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3AD7" w:rsidRDefault="00613AD7" w:rsidP="00B87FD4">
      <w:pPr>
        <w:pStyle w:val="Titolo"/>
        <w:widowControl w:val="0"/>
        <w:jc w:val="left"/>
      </w:pPr>
      <w:r>
        <w:t xml:space="preserve">                      </w:t>
      </w:r>
      <w:r w:rsidR="00D16B2E">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0" o:spid="_x0000_i1025" type="#_x0000_t75" alt="Ripi.gif" style="width:36pt;height:50.25pt;visibility:visible">
            <v:imagedata r:id="rId7" o:title=""/>
          </v:shape>
        </w:pict>
      </w:r>
      <w:r>
        <w:t xml:space="preserve">   </w:t>
      </w:r>
      <w:r w:rsidR="00D16B2E">
        <w:rPr>
          <w:noProof/>
        </w:rPr>
        <w:pict>
          <v:shape id="Immagine 1" o:spid="_x0000_i1026" type="#_x0000_t75" alt="stemma-pofi" style="width:34.5pt;height:54.75pt;visibility:visible">
            <v:imagedata r:id="rId8" o:title=""/>
          </v:shape>
        </w:pict>
      </w:r>
      <w:r>
        <w:t xml:space="preserve">    </w:t>
      </w:r>
      <w:r w:rsidR="00D16B2E">
        <w:rPr>
          <w:noProof/>
        </w:rPr>
        <w:pict>
          <v:shape id="Immagine 2" o:spid="_x0000_i1027" type="#_x0000_t75" style="width:52.5pt;height:55.5pt;visibility:visible">
            <v:imagedata r:id="rId9" o:title=""/>
          </v:shape>
        </w:pict>
      </w:r>
    </w:p>
    <w:p w:rsidR="00613AD7" w:rsidRDefault="00613AD7" w:rsidP="00B87FD4">
      <w:pPr>
        <w:pStyle w:val="Titolo"/>
        <w:widowControl w:val="0"/>
        <w:rPr>
          <w:b/>
          <w:sz w:val="52"/>
          <w:szCs w:val="52"/>
        </w:rPr>
      </w:pPr>
      <w:r w:rsidRPr="004A0E4A">
        <w:rPr>
          <w:b/>
          <w:sz w:val="52"/>
          <w:szCs w:val="52"/>
        </w:rPr>
        <w:t>CUC</w:t>
      </w:r>
      <w:r>
        <w:rPr>
          <w:b/>
          <w:sz w:val="52"/>
          <w:szCs w:val="52"/>
        </w:rPr>
        <w:t xml:space="preserve"> – Centrale Unica di Committenza</w:t>
      </w:r>
    </w:p>
    <w:p w:rsidR="00613AD7" w:rsidRPr="004A0E4A" w:rsidRDefault="00613AD7" w:rsidP="00B87FD4">
      <w:pPr>
        <w:pStyle w:val="Titolo"/>
        <w:widowControl w:val="0"/>
        <w:rPr>
          <w:b/>
          <w:sz w:val="52"/>
          <w:szCs w:val="52"/>
        </w:rPr>
      </w:pPr>
      <w:r>
        <w:rPr>
          <w:b/>
          <w:sz w:val="52"/>
          <w:szCs w:val="52"/>
        </w:rPr>
        <w:t xml:space="preserve">tra i Comuni di </w:t>
      </w:r>
      <w:proofErr w:type="spellStart"/>
      <w:r>
        <w:rPr>
          <w:b/>
          <w:sz w:val="52"/>
          <w:szCs w:val="52"/>
        </w:rPr>
        <w:t>Ripi</w:t>
      </w:r>
      <w:proofErr w:type="spellEnd"/>
      <w:r>
        <w:rPr>
          <w:b/>
          <w:sz w:val="52"/>
          <w:szCs w:val="52"/>
        </w:rPr>
        <w:t xml:space="preserve">, Pofi, </w:t>
      </w:r>
      <w:proofErr w:type="spellStart"/>
      <w:r>
        <w:rPr>
          <w:b/>
          <w:sz w:val="52"/>
          <w:szCs w:val="52"/>
        </w:rPr>
        <w:t>Arnara</w:t>
      </w:r>
      <w:proofErr w:type="spellEnd"/>
    </w:p>
    <w:p w:rsidR="00613AD7" w:rsidRDefault="00613AD7" w:rsidP="00B87FD4">
      <w:pPr>
        <w:pStyle w:val="Titolo"/>
        <w:widowControl w:val="0"/>
        <w:pBdr>
          <w:bottom w:val="single" w:sz="6" w:space="4" w:color="auto"/>
        </w:pBdr>
        <w:rPr>
          <w:i/>
          <w:sz w:val="32"/>
        </w:rPr>
      </w:pPr>
      <w:r>
        <w:rPr>
          <w:i/>
          <w:sz w:val="32"/>
        </w:rPr>
        <w:t>Provincia di Frosinone</w:t>
      </w:r>
    </w:p>
    <w:p w:rsidR="00613AD7" w:rsidRPr="004A0E4A" w:rsidRDefault="00613AD7" w:rsidP="00B87FD4">
      <w:pPr>
        <w:pStyle w:val="Titolo"/>
        <w:widowControl w:val="0"/>
        <w:pBdr>
          <w:bottom w:val="single" w:sz="6" w:space="4" w:color="auto"/>
        </w:pBdr>
        <w:rPr>
          <w:i/>
          <w:sz w:val="16"/>
          <w:szCs w:val="16"/>
        </w:rPr>
      </w:pPr>
      <w:r w:rsidRPr="004A0E4A">
        <w:rPr>
          <w:i/>
          <w:sz w:val="16"/>
          <w:szCs w:val="16"/>
        </w:rPr>
        <w:t xml:space="preserve">Cap. 03027 P.zza Manara n. 1 </w:t>
      </w:r>
      <w:proofErr w:type="spellStart"/>
      <w:r w:rsidRPr="004A0E4A">
        <w:rPr>
          <w:i/>
          <w:sz w:val="16"/>
          <w:szCs w:val="16"/>
        </w:rPr>
        <w:t>–-Tel</w:t>
      </w:r>
      <w:proofErr w:type="spellEnd"/>
      <w:r w:rsidRPr="004A0E4A">
        <w:rPr>
          <w:i/>
          <w:sz w:val="16"/>
          <w:szCs w:val="16"/>
        </w:rPr>
        <w:t>. 0775/</w:t>
      </w:r>
      <w:r>
        <w:rPr>
          <w:i/>
          <w:sz w:val="16"/>
          <w:szCs w:val="16"/>
        </w:rPr>
        <w:t>284010 - Fax 354156</w:t>
      </w:r>
    </w:p>
    <w:p w:rsidR="00613AD7" w:rsidRPr="00B87FD4" w:rsidRDefault="00613AD7" w:rsidP="00B87FD4">
      <w:pPr>
        <w:pStyle w:val="Titolo1"/>
        <w:kinsoku w:val="0"/>
        <w:overflowPunct w:val="0"/>
        <w:spacing w:before="276"/>
        <w:ind w:left="3296" w:right="3104"/>
        <w:jc w:val="both"/>
        <w:rPr>
          <w:b w:val="0"/>
          <w:bCs w:val="0"/>
        </w:rPr>
      </w:pPr>
      <w:r w:rsidRPr="00B87FD4">
        <w:rPr>
          <w:spacing w:val="-1"/>
        </w:rPr>
        <w:t>DISCIPLINARE</w:t>
      </w:r>
      <w:r w:rsidRPr="00B87FD4">
        <w:t xml:space="preserve"> </w:t>
      </w:r>
      <w:proofErr w:type="spellStart"/>
      <w:r w:rsidRPr="00B87FD4">
        <w:rPr>
          <w:spacing w:val="-1"/>
        </w:rPr>
        <w:t>DI</w:t>
      </w:r>
      <w:proofErr w:type="spellEnd"/>
      <w:r w:rsidRPr="00B87FD4">
        <w:t xml:space="preserve"> </w:t>
      </w:r>
      <w:r w:rsidRPr="00B87FD4">
        <w:rPr>
          <w:spacing w:val="-1"/>
        </w:rPr>
        <w:t>GARA</w:t>
      </w:r>
    </w:p>
    <w:p w:rsidR="00613AD7" w:rsidRPr="00B87FD4" w:rsidRDefault="00613AD7" w:rsidP="00B87FD4">
      <w:pPr>
        <w:pStyle w:val="Corpodeltesto"/>
        <w:kinsoku w:val="0"/>
        <w:overflowPunct w:val="0"/>
        <w:spacing w:before="9"/>
        <w:ind w:left="0"/>
        <w:jc w:val="both"/>
        <w:rPr>
          <w:rFonts w:ascii="Times New Roman" w:hAnsi="Times New Roman" w:cs="Times New Roman"/>
          <w:b/>
          <w:bCs/>
          <w:sz w:val="23"/>
          <w:szCs w:val="23"/>
        </w:rPr>
      </w:pPr>
    </w:p>
    <w:p w:rsidR="00613AD7" w:rsidRPr="00B87FD4" w:rsidRDefault="00613AD7" w:rsidP="00B87FD4">
      <w:pPr>
        <w:pStyle w:val="Corpodeltesto"/>
        <w:kinsoku w:val="0"/>
        <w:overflowPunct w:val="0"/>
        <w:spacing w:before="3"/>
        <w:ind w:left="0"/>
        <w:jc w:val="both"/>
        <w:rPr>
          <w:rFonts w:ascii="Times New Roman" w:hAnsi="Times New Roman" w:cs="Times New Roman"/>
          <w:sz w:val="24"/>
          <w:szCs w:val="24"/>
        </w:rPr>
      </w:pPr>
    </w:p>
    <w:p w:rsidR="00613AD7" w:rsidRPr="005F5C3F" w:rsidRDefault="00613AD7" w:rsidP="00B87FD4">
      <w:pPr>
        <w:pStyle w:val="Corpodeltesto"/>
        <w:tabs>
          <w:tab w:val="left" w:pos="2615"/>
        </w:tabs>
        <w:kinsoku w:val="0"/>
        <w:overflowPunct w:val="0"/>
        <w:ind w:left="380" w:right="363"/>
        <w:jc w:val="both"/>
        <w:rPr>
          <w:rFonts w:ascii="Times New Roman" w:hAnsi="Times New Roman" w:cs="Times New Roman"/>
          <w:b/>
          <w:bCs/>
          <w:spacing w:val="-1"/>
          <w:w w:val="95"/>
        </w:rPr>
      </w:pPr>
      <w:r w:rsidRPr="00D24C8C">
        <w:rPr>
          <w:rFonts w:ascii="Times New Roman" w:hAnsi="Times New Roman" w:cs="Times New Roman"/>
          <w:b/>
          <w:bCs/>
          <w:spacing w:val="-1"/>
          <w:sz w:val="24"/>
          <w:szCs w:val="24"/>
        </w:rPr>
        <w:t>PROCEDURA</w:t>
      </w:r>
      <w:r w:rsidRPr="00D24C8C">
        <w:rPr>
          <w:rFonts w:ascii="Times New Roman" w:hAnsi="Times New Roman" w:cs="Times New Roman"/>
          <w:b/>
          <w:bCs/>
          <w:sz w:val="24"/>
          <w:szCs w:val="24"/>
        </w:rPr>
        <w:t xml:space="preserve"> </w:t>
      </w:r>
      <w:r w:rsidRPr="00D24C8C">
        <w:rPr>
          <w:rFonts w:ascii="Times New Roman" w:hAnsi="Times New Roman" w:cs="Times New Roman"/>
          <w:b/>
          <w:bCs/>
          <w:spacing w:val="25"/>
          <w:sz w:val="24"/>
          <w:szCs w:val="24"/>
        </w:rPr>
        <w:t xml:space="preserve"> </w:t>
      </w:r>
      <w:r w:rsidRPr="00D24C8C">
        <w:rPr>
          <w:rFonts w:ascii="Times New Roman" w:hAnsi="Times New Roman" w:cs="Times New Roman"/>
          <w:b/>
          <w:bCs/>
          <w:spacing w:val="-1"/>
          <w:sz w:val="24"/>
          <w:szCs w:val="24"/>
        </w:rPr>
        <w:t>APERTA</w:t>
      </w:r>
      <w:r w:rsidRPr="00D24C8C">
        <w:rPr>
          <w:rFonts w:ascii="Times New Roman" w:hAnsi="Times New Roman" w:cs="Times New Roman"/>
          <w:b/>
          <w:bCs/>
          <w:sz w:val="24"/>
          <w:szCs w:val="24"/>
        </w:rPr>
        <w:t xml:space="preserve"> </w:t>
      </w:r>
      <w:r w:rsidRPr="00D24C8C">
        <w:rPr>
          <w:rFonts w:ascii="Times New Roman" w:hAnsi="Times New Roman" w:cs="Times New Roman"/>
          <w:b/>
          <w:bCs/>
          <w:spacing w:val="24"/>
          <w:sz w:val="24"/>
          <w:szCs w:val="24"/>
        </w:rPr>
        <w:t xml:space="preserve"> </w:t>
      </w:r>
      <w:r w:rsidRPr="00D24C8C">
        <w:rPr>
          <w:rFonts w:ascii="Times New Roman" w:hAnsi="Times New Roman" w:cs="Times New Roman"/>
          <w:b/>
          <w:bCs/>
          <w:spacing w:val="-1"/>
          <w:sz w:val="24"/>
          <w:szCs w:val="24"/>
        </w:rPr>
        <w:t>PER</w:t>
      </w:r>
      <w:r w:rsidRPr="00D24C8C">
        <w:rPr>
          <w:rFonts w:ascii="Times New Roman" w:hAnsi="Times New Roman" w:cs="Times New Roman"/>
          <w:b/>
          <w:bCs/>
          <w:sz w:val="24"/>
          <w:szCs w:val="24"/>
        </w:rPr>
        <w:t xml:space="preserve"> </w:t>
      </w:r>
      <w:r w:rsidRPr="00D24C8C">
        <w:rPr>
          <w:rFonts w:ascii="Times New Roman" w:hAnsi="Times New Roman" w:cs="Times New Roman"/>
          <w:b/>
          <w:bCs/>
          <w:spacing w:val="25"/>
          <w:sz w:val="24"/>
          <w:szCs w:val="24"/>
        </w:rPr>
        <w:t xml:space="preserve"> </w:t>
      </w:r>
      <w:r w:rsidRPr="00D24C8C">
        <w:rPr>
          <w:rFonts w:ascii="Times New Roman" w:hAnsi="Times New Roman" w:cs="Times New Roman"/>
          <w:b/>
          <w:bCs/>
          <w:spacing w:val="-1"/>
          <w:sz w:val="24"/>
          <w:szCs w:val="24"/>
        </w:rPr>
        <w:t>L’AFFIDAMENTO</w:t>
      </w:r>
      <w:r w:rsidRPr="00D24C8C">
        <w:rPr>
          <w:rFonts w:ascii="Times New Roman" w:hAnsi="Times New Roman" w:cs="Times New Roman"/>
          <w:b/>
          <w:bCs/>
          <w:sz w:val="24"/>
          <w:szCs w:val="24"/>
        </w:rPr>
        <w:t xml:space="preserve"> </w:t>
      </w:r>
      <w:r w:rsidRPr="00D24C8C">
        <w:rPr>
          <w:rFonts w:ascii="Times New Roman" w:hAnsi="Times New Roman" w:cs="Times New Roman"/>
          <w:b/>
          <w:bCs/>
          <w:spacing w:val="23"/>
          <w:sz w:val="24"/>
          <w:szCs w:val="24"/>
        </w:rPr>
        <w:t xml:space="preserve"> </w:t>
      </w:r>
      <w:r w:rsidRPr="00D24C8C">
        <w:rPr>
          <w:rFonts w:ascii="Times New Roman" w:hAnsi="Times New Roman" w:cs="Times New Roman"/>
          <w:b/>
          <w:bCs/>
          <w:spacing w:val="-1"/>
          <w:sz w:val="24"/>
          <w:szCs w:val="24"/>
        </w:rPr>
        <w:t>IN</w:t>
      </w:r>
      <w:r w:rsidRPr="00D24C8C">
        <w:rPr>
          <w:rFonts w:ascii="Times New Roman" w:hAnsi="Times New Roman" w:cs="Times New Roman"/>
          <w:b/>
          <w:bCs/>
          <w:sz w:val="24"/>
          <w:szCs w:val="24"/>
        </w:rPr>
        <w:t xml:space="preserve"> </w:t>
      </w:r>
      <w:r w:rsidRPr="00D24C8C">
        <w:rPr>
          <w:rFonts w:ascii="Times New Roman" w:hAnsi="Times New Roman" w:cs="Times New Roman"/>
          <w:b/>
          <w:bCs/>
          <w:spacing w:val="24"/>
          <w:sz w:val="24"/>
          <w:szCs w:val="24"/>
        </w:rPr>
        <w:t xml:space="preserve"> </w:t>
      </w:r>
      <w:r w:rsidRPr="00D24C8C">
        <w:rPr>
          <w:rFonts w:ascii="Times New Roman" w:hAnsi="Times New Roman" w:cs="Times New Roman"/>
          <w:b/>
          <w:bCs/>
          <w:spacing w:val="-1"/>
          <w:sz w:val="24"/>
          <w:szCs w:val="24"/>
        </w:rPr>
        <w:t>APPALTO</w:t>
      </w:r>
      <w:r w:rsidRPr="00D24C8C">
        <w:rPr>
          <w:rFonts w:ascii="Times New Roman" w:hAnsi="Times New Roman" w:cs="Times New Roman"/>
          <w:b/>
          <w:bCs/>
          <w:sz w:val="24"/>
          <w:szCs w:val="24"/>
        </w:rPr>
        <w:t xml:space="preserve"> </w:t>
      </w:r>
      <w:r w:rsidRPr="00D24C8C">
        <w:rPr>
          <w:rFonts w:ascii="Times New Roman" w:hAnsi="Times New Roman" w:cs="Times New Roman"/>
          <w:b/>
          <w:bCs/>
          <w:spacing w:val="24"/>
          <w:sz w:val="24"/>
          <w:szCs w:val="24"/>
        </w:rPr>
        <w:t xml:space="preserve"> </w:t>
      </w:r>
      <w:r w:rsidRPr="00D24C8C">
        <w:rPr>
          <w:rFonts w:ascii="Times New Roman" w:hAnsi="Times New Roman" w:cs="Times New Roman"/>
          <w:b/>
          <w:bCs/>
          <w:spacing w:val="-1"/>
          <w:sz w:val="24"/>
          <w:szCs w:val="24"/>
        </w:rPr>
        <w:t>DEI</w:t>
      </w:r>
      <w:r w:rsidRPr="00D24C8C">
        <w:rPr>
          <w:rFonts w:ascii="Times New Roman" w:hAnsi="Times New Roman" w:cs="Times New Roman"/>
          <w:b/>
          <w:bCs/>
          <w:sz w:val="24"/>
          <w:szCs w:val="24"/>
        </w:rPr>
        <w:t xml:space="preserve"> </w:t>
      </w:r>
      <w:r w:rsidRPr="00D24C8C">
        <w:rPr>
          <w:rFonts w:ascii="Times New Roman" w:hAnsi="Times New Roman" w:cs="Times New Roman"/>
          <w:b/>
          <w:bCs/>
          <w:spacing w:val="24"/>
          <w:sz w:val="24"/>
          <w:szCs w:val="24"/>
        </w:rPr>
        <w:t xml:space="preserve"> </w:t>
      </w:r>
      <w:r w:rsidRPr="00D24C8C">
        <w:rPr>
          <w:rFonts w:ascii="Times New Roman" w:hAnsi="Times New Roman" w:cs="Times New Roman"/>
          <w:b/>
          <w:bCs/>
          <w:spacing w:val="-1"/>
          <w:sz w:val="24"/>
          <w:szCs w:val="24"/>
        </w:rPr>
        <w:t>LAVORI</w:t>
      </w:r>
      <w:r w:rsidRPr="00D24C8C">
        <w:rPr>
          <w:rFonts w:ascii="Times New Roman" w:hAnsi="Times New Roman" w:cs="Times New Roman"/>
          <w:b/>
          <w:bCs/>
          <w:sz w:val="24"/>
          <w:szCs w:val="24"/>
        </w:rPr>
        <w:t xml:space="preserve"> </w:t>
      </w:r>
      <w:r w:rsidRPr="00D24C8C">
        <w:rPr>
          <w:rFonts w:ascii="Times New Roman" w:hAnsi="Times New Roman" w:cs="Times New Roman"/>
          <w:b/>
          <w:bCs/>
          <w:spacing w:val="23"/>
          <w:sz w:val="24"/>
          <w:szCs w:val="24"/>
        </w:rPr>
        <w:t xml:space="preserve"> </w:t>
      </w:r>
      <w:r w:rsidRPr="005F5C3F">
        <w:rPr>
          <w:rFonts w:ascii="Times New Roman" w:hAnsi="Times New Roman" w:cs="Times New Roman"/>
          <w:b/>
          <w:spacing w:val="-1"/>
        </w:rPr>
        <w:t xml:space="preserve">“ADEGUAMENTO FUNZIONALE CON OPERE </w:t>
      </w:r>
      <w:proofErr w:type="spellStart"/>
      <w:r w:rsidRPr="005F5C3F">
        <w:rPr>
          <w:rFonts w:ascii="Times New Roman" w:hAnsi="Times New Roman" w:cs="Times New Roman"/>
          <w:b/>
          <w:spacing w:val="-1"/>
        </w:rPr>
        <w:t>DI</w:t>
      </w:r>
      <w:proofErr w:type="spellEnd"/>
      <w:r w:rsidRPr="005F5C3F">
        <w:rPr>
          <w:rFonts w:ascii="Times New Roman" w:hAnsi="Times New Roman" w:cs="Times New Roman"/>
          <w:b/>
          <w:spacing w:val="-1"/>
        </w:rPr>
        <w:t xml:space="preserve"> COMPLETAMENTO E MESSA A NORMA DEL PLESSO SCOLASTICO MINGARELLI”</w:t>
      </w:r>
      <w:r w:rsidRPr="005F5C3F">
        <w:rPr>
          <w:rFonts w:ascii="Times New Roman" w:hAnsi="Times New Roman" w:cs="Times New Roman"/>
          <w:b/>
          <w:i/>
          <w:spacing w:val="-1"/>
        </w:rPr>
        <w:t xml:space="preserve"> </w:t>
      </w:r>
      <w:r w:rsidRPr="005F5C3F">
        <w:rPr>
          <w:rFonts w:ascii="Times New Roman" w:hAnsi="Times New Roman" w:cs="Times New Roman"/>
          <w:b/>
          <w:bCs/>
          <w:spacing w:val="-1"/>
          <w:w w:val="95"/>
        </w:rPr>
        <w:t xml:space="preserve"> </w:t>
      </w:r>
    </w:p>
    <w:p w:rsidR="00613AD7" w:rsidRPr="00B87FD4" w:rsidRDefault="00613AD7" w:rsidP="005F5C3F">
      <w:pPr>
        <w:pStyle w:val="Corpodeltesto"/>
        <w:tabs>
          <w:tab w:val="left" w:pos="2615"/>
        </w:tabs>
        <w:kinsoku w:val="0"/>
        <w:overflowPunct w:val="0"/>
        <w:ind w:left="380" w:right="363"/>
        <w:jc w:val="both"/>
        <w:rPr>
          <w:rFonts w:ascii="Times New Roman" w:hAnsi="Times New Roman" w:cs="Times New Roman"/>
          <w:sz w:val="21"/>
          <w:szCs w:val="21"/>
        </w:rPr>
      </w:pPr>
      <w:r w:rsidRPr="005F5C3F">
        <w:rPr>
          <w:rFonts w:ascii="Times New Roman" w:hAnsi="Times New Roman" w:cs="Times New Roman"/>
          <w:b/>
          <w:bCs/>
          <w:spacing w:val="-1"/>
          <w:w w:val="95"/>
        </w:rPr>
        <w:t>CIG</w:t>
      </w:r>
      <w:r w:rsidRPr="005F5C3F">
        <w:rPr>
          <w:rFonts w:ascii="Times New Roman" w:hAnsi="Times New Roman" w:cs="Times New Roman"/>
          <w:spacing w:val="-1"/>
          <w:w w:val="95"/>
        </w:rPr>
        <w:t>:</w:t>
      </w:r>
      <w:r w:rsidRPr="005F5C3F">
        <w:rPr>
          <w:rFonts w:ascii="Times New Roman" w:hAnsi="Times New Roman" w:cs="Times New Roman"/>
          <w:b/>
          <w:sz w:val="28"/>
          <w:szCs w:val="28"/>
        </w:rPr>
        <w:t xml:space="preserve"> </w:t>
      </w:r>
      <w:r w:rsidRPr="00F81F31">
        <w:rPr>
          <w:rFonts w:ascii="Times New Roman" w:hAnsi="Times New Roman" w:cs="Times New Roman"/>
          <w:b/>
          <w:bCs/>
          <w:spacing w:val="-1"/>
          <w:w w:val="95"/>
        </w:rPr>
        <w:t>7358949CD0</w:t>
      </w:r>
      <w:r w:rsidRPr="005F5C3F">
        <w:rPr>
          <w:rFonts w:ascii="Times New Roman" w:hAnsi="Times New Roman" w:cs="Times New Roman"/>
          <w:spacing w:val="-1"/>
          <w:w w:val="95"/>
        </w:rPr>
        <w:tab/>
      </w:r>
      <w:r w:rsidRPr="005F5C3F">
        <w:rPr>
          <w:rFonts w:ascii="Times New Roman" w:hAnsi="Times New Roman" w:cs="Times New Roman"/>
          <w:b/>
          <w:bCs/>
          <w:spacing w:val="-1"/>
        </w:rPr>
        <w:t>CUP</w:t>
      </w:r>
      <w:r w:rsidRPr="005F5C3F">
        <w:rPr>
          <w:rFonts w:ascii="Times New Roman" w:hAnsi="Times New Roman" w:cs="Times New Roman"/>
          <w:spacing w:val="-1"/>
        </w:rPr>
        <w:t>:</w:t>
      </w:r>
      <w:r w:rsidRPr="005F5C3F">
        <w:rPr>
          <w:rFonts w:ascii="Times New Roman" w:hAnsi="Times New Roman" w:cs="Times New Roman"/>
          <w:spacing w:val="-27"/>
        </w:rPr>
        <w:t xml:space="preserve"> </w:t>
      </w:r>
      <w:r w:rsidRPr="005F5C3F">
        <w:rPr>
          <w:rFonts w:ascii="Times New Roman" w:hAnsi="Times New Roman" w:cs="Times New Roman"/>
          <w:b/>
          <w:bCs/>
          <w:iCs/>
          <w:spacing w:val="-1"/>
        </w:rPr>
        <w:t>H24H15001820002</w:t>
      </w:r>
    </w:p>
    <w:p w:rsidR="00613AD7" w:rsidRDefault="00613AD7" w:rsidP="00B87FD4">
      <w:pPr>
        <w:pStyle w:val="Corpodeltesto"/>
        <w:kinsoku w:val="0"/>
        <w:overflowPunct w:val="0"/>
        <w:ind w:left="380"/>
        <w:jc w:val="both"/>
        <w:rPr>
          <w:rFonts w:ascii="Times New Roman" w:hAnsi="Times New Roman" w:cs="Times New Roman"/>
          <w:b/>
          <w:bCs/>
          <w:spacing w:val="-1"/>
        </w:rPr>
      </w:pPr>
    </w:p>
    <w:p w:rsidR="00613AD7" w:rsidRPr="00B87FD4" w:rsidRDefault="00613AD7" w:rsidP="00B87FD4">
      <w:pPr>
        <w:pStyle w:val="Corpodeltesto"/>
        <w:kinsoku w:val="0"/>
        <w:overflowPunct w:val="0"/>
        <w:ind w:left="380"/>
        <w:jc w:val="both"/>
        <w:rPr>
          <w:rFonts w:ascii="Times New Roman" w:hAnsi="Times New Roman" w:cs="Times New Roman"/>
        </w:rPr>
      </w:pPr>
      <w:r w:rsidRPr="00B87FD4">
        <w:rPr>
          <w:rFonts w:ascii="Times New Roman" w:hAnsi="Times New Roman" w:cs="Times New Roman"/>
          <w:b/>
          <w:bCs/>
          <w:spacing w:val="-1"/>
        </w:rPr>
        <w:t>Il</w:t>
      </w:r>
      <w:r w:rsidRPr="00B87FD4">
        <w:rPr>
          <w:rFonts w:ascii="Times New Roman" w:hAnsi="Times New Roman" w:cs="Times New Roman"/>
          <w:b/>
          <w:bCs/>
          <w:spacing w:val="-7"/>
        </w:rPr>
        <w:t xml:space="preserve"> </w:t>
      </w:r>
      <w:r w:rsidRPr="00B87FD4">
        <w:rPr>
          <w:rFonts w:ascii="Times New Roman" w:hAnsi="Times New Roman" w:cs="Times New Roman"/>
          <w:b/>
          <w:bCs/>
          <w:spacing w:val="-1"/>
        </w:rPr>
        <w:t>presente</w:t>
      </w:r>
      <w:r w:rsidRPr="00B87FD4">
        <w:rPr>
          <w:rFonts w:ascii="Times New Roman" w:hAnsi="Times New Roman" w:cs="Times New Roman"/>
          <w:b/>
          <w:bCs/>
          <w:spacing w:val="-6"/>
        </w:rPr>
        <w:t xml:space="preserve"> </w:t>
      </w:r>
      <w:r w:rsidRPr="00B87FD4">
        <w:rPr>
          <w:rFonts w:ascii="Times New Roman" w:hAnsi="Times New Roman" w:cs="Times New Roman"/>
          <w:b/>
          <w:bCs/>
          <w:spacing w:val="-1"/>
        </w:rPr>
        <w:t>disciplinare</w:t>
      </w:r>
      <w:r w:rsidRPr="00B87FD4">
        <w:rPr>
          <w:rFonts w:ascii="Times New Roman" w:hAnsi="Times New Roman" w:cs="Times New Roman"/>
          <w:b/>
          <w:bCs/>
          <w:spacing w:val="-7"/>
        </w:rPr>
        <w:t xml:space="preserve"> </w:t>
      </w:r>
      <w:r w:rsidRPr="00B87FD4">
        <w:rPr>
          <w:rFonts w:ascii="Times New Roman" w:hAnsi="Times New Roman" w:cs="Times New Roman"/>
          <w:b/>
          <w:bCs/>
        </w:rPr>
        <w:t>è</w:t>
      </w:r>
      <w:r w:rsidRPr="00B87FD4">
        <w:rPr>
          <w:rFonts w:ascii="Times New Roman" w:hAnsi="Times New Roman" w:cs="Times New Roman"/>
          <w:b/>
          <w:bCs/>
          <w:spacing w:val="-6"/>
        </w:rPr>
        <w:t xml:space="preserve"> </w:t>
      </w:r>
      <w:r w:rsidRPr="00B87FD4">
        <w:rPr>
          <w:rFonts w:ascii="Times New Roman" w:hAnsi="Times New Roman" w:cs="Times New Roman"/>
          <w:b/>
          <w:bCs/>
          <w:spacing w:val="-1"/>
        </w:rPr>
        <w:t>allegato</w:t>
      </w:r>
      <w:r w:rsidRPr="00B87FD4">
        <w:rPr>
          <w:rFonts w:ascii="Times New Roman" w:hAnsi="Times New Roman" w:cs="Times New Roman"/>
          <w:b/>
          <w:bCs/>
          <w:spacing w:val="-6"/>
        </w:rPr>
        <w:t xml:space="preserve"> </w:t>
      </w:r>
      <w:r w:rsidRPr="00B87FD4">
        <w:rPr>
          <w:rFonts w:ascii="Times New Roman" w:hAnsi="Times New Roman" w:cs="Times New Roman"/>
          <w:b/>
          <w:bCs/>
          <w:spacing w:val="-1"/>
        </w:rPr>
        <w:t>al</w:t>
      </w:r>
      <w:r w:rsidRPr="00B87FD4">
        <w:rPr>
          <w:rFonts w:ascii="Times New Roman" w:hAnsi="Times New Roman" w:cs="Times New Roman"/>
          <w:b/>
          <w:bCs/>
          <w:spacing w:val="-7"/>
        </w:rPr>
        <w:t xml:space="preserve"> </w:t>
      </w:r>
      <w:r w:rsidRPr="00B87FD4">
        <w:rPr>
          <w:rFonts w:ascii="Times New Roman" w:hAnsi="Times New Roman" w:cs="Times New Roman"/>
          <w:b/>
          <w:bCs/>
        </w:rPr>
        <w:t>bando</w:t>
      </w:r>
      <w:r w:rsidRPr="00B87FD4">
        <w:rPr>
          <w:rFonts w:ascii="Times New Roman" w:hAnsi="Times New Roman" w:cs="Times New Roman"/>
          <w:b/>
          <w:bCs/>
          <w:spacing w:val="-7"/>
        </w:rPr>
        <w:t xml:space="preserve"> </w:t>
      </w:r>
      <w:r w:rsidRPr="00B87FD4">
        <w:rPr>
          <w:rFonts w:ascii="Times New Roman" w:hAnsi="Times New Roman" w:cs="Times New Roman"/>
          <w:b/>
          <w:bCs/>
          <w:spacing w:val="-1"/>
        </w:rPr>
        <w:t>di</w:t>
      </w:r>
      <w:r w:rsidRPr="00B87FD4">
        <w:rPr>
          <w:rFonts w:ascii="Times New Roman" w:hAnsi="Times New Roman" w:cs="Times New Roman"/>
          <w:b/>
          <w:bCs/>
          <w:spacing w:val="-5"/>
        </w:rPr>
        <w:t xml:space="preserve"> </w:t>
      </w:r>
      <w:r w:rsidRPr="00B87FD4">
        <w:rPr>
          <w:rFonts w:ascii="Times New Roman" w:hAnsi="Times New Roman" w:cs="Times New Roman"/>
          <w:b/>
          <w:bCs/>
          <w:spacing w:val="-1"/>
        </w:rPr>
        <w:t>gara</w:t>
      </w:r>
      <w:r w:rsidRPr="00B87FD4">
        <w:rPr>
          <w:rFonts w:ascii="Times New Roman" w:hAnsi="Times New Roman" w:cs="Times New Roman"/>
          <w:b/>
          <w:bCs/>
          <w:spacing w:val="-6"/>
        </w:rPr>
        <w:t xml:space="preserve"> </w:t>
      </w:r>
      <w:r w:rsidRPr="00B87FD4">
        <w:rPr>
          <w:rFonts w:ascii="Times New Roman" w:hAnsi="Times New Roman" w:cs="Times New Roman"/>
          <w:b/>
          <w:bCs/>
        </w:rPr>
        <w:t>di</w:t>
      </w:r>
      <w:r w:rsidRPr="00B87FD4">
        <w:rPr>
          <w:rFonts w:ascii="Times New Roman" w:hAnsi="Times New Roman" w:cs="Times New Roman"/>
          <w:b/>
          <w:bCs/>
          <w:spacing w:val="-7"/>
        </w:rPr>
        <w:t xml:space="preserve"> </w:t>
      </w:r>
      <w:r w:rsidRPr="00B87FD4">
        <w:rPr>
          <w:rFonts w:ascii="Times New Roman" w:hAnsi="Times New Roman" w:cs="Times New Roman"/>
          <w:b/>
          <w:bCs/>
          <w:spacing w:val="-1"/>
        </w:rPr>
        <w:t>cui</w:t>
      </w:r>
      <w:r w:rsidRPr="00B87FD4">
        <w:rPr>
          <w:rFonts w:ascii="Times New Roman" w:hAnsi="Times New Roman" w:cs="Times New Roman"/>
          <w:b/>
          <w:bCs/>
          <w:spacing w:val="-7"/>
        </w:rPr>
        <w:t xml:space="preserve"> </w:t>
      </w:r>
      <w:r w:rsidRPr="00B87FD4">
        <w:rPr>
          <w:rFonts w:ascii="Times New Roman" w:hAnsi="Times New Roman" w:cs="Times New Roman"/>
          <w:b/>
          <w:bCs/>
          <w:spacing w:val="-1"/>
        </w:rPr>
        <w:t>fa</w:t>
      </w:r>
      <w:r w:rsidRPr="00B87FD4">
        <w:rPr>
          <w:rFonts w:ascii="Times New Roman" w:hAnsi="Times New Roman" w:cs="Times New Roman"/>
          <w:b/>
          <w:bCs/>
          <w:spacing w:val="-5"/>
        </w:rPr>
        <w:t xml:space="preserve"> </w:t>
      </w:r>
      <w:r w:rsidRPr="00B87FD4">
        <w:rPr>
          <w:rFonts w:ascii="Times New Roman" w:hAnsi="Times New Roman" w:cs="Times New Roman"/>
          <w:b/>
          <w:bCs/>
          <w:spacing w:val="-1"/>
        </w:rPr>
        <w:t>parte</w:t>
      </w:r>
      <w:r w:rsidRPr="00B87FD4">
        <w:rPr>
          <w:rFonts w:ascii="Times New Roman" w:hAnsi="Times New Roman" w:cs="Times New Roman"/>
          <w:b/>
          <w:bCs/>
          <w:spacing w:val="-7"/>
        </w:rPr>
        <w:t xml:space="preserve"> </w:t>
      </w:r>
      <w:r w:rsidRPr="00B87FD4">
        <w:rPr>
          <w:rFonts w:ascii="Times New Roman" w:hAnsi="Times New Roman" w:cs="Times New Roman"/>
          <w:b/>
          <w:bCs/>
          <w:spacing w:val="-1"/>
        </w:rPr>
        <w:t>integrante</w:t>
      </w:r>
    </w:p>
    <w:p w:rsidR="00613AD7" w:rsidRPr="00B87FD4" w:rsidRDefault="00613AD7" w:rsidP="00B87FD4">
      <w:pPr>
        <w:pStyle w:val="Corpodeltesto"/>
        <w:kinsoku w:val="0"/>
        <w:overflowPunct w:val="0"/>
        <w:spacing w:before="11"/>
        <w:ind w:left="0"/>
        <w:jc w:val="both"/>
        <w:rPr>
          <w:rFonts w:ascii="Times New Roman" w:hAnsi="Times New Roman" w:cs="Times New Roman"/>
          <w:b/>
          <w:bCs/>
          <w:sz w:val="21"/>
          <w:szCs w:val="21"/>
        </w:rPr>
      </w:pPr>
    </w:p>
    <w:p w:rsidR="00613AD7" w:rsidRPr="005F5C3F" w:rsidRDefault="00613AD7" w:rsidP="00B87FD4">
      <w:pPr>
        <w:pStyle w:val="Corpodeltesto"/>
        <w:numPr>
          <w:ilvl w:val="0"/>
          <w:numId w:val="33"/>
        </w:numPr>
        <w:tabs>
          <w:tab w:val="left" w:pos="674"/>
        </w:tabs>
        <w:kinsoku w:val="0"/>
        <w:overflowPunct w:val="0"/>
        <w:ind w:hanging="293"/>
        <w:jc w:val="both"/>
        <w:rPr>
          <w:rFonts w:ascii="Times New Roman" w:hAnsi="Times New Roman" w:cs="Times New Roman"/>
        </w:rPr>
      </w:pPr>
      <w:r w:rsidRPr="005F5C3F">
        <w:rPr>
          <w:rFonts w:ascii="Times New Roman" w:hAnsi="Times New Roman" w:cs="Times New Roman"/>
          <w:b/>
          <w:bCs/>
          <w:spacing w:val="-1"/>
        </w:rPr>
        <w:t>Oggetto</w:t>
      </w:r>
      <w:r w:rsidRPr="005F5C3F">
        <w:rPr>
          <w:rFonts w:ascii="Times New Roman" w:hAnsi="Times New Roman" w:cs="Times New Roman"/>
          <w:b/>
          <w:bCs/>
          <w:spacing w:val="-8"/>
        </w:rPr>
        <w:t xml:space="preserve"> </w:t>
      </w:r>
      <w:r w:rsidRPr="005F5C3F">
        <w:rPr>
          <w:rFonts w:ascii="Times New Roman" w:hAnsi="Times New Roman" w:cs="Times New Roman"/>
          <w:b/>
          <w:bCs/>
          <w:spacing w:val="-1"/>
        </w:rPr>
        <w:t>dell’appalto</w:t>
      </w:r>
      <w:r w:rsidRPr="005F5C3F">
        <w:rPr>
          <w:rFonts w:ascii="Times New Roman" w:hAnsi="Times New Roman" w:cs="Times New Roman"/>
          <w:b/>
          <w:bCs/>
          <w:spacing w:val="-7"/>
        </w:rPr>
        <w:t xml:space="preserve"> </w:t>
      </w:r>
      <w:r w:rsidRPr="005F5C3F">
        <w:rPr>
          <w:rFonts w:ascii="Times New Roman" w:hAnsi="Times New Roman" w:cs="Times New Roman"/>
          <w:b/>
          <w:bCs/>
        </w:rPr>
        <w:t>e</w:t>
      </w:r>
      <w:r w:rsidRPr="005F5C3F">
        <w:rPr>
          <w:rFonts w:ascii="Times New Roman" w:hAnsi="Times New Roman" w:cs="Times New Roman"/>
          <w:b/>
          <w:bCs/>
          <w:spacing w:val="-7"/>
        </w:rPr>
        <w:t xml:space="preserve"> </w:t>
      </w:r>
      <w:r w:rsidRPr="005F5C3F">
        <w:rPr>
          <w:rFonts w:ascii="Times New Roman" w:hAnsi="Times New Roman" w:cs="Times New Roman"/>
          <w:b/>
          <w:bCs/>
          <w:spacing w:val="-1"/>
        </w:rPr>
        <w:t>importo</w:t>
      </w:r>
      <w:r w:rsidRPr="005F5C3F">
        <w:rPr>
          <w:rFonts w:ascii="Times New Roman" w:hAnsi="Times New Roman" w:cs="Times New Roman"/>
          <w:b/>
          <w:bCs/>
          <w:spacing w:val="-7"/>
        </w:rPr>
        <w:t xml:space="preserve"> </w:t>
      </w:r>
      <w:r w:rsidRPr="005F5C3F">
        <w:rPr>
          <w:rFonts w:ascii="Times New Roman" w:hAnsi="Times New Roman" w:cs="Times New Roman"/>
          <w:b/>
          <w:bCs/>
        </w:rPr>
        <w:t>a</w:t>
      </w:r>
      <w:r w:rsidRPr="005F5C3F">
        <w:rPr>
          <w:rFonts w:ascii="Times New Roman" w:hAnsi="Times New Roman" w:cs="Times New Roman"/>
          <w:b/>
          <w:bCs/>
          <w:spacing w:val="-7"/>
        </w:rPr>
        <w:t xml:space="preserve"> </w:t>
      </w:r>
      <w:r w:rsidRPr="005F5C3F">
        <w:rPr>
          <w:rFonts w:ascii="Times New Roman" w:hAnsi="Times New Roman" w:cs="Times New Roman"/>
          <w:b/>
          <w:bCs/>
          <w:spacing w:val="-1"/>
        </w:rPr>
        <w:t>base</w:t>
      </w:r>
      <w:r w:rsidRPr="005F5C3F">
        <w:rPr>
          <w:rFonts w:ascii="Times New Roman" w:hAnsi="Times New Roman" w:cs="Times New Roman"/>
          <w:b/>
          <w:bCs/>
          <w:spacing w:val="-7"/>
        </w:rPr>
        <w:t xml:space="preserve"> </w:t>
      </w:r>
      <w:r w:rsidRPr="005F5C3F">
        <w:rPr>
          <w:rFonts w:ascii="Times New Roman" w:hAnsi="Times New Roman" w:cs="Times New Roman"/>
          <w:b/>
          <w:bCs/>
          <w:spacing w:val="-1"/>
        </w:rPr>
        <w:t>di</w:t>
      </w:r>
      <w:r w:rsidRPr="005F5C3F">
        <w:rPr>
          <w:rFonts w:ascii="Times New Roman" w:hAnsi="Times New Roman" w:cs="Times New Roman"/>
          <w:b/>
          <w:bCs/>
          <w:spacing w:val="-8"/>
        </w:rPr>
        <w:t xml:space="preserve"> </w:t>
      </w:r>
      <w:r w:rsidRPr="005F5C3F">
        <w:rPr>
          <w:rFonts w:ascii="Times New Roman" w:hAnsi="Times New Roman" w:cs="Times New Roman"/>
          <w:b/>
          <w:bCs/>
          <w:spacing w:val="-1"/>
        </w:rPr>
        <w:t>gara</w:t>
      </w:r>
    </w:p>
    <w:p w:rsidR="00613AD7" w:rsidRPr="00B87FD4" w:rsidRDefault="00613AD7" w:rsidP="00B87FD4">
      <w:pPr>
        <w:pStyle w:val="Corpodeltesto"/>
        <w:kinsoku w:val="0"/>
        <w:overflowPunct w:val="0"/>
        <w:spacing w:before="1"/>
        <w:ind w:left="0"/>
        <w:jc w:val="both"/>
        <w:rPr>
          <w:rFonts w:ascii="Times New Roman" w:hAnsi="Times New Roman" w:cs="Times New Roman"/>
          <w:b/>
          <w:bCs/>
        </w:rPr>
      </w:pPr>
    </w:p>
    <w:p w:rsidR="00613AD7" w:rsidRPr="005F5C3F" w:rsidRDefault="00613AD7" w:rsidP="00B87FD4">
      <w:pPr>
        <w:pStyle w:val="Corpodeltesto"/>
        <w:kinsoku w:val="0"/>
        <w:overflowPunct w:val="0"/>
        <w:ind w:left="379" w:right="363"/>
        <w:jc w:val="both"/>
        <w:rPr>
          <w:rFonts w:ascii="Times New Roman" w:hAnsi="Times New Roman" w:cs="Times New Roman"/>
        </w:rPr>
      </w:pPr>
      <w:r w:rsidRPr="00B87FD4">
        <w:rPr>
          <w:rFonts w:ascii="Times New Roman" w:hAnsi="Times New Roman" w:cs="Times New Roman"/>
        </w:rPr>
        <w:t>Il</w:t>
      </w:r>
      <w:r w:rsidRPr="00B87FD4">
        <w:rPr>
          <w:rFonts w:ascii="Times New Roman" w:hAnsi="Times New Roman" w:cs="Times New Roman"/>
          <w:spacing w:val="35"/>
        </w:rPr>
        <w:t xml:space="preserve"> </w:t>
      </w:r>
      <w:r w:rsidRPr="00B87FD4">
        <w:rPr>
          <w:rFonts w:ascii="Times New Roman" w:hAnsi="Times New Roman" w:cs="Times New Roman"/>
          <w:spacing w:val="-1"/>
        </w:rPr>
        <w:t>presente</w:t>
      </w:r>
      <w:r w:rsidRPr="00B87FD4">
        <w:rPr>
          <w:rFonts w:ascii="Times New Roman" w:hAnsi="Times New Roman" w:cs="Times New Roman"/>
          <w:spacing w:val="36"/>
        </w:rPr>
        <w:t xml:space="preserve"> </w:t>
      </w:r>
      <w:r w:rsidRPr="00B87FD4">
        <w:rPr>
          <w:rFonts w:ascii="Times New Roman" w:hAnsi="Times New Roman" w:cs="Times New Roman"/>
          <w:spacing w:val="-1"/>
        </w:rPr>
        <w:t>disciplinare</w:t>
      </w:r>
      <w:r w:rsidRPr="00B87FD4">
        <w:rPr>
          <w:rFonts w:ascii="Times New Roman" w:hAnsi="Times New Roman" w:cs="Times New Roman"/>
          <w:spacing w:val="34"/>
        </w:rPr>
        <w:t xml:space="preserve"> </w:t>
      </w:r>
      <w:r w:rsidRPr="00B87FD4">
        <w:rPr>
          <w:rFonts w:ascii="Times New Roman" w:hAnsi="Times New Roman" w:cs="Times New Roman"/>
        </w:rPr>
        <w:t>si</w:t>
      </w:r>
      <w:r w:rsidRPr="00B87FD4">
        <w:rPr>
          <w:rFonts w:ascii="Times New Roman" w:hAnsi="Times New Roman" w:cs="Times New Roman"/>
          <w:spacing w:val="34"/>
        </w:rPr>
        <w:t xml:space="preserve"> </w:t>
      </w:r>
      <w:r w:rsidRPr="00B87FD4">
        <w:rPr>
          <w:rFonts w:ascii="Times New Roman" w:hAnsi="Times New Roman" w:cs="Times New Roman"/>
        </w:rPr>
        <w:t>riferisce</w:t>
      </w:r>
      <w:r w:rsidRPr="00B87FD4">
        <w:rPr>
          <w:rFonts w:ascii="Times New Roman" w:hAnsi="Times New Roman" w:cs="Times New Roman"/>
          <w:spacing w:val="34"/>
        </w:rPr>
        <w:t xml:space="preserve"> </w:t>
      </w:r>
      <w:r w:rsidRPr="00B87FD4">
        <w:rPr>
          <w:rFonts w:ascii="Times New Roman" w:hAnsi="Times New Roman" w:cs="Times New Roman"/>
        </w:rPr>
        <w:t>alla</w:t>
      </w:r>
      <w:r w:rsidRPr="00B87FD4">
        <w:rPr>
          <w:rFonts w:ascii="Times New Roman" w:hAnsi="Times New Roman" w:cs="Times New Roman"/>
          <w:spacing w:val="35"/>
        </w:rPr>
        <w:t xml:space="preserve"> </w:t>
      </w:r>
      <w:r w:rsidRPr="00B87FD4">
        <w:rPr>
          <w:rFonts w:ascii="Times New Roman" w:hAnsi="Times New Roman" w:cs="Times New Roman"/>
        </w:rPr>
        <w:t>gara</w:t>
      </w:r>
      <w:r w:rsidRPr="00B87FD4">
        <w:rPr>
          <w:rFonts w:ascii="Times New Roman" w:hAnsi="Times New Roman" w:cs="Times New Roman"/>
          <w:spacing w:val="34"/>
        </w:rPr>
        <w:t xml:space="preserve"> </w:t>
      </w:r>
      <w:r w:rsidRPr="00B87FD4">
        <w:rPr>
          <w:rFonts w:ascii="Times New Roman" w:hAnsi="Times New Roman" w:cs="Times New Roman"/>
          <w:spacing w:val="-1"/>
        </w:rPr>
        <w:t>per</w:t>
      </w:r>
      <w:r w:rsidRPr="00B87FD4">
        <w:rPr>
          <w:rFonts w:ascii="Times New Roman" w:hAnsi="Times New Roman" w:cs="Times New Roman"/>
          <w:spacing w:val="34"/>
        </w:rPr>
        <w:t xml:space="preserve"> </w:t>
      </w:r>
      <w:r w:rsidRPr="00B87FD4">
        <w:rPr>
          <w:rFonts w:ascii="Times New Roman" w:hAnsi="Times New Roman" w:cs="Times New Roman"/>
          <w:spacing w:val="-1"/>
        </w:rPr>
        <w:t>l’appalto</w:t>
      </w:r>
      <w:r w:rsidRPr="00B87FD4">
        <w:rPr>
          <w:rFonts w:ascii="Times New Roman" w:hAnsi="Times New Roman" w:cs="Times New Roman"/>
          <w:spacing w:val="35"/>
        </w:rPr>
        <w:t xml:space="preserve"> </w:t>
      </w:r>
      <w:r w:rsidRPr="00B87FD4">
        <w:rPr>
          <w:rFonts w:ascii="Times New Roman" w:hAnsi="Times New Roman" w:cs="Times New Roman"/>
        </w:rPr>
        <w:t>relativo</w:t>
      </w:r>
      <w:r w:rsidRPr="00B87FD4">
        <w:rPr>
          <w:rFonts w:ascii="Times New Roman" w:hAnsi="Times New Roman" w:cs="Times New Roman"/>
          <w:spacing w:val="34"/>
        </w:rPr>
        <w:t xml:space="preserve"> </w:t>
      </w:r>
      <w:r>
        <w:rPr>
          <w:rFonts w:ascii="Times New Roman" w:hAnsi="Times New Roman" w:cs="Times New Roman"/>
        </w:rPr>
        <w:t xml:space="preserve">ai lavori di </w:t>
      </w:r>
      <w:r w:rsidRPr="00B87FD4">
        <w:rPr>
          <w:rFonts w:ascii="Times New Roman" w:hAnsi="Times New Roman" w:cs="Times New Roman"/>
          <w:spacing w:val="-1"/>
        </w:rPr>
        <w:t>”</w:t>
      </w:r>
      <w:r w:rsidRPr="00B87FD4">
        <w:rPr>
          <w:rFonts w:ascii="Times New Roman" w:hAnsi="Times New Roman" w:cs="Times New Roman"/>
          <w:spacing w:val="24"/>
        </w:rPr>
        <w:t xml:space="preserve"> </w:t>
      </w:r>
      <w:r w:rsidRPr="005F5C3F">
        <w:rPr>
          <w:rFonts w:ascii="Times New Roman" w:hAnsi="Times New Roman" w:cs="Times New Roman"/>
          <w:b/>
          <w:spacing w:val="-1"/>
        </w:rPr>
        <w:t xml:space="preserve">“ADEGUAMENTO FUNZIONALE CON OPERE </w:t>
      </w:r>
      <w:proofErr w:type="spellStart"/>
      <w:r w:rsidRPr="005F5C3F">
        <w:rPr>
          <w:rFonts w:ascii="Times New Roman" w:hAnsi="Times New Roman" w:cs="Times New Roman"/>
          <w:b/>
          <w:spacing w:val="-1"/>
        </w:rPr>
        <w:t>DI</w:t>
      </w:r>
      <w:proofErr w:type="spellEnd"/>
      <w:r w:rsidRPr="005F5C3F">
        <w:rPr>
          <w:rFonts w:ascii="Times New Roman" w:hAnsi="Times New Roman" w:cs="Times New Roman"/>
          <w:b/>
          <w:spacing w:val="-1"/>
        </w:rPr>
        <w:t xml:space="preserve"> COMPLETAMENTO E MESSA A NORMA DEL PLESSO SCOLASTICO </w:t>
      </w:r>
      <w:r w:rsidR="003C4462">
        <w:rPr>
          <w:rFonts w:ascii="Times New Roman" w:hAnsi="Times New Roman" w:cs="Times New Roman"/>
          <w:b/>
          <w:spacing w:val="-1"/>
        </w:rPr>
        <w:t xml:space="preserve"> “</w:t>
      </w:r>
      <w:r w:rsidRPr="005F5C3F">
        <w:rPr>
          <w:rFonts w:ascii="Times New Roman" w:hAnsi="Times New Roman" w:cs="Times New Roman"/>
          <w:b/>
          <w:spacing w:val="-1"/>
        </w:rPr>
        <w:t>MINGARELLI”</w:t>
      </w:r>
      <w:r w:rsidRPr="005F5C3F">
        <w:rPr>
          <w:rFonts w:ascii="Times New Roman" w:hAnsi="Times New Roman" w:cs="Times New Roman"/>
          <w:b/>
          <w:i/>
          <w:spacing w:val="-1"/>
        </w:rPr>
        <w:t xml:space="preserve"> </w:t>
      </w:r>
      <w:r w:rsidRPr="005F5C3F">
        <w:rPr>
          <w:rFonts w:ascii="Times New Roman" w:hAnsi="Times New Roman" w:cs="Times New Roman"/>
          <w:b/>
          <w:bCs/>
          <w:spacing w:val="-1"/>
          <w:w w:val="95"/>
        </w:rPr>
        <w:t xml:space="preserve"> </w:t>
      </w:r>
      <w:r w:rsidRPr="005F5C3F">
        <w:rPr>
          <w:rFonts w:ascii="Times New Roman" w:hAnsi="Times New Roman" w:cs="Times New Roman"/>
          <w:spacing w:val="-1"/>
        </w:rPr>
        <w:t>indetto</w:t>
      </w:r>
      <w:r w:rsidRPr="005F5C3F">
        <w:rPr>
          <w:rFonts w:ascii="Times New Roman" w:hAnsi="Times New Roman" w:cs="Times New Roman"/>
          <w:spacing w:val="24"/>
        </w:rPr>
        <w:t xml:space="preserve"> </w:t>
      </w:r>
      <w:r w:rsidRPr="005F5C3F">
        <w:rPr>
          <w:rFonts w:ascii="Times New Roman" w:hAnsi="Times New Roman" w:cs="Times New Roman"/>
          <w:spacing w:val="-1"/>
        </w:rPr>
        <w:t xml:space="preserve">dal Comune di </w:t>
      </w:r>
      <w:proofErr w:type="spellStart"/>
      <w:r w:rsidRPr="005F5C3F">
        <w:rPr>
          <w:rFonts w:ascii="Times New Roman" w:hAnsi="Times New Roman" w:cs="Times New Roman"/>
          <w:spacing w:val="-1"/>
        </w:rPr>
        <w:t>Arnara</w:t>
      </w:r>
      <w:proofErr w:type="spellEnd"/>
      <w:r w:rsidRPr="005F5C3F">
        <w:rPr>
          <w:rFonts w:ascii="Times New Roman" w:hAnsi="Times New Roman" w:cs="Times New Roman"/>
          <w:spacing w:val="-1"/>
        </w:rPr>
        <w:t xml:space="preserve"> (FR)</w:t>
      </w:r>
      <w:r w:rsidRPr="005F5C3F">
        <w:rPr>
          <w:rFonts w:ascii="Times New Roman" w:hAnsi="Times New Roman" w:cs="Times New Roman"/>
          <w:spacing w:val="24"/>
        </w:rPr>
        <w:t xml:space="preserve"> </w:t>
      </w:r>
      <w:r w:rsidRPr="005F5C3F">
        <w:rPr>
          <w:rFonts w:ascii="Times New Roman" w:hAnsi="Times New Roman" w:cs="Times New Roman"/>
          <w:spacing w:val="-1"/>
        </w:rPr>
        <w:t>con</w:t>
      </w:r>
      <w:r w:rsidRPr="005F5C3F">
        <w:rPr>
          <w:rFonts w:ascii="Times New Roman" w:hAnsi="Times New Roman" w:cs="Times New Roman"/>
          <w:spacing w:val="25"/>
        </w:rPr>
        <w:t xml:space="preserve"> </w:t>
      </w:r>
      <w:r w:rsidRPr="005F5C3F">
        <w:rPr>
          <w:rFonts w:ascii="Times New Roman" w:hAnsi="Times New Roman" w:cs="Times New Roman"/>
          <w:spacing w:val="-1"/>
        </w:rPr>
        <w:t>determinazione</w:t>
      </w:r>
      <w:r w:rsidRPr="005F5C3F">
        <w:rPr>
          <w:rFonts w:ascii="Times New Roman" w:hAnsi="Times New Roman" w:cs="Times New Roman"/>
          <w:spacing w:val="25"/>
        </w:rPr>
        <w:t xml:space="preserve"> </w:t>
      </w:r>
      <w:r w:rsidRPr="005F5C3F">
        <w:rPr>
          <w:rFonts w:ascii="Times New Roman" w:hAnsi="Times New Roman" w:cs="Times New Roman"/>
        </w:rPr>
        <w:t>a</w:t>
      </w:r>
      <w:r w:rsidRPr="005F5C3F">
        <w:rPr>
          <w:rFonts w:ascii="Times New Roman" w:hAnsi="Times New Roman" w:cs="Times New Roman"/>
          <w:spacing w:val="24"/>
        </w:rPr>
        <w:t xml:space="preserve"> </w:t>
      </w:r>
      <w:r w:rsidRPr="005F5C3F">
        <w:rPr>
          <w:rFonts w:ascii="Times New Roman" w:hAnsi="Times New Roman" w:cs="Times New Roman"/>
          <w:spacing w:val="-1"/>
        </w:rPr>
        <w:t>contrarre</w:t>
      </w:r>
      <w:r w:rsidRPr="005F5C3F">
        <w:rPr>
          <w:rFonts w:ascii="Times New Roman" w:hAnsi="Times New Roman" w:cs="Times New Roman"/>
          <w:spacing w:val="24"/>
        </w:rPr>
        <w:t xml:space="preserve"> </w:t>
      </w:r>
      <w:r w:rsidRPr="005F5C3F">
        <w:rPr>
          <w:rFonts w:ascii="Times New Roman" w:hAnsi="Times New Roman" w:cs="Times New Roman"/>
          <w:spacing w:val="-1"/>
        </w:rPr>
        <w:t>n. 160</w:t>
      </w:r>
      <w:r w:rsidRPr="005F5C3F">
        <w:rPr>
          <w:rFonts w:ascii="Times New Roman" w:hAnsi="Times New Roman" w:cs="Times New Roman"/>
          <w:spacing w:val="25"/>
        </w:rPr>
        <w:t xml:space="preserve"> </w:t>
      </w:r>
      <w:r w:rsidRPr="005F5C3F">
        <w:rPr>
          <w:rFonts w:ascii="Times New Roman" w:hAnsi="Times New Roman" w:cs="Times New Roman"/>
        </w:rPr>
        <w:t>del</w:t>
      </w:r>
      <w:r w:rsidRPr="005F5C3F">
        <w:rPr>
          <w:rFonts w:ascii="Times New Roman" w:hAnsi="Times New Roman" w:cs="Times New Roman"/>
          <w:spacing w:val="73"/>
          <w:w w:val="99"/>
        </w:rPr>
        <w:t xml:space="preserve"> </w:t>
      </w:r>
      <w:r w:rsidRPr="005F5C3F">
        <w:rPr>
          <w:rFonts w:ascii="Times New Roman" w:hAnsi="Times New Roman" w:cs="Times New Roman"/>
          <w:spacing w:val="-1"/>
        </w:rPr>
        <w:t>06.06.2017,</w:t>
      </w:r>
      <w:r w:rsidRPr="005F5C3F">
        <w:rPr>
          <w:rFonts w:ascii="Times New Roman" w:hAnsi="Times New Roman" w:cs="Times New Roman"/>
          <w:spacing w:val="25"/>
        </w:rPr>
        <w:t xml:space="preserve"> </w:t>
      </w:r>
      <w:r w:rsidRPr="005F5C3F">
        <w:rPr>
          <w:rFonts w:ascii="Times New Roman" w:hAnsi="Times New Roman" w:cs="Times New Roman"/>
        </w:rPr>
        <w:t>da</w:t>
      </w:r>
      <w:r w:rsidRPr="005F5C3F">
        <w:rPr>
          <w:rFonts w:ascii="Times New Roman" w:hAnsi="Times New Roman" w:cs="Times New Roman"/>
          <w:spacing w:val="26"/>
        </w:rPr>
        <w:t xml:space="preserve"> </w:t>
      </w:r>
      <w:r w:rsidRPr="005F5C3F">
        <w:rPr>
          <w:rFonts w:ascii="Times New Roman" w:hAnsi="Times New Roman" w:cs="Times New Roman"/>
          <w:spacing w:val="-1"/>
        </w:rPr>
        <w:t>affidarsi</w:t>
      </w:r>
      <w:r w:rsidRPr="005F5C3F">
        <w:rPr>
          <w:rFonts w:ascii="Times New Roman" w:hAnsi="Times New Roman" w:cs="Times New Roman"/>
          <w:spacing w:val="27"/>
        </w:rPr>
        <w:t xml:space="preserve"> </w:t>
      </w:r>
      <w:r w:rsidRPr="005F5C3F">
        <w:rPr>
          <w:rFonts w:ascii="Times New Roman" w:hAnsi="Times New Roman" w:cs="Times New Roman"/>
        </w:rPr>
        <w:t>mediante</w:t>
      </w:r>
      <w:r w:rsidRPr="005F5C3F">
        <w:rPr>
          <w:rFonts w:ascii="Times New Roman" w:hAnsi="Times New Roman" w:cs="Times New Roman"/>
          <w:spacing w:val="25"/>
        </w:rPr>
        <w:t xml:space="preserve"> </w:t>
      </w:r>
      <w:r w:rsidRPr="005F5C3F">
        <w:rPr>
          <w:rFonts w:ascii="Times New Roman" w:hAnsi="Times New Roman" w:cs="Times New Roman"/>
          <w:spacing w:val="-1"/>
        </w:rPr>
        <w:t>procedura</w:t>
      </w:r>
      <w:r w:rsidRPr="005F5C3F">
        <w:rPr>
          <w:rFonts w:ascii="Times New Roman" w:hAnsi="Times New Roman" w:cs="Times New Roman"/>
          <w:spacing w:val="26"/>
        </w:rPr>
        <w:t xml:space="preserve"> </w:t>
      </w:r>
      <w:r w:rsidRPr="005F5C3F">
        <w:rPr>
          <w:rFonts w:ascii="Times New Roman" w:hAnsi="Times New Roman" w:cs="Times New Roman"/>
          <w:spacing w:val="-1"/>
        </w:rPr>
        <w:t>aperta</w:t>
      </w:r>
      <w:r w:rsidRPr="005F5C3F">
        <w:rPr>
          <w:rFonts w:ascii="Times New Roman" w:hAnsi="Times New Roman" w:cs="Times New Roman"/>
          <w:spacing w:val="26"/>
        </w:rPr>
        <w:t xml:space="preserve"> </w:t>
      </w:r>
      <w:r w:rsidRPr="005F5C3F">
        <w:rPr>
          <w:rFonts w:ascii="Times New Roman" w:hAnsi="Times New Roman" w:cs="Times New Roman"/>
        </w:rPr>
        <w:t>e</w:t>
      </w:r>
      <w:r w:rsidRPr="005F5C3F">
        <w:rPr>
          <w:rFonts w:ascii="Times New Roman" w:hAnsi="Times New Roman" w:cs="Times New Roman"/>
          <w:spacing w:val="26"/>
        </w:rPr>
        <w:t xml:space="preserve"> </w:t>
      </w:r>
      <w:r w:rsidRPr="005F5C3F">
        <w:rPr>
          <w:rFonts w:ascii="Times New Roman" w:hAnsi="Times New Roman" w:cs="Times New Roman"/>
          <w:spacing w:val="-1"/>
        </w:rPr>
        <w:t>con</w:t>
      </w:r>
      <w:r w:rsidRPr="005F5C3F">
        <w:rPr>
          <w:rFonts w:ascii="Times New Roman" w:hAnsi="Times New Roman" w:cs="Times New Roman"/>
          <w:spacing w:val="25"/>
        </w:rPr>
        <w:t xml:space="preserve"> </w:t>
      </w:r>
      <w:r w:rsidRPr="005F5C3F">
        <w:rPr>
          <w:rFonts w:ascii="Times New Roman" w:hAnsi="Times New Roman" w:cs="Times New Roman"/>
        </w:rPr>
        <w:t>il</w:t>
      </w:r>
      <w:r w:rsidRPr="005F5C3F">
        <w:rPr>
          <w:rFonts w:ascii="Times New Roman" w:hAnsi="Times New Roman" w:cs="Times New Roman"/>
          <w:spacing w:val="26"/>
        </w:rPr>
        <w:t xml:space="preserve"> </w:t>
      </w:r>
      <w:r w:rsidRPr="005F5C3F">
        <w:rPr>
          <w:rFonts w:ascii="Times New Roman" w:hAnsi="Times New Roman" w:cs="Times New Roman"/>
        </w:rPr>
        <w:t>criterio</w:t>
      </w:r>
      <w:r w:rsidRPr="005F5C3F">
        <w:rPr>
          <w:rFonts w:ascii="Times New Roman" w:hAnsi="Times New Roman" w:cs="Times New Roman"/>
          <w:spacing w:val="27"/>
        </w:rPr>
        <w:t xml:space="preserve"> </w:t>
      </w:r>
      <w:r w:rsidRPr="005F5C3F">
        <w:rPr>
          <w:rFonts w:ascii="Times New Roman" w:hAnsi="Times New Roman" w:cs="Times New Roman"/>
          <w:spacing w:val="-1"/>
        </w:rPr>
        <w:t>dell’offerta</w:t>
      </w:r>
      <w:r w:rsidRPr="005F5C3F">
        <w:rPr>
          <w:rFonts w:ascii="Times New Roman" w:hAnsi="Times New Roman" w:cs="Times New Roman"/>
          <w:spacing w:val="79"/>
          <w:w w:val="99"/>
        </w:rPr>
        <w:t xml:space="preserve"> </w:t>
      </w:r>
      <w:r w:rsidRPr="005F5C3F">
        <w:rPr>
          <w:rFonts w:ascii="Times New Roman" w:hAnsi="Times New Roman" w:cs="Times New Roman"/>
          <w:spacing w:val="-1"/>
        </w:rPr>
        <w:t>economicamente</w:t>
      </w:r>
      <w:r w:rsidRPr="005F5C3F">
        <w:rPr>
          <w:rFonts w:ascii="Times New Roman" w:hAnsi="Times New Roman" w:cs="Times New Roman"/>
          <w:spacing w:val="5"/>
        </w:rPr>
        <w:t xml:space="preserve"> </w:t>
      </w:r>
      <w:r w:rsidRPr="005F5C3F">
        <w:rPr>
          <w:rFonts w:ascii="Times New Roman" w:hAnsi="Times New Roman" w:cs="Times New Roman"/>
        </w:rPr>
        <w:t>più</w:t>
      </w:r>
      <w:r w:rsidRPr="005F5C3F">
        <w:rPr>
          <w:rFonts w:ascii="Times New Roman" w:hAnsi="Times New Roman" w:cs="Times New Roman"/>
          <w:spacing w:val="7"/>
        </w:rPr>
        <w:t xml:space="preserve"> </w:t>
      </w:r>
      <w:r w:rsidRPr="005F5C3F">
        <w:rPr>
          <w:rFonts w:ascii="Times New Roman" w:hAnsi="Times New Roman" w:cs="Times New Roman"/>
          <w:spacing w:val="-1"/>
        </w:rPr>
        <w:t>vantaggiosa,</w:t>
      </w:r>
      <w:r w:rsidRPr="005F5C3F">
        <w:rPr>
          <w:rFonts w:ascii="Times New Roman" w:hAnsi="Times New Roman" w:cs="Times New Roman"/>
          <w:spacing w:val="6"/>
        </w:rPr>
        <w:t xml:space="preserve"> </w:t>
      </w:r>
      <w:r w:rsidRPr="005F5C3F">
        <w:rPr>
          <w:rFonts w:ascii="Times New Roman" w:hAnsi="Times New Roman" w:cs="Times New Roman"/>
          <w:spacing w:val="-1"/>
        </w:rPr>
        <w:t>ai</w:t>
      </w:r>
      <w:r w:rsidRPr="005F5C3F">
        <w:rPr>
          <w:rFonts w:ascii="Times New Roman" w:hAnsi="Times New Roman" w:cs="Times New Roman"/>
          <w:spacing w:val="5"/>
        </w:rPr>
        <w:t xml:space="preserve"> </w:t>
      </w:r>
      <w:r w:rsidRPr="005F5C3F">
        <w:rPr>
          <w:rFonts w:ascii="Times New Roman" w:hAnsi="Times New Roman" w:cs="Times New Roman"/>
          <w:spacing w:val="-1"/>
        </w:rPr>
        <w:t>sensi</w:t>
      </w:r>
      <w:r w:rsidRPr="005F5C3F">
        <w:rPr>
          <w:rFonts w:ascii="Times New Roman" w:hAnsi="Times New Roman" w:cs="Times New Roman"/>
          <w:spacing w:val="7"/>
        </w:rPr>
        <w:t xml:space="preserve"> </w:t>
      </w:r>
      <w:r w:rsidRPr="005F5C3F">
        <w:rPr>
          <w:rFonts w:ascii="Times New Roman" w:hAnsi="Times New Roman" w:cs="Times New Roman"/>
          <w:spacing w:val="-1"/>
        </w:rPr>
        <w:t>dell’</w:t>
      </w:r>
      <w:r w:rsidRPr="005F5C3F">
        <w:rPr>
          <w:rFonts w:ascii="Times New Roman" w:hAnsi="Times New Roman" w:cs="Times New Roman"/>
          <w:spacing w:val="7"/>
        </w:rPr>
        <w:t xml:space="preserve"> </w:t>
      </w:r>
      <w:r w:rsidRPr="005F5C3F">
        <w:rPr>
          <w:rFonts w:ascii="Times New Roman" w:hAnsi="Times New Roman" w:cs="Times New Roman"/>
          <w:spacing w:val="-1"/>
        </w:rPr>
        <w:t>articolo</w:t>
      </w:r>
      <w:r w:rsidRPr="005F5C3F">
        <w:rPr>
          <w:rFonts w:ascii="Times New Roman" w:hAnsi="Times New Roman" w:cs="Times New Roman"/>
          <w:spacing w:val="4"/>
        </w:rPr>
        <w:t xml:space="preserve"> </w:t>
      </w:r>
      <w:r w:rsidRPr="005F5C3F">
        <w:rPr>
          <w:rFonts w:ascii="Times New Roman" w:hAnsi="Times New Roman" w:cs="Times New Roman"/>
        </w:rPr>
        <w:t>95</w:t>
      </w:r>
      <w:r w:rsidRPr="005F5C3F">
        <w:rPr>
          <w:rFonts w:ascii="Times New Roman" w:hAnsi="Times New Roman" w:cs="Times New Roman"/>
          <w:spacing w:val="6"/>
        </w:rPr>
        <w:t xml:space="preserve"> </w:t>
      </w:r>
      <w:r w:rsidRPr="005F5C3F">
        <w:rPr>
          <w:rFonts w:ascii="Times New Roman" w:hAnsi="Times New Roman" w:cs="Times New Roman"/>
          <w:spacing w:val="-1"/>
        </w:rPr>
        <w:t>del</w:t>
      </w:r>
      <w:r w:rsidRPr="005F5C3F">
        <w:rPr>
          <w:rFonts w:ascii="Times New Roman" w:hAnsi="Times New Roman" w:cs="Times New Roman"/>
          <w:spacing w:val="6"/>
        </w:rPr>
        <w:t xml:space="preserve"> </w:t>
      </w:r>
      <w:r w:rsidRPr="005F5C3F">
        <w:rPr>
          <w:rFonts w:ascii="Times New Roman" w:hAnsi="Times New Roman" w:cs="Times New Roman"/>
          <w:spacing w:val="-1"/>
        </w:rPr>
        <w:t>D.</w:t>
      </w:r>
      <w:r w:rsidRPr="005F5C3F">
        <w:rPr>
          <w:rFonts w:ascii="Times New Roman" w:hAnsi="Times New Roman" w:cs="Times New Roman"/>
          <w:spacing w:val="7"/>
        </w:rPr>
        <w:t xml:space="preserve"> </w:t>
      </w:r>
      <w:r w:rsidRPr="005F5C3F">
        <w:rPr>
          <w:rFonts w:ascii="Times New Roman" w:hAnsi="Times New Roman" w:cs="Times New Roman"/>
          <w:spacing w:val="-1"/>
        </w:rPr>
        <w:t>Lgs.</w:t>
      </w:r>
      <w:r w:rsidRPr="005F5C3F">
        <w:rPr>
          <w:rFonts w:ascii="Times New Roman" w:hAnsi="Times New Roman" w:cs="Times New Roman"/>
          <w:spacing w:val="6"/>
        </w:rPr>
        <w:t xml:space="preserve"> </w:t>
      </w:r>
      <w:r w:rsidRPr="005F5C3F">
        <w:rPr>
          <w:rFonts w:ascii="Times New Roman" w:hAnsi="Times New Roman" w:cs="Times New Roman"/>
          <w:spacing w:val="-1"/>
        </w:rPr>
        <w:t>18</w:t>
      </w:r>
      <w:r w:rsidRPr="005F5C3F">
        <w:rPr>
          <w:rFonts w:ascii="Times New Roman" w:hAnsi="Times New Roman" w:cs="Times New Roman"/>
          <w:spacing w:val="7"/>
        </w:rPr>
        <w:t xml:space="preserve"> </w:t>
      </w:r>
      <w:r w:rsidRPr="005F5C3F">
        <w:rPr>
          <w:rFonts w:ascii="Times New Roman" w:hAnsi="Times New Roman" w:cs="Times New Roman"/>
          <w:spacing w:val="-1"/>
        </w:rPr>
        <w:t>aprile</w:t>
      </w:r>
      <w:r w:rsidRPr="005F5C3F">
        <w:rPr>
          <w:rFonts w:ascii="Times New Roman" w:hAnsi="Times New Roman" w:cs="Times New Roman"/>
          <w:spacing w:val="5"/>
        </w:rPr>
        <w:t xml:space="preserve"> </w:t>
      </w:r>
      <w:r w:rsidRPr="005F5C3F">
        <w:rPr>
          <w:rFonts w:ascii="Times New Roman" w:hAnsi="Times New Roman" w:cs="Times New Roman"/>
          <w:spacing w:val="-1"/>
        </w:rPr>
        <w:t>2016,</w:t>
      </w:r>
      <w:r w:rsidRPr="005F5C3F">
        <w:rPr>
          <w:rFonts w:ascii="Times New Roman" w:hAnsi="Times New Roman" w:cs="Times New Roman"/>
          <w:spacing w:val="6"/>
        </w:rPr>
        <w:t xml:space="preserve"> </w:t>
      </w:r>
      <w:r w:rsidRPr="005F5C3F">
        <w:rPr>
          <w:rFonts w:ascii="Times New Roman" w:hAnsi="Times New Roman" w:cs="Times New Roman"/>
          <w:spacing w:val="-1"/>
        </w:rPr>
        <w:t>n.</w:t>
      </w:r>
      <w:r w:rsidRPr="005F5C3F">
        <w:rPr>
          <w:rFonts w:ascii="Times New Roman" w:hAnsi="Times New Roman" w:cs="Times New Roman"/>
          <w:spacing w:val="66"/>
          <w:w w:val="99"/>
        </w:rPr>
        <w:t xml:space="preserve"> </w:t>
      </w:r>
      <w:r w:rsidRPr="005F5C3F">
        <w:rPr>
          <w:rFonts w:ascii="Times New Roman" w:hAnsi="Times New Roman" w:cs="Times New Roman"/>
          <w:spacing w:val="-1"/>
        </w:rPr>
        <w:t>50</w:t>
      </w:r>
      <w:r w:rsidRPr="005F5C3F">
        <w:rPr>
          <w:rFonts w:ascii="Times New Roman" w:hAnsi="Times New Roman" w:cs="Times New Roman"/>
          <w:spacing w:val="-9"/>
        </w:rPr>
        <w:t xml:space="preserve"> e </w:t>
      </w:r>
      <w:proofErr w:type="spellStart"/>
      <w:r w:rsidRPr="005F5C3F">
        <w:rPr>
          <w:rFonts w:ascii="Times New Roman" w:hAnsi="Times New Roman" w:cs="Times New Roman"/>
          <w:spacing w:val="-9"/>
        </w:rPr>
        <w:t>ss.mm.ii</w:t>
      </w:r>
      <w:proofErr w:type="spellEnd"/>
      <w:r w:rsidRPr="005F5C3F">
        <w:rPr>
          <w:rFonts w:ascii="Times New Roman" w:hAnsi="Times New Roman" w:cs="Times New Roman"/>
          <w:spacing w:val="-9"/>
        </w:rPr>
        <w:t xml:space="preserve"> </w:t>
      </w:r>
      <w:r w:rsidRPr="005F5C3F">
        <w:rPr>
          <w:rFonts w:ascii="Times New Roman" w:hAnsi="Times New Roman" w:cs="Times New Roman"/>
          <w:spacing w:val="-1"/>
        </w:rPr>
        <w:t>(nel</w:t>
      </w:r>
      <w:r w:rsidRPr="005F5C3F">
        <w:rPr>
          <w:rFonts w:ascii="Times New Roman" w:hAnsi="Times New Roman" w:cs="Times New Roman"/>
          <w:spacing w:val="-8"/>
        </w:rPr>
        <w:t xml:space="preserve"> </w:t>
      </w:r>
      <w:r w:rsidRPr="005F5C3F">
        <w:rPr>
          <w:rFonts w:ascii="Times New Roman" w:hAnsi="Times New Roman" w:cs="Times New Roman"/>
          <w:spacing w:val="-1"/>
        </w:rPr>
        <w:t>prosieguo,</w:t>
      </w:r>
      <w:r w:rsidRPr="005F5C3F">
        <w:rPr>
          <w:rFonts w:ascii="Times New Roman" w:hAnsi="Times New Roman" w:cs="Times New Roman"/>
          <w:spacing w:val="-8"/>
        </w:rPr>
        <w:t xml:space="preserve"> </w:t>
      </w:r>
      <w:r w:rsidRPr="005F5C3F">
        <w:rPr>
          <w:rFonts w:ascii="Times New Roman" w:hAnsi="Times New Roman" w:cs="Times New Roman"/>
          <w:spacing w:val="-1"/>
        </w:rPr>
        <w:t>Codice).</w:t>
      </w:r>
    </w:p>
    <w:p w:rsidR="00613AD7" w:rsidRPr="005F5C3F" w:rsidRDefault="00613AD7" w:rsidP="00B87FD4">
      <w:pPr>
        <w:pStyle w:val="Corpodeltesto"/>
        <w:kinsoku w:val="0"/>
        <w:overflowPunct w:val="0"/>
        <w:spacing w:before="11"/>
        <w:ind w:left="0"/>
        <w:jc w:val="both"/>
        <w:rPr>
          <w:rFonts w:ascii="Times New Roman" w:hAnsi="Times New Roman" w:cs="Times New Roman"/>
          <w:sz w:val="21"/>
          <w:szCs w:val="21"/>
        </w:rPr>
      </w:pPr>
    </w:p>
    <w:p w:rsidR="00613AD7" w:rsidRPr="005F5C3F" w:rsidRDefault="00613AD7" w:rsidP="00B87FD4">
      <w:pPr>
        <w:pStyle w:val="Corpodeltesto"/>
        <w:kinsoku w:val="0"/>
        <w:overflowPunct w:val="0"/>
        <w:ind w:left="379" w:right="363"/>
        <w:jc w:val="both"/>
        <w:rPr>
          <w:rFonts w:ascii="Times New Roman" w:hAnsi="Times New Roman" w:cs="Times New Roman"/>
          <w:color w:val="000000"/>
        </w:rPr>
      </w:pPr>
      <w:r w:rsidRPr="005F5C3F">
        <w:rPr>
          <w:rFonts w:ascii="Times New Roman" w:hAnsi="Times New Roman" w:cs="Times New Roman"/>
          <w:spacing w:val="-1"/>
        </w:rPr>
        <w:t>Responsabile</w:t>
      </w:r>
      <w:r w:rsidRPr="005F5C3F">
        <w:rPr>
          <w:rFonts w:ascii="Times New Roman" w:hAnsi="Times New Roman" w:cs="Times New Roman"/>
          <w:spacing w:val="50"/>
        </w:rPr>
        <w:t xml:space="preserve"> </w:t>
      </w:r>
      <w:r w:rsidRPr="005F5C3F">
        <w:rPr>
          <w:rFonts w:ascii="Times New Roman" w:hAnsi="Times New Roman" w:cs="Times New Roman"/>
        </w:rPr>
        <w:t>del</w:t>
      </w:r>
      <w:r w:rsidRPr="005F5C3F">
        <w:rPr>
          <w:rFonts w:ascii="Times New Roman" w:hAnsi="Times New Roman" w:cs="Times New Roman"/>
          <w:spacing w:val="51"/>
        </w:rPr>
        <w:t xml:space="preserve"> </w:t>
      </w:r>
      <w:r w:rsidRPr="005F5C3F">
        <w:rPr>
          <w:rFonts w:ascii="Times New Roman" w:hAnsi="Times New Roman" w:cs="Times New Roman"/>
        </w:rPr>
        <w:t>Procedimento</w:t>
      </w:r>
      <w:r w:rsidRPr="005F5C3F">
        <w:rPr>
          <w:rFonts w:ascii="Times New Roman" w:hAnsi="Times New Roman" w:cs="Times New Roman"/>
          <w:spacing w:val="50"/>
        </w:rPr>
        <w:t xml:space="preserve"> </w:t>
      </w:r>
      <w:r w:rsidRPr="005F5C3F">
        <w:rPr>
          <w:rFonts w:ascii="Times New Roman" w:hAnsi="Times New Roman" w:cs="Times New Roman"/>
        </w:rPr>
        <w:t>è:</w:t>
      </w:r>
      <w:r w:rsidRPr="005F5C3F">
        <w:rPr>
          <w:rFonts w:ascii="Times New Roman" w:hAnsi="Times New Roman" w:cs="Times New Roman"/>
          <w:spacing w:val="50"/>
        </w:rPr>
        <w:t xml:space="preserve"> </w:t>
      </w:r>
      <w:r w:rsidRPr="005F5C3F">
        <w:rPr>
          <w:rFonts w:ascii="Times New Roman" w:hAnsi="Times New Roman" w:cs="Times New Roman"/>
        </w:rPr>
        <w:t xml:space="preserve">Arch. Viviana </w:t>
      </w:r>
      <w:proofErr w:type="spellStart"/>
      <w:r w:rsidRPr="005F5C3F">
        <w:rPr>
          <w:rFonts w:ascii="Times New Roman" w:hAnsi="Times New Roman" w:cs="Times New Roman"/>
        </w:rPr>
        <w:t>Incitti</w:t>
      </w:r>
      <w:proofErr w:type="spellEnd"/>
      <w:r w:rsidRPr="005F5C3F">
        <w:rPr>
          <w:rFonts w:ascii="Times New Roman" w:hAnsi="Times New Roman" w:cs="Times New Roman"/>
          <w:spacing w:val="51"/>
        </w:rPr>
        <w:t xml:space="preserve"> </w:t>
      </w:r>
      <w:r w:rsidRPr="005F5C3F">
        <w:rPr>
          <w:rFonts w:ascii="Times New Roman" w:hAnsi="Times New Roman" w:cs="Times New Roman"/>
          <w:spacing w:val="-1"/>
        </w:rPr>
        <w:t>TEL</w:t>
      </w:r>
      <w:r w:rsidRPr="005F5C3F">
        <w:rPr>
          <w:rFonts w:ascii="Times New Roman" w:hAnsi="Times New Roman" w:cs="Times New Roman"/>
          <w:spacing w:val="52"/>
        </w:rPr>
        <w:t xml:space="preserve"> </w:t>
      </w:r>
      <w:r w:rsidRPr="005F5C3F">
        <w:rPr>
          <w:rFonts w:ascii="Times New Roman" w:hAnsi="Times New Roman" w:cs="Times New Roman"/>
          <w:spacing w:val="-1"/>
        </w:rPr>
        <w:t>0775</w:t>
      </w:r>
      <w:r w:rsidR="003C4462">
        <w:rPr>
          <w:rFonts w:ascii="Times New Roman" w:hAnsi="Times New Roman" w:cs="Times New Roman"/>
          <w:spacing w:val="-1"/>
        </w:rPr>
        <w:t>-</w:t>
      </w:r>
      <w:r w:rsidRPr="005F5C3F">
        <w:rPr>
          <w:rFonts w:ascii="Times New Roman" w:hAnsi="Times New Roman" w:cs="Times New Roman"/>
          <w:spacing w:val="-1"/>
        </w:rPr>
        <w:t>231079</w:t>
      </w:r>
      <w:r w:rsidRPr="005F5C3F">
        <w:rPr>
          <w:rFonts w:ascii="Times New Roman" w:hAnsi="Times New Roman" w:cs="Times New Roman"/>
          <w:spacing w:val="-23"/>
        </w:rPr>
        <w:t xml:space="preserve"> </w:t>
      </w:r>
      <w:r w:rsidRPr="005F5C3F">
        <w:rPr>
          <w:rFonts w:ascii="Times New Roman" w:hAnsi="Times New Roman" w:cs="Times New Roman"/>
        </w:rPr>
        <w:t>mail</w:t>
      </w:r>
      <w:r w:rsidRPr="005F5C3F">
        <w:rPr>
          <w:rFonts w:ascii="Times New Roman" w:hAnsi="Times New Roman" w:cs="Times New Roman"/>
          <w:spacing w:val="-22"/>
        </w:rPr>
        <w:t xml:space="preserve"> </w:t>
      </w:r>
      <w:hyperlink r:id="rId10" w:history="1">
        <w:r w:rsidRPr="005F5C3F">
          <w:rPr>
            <w:rFonts w:ascii="Times New Roman" w:hAnsi="Times New Roman" w:cs="Times New Roman"/>
            <w:color w:val="0000FF"/>
            <w:u w:val="single"/>
          </w:rPr>
          <w:t>lavoripubblici@comune.arnara.fr.it</w:t>
        </w:r>
      </w:hyperlink>
    </w:p>
    <w:p w:rsidR="00613AD7" w:rsidRPr="005F5C3F" w:rsidRDefault="00613AD7" w:rsidP="00B87FD4">
      <w:pPr>
        <w:pStyle w:val="Corpodeltesto"/>
        <w:kinsoku w:val="0"/>
        <w:overflowPunct w:val="0"/>
        <w:spacing w:before="1"/>
        <w:ind w:left="0"/>
        <w:jc w:val="both"/>
        <w:rPr>
          <w:rFonts w:ascii="Times New Roman" w:hAnsi="Times New Roman" w:cs="Times New Roman"/>
          <w:sz w:val="16"/>
          <w:szCs w:val="16"/>
        </w:rPr>
      </w:pPr>
    </w:p>
    <w:p w:rsidR="00613AD7" w:rsidRPr="005F5C3F" w:rsidRDefault="00613AD7" w:rsidP="00B87FD4">
      <w:pPr>
        <w:pStyle w:val="Corpodeltesto"/>
        <w:kinsoku w:val="0"/>
        <w:overflowPunct w:val="0"/>
        <w:spacing w:before="11"/>
        <w:ind w:left="0"/>
        <w:jc w:val="both"/>
        <w:rPr>
          <w:rFonts w:ascii="Times New Roman" w:hAnsi="Times New Roman" w:cs="Times New Roman"/>
          <w:sz w:val="21"/>
          <w:szCs w:val="21"/>
        </w:rPr>
      </w:pPr>
    </w:p>
    <w:p w:rsidR="00613AD7" w:rsidRPr="00B87FD4" w:rsidRDefault="00613AD7" w:rsidP="00B87FD4">
      <w:pPr>
        <w:pStyle w:val="Corpodeltesto"/>
        <w:kinsoku w:val="0"/>
        <w:overflowPunct w:val="0"/>
        <w:ind w:left="380" w:right="365"/>
        <w:jc w:val="both"/>
        <w:rPr>
          <w:rFonts w:ascii="Times New Roman" w:hAnsi="Times New Roman" w:cs="Times New Roman"/>
        </w:rPr>
      </w:pPr>
      <w:r w:rsidRPr="005F5C3F">
        <w:rPr>
          <w:rFonts w:ascii="Times New Roman" w:hAnsi="Times New Roman" w:cs="Times New Roman"/>
        </w:rPr>
        <w:t>Il</w:t>
      </w:r>
      <w:r w:rsidRPr="005F5C3F">
        <w:rPr>
          <w:rFonts w:ascii="Times New Roman" w:hAnsi="Times New Roman" w:cs="Times New Roman"/>
          <w:spacing w:val="44"/>
        </w:rPr>
        <w:t xml:space="preserve"> </w:t>
      </w:r>
      <w:r w:rsidRPr="005F5C3F">
        <w:rPr>
          <w:rFonts w:ascii="Times New Roman" w:hAnsi="Times New Roman" w:cs="Times New Roman"/>
          <w:spacing w:val="-1"/>
        </w:rPr>
        <w:t>Bando</w:t>
      </w:r>
      <w:r w:rsidRPr="005F5C3F">
        <w:rPr>
          <w:rFonts w:ascii="Times New Roman" w:hAnsi="Times New Roman" w:cs="Times New Roman"/>
          <w:spacing w:val="44"/>
        </w:rPr>
        <w:t xml:space="preserve"> </w:t>
      </w:r>
      <w:r w:rsidRPr="005F5C3F">
        <w:rPr>
          <w:rFonts w:ascii="Times New Roman" w:hAnsi="Times New Roman" w:cs="Times New Roman"/>
        </w:rPr>
        <w:t>di</w:t>
      </w:r>
      <w:r w:rsidRPr="005F5C3F">
        <w:rPr>
          <w:rFonts w:ascii="Times New Roman" w:hAnsi="Times New Roman" w:cs="Times New Roman"/>
          <w:spacing w:val="45"/>
        </w:rPr>
        <w:t xml:space="preserve"> </w:t>
      </w:r>
      <w:r w:rsidRPr="005F5C3F">
        <w:rPr>
          <w:rFonts w:ascii="Times New Roman" w:hAnsi="Times New Roman" w:cs="Times New Roman"/>
          <w:spacing w:val="-1"/>
        </w:rPr>
        <w:t>gara</w:t>
      </w:r>
      <w:r w:rsidRPr="005F5C3F">
        <w:rPr>
          <w:rFonts w:ascii="Times New Roman" w:hAnsi="Times New Roman" w:cs="Times New Roman"/>
          <w:spacing w:val="45"/>
        </w:rPr>
        <w:t xml:space="preserve"> </w:t>
      </w:r>
      <w:r w:rsidRPr="005F5C3F">
        <w:rPr>
          <w:rFonts w:ascii="Times New Roman" w:hAnsi="Times New Roman" w:cs="Times New Roman"/>
          <w:spacing w:val="-1"/>
        </w:rPr>
        <w:t>sarà</w:t>
      </w:r>
      <w:r w:rsidRPr="005F5C3F">
        <w:rPr>
          <w:rFonts w:ascii="Times New Roman" w:hAnsi="Times New Roman" w:cs="Times New Roman"/>
          <w:spacing w:val="45"/>
        </w:rPr>
        <w:t xml:space="preserve"> </w:t>
      </w:r>
      <w:r w:rsidRPr="005F5C3F">
        <w:rPr>
          <w:rFonts w:ascii="Times New Roman" w:hAnsi="Times New Roman" w:cs="Times New Roman"/>
          <w:spacing w:val="-1"/>
        </w:rPr>
        <w:t>pubblicato,</w:t>
      </w:r>
      <w:r w:rsidRPr="005F5C3F">
        <w:rPr>
          <w:rFonts w:ascii="Times New Roman" w:hAnsi="Times New Roman" w:cs="Times New Roman"/>
          <w:spacing w:val="45"/>
        </w:rPr>
        <w:t xml:space="preserve"> </w:t>
      </w:r>
      <w:r w:rsidRPr="005F5C3F">
        <w:rPr>
          <w:rFonts w:ascii="Times New Roman" w:hAnsi="Times New Roman" w:cs="Times New Roman"/>
          <w:spacing w:val="-1"/>
        </w:rPr>
        <w:t>ai</w:t>
      </w:r>
      <w:r w:rsidRPr="005F5C3F">
        <w:rPr>
          <w:rFonts w:ascii="Times New Roman" w:hAnsi="Times New Roman" w:cs="Times New Roman"/>
          <w:spacing w:val="45"/>
        </w:rPr>
        <w:t xml:space="preserve"> </w:t>
      </w:r>
      <w:r w:rsidRPr="005F5C3F">
        <w:rPr>
          <w:rFonts w:ascii="Times New Roman" w:hAnsi="Times New Roman" w:cs="Times New Roman"/>
          <w:spacing w:val="-1"/>
        </w:rPr>
        <w:t>sensi</w:t>
      </w:r>
      <w:r w:rsidRPr="005F5C3F">
        <w:rPr>
          <w:rFonts w:ascii="Times New Roman" w:hAnsi="Times New Roman" w:cs="Times New Roman"/>
          <w:spacing w:val="45"/>
        </w:rPr>
        <w:t xml:space="preserve"> </w:t>
      </w:r>
      <w:r w:rsidRPr="005F5C3F">
        <w:rPr>
          <w:rFonts w:ascii="Times New Roman" w:hAnsi="Times New Roman" w:cs="Times New Roman"/>
          <w:spacing w:val="-1"/>
        </w:rPr>
        <w:t>dell’art.</w:t>
      </w:r>
      <w:r w:rsidRPr="005F5C3F">
        <w:rPr>
          <w:rFonts w:ascii="Times New Roman" w:hAnsi="Times New Roman" w:cs="Times New Roman"/>
          <w:spacing w:val="45"/>
        </w:rPr>
        <w:t xml:space="preserve"> </w:t>
      </w:r>
      <w:r w:rsidRPr="005F5C3F">
        <w:rPr>
          <w:rFonts w:ascii="Times New Roman" w:hAnsi="Times New Roman" w:cs="Times New Roman"/>
        </w:rPr>
        <w:t>9</w:t>
      </w:r>
      <w:r w:rsidRPr="005F5C3F">
        <w:rPr>
          <w:rFonts w:ascii="Times New Roman" w:hAnsi="Times New Roman" w:cs="Times New Roman"/>
          <w:spacing w:val="45"/>
        </w:rPr>
        <w:t xml:space="preserve"> </w:t>
      </w:r>
      <w:r w:rsidRPr="005F5C3F">
        <w:rPr>
          <w:rFonts w:ascii="Times New Roman" w:hAnsi="Times New Roman" w:cs="Times New Roman"/>
          <w:spacing w:val="-1"/>
        </w:rPr>
        <w:t>comma</w:t>
      </w:r>
      <w:r w:rsidRPr="005F5C3F">
        <w:rPr>
          <w:rFonts w:ascii="Times New Roman" w:hAnsi="Times New Roman" w:cs="Times New Roman"/>
          <w:spacing w:val="46"/>
        </w:rPr>
        <w:t xml:space="preserve"> </w:t>
      </w:r>
      <w:r w:rsidRPr="005F5C3F">
        <w:rPr>
          <w:rFonts w:ascii="Times New Roman" w:hAnsi="Times New Roman" w:cs="Times New Roman"/>
          <w:spacing w:val="-1"/>
        </w:rPr>
        <w:t>2.</w:t>
      </w:r>
      <w:r w:rsidRPr="005F5C3F">
        <w:rPr>
          <w:rFonts w:ascii="Times New Roman" w:hAnsi="Times New Roman" w:cs="Times New Roman"/>
          <w:spacing w:val="45"/>
        </w:rPr>
        <w:t xml:space="preserve"> </w:t>
      </w:r>
      <w:r w:rsidRPr="005F5C3F">
        <w:rPr>
          <w:rFonts w:ascii="Times New Roman" w:hAnsi="Times New Roman" w:cs="Times New Roman"/>
          <w:spacing w:val="-1"/>
        </w:rPr>
        <w:t>lettera</w:t>
      </w:r>
      <w:r w:rsidRPr="005F5C3F">
        <w:rPr>
          <w:rFonts w:ascii="Times New Roman" w:hAnsi="Times New Roman" w:cs="Times New Roman"/>
          <w:spacing w:val="43"/>
        </w:rPr>
        <w:t xml:space="preserve"> </w:t>
      </w:r>
      <w:r w:rsidRPr="005F5C3F">
        <w:rPr>
          <w:rFonts w:ascii="Times New Roman" w:hAnsi="Times New Roman" w:cs="Times New Roman"/>
          <w:spacing w:val="-1"/>
        </w:rPr>
        <w:t>b)</w:t>
      </w:r>
      <w:r w:rsidRPr="005F5C3F">
        <w:rPr>
          <w:rFonts w:ascii="Times New Roman" w:hAnsi="Times New Roman" w:cs="Times New Roman"/>
          <w:spacing w:val="44"/>
        </w:rPr>
        <w:t xml:space="preserve"> </w:t>
      </w:r>
      <w:r w:rsidRPr="005F5C3F">
        <w:rPr>
          <w:rFonts w:ascii="Times New Roman" w:hAnsi="Times New Roman" w:cs="Times New Roman"/>
          <w:spacing w:val="-1"/>
        </w:rPr>
        <w:t>della</w:t>
      </w:r>
      <w:r w:rsidRPr="005F5C3F">
        <w:rPr>
          <w:rFonts w:ascii="Times New Roman" w:hAnsi="Times New Roman" w:cs="Times New Roman"/>
          <w:spacing w:val="45"/>
        </w:rPr>
        <w:t xml:space="preserve"> </w:t>
      </w:r>
      <w:r w:rsidRPr="005F5C3F">
        <w:rPr>
          <w:rFonts w:ascii="Times New Roman" w:hAnsi="Times New Roman" w:cs="Times New Roman"/>
          <w:spacing w:val="-1"/>
        </w:rPr>
        <w:t>L.</w:t>
      </w:r>
      <w:r w:rsidRPr="005F5C3F">
        <w:rPr>
          <w:rFonts w:ascii="Times New Roman" w:hAnsi="Times New Roman" w:cs="Times New Roman"/>
          <w:spacing w:val="47"/>
        </w:rPr>
        <w:t xml:space="preserve"> </w:t>
      </w:r>
      <w:r w:rsidRPr="005F5C3F">
        <w:rPr>
          <w:rFonts w:ascii="Times New Roman" w:hAnsi="Times New Roman" w:cs="Times New Roman"/>
          <w:spacing w:val="-1"/>
        </w:rPr>
        <w:t>n.</w:t>
      </w:r>
      <w:r w:rsidRPr="005F5C3F">
        <w:rPr>
          <w:rFonts w:ascii="Times New Roman" w:hAnsi="Times New Roman" w:cs="Times New Roman"/>
          <w:spacing w:val="52"/>
          <w:w w:val="99"/>
        </w:rPr>
        <w:t xml:space="preserve"> </w:t>
      </w:r>
      <w:r w:rsidRPr="005F5C3F">
        <w:rPr>
          <w:rFonts w:ascii="Times New Roman" w:hAnsi="Times New Roman" w:cs="Times New Roman"/>
        </w:rPr>
        <w:t>164/2014,</w:t>
      </w:r>
      <w:r w:rsidRPr="005F5C3F">
        <w:rPr>
          <w:rFonts w:ascii="Times New Roman" w:hAnsi="Times New Roman" w:cs="Times New Roman"/>
          <w:spacing w:val="33"/>
        </w:rPr>
        <w:t xml:space="preserve"> </w:t>
      </w:r>
      <w:r w:rsidRPr="005F5C3F">
        <w:rPr>
          <w:rFonts w:ascii="Times New Roman" w:hAnsi="Times New Roman" w:cs="Times New Roman"/>
        </w:rPr>
        <w:t xml:space="preserve">sul sito internet www. </w:t>
      </w:r>
      <w:proofErr w:type="spellStart"/>
      <w:r w:rsidRPr="005F5C3F">
        <w:rPr>
          <w:rFonts w:ascii="Times New Roman" w:hAnsi="Times New Roman" w:cs="Times New Roman"/>
        </w:rPr>
        <w:t>comune.ripi.fr.it</w:t>
      </w:r>
      <w:proofErr w:type="spellEnd"/>
      <w:r w:rsidRPr="005F5C3F">
        <w:rPr>
          <w:rFonts w:ascii="Times New Roman" w:hAnsi="Times New Roman" w:cs="Times New Roman"/>
        </w:rPr>
        <w:t xml:space="preserve"> sezione CUC e sul sito del Comune di </w:t>
      </w:r>
      <w:proofErr w:type="spellStart"/>
      <w:r w:rsidRPr="005F5C3F">
        <w:rPr>
          <w:rFonts w:ascii="Times New Roman" w:hAnsi="Times New Roman" w:cs="Times New Roman"/>
        </w:rPr>
        <w:t>Arnara</w:t>
      </w:r>
      <w:proofErr w:type="spellEnd"/>
      <w:r w:rsidRPr="005F5C3F">
        <w:rPr>
          <w:rFonts w:ascii="Times New Roman" w:hAnsi="Times New Roman" w:cs="Times New Roman"/>
        </w:rPr>
        <w:t xml:space="preserve"> </w:t>
      </w:r>
      <w:proofErr w:type="spellStart"/>
      <w:r w:rsidRPr="005F5C3F">
        <w:rPr>
          <w:rFonts w:ascii="Times New Roman" w:hAnsi="Times New Roman" w:cs="Times New Roman"/>
        </w:rPr>
        <w:t>ww.comune.arnara.fr.it.</w:t>
      </w:r>
      <w:proofErr w:type="spellEnd"/>
    </w:p>
    <w:p w:rsidR="00613AD7" w:rsidRPr="00B87FD4" w:rsidRDefault="00613AD7" w:rsidP="00B87FD4">
      <w:pPr>
        <w:pStyle w:val="Corpodeltesto"/>
        <w:kinsoku w:val="0"/>
        <w:overflowPunct w:val="0"/>
        <w:spacing w:before="11"/>
        <w:ind w:left="0"/>
        <w:jc w:val="both"/>
        <w:rPr>
          <w:rFonts w:ascii="Times New Roman" w:hAnsi="Times New Roman" w:cs="Times New Roman"/>
          <w:sz w:val="21"/>
          <w:szCs w:val="21"/>
        </w:rPr>
      </w:pPr>
    </w:p>
    <w:p w:rsidR="00613AD7" w:rsidRPr="00B87FD4" w:rsidRDefault="00613AD7" w:rsidP="00B87FD4">
      <w:pPr>
        <w:pStyle w:val="Corpodeltesto"/>
        <w:kinsoku w:val="0"/>
        <w:overflowPunct w:val="0"/>
        <w:ind w:left="380"/>
        <w:jc w:val="both"/>
        <w:rPr>
          <w:rFonts w:ascii="Times New Roman" w:hAnsi="Times New Roman" w:cs="Times New Roman"/>
        </w:rPr>
      </w:pPr>
      <w:r w:rsidRPr="00D24C8C">
        <w:rPr>
          <w:rFonts w:ascii="Times New Roman" w:hAnsi="Times New Roman" w:cs="Times New Roman"/>
          <w:b/>
          <w:bCs/>
        </w:rPr>
        <w:t>Termine</w:t>
      </w:r>
      <w:r w:rsidRPr="00D24C8C">
        <w:rPr>
          <w:rFonts w:ascii="Times New Roman" w:hAnsi="Times New Roman" w:cs="Times New Roman"/>
          <w:b/>
          <w:bCs/>
          <w:spacing w:val="-9"/>
        </w:rPr>
        <w:t xml:space="preserve"> </w:t>
      </w:r>
      <w:r w:rsidRPr="00D24C8C">
        <w:rPr>
          <w:rFonts w:ascii="Times New Roman" w:hAnsi="Times New Roman" w:cs="Times New Roman"/>
          <w:b/>
          <w:bCs/>
        </w:rPr>
        <w:t>ultimo</w:t>
      </w:r>
      <w:r w:rsidRPr="00D24C8C">
        <w:rPr>
          <w:rFonts w:ascii="Times New Roman" w:hAnsi="Times New Roman" w:cs="Times New Roman"/>
          <w:b/>
          <w:bCs/>
          <w:spacing w:val="-8"/>
        </w:rPr>
        <w:t xml:space="preserve"> </w:t>
      </w:r>
      <w:r w:rsidRPr="00D24C8C">
        <w:rPr>
          <w:rFonts w:ascii="Times New Roman" w:hAnsi="Times New Roman" w:cs="Times New Roman"/>
          <w:b/>
          <w:bCs/>
        </w:rPr>
        <w:t>per</w:t>
      </w:r>
      <w:r w:rsidRPr="00D24C8C">
        <w:rPr>
          <w:rFonts w:ascii="Times New Roman" w:hAnsi="Times New Roman" w:cs="Times New Roman"/>
          <w:b/>
          <w:bCs/>
          <w:spacing w:val="-6"/>
        </w:rPr>
        <w:t xml:space="preserve"> </w:t>
      </w:r>
      <w:r w:rsidRPr="00D24C8C">
        <w:rPr>
          <w:rFonts w:ascii="Times New Roman" w:hAnsi="Times New Roman" w:cs="Times New Roman"/>
          <w:b/>
          <w:bCs/>
        </w:rPr>
        <w:t>la</w:t>
      </w:r>
      <w:r w:rsidRPr="00D24C8C">
        <w:rPr>
          <w:rFonts w:ascii="Times New Roman" w:hAnsi="Times New Roman" w:cs="Times New Roman"/>
          <w:b/>
          <w:bCs/>
          <w:spacing w:val="-9"/>
        </w:rPr>
        <w:t xml:space="preserve"> </w:t>
      </w:r>
      <w:r w:rsidRPr="00D24C8C">
        <w:rPr>
          <w:rFonts w:ascii="Times New Roman" w:hAnsi="Times New Roman" w:cs="Times New Roman"/>
          <w:b/>
          <w:bCs/>
          <w:spacing w:val="-1"/>
        </w:rPr>
        <w:t>presentazione</w:t>
      </w:r>
      <w:r w:rsidRPr="00D24C8C">
        <w:rPr>
          <w:rFonts w:ascii="Times New Roman" w:hAnsi="Times New Roman" w:cs="Times New Roman"/>
          <w:b/>
          <w:bCs/>
          <w:spacing w:val="-8"/>
        </w:rPr>
        <w:t xml:space="preserve"> </w:t>
      </w:r>
      <w:r w:rsidRPr="00D24C8C">
        <w:rPr>
          <w:rFonts w:ascii="Times New Roman" w:hAnsi="Times New Roman" w:cs="Times New Roman"/>
          <w:b/>
          <w:bCs/>
        </w:rPr>
        <w:t>delle</w:t>
      </w:r>
      <w:r w:rsidRPr="00D24C8C">
        <w:rPr>
          <w:rFonts w:ascii="Times New Roman" w:hAnsi="Times New Roman" w:cs="Times New Roman"/>
          <w:b/>
          <w:bCs/>
          <w:spacing w:val="-7"/>
        </w:rPr>
        <w:t xml:space="preserve"> </w:t>
      </w:r>
      <w:r w:rsidRPr="00D24C8C">
        <w:rPr>
          <w:rFonts w:ascii="Times New Roman" w:hAnsi="Times New Roman" w:cs="Times New Roman"/>
          <w:b/>
          <w:bCs/>
        </w:rPr>
        <w:t>offerte:</w:t>
      </w:r>
      <w:r w:rsidRPr="00D24C8C">
        <w:rPr>
          <w:rFonts w:ascii="Times New Roman" w:hAnsi="Times New Roman" w:cs="Times New Roman"/>
          <w:b/>
          <w:bCs/>
          <w:spacing w:val="-7"/>
        </w:rPr>
        <w:t xml:space="preserve"> </w:t>
      </w:r>
      <w:r>
        <w:rPr>
          <w:rFonts w:ascii="Times New Roman" w:hAnsi="Times New Roman" w:cs="Times New Roman"/>
          <w:b/>
          <w:bCs/>
        </w:rPr>
        <w:t xml:space="preserve"> 28.02.2018</w:t>
      </w:r>
    </w:p>
    <w:p w:rsidR="00613AD7" w:rsidRPr="00B87FD4" w:rsidRDefault="00613AD7" w:rsidP="00B87FD4">
      <w:pPr>
        <w:pStyle w:val="Corpodeltesto"/>
        <w:kinsoku w:val="0"/>
        <w:overflowPunct w:val="0"/>
        <w:spacing w:before="1"/>
        <w:ind w:left="0"/>
        <w:jc w:val="both"/>
        <w:rPr>
          <w:rFonts w:ascii="Times New Roman" w:hAnsi="Times New Roman" w:cs="Times New Roman"/>
          <w:b/>
          <w:bCs/>
        </w:rPr>
      </w:pPr>
    </w:p>
    <w:p w:rsidR="00613AD7" w:rsidRPr="005F5C3F" w:rsidRDefault="00613AD7" w:rsidP="00B87FD4">
      <w:pPr>
        <w:pStyle w:val="Corpodeltesto"/>
        <w:kinsoku w:val="0"/>
        <w:overflowPunct w:val="0"/>
        <w:ind w:left="380"/>
        <w:jc w:val="both"/>
        <w:rPr>
          <w:rFonts w:ascii="Times New Roman" w:hAnsi="Times New Roman" w:cs="Times New Roman"/>
        </w:rPr>
      </w:pPr>
      <w:r w:rsidRPr="005F5C3F">
        <w:rPr>
          <w:rFonts w:ascii="Times New Roman" w:hAnsi="Times New Roman" w:cs="Times New Roman"/>
        </w:rPr>
        <w:t>Il</w:t>
      </w:r>
      <w:r w:rsidRPr="005F5C3F">
        <w:rPr>
          <w:rFonts w:ascii="Times New Roman" w:hAnsi="Times New Roman" w:cs="Times New Roman"/>
          <w:spacing w:val="-6"/>
        </w:rPr>
        <w:t xml:space="preserve"> </w:t>
      </w:r>
      <w:r w:rsidRPr="005F5C3F">
        <w:rPr>
          <w:rFonts w:ascii="Times New Roman" w:hAnsi="Times New Roman" w:cs="Times New Roman"/>
          <w:b/>
          <w:bCs/>
          <w:spacing w:val="-1"/>
        </w:rPr>
        <w:t>luogo</w:t>
      </w:r>
      <w:r w:rsidRPr="005F5C3F">
        <w:rPr>
          <w:rFonts w:ascii="Times New Roman" w:hAnsi="Times New Roman" w:cs="Times New Roman"/>
          <w:b/>
          <w:bCs/>
          <w:spacing w:val="-6"/>
        </w:rPr>
        <w:t xml:space="preserve"> </w:t>
      </w:r>
      <w:r w:rsidRPr="005F5C3F">
        <w:rPr>
          <w:rFonts w:ascii="Times New Roman" w:hAnsi="Times New Roman" w:cs="Times New Roman"/>
          <w:b/>
          <w:bCs/>
          <w:spacing w:val="-1"/>
        </w:rPr>
        <w:t>di</w:t>
      </w:r>
      <w:r w:rsidRPr="005F5C3F">
        <w:rPr>
          <w:rFonts w:ascii="Times New Roman" w:hAnsi="Times New Roman" w:cs="Times New Roman"/>
          <w:b/>
          <w:bCs/>
          <w:spacing w:val="-6"/>
        </w:rPr>
        <w:t xml:space="preserve"> </w:t>
      </w:r>
      <w:r w:rsidRPr="005F5C3F">
        <w:rPr>
          <w:rFonts w:ascii="Times New Roman" w:hAnsi="Times New Roman" w:cs="Times New Roman"/>
          <w:b/>
          <w:bCs/>
          <w:spacing w:val="-1"/>
        </w:rPr>
        <w:t>esecuzione</w:t>
      </w:r>
      <w:r w:rsidRPr="005F5C3F">
        <w:rPr>
          <w:rFonts w:ascii="Times New Roman" w:hAnsi="Times New Roman" w:cs="Times New Roman"/>
          <w:b/>
          <w:bCs/>
          <w:spacing w:val="-10"/>
        </w:rPr>
        <w:t xml:space="preserve"> </w:t>
      </w:r>
      <w:r w:rsidRPr="005F5C3F">
        <w:rPr>
          <w:rFonts w:ascii="Times New Roman" w:hAnsi="Times New Roman" w:cs="Times New Roman"/>
        </w:rPr>
        <w:t>dei</w:t>
      </w:r>
      <w:r w:rsidRPr="005F5C3F">
        <w:rPr>
          <w:rFonts w:ascii="Times New Roman" w:hAnsi="Times New Roman" w:cs="Times New Roman"/>
          <w:spacing w:val="-6"/>
        </w:rPr>
        <w:t xml:space="preserve"> </w:t>
      </w:r>
      <w:r w:rsidRPr="005F5C3F">
        <w:rPr>
          <w:rFonts w:ascii="Times New Roman" w:hAnsi="Times New Roman" w:cs="Times New Roman"/>
        </w:rPr>
        <w:t>lavori</w:t>
      </w:r>
      <w:r w:rsidRPr="005F5C3F">
        <w:rPr>
          <w:rFonts w:ascii="Times New Roman" w:hAnsi="Times New Roman" w:cs="Times New Roman"/>
          <w:spacing w:val="-5"/>
        </w:rPr>
        <w:t xml:space="preserve"> </w:t>
      </w:r>
      <w:r w:rsidRPr="005F5C3F">
        <w:rPr>
          <w:rFonts w:ascii="Times New Roman" w:hAnsi="Times New Roman" w:cs="Times New Roman"/>
        </w:rPr>
        <w:t>è:</w:t>
      </w:r>
      <w:r w:rsidRPr="005F5C3F">
        <w:rPr>
          <w:rFonts w:ascii="Times New Roman" w:hAnsi="Times New Roman" w:cs="Times New Roman"/>
          <w:spacing w:val="-5"/>
        </w:rPr>
        <w:t xml:space="preserve"> </w:t>
      </w:r>
      <w:proofErr w:type="spellStart"/>
      <w:r w:rsidRPr="005F5C3F">
        <w:rPr>
          <w:rFonts w:ascii="Times New Roman" w:hAnsi="Times New Roman" w:cs="Times New Roman"/>
        </w:rPr>
        <w:t>Arnara</w:t>
      </w:r>
      <w:proofErr w:type="spellEnd"/>
      <w:r w:rsidRPr="005F5C3F">
        <w:rPr>
          <w:rFonts w:ascii="Times New Roman" w:hAnsi="Times New Roman" w:cs="Times New Roman"/>
        </w:rPr>
        <w:t xml:space="preserve"> (FR) Via </w:t>
      </w:r>
      <w:proofErr w:type="spellStart"/>
      <w:r w:rsidRPr="005F5C3F">
        <w:rPr>
          <w:rFonts w:ascii="Times New Roman" w:hAnsi="Times New Roman" w:cs="Times New Roman"/>
        </w:rPr>
        <w:t>Gornja</w:t>
      </w:r>
      <w:proofErr w:type="spellEnd"/>
      <w:r w:rsidRPr="005F5C3F">
        <w:rPr>
          <w:rFonts w:ascii="Times New Roman" w:hAnsi="Times New Roman" w:cs="Times New Roman"/>
        </w:rPr>
        <w:t xml:space="preserve"> Bistra snc</w:t>
      </w:r>
    </w:p>
    <w:p w:rsidR="00613AD7" w:rsidRPr="005F5C3F" w:rsidRDefault="00613AD7" w:rsidP="00B87FD4">
      <w:pPr>
        <w:pStyle w:val="Corpodeltesto"/>
        <w:kinsoku w:val="0"/>
        <w:overflowPunct w:val="0"/>
        <w:spacing w:before="11"/>
        <w:ind w:left="0"/>
        <w:jc w:val="both"/>
        <w:rPr>
          <w:rFonts w:ascii="Times New Roman" w:hAnsi="Times New Roman" w:cs="Times New Roman"/>
          <w:sz w:val="21"/>
          <w:szCs w:val="21"/>
        </w:rPr>
      </w:pPr>
    </w:p>
    <w:p w:rsidR="00613AD7" w:rsidRPr="005F5C3F" w:rsidRDefault="00613AD7" w:rsidP="00B87FD4">
      <w:pPr>
        <w:pStyle w:val="Corpodeltesto"/>
        <w:kinsoku w:val="0"/>
        <w:overflowPunct w:val="0"/>
        <w:ind w:left="379" w:right="363"/>
        <w:jc w:val="both"/>
        <w:rPr>
          <w:rFonts w:ascii="Times New Roman" w:hAnsi="Times New Roman" w:cs="Times New Roman"/>
          <w:spacing w:val="-1"/>
        </w:rPr>
      </w:pPr>
      <w:r w:rsidRPr="005F5C3F">
        <w:rPr>
          <w:rFonts w:ascii="Times New Roman" w:hAnsi="Times New Roman" w:cs="Times New Roman"/>
          <w:spacing w:val="-1"/>
        </w:rPr>
        <w:t>L</w:t>
      </w:r>
      <w:r w:rsidRPr="005F5C3F">
        <w:rPr>
          <w:rFonts w:ascii="Times New Roman" w:hAnsi="Times New Roman" w:cs="Times New Roman"/>
          <w:b/>
          <w:bCs/>
          <w:spacing w:val="-1"/>
        </w:rPr>
        <w:t>’importo</w:t>
      </w:r>
      <w:r w:rsidRPr="005F5C3F">
        <w:rPr>
          <w:rFonts w:ascii="Times New Roman" w:hAnsi="Times New Roman" w:cs="Times New Roman"/>
          <w:b/>
          <w:bCs/>
          <w:spacing w:val="22"/>
        </w:rPr>
        <w:t xml:space="preserve"> </w:t>
      </w:r>
      <w:r w:rsidRPr="005F5C3F">
        <w:rPr>
          <w:rFonts w:ascii="Times New Roman" w:hAnsi="Times New Roman" w:cs="Times New Roman"/>
          <w:b/>
          <w:bCs/>
          <w:spacing w:val="-1"/>
        </w:rPr>
        <w:t>complessivo</w:t>
      </w:r>
      <w:r w:rsidRPr="005F5C3F">
        <w:rPr>
          <w:rFonts w:ascii="Times New Roman" w:hAnsi="Times New Roman" w:cs="Times New Roman"/>
          <w:b/>
          <w:bCs/>
          <w:spacing w:val="21"/>
        </w:rPr>
        <w:t xml:space="preserve"> </w:t>
      </w:r>
      <w:r w:rsidRPr="005F5C3F">
        <w:rPr>
          <w:rFonts w:ascii="Times New Roman" w:hAnsi="Times New Roman" w:cs="Times New Roman"/>
          <w:b/>
          <w:bCs/>
          <w:spacing w:val="-1"/>
        </w:rPr>
        <w:t>dell’appalto,</w:t>
      </w:r>
      <w:r w:rsidRPr="005F5C3F">
        <w:rPr>
          <w:rFonts w:ascii="Times New Roman" w:hAnsi="Times New Roman" w:cs="Times New Roman"/>
          <w:b/>
          <w:bCs/>
          <w:spacing w:val="23"/>
        </w:rPr>
        <w:t xml:space="preserve"> </w:t>
      </w:r>
      <w:r w:rsidRPr="005F5C3F">
        <w:rPr>
          <w:rFonts w:ascii="Times New Roman" w:hAnsi="Times New Roman" w:cs="Times New Roman"/>
        </w:rPr>
        <w:t>compresi</w:t>
      </w:r>
      <w:r w:rsidRPr="005F5C3F">
        <w:rPr>
          <w:rFonts w:ascii="Times New Roman" w:hAnsi="Times New Roman" w:cs="Times New Roman"/>
          <w:spacing w:val="21"/>
        </w:rPr>
        <w:t xml:space="preserve"> </w:t>
      </w:r>
      <w:r w:rsidRPr="005F5C3F">
        <w:rPr>
          <w:rFonts w:ascii="Times New Roman" w:hAnsi="Times New Roman" w:cs="Times New Roman"/>
        </w:rPr>
        <w:t>gli</w:t>
      </w:r>
      <w:r w:rsidRPr="005F5C3F">
        <w:rPr>
          <w:rFonts w:ascii="Times New Roman" w:hAnsi="Times New Roman" w:cs="Times New Roman"/>
          <w:spacing w:val="23"/>
        </w:rPr>
        <w:t xml:space="preserve"> </w:t>
      </w:r>
      <w:r w:rsidRPr="005F5C3F">
        <w:rPr>
          <w:rFonts w:ascii="Times New Roman" w:hAnsi="Times New Roman" w:cs="Times New Roman"/>
        </w:rPr>
        <w:t>oneri</w:t>
      </w:r>
      <w:r w:rsidRPr="005F5C3F">
        <w:rPr>
          <w:rFonts w:ascii="Times New Roman" w:hAnsi="Times New Roman" w:cs="Times New Roman"/>
          <w:spacing w:val="22"/>
        </w:rPr>
        <w:t xml:space="preserve"> </w:t>
      </w:r>
      <w:r w:rsidRPr="005F5C3F">
        <w:rPr>
          <w:rFonts w:ascii="Times New Roman" w:hAnsi="Times New Roman" w:cs="Times New Roman"/>
        </w:rPr>
        <w:t>per</w:t>
      </w:r>
      <w:r w:rsidRPr="005F5C3F">
        <w:rPr>
          <w:rFonts w:ascii="Times New Roman" w:hAnsi="Times New Roman" w:cs="Times New Roman"/>
          <w:spacing w:val="23"/>
        </w:rPr>
        <w:t xml:space="preserve"> </w:t>
      </w:r>
      <w:r w:rsidRPr="005F5C3F">
        <w:rPr>
          <w:rFonts w:ascii="Times New Roman" w:hAnsi="Times New Roman" w:cs="Times New Roman"/>
        </w:rPr>
        <w:t>la</w:t>
      </w:r>
      <w:r w:rsidRPr="005F5C3F">
        <w:rPr>
          <w:rFonts w:ascii="Times New Roman" w:hAnsi="Times New Roman" w:cs="Times New Roman"/>
          <w:spacing w:val="23"/>
        </w:rPr>
        <w:t xml:space="preserve"> </w:t>
      </w:r>
      <w:r w:rsidRPr="005F5C3F">
        <w:rPr>
          <w:rFonts w:ascii="Times New Roman" w:hAnsi="Times New Roman" w:cs="Times New Roman"/>
        </w:rPr>
        <w:t>sicurezza</w:t>
      </w:r>
      <w:r w:rsidRPr="005F5C3F">
        <w:rPr>
          <w:rFonts w:ascii="Times New Roman" w:hAnsi="Times New Roman" w:cs="Times New Roman"/>
          <w:spacing w:val="23"/>
        </w:rPr>
        <w:t xml:space="preserve"> </w:t>
      </w:r>
      <w:r w:rsidRPr="005F5C3F">
        <w:rPr>
          <w:rFonts w:ascii="Times New Roman" w:hAnsi="Times New Roman" w:cs="Times New Roman"/>
        </w:rPr>
        <w:t>ed</w:t>
      </w:r>
      <w:r w:rsidRPr="005F5C3F">
        <w:rPr>
          <w:rFonts w:ascii="Times New Roman" w:hAnsi="Times New Roman" w:cs="Times New Roman"/>
          <w:spacing w:val="21"/>
        </w:rPr>
        <w:t xml:space="preserve"> </w:t>
      </w:r>
      <w:r w:rsidRPr="005F5C3F">
        <w:rPr>
          <w:rFonts w:ascii="Times New Roman" w:hAnsi="Times New Roman" w:cs="Times New Roman"/>
        </w:rPr>
        <w:t>esclusi</w:t>
      </w:r>
      <w:r w:rsidRPr="005F5C3F">
        <w:rPr>
          <w:rFonts w:ascii="Times New Roman" w:hAnsi="Times New Roman" w:cs="Times New Roman"/>
          <w:spacing w:val="24"/>
        </w:rPr>
        <w:t xml:space="preserve"> </w:t>
      </w:r>
      <w:r w:rsidRPr="005F5C3F">
        <w:rPr>
          <w:rFonts w:ascii="Times New Roman" w:hAnsi="Times New Roman" w:cs="Times New Roman"/>
        </w:rPr>
        <w:t>gli</w:t>
      </w:r>
      <w:r w:rsidRPr="005F5C3F">
        <w:rPr>
          <w:rFonts w:ascii="Times New Roman" w:hAnsi="Times New Roman" w:cs="Times New Roman"/>
          <w:spacing w:val="35"/>
          <w:w w:val="99"/>
        </w:rPr>
        <w:t xml:space="preserve"> </w:t>
      </w:r>
      <w:r w:rsidRPr="005F5C3F">
        <w:rPr>
          <w:rFonts w:ascii="Times New Roman" w:hAnsi="Times New Roman" w:cs="Times New Roman"/>
        </w:rPr>
        <w:t>oneri</w:t>
      </w:r>
      <w:r w:rsidRPr="005F5C3F">
        <w:rPr>
          <w:rFonts w:ascii="Times New Roman" w:hAnsi="Times New Roman" w:cs="Times New Roman"/>
          <w:spacing w:val="-9"/>
        </w:rPr>
        <w:t xml:space="preserve"> </w:t>
      </w:r>
      <w:r w:rsidRPr="005F5C3F">
        <w:rPr>
          <w:rFonts w:ascii="Times New Roman" w:hAnsi="Times New Roman" w:cs="Times New Roman"/>
        </w:rPr>
        <w:t>fiscali,</w:t>
      </w:r>
      <w:r w:rsidRPr="005F5C3F">
        <w:rPr>
          <w:rFonts w:ascii="Times New Roman" w:hAnsi="Times New Roman" w:cs="Times New Roman"/>
          <w:spacing w:val="-9"/>
        </w:rPr>
        <w:t xml:space="preserve"> </w:t>
      </w:r>
      <w:r w:rsidRPr="005F5C3F">
        <w:rPr>
          <w:rFonts w:ascii="Times New Roman" w:hAnsi="Times New Roman" w:cs="Times New Roman"/>
        </w:rPr>
        <w:t>ammonta</w:t>
      </w:r>
      <w:r w:rsidRPr="005F5C3F">
        <w:rPr>
          <w:rFonts w:ascii="Times New Roman" w:hAnsi="Times New Roman" w:cs="Times New Roman"/>
          <w:spacing w:val="-8"/>
        </w:rPr>
        <w:t xml:space="preserve"> </w:t>
      </w:r>
      <w:r w:rsidRPr="005F5C3F">
        <w:rPr>
          <w:rFonts w:ascii="Times New Roman" w:hAnsi="Times New Roman" w:cs="Times New Roman"/>
        </w:rPr>
        <w:t>ad</w:t>
      </w:r>
      <w:r w:rsidRPr="005F5C3F">
        <w:rPr>
          <w:rFonts w:ascii="Times New Roman" w:hAnsi="Times New Roman" w:cs="Times New Roman"/>
          <w:spacing w:val="-9"/>
        </w:rPr>
        <w:t xml:space="preserve"> </w:t>
      </w:r>
      <w:r w:rsidRPr="005F5C3F">
        <w:rPr>
          <w:rFonts w:ascii="Times New Roman" w:hAnsi="Times New Roman" w:cs="Times New Roman"/>
          <w:b/>
          <w:bCs/>
        </w:rPr>
        <w:t>euro</w:t>
      </w:r>
      <w:r w:rsidRPr="005F5C3F">
        <w:rPr>
          <w:rFonts w:ascii="Times New Roman" w:hAnsi="Times New Roman" w:cs="Times New Roman"/>
          <w:b/>
          <w:bCs/>
          <w:spacing w:val="-11"/>
        </w:rPr>
        <w:t xml:space="preserve"> 214.650,00.</w:t>
      </w:r>
      <w:r w:rsidRPr="005F5C3F">
        <w:rPr>
          <w:rFonts w:ascii="Times New Roman" w:hAnsi="Times New Roman" w:cs="Times New Roman"/>
          <w:b/>
          <w:bCs/>
          <w:spacing w:val="5"/>
        </w:rPr>
        <w:t xml:space="preserve"> </w:t>
      </w:r>
    </w:p>
    <w:p w:rsidR="00613AD7" w:rsidRPr="005F5C3F" w:rsidRDefault="00613AD7" w:rsidP="00B87FD4">
      <w:pPr>
        <w:pStyle w:val="Corpodeltesto"/>
        <w:kinsoku w:val="0"/>
        <w:overflowPunct w:val="0"/>
        <w:ind w:right="363"/>
        <w:jc w:val="both"/>
        <w:rPr>
          <w:rFonts w:ascii="Times New Roman" w:hAnsi="Times New Roman" w:cs="Times New Roman"/>
        </w:rPr>
      </w:pPr>
    </w:p>
    <w:p w:rsidR="00613AD7" w:rsidRPr="005F5C3F" w:rsidRDefault="00613AD7" w:rsidP="00B87FD4">
      <w:pPr>
        <w:pStyle w:val="Corpodeltesto"/>
        <w:kinsoku w:val="0"/>
        <w:overflowPunct w:val="0"/>
        <w:ind w:left="379" w:right="363"/>
        <w:jc w:val="both"/>
        <w:rPr>
          <w:rFonts w:ascii="Times New Roman" w:hAnsi="Times New Roman" w:cs="Times New Roman"/>
        </w:rPr>
      </w:pPr>
      <w:r w:rsidRPr="005F5C3F">
        <w:rPr>
          <w:rFonts w:ascii="Times New Roman" w:hAnsi="Times New Roman" w:cs="Times New Roman"/>
        </w:rPr>
        <w:t>Gli</w:t>
      </w:r>
      <w:r w:rsidRPr="005F5C3F">
        <w:rPr>
          <w:rFonts w:ascii="Times New Roman" w:hAnsi="Times New Roman" w:cs="Times New Roman"/>
          <w:spacing w:val="2"/>
        </w:rPr>
        <w:t xml:space="preserve"> </w:t>
      </w:r>
      <w:r w:rsidRPr="005F5C3F">
        <w:rPr>
          <w:rFonts w:ascii="Times New Roman" w:hAnsi="Times New Roman" w:cs="Times New Roman"/>
          <w:b/>
          <w:bCs/>
          <w:spacing w:val="-1"/>
        </w:rPr>
        <w:t>oneri</w:t>
      </w:r>
      <w:r w:rsidRPr="005F5C3F">
        <w:rPr>
          <w:rFonts w:ascii="Times New Roman" w:hAnsi="Times New Roman" w:cs="Times New Roman"/>
          <w:b/>
          <w:bCs/>
          <w:spacing w:val="2"/>
        </w:rPr>
        <w:t xml:space="preserve"> </w:t>
      </w:r>
      <w:r w:rsidRPr="005F5C3F">
        <w:rPr>
          <w:rFonts w:ascii="Times New Roman" w:hAnsi="Times New Roman" w:cs="Times New Roman"/>
          <w:b/>
          <w:bCs/>
        </w:rPr>
        <w:t>per</w:t>
      </w:r>
      <w:r w:rsidRPr="005F5C3F">
        <w:rPr>
          <w:rFonts w:ascii="Times New Roman" w:hAnsi="Times New Roman" w:cs="Times New Roman"/>
          <w:b/>
          <w:bCs/>
          <w:spacing w:val="2"/>
        </w:rPr>
        <w:t xml:space="preserve"> </w:t>
      </w:r>
      <w:r w:rsidRPr="005F5C3F">
        <w:rPr>
          <w:rFonts w:ascii="Times New Roman" w:hAnsi="Times New Roman" w:cs="Times New Roman"/>
          <w:b/>
          <w:bCs/>
          <w:spacing w:val="-1"/>
        </w:rPr>
        <w:t>l’attuazione</w:t>
      </w:r>
      <w:r w:rsidRPr="005F5C3F">
        <w:rPr>
          <w:rFonts w:ascii="Times New Roman" w:hAnsi="Times New Roman" w:cs="Times New Roman"/>
          <w:b/>
          <w:bCs/>
          <w:spacing w:val="1"/>
        </w:rPr>
        <w:t xml:space="preserve"> </w:t>
      </w:r>
      <w:r w:rsidRPr="005F5C3F">
        <w:rPr>
          <w:rFonts w:ascii="Times New Roman" w:hAnsi="Times New Roman" w:cs="Times New Roman"/>
          <w:b/>
          <w:bCs/>
        </w:rPr>
        <w:t>dei</w:t>
      </w:r>
      <w:r w:rsidRPr="005F5C3F">
        <w:rPr>
          <w:rFonts w:ascii="Times New Roman" w:hAnsi="Times New Roman" w:cs="Times New Roman"/>
          <w:b/>
          <w:bCs/>
          <w:spacing w:val="2"/>
        </w:rPr>
        <w:t xml:space="preserve"> </w:t>
      </w:r>
      <w:r w:rsidRPr="005F5C3F">
        <w:rPr>
          <w:rFonts w:ascii="Times New Roman" w:hAnsi="Times New Roman" w:cs="Times New Roman"/>
          <w:b/>
          <w:bCs/>
          <w:spacing w:val="-1"/>
        </w:rPr>
        <w:t>piani</w:t>
      </w:r>
      <w:r w:rsidRPr="005F5C3F">
        <w:rPr>
          <w:rFonts w:ascii="Times New Roman" w:hAnsi="Times New Roman" w:cs="Times New Roman"/>
          <w:b/>
          <w:bCs/>
          <w:spacing w:val="3"/>
        </w:rPr>
        <w:t xml:space="preserve"> </w:t>
      </w:r>
      <w:r w:rsidRPr="005F5C3F">
        <w:rPr>
          <w:rFonts w:ascii="Times New Roman" w:hAnsi="Times New Roman" w:cs="Times New Roman"/>
          <w:b/>
          <w:bCs/>
          <w:spacing w:val="-1"/>
        </w:rPr>
        <w:t>della</w:t>
      </w:r>
      <w:r w:rsidRPr="005F5C3F">
        <w:rPr>
          <w:rFonts w:ascii="Times New Roman" w:hAnsi="Times New Roman" w:cs="Times New Roman"/>
          <w:b/>
          <w:bCs/>
          <w:spacing w:val="2"/>
        </w:rPr>
        <w:t xml:space="preserve"> </w:t>
      </w:r>
      <w:r w:rsidRPr="005F5C3F">
        <w:rPr>
          <w:rFonts w:ascii="Times New Roman" w:hAnsi="Times New Roman" w:cs="Times New Roman"/>
          <w:b/>
          <w:bCs/>
          <w:spacing w:val="-1"/>
        </w:rPr>
        <w:t xml:space="preserve">sicurezza </w:t>
      </w:r>
      <w:r w:rsidRPr="005F5C3F">
        <w:rPr>
          <w:rFonts w:ascii="Times New Roman" w:hAnsi="Times New Roman" w:cs="Times New Roman"/>
          <w:spacing w:val="-1"/>
        </w:rPr>
        <w:t xml:space="preserve">e </w:t>
      </w:r>
      <w:r w:rsidRPr="005F5C3F">
        <w:rPr>
          <w:rFonts w:ascii="Times New Roman" w:hAnsi="Times New Roman" w:cs="Times New Roman"/>
          <w:b/>
        </w:rPr>
        <w:t>non</w:t>
      </w:r>
      <w:r w:rsidRPr="005F5C3F">
        <w:rPr>
          <w:rFonts w:ascii="Times New Roman" w:hAnsi="Times New Roman" w:cs="Times New Roman"/>
          <w:b/>
          <w:spacing w:val="3"/>
        </w:rPr>
        <w:t xml:space="preserve"> </w:t>
      </w:r>
      <w:r w:rsidRPr="005F5C3F">
        <w:rPr>
          <w:rFonts w:ascii="Times New Roman" w:hAnsi="Times New Roman" w:cs="Times New Roman"/>
          <w:b/>
        </w:rPr>
        <w:t>soggetto</w:t>
      </w:r>
      <w:r w:rsidRPr="005F5C3F">
        <w:rPr>
          <w:rFonts w:ascii="Times New Roman" w:hAnsi="Times New Roman" w:cs="Times New Roman"/>
          <w:b/>
          <w:spacing w:val="3"/>
        </w:rPr>
        <w:t xml:space="preserve"> </w:t>
      </w:r>
      <w:r w:rsidRPr="005F5C3F">
        <w:rPr>
          <w:rFonts w:ascii="Times New Roman" w:hAnsi="Times New Roman" w:cs="Times New Roman"/>
          <w:b/>
        </w:rPr>
        <w:t>a</w:t>
      </w:r>
      <w:r w:rsidRPr="005F5C3F">
        <w:rPr>
          <w:rFonts w:ascii="Times New Roman" w:hAnsi="Times New Roman" w:cs="Times New Roman"/>
          <w:b/>
          <w:spacing w:val="3"/>
        </w:rPr>
        <w:t xml:space="preserve"> </w:t>
      </w:r>
      <w:r w:rsidRPr="005F5C3F">
        <w:rPr>
          <w:rFonts w:ascii="Times New Roman" w:hAnsi="Times New Roman" w:cs="Times New Roman"/>
          <w:b/>
        </w:rPr>
        <w:t>ribasso</w:t>
      </w:r>
      <w:r w:rsidRPr="005F5C3F">
        <w:rPr>
          <w:rFonts w:ascii="Times New Roman" w:hAnsi="Times New Roman" w:cs="Times New Roman"/>
          <w:spacing w:val="2"/>
        </w:rPr>
        <w:t xml:space="preserve"> </w:t>
      </w:r>
      <w:r w:rsidRPr="005F5C3F">
        <w:rPr>
          <w:rFonts w:ascii="Times New Roman" w:hAnsi="Times New Roman" w:cs="Times New Roman"/>
        </w:rPr>
        <w:t>ammonta</w:t>
      </w:r>
      <w:r w:rsidRPr="005F5C3F">
        <w:rPr>
          <w:rFonts w:ascii="Times New Roman" w:hAnsi="Times New Roman" w:cs="Times New Roman"/>
          <w:spacing w:val="51"/>
          <w:w w:val="99"/>
        </w:rPr>
        <w:t xml:space="preserve"> </w:t>
      </w:r>
      <w:r w:rsidRPr="005F5C3F">
        <w:rPr>
          <w:rFonts w:ascii="Times New Roman" w:hAnsi="Times New Roman" w:cs="Times New Roman"/>
          <w:spacing w:val="-1"/>
        </w:rPr>
        <w:t>ad</w:t>
      </w:r>
      <w:r w:rsidRPr="005F5C3F">
        <w:rPr>
          <w:rFonts w:ascii="Times New Roman" w:hAnsi="Times New Roman" w:cs="Times New Roman"/>
          <w:spacing w:val="-10"/>
        </w:rPr>
        <w:t xml:space="preserve"> </w:t>
      </w:r>
      <w:r w:rsidRPr="005F5C3F">
        <w:rPr>
          <w:rFonts w:ascii="Times New Roman" w:hAnsi="Times New Roman" w:cs="Times New Roman"/>
          <w:b/>
          <w:bCs/>
        </w:rPr>
        <w:t>euro</w:t>
      </w:r>
      <w:r w:rsidRPr="005F5C3F">
        <w:rPr>
          <w:rFonts w:ascii="Times New Roman" w:hAnsi="Times New Roman" w:cs="Times New Roman"/>
          <w:b/>
          <w:bCs/>
          <w:spacing w:val="-12"/>
        </w:rPr>
        <w:t xml:space="preserve"> 14.761,33</w:t>
      </w:r>
      <w:r w:rsidRPr="005F5C3F">
        <w:rPr>
          <w:rFonts w:ascii="Times New Roman" w:hAnsi="Times New Roman" w:cs="Times New Roman"/>
        </w:rPr>
        <w:t>.</w:t>
      </w:r>
    </w:p>
    <w:p w:rsidR="00613AD7" w:rsidRPr="005F5C3F" w:rsidRDefault="00613AD7" w:rsidP="00B87FD4">
      <w:pPr>
        <w:pStyle w:val="Corpodeltesto"/>
        <w:kinsoku w:val="0"/>
        <w:overflowPunct w:val="0"/>
        <w:spacing w:before="11"/>
        <w:ind w:left="0"/>
        <w:jc w:val="both"/>
        <w:rPr>
          <w:rFonts w:ascii="Times New Roman" w:hAnsi="Times New Roman" w:cs="Times New Roman"/>
          <w:sz w:val="21"/>
          <w:szCs w:val="21"/>
        </w:rPr>
      </w:pPr>
    </w:p>
    <w:p w:rsidR="00613AD7" w:rsidRPr="00B87FD4" w:rsidRDefault="00613AD7" w:rsidP="00B87FD4">
      <w:pPr>
        <w:pStyle w:val="Corpodeltesto"/>
        <w:kinsoku w:val="0"/>
        <w:overflowPunct w:val="0"/>
        <w:ind w:left="379" w:right="363"/>
        <w:jc w:val="both"/>
        <w:rPr>
          <w:rFonts w:ascii="Times New Roman" w:hAnsi="Times New Roman" w:cs="Times New Roman"/>
        </w:rPr>
      </w:pPr>
      <w:r w:rsidRPr="005F5C3F">
        <w:rPr>
          <w:rFonts w:ascii="Times New Roman" w:hAnsi="Times New Roman" w:cs="Times New Roman"/>
          <w:spacing w:val="-1"/>
        </w:rPr>
        <w:t>L</w:t>
      </w:r>
      <w:r w:rsidRPr="005F5C3F">
        <w:rPr>
          <w:rFonts w:ascii="Times New Roman" w:hAnsi="Times New Roman" w:cs="Times New Roman"/>
          <w:b/>
          <w:bCs/>
          <w:spacing w:val="-1"/>
        </w:rPr>
        <w:t>’importo</w:t>
      </w:r>
      <w:r w:rsidRPr="005F5C3F">
        <w:rPr>
          <w:rFonts w:ascii="Times New Roman" w:hAnsi="Times New Roman" w:cs="Times New Roman"/>
          <w:b/>
          <w:bCs/>
          <w:spacing w:val="29"/>
        </w:rPr>
        <w:t xml:space="preserve"> </w:t>
      </w:r>
      <w:r w:rsidRPr="005F5C3F">
        <w:rPr>
          <w:rFonts w:ascii="Times New Roman" w:hAnsi="Times New Roman" w:cs="Times New Roman"/>
          <w:b/>
          <w:bCs/>
          <w:spacing w:val="-1"/>
        </w:rPr>
        <w:t>dell’appalto,</w:t>
      </w:r>
      <w:r w:rsidRPr="005F5C3F">
        <w:rPr>
          <w:rFonts w:ascii="Times New Roman" w:hAnsi="Times New Roman" w:cs="Times New Roman"/>
          <w:b/>
          <w:bCs/>
          <w:spacing w:val="29"/>
        </w:rPr>
        <w:t xml:space="preserve"> </w:t>
      </w:r>
      <w:r w:rsidRPr="005F5C3F">
        <w:rPr>
          <w:rFonts w:ascii="Times New Roman" w:hAnsi="Times New Roman" w:cs="Times New Roman"/>
        </w:rPr>
        <w:t>esclusi</w:t>
      </w:r>
      <w:r w:rsidRPr="005F5C3F">
        <w:rPr>
          <w:rFonts w:ascii="Times New Roman" w:hAnsi="Times New Roman" w:cs="Times New Roman"/>
          <w:spacing w:val="29"/>
        </w:rPr>
        <w:t xml:space="preserve"> </w:t>
      </w:r>
      <w:r w:rsidRPr="005F5C3F">
        <w:rPr>
          <w:rFonts w:ascii="Times New Roman" w:hAnsi="Times New Roman" w:cs="Times New Roman"/>
        </w:rPr>
        <w:t>gli</w:t>
      </w:r>
      <w:r w:rsidRPr="005F5C3F">
        <w:rPr>
          <w:rFonts w:ascii="Times New Roman" w:hAnsi="Times New Roman" w:cs="Times New Roman"/>
          <w:spacing w:val="29"/>
        </w:rPr>
        <w:t xml:space="preserve"> </w:t>
      </w:r>
      <w:r w:rsidRPr="005F5C3F">
        <w:rPr>
          <w:rFonts w:ascii="Times New Roman" w:hAnsi="Times New Roman" w:cs="Times New Roman"/>
        </w:rPr>
        <w:t>oneri</w:t>
      </w:r>
      <w:r w:rsidRPr="005F5C3F">
        <w:rPr>
          <w:rFonts w:ascii="Times New Roman" w:hAnsi="Times New Roman" w:cs="Times New Roman"/>
          <w:spacing w:val="29"/>
        </w:rPr>
        <w:t xml:space="preserve"> </w:t>
      </w:r>
      <w:r w:rsidRPr="005F5C3F">
        <w:rPr>
          <w:rFonts w:ascii="Times New Roman" w:hAnsi="Times New Roman" w:cs="Times New Roman"/>
        </w:rPr>
        <w:t>per</w:t>
      </w:r>
      <w:r w:rsidRPr="005F5C3F">
        <w:rPr>
          <w:rFonts w:ascii="Times New Roman" w:hAnsi="Times New Roman" w:cs="Times New Roman"/>
          <w:spacing w:val="28"/>
        </w:rPr>
        <w:t xml:space="preserve"> </w:t>
      </w:r>
      <w:r w:rsidRPr="005F5C3F">
        <w:rPr>
          <w:rFonts w:ascii="Times New Roman" w:hAnsi="Times New Roman" w:cs="Times New Roman"/>
        </w:rPr>
        <w:t>la</w:t>
      </w:r>
      <w:r w:rsidRPr="005F5C3F">
        <w:rPr>
          <w:rFonts w:ascii="Times New Roman" w:hAnsi="Times New Roman" w:cs="Times New Roman"/>
          <w:spacing w:val="28"/>
        </w:rPr>
        <w:t xml:space="preserve"> </w:t>
      </w:r>
      <w:r w:rsidRPr="005F5C3F">
        <w:rPr>
          <w:rFonts w:ascii="Times New Roman" w:hAnsi="Times New Roman" w:cs="Times New Roman"/>
        </w:rPr>
        <w:t>sicurezza</w:t>
      </w:r>
      <w:r w:rsidRPr="005F5C3F">
        <w:rPr>
          <w:rFonts w:ascii="Times New Roman" w:hAnsi="Times New Roman" w:cs="Times New Roman"/>
          <w:spacing w:val="28"/>
        </w:rPr>
        <w:t xml:space="preserve"> ordinari e straordinari </w:t>
      </w:r>
      <w:r w:rsidRPr="005F5C3F">
        <w:rPr>
          <w:rFonts w:ascii="Times New Roman" w:hAnsi="Times New Roman" w:cs="Times New Roman"/>
        </w:rPr>
        <w:t>e</w:t>
      </w:r>
      <w:r w:rsidRPr="005F5C3F">
        <w:rPr>
          <w:rFonts w:ascii="Times New Roman" w:hAnsi="Times New Roman" w:cs="Times New Roman"/>
          <w:spacing w:val="28"/>
        </w:rPr>
        <w:t xml:space="preserve"> </w:t>
      </w:r>
      <w:r w:rsidRPr="005F5C3F">
        <w:rPr>
          <w:rFonts w:ascii="Times New Roman" w:hAnsi="Times New Roman" w:cs="Times New Roman"/>
        </w:rPr>
        <w:t>gli</w:t>
      </w:r>
      <w:r w:rsidRPr="005F5C3F">
        <w:rPr>
          <w:rFonts w:ascii="Times New Roman" w:hAnsi="Times New Roman" w:cs="Times New Roman"/>
          <w:spacing w:val="30"/>
        </w:rPr>
        <w:t xml:space="preserve"> </w:t>
      </w:r>
      <w:r w:rsidRPr="005F5C3F">
        <w:rPr>
          <w:rFonts w:ascii="Times New Roman" w:hAnsi="Times New Roman" w:cs="Times New Roman"/>
        </w:rPr>
        <w:t>oneri</w:t>
      </w:r>
      <w:r w:rsidRPr="005F5C3F">
        <w:rPr>
          <w:rFonts w:ascii="Times New Roman" w:hAnsi="Times New Roman" w:cs="Times New Roman"/>
          <w:spacing w:val="30"/>
        </w:rPr>
        <w:t xml:space="preserve"> </w:t>
      </w:r>
      <w:r w:rsidRPr="005F5C3F">
        <w:rPr>
          <w:rFonts w:ascii="Times New Roman" w:hAnsi="Times New Roman" w:cs="Times New Roman"/>
        </w:rPr>
        <w:t>fiscali,</w:t>
      </w:r>
      <w:r w:rsidRPr="005F5C3F">
        <w:rPr>
          <w:rFonts w:ascii="Times New Roman" w:hAnsi="Times New Roman" w:cs="Times New Roman"/>
          <w:spacing w:val="28"/>
        </w:rPr>
        <w:t xml:space="preserve"> </w:t>
      </w:r>
      <w:r w:rsidRPr="005F5C3F">
        <w:rPr>
          <w:rFonts w:ascii="Times New Roman" w:hAnsi="Times New Roman" w:cs="Times New Roman"/>
        </w:rPr>
        <w:t>soggetto</w:t>
      </w:r>
      <w:r w:rsidRPr="005F5C3F">
        <w:rPr>
          <w:rFonts w:ascii="Times New Roman" w:hAnsi="Times New Roman" w:cs="Times New Roman"/>
          <w:spacing w:val="30"/>
        </w:rPr>
        <w:t xml:space="preserve"> </w:t>
      </w:r>
      <w:r w:rsidRPr="005F5C3F">
        <w:rPr>
          <w:rFonts w:ascii="Times New Roman" w:hAnsi="Times New Roman" w:cs="Times New Roman"/>
        </w:rPr>
        <w:t>a</w:t>
      </w:r>
      <w:r w:rsidRPr="005F5C3F">
        <w:rPr>
          <w:rFonts w:ascii="Times New Roman" w:hAnsi="Times New Roman" w:cs="Times New Roman"/>
          <w:spacing w:val="25"/>
          <w:w w:val="99"/>
        </w:rPr>
        <w:t xml:space="preserve"> </w:t>
      </w:r>
      <w:r w:rsidRPr="005F5C3F">
        <w:rPr>
          <w:rFonts w:ascii="Times New Roman" w:hAnsi="Times New Roman" w:cs="Times New Roman"/>
          <w:spacing w:val="-1"/>
        </w:rPr>
        <w:t>ribasso</w:t>
      </w:r>
      <w:r w:rsidRPr="005F5C3F">
        <w:rPr>
          <w:rFonts w:ascii="Times New Roman" w:hAnsi="Times New Roman" w:cs="Times New Roman"/>
          <w:spacing w:val="-10"/>
        </w:rPr>
        <w:t xml:space="preserve"> </w:t>
      </w:r>
      <w:r w:rsidRPr="005F5C3F">
        <w:rPr>
          <w:rFonts w:ascii="Times New Roman" w:hAnsi="Times New Roman" w:cs="Times New Roman"/>
          <w:spacing w:val="-1"/>
        </w:rPr>
        <w:t>ammonta</w:t>
      </w:r>
      <w:r w:rsidRPr="005F5C3F">
        <w:rPr>
          <w:rFonts w:ascii="Times New Roman" w:hAnsi="Times New Roman" w:cs="Times New Roman"/>
          <w:spacing w:val="-10"/>
        </w:rPr>
        <w:t xml:space="preserve"> </w:t>
      </w:r>
      <w:r w:rsidRPr="005F5C3F">
        <w:rPr>
          <w:rFonts w:ascii="Times New Roman" w:hAnsi="Times New Roman" w:cs="Times New Roman"/>
        </w:rPr>
        <w:t>ad</w:t>
      </w:r>
      <w:r w:rsidRPr="005F5C3F">
        <w:rPr>
          <w:rFonts w:ascii="Times New Roman" w:hAnsi="Times New Roman" w:cs="Times New Roman"/>
          <w:spacing w:val="-10"/>
        </w:rPr>
        <w:t xml:space="preserve"> </w:t>
      </w:r>
      <w:r w:rsidRPr="005F5C3F">
        <w:rPr>
          <w:rFonts w:ascii="Times New Roman" w:hAnsi="Times New Roman" w:cs="Times New Roman"/>
          <w:b/>
          <w:bCs/>
        </w:rPr>
        <w:t>euro</w:t>
      </w:r>
      <w:r w:rsidRPr="005F5C3F">
        <w:rPr>
          <w:rFonts w:ascii="Times New Roman" w:hAnsi="Times New Roman" w:cs="Times New Roman"/>
          <w:b/>
          <w:bCs/>
          <w:spacing w:val="-11"/>
        </w:rPr>
        <w:t xml:space="preserve"> 199.888,67.</w:t>
      </w:r>
    </w:p>
    <w:p w:rsidR="00613AD7" w:rsidRPr="00B87FD4" w:rsidRDefault="00613AD7" w:rsidP="00B87FD4">
      <w:pPr>
        <w:pStyle w:val="Corpodeltesto"/>
        <w:kinsoku w:val="0"/>
        <w:overflowPunct w:val="0"/>
        <w:spacing w:before="1"/>
        <w:ind w:left="0"/>
        <w:jc w:val="both"/>
        <w:rPr>
          <w:rFonts w:ascii="Times New Roman" w:hAnsi="Times New Roman" w:cs="Times New Roman"/>
          <w:i/>
          <w:iCs/>
        </w:rPr>
      </w:pPr>
    </w:p>
    <w:p w:rsidR="00613AD7" w:rsidRPr="00B87FD4" w:rsidRDefault="00613AD7" w:rsidP="00B87FD4">
      <w:pPr>
        <w:pStyle w:val="Corpodeltesto"/>
        <w:kinsoku w:val="0"/>
        <w:overflowPunct w:val="0"/>
        <w:ind w:left="379" w:right="363"/>
        <w:jc w:val="both"/>
        <w:rPr>
          <w:rFonts w:ascii="Times New Roman" w:hAnsi="Times New Roman" w:cs="Times New Roman"/>
        </w:rPr>
      </w:pPr>
      <w:r w:rsidRPr="00B87FD4">
        <w:rPr>
          <w:rFonts w:ascii="Times New Roman" w:hAnsi="Times New Roman" w:cs="Times New Roman"/>
        </w:rPr>
        <w:t>Gli</w:t>
      </w:r>
      <w:r w:rsidRPr="00B87FD4">
        <w:rPr>
          <w:rFonts w:ascii="Times New Roman" w:hAnsi="Times New Roman" w:cs="Times New Roman"/>
          <w:spacing w:val="9"/>
        </w:rPr>
        <w:t xml:space="preserve"> </w:t>
      </w:r>
      <w:r w:rsidRPr="00B87FD4">
        <w:rPr>
          <w:rFonts w:ascii="Times New Roman" w:hAnsi="Times New Roman" w:cs="Times New Roman"/>
          <w:b/>
          <w:bCs/>
          <w:spacing w:val="-1"/>
        </w:rPr>
        <w:t>importi</w:t>
      </w:r>
      <w:r w:rsidRPr="00B87FD4">
        <w:rPr>
          <w:rFonts w:ascii="Times New Roman" w:hAnsi="Times New Roman" w:cs="Times New Roman"/>
          <w:b/>
          <w:bCs/>
          <w:spacing w:val="11"/>
        </w:rPr>
        <w:t xml:space="preserve"> </w:t>
      </w:r>
      <w:r w:rsidRPr="00B87FD4">
        <w:rPr>
          <w:rFonts w:ascii="Times New Roman" w:hAnsi="Times New Roman" w:cs="Times New Roman"/>
          <w:b/>
          <w:bCs/>
          <w:spacing w:val="-1"/>
        </w:rPr>
        <w:t>delle</w:t>
      </w:r>
      <w:r w:rsidRPr="00B87FD4">
        <w:rPr>
          <w:rFonts w:ascii="Times New Roman" w:hAnsi="Times New Roman" w:cs="Times New Roman"/>
          <w:b/>
          <w:bCs/>
          <w:spacing w:val="10"/>
        </w:rPr>
        <w:t xml:space="preserve"> </w:t>
      </w:r>
      <w:r w:rsidRPr="00B87FD4">
        <w:rPr>
          <w:rFonts w:ascii="Times New Roman" w:hAnsi="Times New Roman" w:cs="Times New Roman"/>
          <w:b/>
          <w:bCs/>
          <w:spacing w:val="-1"/>
        </w:rPr>
        <w:t>lavorazioni</w:t>
      </w:r>
      <w:r w:rsidRPr="00B87FD4">
        <w:rPr>
          <w:rFonts w:ascii="Times New Roman" w:hAnsi="Times New Roman" w:cs="Times New Roman"/>
          <w:b/>
          <w:bCs/>
          <w:spacing w:val="8"/>
        </w:rPr>
        <w:t xml:space="preserve"> </w:t>
      </w:r>
      <w:r w:rsidRPr="00B87FD4">
        <w:rPr>
          <w:rFonts w:ascii="Times New Roman" w:hAnsi="Times New Roman" w:cs="Times New Roman"/>
          <w:spacing w:val="-1"/>
        </w:rPr>
        <w:t>di</w:t>
      </w:r>
      <w:r w:rsidRPr="00B87FD4">
        <w:rPr>
          <w:rFonts w:ascii="Times New Roman" w:hAnsi="Times New Roman" w:cs="Times New Roman"/>
          <w:spacing w:val="11"/>
        </w:rPr>
        <w:t xml:space="preserve"> </w:t>
      </w:r>
      <w:r w:rsidRPr="00B87FD4">
        <w:rPr>
          <w:rFonts w:ascii="Times New Roman" w:hAnsi="Times New Roman" w:cs="Times New Roman"/>
          <w:spacing w:val="-1"/>
        </w:rPr>
        <w:t>cui</w:t>
      </w:r>
      <w:r w:rsidRPr="00B87FD4">
        <w:rPr>
          <w:rFonts w:ascii="Times New Roman" w:hAnsi="Times New Roman" w:cs="Times New Roman"/>
          <w:spacing w:val="12"/>
        </w:rPr>
        <w:t xml:space="preserve"> </w:t>
      </w:r>
      <w:r w:rsidRPr="00B87FD4">
        <w:rPr>
          <w:rFonts w:ascii="Times New Roman" w:hAnsi="Times New Roman" w:cs="Times New Roman"/>
          <w:spacing w:val="-1"/>
        </w:rPr>
        <w:t>si</w:t>
      </w:r>
      <w:r w:rsidRPr="00B87FD4">
        <w:rPr>
          <w:rFonts w:ascii="Times New Roman" w:hAnsi="Times New Roman" w:cs="Times New Roman"/>
          <w:spacing w:val="12"/>
        </w:rPr>
        <w:t xml:space="preserve"> </w:t>
      </w:r>
      <w:r w:rsidRPr="00B87FD4">
        <w:rPr>
          <w:rFonts w:ascii="Times New Roman" w:hAnsi="Times New Roman" w:cs="Times New Roman"/>
        </w:rPr>
        <w:t>compone</w:t>
      </w:r>
      <w:r w:rsidRPr="00B87FD4">
        <w:rPr>
          <w:rFonts w:ascii="Times New Roman" w:hAnsi="Times New Roman" w:cs="Times New Roman"/>
          <w:spacing w:val="10"/>
        </w:rPr>
        <w:t xml:space="preserve"> </w:t>
      </w:r>
      <w:r w:rsidRPr="00B87FD4">
        <w:rPr>
          <w:rFonts w:ascii="Times New Roman" w:hAnsi="Times New Roman" w:cs="Times New Roman"/>
        </w:rPr>
        <w:t>l’intervento,</w:t>
      </w:r>
      <w:r w:rsidRPr="00B87FD4">
        <w:rPr>
          <w:rFonts w:ascii="Times New Roman" w:hAnsi="Times New Roman" w:cs="Times New Roman"/>
          <w:spacing w:val="10"/>
        </w:rPr>
        <w:t xml:space="preserve"> </w:t>
      </w:r>
      <w:r w:rsidRPr="00B87FD4">
        <w:rPr>
          <w:rFonts w:ascii="Times New Roman" w:hAnsi="Times New Roman" w:cs="Times New Roman"/>
          <w:b/>
          <w:bCs/>
          <w:spacing w:val="-1"/>
        </w:rPr>
        <w:t>compresi</w:t>
      </w:r>
      <w:r w:rsidRPr="00B87FD4">
        <w:rPr>
          <w:rFonts w:ascii="Times New Roman" w:hAnsi="Times New Roman" w:cs="Times New Roman"/>
          <w:b/>
          <w:bCs/>
          <w:spacing w:val="11"/>
        </w:rPr>
        <w:t xml:space="preserve"> </w:t>
      </w:r>
      <w:r w:rsidRPr="00B87FD4">
        <w:rPr>
          <w:rFonts w:ascii="Times New Roman" w:hAnsi="Times New Roman" w:cs="Times New Roman"/>
          <w:b/>
          <w:bCs/>
          <w:spacing w:val="-1"/>
        </w:rPr>
        <w:t>gli</w:t>
      </w:r>
      <w:r w:rsidRPr="00B87FD4">
        <w:rPr>
          <w:rFonts w:ascii="Times New Roman" w:hAnsi="Times New Roman" w:cs="Times New Roman"/>
          <w:b/>
          <w:bCs/>
          <w:spacing w:val="12"/>
        </w:rPr>
        <w:t xml:space="preserve"> </w:t>
      </w:r>
      <w:r w:rsidRPr="00B87FD4">
        <w:rPr>
          <w:rFonts w:ascii="Times New Roman" w:hAnsi="Times New Roman" w:cs="Times New Roman"/>
          <w:b/>
          <w:bCs/>
          <w:spacing w:val="-1"/>
        </w:rPr>
        <w:t>oneri</w:t>
      </w:r>
      <w:r w:rsidRPr="00B87FD4">
        <w:rPr>
          <w:rFonts w:ascii="Times New Roman" w:hAnsi="Times New Roman" w:cs="Times New Roman"/>
          <w:b/>
          <w:bCs/>
          <w:spacing w:val="11"/>
        </w:rPr>
        <w:t xml:space="preserve"> </w:t>
      </w:r>
      <w:r w:rsidRPr="00B87FD4">
        <w:rPr>
          <w:rFonts w:ascii="Times New Roman" w:hAnsi="Times New Roman" w:cs="Times New Roman"/>
          <w:b/>
          <w:bCs/>
          <w:spacing w:val="-1"/>
        </w:rPr>
        <w:t>per</w:t>
      </w:r>
      <w:r w:rsidRPr="00B87FD4">
        <w:rPr>
          <w:rFonts w:ascii="Times New Roman" w:hAnsi="Times New Roman" w:cs="Times New Roman"/>
          <w:b/>
          <w:bCs/>
          <w:spacing w:val="11"/>
        </w:rPr>
        <w:t xml:space="preserve"> </w:t>
      </w:r>
      <w:r w:rsidRPr="00B87FD4">
        <w:rPr>
          <w:rFonts w:ascii="Times New Roman" w:hAnsi="Times New Roman" w:cs="Times New Roman"/>
          <w:b/>
          <w:bCs/>
          <w:spacing w:val="-1"/>
        </w:rPr>
        <w:t>la</w:t>
      </w:r>
      <w:r w:rsidRPr="00B87FD4">
        <w:rPr>
          <w:rFonts w:ascii="Times New Roman" w:hAnsi="Times New Roman" w:cs="Times New Roman"/>
          <w:b/>
          <w:bCs/>
          <w:spacing w:val="56"/>
          <w:w w:val="99"/>
        </w:rPr>
        <w:t xml:space="preserve"> </w:t>
      </w:r>
      <w:r w:rsidRPr="00B87FD4">
        <w:rPr>
          <w:rFonts w:ascii="Times New Roman" w:hAnsi="Times New Roman" w:cs="Times New Roman"/>
          <w:b/>
          <w:bCs/>
          <w:spacing w:val="-1"/>
        </w:rPr>
        <w:t>sicurezza,</w:t>
      </w:r>
      <w:r w:rsidRPr="00B87FD4">
        <w:rPr>
          <w:rFonts w:ascii="Times New Roman" w:hAnsi="Times New Roman" w:cs="Times New Roman"/>
          <w:b/>
          <w:bCs/>
          <w:spacing w:val="-13"/>
        </w:rPr>
        <w:t xml:space="preserve"> </w:t>
      </w:r>
      <w:r w:rsidRPr="00B87FD4">
        <w:rPr>
          <w:rFonts w:ascii="Times New Roman" w:hAnsi="Times New Roman" w:cs="Times New Roman"/>
        </w:rPr>
        <w:t>sono</w:t>
      </w:r>
      <w:r w:rsidRPr="00B87FD4">
        <w:rPr>
          <w:rFonts w:ascii="Times New Roman" w:hAnsi="Times New Roman" w:cs="Times New Roman"/>
          <w:spacing w:val="-9"/>
        </w:rPr>
        <w:t xml:space="preserve"> </w:t>
      </w:r>
      <w:r w:rsidRPr="00B87FD4">
        <w:rPr>
          <w:rFonts w:ascii="Times New Roman" w:hAnsi="Times New Roman" w:cs="Times New Roman"/>
        </w:rPr>
        <w:t>i</w:t>
      </w:r>
      <w:r w:rsidRPr="00B87FD4">
        <w:rPr>
          <w:rFonts w:ascii="Times New Roman" w:hAnsi="Times New Roman" w:cs="Times New Roman"/>
          <w:spacing w:val="-9"/>
        </w:rPr>
        <w:t xml:space="preserve"> </w:t>
      </w:r>
      <w:r w:rsidRPr="00B87FD4">
        <w:rPr>
          <w:rFonts w:ascii="Times New Roman" w:hAnsi="Times New Roman" w:cs="Times New Roman"/>
        </w:rPr>
        <w:t>seguenti:</w:t>
      </w:r>
    </w:p>
    <w:p w:rsidR="00613AD7" w:rsidRPr="00B87FD4" w:rsidRDefault="00613AD7" w:rsidP="00B87FD4">
      <w:pPr>
        <w:pStyle w:val="Corpodeltesto"/>
        <w:kinsoku w:val="0"/>
        <w:overflowPunct w:val="0"/>
        <w:ind w:left="0"/>
        <w:jc w:val="both"/>
        <w:rPr>
          <w:rFonts w:ascii="Times New Roman" w:hAnsi="Times New Roman" w:cs="Times New Roman"/>
          <w:sz w:val="20"/>
          <w:szCs w:val="20"/>
        </w:rPr>
      </w:pPr>
    </w:p>
    <w:p w:rsidR="00613AD7" w:rsidRPr="00B87FD4" w:rsidRDefault="00613AD7" w:rsidP="00B87FD4">
      <w:pPr>
        <w:pStyle w:val="Corpodeltesto"/>
        <w:kinsoku w:val="0"/>
        <w:overflowPunct w:val="0"/>
        <w:spacing w:before="1"/>
        <w:ind w:left="0"/>
        <w:jc w:val="both"/>
        <w:rPr>
          <w:rFonts w:ascii="Times New Roman" w:hAnsi="Times New Roman" w:cs="Times New Roman"/>
          <w:sz w:val="16"/>
          <w:szCs w:val="16"/>
        </w:rPr>
      </w:pPr>
    </w:p>
    <w:tbl>
      <w:tblPr>
        <w:tblW w:w="10490" w:type="dxa"/>
        <w:tblInd w:w="116" w:type="dxa"/>
        <w:tblLayout w:type="fixed"/>
        <w:tblCellMar>
          <w:left w:w="0" w:type="dxa"/>
          <w:right w:w="0" w:type="dxa"/>
        </w:tblCellMar>
        <w:tblLook w:val="0000"/>
      </w:tblPr>
      <w:tblGrid>
        <w:gridCol w:w="1307"/>
        <w:gridCol w:w="1004"/>
        <w:gridCol w:w="980"/>
        <w:gridCol w:w="1701"/>
        <w:gridCol w:w="1556"/>
        <w:gridCol w:w="684"/>
        <w:gridCol w:w="1446"/>
        <w:gridCol w:w="1812"/>
      </w:tblGrid>
      <w:tr w:rsidR="00613AD7" w:rsidRPr="0076364A" w:rsidTr="005F5C3F">
        <w:trPr>
          <w:trHeight w:hRule="exact" w:val="884"/>
        </w:trPr>
        <w:tc>
          <w:tcPr>
            <w:tcW w:w="1307" w:type="dxa"/>
            <w:tcBorders>
              <w:top w:val="single" w:sz="4" w:space="0" w:color="000000"/>
              <w:left w:val="single" w:sz="4" w:space="0" w:color="000000"/>
              <w:bottom w:val="single" w:sz="4" w:space="0" w:color="000000"/>
              <w:right w:val="single" w:sz="4" w:space="0" w:color="000000"/>
            </w:tcBorders>
          </w:tcPr>
          <w:p w:rsidR="00613AD7" w:rsidRPr="0076364A" w:rsidRDefault="00613AD7" w:rsidP="00B87FD4">
            <w:pPr>
              <w:pStyle w:val="TableParagraph"/>
              <w:kinsoku w:val="0"/>
              <w:overflowPunct w:val="0"/>
              <w:ind w:left="37" w:right="104"/>
              <w:jc w:val="both"/>
            </w:pPr>
            <w:r w:rsidRPr="0076364A">
              <w:rPr>
                <w:spacing w:val="-1"/>
                <w:sz w:val="22"/>
                <w:szCs w:val="22"/>
              </w:rPr>
              <w:lastRenderedPageBreak/>
              <w:t>Tipologia</w:t>
            </w:r>
            <w:r w:rsidRPr="0076364A">
              <w:rPr>
                <w:spacing w:val="28"/>
                <w:w w:val="99"/>
                <w:sz w:val="22"/>
                <w:szCs w:val="22"/>
              </w:rPr>
              <w:t xml:space="preserve"> </w:t>
            </w:r>
            <w:r w:rsidRPr="0076364A">
              <w:rPr>
                <w:sz w:val="22"/>
                <w:szCs w:val="22"/>
              </w:rPr>
              <w:t>lavori</w:t>
            </w:r>
          </w:p>
        </w:tc>
        <w:tc>
          <w:tcPr>
            <w:tcW w:w="1004" w:type="dxa"/>
            <w:tcBorders>
              <w:top w:val="single" w:sz="4" w:space="0" w:color="000000"/>
              <w:left w:val="single" w:sz="4" w:space="0" w:color="000000"/>
              <w:bottom w:val="single" w:sz="4" w:space="0" w:color="000000"/>
              <w:right w:val="single" w:sz="4" w:space="0" w:color="000000"/>
            </w:tcBorders>
          </w:tcPr>
          <w:p w:rsidR="00613AD7" w:rsidRPr="0076364A" w:rsidRDefault="00613AD7" w:rsidP="00B87FD4">
            <w:pPr>
              <w:pStyle w:val="TableParagraph"/>
              <w:kinsoku w:val="0"/>
              <w:overflowPunct w:val="0"/>
              <w:spacing w:before="133"/>
              <w:jc w:val="both"/>
            </w:pPr>
            <w:r w:rsidRPr="0076364A">
              <w:rPr>
                <w:spacing w:val="-1"/>
              </w:rPr>
              <w:t>Categoria</w:t>
            </w:r>
          </w:p>
        </w:tc>
        <w:tc>
          <w:tcPr>
            <w:tcW w:w="980" w:type="dxa"/>
            <w:tcBorders>
              <w:top w:val="single" w:sz="4" w:space="0" w:color="000000"/>
              <w:left w:val="single" w:sz="4" w:space="0" w:color="000000"/>
              <w:bottom w:val="single" w:sz="4" w:space="0" w:color="000000"/>
              <w:right w:val="single" w:sz="4" w:space="0" w:color="000000"/>
            </w:tcBorders>
          </w:tcPr>
          <w:p w:rsidR="00613AD7" w:rsidRPr="0076364A" w:rsidRDefault="00613AD7" w:rsidP="00B87FD4">
            <w:pPr>
              <w:pStyle w:val="TableParagraph"/>
              <w:kinsoku w:val="0"/>
              <w:overflowPunct w:val="0"/>
              <w:spacing w:before="133"/>
              <w:jc w:val="both"/>
            </w:pPr>
            <w:r w:rsidRPr="0076364A">
              <w:rPr>
                <w:spacing w:val="-1"/>
              </w:rPr>
              <w:t>Classifica</w:t>
            </w:r>
          </w:p>
        </w:tc>
        <w:tc>
          <w:tcPr>
            <w:tcW w:w="1701" w:type="dxa"/>
            <w:tcBorders>
              <w:top w:val="single" w:sz="4" w:space="0" w:color="000000"/>
              <w:left w:val="single" w:sz="4" w:space="0" w:color="000000"/>
              <w:bottom w:val="single" w:sz="4" w:space="0" w:color="000000"/>
              <w:right w:val="single" w:sz="4" w:space="0" w:color="000000"/>
            </w:tcBorders>
          </w:tcPr>
          <w:p w:rsidR="00613AD7" w:rsidRPr="0076364A" w:rsidRDefault="00613AD7" w:rsidP="00B87FD4">
            <w:pPr>
              <w:pStyle w:val="TableParagraph"/>
              <w:kinsoku w:val="0"/>
              <w:overflowPunct w:val="0"/>
              <w:spacing w:before="133"/>
              <w:jc w:val="both"/>
            </w:pPr>
            <w:r w:rsidRPr="0076364A">
              <w:rPr>
                <w:spacing w:val="-2"/>
              </w:rPr>
              <w:t>Importo</w:t>
            </w:r>
          </w:p>
        </w:tc>
        <w:tc>
          <w:tcPr>
            <w:tcW w:w="1556" w:type="dxa"/>
            <w:tcBorders>
              <w:top w:val="single" w:sz="4" w:space="0" w:color="000000"/>
              <w:left w:val="single" w:sz="4" w:space="0" w:color="000000"/>
              <w:bottom w:val="single" w:sz="4" w:space="0" w:color="000000"/>
              <w:right w:val="single" w:sz="4" w:space="0" w:color="000000"/>
            </w:tcBorders>
          </w:tcPr>
          <w:p w:rsidR="00613AD7" w:rsidRPr="0076364A" w:rsidRDefault="00613AD7" w:rsidP="00B87FD4">
            <w:pPr>
              <w:pStyle w:val="TableParagraph"/>
              <w:kinsoku w:val="0"/>
              <w:overflowPunct w:val="0"/>
              <w:ind w:right="99"/>
              <w:jc w:val="both"/>
            </w:pPr>
            <w:r w:rsidRPr="0076364A">
              <w:rPr>
                <w:spacing w:val="-1"/>
              </w:rPr>
              <w:t>Qualificazione</w:t>
            </w:r>
            <w:r w:rsidRPr="0076364A">
              <w:rPr>
                <w:spacing w:val="21"/>
              </w:rPr>
              <w:t xml:space="preserve"> </w:t>
            </w:r>
            <w:r w:rsidRPr="0076364A">
              <w:rPr>
                <w:spacing w:val="-1"/>
              </w:rPr>
              <w:t>obbligatoria</w:t>
            </w:r>
          </w:p>
        </w:tc>
        <w:tc>
          <w:tcPr>
            <w:tcW w:w="684" w:type="dxa"/>
            <w:tcBorders>
              <w:top w:val="single" w:sz="4" w:space="0" w:color="000000"/>
              <w:left w:val="single" w:sz="4" w:space="0" w:color="000000"/>
              <w:bottom w:val="single" w:sz="4" w:space="0" w:color="000000"/>
              <w:right w:val="single" w:sz="4" w:space="0" w:color="000000"/>
            </w:tcBorders>
          </w:tcPr>
          <w:p w:rsidR="00613AD7" w:rsidRPr="0076364A" w:rsidRDefault="00613AD7" w:rsidP="00B87FD4">
            <w:pPr>
              <w:pStyle w:val="TableParagraph"/>
              <w:kinsoku w:val="0"/>
              <w:overflowPunct w:val="0"/>
              <w:spacing w:line="272" w:lineRule="exact"/>
              <w:ind w:left="3"/>
              <w:jc w:val="both"/>
            </w:pPr>
            <w:r w:rsidRPr="0076364A">
              <w:t>%</w:t>
            </w:r>
          </w:p>
        </w:tc>
        <w:tc>
          <w:tcPr>
            <w:tcW w:w="1446" w:type="dxa"/>
            <w:tcBorders>
              <w:top w:val="single" w:sz="4" w:space="0" w:color="000000"/>
              <w:left w:val="single" w:sz="4" w:space="0" w:color="000000"/>
              <w:bottom w:val="single" w:sz="4" w:space="0" w:color="000000"/>
              <w:right w:val="single" w:sz="4" w:space="0" w:color="000000"/>
            </w:tcBorders>
          </w:tcPr>
          <w:p w:rsidR="00613AD7" w:rsidRPr="0076364A" w:rsidRDefault="00613AD7" w:rsidP="00B87FD4">
            <w:pPr>
              <w:pStyle w:val="TableParagraph"/>
              <w:kinsoku w:val="0"/>
              <w:overflowPunct w:val="0"/>
              <w:ind w:left="204" w:right="198" w:hanging="4"/>
              <w:jc w:val="both"/>
            </w:pPr>
            <w:r w:rsidRPr="0076364A">
              <w:rPr>
                <w:spacing w:val="-1"/>
              </w:rPr>
              <w:t>Prevalente</w:t>
            </w:r>
            <w:r w:rsidRPr="0076364A">
              <w:t xml:space="preserve"> o</w:t>
            </w:r>
            <w:r w:rsidRPr="0076364A">
              <w:rPr>
                <w:spacing w:val="28"/>
              </w:rPr>
              <w:t xml:space="preserve"> </w:t>
            </w:r>
            <w:r w:rsidRPr="0076364A">
              <w:rPr>
                <w:spacing w:val="-1"/>
              </w:rPr>
              <w:t>scorporabile</w:t>
            </w:r>
          </w:p>
        </w:tc>
        <w:tc>
          <w:tcPr>
            <w:tcW w:w="1812" w:type="dxa"/>
            <w:tcBorders>
              <w:top w:val="single" w:sz="4" w:space="0" w:color="000000"/>
              <w:left w:val="single" w:sz="4" w:space="0" w:color="000000"/>
              <w:bottom w:val="single" w:sz="4" w:space="0" w:color="000000"/>
              <w:right w:val="single" w:sz="4" w:space="0" w:color="000000"/>
            </w:tcBorders>
          </w:tcPr>
          <w:p w:rsidR="00613AD7" w:rsidRPr="0076364A" w:rsidRDefault="00613AD7" w:rsidP="00B87FD4">
            <w:pPr>
              <w:pStyle w:val="TableParagraph"/>
              <w:kinsoku w:val="0"/>
              <w:overflowPunct w:val="0"/>
              <w:ind w:left="-1"/>
              <w:jc w:val="both"/>
            </w:pPr>
            <w:r w:rsidRPr="0076364A">
              <w:t>Subappaltabile</w:t>
            </w:r>
          </w:p>
        </w:tc>
      </w:tr>
      <w:tr w:rsidR="00613AD7" w:rsidRPr="0076364A" w:rsidTr="005F5C3F">
        <w:trPr>
          <w:trHeight w:hRule="exact" w:val="577"/>
        </w:trPr>
        <w:tc>
          <w:tcPr>
            <w:tcW w:w="1307" w:type="dxa"/>
            <w:tcBorders>
              <w:top w:val="single" w:sz="4" w:space="0" w:color="000000"/>
              <w:left w:val="single" w:sz="4" w:space="0" w:color="000000"/>
              <w:bottom w:val="single" w:sz="4" w:space="0" w:color="000000"/>
              <w:right w:val="single" w:sz="4" w:space="0" w:color="000000"/>
            </w:tcBorders>
          </w:tcPr>
          <w:p w:rsidR="00613AD7" w:rsidRPr="0076364A" w:rsidRDefault="00613AD7" w:rsidP="00B87FD4">
            <w:pPr>
              <w:pStyle w:val="TableParagraph"/>
              <w:kinsoku w:val="0"/>
              <w:overflowPunct w:val="0"/>
              <w:spacing w:line="275" w:lineRule="exact"/>
              <w:ind w:left="37"/>
              <w:jc w:val="both"/>
              <w:rPr>
                <w:sz w:val="12"/>
                <w:szCs w:val="12"/>
              </w:rPr>
            </w:pPr>
            <w:r w:rsidRPr="0076364A">
              <w:rPr>
                <w:spacing w:val="-1"/>
                <w:sz w:val="14"/>
                <w:szCs w:val="12"/>
              </w:rPr>
              <w:t>Edifici civili e industriali</w:t>
            </w:r>
          </w:p>
        </w:tc>
        <w:tc>
          <w:tcPr>
            <w:tcW w:w="1004" w:type="dxa"/>
            <w:tcBorders>
              <w:top w:val="single" w:sz="4" w:space="0" w:color="000000"/>
              <w:left w:val="single" w:sz="4" w:space="0" w:color="000000"/>
              <w:bottom w:val="single" w:sz="4" w:space="0" w:color="000000"/>
              <w:right w:val="single" w:sz="4" w:space="0" w:color="000000"/>
            </w:tcBorders>
          </w:tcPr>
          <w:p w:rsidR="00613AD7" w:rsidRPr="0076364A" w:rsidRDefault="00613AD7" w:rsidP="00B87FD4">
            <w:pPr>
              <w:pStyle w:val="TableParagraph"/>
              <w:kinsoku w:val="0"/>
              <w:overflowPunct w:val="0"/>
              <w:spacing w:before="5"/>
              <w:ind w:left="102"/>
              <w:jc w:val="both"/>
            </w:pPr>
            <w:r w:rsidRPr="0076364A">
              <w:rPr>
                <w:b/>
                <w:bCs/>
                <w:i/>
                <w:iCs/>
              </w:rPr>
              <w:t>OG1</w:t>
            </w:r>
          </w:p>
        </w:tc>
        <w:tc>
          <w:tcPr>
            <w:tcW w:w="980" w:type="dxa"/>
            <w:tcBorders>
              <w:top w:val="single" w:sz="4" w:space="0" w:color="000000"/>
              <w:left w:val="single" w:sz="4" w:space="0" w:color="000000"/>
              <w:bottom w:val="single" w:sz="4" w:space="0" w:color="000000"/>
              <w:right w:val="single" w:sz="4" w:space="0" w:color="000000"/>
            </w:tcBorders>
          </w:tcPr>
          <w:p w:rsidR="00613AD7" w:rsidRPr="0076364A" w:rsidRDefault="00613AD7" w:rsidP="00B87FD4">
            <w:pPr>
              <w:pStyle w:val="TableParagraph"/>
              <w:kinsoku w:val="0"/>
              <w:overflowPunct w:val="0"/>
              <w:spacing w:before="5"/>
              <w:ind w:right="1"/>
              <w:jc w:val="both"/>
            </w:pPr>
            <w:r w:rsidRPr="0076364A">
              <w:rPr>
                <w:b/>
                <w:bCs/>
                <w:i/>
                <w:iCs/>
              </w:rPr>
              <w:t>I</w:t>
            </w:r>
          </w:p>
        </w:tc>
        <w:tc>
          <w:tcPr>
            <w:tcW w:w="1701" w:type="dxa"/>
            <w:tcBorders>
              <w:top w:val="single" w:sz="4" w:space="0" w:color="000000"/>
              <w:left w:val="single" w:sz="4" w:space="0" w:color="000000"/>
              <w:bottom w:val="single" w:sz="4" w:space="0" w:color="000000"/>
              <w:right w:val="single" w:sz="4" w:space="0" w:color="000000"/>
            </w:tcBorders>
          </w:tcPr>
          <w:p w:rsidR="00613AD7" w:rsidRPr="0076364A" w:rsidRDefault="00613AD7" w:rsidP="005F5C3F">
            <w:pPr>
              <w:pStyle w:val="TableParagraph"/>
              <w:kinsoku w:val="0"/>
              <w:overflowPunct w:val="0"/>
              <w:spacing w:before="5"/>
              <w:jc w:val="both"/>
            </w:pPr>
            <w:r w:rsidRPr="0076364A">
              <w:rPr>
                <w:b/>
                <w:bCs/>
                <w:i/>
                <w:iCs/>
              </w:rPr>
              <w:t>€. 168.598,79</w:t>
            </w:r>
          </w:p>
        </w:tc>
        <w:tc>
          <w:tcPr>
            <w:tcW w:w="1556" w:type="dxa"/>
            <w:tcBorders>
              <w:top w:val="single" w:sz="4" w:space="0" w:color="000000"/>
              <w:left w:val="single" w:sz="4" w:space="0" w:color="000000"/>
              <w:bottom w:val="single" w:sz="4" w:space="0" w:color="000000"/>
              <w:right w:val="single" w:sz="4" w:space="0" w:color="000000"/>
            </w:tcBorders>
          </w:tcPr>
          <w:p w:rsidR="00613AD7" w:rsidRPr="0076364A" w:rsidRDefault="00613AD7" w:rsidP="00B87FD4">
            <w:pPr>
              <w:pStyle w:val="TableParagraph"/>
              <w:kinsoku w:val="0"/>
              <w:overflowPunct w:val="0"/>
              <w:spacing w:line="275" w:lineRule="exact"/>
              <w:jc w:val="both"/>
            </w:pPr>
            <w:r w:rsidRPr="0076364A">
              <w:rPr>
                <w:b/>
                <w:bCs/>
                <w:i/>
                <w:iCs/>
                <w:spacing w:val="-1"/>
              </w:rPr>
              <w:t>SI</w:t>
            </w:r>
          </w:p>
        </w:tc>
        <w:tc>
          <w:tcPr>
            <w:tcW w:w="684" w:type="dxa"/>
            <w:tcBorders>
              <w:top w:val="single" w:sz="4" w:space="0" w:color="000000"/>
              <w:left w:val="single" w:sz="4" w:space="0" w:color="000000"/>
              <w:bottom w:val="single" w:sz="4" w:space="0" w:color="000000"/>
              <w:right w:val="single" w:sz="4" w:space="0" w:color="000000"/>
            </w:tcBorders>
          </w:tcPr>
          <w:p w:rsidR="00613AD7" w:rsidRPr="0076364A" w:rsidRDefault="00613AD7" w:rsidP="00B87FD4">
            <w:pPr>
              <w:pStyle w:val="TableParagraph"/>
              <w:kinsoku w:val="0"/>
              <w:overflowPunct w:val="0"/>
              <w:spacing w:line="275" w:lineRule="exact"/>
              <w:ind w:left="3"/>
              <w:jc w:val="both"/>
            </w:pPr>
            <w:r w:rsidRPr="0076364A">
              <w:rPr>
                <w:b/>
                <w:bCs/>
                <w:i/>
                <w:iCs/>
                <w:spacing w:val="-1"/>
              </w:rPr>
              <w:t>78,55</w:t>
            </w:r>
          </w:p>
        </w:tc>
        <w:tc>
          <w:tcPr>
            <w:tcW w:w="1446" w:type="dxa"/>
            <w:tcBorders>
              <w:top w:val="single" w:sz="4" w:space="0" w:color="000000"/>
              <w:left w:val="single" w:sz="4" w:space="0" w:color="000000"/>
              <w:bottom w:val="single" w:sz="4" w:space="0" w:color="000000"/>
              <w:right w:val="single" w:sz="4" w:space="0" w:color="000000"/>
            </w:tcBorders>
          </w:tcPr>
          <w:p w:rsidR="00613AD7" w:rsidRPr="0076364A" w:rsidRDefault="00613AD7" w:rsidP="00B87FD4">
            <w:pPr>
              <w:pStyle w:val="TableParagraph"/>
              <w:kinsoku w:val="0"/>
              <w:overflowPunct w:val="0"/>
              <w:spacing w:line="275" w:lineRule="exact"/>
              <w:ind w:left="22"/>
              <w:jc w:val="both"/>
            </w:pPr>
            <w:r w:rsidRPr="0076364A">
              <w:rPr>
                <w:b/>
                <w:bCs/>
                <w:i/>
                <w:iCs/>
                <w:spacing w:val="-1"/>
              </w:rPr>
              <w:t>Prevalente</w:t>
            </w:r>
          </w:p>
        </w:tc>
        <w:tc>
          <w:tcPr>
            <w:tcW w:w="1812" w:type="dxa"/>
            <w:tcBorders>
              <w:top w:val="single" w:sz="4" w:space="0" w:color="000000"/>
              <w:left w:val="single" w:sz="4" w:space="0" w:color="000000"/>
              <w:bottom w:val="single" w:sz="4" w:space="0" w:color="000000"/>
              <w:right w:val="single" w:sz="4" w:space="0" w:color="000000"/>
            </w:tcBorders>
          </w:tcPr>
          <w:p w:rsidR="00613AD7" w:rsidRPr="0076364A" w:rsidRDefault="00613AD7" w:rsidP="00B87FD4">
            <w:pPr>
              <w:pStyle w:val="TableParagraph"/>
              <w:kinsoku w:val="0"/>
              <w:overflowPunct w:val="0"/>
              <w:spacing w:line="275" w:lineRule="exact"/>
              <w:ind w:right="2"/>
              <w:jc w:val="both"/>
            </w:pPr>
            <w:r w:rsidRPr="0076364A">
              <w:rPr>
                <w:b/>
                <w:bCs/>
                <w:i/>
                <w:iCs/>
                <w:spacing w:val="-2"/>
              </w:rPr>
              <w:t>30%</w:t>
            </w:r>
          </w:p>
        </w:tc>
      </w:tr>
      <w:tr w:rsidR="00613AD7" w:rsidRPr="0076364A" w:rsidTr="005F5C3F">
        <w:trPr>
          <w:trHeight w:hRule="exact" w:val="1000"/>
        </w:trPr>
        <w:tc>
          <w:tcPr>
            <w:tcW w:w="1307" w:type="dxa"/>
            <w:tcBorders>
              <w:top w:val="single" w:sz="4" w:space="0" w:color="000000"/>
              <w:left w:val="single" w:sz="4" w:space="0" w:color="000000"/>
              <w:bottom w:val="single" w:sz="4" w:space="0" w:color="000000"/>
              <w:right w:val="single" w:sz="4" w:space="0" w:color="000000"/>
            </w:tcBorders>
          </w:tcPr>
          <w:p w:rsidR="00613AD7" w:rsidRPr="0076364A" w:rsidRDefault="00613AD7" w:rsidP="00B87FD4">
            <w:pPr>
              <w:pStyle w:val="TableParagraph"/>
              <w:kinsoku w:val="0"/>
              <w:overflowPunct w:val="0"/>
              <w:spacing w:line="275" w:lineRule="exact"/>
              <w:ind w:left="37"/>
              <w:jc w:val="both"/>
              <w:rPr>
                <w:spacing w:val="-1"/>
                <w:sz w:val="14"/>
                <w:szCs w:val="12"/>
              </w:rPr>
            </w:pPr>
            <w:r w:rsidRPr="0076364A">
              <w:rPr>
                <w:spacing w:val="-1"/>
                <w:sz w:val="14"/>
                <w:szCs w:val="12"/>
              </w:rPr>
              <w:t>Impianti idrico-sanitario, cucine, lavanderie</w:t>
            </w:r>
          </w:p>
        </w:tc>
        <w:tc>
          <w:tcPr>
            <w:tcW w:w="1004" w:type="dxa"/>
            <w:tcBorders>
              <w:top w:val="single" w:sz="4" w:space="0" w:color="000000"/>
              <w:left w:val="single" w:sz="4" w:space="0" w:color="000000"/>
              <w:bottom w:val="single" w:sz="4" w:space="0" w:color="000000"/>
              <w:right w:val="single" w:sz="4" w:space="0" w:color="000000"/>
            </w:tcBorders>
          </w:tcPr>
          <w:p w:rsidR="00613AD7" w:rsidRPr="0076364A" w:rsidRDefault="00613AD7" w:rsidP="00B87FD4">
            <w:pPr>
              <w:pStyle w:val="TableParagraph"/>
              <w:kinsoku w:val="0"/>
              <w:overflowPunct w:val="0"/>
              <w:spacing w:before="5"/>
              <w:ind w:left="102"/>
              <w:jc w:val="both"/>
              <w:rPr>
                <w:b/>
                <w:bCs/>
                <w:i/>
                <w:iCs/>
              </w:rPr>
            </w:pPr>
            <w:r w:rsidRPr="0076364A">
              <w:rPr>
                <w:b/>
                <w:bCs/>
                <w:i/>
                <w:iCs/>
              </w:rPr>
              <w:t>OS3</w:t>
            </w:r>
          </w:p>
        </w:tc>
        <w:tc>
          <w:tcPr>
            <w:tcW w:w="980" w:type="dxa"/>
            <w:tcBorders>
              <w:top w:val="single" w:sz="4" w:space="0" w:color="000000"/>
              <w:left w:val="single" w:sz="4" w:space="0" w:color="000000"/>
              <w:bottom w:val="single" w:sz="4" w:space="0" w:color="000000"/>
              <w:right w:val="single" w:sz="4" w:space="0" w:color="000000"/>
            </w:tcBorders>
          </w:tcPr>
          <w:p w:rsidR="00613AD7" w:rsidRPr="0076364A" w:rsidRDefault="00613AD7" w:rsidP="00B87FD4">
            <w:pPr>
              <w:pStyle w:val="TableParagraph"/>
              <w:kinsoku w:val="0"/>
              <w:overflowPunct w:val="0"/>
              <w:spacing w:before="5"/>
              <w:ind w:right="1"/>
              <w:jc w:val="both"/>
              <w:rPr>
                <w:b/>
                <w:bCs/>
                <w:i/>
                <w:iCs/>
              </w:rPr>
            </w:pPr>
            <w:r w:rsidRPr="0076364A">
              <w:rPr>
                <w:b/>
                <w:bCs/>
                <w:i/>
                <w:iCs/>
              </w:rPr>
              <w:t>---</w:t>
            </w:r>
          </w:p>
        </w:tc>
        <w:tc>
          <w:tcPr>
            <w:tcW w:w="1701" w:type="dxa"/>
            <w:tcBorders>
              <w:top w:val="single" w:sz="4" w:space="0" w:color="000000"/>
              <w:left w:val="single" w:sz="4" w:space="0" w:color="000000"/>
              <w:bottom w:val="single" w:sz="4" w:space="0" w:color="000000"/>
              <w:right w:val="single" w:sz="4" w:space="0" w:color="000000"/>
            </w:tcBorders>
          </w:tcPr>
          <w:p w:rsidR="00613AD7" w:rsidRPr="0076364A" w:rsidRDefault="00613AD7" w:rsidP="00B87FD4">
            <w:pPr>
              <w:pStyle w:val="TableParagraph"/>
              <w:kinsoku w:val="0"/>
              <w:overflowPunct w:val="0"/>
              <w:spacing w:before="5"/>
              <w:jc w:val="both"/>
              <w:rPr>
                <w:b/>
                <w:bCs/>
                <w:i/>
                <w:iCs/>
              </w:rPr>
            </w:pPr>
            <w:r w:rsidRPr="0076364A">
              <w:rPr>
                <w:b/>
                <w:bCs/>
                <w:i/>
                <w:iCs/>
              </w:rPr>
              <w:t>€. 19.249,42</w:t>
            </w:r>
          </w:p>
        </w:tc>
        <w:tc>
          <w:tcPr>
            <w:tcW w:w="1556" w:type="dxa"/>
            <w:tcBorders>
              <w:top w:val="single" w:sz="4" w:space="0" w:color="000000"/>
              <w:left w:val="single" w:sz="4" w:space="0" w:color="000000"/>
              <w:bottom w:val="single" w:sz="4" w:space="0" w:color="000000"/>
              <w:right w:val="single" w:sz="4" w:space="0" w:color="000000"/>
            </w:tcBorders>
          </w:tcPr>
          <w:p w:rsidR="00613AD7" w:rsidRPr="0076364A" w:rsidRDefault="00613AD7" w:rsidP="00B87FD4">
            <w:pPr>
              <w:pStyle w:val="TableParagraph"/>
              <w:kinsoku w:val="0"/>
              <w:overflowPunct w:val="0"/>
              <w:spacing w:line="275" w:lineRule="exact"/>
              <w:jc w:val="both"/>
              <w:rPr>
                <w:b/>
                <w:bCs/>
                <w:i/>
                <w:iCs/>
                <w:spacing w:val="-1"/>
              </w:rPr>
            </w:pPr>
            <w:r w:rsidRPr="0076364A">
              <w:rPr>
                <w:b/>
                <w:bCs/>
                <w:i/>
                <w:iCs/>
                <w:spacing w:val="-1"/>
              </w:rPr>
              <w:t>NO</w:t>
            </w:r>
          </w:p>
        </w:tc>
        <w:tc>
          <w:tcPr>
            <w:tcW w:w="684" w:type="dxa"/>
            <w:tcBorders>
              <w:top w:val="single" w:sz="4" w:space="0" w:color="000000"/>
              <w:left w:val="single" w:sz="4" w:space="0" w:color="000000"/>
              <w:bottom w:val="single" w:sz="4" w:space="0" w:color="000000"/>
              <w:right w:val="single" w:sz="4" w:space="0" w:color="000000"/>
            </w:tcBorders>
          </w:tcPr>
          <w:p w:rsidR="00613AD7" w:rsidRPr="0076364A" w:rsidRDefault="00613AD7" w:rsidP="00B87FD4">
            <w:pPr>
              <w:pStyle w:val="TableParagraph"/>
              <w:kinsoku w:val="0"/>
              <w:overflowPunct w:val="0"/>
              <w:spacing w:line="275" w:lineRule="exact"/>
              <w:ind w:left="3"/>
              <w:jc w:val="both"/>
              <w:rPr>
                <w:b/>
                <w:bCs/>
                <w:i/>
                <w:iCs/>
                <w:spacing w:val="-1"/>
              </w:rPr>
            </w:pPr>
            <w:r w:rsidRPr="0076364A">
              <w:rPr>
                <w:b/>
                <w:bCs/>
                <w:i/>
                <w:iCs/>
                <w:spacing w:val="-1"/>
              </w:rPr>
              <w:t>8,97</w:t>
            </w:r>
          </w:p>
        </w:tc>
        <w:tc>
          <w:tcPr>
            <w:tcW w:w="1446" w:type="dxa"/>
            <w:tcBorders>
              <w:top w:val="single" w:sz="4" w:space="0" w:color="000000"/>
              <w:left w:val="single" w:sz="4" w:space="0" w:color="000000"/>
              <w:bottom w:val="single" w:sz="4" w:space="0" w:color="000000"/>
              <w:right w:val="single" w:sz="4" w:space="0" w:color="000000"/>
            </w:tcBorders>
          </w:tcPr>
          <w:p w:rsidR="00613AD7" w:rsidRPr="0076364A" w:rsidRDefault="00613AD7" w:rsidP="00B87FD4">
            <w:pPr>
              <w:pStyle w:val="TableParagraph"/>
              <w:kinsoku w:val="0"/>
              <w:overflowPunct w:val="0"/>
              <w:spacing w:line="275" w:lineRule="exact"/>
              <w:ind w:left="270"/>
              <w:jc w:val="both"/>
              <w:rPr>
                <w:b/>
                <w:bCs/>
                <w:i/>
                <w:iCs/>
                <w:spacing w:val="-1"/>
              </w:rPr>
            </w:pPr>
          </w:p>
        </w:tc>
        <w:tc>
          <w:tcPr>
            <w:tcW w:w="1812" w:type="dxa"/>
            <w:tcBorders>
              <w:top w:val="single" w:sz="4" w:space="0" w:color="000000"/>
              <w:left w:val="single" w:sz="4" w:space="0" w:color="000000"/>
              <w:bottom w:val="single" w:sz="4" w:space="0" w:color="000000"/>
              <w:right w:val="single" w:sz="4" w:space="0" w:color="000000"/>
            </w:tcBorders>
          </w:tcPr>
          <w:p w:rsidR="00613AD7" w:rsidRPr="0076364A" w:rsidRDefault="00613AD7" w:rsidP="00B87FD4">
            <w:pPr>
              <w:pStyle w:val="TableParagraph"/>
              <w:kinsoku w:val="0"/>
              <w:overflowPunct w:val="0"/>
              <w:spacing w:line="275" w:lineRule="exact"/>
              <w:ind w:right="2"/>
              <w:jc w:val="both"/>
              <w:rPr>
                <w:b/>
                <w:bCs/>
                <w:i/>
                <w:iCs/>
                <w:spacing w:val="-2"/>
              </w:rPr>
            </w:pPr>
          </w:p>
        </w:tc>
      </w:tr>
      <w:tr w:rsidR="00613AD7" w:rsidRPr="0076364A" w:rsidTr="005F5C3F">
        <w:trPr>
          <w:trHeight w:hRule="exact" w:val="702"/>
        </w:trPr>
        <w:tc>
          <w:tcPr>
            <w:tcW w:w="1307" w:type="dxa"/>
            <w:tcBorders>
              <w:top w:val="single" w:sz="4" w:space="0" w:color="000000"/>
              <w:left w:val="single" w:sz="4" w:space="0" w:color="000000"/>
              <w:bottom w:val="single" w:sz="4" w:space="0" w:color="000000"/>
              <w:right w:val="single" w:sz="4" w:space="0" w:color="000000"/>
            </w:tcBorders>
          </w:tcPr>
          <w:p w:rsidR="00613AD7" w:rsidRPr="0076364A" w:rsidRDefault="00613AD7" w:rsidP="00B87FD4">
            <w:pPr>
              <w:pStyle w:val="TableParagraph"/>
              <w:kinsoku w:val="0"/>
              <w:overflowPunct w:val="0"/>
              <w:spacing w:line="275" w:lineRule="exact"/>
              <w:ind w:left="37"/>
              <w:jc w:val="both"/>
              <w:rPr>
                <w:spacing w:val="-1"/>
                <w:sz w:val="14"/>
                <w:szCs w:val="12"/>
              </w:rPr>
            </w:pPr>
            <w:r w:rsidRPr="0076364A">
              <w:rPr>
                <w:spacing w:val="-1"/>
                <w:sz w:val="14"/>
                <w:szCs w:val="12"/>
              </w:rPr>
              <w:t>Impianti termici e di condizionamento</w:t>
            </w:r>
          </w:p>
        </w:tc>
        <w:tc>
          <w:tcPr>
            <w:tcW w:w="1004" w:type="dxa"/>
            <w:tcBorders>
              <w:top w:val="single" w:sz="4" w:space="0" w:color="000000"/>
              <w:left w:val="single" w:sz="4" w:space="0" w:color="000000"/>
              <w:bottom w:val="single" w:sz="4" w:space="0" w:color="000000"/>
              <w:right w:val="single" w:sz="4" w:space="0" w:color="000000"/>
            </w:tcBorders>
          </w:tcPr>
          <w:p w:rsidR="00613AD7" w:rsidRPr="0076364A" w:rsidRDefault="00613AD7" w:rsidP="00B87FD4">
            <w:pPr>
              <w:pStyle w:val="TableParagraph"/>
              <w:kinsoku w:val="0"/>
              <w:overflowPunct w:val="0"/>
              <w:spacing w:before="5"/>
              <w:ind w:left="102"/>
              <w:jc w:val="both"/>
              <w:rPr>
                <w:b/>
                <w:bCs/>
                <w:i/>
                <w:iCs/>
              </w:rPr>
            </w:pPr>
            <w:r w:rsidRPr="0076364A">
              <w:rPr>
                <w:b/>
                <w:bCs/>
                <w:i/>
                <w:iCs/>
              </w:rPr>
              <w:t>OS28</w:t>
            </w:r>
          </w:p>
        </w:tc>
        <w:tc>
          <w:tcPr>
            <w:tcW w:w="980" w:type="dxa"/>
            <w:tcBorders>
              <w:top w:val="single" w:sz="4" w:space="0" w:color="000000"/>
              <w:left w:val="single" w:sz="4" w:space="0" w:color="000000"/>
              <w:bottom w:val="single" w:sz="4" w:space="0" w:color="000000"/>
              <w:right w:val="single" w:sz="4" w:space="0" w:color="000000"/>
            </w:tcBorders>
          </w:tcPr>
          <w:p w:rsidR="00613AD7" w:rsidRPr="0076364A" w:rsidRDefault="00613AD7" w:rsidP="00B87FD4">
            <w:pPr>
              <w:pStyle w:val="TableParagraph"/>
              <w:kinsoku w:val="0"/>
              <w:overflowPunct w:val="0"/>
              <w:spacing w:before="5"/>
              <w:ind w:right="1"/>
              <w:jc w:val="both"/>
              <w:rPr>
                <w:b/>
                <w:bCs/>
                <w:i/>
                <w:iCs/>
              </w:rPr>
            </w:pPr>
            <w:r w:rsidRPr="0076364A">
              <w:rPr>
                <w:b/>
                <w:bCs/>
                <w:i/>
                <w:iCs/>
              </w:rPr>
              <w:t>---</w:t>
            </w:r>
          </w:p>
        </w:tc>
        <w:tc>
          <w:tcPr>
            <w:tcW w:w="1701" w:type="dxa"/>
            <w:tcBorders>
              <w:top w:val="single" w:sz="4" w:space="0" w:color="000000"/>
              <w:left w:val="single" w:sz="4" w:space="0" w:color="000000"/>
              <w:bottom w:val="single" w:sz="4" w:space="0" w:color="000000"/>
              <w:right w:val="single" w:sz="4" w:space="0" w:color="000000"/>
            </w:tcBorders>
          </w:tcPr>
          <w:p w:rsidR="00613AD7" w:rsidRPr="0076364A" w:rsidRDefault="00613AD7" w:rsidP="00B87FD4">
            <w:pPr>
              <w:pStyle w:val="TableParagraph"/>
              <w:kinsoku w:val="0"/>
              <w:overflowPunct w:val="0"/>
              <w:spacing w:before="5"/>
              <w:jc w:val="both"/>
              <w:rPr>
                <w:b/>
                <w:bCs/>
                <w:i/>
                <w:iCs/>
              </w:rPr>
            </w:pPr>
            <w:r w:rsidRPr="0076364A">
              <w:rPr>
                <w:b/>
                <w:bCs/>
                <w:i/>
                <w:iCs/>
              </w:rPr>
              <w:t>€. 16.901,79</w:t>
            </w:r>
          </w:p>
        </w:tc>
        <w:tc>
          <w:tcPr>
            <w:tcW w:w="1556" w:type="dxa"/>
            <w:tcBorders>
              <w:top w:val="single" w:sz="4" w:space="0" w:color="000000"/>
              <w:left w:val="single" w:sz="4" w:space="0" w:color="000000"/>
              <w:bottom w:val="single" w:sz="4" w:space="0" w:color="000000"/>
              <w:right w:val="single" w:sz="4" w:space="0" w:color="000000"/>
            </w:tcBorders>
          </w:tcPr>
          <w:p w:rsidR="00613AD7" w:rsidRPr="0076364A" w:rsidRDefault="00613AD7" w:rsidP="00B87FD4">
            <w:pPr>
              <w:pStyle w:val="TableParagraph"/>
              <w:kinsoku w:val="0"/>
              <w:overflowPunct w:val="0"/>
              <w:spacing w:line="275" w:lineRule="exact"/>
              <w:jc w:val="both"/>
              <w:rPr>
                <w:b/>
                <w:bCs/>
                <w:i/>
                <w:iCs/>
                <w:spacing w:val="-1"/>
              </w:rPr>
            </w:pPr>
            <w:r w:rsidRPr="0076364A">
              <w:rPr>
                <w:b/>
                <w:bCs/>
                <w:i/>
                <w:iCs/>
                <w:spacing w:val="-1"/>
              </w:rPr>
              <w:t>NO</w:t>
            </w:r>
          </w:p>
        </w:tc>
        <w:tc>
          <w:tcPr>
            <w:tcW w:w="684" w:type="dxa"/>
            <w:tcBorders>
              <w:top w:val="single" w:sz="4" w:space="0" w:color="000000"/>
              <w:left w:val="single" w:sz="4" w:space="0" w:color="000000"/>
              <w:bottom w:val="single" w:sz="4" w:space="0" w:color="000000"/>
              <w:right w:val="single" w:sz="4" w:space="0" w:color="000000"/>
            </w:tcBorders>
          </w:tcPr>
          <w:p w:rsidR="00613AD7" w:rsidRPr="0076364A" w:rsidRDefault="00613AD7" w:rsidP="00B87FD4">
            <w:pPr>
              <w:pStyle w:val="TableParagraph"/>
              <w:kinsoku w:val="0"/>
              <w:overflowPunct w:val="0"/>
              <w:spacing w:line="275" w:lineRule="exact"/>
              <w:ind w:left="3"/>
              <w:jc w:val="both"/>
              <w:rPr>
                <w:b/>
                <w:bCs/>
                <w:i/>
                <w:iCs/>
                <w:spacing w:val="-1"/>
              </w:rPr>
            </w:pPr>
            <w:r w:rsidRPr="0076364A">
              <w:rPr>
                <w:b/>
                <w:bCs/>
                <w:i/>
                <w:iCs/>
                <w:spacing w:val="-1"/>
              </w:rPr>
              <w:t>7,87</w:t>
            </w:r>
          </w:p>
        </w:tc>
        <w:tc>
          <w:tcPr>
            <w:tcW w:w="1446" w:type="dxa"/>
            <w:tcBorders>
              <w:top w:val="single" w:sz="4" w:space="0" w:color="000000"/>
              <w:left w:val="single" w:sz="4" w:space="0" w:color="000000"/>
              <w:bottom w:val="single" w:sz="4" w:space="0" w:color="000000"/>
              <w:right w:val="single" w:sz="4" w:space="0" w:color="000000"/>
            </w:tcBorders>
          </w:tcPr>
          <w:p w:rsidR="00613AD7" w:rsidRPr="0076364A" w:rsidRDefault="00613AD7" w:rsidP="00B87FD4">
            <w:pPr>
              <w:pStyle w:val="TableParagraph"/>
              <w:kinsoku w:val="0"/>
              <w:overflowPunct w:val="0"/>
              <w:spacing w:line="275" w:lineRule="exact"/>
              <w:ind w:left="270"/>
              <w:jc w:val="both"/>
              <w:rPr>
                <w:b/>
                <w:bCs/>
                <w:i/>
                <w:iCs/>
                <w:spacing w:val="-1"/>
              </w:rPr>
            </w:pPr>
          </w:p>
        </w:tc>
        <w:tc>
          <w:tcPr>
            <w:tcW w:w="1812" w:type="dxa"/>
            <w:tcBorders>
              <w:top w:val="single" w:sz="4" w:space="0" w:color="000000"/>
              <w:left w:val="single" w:sz="4" w:space="0" w:color="000000"/>
              <w:bottom w:val="single" w:sz="4" w:space="0" w:color="000000"/>
              <w:right w:val="single" w:sz="4" w:space="0" w:color="000000"/>
            </w:tcBorders>
          </w:tcPr>
          <w:p w:rsidR="00613AD7" w:rsidRPr="0076364A" w:rsidRDefault="00613AD7" w:rsidP="00B87FD4">
            <w:pPr>
              <w:pStyle w:val="TableParagraph"/>
              <w:kinsoku w:val="0"/>
              <w:overflowPunct w:val="0"/>
              <w:spacing w:line="275" w:lineRule="exact"/>
              <w:ind w:right="2"/>
              <w:jc w:val="both"/>
              <w:rPr>
                <w:b/>
                <w:bCs/>
                <w:i/>
                <w:iCs/>
                <w:spacing w:val="-2"/>
              </w:rPr>
            </w:pPr>
          </w:p>
        </w:tc>
      </w:tr>
      <w:tr w:rsidR="00613AD7" w:rsidRPr="0076364A" w:rsidTr="005F5C3F">
        <w:trPr>
          <w:trHeight w:hRule="exact" w:val="1148"/>
        </w:trPr>
        <w:tc>
          <w:tcPr>
            <w:tcW w:w="1307" w:type="dxa"/>
            <w:tcBorders>
              <w:top w:val="single" w:sz="4" w:space="0" w:color="000000"/>
              <w:left w:val="single" w:sz="4" w:space="0" w:color="000000"/>
              <w:bottom w:val="single" w:sz="4" w:space="0" w:color="000000"/>
              <w:right w:val="single" w:sz="4" w:space="0" w:color="000000"/>
            </w:tcBorders>
          </w:tcPr>
          <w:p w:rsidR="00613AD7" w:rsidRPr="0076364A" w:rsidRDefault="00613AD7" w:rsidP="00B87FD4">
            <w:pPr>
              <w:pStyle w:val="TableParagraph"/>
              <w:kinsoku w:val="0"/>
              <w:overflowPunct w:val="0"/>
              <w:spacing w:line="275" w:lineRule="exact"/>
              <w:ind w:left="37"/>
              <w:jc w:val="both"/>
              <w:rPr>
                <w:spacing w:val="-1"/>
                <w:sz w:val="14"/>
                <w:szCs w:val="12"/>
              </w:rPr>
            </w:pPr>
            <w:r w:rsidRPr="0076364A">
              <w:rPr>
                <w:spacing w:val="-1"/>
                <w:sz w:val="14"/>
                <w:szCs w:val="12"/>
              </w:rPr>
              <w:t>Impianti interni elettrici, telefonici, radiotelefonici e televisivi</w:t>
            </w:r>
          </w:p>
        </w:tc>
        <w:tc>
          <w:tcPr>
            <w:tcW w:w="1004" w:type="dxa"/>
            <w:tcBorders>
              <w:top w:val="single" w:sz="4" w:space="0" w:color="000000"/>
              <w:left w:val="single" w:sz="4" w:space="0" w:color="000000"/>
              <w:bottom w:val="single" w:sz="4" w:space="0" w:color="000000"/>
              <w:right w:val="single" w:sz="4" w:space="0" w:color="000000"/>
            </w:tcBorders>
          </w:tcPr>
          <w:p w:rsidR="00613AD7" w:rsidRPr="0076364A" w:rsidRDefault="00613AD7" w:rsidP="00B87FD4">
            <w:pPr>
              <w:pStyle w:val="TableParagraph"/>
              <w:kinsoku w:val="0"/>
              <w:overflowPunct w:val="0"/>
              <w:spacing w:before="5"/>
              <w:ind w:left="102"/>
              <w:jc w:val="both"/>
              <w:rPr>
                <w:b/>
                <w:bCs/>
                <w:i/>
                <w:iCs/>
              </w:rPr>
            </w:pPr>
            <w:r w:rsidRPr="0076364A">
              <w:rPr>
                <w:b/>
                <w:bCs/>
                <w:i/>
                <w:iCs/>
              </w:rPr>
              <w:t>OS30</w:t>
            </w:r>
          </w:p>
        </w:tc>
        <w:tc>
          <w:tcPr>
            <w:tcW w:w="980" w:type="dxa"/>
            <w:tcBorders>
              <w:top w:val="single" w:sz="4" w:space="0" w:color="000000"/>
              <w:left w:val="single" w:sz="4" w:space="0" w:color="000000"/>
              <w:bottom w:val="single" w:sz="4" w:space="0" w:color="000000"/>
              <w:right w:val="single" w:sz="4" w:space="0" w:color="000000"/>
            </w:tcBorders>
          </w:tcPr>
          <w:p w:rsidR="00613AD7" w:rsidRPr="0076364A" w:rsidRDefault="00613AD7" w:rsidP="00B87FD4">
            <w:pPr>
              <w:pStyle w:val="TableParagraph"/>
              <w:kinsoku w:val="0"/>
              <w:overflowPunct w:val="0"/>
              <w:spacing w:before="5"/>
              <w:ind w:right="1"/>
              <w:jc w:val="both"/>
              <w:rPr>
                <w:b/>
                <w:bCs/>
                <w:i/>
                <w:iCs/>
              </w:rPr>
            </w:pPr>
            <w:r w:rsidRPr="0076364A">
              <w:rPr>
                <w:b/>
                <w:bCs/>
                <w:i/>
                <w:iCs/>
              </w:rPr>
              <w:t>---</w:t>
            </w:r>
          </w:p>
        </w:tc>
        <w:tc>
          <w:tcPr>
            <w:tcW w:w="1701" w:type="dxa"/>
            <w:tcBorders>
              <w:top w:val="single" w:sz="4" w:space="0" w:color="000000"/>
              <w:left w:val="single" w:sz="4" w:space="0" w:color="000000"/>
              <w:bottom w:val="single" w:sz="4" w:space="0" w:color="000000"/>
              <w:right w:val="single" w:sz="4" w:space="0" w:color="000000"/>
            </w:tcBorders>
          </w:tcPr>
          <w:p w:rsidR="00613AD7" w:rsidRPr="0076364A" w:rsidRDefault="00613AD7" w:rsidP="00B87FD4">
            <w:pPr>
              <w:pStyle w:val="TableParagraph"/>
              <w:kinsoku w:val="0"/>
              <w:overflowPunct w:val="0"/>
              <w:spacing w:before="5"/>
              <w:jc w:val="both"/>
              <w:rPr>
                <w:b/>
                <w:bCs/>
                <w:i/>
                <w:iCs/>
              </w:rPr>
            </w:pPr>
            <w:r w:rsidRPr="0076364A">
              <w:rPr>
                <w:b/>
                <w:bCs/>
                <w:i/>
                <w:iCs/>
              </w:rPr>
              <w:t>€. 9.900,00</w:t>
            </w:r>
          </w:p>
        </w:tc>
        <w:tc>
          <w:tcPr>
            <w:tcW w:w="1556" w:type="dxa"/>
            <w:tcBorders>
              <w:top w:val="single" w:sz="4" w:space="0" w:color="000000"/>
              <w:left w:val="single" w:sz="4" w:space="0" w:color="000000"/>
              <w:bottom w:val="single" w:sz="4" w:space="0" w:color="000000"/>
              <w:right w:val="single" w:sz="4" w:space="0" w:color="000000"/>
            </w:tcBorders>
          </w:tcPr>
          <w:p w:rsidR="00613AD7" w:rsidRPr="0076364A" w:rsidRDefault="00613AD7" w:rsidP="00B87FD4">
            <w:pPr>
              <w:pStyle w:val="TableParagraph"/>
              <w:kinsoku w:val="0"/>
              <w:overflowPunct w:val="0"/>
              <w:spacing w:line="275" w:lineRule="exact"/>
              <w:jc w:val="both"/>
              <w:rPr>
                <w:b/>
                <w:bCs/>
                <w:i/>
                <w:iCs/>
                <w:spacing w:val="-1"/>
              </w:rPr>
            </w:pPr>
            <w:r w:rsidRPr="0076364A">
              <w:rPr>
                <w:b/>
                <w:bCs/>
                <w:i/>
                <w:iCs/>
                <w:spacing w:val="-1"/>
              </w:rPr>
              <w:t>SI</w:t>
            </w:r>
          </w:p>
        </w:tc>
        <w:tc>
          <w:tcPr>
            <w:tcW w:w="684" w:type="dxa"/>
            <w:tcBorders>
              <w:top w:val="single" w:sz="4" w:space="0" w:color="000000"/>
              <w:left w:val="single" w:sz="4" w:space="0" w:color="000000"/>
              <w:bottom w:val="single" w:sz="4" w:space="0" w:color="000000"/>
              <w:right w:val="single" w:sz="4" w:space="0" w:color="000000"/>
            </w:tcBorders>
          </w:tcPr>
          <w:p w:rsidR="00613AD7" w:rsidRPr="0076364A" w:rsidRDefault="00613AD7" w:rsidP="00B87FD4">
            <w:pPr>
              <w:pStyle w:val="TableParagraph"/>
              <w:kinsoku w:val="0"/>
              <w:overflowPunct w:val="0"/>
              <w:spacing w:line="275" w:lineRule="exact"/>
              <w:ind w:left="3"/>
              <w:jc w:val="both"/>
              <w:rPr>
                <w:b/>
                <w:bCs/>
                <w:i/>
                <w:iCs/>
                <w:spacing w:val="-1"/>
              </w:rPr>
            </w:pPr>
            <w:r w:rsidRPr="0076364A">
              <w:rPr>
                <w:b/>
                <w:bCs/>
                <w:i/>
                <w:iCs/>
                <w:spacing w:val="-1"/>
              </w:rPr>
              <w:t>4,61</w:t>
            </w:r>
          </w:p>
        </w:tc>
        <w:tc>
          <w:tcPr>
            <w:tcW w:w="1446" w:type="dxa"/>
            <w:tcBorders>
              <w:top w:val="single" w:sz="4" w:space="0" w:color="000000"/>
              <w:left w:val="single" w:sz="4" w:space="0" w:color="000000"/>
              <w:bottom w:val="single" w:sz="4" w:space="0" w:color="000000"/>
              <w:right w:val="single" w:sz="4" w:space="0" w:color="000000"/>
            </w:tcBorders>
          </w:tcPr>
          <w:p w:rsidR="00613AD7" w:rsidRPr="0076364A" w:rsidRDefault="00613AD7" w:rsidP="00B87FD4">
            <w:pPr>
              <w:pStyle w:val="TableParagraph"/>
              <w:kinsoku w:val="0"/>
              <w:overflowPunct w:val="0"/>
              <w:spacing w:line="275" w:lineRule="exact"/>
              <w:ind w:left="22"/>
              <w:jc w:val="both"/>
              <w:rPr>
                <w:b/>
                <w:bCs/>
                <w:i/>
                <w:iCs/>
                <w:spacing w:val="-1"/>
              </w:rPr>
            </w:pPr>
            <w:r w:rsidRPr="0076364A">
              <w:rPr>
                <w:b/>
                <w:bCs/>
                <w:i/>
                <w:iCs/>
                <w:spacing w:val="-1"/>
              </w:rPr>
              <w:t>scorporabile</w:t>
            </w:r>
          </w:p>
        </w:tc>
        <w:tc>
          <w:tcPr>
            <w:tcW w:w="1812" w:type="dxa"/>
            <w:tcBorders>
              <w:top w:val="single" w:sz="4" w:space="0" w:color="000000"/>
              <w:left w:val="single" w:sz="4" w:space="0" w:color="000000"/>
              <w:bottom w:val="single" w:sz="4" w:space="0" w:color="000000"/>
              <w:right w:val="single" w:sz="4" w:space="0" w:color="000000"/>
            </w:tcBorders>
          </w:tcPr>
          <w:p w:rsidR="00613AD7" w:rsidRPr="0076364A" w:rsidRDefault="00613AD7" w:rsidP="00B87FD4">
            <w:pPr>
              <w:pStyle w:val="TableParagraph"/>
              <w:kinsoku w:val="0"/>
              <w:overflowPunct w:val="0"/>
              <w:spacing w:line="275" w:lineRule="exact"/>
              <w:ind w:right="2"/>
              <w:jc w:val="both"/>
              <w:rPr>
                <w:b/>
                <w:bCs/>
                <w:i/>
                <w:iCs/>
                <w:spacing w:val="-2"/>
              </w:rPr>
            </w:pPr>
            <w:r w:rsidRPr="0076364A">
              <w:rPr>
                <w:b/>
                <w:bCs/>
                <w:i/>
                <w:iCs/>
                <w:spacing w:val="-2"/>
              </w:rPr>
              <w:t>Max 30%</w:t>
            </w:r>
          </w:p>
        </w:tc>
      </w:tr>
    </w:tbl>
    <w:p w:rsidR="00613AD7" w:rsidRPr="00B87FD4" w:rsidRDefault="00613AD7" w:rsidP="00B87FD4">
      <w:pPr>
        <w:pStyle w:val="Corpodeltesto"/>
        <w:kinsoku w:val="0"/>
        <w:overflowPunct w:val="0"/>
        <w:ind w:left="0"/>
        <w:jc w:val="both"/>
        <w:rPr>
          <w:rFonts w:ascii="Times New Roman" w:hAnsi="Times New Roman" w:cs="Times New Roman"/>
        </w:rPr>
      </w:pPr>
    </w:p>
    <w:p w:rsidR="00613AD7" w:rsidRPr="005F5C3F" w:rsidRDefault="00613AD7" w:rsidP="00B87FD4">
      <w:pPr>
        <w:pStyle w:val="Corpodeltesto"/>
        <w:kinsoku w:val="0"/>
        <w:overflowPunct w:val="0"/>
        <w:spacing w:before="54"/>
        <w:ind w:left="119" w:right="104"/>
        <w:jc w:val="both"/>
        <w:rPr>
          <w:rFonts w:ascii="Times New Roman" w:hAnsi="Times New Roman" w:cs="Times New Roman"/>
          <w:spacing w:val="-1"/>
        </w:rPr>
      </w:pPr>
      <w:r w:rsidRPr="005F5C3F">
        <w:rPr>
          <w:rFonts w:ascii="Times New Roman" w:hAnsi="Times New Roman" w:cs="Times New Roman"/>
          <w:spacing w:val="-1"/>
        </w:rPr>
        <w:t xml:space="preserve">Ai fini della partecipazione alla gara la categoria prevalente risulta </w:t>
      </w:r>
      <w:smartTag w:uri="urn:schemas-microsoft-com:office:smarttags" w:element="PersonName">
        <w:smartTagPr>
          <w:attr w:name="ProductID" w:val="la OG"/>
        </w:smartTagPr>
        <w:r w:rsidRPr="005F5C3F">
          <w:rPr>
            <w:rFonts w:ascii="Times New Roman" w:hAnsi="Times New Roman" w:cs="Times New Roman"/>
            <w:spacing w:val="-1"/>
          </w:rPr>
          <w:t>la OG</w:t>
        </w:r>
      </w:smartTag>
      <w:r w:rsidRPr="005F5C3F">
        <w:rPr>
          <w:rFonts w:ascii="Times New Roman" w:hAnsi="Times New Roman" w:cs="Times New Roman"/>
          <w:spacing w:val="-1"/>
        </w:rPr>
        <w:t>1; per questa è possibile l’applicazione dell’art. 89 del codice.</w:t>
      </w:r>
    </w:p>
    <w:p w:rsidR="00613AD7" w:rsidRPr="005F5C3F" w:rsidRDefault="00613AD7" w:rsidP="00B87FD4">
      <w:pPr>
        <w:pStyle w:val="Corpodeltesto"/>
        <w:kinsoku w:val="0"/>
        <w:overflowPunct w:val="0"/>
        <w:spacing w:before="54"/>
        <w:ind w:left="119" w:right="104"/>
        <w:jc w:val="both"/>
        <w:rPr>
          <w:rFonts w:ascii="Times New Roman" w:hAnsi="Times New Roman" w:cs="Times New Roman"/>
          <w:spacing w:val="-1"/>
        </w:rPr>
      </w:pPr>
      <w:r w:rsidRPr="005F5C3F">
        <w:rPr>
          <w:rFonts w:ascii="Times New Roman" w:hAnsi="Times New Roman" w:cs="Times New Roman"/>
          <w:spacing w:val="-1"/>
        </w:rPr>
        <w:t>Per le ulteriori categorie, visto il DM 248/2016 è necessario possedere i requisiti per la categoria OS30, come stabilito anche dall’art. 90 del DPR 207/2010; avendo un’incidenza inferiore al 10% rispetto l’importo totale dei lavori sarà possibile ricorrere all’avvalimento, il subappalto con il limite del 30%, oppure la costituzione di RTI verticale.</w:t>
      </w:r>
    </w:p>
    <w:p w:rsidR="00613AD7" w:rsidRPr="005F5C3F" w:rsidRDefault="00613AD7" w:rsidP="00B87FD4">
      <w:pPr>
        <w:pStyle w:val="Corpodeltesto"/>
        <w:kinsoku w:val="0"/>
        <w:overflowPunct w:val="0"/>
        <w:spacing w:before="54"/>
        <w:ind w:left="119" w:right="104"/>
        <w:jc w:val="both"/>
        <w:rPr>
          <w:rFonts w:ascii="Times New Roman" w:hAnsi="Times New Roman" w:cs="Times New Roman"/>
          <w:spacing w:val="-1"/>
        </w:rPr>
      </w:pPr>
      <w:r w:rsidRPr="005F5C3F">
        <w:rPr>
          <w:rFonts w:ascii="Times New Roman" w:hAnsi="Times New Roman" w:cs="Times New Roman"/>
          <w:spacing w:val="-1"/>
        </w:rPr>
        <w:t>Per la categoria di opere OS3 e OS28, sarà possibile eseguirle direttamente, così come subappaltarle per intero.</w:t>
      </w:r>
    </w:p>
    <w:p w:rsidR="00613AD7" w:rsidRPr="00B87FD4" w:rsidRDefault="00613AD7" w:rsidP="00B87FD4">
      <w:pPr>
        <w:pStyle w:val="Corpodeltesto"/>
        <w:kinsoku w:val="0"/>
        <w:overflowPunct w:val="0"/>
        <w:spacing w:before="54"/>
        <w:ind w:left="119" w:right="104"/>
        <w:jc w:val="both"/>
        <w:rPr>
          <w:rFonts w:ascii="Times New Roman" w:hAnsi="Times New Roman" w:cs="Times New Roman"/>
          <w:spacing w:val="-1"/>
        </w:rPr>
      </w:pPr>
    </w:p>
    <w:p w:rsidR="00613AD7" w:rsidRPr="005F5C3F" w:rsidRDefault="00613AD7" w:rsidP="00B87FD4">
      <w:pPr>
        <w:pStyle w:val="Corpodeltesto"/>
        <w:numPr>
          <w:ilvl w:val="0"/>
          <w:numId w:val="33"/>
        </w:numPr>
        <w:tabs>
          <w:tab w:val="left" w:pos="674"/>
        </w:tabs>
        <w:kinsoku w:val="0"/>
        <w:overflowPunct w:val="0"/>
        <w:jc w:val="both"/>
        <w:rPr>
          <w:rFonts w:ascii="Times New Roman" w:hAnsi="Times New Roman" w:cs="Times New Roman"/>
        </w:rPr>
      </w:pPr>
      <w:r w:rsidRPr="005F5C3F">
        <w:rPr>
          <w:rFonts w:ascii="Times New Roman" w:hAnsi="Times New Roman" w:cs="Times New Roman"/>
          <w:b/>
          <w:bCs/>
          <w:spacing w:val="-1"/>
        </w:rPr>
        <w:t>Soggetti</w:t>
      </w:r>
      <w:r w:rsidRPr="005F5C3F">
        <w:rPr>
          <w:rFonts w:ascii="Times New Roman" w:hAnsi="Times New Roman" w:cs="Times New Roman"/>
          <w:b/>
          <w:bCs/>
          <w:spacing w:val="-11"/>
        </w:rPr>
        <w:t xml:space="preserve"> </w:t>
      </w:r>
      <w:r w:rsidRPr="005F5C3F">
        <w:rPr>
          <w:rFonts w:ascii="Times New Roman" w:hAnsi="Times New Roman" w:cs="Times New Roman"/>
          <w:b/>
          <w:bCs/>
          <w:spacing w:val="-1"/>
        </w:rPr>
        <w:t>ammessi</w:t>
      </w:r>
      <w:r w:rsidRPr="005F5C3F">
        <w:rPr>
          <w:rFonts w:ascii="Times New Roman" w:hAnsi="Times New Roman" w:cs="Times New Roman"/>
          <w:b/>
          <w:bCs/>
          <w:spacing w:val="-8"/>
        </w:rPr>
        <w:t xml:space="preserve"> </w:t>
      </w:r>
      <w:r w:rsidRPr="005F5C3F">
        <w:rPr>
          <w:rFonts w:ascii="Times New Roman" w:hAnsi="Times New Roman" w:cs="Times New Roman"/>
          <w:b/>
          <w:bCs/>
          <w:spacing w:val="-1"/>
        </w:rPr>
        <w:t>alla</w:t>
      </w:r>
      <w:r w:rsidRPr="005F5C3F">
        <w:rPr>
          <w:rFonts w:ascii="Times New Roman" w:hAnsi="Times New Roman" w:cs="Times New Roman"/>
          <w:b/>
          <w:bCs/>
          <w:spacing w:val="-11"/>
        </w:rPr>
        <w:t xml:space="preserve"> </w:t>
      </w:r>
      <w:r w:rsidRPr="005F5C3F">
        <w:rPr>
          <w:rFonts w:ascii="Times New Roman" w:hAnsi="Times New Roman" w:cs="Times New Roman"/>
          <w:b/>
          <w:bCs/>
          <w:spacing w:val="-1"/>
        </w:rPr>
        <w:t>gara</w:t>
      </w:r>
    </w:p>
    <w:p w:rsidR="00613AD7" w:rsidRPr="00B87FD4" w:rsidRDefault="00613AD7" w:rsidP="00B87FD4">
      <w:pPr>
        <w:pStyle w:val="Corpodeltesto"/>
        <w:kinsoku w:val="0"/>
        <w:overflowPunct w:val="0"/>
        <w:spacing w:before="54"/>
        <w:ind w:left="119" w:right="104"/>
        <w:jc w:val="both"/>
        <w:rPr>
          <w:rFonts w:ascii="Times New Roman" w:hAnsi="Times New Roman" w:cs="Times New Roman"/>
        </w:rPr>
      </w:pPr>
      <w:r w:rsidRPr="00B87FD4">
        <w:rPr>
          <w:rFonts w:ascii="Times New Roman" w:hAnsi="Times New Roman" w:cs="Times New Roman"/>
          <w:spacing w:val="-1"/>
        </w:rPr>
        <w:t>Sono</w:t>
      </w:r>
      <w:r w:rsidRPr="00B87FD4">
        <w:rPr>
          <w:rFonts w:ascii="Times New Roman" w:hAnsi="Times New Roman" w:cs="Times New Roman"/>
          <w:spacing w:val="1"/>
        </w:rPr>
        <w:t xml:space="preserve"> </w:t>
      </w:r>
      <w:r w:rsidRPr="00B87FD4">
        <w:rPr>
          <w:rFonts w:ascii="Times New Roman" w:hAnsi="Times New Roman" w:cs="Times New Roman"/>
        </w:rPr>
        <w:t>ammessi</w:t>
      </w:r>
      <w:r w:rsidRPr="00B87FD4">
        <w:rPr>
          <w:rFonts w:ascii="Times New Roman" w:hAnsi="Times New Roman" w:cs="Times New Roman"/>
          <w:spacing w:val="1"/>
        </w:rPr>
        <w:t xml:space="preserve"> </w:t>
      </w:r>
      <w:r w:rsidRPr="00B87FD4">
        <w:rPr>
          <w:rFonts w:ascii="Times New Roman" w:hAnsi="Times New Roman" w:cs="Times New Roman"/>
        </w:rPr>
        <w:t>alla</w:t>
      </w:r>
      <w:r w:rsidRPr="00B87FD4">
        <w:rPr>
          <w:rFonts w:ascii="Times New Roman" w:hAnsi="Times New Roman" w:cs="Times New Roman"/>
          <w:spacing w:val="1"/>
        </w:rPr>
        <w:t xml:space="preserve"> </w:t>
      </w:r>
      <w:r w:rsidRPr="00B87FD4">
        <w:rPr>
          <w:rFonts w:ascii="Times New Roman" w:hAnsi="Times New Roman" w:cs="Times New Roman"/>
        </w:rPr>
        <w:t>gara</w:t>
      </w:r>
      <w:r w:rsidRPr="00B87FD4">
        <w:rPr>
          <w:rFonts w:ascii="Times New Roman" w:hAnsi="Times New Roman" w:cs="Times New Roman"/>
          <w:spacing w:val="1"/>
        </w:rPr>
        <w:t xml:space="preserve"> </w:t>
      </w:r>
      <w:r w:rsidRPr="00B87FD4">
        <w:rPr>
          <w:rFonts w:ascii="Times New Roman" w:hAnsi="Times New Roman" w:cs="Times New Roman"/>
        </w:rPr>
        <w:t>i</w:t>
      </w:r>
      <w:r w:rsidRPr="00B87FD4">
        <w:rPr>
          <w:rFonts w:ascii="Times New Roman" w:hAnsi="Times New Roman" w:cs="Times New Roman"/>
          <w:spacing w:val="1"/>
        </w:rPr>
        <w:t xml:space="preserve"> </w:t>
      </w:r>
      <w:r w:rsidRPr="00B87FD4">
        <w:rPr>
          <w:rFonts w:ascii="Times New Roman" w:hAnsi="Times New Roman" w:cs="Times New Roman"/>
        </w:rPr>
        <w:t>soggetti</w:t>
      </w:r>
      <w:r w:rsidRPr="00B87FD4">
        <w:rPr>
          <w:rFonts w:ascii="Times New Roman" w:hAnsi="Times New Roman" w:cs="Times New Roman"/>
          <w:spacing w:val="2"/>
        </w:rPr>
        <w:t xml:space="preserve"> </w:t>
      </w:r>
      <w:r w:rsidRPr="00B87FD4">
        <w:rPr>
          <w:rFonts w:ascii="Times New Roman" w:hAnsi="Times New Roman" w:cs="Times New Roman"/>
        </w:rPr>
        <w:t>in</w:t>
      </w:r>
      <w:r w:rsidRPr="00B87FD4">
        <w:rPr>
          <w:rFonts w:ascii="Times New Roman" w:hAnsi="Times New Roman" w:cs="Times New Roman"/>
          <w:spacing w:val="1"/>
        </w:rPr>
        <w:t xml:space="preserve"> </w:t>
      </w:r>
      <w:r w:rsidRPr="00B87FD4">
        <w:rPr>
          <w:rFonts w:ascii="Times New Roman" w:hAnsi="Times New Roman" w:cs="Times New Roman"/>
        </w:rPr>
        <w:t>possesso</w:t>
      </w:r>
      <w:r w:rsidRPr="00B87FD4">
        <w:rPr>
          <w:rFonts w:ascii="Times New Roman" w:hAnsi="Times New Roman" w:cs="Times New Roman"/>
          <w:spacing w:val="2"/>
        </w:rPr>
        <w:t xml:space="preserve"> </w:t>
      </w:r>
      <w:r w:rsidRPr="00B87FD4">
        <w:rPr>
          <w:rFonts w:ascii="Times New Roman" w:hAnsi="Times New Roman" w:cs="Times New Roman"/>
        </w:rPr>
        <w:t>dei</w:t>
      </w:r>
      <w:r w:rsidRPr="00B87FD4">
        <w:rPr>
          <w:rFonts w:ascii="Times New Roman" w:hAnsi="Times New Roman" w:cs="Times New Roman"/>
          <w:spacing w:val="3"/>
        </w:rPr>
        <w:t xml:space="preserve"> </w:t>
      </w:r>
      <w:r w:rsidRPr="00B87FD4">
        <w:rPr>
          <w:rFonts w:ascii="Times New Roman" w:hAnsi="Times New Roman" w:cs="Times New Roman"/>
        </w:rPr>
        <w:t>requisiti</w:t>
      </w:r>
      <w:r w:rsidRPr="00B87FD4">
        <w:rPr>
          <w:rFonts w:ascii="Times New Roman" w:hAnsi="Times New Roman" w:cs="Times New Roman"/>
          <w:spacing w:val="1"/>
        </w:rPr>
        <w:t xml:space="preserve"> </w:t>
      </w:r>
      <w:r w:rsidRPr="00B87FD4">
        <w:rPr>
          <w:rFonts w:ascii="Times New Roman" w:hAnsi="Times New Roman" w:cs="Times New Roman"/>
        </w:rPr>
        <w:t>di</w:t>
      </w:r>
      <w:r w:rsidRPr="00B87FD4">
        <w:rPr>
          <w:rFonts w:ascii="Times New Roman" w:hAnsi="Times New Roman" w:cs="Times New Roman"/>
          <w:spacing w:val="1"/>
        </w:rPr>
        <w:t xml:space="preserve"> </w:t>
      </w:r>
      <w:r w:rsidRPr="00B87FD4">
        <w:rPr>
          <w:rFonts w:ascii="Times New Roman" w:hAnsi="Times New Roman" w:cs="Times New Roman"/>
        </w:rPr>
        <w:t>qualificazione</w:t>
      </w:r>
      <w:r w:rsidRPr="00B87FD4">
        <w:rPr>
          <w:rFonts w:ascii="Times New Roman" w:hAnsi="Times New Roman" w:cs="Times New Roman"/>
          <w:spacing w:val="2"/>
        </w:rPr>
        <w:t xml:space="preserve"> </w:t>
      </w:r>
      <w:r w:rsidRPr="00B87FD4">
        <w:rPr>
          <w:rFonts w:ascii="Times New Roman" w:hAnsi="Times New Roman" w:cs="Times New Roman"/>
        </w:rPr>
        <w:t>prescritti</w:t>
      </w:r>
      <w:r w:rsidRPr="00B87FD4">
        <w:rPr>
          <w:rFonts w:ascii="Times New Roman" w:hAnsi="Times New Roman" w:cs="Times New Roman"/>
          <w:spacing w:val="2"/>
        </w:rPr>
        <w:t xml:space="preserve"> </w:t>
      </w:r>
      <w:r w:rsidRPr="00B87FD4">
        <w:rPr>
          <w:rFonts w:ascii="Times New Roman" w:hAnsi="Times New Roman" w:cs="Times New Roman"/>
        </w:rPr>
        <w:t>dal</w:t>
      </w:r>
      <w:r w:rsidRPr="00B87FD4">
        <w:rPr>
          <w:rFonts w:ascii="Times New Roman" w:hAnsi="Times New Roman" w:cs="Times New Roman"/>
          <w:spacing w:val="29"/>
          <w:w w:val="99"/>
        </w:rPr>
        <w:t xml:space="preserve"> </w:t>
      </w:r>
      <w:r w:rsidRPr="00B87FD4">
        <w:rPr>
          <w:rFonts w:ascii="Times New Roman" w:hAnsi="Times New Roman" w:cs="Times New Roman"/>
          <w:spacing w:val="-1"/>
        </w:rPr>
        <w:t>successivo</w:t>
      </w:r>
      <w:r w:rsidRPr="00B87FD4">
        <w:rPr>
          <w:rFonts w:ascii="Times New Roman" w:hAnsi="Times New Roman" w:cs="Times New Roman"/>
          <w:spacing w:val="-10"/>
        </w:rPr>
        <w:t xml:space="preserve"> </w:t>
      </w:r>
      <w:r w:rsidRPr="00B87FD4">
        <w:rPr>
          <w:rFonts w:ascii="Times New Roman" w:hAnsi="Times New Roman" w:cs="Times New Roman"/>
          <w:spacing w:val="-1"/>
        </w:rPr>
        <w:t>paragrafo</w:t>
      </w:r>
      <w:r w:rsidRPr="00B87FD4">
        <w:rPr>
          <w:rFonts w:ascii="Times New Roman" w:hAnsi="Times New Roman" w:cs="Times New Roman"/>
          <w:spacing w:val="-8"/>
        </w:rPr>
        <w:t xml:space="preserve"> </w:t>
      </w:r>
      <w:r w:rsidRPr="00B87FD4">
        <w:rPr>
          <w:rFonts w:ascii="Times New Roman" w:hAnsi="Times New Roman" w:cs="Times New Roman"/>
        </w:rPr>
        <w:t>7</w:t>
      </w:r>
      <w:r w:rsidRPr="00B87FD4">
        <w:rPr>
          <w:rFonts w:ascii="Times New Roman" w:hAnsi="Times New Roman" w:cs="Times New Roman"/>
          <w:spacing w:val="-9"/>
        </w:rPr>
        <w:t xml:space="preserve"> </w:t>
      </w:r>
      <w:r w:rsidRPr="00B87FD4">
        <w:rPr>
          <w:rFonts w:ascii="Times New Roman" w:hAnsi="Times New Roman" w:cs="Times New Roman"/>
          <w:spacing w:val="-1"/>
        </w:rPr>
        <w:t>del</w:t>
      </w:r>
      <w:r w:rsidRPr="00B87FD4">
        <w:rPr>
          <w:rFonts w:ascii="Times New Roman" w:hAnsi="Times New Roman" w:cs="Times New Roman"/>
          <w:spacing w:val="-8"/>
        </w:rPr>
        <w:t xml:space="preserve"> </w:t>
      </w:r>
      <w:r w:rsidRPr="00B87FD4">
        <w:rPr>
          <w:rFonts w:ascii="Times New Roman" w:hAnsi="Times New Roman" w:cs="Times New Roman"/>
          <w:spacing w:val="-1"/>
        </w:rPr>
        <w:t>presente</w:t>
      </w:r>
      <w:r w:rsidRPr="00B87FD4">
        <w:rPr>
          <w:rFonts w:ascii="Times New Roman" w:hAnsi="Times New Roman" w:cs="Times New Roman"/>
          <w:spacing w:val="-8"/>
        </w:rPr>
        <w:t xml:space="preserve"> </w:t>
      </w:r>
      <w:r w:rsidRPr="00B87FD4">
        <w:rPr>
          <w:rFonts w:ascii="Times New Roman" w:hAnsi="Times New Roman" w:cs="Times New Roman"/>
        </w:rPr>
        <w:t>disciplinare,</w:t>
      </w:r>
      <w:r w:rsidRPr="00B87FD4">
        <w:rPr>
          <w:rFonts w:ascii="Times New Roman" w:hAnsi="Times New Roman" w:cs="Times New Roman"/>
          <w:spacing w:val="-9"/>
        </w:rPr>
        <w:t xml:space="preserve"> </w:t>
      </w:r>
      <w:r w:rsidRPr="00B87FD4">
        <w:rPr>
          <w:rFonts w:ascii="Times New Roman" w:hAnsi="Times New Roman" w:cs="Times New Roman"/>
        </w:rPr>
        <w:t>costituiti</w:t>
      </w:r>
      <w:r w:rsidRPr="00B87FD4">
        <w:rPr>
          <w:rFonts w:ascii="Times New Roman" w:hAnsi="Times New Roman" w:cs="Times New Roman"/>
          <w:spacing w:val="-9"/>
        </w:rPr>
        <w:t xml:space="preserve"> </w:t>
      </w:r>
      <w:r w:rsidRPr="00B87FD4">
        <w:rPr>
          <w:rFonts w:ascii="Times New Roman" w:hAnsi="Times New Roman" w:cs="Times New Roman"/>
        </w:rPr>
        <w:t>da:</w:t>
      </w:r>
    </w:p>
    <w:p w:rsidR="00613AD7" w:rsidRPr="00B87FD4" w:rsidRDefault="00613AD7" w:rsidP="00B87FD4">
      <w:pPr>
        <w:pStyle w:val="Corpodeltesto"/>
        <w:kinsoku w:val="0"/>
        <w:overflowPunct w:val="0"/>
        <w:spacing w:before="11"/>
        <w:ind w:left="0"/>
        <w:jc w:val="both"/>
        <w:rPr>
          <w:rFonts w:ascii="Times New Roman" w:hAnsi="Times New Roman" w:cs="Times New Roman"/>
          <w:sz w:val="21"/>
          <w:szCs w:val="21"/>
        </w:rPr>
      </w:pPr>
    </w:p>
    <w:p w:rsidR="00613AD7" w:rsidRPr="00B87FD4" w:rsidRDefault="00613AD7" w:rsidP="00B87FD4">
      <w:pPr>
        <w:pStyle w:val="Corpodeltesto"/>
        <w:numPr>
          <w:ilvl w:val="0"/>
          <w:numId w:val="32"/>
        </w:numPr>
        <w:tabs>
          <w:tab w:val="left" w:pos="446"/>
        </w:tabs>
        <w:kinsoku w:val="0"/>
        <w:overflowPunct w:val="0"/>
        <w:ind w:right="103" w:firstLine="1"/>
        <w:jc w:val="both"/>
        <w:rPr>
          <w:rFonts w:ascii="Times New Roman" w:hAnsi="Times New Roman" w:cs="Times New Roman"/>
        </w:rPr>
      </w:pPr>
      <w:r w:rsidRPr="00B87FD4">
        <w:rPr>
          <w:rFonts w:ascii="Times New Roman" w:hAnsi="Times New Roman" w:cs="Times New Roman"/>
        </w:rPr>
        <w:t>operatori</w:t>
      </w:r>
      <w:r w:rsidRPr="00B87FD4">
        <w:rPr>
          <w:rFonts w:ascii="Times New Roman" w:hAnsi="Times New Roman" w:cs="Times New Roman"/>
          <w:spacing w:val="54"/>
        </w:rPr>
        <w:t xml:space="preserve"> </w:t>
      </w:r>
      <w:r w:rsidRPr="00B87FD4">
        <w:rPr>
          <w:rFonts w:ascii="Times New Roman" w:hAnsi="Times New Roman" w:cs="Times New Roman"/>
        </w:rPr>
        <w:t>economici</w:t>
      </w:r>
      <w:r w:rsidRPr="00B87FD4">
        <w:rPr>
          <w:rFonts w:ascii="Times New Roman" w:hAnsi="Times New Roman" w:cs="Times New Roman"/>
          <w:spacing w:val="54"/>
        </w:rPr>
        <w:t xml:space="preserve"> </w:t>
      </w:r>
      <w:r w:rsidRPr="00B87FD4">
        <w:rPr>
          <w:rFonts w:ascii="Times New Roman" w:hAnsi="Times New Roman" w:cs="Times New Roman"/>
        </w:rPr>
        <w:t>con</w:t>
      </w:r>
      <w:r w:rsidRPr="00B87FD4">
        <w:rPr>
          <w:rFonts w:ascii="Times New Roman" w:hAnsi="Times New Roman" w:cs="Times New Roman"/>
          <w:spacing w:val="55"/>
        </w:rPr>
        <w:t xml:space="preserve"> </w:t>
      </w:r>
      <w:r w:rsidRPr="00B87FD4">
        <w:rPr>
          <w:rFonts w:ascii="Times New Roman" w:hAnsi="Times New Roman" w:cs="Times New Roman"/>
          <w:b/>
          <w:bCs/>
        </w:rPr>
        <w:t>idoneità</w:t>
      </w:r>
      <w:r w:rsidRPr="00B87FD4">
        <w:rPr>
          <w:rFonts w:ascii="Times New Roman" w:hAnsi="Times New Roman" w:cs="Times New Roman"/>
          <w:b/>
          <w:bCs/>
          <w:spacing w:val="54"/>
        </w:rPr>
        <w:t xml:space="preserve"> </w:t>
      </w:r>
      <w:r w:rsidRPr="00B87FD4">
        <w:rPr>
          <w:rFonts w:ascii="Times New Roman" w:hAnsi="Times New Roman" w:cs="Times New Roman"/>
          <w:b/>
          <w:bCs/>
        </w:rPr>
        <w:t>individuale</w:t>
      </w:r>
      <w:r w:rsidRPr="00B87FD4">
        <w:rPr>
          <w:rFonts w:ascii="Times New Roman" w:hAnsi="Times New Roman" w:cs="Times New Roman"/>
          <w:b/>
          <w:bCs/>
          <w:spacing w:val="51"/>
        </w:rPr>
        <w:t xml:space="preserve"> </w:t>
      </w:r>
      <w:r w:rsidRPr="00B87FD4">
        <w:rPr>
          <w:rFonts w:ascii="Times New Roman" w:hAnsi="Times New Roman" w:cs="Times New Roman"/>
        </w:rPr>
        <w:t>di</w:t>
      </w:r>
      <w:r w:rsidRPr="00B87FD4">
        <w:rPr>
          <w:rFonts w:ascii="Times New Roman" w:hAnsi="Times New Roman" w:cs="Times New Roman"/>
          <w:spacing w:val="55"/>
        </w:rPr>
        <w:t xml:space="preserve"> </w:t>
      </w:r>
      <w:r w:rsidRPr="00B87FD4">
        <w:rPr>
          <w:rFonts w:ascii="Times New Roman" w:hAnsi="Times New Roman" w:cs="Times New Roman"/>
        </w:rPr>
        <w:t>cui</w:t>
      </w:r>
      <w:r w:rsidRPr="00B87FD4">
        <w:rPr>
          <w:rFonts w:ascii="Times New Roman" w:hAnsi="Times New Roman" w:cs="Times New Roman"/>
          <w:spacing w:val="55"/>
        </w:rPr>
        <w:t xml:space="preserve"> </w:t>
      </w:r>
      <w:r w:rsidRPr="00B87FD4">
        <w:rPr>
          <w:rFonts w:ascii="Times New Roman" w:hAnsi="Times New Roman" w:cs="Times New Roman"/>
        </w:rPr>
        <w:t>alle</w:t>
      </w:r>
      <w:r w:rsidRPr="00B87FD4">
        <w:rPr>
          <w:rFonts w:ascii="Times New Roman" w:hAnsi="Times New Roman" w:cs="Times New Roman"/>
          <w:spacing w:val="54"/>
        </w:rPr>
        <w:t xml:space="preserve"> </w:t>
      </w:r>
      <w:r w:rsidRPr="00B87FD4">
        <w:rPr>
          <w:rFonts w:ascii="Times New Roman" w:hAnsi="Times New Roman" w:cs="Times New Roman"/>
        </w:rPr>
        <w:t>lettere</w:t>
      </w:r>
      <w:r w:rsidRPr="00B87FD4">
        <w:rPr>
          <w:rFonts w:ascii="Times New Roman" w:hAnsi="Times New Roman" w:cs="Times New Roman"/>
          <w:spacing w:val="53"/>
        </w:rPr>
        <w:t xml:space="preserve"> </w:t>
      </w:r>
      <w:r w:rsidRPr="00B87FD4">
        <w:rPr>
          <w:rFonts w:ascii="Times New Roman" w:hAnsi="Times New Roman" w:cs="Times New Roman"/>
        </w:rPr>
        <w:t>a)</w:t>
      </w:r>
      <w:r w:rsidRPr="00B87FD4">
        <w:rPr>
          <w:rFonts w:ascii="Times New Roman" w:hAnsi="Times New Roman" w:cs="Times New Roman"/>
          <w:spacing w:val="54"/>
        </w:rPr>
        <w:t xml:space="preserve"> </w:t>
      </w:r>
      <w:r w:rsidRPr="00B87FD4">
        <w:rPr>
          <w:rFonts w:ascii="Times New Roman" w:hAnsi="Times New Roman" w:cs="Times New Roman"/>
          <w:spacing w:val="-1"/>
        </w:rPr>
        <w:t>(</w:t>
      </w:r>
      <w:r w:rsidRPr="00B87FD4">
        <w:rPr>
          <w:rFonts w:ascii="Times New Roman" w:hAnsi="Times New Roman" w:cs="Times New Roman"/>
          <w:b/>
          <w:bCs/>
          <w:spacing w:val="-1"/>
        </w:rPr>
        <w:t>imprenditori</w:t>
      </w:r>
      <w:r w:rsidRPr="00B87FD4">
        <w:rPr>
          <w:rFonts w:ascii="Times New Roman" w:hAnsi="Times New Roman" w:cs="Times New Roman"/>
          <w:b/>
          <w:bCs/>
          <w:spacing w:val="20"/>
          <w:w w:val="99"/>
        </w:rPr>
        <w:t xml:space="preserve"> </w:t>
      </w:r>
      <w:r w:rsidRPr="00B87FD4">
        <w:rPr>
          <w:rFonts w:ascii="Times New Roman" w:hAnsi="Times New Roman" w:cs="Times New Roman"/>
          <w:b/>
          <w:bCs/>
          <w:spacing w:val="-1"/>
        </w:rPr>
        <w:t>individuali</w:t>
      </w:r>
      <w:r w:rsidRPr="00B87FD4">
        <w:rPr>
          <w:rFonts w:ascii="Times New Roman" w:hAnsi="Times New Roman" w:cs="Times New Roman"/>
          <w:b/>
          <w:bCs/>
          <w:spacing w:val="18"/>
        </w:rPr>
        <w:t xml:space="preserve"> </w:t>
      </w:r>
      <w:r w:rsidRPr="00B87FD4">
        <w:rPr>
          <w:rFonts w:ascii="Times New Roman" w:hAnsi="Times New Roman" w:cs="Times New Roman"/>
          <w:b/>
          <w:bCs/>
          <w:spacing w:val="-1"/>
        </w:rPr>
        <w:t>anche</w:t>
      </w:r>
      <w:r w:rsidRPr="00B87FD4">
        <w:rPr>
          <w:rFonts w:ascii="Times New Roman" w:hAnsi="Times New Roman" w:cs="Times New Roman"/>
          <w:b/>
          <w:bCs/>
          <w:spacing w:val="18"/>
        </w:rPr>
        <w:t xml:space="preserve"> </w:t>
      </w:r>
      <w:r w:rsidRPr="00B87FD4">
        <w:rPr>
          <w:rFonts w:ascii="Times New Roman" w:hAnsi="Times New Roman" w:cs="Times New Roman"/>
          <w:b/>
          <w:bCs/>
          <w:spacing w:val="-1"/>
        </w:rPr>
        <w:t>artigiani,</w:t>
      </w:r>
      <w:r w:rsidRPr="00B87FD4">
        <w:rPr>
          <w:rFonts w:ascii="Times New Roman" w:hAnsi="Times New Roman" w:cs="Times New Roman"/>
          <w:b/>
          <w:bCs/>
          <w:spacing w:val="18"/>
        </w:rPr>
        <w:t xml:space="preserve"> </w:t>
      </w:r>
      <w:r w:rsidRPr="00B87FD4">
        <w:rPr>
          <w:rFonts w:ascii="Times New Roman" w:hAnsi="Times New Roman" w:cs="Times New Roman"/>
          <w:b/>
          <w:bCs/>
          <w:spacing w:val="-1"/>
        </w:rPr>
        <w:t>società</w:t>
      </w:r>
      <w:r w:rsidRPr="00B87FD4">
        <w:rPr>
          <w:rFonts w:ascii="Times New Roman" w:hAnsi="Times New Roman" w:cs="Times New Roman"/>
          <w:b/>
          <w:bCs/>
          <w:spacing w:val="17"/>
        </w:rPr>
        <w:t xml:space="preserve"> </w:t>
      </w:r>
      <w:r w:rsidRPr="00B87FD4">
        <w:rPr>
          <w:rFonts w:ascii="Times New Roman" w:hAnsi="Times New Roman" w:cs="Times New Roman"/>
          <w:b/>
          <w:bCs/>
          <w:spacing w:val="-1"/>
        </w:rPr>
        <w:t>commerciali,</w:t>
      </w:r>
      <w:r w:rsidRPr="00B87FD4">
        <w:rPr>
          <w:rFonts w:ascii="Times New Roman" w:hAnsi="Times New Roman" w:cs="Times New Roman"/>
          <w:b/>
          <w:bCs/>
          <w:spacing w:val="18"/>
        </w:rPr>
        <w:t xml:space="preserve"> </w:t>
      </w:r>
      <w:r w:rsidRPr="00B87FD4">
        <w:rPr>
          <w:rFonts w:ascii="Times New Roman" w:hAnsi="Times New Roman" w:cs="Times New Roman"/>
          <w:b/>
          <w:bCs/>
          <w:spacing w:val="-1"/>
        </w:rPr>
        <w:t>società</w:t>
      </w:r>
      <w:r w:rsidRPr="00B87FD4">
        <w:rPr>
          <w:rFonts w:ascii="Times New Roman" w:hAnsi="Times New Roman" w:cs="Times New Roman"/>
          <w:b/>
          <w:bCs/>
          <w:spacing w:val="18"/>
        </w:rPr>
        <w:t xml:space="preserve"> </w:t>
      </w:r>
      <w:r w:rsidRPr="00B87FD4">
        <w:rPr>
          <w:rFonts w:ascii="Times New Roman" w:hAnsi="Times New Roman" w:cs="Times New Roman"/>
          <w:b/>
          <w:bCs/>
          <w:spacing w:val="-1"/>
        </w:rPr>
        <w:t>cooperative</w:t>
      </w:r>
      <w:r w:rsidRPr="00B87FD4">
        <w:rPr>
          <w:rFonts w:ascii="Times New Roman" w:hAnsi="Times New Roman" w:cs="Times New Roman"/>
          <w:spacing w:val="-1"/>
        </w:rPr>
        <w:t>),</w:t>
      </w:r>
      <w:r w:rsidRPr="00B87FD4">
        <w:rPr>
          <w:rFonts w:ascii="Times New Roman" w:hAnsi="Times New Roman" w:cs="Times New Roman"/>
          <w:spacing w:val="17"/>
        </w:rPr>
        <w:t xml:space="preserve"> </w:t>
      </w:r>
      <w:r w:rsidRPr="00B87FD4">
        <w:rPr>
          <w:rFonts w:ascii="Times New Roman" w:hAnsi="Times New Roman" w:cs="Times New Roman"/>
        </w:rPr>
        <w:t>b)</w:t>
      </w:r>
      <w:r w:rsidRPr="00B87FD4">
        <w:rPr>
          <w:rFonts w:ascii="Times New Roman" w:hAnsi="Times New Roman" w:cs="Times New Roman"/>
          <w:spacing w:val="18"/>
        </w:rPr>
        <w:t xml:space="preserve"> </w:t>
      </w:r>
      <w:r w:rsidRPr="00B87FD4">
        <w:rPr>
          <w:rFonts w:ascii="Times New Roman" w:hAnsi="Times New Roman" w:cs="Times New Roman"/>
          <w:spacing w:val="-1"/>
        </w:rPr>
        <w:t>(</w:t>
      </w:r>
      <w:r w:rsidRPr="00B87FD4">
        <w:rPr>
          <w:rFonts w:ascii="Times New Roman" w:hAnsi="Times New Roman" w:cs="Times New Roman"/>
          <w:b/>
          <w:bCs/>
          <w:spacing w:val="-1"/>
        </w:rPr>
        <w:t>consorzi</w:t>
      </w:r>
      <w:r w:rsidRPr="00B87FD4">
        <w:rPr>
          <w:rFonts w:ascii="Times New Roman" w:hAnsi="Times New Roman" w:cs="Times New Roman"/>
          <w:b/>
          <w:bCs/>
          <w:spacing w:val="85"/>
          <w:w w:val="99"/>
        </w:rPr>
        <w:t xml:space="preserve"> </w:t>
      </w:r>
      <w:r w:rsidRPr="00B87FD4">
        <w:rPr>
          <w:rFonts w:ascii="Times New Roman" w:hAnsi="Times New Roman" w:cs="Times New Roman"/>
          <w:b/>
          <w:bCs/>
          <w:spacing w:val="-1"/>
        </w:rPr>
        <w:t>tra</w:t>
      </w:r>
      <w:r w:rsidRPr="00B87FD4">
        <w:rPr>
          <w:rFonts w:ascii="Times New Roman" w:hAnsi="Times New Roman" w:cs="Times New Roman"/>
          <w:b/>
          <w:bCs/>
          <w:spacing w:val="9"/>
        </w:rPr>
        <w:t xml:space="preserve"> </w:t>
      </w:r>
      <w:r w:rsidRPr="00B87FD4">
        <w:rPr>
          <w:rFonts w:ascii="Times New Roman" w:hAnsi="Times New Roman" w:cs="Times New Roman"/>
          <w:b/>
          <w:bCs/>
          <w:spacing w:val="-1"/>
        </w:rPr>
        <w:t>società</w:t>
      </w:r>
      <w:r w:rsidRPr="00B87FD4">
        <w:rPr>
          <w:rFonts w:ascii="Times New Roman" w:hAnsi="Times New Roman" w:cs="Times New Roman"/>
          <w:b/>
          <w:bCs/>
          <w:spacing w:val="9"/>
        </w:rPr>
        <w:t xml:space="preserve"> </w:t>
      </w:r>
      <w:r w:rsidRPr="00B87FD4">
        <w:rPr>
          <w:rFonts w:ascii="Times New Roman" w:hAnsi="Times New Roman" w:cs="Times New Roman"/>
          <w:b/>
          <w:bCs/>
          <w:spacing w:val="-1"/>
        </w:rPr>
        <w:t>cooperative</w:t>
      </w:r>
      <w:r w:rsidRPr="00B87FD4">
        <w:rPr>
          <w:rFonts w:ascii="Times New Roman" w:hAnsi="Times New Roman" w:cs="Times New Roman"/>
          <w:b/>
          <w:bCs/>
          <w:spacing w:val="9"/>
        </w:rPr>
        <w:t xml:space="preserve"> </w:t>
      </w:r>
      <w:r w:rsidRPr="00B87FD4">
        <w:rPr>
          <w:rFonts w:ascii="Times New Roman" w:hAnsi="Times New Roman" w:cs="Times New Roman"/>
          <w:b/>
          <w:bCs/>
        </w:rPr>
        <w:t>e</w:t>
      </w:r>
      <w:r w:rsidRPr="00B87FD4">
        <w:rPr>
          <w:rFonts w:ascii="Times New Roman" w:hAnsi="Times New Roman" w:cs="Times New Roman"/>
          <w:b/>
          <w:bCs/>
          <w:spacing w:val="9"/>
        </w:rPr>
        <w:t xml:space="preserve"> </w:t>
      </w:r>
      <w:r w:rsidRPr="00B87FD4">
        <w:rPr>
          <w:rFonts w:ascii="Times New Roman" w:hAnsi="Times New Roman" w:cs="Times New Roman"/>
          <w:b/>
          <w:bCs/>
          <w:spacing w:val="-1"/>
        </w:rPr>
        <w:t>consorzi</w:t>
      </w:r>
      <w:r w:rsidRPr="00B87FD4">
        <w:rPr>
          <w:rFonts w:ascii="Times New Roman" w:hAnsi="Times New Roman" w:cs="Times New Roman"/>
          <w:b/>
          <w:bCs/>
          <w:spacing w:val="9"/>
        </w:rPr>
        <w:t xml:space="preserve"> </w:t>
      </w:r>
      <w:r w:rsidRPr="00B87FD4">
        <w:rPr>
          <w:rFonts w:ascii="Times New Roman" w:hAnsi="Times New Roman" w:cs="Times New Roman"/>
          <w:b/>
          <w:bCs/>
        </w:rPr>
        <w:t>tra</w:t>
      </w:r>
      <w:r w:rsidRPr="00B87FD4">
        <w:rPr>
          <w:rFonts w:ascii="Times New Roman" w:hAnsi="Times New Roman" w:cs="Times New Roman"/>
          <w:b/>
          <w:bCs/>
          <w:spacing w:val="9"/>
        </w:rPr>
        <w:t xml:space="preserve"> </w:t>
      </w:r>
      <w:r w:rsidRPr="00B87FD4">
        <w:rPr>
          <w:rFonts w:ascii="Times New Roman" w:hAnsi="Times New Roman" w:cs="Times New Roman"/>
          <w:b/>
          <w:bCs/>
          <w:spacing w:val="-1"/>
        </w:rPr>
        <w:t>imprese</w:t>
      </w:r>
      <w:r w:rsidRPr="00B87FD4">
        <w:rPr>
          <w:rFonts w:ascii="Times New Roman" w:hAnsi="Times New Roman" w:cs="Times New Roman"/>
          <w:b/>
          <w:bCs/>
          <w:spacing w:val="9"/>
        </w:rPr>
        <w:t xml:space="preserve"> </w:t>
      </w:r>
      <w:r w:rsidRPr="00B87FD4">
        <w:rPr>
          <w:rFonts w:ascii="Times New Roman" w:hAnsi="Times New Roman" w:cs="Times New Roman"/>
          <w:b/>
          <w:bCs/>
          <w:spacing w:val="-1"/>
        </w:rPr>
        <w:t>artigiane</w:t>
      </w:r>
      <w:r w:rsidRPr="00B87FD4">
        <w:rPr>
          <w:rFonts w:ascii="Times New Roman" w:hAnsi="Times New Roman" w:cs="Times New Roman"/>
          <w:spacing w:val="-1"/>
        </w:rPr>
        <w:t>),</w:t>
      </w:r>
      <w:r w:rsidRPr="00B87FD4">
        <w:rPr>
          <w:rFonts w:ascii="Times New Roman" w:hAnsi="Times New Roman" w:cs="Times New Roman"/>
          <w:spacing w:val="10"/>
        </w:rPr>
        <w:t xml:space="preserve"> </w:t>
      </w:r>
      <w:r w:rsidRPr="00B87FD4">
        <w:rPr>
          <w:rFonts w:ascii="Times New Roman" w:hAnsi="Times New Roman" w:cs="Times New Roman"/>
        </w:rPr>
        <w:t>e</w:t>
      </w:r>
      <w:r w:rsidRPr="00B87FD4">
        <w:rPr>
          <w:rFonts w:ascii="Times New Roman" w:hAnsi="Times New Roman" w:cs="Times New Roman"/>
          <w:spacing w:val="10"/>
        </w:rPr>
        <w:t xml:space="preserve"> </w:t>
      </w:r>
      <w:r w:rsidRPr="00B87FD4">
        <w:rPr>
          <w:rFonts w:ascii="Times New Roman" w:hAnsi="Times New Roman" w:cs="Times New Roman"/>
        </w:rPr>
        <w:t>c)</w:t>
      </w:r>
      <w:r w:rsidRPr="00B87FD4">
        <w:rPr>
          <w:rFonts w:ascii="Times New Roman" w:hAnsi="Times New Roman" w:cs="Times New Roman"/>
          <w:spacing w:val="10"/>
        </w:rPr>
        <w:t xml:space="preserve"> </w:t>
      </w:r>
      <w:r w:rsidRPr="00B87FD4">
        <w:rPr>
          <w:rFonts w:ascii="Times New Roman" w:hAnsi="Times New Roman" w:cs="Times New Roman"/>
          <w:spacing w:val="-1"/>
        </w:rPr>
        <w:t>(</w:t>
      </w:r>
      <w:r w:rsidRPr="00B87FD4">
        <w:rPr>
          <w:rFonts w:ascii="Times New Roman" w:hAnsi="Times New Roman" w:cs="Times New Roman"/>
          <w:b/>
          <w:bCs/>
          <w:spacing w:val="-1"/>
        </w:rPr>
        <w:t>consorzi</w:t>
      </w:r>
      <w:r w:rsidRPr="00B87FD4">
        <w:rPr>
          <w:rFonts w:ascii="Times New Roman" w:hAnsi="Times New Roman" w:cs="Times New Roman"/>
          <w:b/>
          <w:bCs/>
          <w:spacing w:val="9"/>
        </w:rPr>
        <w:t xml:space="preserve"> </w:t>
      </w:r>
      <w:r w:rsidRPr="00B87FD4">
        <w:rPr>
          <w:rFonts w:ascii="Times New Roman" w:hAnsi="Times New Roman" w:cs="Times New Roman"/>
          <w:b/>
          <w:bCs/>
          <w:spacing w:val="-1"/>
        </w:rPr>
        <w:t>stabili</w:t>
      </w:r>
      <w:r w:rsidRPr="00B87FD4">
        <w:rPr>
          <w:rFonts w:ascii="Times New Roman" w:hAnsi="Times New Roman" w:cs="Times New Roman"/>
          <w:spacing w:val="-1"/>
        </w:rPr>
        <w:t>),</w:t>
      </w:r>
      <w:r w:rsidRPr="00B87FD4">
        <w:rPr>
          <w:rFonts w:ascii="Times New Roman" w:hAnsi="Times New Roman" w:cs="Times New Roman"/>
          <w:spacing w:val="10"/>
        </w:rPr>
        <w:t xml:space="preserve"> </w:t>
      </w:r>
      <w:r w:rsidRPr="00B87FD4">
        <w:rPr>
          <w:rFonts w:ascii="Times New Roman" w:hAnsi="Times New Roman" w:cs="Times New Roman"/>
        </w:rPr>
        <w:t>art.</w:t>
      </w:r>
      <w:r w:rsidRPr="00B87FD4">
        <w:rPr>
          <w:rFonts w:ascii="Times New Roman" w:hAnsi="Times New Roman" w:cs="Times New Roman"/>
          <w:spacing w:val="83"/>
          <w:w w:val="99"/>
        </w:rPr>
        <w:t xml:space="preserve"> </w:t>
      </w:r>
      <w:r w:rsidRPr="00B87FD4">
        <w:rPr>
          <w:rFonts w:ascii="Times New Roman" w:hAnsi="Times New Roman" w:cs="Times New Roman"/>
          <w:spacing w:val="-1"/>
        </w:rPr>
        <w:t>45</w:t>
      </w:r>
      <w:r w:rsidRPr="00B87FD4">
        <w:rPr>
          <w:rFonts w:ascii="Times New Roman" w:hAnsi="Times New Roman" w:cs="Times New Roman"/>
          <w:spacing w:val="-5"/>
        </w:rPr>
        <w:t xml:space="preserve"> </w:t>
      </w:r>
      <w:r w:rsidRPr="00B87FD4">
        <w:rPr>
          <w:rFonts w:ascii="Times New Roman" w:hAnsi="Times New Roman" w:cs="Times New Roman"/>
          <w:spacing w:val="-1"/>
        </w:rPr>
        <w:t>del</w:t>
      </w:r>
      <w:r w:rsidRPr="00B87FD4">
        <w:rPr>
          <w:rFonts w:ascii="Times New Roman" w:hAnsi="Times New Roman" w:cs="Times New Roman"/>
          <w:spacing w:val="-5"/>
        </w:rPr>
        <w:t xml:space="preserve"> </w:t>
      </w:r>
      <w:r w:rsidRPr="00B87FD4">
        <w:rPr>
          <w:rFonts w:ascii="Times New Roman" w:hAnsi="Times New Roman" w:cs="Times New Roman"/>
          <w:spacing w:val="-1"/>
        </w:rPr>
        <w:t>D.</w:t>
      </w:r>
      <w:r w:rsidRPr="00B87FD4">
        <w:rPr>
          <w:rFonts w:ascii="Times New Roman" w:hAnsi="Times New Roman" w:cs="Times New Roman"/>
          <w:spacing w:val="-4"/>
        </w:rPr>
        <w:t xml:space="preserve"> </w:t>
      </w:r>
      <w:r w:rsidRPr="00B87FD4">
        <w:rPr>
          <w:rFonts w:ascii="Times New Roman" w:hAnsi="Times New Roman" w:cs="Times New Roman"/>
        </w:rPr>
        <w:t>Lgs.</w:t>
      </w:r>
      <w:r w:rsidRPr="00B87FD4">
        <w:rPr>
          <w:rFonts w:ascii="Times New Roman" w:hAnsi="Times New Roman" w:cs="Times New Roman"/>
          <w:spacing w:val="-4"/>
        </w:rPr>
        <w:t xml:space="preserve"> </w:t>
      </w:r>
      <w:r w:rsidRPr="00B87FD4">
        <w:rPr>
          <w:rFonts w:ascii="Times New Roman" w:hAnsi="Times New Roman" w:cs="Times New Roman"/>
          <w:spacing w:val="-1"/>
        </w:rPr>
        <w:t>18</w:t>
      </w:r>
      <w:r w:rsidRPr="00B87FD4">
        <w:rPr>
          <w:rFonts w:ascii="Times New Roman" w:hAnsi="Times New Roman" w:cs="Times New Roman"/>
          <w:spacing w:val="-5"/>
        </w:rPr>
        <w:t xml:space="preserve"> </w:t>
      </w:r>
      <w:r w:rsidRPr="00B87FD4">
        <w:rPr>
          <w:rFonts w:ascii="Times New Roman" w:hAnsi="Times New Roman" w:cs="Times New Roman"/>
          <w:spacing w:val="-1"/>
        </w:rPr>
        <w:t>aprile</w:t>
      </w:r>
      <w:r w:rsidRPr="00B87FD4">
        <w:rPr>
          <w:rFonts w:ascii="Times New Roman" w:hAnsi="Times New Roman" w:cs="Times New Roman"/>
          <w:spacing w:val="-5"/>
        </w:rPr>
        <w:t xml:space="preserve"> </w:t>
      </w:r>
      <w:r w:rsidRPr="00B87FD4">
        <w:rPr>
          <w:rFonts w:ascii="Times New Roman" w:hAnsi="Times New Roman" w:cs="Times New Roman"/>
          <w:spacing w:val="-1"/>
        </w:rPr>
        <w:t>2016,</w:t>
      </w:r>
      <w:r w:rsidRPr="00B87FD4">
        <w:rPr>
          <w:rFonts w:ascii="Times New Roman" w:hAnsi="Times New Roman" w:cs="Times New Roman"/>
          <w:spacing w:val="-4"/>
        </w:rPr>
        <w:t xml:space="preserve"> </w:t>
      </w:r>
      <w:r w:rsidRPr="00B87FD4">
        <w:rPr>
          <w:rFonts w:ascii="Times New Roman" w:hAnsi="Times New Roman" w:cs="Times New Roman"/>
          <w:spacing w:val="-1"/>
        </w:rPr>
        <w:t>n.</w:t>
      </w:r>
      <w:r w:rsidRPr="00B87FD4">
        <w:rPr>
          <w:rFonts w:ascii="Times New Roman" w:hAnsi="Times New Roman" w:cs="Times New Roman"/>
          <w:spacing w:val="-6"/>
        </w:rPr>
        <w:t xml:space="preserve"> </w:t>
      </w:r>
      <w:r w:rsidRPr="00B87FD4">
        <w:rPr>
          <w:rFonts w:ascii="Times New Roman" w:hAnsi="Times New Roman" w:cs="Times New Roman"/>
          <w:spacing w:val="-1"/>
        </w:rPr>
        <w:t>50</w:t>
      </w:r>
      <w:r w:rsidRPr="00B87FD4">
        <w:rPr>
          <w:rFonts w:ascii="Times New Roman" w:hAnsi="Times New Roman" w:cs="Times New Roman"/>
          <w:spacing w:val="-5"/>
        </w:rPr>
        <w:t xml:space="preserve"> </w:t>
      </w:r>
      <w:r w:rsidRPr="00B87FD4">
        <w:rPr>
          <w:rFonts w:ascii="Times New Roman" w:hAnsi="Times New Roman" w:cs="Times New Roman"/>
          <w:spacing w:val="-1"/>
        </w:rPr>
        <w:t>(nel</w:t>
      </w:r>
      <w:r w:rsidRPr="00B87FD4">
        <w:rPr>
          <w:rFonts w:ascii="Times New Roman" w:hAnsi="Times New Roman" w:cs="Times New Roman"/>
          <w:spacing w:val="-4"/>
        </w:rPr>
        <w:t xml:space="preserve"> </w:t>
      </w:r>
      <w:r w:rsidRPr="00B87FD4">
        <w:rPr>
          <w:rFonts w:ascii="Times New Roman" w:hAnsi="Times New Roman" w:cs="Times New Roman"/>
          <w:spacing w:val="-1"/>
        </w:rPr>
        <w:t>prosieguo,</w:t>
      </w:r>
      <w:r w:rsidRPr="00B87FD4">
        <w:rPr>
          <w:rFonts w:ascii="Times New Roman" w:hAnsi="Times New Roman" w:cs="Times New Roman"/>
          <w:spacing w:val="-5"/>
        </w:rPr>
        <w:t xml:space="preserve"> </w:t>
      </w:r>
      <w:r w:rsidRPr="00B87FD4">
        <w:rPr>
          <w:rFonts w:ascii="Times New Roman" w:hAnsi="Times New Roman" w:cs="Times New Roman"/>
          <w:spacing w:val="-1"/>
        </w:rPr>
        <w:t>Codice);</w:t>
      </w:r>
    </w:p>
    <w:p w:rsidR="00613AD7" w:rsidRPr="00B87FD4" w:rsidRDefault="00613AD7" w:rsidP="00B87FD4">
      <w:pPr>
        <w:pStyle w:val="Corpodeltesto"/>
        <w:kinsoku w:val="0"/>
        <w:overflowPunct w:val="0"/>
        <w:spacing w:before="11"/>
        <w:ind w:left="0"/>
        <w:jc w:val="both"/>
        <w:rPr>
          <w:rFonts w:ascii="Times New Roman" w:hAnsi="Times New Roman" w:cs="Times New Roman"/>
          <w:sz w:val="21"/>
          <w:szCs w:val="21"/>
        </w:rPr>
      </w:pPr>
    </w:p>
    <w:p w:rsidR="00613AD7" w:rsidRPr="00B87FD4" w:rsidRDefault="00613AD7" w:rsidP="00B87FD4">
      <w:pPr>
        <w:pStyle w:val="Corpodeltesto"/>
        <w:numPr>
          <w:ilvl w:val="0"/>
          <w:numId w:val="32"/>
        </w:numPr>
        <w:tabs>
          <w:tab w:val="left" w:pos="573"/>
        </w:tabs>
        <w:kinsoku w:val="0"/>
        <w:overflowPunct w:val="0"/>
        <w:ind w:right="101" w:firstLine="0"/>
        <w:jc w:val="both"/>
        <w:rPr>
          <w:rFonts w:ascii="Times New Roman" w:hAnsi="Times New Roman" w:cs="Times New Roman"/>
        </w:rPr>
      </w:pPr>
      <w:r w:rsidRPr="00B87FD4">
        <w:rPr>
          <w:rFonts w:ascii="Times New Roman" w:hAnsi="Times New Roman" w:cs="Times New Roman"/>
          <w:spacing w:val="-1"/>
        </w:rPr>
        <w:t>operatori</w:t>
      </w:r>
      <w:r w:rsidRPr="00B87FD4">
        <w:rPr>
          <w:rFonts w:ascii="Times New Roman" w:hAnsi="Times New Roman" w:cs="Times New Roman"/>
          <w:spacing w:val="32"/>
        </w:rPr>
        <w:t xml:space="preserve"> </w:t>
      </w:r>
      <w:r w:rsidRPr="00B87FD4">
        <w:rPr>
          <w:rFonts w:ascii="Times New Roman" w:hAnsi="Times New Roman" w:cs="Times New Roman"/>
          <w:spacing w:val="-1"/>
        </w:rPr>
        <w:t>economici</w:t>
      </w:r>
      <w:r w:rsidRPr="00B87FD4">
        <w:rPr>
          <w:rFonts w:ascii="Times New Roman" w:hAnsi="Times New Roman" w:cs="Times New Roman"/>
          <w:spacing w:val="32"/>
        </w:rPr>
        <w:t xml:space="preserve"> </w:t>
      </w:r>
      <w:r w:rsidRPr="00B87FD4">
        <w:rPr>
          <w:rFonts w:ascii="Times New Roman" w:hAnsi="Times New Roman" w:cs="Times New Roman"/>
          <w:spacing w:val="-1"/>
        </w:rPr>
        <w:t>con</w:t>
      </w:r>
      <w:r w:rsidRPr="00B87FD4">
        <w:rPr>
          <w:rFonts w:ascii="Times New Roman" w:hAnsi="Times New Roman" w:cs="Times New Roman"/>
          <w:spacing w:val="33"/>
        </w:rPr>
        <w:t xml:space="preserve"> </w:t>
      </w:r>
      <w:r w:rsidRPr="00B87FD4">
        <w:rPr>
          <w:rFonts w:ascii="Times New Roman" w:hAnsi="Times New Roman" w:cs="Times New Roman"/>
          <w:b/>
          <w:bCs/>
        </w:rPr>
        <w:t>idoneità</w:t>
      </w:r>
      <w:r w:rsidRPr="00B87FD4">
        <w:rPr>
          <w:rFonts w:ascii="Times New Roman" w:hAnsi="Times New Roman" w:cs="Times New Roman"/>
          <w:b/>
          <w:bCs/>
          <w:spacing w:val="23"/>
        </w:rPr>
        <w:t xml:space="preserve"> </w:t>
      </w:r>
      <w:proofErr w:type="spellStart"/>
      <w:r w:rsidRPr="00B87FD4">
        <w:rPr>
          <w:rFonts w:ascii="Times New Roman" w:hAnsi="Times New Roman" w:cs="Times New Roman"/>
          <w:b/>
          <w:bCs/>
          <w:spacing w:val="-1"/>
        </w:rPr>
        <w:t>plurisoggettiva</w:t>
      </w:r>
      <w:proofErr w:type="spellEnd"/>
      <w:r w:rsidRPr="00B87FD4">
        <w:rPr>
          <w:rFonts w:ascii="Times New Roman" w:hAnsi="Times New Roman" w:cs="Times New Roman"/>
          <w:b/>
          <w:bCs/>
          <w:spacing w:val="22"/>
        </w:rPr>
        <w:t xml:space="preserve"> </w:t>
      </w:r>
      <w:r w:rsidRPr="00B87FD4">
        <w:rPr>
          <w:rFonts w:ascii="Times New Roman" w:hAnsi="Times New Roman" w:cs="Times New Roman"/>
          <w:spacing w:val="-1"/>
        </w:rPr>
        <w:t>di</w:t>
      </w:r>
      <w:r w:rsidRPr="00B87FD4">
        <w:rPr>
          <w:rFonts w:ascii="Times New Roman" w:hAnsi="Times New Roman" w:cs="Times New Roman"/>
          <w:spacing w:val="32"/>
        </w:rPr>
        <w:t xml:space="preserve"> </w:t>
      </w:r>
      <w:r w:rsidRPr="00B87FD4">
        <w:rPr>
          <w:rFonts w:ascii="Times New Roman" w:hAnsi="Times New Roman" w:cs="Times New Roman"/>
        </w:rPr>
        <w:t>cui</w:t>
      </w:r>
      <w:r w:rsidRPr="00B87FD4">
        <w:rPr>
          <w:rFonts w:ascii="Times New Roman" w:hAnsi="Times New Roman" w:cs="Times New Roman"/>
          <w:spacing w:val="32"/>
        </w:rPr>
        <w:t xml:space="preserve"> </w:t>
      </w:r>
      <w:r w:rsidRPr="00B87FD4">
        <w:rPr>
          <w:rFonts w:ascii="Times New Roman" w:hAnsi="Times New Roman" w:cs="Times New Roman"/>
        </w:rPr>
        <w:t>alle</w:t>
      </w:r>
      <w:r w:rsidRPr="00B87FD4">
        <w:rPr>
          <w:rFonts w:ascii="Times New Roman" w:hAnsi="Times New Roman" w:cs="Times New Roman"/>
          <w:spacing w:val="33"/>
        </w:rPr>
        <w:t xml:space="preserve"> </w:t>
      </w:r>
      <w:r w:rsidRPr="00B87FD4">
        <w:rPr>
          <w:rFonts w:ascii="Times New Roman" w:hAnsi="Times New Roman" w:cs="Times New Roman"/>
        </w:rPr>
        <w:t>lettera</w:t>
      </w:r>
      <w:r w:rsidRPr="00B87FD4">
        <w:rPr>
          <w:rFonts w:ascii="Times New Roman" w:hAnsi="Times New Roman" w:cs="Times New Roman"/>
          <w:spacing w:val="31"/>
        </w:rPr>
        <w:t xml:space="preserve"> </w:t>
      </w:r>
      <w:r w:rsidRPr="00B87FD4">
        <w:rPr>
          <w:rFonts w:ascii="Times New Roman" w:hAnsi="Times New Roman" w:cs="Times New Roman"/>
        </w:rPr>
        <w:t>d)</w:t>
      </w:r>
      <w:r w:rsidRPr="00B87FD4">
        <w:rPr>
          <w:rFonts w:ascii="Times New Roman" w:hAnsi="Times New Roman" w:cs="Times New Roman"/>
          <w:spacing w:val="45"/>
          <w:w w:val="99"/>
        </w:rPr>
        <w:t xml:space="preserve"> </w:t>
      </w:r>
      <w:r w:rsidRPr="00B87FD4">
        <w:rPr>
          <w:rFonts w:ascii="Times New Roman" w:hAnsi="Times New Roman" w:cs="Times New Roman"/>
          <w:spacing w:val="-1"/>
        </w:rPr>
        <w:t>(</w:t>
      </w:r>
      <w:r w:rsidRPr="00B87FD4">
        <w:rPr>
          <w:rFonts w:ascii="Times New Roman" w:hAnsi="Times New Roman" w:cs="Times New Roman"/>
          <w:b/>
          <w:bCs/>
          <w:spacing w:val="-1"/>
        </w:rPr>
        <w:t>raggruppamenti</w:t>
      </w:r>
      <w:r w:rsidRPr="00B87FD4">
        <w:rPr>
          <w:rFonts w:ascii="Times New Roman" w:hAnsi="Times New Roman" w:cs="Times New Roman"/>
          <w:b/>
          <w:bCs/>
        </w:rPr>
        <w:t xml:space="preserve"> </w:t>
      </w:r>
      <w:r w:rsidRPr="00B87FD4">
        <w:rPr>
          <w:rFonts w:ascii="Times New Roman" w:hAnsi="Times New Roman" w:cs="Times New Roman"/>
          <w:b/>
          <w:bCs/>
          <w:spacing w:val="-1"/>
        </w:rPr>
        <w:t>temporanei</w:t>
      </w:r>
      <w:r w:rsidRPr="00B87FD4">
        <w:rPr>
          <w:rFonts w:ascii="Times New Roman" w:hAnsi="Times New Roman" w:cs="Times New Roman"/>
          <w:b/>
          <w:bCs/>
          <w:spacing w:val="1"/>
        </w:rPr>
        <w:t xml:space="preserve"> </w:t>
      </w:r>
      <w:r w:rsidRPr="00B87FD4">
        <w:rPr>
          <w:rFonts w:ascii="Times New Roman" w:hAnsi="Times New Roman" w:cs="Times New Roman"/>
          <w:b/>
          <w:bCs/>
          <w:spacing w:val="-1"/>
        </w:rPr>
        <w:t>di</w:t>
      </w:r>
      <w:r w:rsidRPr="00B87FD4">
        <w:rPr>
          <w:rFonts w:ascii="Times New Roman" w:hAnsi="Times New Roman" w:cs="Times New Roman"/>
          <w:b/>
          <w:bCs/>
          <w:spacing w:val="2"/>
        </w:rPr>
        <w:t xml:space="preserve"> </w:t>
      </w:r>
      <w:r w:rsidRPr="00B87FD4">
        <w:rPr>
          <w:rFonts w:ascii="Times New Roman" w:hAnsi="Times New Roman" w:cs="Times New Roman"/>
          <w:b/>
          <w:bCs/>
          <w:spacing w:val="-1"/>
        </w:rPr>
        <w:t>concorrenti</w:t>
      </w:r>
      <w:r w:rsidRPr="00B87FD4">
        <w:rPr>
          <w:rFonts w:ascii="Times New Roman" w:hAnsi="Times New Roman" w:cs="Times New Roman"/>
          <w:spacing w:val="-1"/>
        </w:rPr>
        <w:t>),</w:t>
      </w:r>
      <w:r w:rsidRPr="00B87FD4">
        <w:rPr>
          <w:rFonts w:ascii="Times New Roman" w:hAnsi="Times New Roman" w:cs="Times New Roman"/>
          <w:spacing w:val="2"/>
        </w:rPr>
        <w:t xml:space="preserve"> </w:t>
      </w:r>
      <w:r w:rsidRPr="00B87FD4">
        <w:rPr>
          <w:rFonts w:ascii="Times New Roman" w:hAnsi="Times New Roman" w:cs="Times New Roman"/>
        </w:rPr>
        <w:t>e)</w:t>
      </w:r>
      <w:r w:rsidRPr="00B87FD4">
        <w:rPr>
          <w:rFonts w:ascii="Times New Roman" w:hAnsi="Times New Roman" w:cs="Times New Roman"/>
          <w:spacing w:val="2"/>
        </w:rPr>
        <w:t xml:space="preserve"> </w:t>
      </w:r>
      <w:r w:rsidRPr="00B87FD4">
        <w:rPr>
          <w:rFonts w:ascii="Times New Roman" w:hAnsi="Times New Roman" w:cs="Times New Roman"/>
          <w:spacing w:val="-1"/>
        </w:rPr>
        <w:t>(</w:t>
      </w:r>
      <w:r w:rsidRPr="00B87FD4">
        <w:rPr>
          <w:rFonts w:ascii="Times New Roman" w:hAnsi="Times New Roman" w:cs="Times New Roman"/>
          <w:b/>
          <w:bCs/>
          <w:spacing w:val="-1"/>
        </w:rPr>
        <w:t>consorzi</w:t>
      </w:r>
      <w:r w:rsidRPr="00B87FD4">
        <w:rPr>
          <w:rFonts w:ascii="Times New Roman" w:hAnsi="Times New Roman" w:cs="Times New Roman"/>
          <w:b/>
          <w:bCs/>
          <w:spacing w:val="2"/>
        </w:rPr>
        <w:t xml:space="preserve"> </w:t>
      </w:r>
      <w:r w:rsidRPr="00B87FD4">
        <w:rPr>
          <w:rFonts w:ascii="Times New Roman" w:hAnsi="Times New Roman" w:cs="Times New Roman"/>
          <w:b/>
          <w:bCs/>
          <w:spacing w:val="-1"/>
        </w:rPr>
        <w:t>ordinari</w:t>
      </w:r>
      <w:r w:rsidRPr="00B87FD4">
        <w:rPr>
          <w:rFonts w:ascii="Times New Roman" w:hAnsi="Times New Roman" w:cs="Times New Roman"/>
          <w:b/>
          <w:bCs/>
          <w:spacing w:val="2"/>
        </w:rPr>
        <w:t xml:space="preserve"> </w:t>
      </w:r>
      <w:r w:rsidRPr="00B87FD4">
        <w:rPr>
          <w:rFonts w:ascii="Times New Roman" w:hAnsi="Times New Roman" w:cs="Times New Roman"/>
          <w:b/>
          <w:bCs/>
          <w:spacing w:val="-1"/>
        </w:rPr>
        <w:t>di</w:t>
      </w:r>
      <w:r w:rsidRPr="00B87FD4">
        <w:rPr>
          <w:rFonts w:ascii="Times New Roman" w:hAnsi="Times New Roman" w:cs="Times New Roman"/>
          <w:b/>
          <w:bCs/>
        </w:rPr>
        <w:t xml:space="preserve"> </w:t>
      </w:r>
      <w:r w:rsidRPr="00B87FD4">
        <w:rPr>
          <w:rFonts w:ascii="Times New Roman" w:hAnsi="Times New Roman" w:cs="Times New Roman"/>
          <w:b/>
          <w:bCs/>
          <w:spacing w:val="-1"/>
        </w:rPr>
        <w:t>concorrenti</w:t>
      </w:r>
      <w:r w:rsidRPr="00B87FD4">
        <w:rPr>
          <w:rFonts w:ascii="Times New Roman" w:hAnsi="Times New Roman" w:cs="Times New Roman"/>
          <w:spacing w:val="-1"/>
        </w:rPr>
        <w:t>),</w:t>
      </w:r>
      <w:r w:rsidRPr="00B87FD4">
        <w:rPr>
          <w:rFonts w:ascii="Times New Roman" w:hAnsi="Times New Roman" w:cs="Times New Roman"/>
          <w:spacing w:val="2"/>
        </w:rPr>
        <w:t xml:space="preserve"> </w:t>
      </w:r>
      <w:r w:rsidRPr="00B87FD4">
        <w:rPr>
          <w:rFonts w:ascii="Times New Roman" w:hAnsi="Times New Roman" w:cs="Times New Roman"/>
        </w:rPr>
        <w:t>f)</w:t>
      </w:r>
      <w:r w:rsidRPr="00B87FD4">
        <w:rPr>
          <w:rFonts w:ascii="Times New Roman" w:hAnsi="Times New Roman" w:cs="Times New Roman"/>
          <w:spacing w:val="93"/>
          <w:w w:val="99"/>
        </w:rPr>
        <w:t xml:space="preserve"> </w:t>
      </w:r>
      <w:r w:rsidRPr="00B87FD4">
        <w:rPr>
          <w:rFonts w:ascii="Times New Roman" w:hAnsi="Times New Roman" w:cs="Times New Roman"/>
        </w:rPr>
        <w:t>(le</w:t>
      </w:r>
      <w:r w:rsidRPr="00B87FD4">
        <w:rPr>
          <w:rFonts w:ascii="Times New Roman" w:hAnsi="Times New Roman" w:cs="Times New Roman"/>
          <w:spacing w:val="-4"/>
        </w:rPr>
        <w:t xml:space="preserve"> </w:t>
      </w:r>
      <w:r w:rsidRPr="00B87FD4">
        <w:rPr>
          <w:rFonts w:ascii="Times New Roman" w:hAnsi="Times New Roman" w:cs="Times New Roman"/>
          <w:b/>
          <w:bCs/>
          <w:spacing w:val="-1"/>
        </w:rPr>
        <w:t>aggregazioni</w:t>
      </w:r>
      <w:r w:rsidRPr="00B87FD4">
        <w:rPr>
          <w:rFonts w:ascii="Times New Roman" w:hAnsi="Times New Roman" w:cs="Times New Roman"/>
          <w:b/>
          <w:bCs/>
          <w:spacing w:val="-2"/>
        </w:rPr>
        <w:t xml:space="preserve"> </w:t>
      </w:r>
      <w:r w:rsidRPr="00B87FD4">
        <w:rPr>
          <w:rFonts w:ascii="Times New Roman" w:hAnsi="Times New Roman" w:cs="Times New Roman"/>
          <w:b/>
          <w:bCs/>
          <w:spacing w:val="-1"/>
        </w:rPr>
        <w:t>tra</w:t>
      </w:r>
      <w:r w:rsidRPr="00B87FD4">
        <w:rPr>
          <w:rFonts w:ascii="Times New Roman" w:hAnsi="Times New Roman" w:cs="Times New Roman"/>
          <w:b/>
          <w:bCs/>
          <w:spacing w:val="-3"/>
        </w:rPr>
        <w:t xml:space="preserve"> </w:t>
      </w:r>
      <w:r w:rsidRPr="00B87FD4">
        <w:rPr>
          <w:rFonts w:ascii="Times New Roman" w:hAnsi="Times New Roman" w:cs="Times New Roman"/>
          <w:b/>
          <w:bCs/>
        </w:rPr>
        <w:t>le</w:t>
      </w:r>
      <w:r w:rsidRPr="00B87FD4">
        <w:rPr>
          <w:rFonts w:ascii="Times New Roman" w:hAnsi="Times New Roman" w:cs="Times New Roman"/>
          <w:b/>
          <w:bCs/>
          <w:spacing w:val="-4"/>
        </w:rPr>
        <w:t xml:space="preserve"> </w:t>
      </w:r>
      <w:r w:rsidRPr="00B87FD4">
        <w:rPr>
          <w:rFonts w:ascii="Times New Roman" w:hAnsi="Times New Roman" w:cs="Times New Roman"/>
          <w:b/>
          <w:bCs/>
          <w:spacing w:val="-1"/>
        </w:rPr>
        <w:t>imprese</w:t>
      </w:r>
      <w:r w:rsidRPr="00B87FD4">
        <w:rPr>
          <w:rFonts w:ascii="Times New Roman" w:hAnsi="Times New Roman" w:cs="Times New Roman"/>
          <w:b/>
          <w:bCs/>
          <w:spacing w:val="-2"/>
        </w:rPr>
        <w:t xml:space="preserve"> </w:t>
      </w:r>
      <w:r w:rsidRPr="00B87FD4">
        <w:rPr>
          <w:rFonts w:ascii="Times New Roman" w:hAnsi="Times New Roman" w:cs="Times New Roman"/>
          <w:b/>
          <w:bCs/>
          <w:spacing w:val="-1"/>
        </w:rPr>
        <w:t>aderenti</w:t>
      </w:r>
      <w:r w:rsidRPr="00B87FD4">
        <w:rPr>
          <w:rFonts w:ascii="Times New Roman" w:hAnsi="Times New Roman" w:cs="Times New Roman"/>
          <w:b/>
          <w:bCs/>
          <w:spacing w:val="-4"/>
        </w:rPr>
        <w:t xml:space="preserve"> </w:t>
      </w:r>
      <w:r w:rsidRPr="00B87FD4">
        <w:rPr>
          <w:rFonts w:ascii="Times New Roman" w:hAnsi="Times New Roman" w:cs="Times New Roman"/>
          <w:b/>
          <w:bCs/>
        </w:rPr>
        <w:t>al</w:t>
      </w:r>
      <w:r w:rsidRPr="00B87FD4">
        <w:rPr>
          <w:rFonts w:ascii="Times New Roman" w:hAnsi="Times New Roman" w:cs="Times New Roman"/>
          <w:b/>
          <w:bCs/>
          <w:spacing w:val="-4"/>
        </w:rPr>
        <w:t xml:space="preserve"> </w:t>
      </w:r>
      <w:r w:rsidRPr="00B87FD4">
        <w:rPr>
          <w:rFonts w:ascii="Times New Roman" w:hAnsi="Times New Roman" w:cs="Times New Roman"/>
          <w:b/>
          <w:bCs/>
          <w:spacing w:val="-1"/>
        </w:rPr>
        <w:t>contratto</w:t>
      </w:r>
      <w:r w:rsidRPr="00B87FD4">
        <w:rPr>
          <w:rFonts w:ascii="Times New Roman" w:hAnsi="Times New Roman" w:cs="Times New Roman"/>
          <w:b/>
          <w:bCs/>
          <w:spacing w:val="-5"/>
        </w:rPr>
        <w:t xml:space="preserve"> </w:t>
      </w:r>
      <w:r w:rsidRPr="00B87FD4">
        <w:rPr>
          <w:rFonts w:ascii="Times New Roman" w:hAnsi="Times New Roman" w:cs="Times New Roman"/>
          <w:b/>
          <w:bCs/>
          <w:spacing w:val="-1"/>
        </w:rPr>
        <w:t>di</w:t>
      </w:r>
      <w:r w:rsidRPr="00B87FD4">
        <w:rPr>
          <w:rFonts w:ascii="Times New Roman" w:hAnsi="Times New Roman" w:cs="Times New Roman"/>
          <w:b/>
          <w:bCs/>
          <w:spacing w:val="-2"/>
        </w:rPr>
        <w:t xml:space="preserve"> </w:t>
      </w:r>
      <w:r w:rsidRPr="00B87FD4">
        <w:rPr>
          <w:rFonts w:ascii="Times New Roman" w:hAnsi="Times New Roman" w:cs="Times New Roman"/>
          <w:b/>
          <w:bCs/>
          <w:spacing w:val="-1"/>
        </w:rPr>
        <w:t>rete</w:t>
      </w:r>
      <w:r w:rsidRPr="00B87FD4">
        <w:rPr>
          <w:rFonts w:ascii="Times New Roman" w:hAnsi="Times New Roman" w:cs="Times New Roman"/>
          <w:spacing w:val="-1"/>
        </w:rPr>
        <w:t>)</w:t>
      </w:r>
      <w:r w:rsidRPr="00B87FD4">
        <w:rPr>
          <w:rFonts w:ascii="Times New Roman" w:hAnsi="Times New Roman" w:cs="Times New Roman"/>
          <w:spacing w:val="-2"/>
        </w:rPr>
        <w:t xml:space="preserve"> </w:t>
      </w:r>
      <w:r w:rsidRPr="00B87FD4">
        <w:rPr>
          <w:rFonts w:ascii="Times New Roman" w:hAnsi="Times New Roman" w:cs="Times New Roman"/>
        </w:rPr>
        <w:t>ed</w:t>
      </w:r>
      <w:r w:rsidRPr="00B87FD4">
        <w:rPr>
          <w:rFonts w:ascii="Times New Roman" w:hAnsi="Times New Roman" w:cs="Times New Roman"/>
          <w:spacing w:val="-2"/>
        </w:rPr>
        <w:t xml:space="preserve"> </w:t>
      </w:r>
      <w:r w:rsidRPr="00B87FD4">
        <w:rPr>
          <w:rFonts w:ascii="Times New Roman" w:hAnsi="Times New Roman" w:cs="Times New Roman"/>
        </w:rPr>
        <w:t>g)</w:t>
      </w:r>
      <w:r w:rsidRPr="00B87FD4">
        <w:rPr>
          <w:rFonts w:ascii="Times New Roman" w:hAnsi="Times New Roman" w:cs="Times New Roman"/>
          <w:spacing w:val="-7"/>
        </w:rPr>
        <w:t xml:space="preserve"> </w:t>
      </w:r>
      <w:r w:rsidRPr="00B87FD4">
        <w:rPr>
          <w:rFonts w:ascii="Times New Roman" w:hAnsi="Times New Roman" w:cs="Times New Roman"/>
          <w:spacing w:val="-1"/>
        </w:rPr>
        <w:t>(</w:t>
      </w:r>
      <w:r w:rsidRPr="00B87FD4">
        <w:rPr>
          <w:rFonts w:ascii="Times New Roman" w:hAnsi="Times New Roman" w:cs="Times New Roman"/>
          <w:b/>
          <w:bCs/>
          <w:spacing w:val="-1"/>
        </w:rPr>
        <w:t>gruppo</w:t>
      </w:r>
      <w:r w:rsidRPr="00B87FD4">
        <w:rPr>
          <w:rFonts w:ascii="Times New Roman" w:hAnsi="Times New Roman" w:cs="Times New Roman"/>
          <w:b/>
          <w:bCs/>
          <w:spacing w:val="-5"/>
        </w:rPr>
        <w:t xml:space="preserve"> </w:t>
      </w:r>
      <w:r w:rsidRPr="00B87FD4">
        <w:rPr>
          <w:rFonts w:ascii="Times New Roman" w:hAnsi="Times New Roman" w:cs="Times New Roman"/>
          <w:b/>
          <w:bCs/>
          <w:spacing w:val="-1"/>
        </w:rPr>
        <w:t>europeo</w:t>
      </w:r>
      <w:r w:rsidRPr="00B87FD4">
        <w:rPr>
          <w:rFonts w:ascii="Times New Roman" w:hAnsi="Times New Roman" w:cs="Times New Roman"/>
          <w:b/>
          <w:bCs/>
          <w:spacing w:val="-2"/>
        </w:rPr>
        <w:t xml:space="preserve"> </w:t>
      </w:r>
      <w:r w:rsidRPr="00B87FD4">
        <w:rPr>
          <w:rFonts w:ascii="Times New Roman" w:hAnsi="Times New Roman" w:cs="Times New Roman"/>
          <w:b/>
          <w:bCs/>
          <w:spacing w:val="-1"/>
        </w:rPr>
        <w:t>di</w:t>
      </w:r>
      <w:r w:rsidRPr="00B87FD4">
        <w:rPr>
          <w:rFonts w:ascii="Times New Roman" w:hAnsi="Times New Roman" w:cs="Times New Roman"/>
          <w:b/>
          <w:bCs/>
          <w:spacing w:val="74"/>
          <w:w w:val="99"/>
        </w:rPr>
        <w:t xml:space="preserve"> </w:t>
      </w:r>
      <w:r w:rsidRPr="00B87FD4">
        <w:rPr>
          <w:rFonts w:ascii="Times New Roman" w:hAnsi="Times New Roman" w:cs="Times New Roman"/>
          <w:b/>
          <w:bCs/>
          <w:spacing w:val="-1"/>
        </w:rPr>
        <w:t>interesse</w:t>
      </w:r>
      <w:r w:rsidRPr="00B87FD4">
        <w:rPr>
          <w:rFonts w:ascii="Times New Roman" w:hAnsi="Times New Roman" w:cs="Times New Roman"/>
          <w:b/>
          <w:bCs/>
          <w:spacing w:val="-4"/>
        </w:rPr>
        <w:t xml:space="preserve"> </w:t>
      </w:r>
      <w:r w:rsidRPr="00B87FD4">
        <w:rPr>
          <w:rFonts w:ascii="Times New Roman" w:hAnsi="Times New Roman" w:cs="Times New Roman"/>
          <w:b/>
          <w:bCs/>
          <w:spacing w:val="-1"/>
        </w:rPr>
        <w:t>economico</w:t>
      </w:r>
      <w:r w:rsidRPr="00B87FD4">
        <w:rPr>
          <w:rFonts w:ascii="Times New Roman" w:hAnsi="Times New Roman" w:cs="Times New Roman"/>
          <w:spacing w:val="-1"/>
        </w:rPr>
        <w:t>),</w:t>
      </w:r>
      <w:r w:rsidRPr="00B87FD4">
        <w:rPr>
          <w:rFonts w:ascii="Times New Roman" w:hAnsi="Times New Roman" w:cs="Times New Roman"/>
          <w:spacing w:val="-4"/>
        </w:rPr>
        <w:t xml:space="preserve"> </w:t>
      </w:r>
      <w:r w:rsidRPr="00B87FD4">
        <w:rPr>
          <w:rFonts w:ascii="Times New Roman" w:hAnsi="Times New Roman" w:cs="Times New Roman"/>
          <w:spacing w:val="-1"/>
        </w:rPr>
        <w:t>dell’articolo</w:t>
      </w:r>
      <w:r w:rsidRPr="00B87FD4">
        <w:rPr>
          <w:rFonts w:ascii="Times New Roman" w:hAnsi="Times New Roman" w:cs="Times New Roman"/>
          <w:spacing w:val="-5"/>
        </w:rPr>
        <w:t xml:space="preserve"> </w:t>
      </w:r>
      <w:r w:rsidRPr="00B87FD4">
        <w:rPr>
          <w:rFonts w:ascii="Times New Roman" w:hAnsi="Times New Roman" w:cs="Times New Roman"/>
          <w:spacing w:val="-1"/>
        </w:rPr>
        <w:t>45,</w:t>
      </w:r>
      <w:r w:rsidRPr="00B87FD4">
        <w:rPr>
          <w:rFonts w:ascii="Times New Roman" w:hAnsi="Times New Roman" w:cs="Times New Roman"/>
          <w:spacing w:val="-5"/>
        </w:rPr>
        <w:t xml:space="preserve"> </w:t>
      </w:r>
      <w:r w:rsidRPr="00B87FD4">
        <w:rPr>
          <w:rFonts w:ascii="Times New Roman" w:hAnsi="Times New Roman" w:cs="Times New Roman"/>
        </w:rPr>
        <w:t>comma</w:t>
      </w:r>
      <w:r w:rsidRPr="00B87FD4">
        <w:rPr>
          <w:rFonts w:ascii="Times New Roman" w:hAnsi="Times New Roman" w:cs="Times New Roman"/>
          <w:spacing w:val="-3"/>
        </w:rPr>
        <w:t xml:space="preserve"> </w:t>
      </w:r>
      <w:r w:rsidRPr="00B87FD4">
        <w:rPr>
          <w:rFonts w:ascii="Times New Roman" w:hAnsi="Times New Roman" w:cs="Times New Roman"/>
          <w:spacing w:val="-1"/>
        </w:rPr>
        <w:t>1,</w:t>
      </w:r>
      <w:r w:rsidRPr="00B87FD4">
        <w:rPr>
          <w:rFonts w:ascii="Times New Roman" w:hAnsi="Times New Roman" w:cs="Times New Roman"/>
          <w:spacing w:val="-4"/>
        </w:rPr>
        <w:t xml:space="preserve"> </w:t>
      </w:r>
      <w:r w:rsidRPr="00B87FD4">
        <w:rPr>
          <w:rFonts w:ascii="Times New Roman" w:hAnsi="Times New Roman" w:cs="Times New Roman"/>
          <w:spacing w:val="-1"/>
        </w:rPr>
        <w:t>del</w:t>
      </w:r>
      <w:r w:rsidRPr="00B87FD4">
        <w:rPr>
          <w:rFonts w:ascii="Times New Roman" w:hAnsi="Times New Roman" w:cs="Times New Roman"/>
          <w:spacing w:val="-4"/>
        </w:rPr>
        <w:t xml:space="preserve"> </w:t>
      </w:r>
      <w:r w:rsidRPr="00B87FD4">
        <w:rPr>
          <w:rFonts w:ascii="Times New Roman" w:hAnsi="Times New Roman" w:cs="Times New Roman"/>
        </w:rPr>
        <w:t>D.lgs.</w:t>
      </w:r>
      <w:r w:rsidRPr="00B87FD4">
        <w:rPr>
          <w:rFonts w:ascii="Times New Roman" w:hAnsi="Times New Roman" w:cs="Times New Roman"/>
          <w:spacing w:val="-5"/>
        </w:rPr>
        <w:t xml:space="preserve"> </w:t>
      </w:r>
      <w:r w:rsidRPr="00B87FD4">
        <w:rPr>
          <w:rFonts w:ascii="Times New Roman" w:hAnsi="Times New Roman" w:cs="Times New Roman"/>
        </w:rPr>
        <w:t>18</w:t>
      </w:r>
      <w:r w:rsidRPr="00B87FD4">
        <w:rPr>
          <w:rFonts w:ascii="Times New Roman" w:hAnsi="Times New Roman" w:cs="Times New Roman"/>
          <w:spacing w:val="-4"/>
        </w:rPr>
        <w:t xml:space="preserve"> </w:t>
      </w:r>
      <w:r w:rsidRPr="00B87FD4">
        <w:rPr>
          <w:rFonts w:ascii="Times New Roman" w:hAnsi="Times New Roman" w:cs="Times New Roman"/>
          <w:spacing w:val="-1"/>
        </w:rPr>
        <w:t>aprile</w:t>
      </w:r>
      <w:r w:rsidRPr="00B87FD4">
        <w:rPr>
          <w:rFonts w:ascii="Times New Roman" w:hAnsi="Times New Roman" w:cs="Times New Roman"/>
          <w:spacing w:val="-4"/>
        </w:rPr>
        <w:t xml:space="preserve"> </w:t>
      </w:r>
      <w:r w:rsidRPr="00B87FD4">
        <w:rPr>
          <w:rFonts w:ascii="Times New Roman" w:hAnsi="Times New Roman" w:cs="Times New Roman"/>
          <w:spacing w:val="-1"/>
        </w:rPr>
        <w:t>2016,</w:t>
      </w:r>
      <w:r w:rsidRPr="00B87FD4">
        <w:rPr>
          <w:rFonts w:ascii="Times New Roman" w:hAnsi="Times New Roman" w:cs="Times New Roman"/>
          <w:spacing w:val="-4"/>
        </w:rPr>
        <w:t xml:space="preserve"> </w:t>
      </w:r>
      <w:r w:rsidRPr="00B87FD4">
        <w:rPr>
          <w:rFonts w:ascii="Times New Roman" w:hAnsi="Times New Roman" w:cs="Times New Roman"/>
          <w:spacing w:val="-1"/>
        </w:rPr>
        <w:t>n.50,</w:t>
      </w:r>
      <w:r w:rsidRPr="00B87FD4">
        <w:rPr>
          <w:rFonts w:ascii="Times New Roman" w:hAnsi="Times New Roman" w:cs="Times New Roman"/>
          <w:spacing w:val="-4"/>
        </w:rPr>
        <w:t xml:space="preserve"> </w:t>
      </w:r>
      <w:r w:rsidRPr="00B87FD4">
        <w:rPr>
          <w:rFonts w:ascii="Times New Roman" w:hAnsi="Times New Roman" w:cs="Times New Roman"/>
          <w:spacing w:val="-1"/>
        </w:rPr>
        <w:t>oppure</w:t>
      </w:r>
      <w:r w:rsidRPr="00B87FD4">
        <w:rPr>
          <w:rFonts w:ascii="Times New Roman" w:hAnsi="Times New Roman" w:cs="Times New Roman"/>
          <w:spacing w:val="79"/>
          <w:w w:val="99"/>
        </w:rPr>
        <w:t xml:space="preserve"> </w:t>
      </w:r>
      <w:r w:rsidRPr="00B87FD4">
        <w:rPr>
          <w:rFonts w:ascii="Times New Roman" w:hAnsi="Times New Roman" w:cs="Times New Roman"/>
          <w:spacing w:val="-1"/>
        </w:rPr>
        <w:t>da</w:t>
      </w:r>
      <w:r w:rsidRPr="00B87FD4">
        <w:rPr>
          <w:rFonts w:ascii="Times New Roman" w:hAnsi="Times New Roman" w:cs="Times New Roman"/>
          <w:spacing w:val="13"/>
        </w:rPr>
        <w:t xml:space="preserve"> </w:t>
      </w:r>
      <w:r w:rsidRPr="00B87FD4">
        <w:rPr>
          <w:rFonts w:ascii="Times New Roman" w:hAnsi="Times New Roman" w:cs="Times New Roman"/>
          <w:spacing w:val="-1"/>
        </w:rPr>
        <w:t>imprese</w:t>
      </w:r>
      <w:r w:rsidRPr="00B87FD4">
        <w:rPr>
          <w:rFonts w:ascii="Times New Roman" w:hAnsi="Times New Roman" w:cs="Times New Roman"/>
          <w:spacing w:val="14"/>
        </w:rPr>
        <w:t xml:space="preserve"> </w:t>
      </w:r>
      <w:r w:rsidRPr="00B87FD4">
        <w:rPr>
          <w:rFonts w:ascii="Times New Roman" w:hAnsi="Times New Roman" w:cs="Times New Roman"/>
          <w:spacing w:val="-1"/>
        </w:rPr>
        <w:t>che</w:t>
      </w:r>
      <w:r w:rsidRPr="00B87FD4">
        <w:rPr>
          <w:rFonts w:ascii="Times New Roman" w:hAnsi="Times New Roman" w:cs="Times New Roman"/>
          <w:spacing w:val="15"/>
        </w:rPr>
        <w:t xml:space="preserve"> </w:t>
      </w:r>
      <w:r w:rsidRPr="00B87FD4">
        <w:rPr>
          <w:rFonts w:ascii="Times New Roman" w:hAnsi="Times New Roman" w:cs="Times New Roman"/>
          <w:spacing w:val="-1"/>
        </w:rPr>
        <w:t>intendano</w:t>
      </w:r>
      <w:r w:rsidRPr="00B87FD4">
        <w:rPr>
          <w:rFonts w:ascii="Times New Roman" w:hAnsi="Times New Roman" w:cs="Times New Roman"/>
          <w:spacing w:val="13"/>
        </w:rPr>
        <w:t xml:space="preserve"> </w:t>
      </w:r>
      <w:r w:rsidRPr="00B87FD4">
        <w:rPr>
          <w:rFonts w:ascii="Times New Roman" w:hAnsi="Times New Roman" w:cs="Times New Roman"/>
          <w:spacing w:val="-1"/>
        </w:rPr>
        <w:t>riunirsi</w:t>
      </w:r>
      <w:r w:rsidRPr="00B87FD4">
        <w:rPr>
          <w:rFonts w:ascii="Times New Roman" w:hAnsi="Times New Roman" w:cs="Times New Roman"/>
          <w:spacing w:val="13"/>
        </w:rPr>
        <w:t xml:space="preserve"> </w:t>
      </w:r>
      <w:r w:rsidRPr="00B87FD4">
        <w:rPr>
          <w:rFonts w:ascii="Times New Roman" w:hAnsi="Times New Roman" w:cs="Times New Roman"/>
        </w:rPr>
        <w:t>o</w:t>
      </w:r>
      <w:r w:rsidRPr="00B87FD4">
        <w:rPr>
          <w:rFonts w:ascii="Times New Roman" w:hAnsi="Times New Roman" w:cs="Times New Roman"/>
          <w:spacing w:val="15"/>
        </w:rPr>
        <w:t xml:space="preserve"> </w:t>
      </w:r>
      <w:r w:rsidRPr="00B87FD4">
        <w:rPr>
          <w:rFonts w:ascii="Times New Roman" w:hAnsi="Times New Roman" w:cs="Times New Roman"/>
          <w:spacing w:val="-1"/>
        </w:rPr>
        <w:t>consorziarsi</w:t>
      </w:r>
      <w:r w:rsidRPr="00B87FD4">
        <w:rPr>
          <w:rFonts w:ascii="Times New Roman" w:hAnsi="Times New Roman" w:cs="Times New Roman"/>
          <w:spacing w:val="13"/>
        </w:rPr>
        <w:t xml:space="preserve"> </w:t>
      </w:r>
      <w:r w:rsidRPr="00B87FD4">
        <w:rPr>
          <w:rFonts w:ascii="Times New Roman" w:hAnsi="Times New Roman" w:cs="Times New Roman"/>
          <w:spacing w:val="-1"/>
        </w:rPr>
        <w:t>ai</w:t>
      </w:r>
      <w:r w:rsidRPr="00B87FD4">
        <w:rPr>
          <w:rFonts w:ascii="Times New Roman" w:hAnsi="Times New Roman" w:cs="Times New Roman"/>
          <w:spacing w:val="13"/>
        </w:rPr>
        <w:t xml:space="preserve"> </w:t>
      </w:r>
      <w:r w:rsidRPr="00B87FD4">
        <w:rPr>
          <w:rFonts w:ascii="Times New Roman" w:hAnsi="Times New Roman" w:cs="Times New Roman"/>
          <w:spacing w:val="-1"/>
        </w:rPr>
        <w:t>sensi</w:t>
      </w:r>
      <w:r w:rsidRPr="00B87FD4">
        <w:rPr>
          <w:rFonts w:ascii="Times New Roman" w:hAnsi="Times New Roman" w:cs="Times New Roman"/>
          <w:spacing w:val="16"/>
        </w:rPr>
        <w:t xml:space="preserve"> </w:t>
      </w:r>
      <w:r w:rsidRPr="00B87FD4">
        <w:rPr>
          <w:rFonts w:ascii="Times New Roman" w:hAnsi="Times New Roman" w:cs="Times New Roman"/>
          <w:spacing w:val="-1"/>
        </w:rPr>
        <w:t>dell’articolo</w:t>
      </w:r>
      <w:r w:rsidRPr="00B87FD4">
        <w:rPr>
          <w:rFonts w:ascii="Times New Roman" w:hAnsi="Times New Roman" w:cs="Times New Roman"/>
          <w:spacing w:val="14"/>
        </w:rPr>
        <w:t xml:space="preserve"> </w:t>
      </w:r>
      <w:r w:rsidRPr="00B87FD4">
        <w:rPr>
          <w:rFonts w:ascii="Times New Roman" w:hAnsi="Times New Roman" w:cs="Times New Roman"/>
          <w:spacing w:val="-1"/>
        </w:rPr>
        <w:t>48,</w:t>
      </w:r>
      <w:r w:rsidRPr="00B87FD4">
        <w:rPr>
          <w:rFonts w:ascii="Times New Roman" w:hAnsi="Times New Roman" w:cs="Times New Roman"/>
          <w:spacing w:val="14"/>
        </w:rPr>
        <w:t xml:space="preserve"> </w:t>
      </w:r>
      <w:r w:rsidRPr="00B87FD4">
        <w:rPr>
          <w:rFonts w:ascii="Times New Roman" w:hAnsi="Times New Roman" w:cs="Times New Roman"/>
          <w:spacing w:val="-1"/>
        </w:rPr>
        <w:t>comma</w:t>
      </w:r>
      <w:r w:rsidRPr="00B87FD4">
        <w:rPr>
          <w:rFonts w:ascii="Times New Roman" w:hAnsi="Times New Roman" w:cs="Times New Roman"/>
          <w:spacing w:val="15"/>
        </w:rPr>
        <w:t xml:space="preserve"> </w:t>
      </w:r>
      <w:r w:rsidRPr="00B87FD4">
        <w:rPr>
          <w:rFonts w:ascii="Times New Roman" w:hAnsi="Times New Roman" w:cs="Times New Roman"/>
          <w:spacing w:val="-1"/>
        </w:rPr>
        <w:t>8,</w:t>
      </w:r>
      <w:r w:rsidRPr="00B87FD4">
        <w:rPr>
          <w:rFonts w:ascii="Times New Roman" w:hAnsi="Times New Roman" w:cs="Times New Roman"/>
          <w:spacing w:val="15"/>
        </w:rPr>
        <w:t xml:space="preserve"> </w:t>
      </w:r>
      <w:r w:rsidRPr="00B87FD4">
        <w:rPr>
          <w:rFonts w:ascii="Times New Roman" w:hAnsi="Times New Roman" w:cs="Times New Roman"/>
          <w:spacing w:val="-1"/>
        </w:rPr>
        <w:t>del</w:t>
      </w:r>
      <w:r w:rsidRPr="00B87FD4">
        <w:rPr>
          <w:rFonts w:ascii="Times New Roman" w:hAnsi="Times New Roman" w:cs="Times New Roman"/>
          <w:spacing w:val="105"/>
          <w:w w:val="99"/>
        </w:rPr>
        <w:t xml:space="preserve"> </w:t>
      </w:r>
      <w:r w:rsidRPr="00B87FD4">
        <w:rPr>
          <w:rFonts w:ascii="Times New Roman" w:hAnsi="Times New Roman" w:cs="Times New Roman"/>
          <w:spacing w:val="-1"/>
        </w:rPr>
        <w:t>D.lgs.</w:t>
      </w:r>
      <w:r w:rsidRPr="00B87FD4">
        <w:rPr>
          <w:rFonts w:ascii="Times New Roman" w:hAnsi="Times New Roman" w:cs="Times New Roman"/>
          <w:spacing w:val="-7"/>
        </w:rPr>
        <w:t xml:space="preserve"> </w:t>
      </w:r>
      <w:r w:rsidRPr="00B87FD4">
        <w:rPr>
          <w:rFonts w:ascii="Times New Roman" w:hAnsi="Times New Roman" w:cs="Times New Roman"/>
          <w:spacing w:val="-1"/>
        </w:rPr>
        <w:t>18</w:t>
      </w:r>
      <w:r w:rsidRPr="00B87FD4">
        <w:rPr>
          <w:rFonts w:ascii="Times New Roman" w:hAnsi="Times New Roman" w:cs="Times New Roman"/>
          <w:spacing w:val="-7"/>
        </w:rPr>
        <w:t xml:space="preserve"> </w:t>
      </w:r>
      <w:r w:rsidRPr="00B87FD4">
        <w:rPr>
          <w:rFonts w:ascii="Times New Roman" w:hAnsi="Times New Roman" w:cs="Times New Roman"/>
          <w:spacing w:val="-1"/>
        </w:rPr>
        <w:t>aprile</w:t>
      </w:r>
      <w:r w:rsidRPr="00B87FD4">
        <w:rPr>
          <w:rFonts w:ascii="Times New Roman" w:hAnsi="Times New Roman" w:cs="Times New Roman"/>
          <w:spacing w:val="-6"/>
        </w:rPr>
        <w:t xml:space="preserve"> </w:t>
      </w:r>
      <w:r w:rsidRPr="00B87FD4">
        <w:rPr>
          <w:rFonts w:ascii="Times New Roman" w:hAnsi="Times New Roman" w:cs="Times New Roman"/>
          <w:spacing w:val="-1"/>
        </w:rPr>
        <w:t>2016,</w:t>
      </w:r>
      <w:r w:rsidRPr="00B87FD4">
        <w:rPr>
          <w:rFonts w:ascii="Times New Roman" w:hAnsi="Times New Roman" w:cs="Times New Roman"/>
          <w:spacing w:val="-5"/>
        </w:rPr>
        <w:t xml:space="preserve"> </w:t>
      </w:r>
      <w:r w:rsidRPr="00B87FD4">
        <w:rPr>
          <w:rFonts w:ascii="Times New Roman" w:hAnsi="Times New Roman" w:cs="Times New Roman"/>
          <w:spacing w:val="-1"/>
        </w:rPr>
        <w:t>n.50;</w:t>
      </w:r>
    </w:p>
    <w:p w:rsidR="00613AD7" w:rsidRPr="00B87FD4" w:rsidRDefault="00613AD7" w:rsidP="00B87FD4">
      <w:pPr>
        <w:pStyle w:val="Corpodeltesto"/>
        <w:kinsoku w:val="0"/>
        <w:overflowPunct w:val="0"/>
        <w:spacing w:before="11"/>
        <w:ind w:left="0"/>
        <w:jc w:val="both"/>
        <w:rPr>
          <w:rFonts w:ascii="Times New Roman" w:hAnsi="Times New Roman" w:cs="Times New Roman"/>
          <w:sz w:val="21"/>
          <w:szCs w:val="21"/>
        </w:rPr>
      </w:pPr>
    </w:p>
    <w:p w:rsidR="00613AD7" w:rsidRPr="00B87FD4" w:rsidRDefault="00613AD7" w:rsidP="00B87FD4">
      <w:pPr>
        <w:pStyle w:val="Corpodeltesto"/>
        <w:numPr>
          <w:ilvl w:val="0"/>
          <w:numId w:val="32"/>
        </w:numPr>
        <w:tabs>
          <w:tab w:val="left" w:pos="377"/>
        </w:tabs>
        <w:kinsoku w:val="0"/>
        <w:overflowPunct w:val="0"/>
        <w:ind w:right="103" w:firstLine="0"/>
        <w:jc w:val="both"/>
        <w:rPr>
          <w:rFonts w:ascii="Times New Roman" w:hAnsi="Times New Roman" w:cs="Times New Roman"/>
        </w:rPr>
      </w:pPr>
      <w:r w:rsidRPr="00B87FD4">
        <w:rPr>
          <w:rFonts w:ascii="Times New Roman" w:hAnsi="Times New Roman" w:cs="Times New Roman"/>
          <w:spacing w:val="-1"/>
        </w:rPr>
        <w:t>operatori</w:t>
      </w:r>
      <w:r w:rsidRPr="00B87FD4">
        <w:rPr>
          <w:rFonts w:ascii="Times New Roman" w:hAnsi="Times New Roman" w:cs="Times New Roman"/>
        </w:rPr>
        <w:t xml:space="preserve"> </w:t>
      </w:r>
      <w:r w:rsidRPr="00B87FD4">
        <w:rPr>
          <w:rFonts w:ascii="Times New Roman" w:hAnsi="Times New Roman" w:cs="Times New Roman"/>
          <w:spacing w:val="-1"/>
        </w:rPr>
        <w:t>economici</w:t>
      </w:r>
      <w:r w:rsidRPr="00B87FD4">
        <w:rPr>
          <w:rFonts w:ascii="Times New Roman" w:hAnsi="Times New Roman" w:cs="Times New Roman"/>
        </w:rPr>
        <w:t xml:space="preserve"> </w:t>
      </w:r>
      <w:r w:rsidRPr="00B87FD4">
        <w:rPr>
          <w:rFonts w:ascii="Times New Roman" w:hAnsi="Times New Roman" w:cs="Times New Roman"/>
          <w:spacing w:val="-1"/>
        </w:rPr>
        <w:t xml:space="preserve">con sede </w:t>
      </w:r>
      <w:r w:rsidRPr="00B87FD4">
        <w:rPr>
          <w:rFonts w:ascii="Times New Roman" w:hAnsi="Times New Roman" w:cs="Times New Roman"/>
        </w:rPr>
        <w:t>in</w:t>
      </w:r>
      <w:r w:rsidRPr="00B87FD4">
        <w:rPr>
          <w:rFonts w:ascii="Times New Roman" w:hAnsi="Times New Roman" w:cs="Times New Roman"/>
          <w:spacing w:val="1"/>
        </w:rPr>
        <w:t xml:space="preserve"> </w:t>
      </w:r>
      <w:r w:rsidRPr="00B87FD4">
        <w:rPr>
          <w:rFonts w:ascii="Times New Roman" w:hAnsi="Times New Roman" w:cs="Times New Roman"/>
        </w:rPr>
        <w:t>altri</w:t>
      </w:r>
      <w:r w:rsidRPr="00B87FD4">
        <w:rPr>
          <w:rFonts w:ascii="Times New Roman" w:hAnsi="Times New Roman" w:cs="Times New Roman"/>
          <w:spacing w:val="-1"/>
        </w:rPr>
        <w:t xml:space="preserve"> </w:t>
      </w:r>
      <w:r w:rsidRPr="00B87FD4">
        <w:rPr>
          <w:rFonts w:ascii="Times New Roman" w:hAnsi="Times New Roman" w:cs="Times New Roman"/>
        </w:rPr>
        <w:t>stati</w:t>
      </w:r>
      <w:r w:rsidRPr="00B87FD4">
        <w:rPr>
          <w:rFonts w:ascii="Times New Roman" w:hAnsi="Times New Roman" w:cs="Times New Roman"/>
          <w:spacing w:val="-2"/>
        </w:rPr>
        <w:t xml:space="preserve"> </w:t>
      </w:r>
      <w:r w:rsidRPr="00B87FD4">
        <w:rPr>
          <w:rFonts w:ascii="Times New Roman" w:hAnsi="Times New Roman" w:cs="Times New Roman"/>
        </w:rPr>
        <w:t>membri</w:t>
      </w:r>
      <w:r w:rsidRPr="00B87FD4">
        <w:rPr>
          <w:rFonts w:ascii="Times New Roman" w:hAnsi="Times New Roman" w:cs="Times New Roman"/>
          <w:spacing w:val="-1"/>
        </w:rPr>
        <w:t xml:space="preserve"> dell’Unione</w:t>
      </w:r>
      <w:r w:rsidRPr="00B87FD4">
        <w:rPr>
          <w:rFonts w:ascii="Times New Roman" w:hAnsi="Times New Roman" w:cs="Times New Roman"/>
          <w:spacing w:val="1"/>
        </w:rPr>
        <w:t xml:space="preserve"> </w:t>
      </w:r>
      <w:r w:rsidRPr="00B87FD4">
        <w:rPr>
          <w:rFonts w:ascii="Times New Roman" w:hAnsi="Times New Roman" w:cs="Times New Roman"/>
        </w:rPr>
        <w:t>Europea,</w:t>
      </w:r>
      <w:r w:rsidRPr="00B87FD4">
        <w:rPr>
          <w:rFonts w:ascii="Times New Roman" w:hAnsi="Times New Roman" w:cs="Times New Roman"/>
          <w:spacing w:val="-1"/>
        </w:rPr>
        <w:t xml:space="preserve"> </w:t>
      </w:r>
      <w:r w:rsidRPr="00B87FD4">
        <w:rPr>
          <w:rFonts w:ascii="Times New Roman" w:hAnsi="Times New Roman" w:cs="Times New Roman"/>
        </w:rPr>
        <w:t>alle</w:t>
      </w:r>
      <w:r w:rsidRPr="00B87FD4">
        <w:rPr>
          <w:rFonts w:ascii="Times New Roman" w:hAnsi="Times New Roman" w:cs="Times New Roman"/>
          <w:spacing w:val="-1"/>
        </w:rPr>
        <w:t xml:space="preserve"> </w:t>
      </w:r>
      <w:r w:rsidRPr="00B87FD4">
        <w:rPr>
          <w:rFonts w:ascii="Times New Roman" w:hAnsi="Times New Roman" w:cs="Times New Roman"/>
        </w:rPr>
        <w:t>condizioni</w:t>
      </w:r>
      <w:r w:rsidRPr="00B87FD4">
        <w:rPr>
          <w:rFonts w:ascii="Times New Roman" w:hAnsi="Times New Roman" w:cs="Times New Roman"/>
          <w:spacing w:val="33"/>
          <w:w w:val="99"/>
        </w:rPr>
        <w:t xml:space="preserve"> </w:t>
      </w:r>
      <w:r w:rsidRPr="00B87FD4">
        <w:rPr>
          <w:rFonts w:ascii="Times New Roman" w:hAnsi="Times New Roman" w:cs="Times New Roman"/>
        </w:rPr>
        <w:t>di</w:t>
      </w:r>
      <w:r w:rsidRPr="00B87FD4">
        <w:rPr>
          <w:rFonts w:ascii="Times New Roman" w:hAnsi="Times New Roman" w:cs="Times New Roman"/>
          <w:spacing w:val="10"/>
        </w:rPr>
        <w:t xml:space="preserve"> </w:t>
      </w:r>
      <w:r w:rsidRPr="00B87FD4">
        <w:rPr>
          <w:rFonts w:ascii="Times New Roman" w:hAnsi="Times New Roman" w:cs="Times New Roman"/>
        </w:rPr>
        <w:t>cui</w:t>
      </w:r>
      <w:r w:rsidRPr="00B87FD4">
        <w:rPr>
          <w:rFonts w:ascii="Times New Roman" w:hAnsi="Times New Roman" w:cs="Times New Roman"/>
          <w:spacing w:val="11"/>
        </w:rPr>
        <w:t xml:space="preserve"> </w:t>
      </w:r>
      <w:r w:rsidRPr="00B87FD4">
        <w:rPr>
          <w:rFonts w:ascii="Times New Roman" w:hAnsi="Times New Roman" w:cs="Times New Roman"/>
        </w:rPr>
        <w:t>all’articolo</w:t>
      </w:r>
      <w:r w:rsidRPr="00B87FD4">
        <w:rPr>
          <w:rFonts w:ascii="Times New Roman" w:hAnsi="Times New Roman" w:cs="Times New Roman"/>
          <w:spacing w:val="12"/>
        </w:rPr>
        <w:t xml:space="preserve"> </w:t>
      </w:r>
      <w:r w:rsidRPr="00B87FD4">
        <w:rPr>
          <w:rFonts w:ascii="Times New Roman" w:hAnsi="Times New Roman" w:cs="Times New Roman"/>
        </w:rPr>
        <w:t>49</w:t>
      </w:r>
      <w:r w:rsidRPr="00B87FD4">
        <w:rPr>
          <w:rFonts w:ascii="Times New Roman" w:hAnsi="Times New Roman" w:cs="Times New Roman"/>
          <w:spacing w:val="11"/>
        </w:rPr>
        <w:t xml:space="preserve"> </w:t>
      </w:r>
      <w:r w:rsidRPr="00B87FD4">
        <w:rPr>
          <w:rFonts w:ascii="Times New Roman" w:hAnsi="Times New Roman" w:cs="Times New Roman"/>
        </w:rPr>
        <w:t>del</w:t>
      </w:r>
      <w:r w:rsidRPr="00B87FD4">
        <w:rPr>
          <w:rFonts w:ascii="Times New Roman" w:hAnsi="Times New Roman" w:cs="Times New Roman"/>
          <w:spacing w:val="12"/>
        </w:rPr>
        <w:t xml:space="preserve"> </w:t>
      </w:r>
      <w:r w:rsidRPr="00B87FD4">
        <w:rPr>
          <w:rFonts w:ascii="Times New Roman" w:hAnsi="Times New Roman" w:cs="Times New Roman"/>
          <w:spacing w:val="-1"/>
        </w:rPr>
        <w:t>D.lgs.</w:t>
      </w:r>
      <w:r w:rsidRPr="00B87FD4">
        <w:rPr>
          <w:rFonts w:ascii="Times New Roman" w:hAnsi="Times New Roman" w:cs="Times New Roman"/>
          <w:spacing w:val="11"/>
        </w:rPr>
        <w:t xml:space="preserve"> </w:t>
      </w:r>
      <w:r w:rsidRPr="00B87FD4">
        <w:rPr>
          <w:rFonts w:ascii="Times New Roman" w:hAnsi="Times New Roman" w:cs="Times New Roman"/>
        </w:rPr>
        <w:t>18</w:t>
      </w:r>
      <w:r w:rsidRPr="00B87FD4">
        <w:rPr>
          <w:rFonts w:ascii="Times New Roman" w:hAnsi="Times New Roman" w:cs="Times New Roman"/>
          <w:spacing w:val="10"/>
        </w:rPr>
        <w:t xml:space="preserve"> </w:t>
      </w:r>
      <w:r w:rsidRPr="00B87FD4">
        <w:rPr>
          <w:rFonts w:ascii="Times New Roman" w:hAnsi="Times New Roman" w:cs="Times New Roman"/>
        </w:rPr>
        <w:t>aprile</w:t>
      </w:r>
      <w:r w:rsidRPr="00B87FD4">
        <w:rPr>
          <w:rFonts w:ascii="Times New Roman" w:hAnsi="Times New Roman" w:cs="Times New Roman"/>
          <w:spacing w:val="12"/>
        </w:rPr>
        <w:t xml:space="preserve"> </w:t>
      </w:r>
      <w:r w:rsidRPr="00B87FD4">
        <w:rPr>
          <w:rFonts w:ascii="Times New Roman" w:hAnsi="Times New Roman" w:cs="Times New Roman"/>
        </w:rPr>
        <w:t>2016,</w:t>
      </w:r>
      <w:r w:rsidRPr="00B87FD4">
        <w:rPr>
          <w:rFonts w:ascii="Times New Roman" w:hAnsi="Times New Roman" w:cs="Times New Roman"/>
          <w:spacing w:val="10"/>
        </w:rPr>
        <w:t xml:space="preserve"> </w:t>
      </w:r>
      <w:r w:rsidRPr="00B87FD4">
        <w:rPr>
          <w:rFonts w:ascii="Times New Roman" w:hAnsi="Times New Roman" w:cs="Times New Roman"/>
        </w:rPr>
        <w:t>n.50,</w:t>
      </w:r>
      <w:r w:rsidRPr="00B87FD4">
        <w:rPr>
          <w:rFonts w:ascii="Times New Roman" w:hAnsi="Times New Roman" w:cs="Times New Roman"/>
          <w:spacing w:val="12"/>
        </w:rPr>
        <w:t xml:space="preserve"> </w:t>
      </w:r>
      <w:r w:rsidRPr="00B87FD4">
        <w:rPr>
          <w:rFonts w:ascii="Times New Roman" w:hAnsi="Times New Roman" w:cs="Times New Roman"/>
        </w:rPr>
        <w:t>nonché</w:t>
      </w:r>
      <w:r w:rsidRPr="00B87FD4">
        <w:rPr>
          <w:rFonts w:ascii="Times New Roman" w:hAnsi="Times New Roman" w:cs="Times New Roman"/>
          <w:spacing w:val="12"/>
        </w:rPr>
        <w:t xml:space="preserve"> </w:t>
      </w:r>
      <w:r w:rsidRPr="00B87FD4">
        <w:rPr>
          <w:rFonts w:ascii="Times New Roman" w:hAnsi="Times New Roman" w:cs="Times New Roman"/>
        </w:rPr>
        <w:t>del</w:t>
      </w:r>
      <w:r w:rsidRPr="00B87FD4">
        <w:rPr>
          <w:rFonts w:ascii="Times New Roman" w:hAnsi="Times New Roman" w:cs="Times New Roman"/>
          <w:spacing w:val="11"/>
        </w:rPr>
        <w:t xml:space="preserve"> </w:t>
      </w:r>
      <w:r w:rsidRPr="00B87FD4">
        <w:rPr>
          <w:rFonts w:ascii="Times New Roman" w:hAnsi="Times New Roman" w:cs="Times New Roman"/>
        </w:rPr>
        <w:t>presente</w:t>
      </w:r>
      <w:r w:rsidRPr="00B87FD4">
        <w:rPr>
          <w:rFonts w:ascii="Times New Roman" w:hAnsi="Times New Roman" w:cs="Times New Roman"/>
          <w:spacing w:val="12"/>
        </w:rPr>
        <w:t xml:space="preserve"> </w:t>
      </w:r>
      <w:r w:rsidRPr="00B87FD4">
        <w:rPr>
          <w:rFonts w:ascii="Times New Roman" w:hAnsi="Times New Roman" w:cs="Times New Roman"/>
        </w:rPr>
        <w:t>disciplinare</w:t>
      </w:r>
      <w:r w:rsidRPr="00B87FD4">
        <w:rPr>
          <w:rFonts w:ascii="Times New Roman" w:hAnsi="Times New Roman" w:cs="Times New Roman"/>
          <w:spacing w:val="10"/>
        </w:rPr>
        <w:t xml:space="preserve"> </w:t>
      </w:r>
      <w:r w:rsidRPr="00B87FD4">
        <w:rPr>
          <w:rFonts w:ascii="Times New Roman" w:hAnsi="Times New Roman" w:cs="Times New Roman"/>
        </w:rPr>
        <w:t>di</w:t>
      </w:r>
      <w:r w:rsidRPr="00B87FD4">
        <w:rPr>
          <w:rFonts w:ascii="Times New Roman" w:hAnsi="Times New Roman" w:cs="Times New Roman"/>
          <w:spacing w:val="28"/>
          <w:w w:val="99"/>
        </w:rPr>
        <w:t xml:space="preserve"> </w:t>
      </w:r>
      <w:r w:rsidRPr="00B87FD4">
        <w:rPr>
          <w:rFonts w:ascii="Times New Roman" w:hAnsi="Times New Roman" w:cs="Times New Roman"/>
        </w:rPr>
        <w:t>gara.</w:t>
      </w:r>
    </w:p>
    <w:p w:rsidR="00613AD7" w:rsidRPr="00B87FD4" w:rsidRDefault="00613AD7" w:rsidP="00B87FD4">
      <w:pPr>
        <w:pStyle w:val="Corpodeltesto"/>
        <w:kinsoku w:val="0"/>
        <w:overflowPunct w:val="0"/>
        <w:spacing w:before="11"/>
        <w:ind w:left="0"/>
        <w:jc w:val="both"/>
        <w:rPr>
          <w:rFonts w:ascii="Times New Roman" w:hAnsi="Times New Roman" w:cs="Times New Roman"/>
          <w:sz w:val="21"/>
          <w:szCs w:val="21"/>
        </w:rPr>
      </w:pPr>
    </w:p>
    <w:p w:rsidR="00613AD7" w:rsidRPr="00B87FD4" w:rsidRDefault="00613AD7" w:rsidP="00B87FD4">
      <w:pPr>
        <w:pStyle w:val="Corpodeltesto"/>
        <w:kinsoku w:val="0"/>
        <w:overflowPunct w:val="0"/>
        <w:ind w:left="119" w:right="101"/>
        <w:jc w:val="both"/>
        <w:rPr>
          <w:rFonts w:ascii="Times New Roman" w:hAnsi="Times New Roman" w:cs="Times New Roman"/>
        </w:rPr>
      </w:pPr>
      <w:r w:rsidRPr="00B87FD4">
        <w:rPr>
          <w:rFonts w:ascii="Times New Roman" w:hAnsi="Times New Roman" w:cs="Times New Roman"/>
          <w:spacing w:val="-1"/>
        </w:rPr>
        <w:t>Ai</w:t>
      </w:r>
      <w:r w:rsidRPr="00B87FD4">
        <w:rPr>
          <w:rFonts w:ascii="Times New Roman" w:hAnsi="Times New Roman" w:cs="Times New Roman"/>
          <w:spacing w:val="20"/>
        </w:rPr>
        <w:t xml:space="preserve"> </w:t>
      </w:r>
      <w:r w:rsidRPr="00B87FD4">
        <w:rPr>
          <w:rFonts w:ascii="Times New Roman" w:hAnsi="Times New Roman" w:cs="Times New Roman"/>
          <w:spacing w:val="-1"/>
        </w:rPr>
        <w:t>predetti</w:t>
      </w:r>
      <w:r w:rsidRPr="00B87FD4">
        <w:rPr>
          <w:rFonts w:ascii="Times New Roman" w:hAnsi="Times New Roman" w:cs="Times New Roman"/>
          <w:spacing w:val="22"/>
        </w:rPr>
        <w:t xml:space="preserve"> </w:t>
      </w:r>
      <w:r w:rsidRPr="00B87FD4">
        <w:rPr>
          <w:rFonts w:ascii="Times New Roman" w:hAnsi="Times New Roman" w:cs="Times New Roman"/>
          <w:spacing w:val="-1"/>
        </w:rPr>
        <w:t>soggetti</w:t>
      </w:r>
      <w:r w:rsidRPr="00B87FD4">
        <w:rPr>
          <w:rFonts w:ascii="Times New Roman" w:hAnsi="Times New Roman" w:cs="Times New Roman"/>
          <w:spacing w:val="21"/>
        </w:rPr>
        <w:t xml:space="preserve"> </w:t>
      </w:r>
      <w:r w:rsidRPr="00B87FD4">
        <w:rPr>
          <w:rFonts w:ascii="Times New Roman" w:hAnsi="Times New Roman" w:cs="Times New Roman"/>
          <w:spacing w:val="-1"/>
        </w:rPr>
        <w:t>si</w:t>
      </w:r>
      <w:r w:rsidRPr="00B87FD4">
        <w:rPr>
          <w:rFonts w:ascii="Times New Roman" w:hAnsi="Times New Roman" w:cs="Times New Roman"/>
          <w:spacing w:val="22"/>
        </w:rPr>
        <w:t xml:space="preserve"> </w:t>
      </w:r>
      <w:r w:rsidRPr="00B87FD4">
        <w:rPr>
          <w:rFonts w:ascii="Times New Roman" w:hAnsi="Times New Roman" w:cs="Times New Roman"/>
          <w:spacing w:val="-1"/>
        </w:rPr>
        <w:t>applicano</w:t>
      </w:r>
      <w:r w:rsidRPr="00B87FD4">
        <w:rPr>
          <w:rFonts w:ascii="Times New Roman" w:hAnsi="Times New Roman" w:cs="Times New Roman"/>
          <w:spacing w:val="21"/>
        </w:rPr>
        <w:t xml:space="preserve"> </w:t>
      </w:r>
      <w:r w:rsidRPr="00B87FD4">
        <w:rPr>
          <w:rFonts w:ascii="Times New Roman" w:hAnsi="Times New Roman" w:cs="Times New Roman"/>
          <w:spacing w:val="-1"/>
        </w:rPr>
        <w:t>le</w:t>
      </w:r>
      <w:r w:rsidRPr="00B87FD4">
        <w:rPr>
          <w:rFonts w:ascii="Times New Roman" w:hAnsi="Times New Roman" w:cs="Times New Roman"/>
          <w:spacing w:val="21"/>
        </w:rPr>
        <w:t xml:space="preserve"> </w:t>
      </w:r>
      <w:r w:rsidRPr="00B87FD4">
        <w:rPr>
          <w:rFonts w:ascii="Times New Roman" w:hAnsi="Times New Roman" w:cs="Times New Roman"/>
          <w:spacing w:val="-1"/>
        </w:rPr>
        <w:t>disposizioni</w:t>
      </w:r>
      <w:r w:rsidRPr="00B87FD4">
        <w:rPr>
          <w:rFonts w:ascii="Times New Roman" w:hAnsi="Times New Roman" w:cs="Times New Roman"/>
          <w:spacing w:val="20"/>
        </w:rPr>
        <w:t xml:space="preserve"> </w:t>
      </w:r>
      <w:r w:rsidRPr="00B87FD4">
        <w:rPr>
          <w:rFonts w:ascii="Times New Roman" w:hAnsi="Times New Roman" w:cs="Times New Roman"/>
        </w:rPr>
        <w:t>di</w:t>
      </w:r>
      <w:r w:rsidRPr="00B87FD4">
        <w:rPr>
          <w:rFonts w:ascii="Times New Roman" w:hAnsi="Times New Roman" w:cs="Times New Roman"/>
          <w:spacing w:val="22"/>
        </w:rPr>
        <w:t xml:space="preserve"> </w:t>
      </w:r>
      <w:r w:rsidRPr="00B87FD4">
        <w:rPr>
          <w:rFonts w:ascii="Times New Roman" w:hAnsi="Times New Roman" w:cs="Times New Roman"/>
        </w:rPr>
        <w:t>cui</w:t>
      </w:r>
      <w:r w:rsidRPr="00B87FD4">
        <w:rPr>
          <w:rFonts w:ascii="Times New Roman" w:hAnsi="Times New Roman" w:cs="Times New Roman"/>
          <w:spacing w:val="21"/>
        </w:rPr>
        <w:t xml:space="preserve"> </w:t>
      </w:r>
      <w:r w:rsidRPr="00B87FD4">
        <w:rPr>
          <w:rFonts w:ascii="Times New Roman" w:hAnsi="Times New Roman" w:cs="Times New Roman"/>
        </w:rPr>
        <w:t>agli</w:t>
      </w:r>
      <w:r w:rsidRPr="00B87FD4">
        <w:rPr>
          <w:rFonts w:ascii="Times New Roman" w:hAnsi="Times New Roman" w:cs="Times New Roman"/>
          <w:spacing w:val="20"/>
        </w:rPr>
        <w:t xml:space="preserve"> </w:t>
      </w:r>
      <w:r w:rsidRPr="00B87FD4">
        <w:rPr>
          <w:rFonts w:ascii="Times New Roman" w:hAnsi="Times New Roman" w:cs="Times New Roman"/>
        </w:rPr>
        <w:t>articoli</w:t>
      </w:r>
      <w:r w:rsidRPr="00B87FD4">
        <w:rPr>
          <w:rFonts w:ascii="Times New Roman" w:hAnsi="Times New Roman" w:cs="Times New Roman"/>
          <w:spacing w:val="21"/>
        </w:rPr>
        <w:t xml:space="preserve"> </w:t>
      </w:r>
      <w:r w:rsidRPr="00B87FD4">
        <w:rPr>
          <w:rFonts w:ascii="Times New Roman" w:hAnsi="Times New Roman" w:cs="Times New Roman"/>
        </w:rPr>
        <w:t>45</w:t>
      </w:r>
      <w:r w:rsidRPr="00B87FD4">
        <w:rPr>
          <w:rFonts w:ascii="Times New Roman" w:hAnsi="Times New Roman" w:cs="Times New Roman"/>
          <w:spacing w:val="21"/>
        </w:rPr>
        <w:t xml:space="preserve"> </w:t>
      </w:r>
      <w:r w:rsidRPr="00B87FD4">
        <w:rPr>
          <w:rFonts w:ascii="Times New Roman" w:hAnsi="Times New Roman" w:cs="Times New Roman"/>
        </w:rPr>
        <w:t>e</w:t>
      </w:r>
      <w:r w:rsidRPr="00B87FD4">
        <w:rPr>
          <w:rFonts w:ascii="Times New Roman" w:hAnsi="Times New Roman" w:cs="Times New Roman"/>
          <w:spacing w:val="20"/>
        </w:rPr>
        <w:t xml:space="preserve"> </w:t>
      </w:r>
      <w:r w:rsidRPr="00B87FD4">
        <w:rPr>
          <w:rFonts w:ascii="Times New Roman" w:hAnsi="Times New Roman" w:cs="Times New Roman"/>
        </w:rPr>
        <w:t>48</w:t>
      </w:r>
      <w:r w:rsidRPr="00B87FD4">
        <w:rPr>
          <w:rFonts w:ascii="Times New Roman" w:hAnsi="Times New Roman" w:cs="Times New Roman"/>
          <w:spacing w:val="21"/>
        </w:rPr>
        <w:t xml:space="preserve"> </w:t>
      </w:r>
      <w:r w:rsidRPr="00B87FD4">
        <w:rPr>
          <w:rFonts w:ascii="Times New Roman" w:hAnsi="Times New Roman" w:cs="Times New Roman"/>
        </w:rPr>
        <w:t>del</w:t>
      </w:r>
      <w:r w:rsidRPr="00B87FD4">
        <w:rPr>
          <w:rFonts w:ascii="Times New Roman" w:hAnsi="Times New Roman" w:cs="Times New Roman"/>
          <w:spacing w:val="22"/>
        </w:rPr>
        <w:t xml:space="preserve"> </w:t>
      </w:r>
      <w:r w:rsidRPr="00B87FD4">
        <w:rPr>
          <w:rFonts w:ascii="Times New Roman" w:hAnsi="Times New Roman" w:cs="Times New Roman"/>
        </w:rPr>
        <w:t>D.lgs.</w:t>
      </w:r>
      <w:r w:rsidRPr="00B87FD4">
        <w:rPr>
          <w:rFonts w:ascii="Times New Roman" w:hAnsi="Times New Roman" w:cs="Times New Roman"/>
          <w:spacing w:val="21"/>
        </w:rPr>
        <w:t xml:space="preserve"> </w:t>
      </w:r>
      <w:r w:rsidRPr="00B87FD4">
        <w:rPr>
          <w:rFonts w:ascii="Times New Roman" w:hAnsi="Times New Roman" w:cs="Times New Roman"/>
        </w:rPr>
        <w:t>18</w:t>
      </w:r>
      <w:r w:rsidRPr="00B87FD4">
        <w:rPr>
          <w:rFonts w:ascii="Times New Roman" w:hAnsi="Times New Roman" w:cs="Times New Roman"/>
          <w:spacing w:val="53"/>
          <w:w w:val="99"/>
        </w:rPr>
        <w:t xml:space="preserve"> </w:t>
      </w:r>
      <w:r w:rsidRPr="00B87FD4">
        <w:rPr>
          <w:rFonts w:ascii="Times New Roman" w:hAnsi="Times New Roman" w:cs="Times New Roman"/>
          <w:spacing w:val="-1"/>
        </w:rPr>
        <w:t>aprile</w:t>
      </w:r>
      <w:r w:rsidRPr="00B87FD4">
        <w:rPr>
          <w:rFonts w:ascii="Times New Roman" w:hAnsi="Times New Roman" w:cs="Times New Roman"/>
          <w:spacing w:val="-9"/>
        </w:rPr>
        <w:t xml:space="preserve"> </w:t>
      </w:r>
      <w:r w:rsidRPr="00B87FD4">
        <w:rPr>
          <w:rFonts w:ascii="Times New Roman" w:hAnsi="Times New Roman" w:cs="Times New Roman"/>
          <w:spacing w:val="-1"/>
        </w:rPr>
        <w:t>2016,</w:t>
      </w:r>
      <w:r w:rsidRPr="00B87FD4">
        <w:rPr>
          <w:rFonts w:ascii="Times New Roman" w:hAnsi="Times New Roman" w:cs="Times New Roman"/>
          <w:spacing w:val="-9"/>
        </w:rPr>
        <w:t xml:space="preserve"> </w:t>
      </w:r>
      <w:r w:rsidRPr="00B87FD4">
        <w:rPr>
          <w:rFonts w:ascii="Times New Roman" w:hAnsi="Times New Roman" w:cs="Times New Roman"/>
          <w:spacing w:val="-1"/>
        </w:rPr>
        <w:t>n.50</w:t>
      </w:r>
      <w:r w:rsidRPr="00B87FD4">
        <w:rPr>
          <w:rFonts w:ascii="Times New Roman" w:hAnsi="Times New Roman" w:cs="Times New Roman"/>
          <w:b/>
          <w:bCs/>
          <w:spacing w:val="-1"/>
        </w:rPr>
        <w:t>.</w:t>
      </w:r>
    </w:p>
    <w:p w:rsidR="00613AD7" w:rsidRPr="00B87FD4" w:rsidRDefault="00613AD7" w:rsidP="00B87FD4">
      <w:pPr>
        <w:pStyle w:val="Corpodeltesto"/>
        <w:kinsoku w:val="0"/>
        <w:overflowPunct w:val="0"/>
        <w:spacing w:before="1"/>
        <w:ind w:left="0"/>
        <w:jc w:val="both"/>
        <w:rPr>
          <w:rFonts w:ascii="Times New Roman" w:hAnsi="Times New Roman" w:cs="Times New Roman"/>
          <w:b/>
          <w:bCs/>
        </w:rPr>
      </w:pPr>
    </w:p>
    <w:p w:rsidR="00613AD7" w:rsidRPr="005F5C3F" w:rsidRDefault="00613AD7" w:rsidP="00B87FD4">
      <w:pPr>
        <w:pStyle w:val="Corpodeltesto"/>
        <w:numPr>
          <w:ilvl w:val="0"/>
          <w:numId w:val="33"/>
        </w:numPr>
        <w:tabs>
          <w:tab w:val="left" w:pos="414"/>
        </w:tabs>
        <w:kinsoku w:val="0"/>
        <w:overflowPunct w:val="0"/>
        <w:ind w:left="413"/>
        <w:jc w:val="both"/>
        <w:rPr>
          <w:rFonts w:ascii="Times New Roman" w:hAnsi="Times New Roman" w:cs="Times New Roman"/>
        </w:rPr>
      </w:pPr>
      <w:r w:rsidRPr="005F5C3F">
        <w:rPr>
          <w:rFonts w:ascii="Times New Roman" w:hAnsi="Times New Roman" w:cs="Times New Roman"/>
          <w:b/>
          <w:bCs/>
          <w:spacing w:val="-1"/>
        </w:rPr>
        <w:t>Condizioni</w:t>
      </w:r>
      <w:r w:rsidRPr="005F5C3F">
        <w:rPr>
          <w:rFonts w:ascii="Times New Roman" w:hAnsi="Times New Roman" w:cs="Times New Roman"/>
          <w:b/>
          <w:bCs/>
          <w:spacing w:val="-15"/>
        </w:rPr>
        <w:t xml:space="preserve"> </w:t>
      </w:r>
      <w:r w:rsidRPr="005F5C3F">
        <w:rPr>
          <w:rFonts w:ascii="Times New Roman" w:hAnsi="Times New Roman" w:cs="Times New Roman"/>
          <w:b/>
          <w:bCs/>
          <w:spacing w:val="-1"/>
        </w:rPr>
        <w:t>di</w:t>
      </w:r>
      <w:r w:rsidRPr="005F5C3F">
        <w:rPr>
          <w:rFonts w:ascii="Times New Roman" w:hAnsi="Times New Roman" w:cs="Times New Roman"/>
          <w:b/>
          <w:bCs/>
          <w:spacing w:val="-16"/>
        </w:rPr>
        <w:t xml:space="preserve"> </w:t>
      </w:r>
      <w:r w:rsidRPr="005F5C3F">
        <w:rPr>
          <w:rFonts w:ascii="Times New Roman" w:hAnsi="Times New Roman" w:cs="Times New Roman"/>
          <w:b/>
          <w:bCs/>
          <w:spacing w:val="-1"/>
        </w:rPr>
        <w:t>partecipazione</w:t>
      </w:r>
    </w:p>
    <w:p w:rsidR="00613AD7" w:rsidRPr="00B87FD4" w:rsidRDefault="00613AD7" w:rsidP="00B87FD4">
      <w:pPr>
        <w:pStyle w:val="Corpodeltesto"/>
        <w:kinsoku w:val="0"/>
        <w:overflowPunct w:val="0"/>
        <w:spacing w:before="11"/>
        <w:ind w:left="0"/>
        <w:jc w:val="both"/>
        <w:rPr>
          <w:rFonts w:ascii="Times New Roman" w:hAnsi="Times New Roman" w:cs="Times New Roman"/>
          <w:b/>
          <w:bCs/>
          <w:sz w:val="21"/>
          <w:szCs w:val="21"/>
        </w:rPr>
      </w:pPr>
    </w:p>
    <w:p w:rsidR="00613AD7" w:rsidRPr="00B87FD4" w:rsidRDefault="00613AD7" w:rsidP="00B87FD4">
      <w:pPr>
        <w:pStyle w:val="Corpodeltesto"/>
        <w:kinsoku w:val="0"/>
        <w:overflowPunct w:val="0"/>
        <w:ind w:left="119" w:right="102"/>
        <w:jc w:val="both"/>
        <w:rPr>
          <w:rFonts w:ascii="Times New Roman" w:hAnsi="Times New Roman" w:cs="Times New Roman"/>
        </w:rPr>
      </w:pPr>
      <w:r w:rsidRPr="00B87FD4">
        <w:rPr>
          <w:rFonts w:ascii="Times New Roman" w:hAnsi="Times New Roman" w:cs="Times New Roman"/>
          <w:spacing w:val="-1"/>
        </w:rPr>
        <w:t>3.1</w:t>
      </w:r>
      <w:r w:rsidRPr="00B87FD4">
        <w:rPr>
          <w:rFonts w:ascii="Times New Roman" w:hAnsi="Times New Roman" w:cs="Times New Roman"/>
          <w:spacing w:val="33"/>
        </w:rPr>
        <w:t xml:space="preserve"> </w:t>
      </w:r>
      <w:r w:rsidRPr="00B87FD4">
        <w:rPr>
          <w:rFonts w:ascii="Times New Roman" w:hAnsi="Times New Roman" w:cs="Times New Roman"/>
          <w:spacing w:val="-1"/>
        </w:rPr>
        <w:t>Sono</w:t>
      </w:r>
      <w:r w:rsidRPr="00B87FD4">
        <w:rPr>
          <w:rFonts w:ascii="Times New Roman" w:hAnsi="Times New Roman" w:cs="Times New Roman"/>
          <w:spacing w:val="34"/>
        </w:rPr>
        <w:t xml:space="preserve"> </w:t>
      </w:r>
      <w:r w:rsidRPr="00B87FD4">
        <w:rPr>
          <w:rFonts w:ascii="Times New Roman" w:hAnsi="Times New Roman" w:cs="Times New Roman"/>
          <w:spacing w:val="-1"/>
        </w:rPr>
        <w:t>ammessi</w:t>
      </w:r>
      <w:r w:rsidRPr="00B87FD4">
        <w:rPr>
          <w:rFonts w:ascii="Times New Roman" w:hAnsi="Times New Roman" w:cs="Times New Roman"/>
          <w:spacing w:val="33"/>
        </w:rPr>
        <w:t xml:space="preserve"> </w:t>
      </w:r>
      <w:r w:rsidRPr="00B87FD4">
        <w:rPr>
          <w:rFonts w:ascii="Times New Roman" w:hAnsi="Times New Roman" w:cs="Times New Roman"/>
        </w:rPr>
        <w:t>a</w:t>
      </w:r>
      <w:r w:rsidRPr="00B87FD4">
        <w:rPr>
          <w:rFonts w:ascii="Times New Roman" w:hAnsi="Times New Roman" w:cs="Times New Roman"/>
          <w:spacing w:val="34"/>
        </w:rPr>
        <w:t xml:space="preserve"> </w:t>
      </w:r>
      <w:r w:rsidRPr="00B87FD4">
        <w:rPr>
          <w:rFonts w:ascii="Times New Roman" w:hAnsi="Times New Roman" w:cs="Times New Roman"/>
          <w:spacing w:val="-1"/>
        </w:rPr>
        <w:t>partecipare</w:t>
      </w:r>
      <w:r w:rsidRPr="00B87FD4">
        <w:rPr>
          <w:rFonts w:ascii="Times New Roman" w:hAnsi="Times New Roman" w:cs="Times New Roman"/>
          <w:spacing w:val="34"/>
        </w:rPr>
        <w:t xml:space="preserve"> </w:t>
      </w:r>
      <w:r w:rsidRPr="00B87FD4">
        <w:rPr>
          <w:rFonts w:ascii="Times New Roman" w:hAnsi="Times New Roman" w:cs="Times New Roman"/>
          <w:spacing w:val="-1"/>
        </w:rPr>
        <w:t>alla</w:t>
      </w:r>
      <w:r w:rsidRPr="00B87FD4">
        <w:rPr>
          <w:rFonts w:ascii="Times New Roman" w:hAnsi="Times New Roman" w:cs="Times New Roman"/>
          <w:spacing w:val="34"/>
        </w:rPr>
        <w:t xml:space="preserve"> </w:t>
      </w:r>
      <w:r w:rsidRPr="00B87FD4">
        <w:rPr>
          <w:rFonts w:ascii="Times New Roman" w:hAnsi="Times New Roman" w:cs="Times New Roman"/>
          <w:spacing w:val="-1"/>
        </w:rPr>
        <w:t>gara</w:t>
      </w:r>
      <w:r w:rsidRPr="00B87FD4">
        <w:rPr>
          <w:rFonts w:ascii="Times New Roman" w:hAnsi="Times New Roman" w:cs="Times New Roman"/>
          <w:spacing w:val="34"/>
        </w:rPr>
        <w:t xml:space="preserve"> </w:t>
      </w:r>
      <w:r w:rsidRPr="00B87FD4">
        <w:rPr>
          <w:rFonts w:ascii="Times New Roman" w:hAnsi="Times New Roman" w:cs="Times New Roman"/>
        </w:rPr>
        <w:t>i</w:t>
      </w:r>
      <w:r w:rsidRPr="00B87FD4">
        <w:rPr>
          <w:rFonts w:ascii="Times New Roman" w:hAnsi="Times New Roman" w:cs="Times New Roman"/>
          <w:spacing w:val="33"/>
        </w:rPr>
        <w:t xml:space="preserve"> </w:t>
      </w:r>
      <w:r w:rsidRPr="00B87FD4">
        <w:rPr>
          <w:rFonts w:ascii="Times New Roman" w:hAnsi="Times New Roman" w:cs="Times New Roman"/>
        </w:rPr>
        <w:t>soggetti</w:t>
      </w:r>
      <w:r w:rsidRPr="00B87FD4">
        <w:rPr>
          <w:rFonts w:ascii="Times New Roman" w:hAnsi="Times New Roman" w:cs="Times New Roman"/>
          <w:spacing w:val="34"/>
        </w:rPr>
        <w:t xml:space="preserve"> </w:t>
      </w:r>
      <w:r w:rsidRPr="00B87FD4">
        <w:rPr>
          <w:rFonts w:ascii="Times New Roman" w:hAnsi="Times New Roman" w:cs="Times New Roman"/>
        </w:rPr>
        <w:t>iscritti</w:t>
      </w:r>
      <w:r w:rsidRPr="00B87FD4">
        <w:rPr>
          <w:rFonts w:ascii="Times New Roman" w:hAnsi="Times New Roman" w:cs="Times New Roman"/>
          <w:spacing w:val="33"/>
        </w:rPr>
        <w:t xml:space="preserve"> </w:t>
      </w:r>
      <w:r w:rsidRPr="00B87FD4">
        <w:rPr>
          <w:rFonts w:ascii="Times New Roman" w:hAnsi="Times New Roman" w:cs="Times New Roman"/>
        </w:rPr>
        <w:t>nel</w:t>
      </w:r>
      <w:r w:rsidRPr="00B87FD4">
        <w:rPr>
          <w:rFonts w:ascii="Times New Roman" w:hAnsi="Times New Roman" w:cs="Times New Roman"/>
          <w:spacing w:val="33"/>
        </w:rPr>
        <w:t xml:space="preserve"> </w:t>
      </w:r>
      <w:r w:rsidRPr="00B87FD4">
        <w:rPr>
          <w:rFonts w:ascii="Times New Roman" w:hAnsi="Times New Roman" w:cs="Times New Roman"/>
        </w:rPr>
        <w:t>Registro</w:t>
      </w:r>
      <w:r w:rsidRPr="00B87FD4">
        <w:rPr>
          <w:rFonts w:ascii="Times New Roman" w:hAnsi="Times New Roman" w:cs="Times New Roman"/>
          <w:spacing w:val="35"/>
        </w:rPr>
        <w:t xml:space="preserve"> </w:t>
      </w:r>
      <w:r w:rsidRPr="00B87FD4">
        <w:rPr>
          <w:rFonts w:ascii="Times New Roman" w:hAnsi="Times New Roman" w:cs="Times New Roman"/>
        </w:rPr>
        <w:t>delle</w:t>
      </w:r>
      <w:r w:rsidRPr="00B87FD4">
        <w:rPr>
          <w:rFonts w:ascii="Times New Roman" w:hAnsi="Times New Roman" w:cs="Times New Roman"/>
          <w:spacing w:val="32"/>
        </w:rPr>
        <w:t xml:space="preserve"> </w:t>
      </w:r>
      <w:r w:rsidRPr="00B87FD4">
        <w:rPr>
          <w:rFonts w:ascii="Times New Roman" w:hAnsi="Times New Roman" w:cs="Times New Roman"/>
        </w:rPr>
        <w:t>Imprese</w:t>
      </w:r>
      <w:r w:rsidRPr="00B87FD4">
        <w:rPr>
          <w:rFonts w:ascii="Times New Roman" w:hAnsi="Times New Roman" w:cs="Times New Roman"/>
          <w:spacing w:val="45"/>
          <w:w w:val="99"/>
        </w:rPr>
        <w:t xml:space="preserve"> </w:t>
      </w:r>
      <w:r w:rsidRPr="00B87FD4">
        <w:rPr>
          <w:rFonts w:ascii="Times New Roman" w:hAnsi="Times New Roman" w:cs="Times New Roman"/>
          <w:spacing w:val="-1"/>
        </w:rPr>
        <w:t>della</w:t>
      </w:r>
      <w:r w:rsidRPr="00B87FD4">
        <w:rPr>
          <w:rFonts w:ascii="Times New Roman" w:hAnsi="Times New Roman" w:cs="Times New Roman"/>
          <w:spacing w:val="7"/>
        </w:rPr>
        <w:t xml:space="preserve"> </w:t>
      </w:r>
      <w:r w:rsidRPr="00B87FD4">
        <w:rPr>
          <w:rFonts w:ascii="Times New Roman" w:hAnsi="Times New Roman" w:cs="Times New Roman"/>
        </w:rPr>
        <w:t>Camera</w:t>
      </w:r>
      <w:r w:rsidRPr="00B87FD4">
        <w:rPr>
          <w:rFonts w:ascii="Times New Roman" w:hAnsi="Times New Roman" w:cs="Times New Roman"/>
          <w:spacing w:val="6"/>
        </w:rPr>
        <w:t xml:space="preserve"> </w:t>
      </w:r>
      <w:r w:rsidRPr="00B87FD4">
        <w:rPr>
          <w:rFonts w:ascii="Times New Roman" w:hAnsi="Times New Roman" w:cs="Times New Roman"/>
          <w:spacing w:val="-1"/>
        </w:rPr>
        <w:t>di</w:t>
      </w:r>
      <w:r w:rsidRPr="00B87FD4">
        <w:rPr>
          <w:rFonts w:ascii="Times New Roman" w:hAnsi="Times New Roman" w:cs="Times New Roman"/>
          <w:spacing w:val="6"/>
        </w:rPr>
        <w:t xml:space="preserve"> </w:t>
      </w:r>
      <w:r w:rsidRPr="00B87FD4">
        <w:rPr>
          <w:rFonts w:ascii="Times New Roman" w:hAnsi="Times New Roman" w:cs="Times New Roman"/>
          <w:spacing w:val="-1"/>
        </w:rPr>
        <w:t>Commercio,</w:t>
      </w:r>
      <w:r w:rsidRPr="00B87FD4">
        <w:rPr>
          <w:rFonts w:ascii="Times New Roman" w:hAnsi="Times New Roman" w:cs="Times New Roman"/>
          <w:spacing w:val="8"/>
        </w:rPr>
        <w:t xml:space="preserve"> </w:t>
      </w:r>
      <w:r w:rsidRPr="00B87FD4">
        <w:rPr>
          <w:rFonts w:ascii="Times New Roman" w:hAnsi="Times New Roman" w:cs="Times New Roman"/>
          <w:spacing w:val="-1"/>
        </w:rPr>
        <w:t>Industria,</w:t>
      </w:r>
      <w:r w:rsidRPr="00B87FD4">
        <w:rPr>
          <w:rFonts w:ascii="Times New Roman" w:hAnsi="Times New Roman" w:cs="Times New Roman"/>
          <w:spacing w:val="7"/>
        </w:rPr>
        <w:t xml:space="preserve"> </w:t>
      </w:r>
      <w:r w:rsidRPr="00B87FD4">
        <w:rPr>
          <w:rFonts w:ascii="Times New Roman" w:hAnsi="Times New Roman" w:cs="Times New Roman"/>
          <w:spacing w:val="-1"/>
        </w:rPr>
        <w:t>Artigianato</w:t>
      </w:r>
      <w:r w:rsidRPr="00B87FD4">
        <w:rPr>
          <w:rFonts w:ascii="Times New Roman" w:hAnsi="Times New Roman" w:cs="Times New Roman"/>
          <w:spacing w:val="6"/>
        </w:rPr>
        <w:t xml:space="preserve"> </w:t>
      </w:r>
      <w:r w:rsidRPr="00B87FD4">
        <w:rPr>
          <w:rFonts w:ascii="Times New Roman" w:hAnsi="Times New Roman" w:cs="Times New Roman"/>
        </w:rPr>
        <w:t>e</w:t>
      </w:r>
      <w:r w:rsidRPr="00B87FD4">
        <w:rPr>
          <w:rFonts w:ascii="Times New Roman" w:hAnsi="Times New Roman" w:cs="Times New Roman"/>
          <w:spacing w:val="7"/>
        </w:rPr>
        <w:t xml:space="preserve"> </w:t>
      </w:r>
      <w:r w:rsidRPr="00B87FD4">
        <w:rPr>
          <w:rFonts w:ascii="Times New Roman" w:hAnsi="Times New Roman" w:cs="Times New Roman"/>
          <w:spacing w:val="-1"/>
        </w:rPr>
        <w:t>Agricoltura</w:t>
      </w:r>
      <w:r w:rsidRPr="00B87FD4">
        <w:rPr>
          <w:rFonts w:ascii="Times New Roman" w:hAnsi="Times New Roman" w:cs="Times New Roman"/>
          <w:spacing w:val="8"/>
        </w:rPr>
        <w:t xml:space="preserve"> </w:t>
      </w:r>
      <w:r w:rsidRPr="00B87FD4">
        <w:rPr>
          <w:rFonts w:ascii="Times New Roman" w:hAnsi="Times New Roman" w:cs="Times New Roman"/>
        </w:rPr>
        <w:t>o</w:t>
      </w:r>
      <w:r w:rsidRPr="00B87FD4">
        <w:rPr>
          <w:rFonts w:ascii="Times New Roman" w:hAnsi="Times New Roman" w:cs="Times New Roman"/>
          <w:spacing w:val="6"/>
        </w:rPr>
        <w:t xml:space="preserve"> </w:t>
      </w:r>
      <w:r w:rsidRPr="00B87FD4">
        <w:rPr>
          <w:rFonts w:ascii="Times New Roman" w:hAnsi="Times New Roman" w:cs="Times New Roman"/>
          <w:spacing w:val="-1"/>
        </w:rPr>
        <w:t>altro</w:t>
      </w:r>
      <w:r w:rsidRPr="00B87FD4">
        <w:rPr>
          <w:rFonts w:ascii="Times New Roman" w:hAnsi="Times New Roman" w:cs="Times New Roman"/>
          <w:spacing w:val="6"/>
        </w:rPr>
        <w:t xml:space="preserve"> </w:t>
      </w:r>
      <w:r w:rsidRPr="00B87FD4">
        <w:rPr>
          <w:rFonts w:ascii="Times New Roman" w:hAnsi="Times New Roman" w:cs="Times New Roman"/>
          <w:spacing w:val="-1"/>
        </w:rPr>
        <w:t>registro</w:t>
      </w:r>
      <w:r w:rsidRPr="00B87FD4">
        <w:rPr>
          <w:rFonts w:ascii="Times New Roman" w:hAnsi="Times New Roman" w:cs="Times New Roman"/>
          <w:spacing w:val="7"/>
        </w:rPr>
        <w:t xml:space="preserve"> </w:t>
      </w:r>
      <w:r w:rsidRPr="00B87FD4">
        <w:rPr>
          <w:rFonts w:ascii="Times New Roman" w:hAnsi="Times New Roman" w:cs="Times New Roman"/>
          <w:spacing w:val="-1"/>
        </w:rPr>
        <w:t>ufficiale</w:t>
      </w:r>
      <w:r w:rsidRPr="00B87FD4">
        <w:rPr>
          <w:rFonts w:ascii="Times New Roman" w:hAnsi="Times New Roman" w:cs="Times New Roman"/>
          <w:spacing w:val="60"/>
          <w:w w:val="99"/>
        </w:rPr>
        <w:t xml:space="preserve"> </w:t>
      </w:r>
      <w:r w:rsidRPr="00B87FD4">
        <w:rPr>
          <w:rFonts w:ascii="Times New Roman" w:hAnsi="Times New Roman" w:cs="Times New Roman"/>
        </w:rPr>
        <w:t>per</w:t>
      </w:r>
      <w:r w:rsidRPr="00B87FD4">
        <w:rPr>
          <w:rFonts w:ascii="Times New Roman" w:hAnsi="Times New Roman" w:cs="Times New Roman"/>
          <w:spacing w:val="-6"/>
        </w:rPr>
        <w:t xml:space="preserve"> </w:t>
      </w:r>
      <w:r w:rsidRPr="00B87FD4">
        <w:rPr>
          <w:rFonts w:ascii="Times New Roman" w:hAnsi="Times New Roman" w:cs="Times New Roman"/>
        </w:rPr>
        <w:t>i</w:t>
      </w:r>
      <w:r w:rsidRPr="00B87FD4">
        <w:rPr>
          <w:rFonts w:ascii="Times New Roman" w:hAnsi="Times New Roman" w:cs="Times New Roman"/>
          <w:spacing w:val="-6"/>
        </w:rPr>
        <w:t xml:space="preserve"> </w:t>
      </w:r>
      <w:r w:rsidRPr="00B87FD4">
        <w:rPr>
          <w:rFonts w:ascii="Times New Roman" w:hAnsi="Times New Roman" w:cs="Times New Roman"/>
        </w:rPr>
        <w:t>concorrenti</w:t>
      </w:r>
      <w:r w:rsidRPr="00B87FD4">
        <w:rPr>
          <w:rFonts w:ascii="Times New Roman" w:hAnsi="Times New Roman" w:cs="Times New Roman"/>
          <w:spacing w:val="-5"/>
        </w:rPr>
        <w:t xml:space="preserve"> </w:t>
      </w:r>
      <w:r w:rsidRPr="00B87FD4">
        <w:rPr>
          <w:rFonts w:ascii="Times New Roman" w:hAnsi="Times New Roman" w:cs="Times New Roman"/>
        </w:rPr>
        <w:t>stabiliti</w:t>
      </w:r>
      <w:r w:rsidRPr="00B87FD4">
        <w:rPr>
          <w:rFonts w:ascii="Times New Roman" w:hAnsi="Times New Roman" w:cs="Times New Roman"/>
          <w:spacing w:val="-6"/>
        </w:rPr>
        <w:t xml:space="preserve"> </w:t>
      </w:r>
      <w:r w:rsidRPr="00B87FD4">
        <w:rPr>
          <w:rFonts w:ascii="Times New Roman" w:hAnsi="Times New Roman" w:cs="Times New Roman"/>
        </w:rPr>
        <w:t>in</w:t>
      </w:r>
      <w:r w:rsidRPr="00B87FD4">
        <w:rPr>
          <w:rFonts w:ascii="Times New Roman" w:hAnsi="Times New Roman" w:cs="Times New Roman"/>
          <w:spacing w:val="-6"/>
        </w:rPr>
        <w:t xml:space="preserve"> </w:t>
      </w:r>
      <w:r w:rsidRPr="00B87FD4">
        <w:rPr>
          <w:rFonts w:ascii="Times New Roman" w:hAnsi="Times New Roman" w:cs="Times New Roman"/>
        </w:rPr>
        <w:t>altri</w:t>
      </w:r>
      <w:r w:rsidRPr="00B87FD4">
        <w:rPr>
          <w:rFonts w:ascii="Times New Roman" w:hAnsi="Times New Roman" w:cs="Times New Roman"/>
          <w:spacing w:val="-6"/>
        </w:rPr>
        <w:t xml:space="preserve"> </w:t>
      </w:r>
      <w:r w:rsidRPr="00B87FD4">
        <w:rPr>
          <w:rFonts w:ascii="Times New Roman" w:hAnsi="Times New Roman" w:cs="Times New Roman"/>
        </w:rPr>
        <w:t>Stati</w:t>
      </w:r>
      <w:r w:rsidRPr="00B87FD4">
        <w:rPr>
          <w:rFonts w:ascii="Times New Roman" w:hAnsi="Times New Roman" w:cs="Times New Roman"/>
          <w:spacing w:val="-6"/>
        </w:rPr>
        <w:t xml:space="preserve"> </w:t>
      </w:r>
      <w:r w:rsidRPr="00B87FD4">
        <w:rPr>
          <w:rFonts w:ascii="Times New Roman" w:hAnsi="Times New Roman" w:cs="Times New Roman"/>
          <w:spacing w:val="-1"/>
        </w:rPr>
        <w:t>membri</w:t>
      </w:r>
      <w:r w:rsidRPr="00B87FD4">
        <w:rPr>
          <w:rFonts w:ascii="Times New Roman" w:hAnsi="Times New Roman" w:cs="Times New Roman"/>
          <w:spacing w:val="-5"/>
        </w:rPr>
        <w:t xml:space="preserve"> </w:t>
      </w:r>
      <w:r w:rsidRPr="00B87FD4">
        <w:rPr>
          <w:rFonts w:ascii="Times New Roman" w:hAnsi="Times New Roman" w:cs="Times New Roman"/>
        </w:rPr>
        <w:t>U.E.,(</w:t>
      </w:r>
      <w:r w:rsidRPr="00B87FD4">
        <w:rPr>
          <w:rFonts w:ascii="Times New Roman" w:hAnsi="Times New Roman" w:cs="Times New Roman"/>
          <w:spacing w:val="-7"/>
        </w:rPr>
        <w:t xml:space="preserve"> </w:t>
      </w:r>
      <w:r w:rsidRPr="00B87FD4">
        <w:rPr>
          <w:rFonts w:ascii="Times New Roman" w:hAnsi="Times New Roman" w:cs="Times New Roman"/>
        </w:rPr>
        <w:t>art.</w:t>
      </w:r>
      <w:r w:rsidRPr="00B87FD4">
        <w:rPr>
          <w:rFonts w:ascii="Times New Roman" w:hAnsi="Times New Roman" w:cs="Times New Roman"/>
          <w:spacing w:val="-5"/>
        </w:rPr>
        <w:t xml:space="preserve"> </w:t>
      </w:r>
      <w:r w:rsidRPr="00B87FD4">
        <w:rPr>
          <w:rFonts w:ascii="Times New Roman" w:hAnsi="Times New Roman" w:cs="Times New Roman"/>
        </w:rPr>
        <w:t>83,</w:t>
      </w:r>
      <w:r w:rsidRPr="00B87FD4">
        <w:rPr>
          <w:rFonts w:ascii="Times New Roman" w:hAnsi="Times New Roman" w:cs="Times New Roman"/>
          <w:spacing w:val="-6"/>
        </w:rPr>
        <w:t xml:space="preserve"> </w:t>
      </w:r>
      <w:r w:rsidRPr="00B87FD4">
        <w:rPr>
          <w:rFonts w:ascii="Times New Roman" w:hAnsi="Times New Roman" w:cs="Times New Roman"/>
        </w:rPr>
        <w:t>comma</w:t>
      </w:r>
      <w:r w:rsidRPr="00B87FD4">
        <w:rPr>
          <w:rFonts w:ascii="Times New Roman" w:hAnsi="Times New Roman" w:cs="Times New Roman"/>
          <w:spacing w:val="-6"/>
        </w:rPr>
        <w:t xml:space="preserve"> </w:t>
      </w:r>
      <w:r w:rsidRPr="00B87FD4">
        <w:rPr>
          <w:rFonts w:ascii="Times New Roman" w:hAnsi="Times New Roman" w:cs="Times New Roman"/>
        </w:rPr>
        <w:t>3</w:t>
      </w:r>
      <w:r w:rsidRPr="00B87FD4">
        <w:rPr>
          <w:rFonts w:ascii="Times New Roman" w:hAnsi="Times New Roman" w:cs="Times New Roman"/>
          <w:spacing w:val="-5"/>
        </w:rPr>
        <w:t xml:space="preserve"> </w:t>
      </w:r>
      <w:r w:rsidRPr="00B87FD4">
        <w:rPr>
          <w:rFonts w:ascii="Times New Roman" w:hAnsi="Times New Roman" w:cs="Times New Roman"/>
        </w:rPr>
        <w:t>del</w:t>
      </w:r>
      <w:r w:rsidRPr="00B87FD4">
        <w:rPr>
          <w:rFonts w:ascii="Times New Roman" w:hAnsi="Times New Roman" w:cs="Times New Roman"/>
          <w:spacing w:val="-6"/>
        </w:rPr>
        <w:t xml:space="preserve"> </w:t>
      </w:r>
      <w:r w:rsidRPr="00B87FD4">
        <w:rPr>
          <w:rFonts w:ascii="Times New Roman" w:hAnsi="Times New Roman" w:cs="Times New Roman"/>
        </w:rPr>
        <w:t>Codice);</w:t>
      </w:r>
    </w:p>
    <w:p w:rsidR="00613AD7" w:rsidRPr="00B87FD4" w:rsidRDefault="00613AD7" w:rsidP="00B87FD4">
      <w:pPr>
        <w:pStyle w:val="Corpodeltesto"/>
        <w:numPr>
          <w:ilvl w:val="1"/>
          <w:numId w:val="31"/>
        </w:numPr>
        <w:tabs>
          <w:tab w:val="left" w:pos="621"/>
        </w:tabs>
        <w:kinsoku w:val="0"/>
        <w:overflowPunct w:val="0"/>
        <w:spacing w:before="137"/>
        <w:ind w:right="101" w:firstLine="0"/>
        <w:jc w:val="both"/>
        <w:rPr>
          <w:rFonts w:ascii="Times New Roman" w:hAnsi="Times New Roman" w:cs="Times New Roman"/>
        </w:rPr>
      </w:pPr>
      <w:r w:rsidRPr="00B87FD4">
        <w:rPr>
          <w:rFonts w:ascii="Times New Roman" w:hAnsi="Times New Roman" w:cs="Times New Roman"/>
          <w:b/>
          <w:bCs/>
          <w:spacing w:val="-1"/>
        </w:rPr>
        <w:t>Non</w:t>
      </w:r>
      <w:r w:rsidRPr="00B87FD4">
        <w:rPr>
          <w:rFonts w:ascii="Times New Roman" w:hAnsi="Times New Roman" w:cs="Times New Roman"/>
          <w:b/>
          <w:bCs/>
          <w:spacing w:val="11"/>
        </w:rPr>
        <w:t xml:space="preserve"> </w:t>
      </w:r>
      <w:r w:rsidRPr="00B87FD4">
        <w:rPr>
          <w:rFonts w:ascii="Times New Roman" w:hAnsi="Times New Roman" w:cs="Times New Roman"/>
          <w:b/>
          <w:bCs/>
        </w:rPr>
        <w:t>è</w:t>
      </w:r>
      <w:r w:rsidRPr="00B87FD4">
        <w:rPr>
          <w:rFonts w:ascii="Times New Roman" w:hAnsi="Times New Roman" w:cs="Times New Roman"/>
          <w:b/>
          <w:bCs/>
          <w:spacing w:val="11"/>
        </w:rPr>
        <w:t xml:space="preserve"> </w:t>
      </w:r>
      <w:r w:rsidRPr="00B87FD4">
        <w:rPr>
          <w:rFonts w:ascii="Times New Roman" w:hAnsi="Times New Roman" w:cs="Times New Roman"/>
          <w:b/>
          <w:bCs/>
          <w:spacing w:val="-1"/>
        </w:rPr>
        <w:t>ammessa</w:t>
      </w:r>
      <w:r w:rsidRPr="00B87FD4">
        <w:rPr>
          <w:rFonts w:ascii="Times New Roman" w:hAnsi="Times New Roman" w:cs="Times New Roman"/>
          <w:b/>
          <w:bCs/>
          <w:spacing w:val="11"/>
        </w:rPr>
        <w:t xml:space="preserve"> </w:t>
      </w:r>
      <w:r w:rsidRPr="00B87FD4">
        <w:rPr>
          <w:rFonts w:ascii="Times New Roman" w:hAnsi="Times New Roman" w:cs="Times New Roman"/>
          <w:spacing w:val="-1"/>
        </w:rPr>
        <w:t>la</w:t>
      </w:r>
      <w:r w:rsidRPr="00B87FD4">
        <w:rPr>
          <w:rFonts w:ascii="Times New Roman" w:hAnsi="Times New Roman" w:cs="Times New Roman"/>
          <w:spacing w:val="12"/>
        </w:rPr>
        <w:t xml:space="preserve"> </w:t>
      </w:r>
      <w:r w:rsidRPr="00B87FD4">
        <w:rPr>
          <w:rFonts w:ascii="Times New Roman" w:hAnsi="Times New Roman" w:cs="Times New Roman"/>
          <w:spacing w:val="-1"/>
        </w:rPr>
        <w:t>partecipazione</w:t>
      </w:r>
      <w:r w:rsidRPr="00B87FD4">
        <w:rPr>
          <w:rFonts w:ascii="Times New Roman" w:hAnsi="Times New Roman" w:cs="Times New Roman"/>
          <w:spacing w:val="12"/>
        </w:rPr>
        <w:t xml:space="preserve"> </w:t>
      </w:r>
      <w:r w:rsidRPr="00B87FD4">
        <w:rPr>
          <w:rFonts w:ascii="Times New Roman" w:hAnsi="Times New Roman" w:cs="Times New Roman"/>
          <w:spacing w:val="-1"/>
        </w:rPr>
        <w:t>alla</w:t>
      </w:r>
      <w:r w:rsidRPr="00B87FD4">
        <w:rPr>
          <w:rFonts w:ascii="Times New Roman" w:hAnsi="Times New Roman" w:cs="Times New Roman"/>
          <w:spacing w:val="11"/>
        </w:rPr>
        <w:t xml:space="preserve"> </w:t>
      </w:r>
      <w:r w:rsidRPr="00B87FD4">
        <w:rPr>
          <w:rFonts w:ascii="Times New Roman" w:hAnsi="Times New Roman" w:cs="Times New Roman"/>
          <w:spacing w:val="-1"/>
        </w:rPr>
        <w:t>gara</w:t>
      </w:r>
      <w:r w:rsidRPr="00B87FD4">
        <w:rPr>
          <w:rFonts w:ascii="Times New Roman" w:hAnsi="Times New Roman" w:cs="Times New Roman"/>
          <w:spacing w:val="12"/>
        </w:rPr>
        <w:t xml:space="preserve"> </w:t>
      </w:r>
      <w:r w:rsidRPr="00B87FD4">
        <w:rPr>
          <w:rFonts w:ascii="Times New Roman" w:hAnsi="Times New Roman" w:cs="Times New Roman"/>
          <w:spacing w:val="-1"/>
        </w:rPr>
        <w:t>di</w:t>
      </w:r>
      <w:r w:rsidRPr="00B87FD4">
        <w:rPr>
          <w:rFonts w:ascii="Times New Roman" w:hAnsi="Times New Roman" w:cs="Times New Roman"/>
          <w:spacing w:val="11"/>
        </w:rPr>
        <w:t xml:space="preserve"> </w:t>
      </w:r>
      <w:r w:rsidRPr="00B87FD4">
        <w:rPr>
          <w:rFonts w:ascii="Times New Roman" w:hAnsi="Times New Roman" w:cs="Times New Roman"/>
          <w:spacing w:val="-1"/>
        </w:rPr>
        <w:t>concorrenti</w:t>
      </w:r>
      <w:r w:rsidRPr="00B87FD4">
        <w:rPr>
          <w:rFonts w:ascii="Times New Roman" w:hAnsi="Times New Roman" w:cs="Times New Roman"/>
          <w:spacing w:val="12"/>
        </w:rPr>
        <w:t xml:space="preserve"> </w:t>
      </w:r>
      <w:r w:rsidRPr="00B87FD4">
        <w:rPr>
          <w:rFonts w:ascii="Times New Roman" w:hAnsi="Times New Roman" w:cs="Times New Roman"/>
        </w:rPr>
        <w:t>per</w:t>
      </w:r>
      <w:r w:rsidRPr="00B87FD4">
        <w:rPr>
          <w:rFonts w:ascii="Times New Roman" w:hAnsi="Times New Roman" w:cs="Times New Roman"/>
          <w:spacing w:val="11"/>
        </w:rPr>
        <w:t xml:space="preserve"> </w:t>
      </w:r>
      <w:r w:rsidRPr="00B87FD4">
        <w:rPr>
          <w:rFonts w:ascii="Times New Roman" w:hAnsi="Times New Roman" w:cs="Times New Roman"/>
        </w:rPr>
        <w:t>i</w:t>
      </w:r>
      <w:r w:rsidRPr="00B87FD4">
        <w:rPr>
          <w:rFonts w:ascii="Times New Roman" w:hAnsi="Times New Roman" w:cs="Times New Roman"/>
          <w:spacing w:val="12"/>
        </w:rPr>
        <w:t xml:space="preserve"> </w:t>
      </w:r>
      <w:r w:rsidRPr="00B87FD4">
        <w:rPr>
          <w:rFonts w:ascii="Times New Roman" w:hAnsi="Times New Roman" w:cs="Times New Roman"/>
        </w:rPr>
        <w:t>quali</w:t>
      </w:r>
      <w:r w:rsidRPr="00B87FD4">
        <w:rPr>
          <w:rFonts w:ascii="Times New Roman" w:hAnsi="Times New Roman" w:cs="Times New Roman"/>
          <w:spacing w:val="12"/>
        </w:rPr>
        <w:t xml:space="preserve"> </w:t>
      </w:r>
      <w:r w:rsidRPr="00B87FD4">
        <w:rPr>
          <w:rFonts w:ascii="Times New Roman" w:hAnsi="Times New Roman" w:cs="Times New Roman"/>
        </w:rPr>
        <w:t>sussistano</w:t>
      </w:r>
      <w:r w:rsidRPr="00B87FD4">
        <w:rPr>
          <w:rFonts w:ascii="Times New Roman" w:hAnsi="Times New Roman" w:cs="Times New Roman"/>
          <w:spacing w:val="12"/>
        </w:rPr>
        <w:t xml:space="preserve"> </w:t>
      </w:r>
      <w:r w:rsidRPr="00B87FD4">
        <w:rPr>
          <w:rFonts w:ascii="Times New Roman" w:hAnsi="Times New Roman" w:cs="Times New Roman"/>
        </w:rPr>
        <w:t>le</w:t>
      </w:r>
      <w:r w:rsidRPr="00B87FD4">
        <w:rPr>
          <w:rFonts w:ascii="Times New Roman" w:hAnsi="Times New Roman" w:cs="Times New Roman"/>
          <w:spacing w:val="63"/>
          <w:w w:val="99"/>
        </w:rPr>
        <w:t xml:space="preserve"> </w:t>
      </w:r>
      <w:r w:rsidRPr="00B87FD4">
        <w:rPr>
          <w:rFonts w:ascii="Times New Roman" w:hAnsi="Times New Roman" w:cs="Times New Roman"/>
          <w:spacing w:val="-1"/>
        </w:rPr>
        <w:t>cause</w:t>
      </w:r>
      <w:r w:rsidRPr="00B87FD4">
        <w:rPr>
          <w:rFonts w:ascii="Times New Roman" w:hAnsi="Times New Roman" w:cs="Times New Roman"/>
          <w:spacing w:val="-5"/>
        </w:rPr>
        <w:t xml:space="preserve"> </w:t>
      </w:r>
      <w:r w:rsidRPr="00B87FD4">
        <w:rPr>
          <w:rFonts w:ascii="Times New Roman" w:hAnsi="Times New Roman" w:cs="Times New Roman"/>
          <w:spacing w:val="-1"/>
        </w:rPr>
        <w:t>di</w:t>
      </w:r>
      <w:r w:rsidRPr="00B87FD4">
        <w:rPr>
          <w:rFonts w:ascii="Times New Roman" w:hAnsi="Times New Roman" w:cs="Times New Roman"/>
          <w:spacing w:val="-4"/>
        </w:rPr>
        <w:t xml:space="preserve"> </w:t>
      </w:r>
      <w:r w:rsidRPr="00B87FD4">
        <w:rPr>
          <w:rFonts w:ascii="Times New Roman" w:hAnsi="Times New Roman" w:cs="Times New Roman"/>
          <w:spacing w:val="-1"/>
        </w:rPr>
        <w:t>esclusione</w:t>
      </w:r>
      <w:r w:rsidRPr="00B87FD4">
        <w:rPr>
          <w:rFonts w:ascii="Times New Roman" w:hAnsi="Times New Roman" w:cs="Times New Roman"/>
          <w:spacing w:val="-3"/>
        </w:rPr>
        <w:t xml:space="preserve"> </w:t>
      </w:r>
      <w:r w:rsidRPr="00B87FD4">
        <w:rPr>
          <w:rFonts w:ascii="Times New Roman" w:hAnsi="Times New Roman" w:cs="Times New Roman"/>
          <w:spacing w:val="-1"/>
        </w:rPr>
        <w:t>di</w:t>
      </w:r>
      <w:r w:rsidRPr="00B87FD4">
        <w:rPr>
          <w:rFonts w:ascii="Times New Roman" w:hAnsi="Times New Roman" w:cs="Times New Roman"/>
          <w:spacing w:val="-3"/>
        </w:rPr>
        <w:t xml:space="preserve"> </w:t>
      </w:r>
      <w:r w:rsidRPr="00B87FD4">
        <w:rPr>
          <w:rFonts w:ascii="Times New Roman" w:hAnsi="Times New Roman" w:cs="Times New Roman"/>
          <w:spacing w:val="-1"/>
        </w:rPr>
        <w:t>cui</w:t>
      </w:r>
      <w:r w:rsidRPr="00B87FD4">
        <w:rPr>
          <w:rFonts w:ascii="Times New Roman" w:hAnsi="Times New Roman" w:cs="Times New Roman"/>
          <w:spacing w:val="-5"/>
        </w:rPr>
        <w:t xml:space="preserve"> </w:t>
      </w:r>
      <w:r w:rsidRPr="00B87FD4">
        <w:rPr>
          <w:rFonts w:ascii="Times New Roman" w:hAnsi="Times New Roman" w:cs="Times New Roman"/>
          <w:spacing w:val="-1"/>
        </w:rPr>
        <w:t>all’art.</w:t>
      </w:r>
      <w:r w:rsidRPr="00B87FD4">
        <w:rPr>
          <w:rFonts w:ascii="Times New Roman" w:hAnsi="Times New Roman" w:cs="Times New Roman"/>
          <w:spacing w:val="-3"/>
        </w:rPr>
        <w:t xml:space="preserve"> </w:t>
      </w:r>
      <w:r w:rsidRPr="00B87FD4">
        <w:rPr>
          <w:rFonts w:ascii="Times New Roman" w:hAnsi="Times New Roman" w:cs="Times New Roman"/>
          <w:spacing w:val="-1"/>
        </w:rPr>
        <w:t>80,</w:t>
      </w:r>
      <w:r w:rsidRPr="00B87FD4">
        <w:rPr>
          <w:rFonts w:ascii="Times New Roman" w:hAnsi="Times New Roman" w:cs="Times New Roman"/>
          <w:spacing w:val="-3"/>
        </w:rPr>
        <w:t xml:space="preserve"> </w:t>
      </w:r>
      <w:r w:rsidRPr="00B87FD4">
        <w:rPr>
          <w:rFonts w:ascii="Times New Roman" w:hAnsi="Times New Roman" w:cs="Times New Roman"/>
          <w:spacing w:val="-1"/>
        </w:rPr>
        <w:t>commi</w:t>
      </w:r>
      <w:r w:rsidRPr="00B87FD4">
        <w:rPr>
          <w:rFonts w:ascii="Times New Roman" w:hAnsi="Times New Roman" w:cs="Times New Roman"/>
          <w:spacing w:val="-3"/>
        </w:rPr>
        <w:t xml:space="preserve"> </w:t>
      </w:r>
      <w:r w:rsidRPr="00B87FD4">
        <w:rPr>
          <w:rFonts w:ascii="Times New Roman" w:hAnsi="Times New Roman" w:cs="Times New Roman"/>
          <w:spacing w:val="-1"/>
        </w:rPr>
        <w:t>1,</w:t>
      </w:r>
      <w:r w:rsidRPr="00B87FD4">
        <w:rPr>
          <w:rFonts w:ascii="Times New Roman" w:hAnsi="Times New Roman" w:cs="Times New Roman"/>
          <w:spacing w:val="-4"/>
        </w:rPr>
        <w:t xml:space="preserve"> </w:t>
      </w:r>
      <w:r w:rsidRPr="00B87FD4">
        <w:rPr>
          <w:rFonts w:ascii="Times New Roman" w:hAnsi="Times New Roman" w:cs="Times New Roman"/>
          <w:spacing w:val="-1"/>
        </w:rPr>
        <w:t>2,</w:t>
      </w:r>
      <w:r w:rsidRPr="00B87FD4">
        <w:rPr>
          <w:rFonts w:ascii="Times New Roman" w:hAnsi="Times New Roman" w:cs="Times New Roman"/>
          <w:spacing w:val="-3"/>
        </w:rPr>
        <w:t xml:space="preserve"> </w:t>
      </w:r>
      <w:r w:rsidRPr="00B87FD4">
        <w:rPr>
          <w:rFonts w:ascii="Times New Roman" w:hAnsi="Times New Roman" w:cs="Times New Roman"/>
          <w:spacing w:val="-1"/>
        </w:rPr>
        <w:t>3,</w:t>
      </w:r>
      <w:r w:rsidRPr="00B87FD4">
        <w:rPr>
          <w:rFonts w:ascii="Times New Roman" w:hAnsi="Times New Roman" w:cs="Times New Roman"/>
          <w:spacing w:val="-3"/>
        </w:rPr>
        <w:t xml:space="preserve"> </w:t>
      </w:r>
      <w:r w:rsidRPr="00B87FD4">
        <w:rPr>
          <w:rFonts w:ascii="Times New Roman" w:hAnsi="Times New Roman" w:cs="Times New Roman"/>
        </w:rPr>
        <w:t>4</w:t>
      </w:r>
      <w:r w:rsidRPr="00B87FD4">
        <w:rPr>
          <w:rFonts w:ascii="Times New Roman" w:hAnsi="Times New Roman" w:cs="Times New Roman"/>
          <w:spacing w:val="-4"/>
        </w:rPr>
        <w:t xml:space="preserve"> </w:t>
      </w:r>
      <w:r w:rsidRPr="00B87FD4">
        <w:rPr>
          <w:rFonts w:ascii="Times New Roman" w:hAnsi="Times New Roman" w:cs="Times New Roman"/>
        </w:rPr>
        <w:t>e</w:t>
      </w:r>
      <w:r w:rsidRPr="00B87FD4">
        <w:rPr>
          <w:rFonts w:ascii="Times New Roman" w:hAnsi="Times New Roman" w:cs="Times New Roman"/>
          <w:spacing w:val="-4"/>
        </w:rPr>
        <w:t xml:space="preserve"> </w:t>
      </w:r>
      <w:r w:rsidRPr="00B87FD4">
        <w:rPr>
          <w:rFonts w:ascii="Times New Roman" w:hAnsi="Times New Roman" w:cs="Times New Roman"/>
        </w:rPr>
        <w:t>5</w:t>
      </w:r>
      <w:r w:rsidRPr="00B87FD4">
        <w:rPr>
          <w:rFonts w:ascii="Times New Roman" w:hAnsi="Times New Roman" w:cs="Times New Roman"/>
          <w:spacing w:val="-5"/>
        </w:rPr>
        <w:t xml:space="preserve"> </w:t>
      </w:r>
      <w:r w:rsidRPr="00B87FD4">
        <w:rPr>
          <w:rFonts w:ascii="Times New Roman" w:hAnsi="Times New Roman" w:cs="Times New Roman"/>
          <w:spacing w:val="-1"/>
        </w:rPr>
        <w:t>del</w:t>
      </w:r>
      <w:r w:rsidRPr="00B87FD4">
        <w:rPr>
          <w:rFonts w:ascii="Times New Roman" w:hAnsi="Times New Roman" w:cs="Times New Roman"/>
          <w:spacing w:val="-3"/>
        </w:rPr>
        <w:t xml:space="preserve"> </w:t>
      </w:r>
      <w:r w:rsidRPr="00B87FD4">
        <w:rPr>
          <w:rFonts w:ascii="Times New Roman" w:hAnsi="Times New Roman" w:cs="Times New Roman"/>
          <w:spacing w:val="-1"/>
        </w:rPr>
        <w:t>Codice;</w:t>
      </w:r>
    </w:p>
    <w:p w:rsidR="00613AD7" w:rsidRPr="00B87FD4" w:rsidRDefault="00613AD7" w:rsidP="00B87FD4">
      <w:pPr>
        <w:pStyle w:val="Corpodeltesto"/>
        <w:numPr>
          <w:ilvl w:val="1"/>
          <w:numId w:val="31"/>
        </w:numPr>
        <w:tabs>
          <w:tab w:val="left" w:pos="609"/>
        </w:tabs>
        <w:kinsoku w:val="0"/>
        <w:overflowPunct w:val="0"/>
        <w:spacing w:before="137"/>
        <w:ind w:right="104" w:firstLine="0"/>
        <w:jc w:val="both"/>
        <w:rPr>
          <w:rFonts w:ascii="Times New Roman" w:hAnsi="Times New Roman" w:cs="Times New Roman"/>
        </w:rPr>
      </w:pPr>
      <w:r w:rsidRPr="00B87FD4">
        <w:rPr>
          <w:rFonts w:ascii="Times New Roman" w:hAnsi="Times New Roman" w:cs="Times New Roman"/>
        </w:rPr>
        <w:t>Gli</w:t>
      </w:r>
      <w:r w:rsidRPr="00B87FD4">
        <w:rPr>
          <w:rFonts w:ascii="Times New Roman" w:hAnsi="Times New Roman" w:cs="Times New Roman"/>
          <w:spacing w:val="-1"/>
        </w:rPr>
        <w:t xml:space="preserve"> </w:t>
      </w:r>
      <w:r w:rsidRPr="00B87FD4">
        <w:rPr>
          <w:rFonts w:ascii="Times New Roman" w:hAnsi="Times New Roman" w:cs="Times New Roman"/>
        </w:rPr>
        <w:t>operatori</w:t>
      </w:r>
      <w:r w:rsidRPr="00B87FD4">
        <w:rPr>
          <w:rFonts w:ascii="Times New Roman" w:hAnsi="Times New Roman" w:cs="Times New Roman"/>
          <w:spacing w:val="-1"/>
        </w:rPr>
        <w:t xml:space="preserve"> </w:t>
      </w:r>
      <w:r w:rsidRPr="00B87FD4">
        <w:rPr>
          <w:rFonts w:ascii="Times New Roman" w:hAnsi="Times New Roman" w:cs="Times New Roman"/>
        </w:rPr>
        <w:t>economici aventi</w:t>
      </w:r>
      <w:r w:rsidRPr="00B87FD4">
        <w:rPr>
          <w:rFonts w:ascii="Times New Roman" w:hAnsi="Times New Roman" w:cs="Times New Roman"/>
          <w:spacing w:val="-1"/>
        </w:rPr>
        <w:t xml:space="preserve"> </w:t>
      </w:r>
      <w:r w:rsidRPr="00B87FD4">
        <w:rPr>
          <w:rFonts w:ascii="Times New Roman" w:hAnsi="Times New Roman" w:cs="Times New Roman"/>
        </w:rPr>
        <w:t>sede,</w:t>
      </w:r>
      <w:r w:rsidRPr="00B87FD4">
        <w:rPr>
          <w:rFonts w:ascii="Times New Roman" w:hAnsi="Times New Roman" w:cs="Times New Roman"/>
          <w:spacing w:val="-2"/>
        </w:rPr>
        <w:t xml:space="preserve"> </w:t>
      </w:r>
      <w:r w:rsidRPr="00B87FD4">
        <w:rPr>
          <w:rFonts w:ascii="Times New Roman" w:hAnsi="Times New Roman" w:cs="Times New Roman"/>
        </w:rPr>
        <w:t>residenza</w:t>
      </w:r>
      <w:r w:rsidRPr="00B87FD4">
        <w:rPr>
          <w:rFonts w:ascii="Times New Roman" w:hAnsi="Times New Roman" w:cs="Times New Roman"/>
          <w:spacing w:val="-1"/>
        </w:rPr>
        <w:t xml:space="preserve"> </w:t>
      </w:r>
      <w:r w:rsidRPr="00B87FD4">
        <w:rPr>
          <w:rFonts w:ascii="Times New Roman" w:hAnsi="Times New Roman" w:cs="Times New Roman"/>
        </w:rPr>
        <w:t>o domicilio</w:t>
      </w:r>
      <w:r w:rsidRPr="00B87FD4">
        <w:rPr>
          <w:rFonts w:ascii="Times New Roman" w:hAnsi="Times New Roman" w:cs="Times New Roman"/>
          <w:spacing w:val="-1"/>
        </w:rPr>
        <w:t xml:space="preserve"> nei </w:t>
      </w:r>
      <w:r w:rsidRPr="00B87FD4">
        <w:rPr>
          <w:rFonts w:ascii="Times New Roman" w:hAnsi="Times New Roman" w:cs="Times New Roman"/>
        </w:rPr>
        <w:t>paesi</w:t>
      </w:r>
      <w:r w:rsidRPr="00B87FD4">
        <w:rPr>
          <w:rFonts w:ascii="Times New Roman" w:hAnsi="Times New Roman" w:cs="Times New Roman"/>
          <w:spacing w:val="-2"/>
        </w:rPr>
        <w:t xml:space="preserve"> </w:t>
      </w:r>
      <w:r w:rsidRPr="00B87FD4">
        <w:rPr>
          <w:rFonts w:ascii="Times New Roman" w:hAnsi="Times New Roman" w:cs="Times New Roman"/>
        </w:rPr>
        <w:t>inseriti</w:t>
      </w:r>
      <w:r w:rsidRPr="00B87FD4">
        <w:rPr>
          <w:rFonts w:ascii="Times New Roman" w:hAnsi="Times New Roman" w:cs="Times New Roman"/>
          <w:spacing w:val="-2"/>
        </w:rPr>
        <w:t xml:space="preserve"> </w:t>
      </w:r>
      <w:r w:rsidRPr="00B87FD4">
        <w:rPr>
          <w:rFonts w:ascii="Times New Roman" w:hAnsi="Times New Roman" w:cs="Times New Roman"/>
          <w:spacing w:val="-1"/>
        </w:rPr>
        <w:t xml:space="preserve">nelle </w:t>
      </w:r>
      <w:r w:rsidRPr="00B87FD4">
        <w:rPr>
          <w:rFonts w:ascii="Times New Roman" w:hAnsi="Times New Roman" w:cs="Times New Roman"/>
        </w:rPr>
        <w:t>c.d.</w:t>
      </w:r>
      <w:r w:rsidRPr="00B87FD4">
        <w:rPr>
          <w:rFonts w:ascii="Times New Roman" w:hAnsi="Times New Roman" w:cs="Times New Roman"/>
          <w:spacing w:val="26"/>
          <w:w w:val="99"/>
        </w:rPr>
        <w:t xml:space="preserve"> </w:t>
      </w:r>
      <w:r w:rsidRPr="00B87FD4">
        <w:rPr>
          <w:rFonts w:ascii="Times New Roman" w:hAnsi="Times New Roman" w:cs="Times New Roman"/>
          <w:spacing w:val="-1"/>
        </w:rPr>
        <w:t>“</w:t>
      </w:r>
      <w:proofErr w:type="spellStart"/>
      <w:r w:rsidRPr="00B87FD4">
        <w:rPr>
          <w:rFonts w:ascii="Times New Roman" w:hAnsi="Times New Roman" w:cs="Times New Roman"/>
          <w:i/>
          <w:iCs/>
          <w:spacing w:val="-1"/>
        </w:rPr>
        <w:t>black</w:t>
      </w:r>
      <w:proofErr w:type="spellEnd"/>
      <w:r w:rsidRPr="00B87FD4">
        <w:rPr>
          <w:rFonts w:ascii="Times New Roman" w:hAnsi="Times New Roman" w:cs="Times New Roman"/>
          <w:i/>
          <w:iCs/>
          <w:spacing w:val="2"/>
        </w:rPr>
        <w:t xml:space="preserve"> </w:t>
      </w:r>
      <w:proofErr w:type="spellStart"/>
      <w:r w:rsidRPr="00B87FD4">
        <w:rPr>
          <w:rFonts w:ascii="Times New Roman" w:hAnsi="Times New Roman" w:cs="Times New Roman"/>
          <w:i/>
          <w:iCs/>
          <w:spacing w:val="-1"/>
        </w:rPr>
        <w:t>list</w:t>
      </w:r>
      <w:proofErr w:type="spellEnd"/>
      <w:r w:rsidRPr="00B87FD4">
        <w:rPr>
          <w:rFonts w:ascii="Times New Roman" w:hAnsi="Times New Roman" w:cs="Times New Roman"/>
          <w:spacing w:val="-1"/>
        </w:rPr>
        <w:t>”,</w:t>
      </w:r>
      <w:r w:rsidRPr="00B87FD4">
        <w:rPr>
          <w:rFonts w:ascii="Times New Roman" w:hAnsi="Times New Roman" w:cs="Times New Roman"/>
          <w:spacing w:val="4"/>
        </w:rPr>
        <w:t xml:space="preserve"> </w:t>
      </w:r>
      <w:r w:rsidRPr="00B87FD4">
        <w:rPr>
          <w:rFonts w:ascii="Times New Roman" w:hAnsi="Times New Roman" w:cs="Times New Roman"/>
          <w:spacing w:val="-1"/>
        </w:rPr>
        <w:t>di</w:t>
      </w:r>
      <w:r w:rsidRPr="00B87FD4">
        <w:rPr>
          <w:rFonts w:ascii="Times New Roman" w:hAnsi="Times New Roman" w:cs="Times New Roman"/>
          <w:spacing w:val="1"/>
        </w:rPr>
        <w:t xml:space="preserve"> </w:t>
      </w:r>
      <w:r w:rsidRPr="00B87FD4">
        <w:rPr>
          <w:rFonts w:ascii="Times New Roman" w:hAnsi="Times New Roman" w:cs="Times New Roman"/>
        </w:rPr>
        <w:t>cui</w:t>
      </w:r>
      <w:r w:rsidRPr="00B87FD4">
        <w:rPr>
          <w:rFonts w:ascii="Times New Roman" w:hAnsi="Times New Roman" w:cs="Times New Roman"/>
          <w:spacing w:val="2"/>
        </w:rPr>
        <w:t xml:space="preserve"> </w:t>
      </w:r>
      <w:r w:rsidRPr="00B87FD4">
        <w:rPr>
          <w:rFonts w:ascii="Times New Roman" w:hAnsi="Times New Roman" w:cs="Times New Roman"/>
          <w:spacing w:val="-1"/>
        </w:rPr>
        <w:t>al</w:t>
      </w:r>
      <w:r w:rsidRPr="00B87FD4">
        <w:rPr>
          <w:rFonts w:ascii="Times New Roman" w:hAnsi="Times New Roman" w:cs="Times New Roman"/>
          <w:spacing w:val="1"/>
        </w:rPr>
        <w:t xml:space="preserve"> </w:t>
      </w:r>
      <w:r w:rsidRPr="00B87FD4">
        <w:rPr>
          <w:rFonts w:ascii="Times New Roman" w:hAnsi="Times New Roman" w:cs="Times New Roman"/>
          <w:spacing w:val="-1"/>
        </w:rPr>
        <w:t>decreto</w:t>
      </w:r>
      <w:r w:rsidRPr="00B87FD4">
        <w:rPr>
          <w:rFonts w:ascii="Times New Roman" w:hAnsi="Times New Roman" w:cs="Times New Roman"/>
          <w:spacing w:val="3"/>
        </w:rPr>
        <w:t xml:space="preserve"> </w:t>
      </w:r>
      <w:r w:rsidRPr="00B87FD4">
        <w:rPr>
          <w:rFonts w:ascii="Times New Roman" w:hAnsi="Times New Roman" w:cs="Times New Roman"/>
          <w:spacing w:val="-1"/>
        </w:rPr>
        <w:t>del</w:t>
      </w:r>
      <w:r w:rsidRPr="00B87FD4">
        <w:rPr>
          <w:rFonts w:ascii="Times New Roman" w:hAnsi="Times New Roman" w:cs="Times New Roman"/>
          <w:spacing w:val="2"/>
        </w:rPr>
        <w:t xml:space="preserve"> </w:t>
      </w:r>
      <w:r w:rsidRPr="00B87FD4">
        <w:rPr>
          <w:rFonts w:ascii="Times New Roman" w:hAnsi="Times New Roman" w:cs="Times New Roman"/>
        </w:rPr>
        <w:t>Ministro</w:t>
      </w:r>
      <w:r w:rsidRPr="00B87FD4">
        <w:rPr>
          <w:rFonts w:ascii="Times New Roman" w:hAnsi="Times New Roman" w:cs="Times New Roman"/>
          <w:spacing w:val="3"/>
        </w:rPr>
        <w:t xml:space="preserve"> </w:t>
      </w:r>
      <w:r w:rsidRPr="00B87FD4">
        <w:rPr>
          <w:rFonts w:ascii="Times New Roman" w:hAnsi="Times New Roman" w:cs="Times New Roman"/>
        </w:rPr>
        <w:t>delle</w:t>
      </w:r>
      <w:r w:rsidRPr="00B87FD4">
        <w:rPr>
          <w:rFonts w:ascii="Times New Roman" w:hAnsi="Times New Roman" w:cs="Times New Roman"/>
          <w:spacing w:val="2"/>
        </w:rPr>
        <w:t xml:space="preserve"> </w:t>
      </w:r>
      <w:r w:rsidRPr="00B87FD4">
        <w:rPr>
          <w:rFonts w:ascii="Times New Roman" w:hAnsi="Times New Roman" w:cs="Times New Roman"/>
        </w:rPr>
        <w:t xml:space="preserve">finanze </w:t>
      </w:r>
      <w:r w:rsidRPr="00B87FD4">
        <w:rPr>
          <w:rFonts w:ascii="Times New Roman" w:hAnsi="Times New Roman" w:cs="Times New Roman"/>
          <w:spacing w:val="-1"/>
        </w:rPr>
        <w:t>del</w:t>
      </w:r>
      <w:r w:rsidRPr="00B87FD4">
        <w:rPr>
          <w:rFonts w:ascii="Times New Roman" w:hAnsi="Times New Roman" w:cs="Times New Roman"/>
          <w:spacing w:val="3"/>
        </w:rPr>
        <w:t xml:space="preserve"> </w:t>
      </w:r>
      <w:r w:rsidRPr="00B87FD4">
        <w:rPr>
          <w:rFonts w:ascii="Times New Roman" w:hAnsi="Times New Roman" w:cs="Times New Roman"/>
        </w:rPr>
        <w:t>4</w:t>
      </w:r>
      <w:r w:rsidRPr="00B87FD4">
        <w:rPr>
          <w:rFonts w:ascii="Times New Roman" w:hAnsi="Times New Roman" w:cs="Times New Roman"/>
          <w:spacing w:val="1"/>
        </w:rPr>
        <w:t xml:space="preserve"> </w:t>
      </w:r>
      <w:r w:rsidRPr="00B87FD4">
        <w:rPr>
          <w:rFonts w:ascii="Times New Roman" w:hAnsi="Times New Roman" w:cs="Times New Roman"/>
          <w:spacing w:val="-1"/>
        </w:rPr>
        <w:t>maggio</w:t>
      </w:r>
      <w:r w:rsidRPr="00B87FD4">
        <w:rPr>
          <w:rFonts w:ascii="Times New Roman" w:hAnsi="Times New Roman" w:cs="Times New Roman"/>
          <w:spacing w:val="2"/>
        </w:rPr>
        <w:t xml:space="preserve"> </w:t>
      </w:r>
      <w:r w:rsidRPr="00B87FD4">
        <w:rPr>
          <w:rFonts w:ascii="Times New Roman" w:hAnsi="Times New Roman" w:cs="Times New Roman"/>
          <w:spacing w:val="-1"/>
        </w:rPr>
        <w:t>1999</w:t>
      </w:r>
      <w:r w:rsidRPr="00B87FD4">
        <w:rPr>
          <w:rFonts w:ascii="Times New Roman" w:hAnsi="Times New Roman" w:cs="Times New Roman"/>
          <w:spacing w:val="2"/>
        </w:rPr>
        <w:t xml:space="preserve"> </w:t>
      </w:r>
      <w:r w:rsidRPr="00B87FD4">
        <w:rPr>
          <w:rFonts w:ascii="Times New Roman" w:hAnsi="Times New Roman" w:cs="Times New Roman"/>
        </w:rPr>
        <w:t>e</w:t>
      </w:r>
      <w:r w:rsidRPr="00B87FD4">
        <w:rPr>
          <w:rFonts w:ascii="Times New Roman" w:hAnsi="Times New Roman" w:cs="Times New Roman"/>
          <w:spacing w:val="2"/>
        </w:rPr>
        <w:t xml:space="preserve"> </w:t>
      </w:r>
      <w:r w:rsidRPr="00B87FD4">
        <w:rPr>
          <w:rFonts w:ascii="Times New Roman" w:hAnsi="Times New Roman" w:cs="Times New Roman"/>
        </w:rPr>
        <w:t>al</w:t>
      </w:r>
      <w:r w:rsidRPr="00B87FD4">
        <w:rPr>
          <w:rFonts w:ascii="Times New Roman" w:hAnsi="Times New Roman" w:cs="Times New Roman"/>
          <w:spacing w:val="1"/>
        </w:rPr>
        <w:t xml:space="preserve"> </w:t>
      </w:r>
      <w:r w:rsidRPr="00B87FD4">
        <w:rPr>
          <w:rFonts w:ascii="Times New Roman" w:hAnsi="Times New Roman" w:cs="Times New Roman"/>
          <w:spacing w:val="-1"/>
        </w:rPr>
        <w:t>decreto</w:t>
      </w:r>
      <w:r w:rsidRPr="00B87FD4">
        <w:rPr>
          <w:rFonts w:ascii="Times New Roman" w:hAnsi="Times New Roman" w:cs="Times New Roman"/>
          <w:spacing w:val="2"/>
        </w:rPr>
        <w:t xml:space="preserve"> </w:t>
      </w:r>
      <w:r w:rsidRPr="00B87FD4">
        <w:rPr>
          <w:rFonts w:ascii="Times New Roman" w:hAnsi="Times New Roman" w:cs="Times New Roman"/>
        </w:rPr>
        <w:t>del</w:t>
      </w:r>
      <w:r w:rsidRPr="00B87FD4">
        <w:rPr>
          <w:rFonts w:ascii="Times New Roman" w:hAnsi="Times New Roman" w:cs="Times New Roman"/>
          <w:spacing w:val="43"/>
          <w:w w:val="99"/>
        </w:rPr>
        <w:t xml:space="preserve"> </w:t>
      </w:r>
      <w:r w:rsidRPr="00B87FD4">
        <w:rPr>
          <w:rFonts w:ascii="Times New Roman" w:hAnsi="Times New Roman" w:cs="Times New Roman"/>
          <w:spacing w:val="-1"/>
        </w:rPr>
        <w:t>Ministro</w:t>
      </w:r>
      <w:r w:rsidRPr="00B87FD4">
        <w:rPr>
          <w:rFonts w:ascii="Times New Roman" w:hAnsi="Times New Roman" w:cs="Times New Roman"/>
          <w:spacing w:val="7"/>
        </w:rPr>
        <w:t xml:space="preserve"> </w:t>
      </w:r>
      <w:r w:rsidRPr="00B87FD4">
        <w:rPr>
          <w:rFonts w:ascii="Times New Roman" w:hAnsi="Times New Roman" w:cs="Times New Roman"/>
          <w:spacing w:val="-1"/>
        </w:rPr>
        <w:t>dell’economia</w:t>
      </w:r>
      <w:r w:rsidRPr="00B87FD4">
        <w:rPr>
          <w:rFonts w:ascii="Times New Roman" w:hAnsi="Times New Roman" w:cs="Times New Roman"/>
          <w:spacing w:val="7"/>
        </w:rPr>
        <w:t xml:space="preserve"> </w:t>
      </w:r>
      <w:r w:rsidRPr="00B87FD4">
        <w:rPr>
          <w:rFonts w:ascii="Times New Roman" w:hAnsi="Times New Roman" w:cs="Times New Roman"/>
        </w:rPr>
        <w:t>e</w:t>
      </w:r>
      <w:r w:rsidRPr="00B87FD4">
        <w:rPr>
          <w:rFonts w:ascii="Times New Roman" w:hAnsi="Times New Roman" w:cs="Times New Roman"/>
          <w:spacing w:val="8"/>
        </w:rPr>
        <w:t xml:space="preserve"> </w:t>
      </w:r>
      <w:r w:rsidRPr="00B87FD4">
        <w:rPr>
          <w:rFonts w:ascii="Times New Roman" w:hAnsi="Times New Roman" w:cs="Times New Roman"/>
          <w:spacing w:val="-1"/>
        </w:rPr>
        <w:t>delle</w:t>
      </w:r>
      <w:r w:rsidRPr="00B87FD4">
        <w:rPr>
          <w:rFonts w:ascii="Times New Roman" w:hAnsi="Times New Roman" w:cs="Times New Roman"/>
          <w:spacing w:val="7"/>
        </w:rPr>
        <w:t xml:space="preserve"> </w:t>
      </w:r>
      <w:r w:rsidRPr="00B87FD4">
        <w:rPr>
          <w:rFonts w:ascii="Times New Roman" w:hAnsi="Times New Roman" w:cs="Times New Roman"/>
          <w:spacing w:val="-1"/>
        </w:rPr>
        <w:lastRenderedPageBreak/>
        <w:t>finanze</w:t>
      </w:r>
      <w:r w:rsidRPr="00B87FD4">
        <w:rPr>
          <w:rFonts w:ascii="Times New Roman" w:hAnsi="Times New Roman" w:cs="Times New Roman"/>
          <w:spacing w:val="6"/>
        </w:rPr>
        <w:t xml:space="preserve"> </w:t>
      </w:r>
      <w:r w:rsidRPr="00B87FD4">
        <w:rPr>
          <w:rFonts w:ascii="Times New Roman" w:hAnsi="Times New Roman" w:cs="Times New Roman"/>
          <w:spacing w:val="-1"/>
        </w:rPr>
        <w:t>del</w:t>
      </w:r>
      <w:r w:rsidRPr="00B87FD4">
        <w:rPr>
          <w:rFonts w:ascii="Times New Roman" w:hAnsi="Times New Roman" w:cs="Times New Roman"/>
          <w:spacing w:val="8"/>
        </w:rPr>
        <w:t xml:space="preserve"> </w:t>
      </w:r>
      <w:r w:rsidRPr="00B87FD4">
        <w:rPr>
          <w:rFonts w:ascii="Times New Roman" w:hAnsi="Times New Roman" w:cs="Times New Roman"/>
          <w:spacing w:val="-1"/>
        </w:rPr>
        <w:t>21</w:t>
      </w:r>
      <w:r w:rsidRPr="00B87FD4">
        <w:rPr>
          <w:rFonts w:ascii="Times New Roman" w:hAnsi="Times New Roman" w:cs="Times New Roman"/>
          <w:spacing w:val="7"/>
        </w:rPr>
        <w:t xml:space="preserve"> </w:t>
      </w:r>
      <w:r w:rsidRPr="00B87FD4">
        <w:rPr>
          <w:rFonts w:ascii="Times New Roman" w:hAnsi="Times New Roman" w:cs="Times New Roman"/>
        </w:rPr>
        <w:t>novembre</w:t>
      </w:r>
      <w:r w:rsidRPr="00B87FD4">
        <w:rPr>
          <w:rFonts w:ascii="Times New Roman" w:hAnsi="Times New Roman" w:cs="Times New Roman"/>
          <w:spacing w:val="7"/>
        </w:rPr>
        <w:t xml:space="preserve"> </w:t>
      </w:r>
      <w:r w:rsidRPr="00B87FD4">
        <w:rPr>
          <w:rFonts w:ascii="Times New Roman" w:hAnsi="Times New Roman" w:cs="Times New Roman"/>
          <w:spacing w:val="-1"/>
        </w:rPr>
        <w:t>2001</w:t>
      </w:r>
      <w:r w:rsidRPr="00B87FD4">
        <w:rPr>
          <w:rFonts w:ascii="Times New Roman" w:hAnsi="Times New Roman" w:cs="Times New Roman"/>
          <w:spacing w:val="8"/>
        </w:rPr>
        <w:t xml:space="preserve"> </w:t>
      </w:r>
      <w:r w:rsidRPr="00B87FD4">
        <w:rPr>
          <w:rFonts w:ascii="Times New Roman" w:hAnsi="Times New Roman" w:cs="Times New Roman"/>
          <w:spacing w:val="-1"/>
        </w:rPr>
        <w:t>devono</w:t>
      </w:r>
      <w:r w:rsidRPr="00B87FD4">
        <w:rPr>
          <w:rFonts w:ascii="Times New Roman" w:hAnsi="Times New Roman" w:cs="Times New Roman"/>
          <w:spacing w:val="6"/>
        </w:rPr>
        <w:t xml:space="preserve"> </w:t>
      </w:r>
      <w:r w:rsidRPr="00B87FD4">
        <w:rPr>
          <w:rFonts w:ascii="Times New Roman" w:hAnsi="Times New Roman" w:cs="Times New Roman"/>
          <w:spacing w:val="-1"/>
        </w:rPr>
        <w:t>essere</w:t>
      </w:r>
      <w:r w:rsidRPr="00B87FD4">
        <w:rPr>
          <w:rFonts w:ascii="Times New Roman" w:hAnsi="Times New Roman" w:cs="Times New Roman"/>
          <w:spacing w:val="7"/>
        </w:rPr>
        <w:t xml:space="preserve"> </w:t>
      </w:r>
      <w:r w:rsidRPr="00B87FD4">
        <w:rPr>
          <w:rFonts w:ascii="Times New Roman" w:hAnsi="Times New Roman" w:cs="Times New Roman"/>
        </w:rPr>
        <w:t>in</w:t>
      </w:r>
      <w:r w:rsidRPr="00B87FD4">
        <w:rPr>
          <w:rFonts w:ascii="Times New Roman" w:hAnsi="Times New Roman" w:cs="Times New Roman"/>
          <w:spacing w:val="7"/>
        </w:rPr>
        <w:t xml:space="preserve"> </w:t>
      </w:r>
      <w:r w:rsidRPr="00B87FD4">
        <w:rPr>
          <w:rFonts w:ascii="Times New Roman" w:hAnsi="Times New Roman" w:cs="Times New Roman"/>
          <w:spacing w:val="-1"/>
        </w:rPr>
        <w:t>possesso,</w:t>
      </w:r>
      <w:r w:rsidRPr="00B87FD4">
        <w:rPr>
          <w:rFonts w:ascii="Times New Roman" w:hAnsi="Times New Roman" w:cs="Times New Roman"/>
          <w:spacing w:val="58"/>
          <w:w w:val="99"/>
        </w:rPr>
        <w:t xml:space="preserve"> </w:t>
      </w:r>
      <w:r w:rsidRPr="00B87FD4">
        <w:rPr>
          <w:rFonts w:ascii="Times New Roman" w:hAnsi="Times New Roman" w:cs="Times New Roman"/>
          <w:b/>
          <w:bCs/>
          <w:spacing w:val="-1"/>
        </w:rPr>
        <w:t>pena</w:t>
      </w:r>
      <w:r w:rsidRPr="00B87FD4">
        <w:rPr>
          <w:rFonts w:ascii="Times New Roman" w:hAnsi="Times New Roman" w:cs="Times New Roman"/>
          <w:b/>
          <w:bCs/>
          <w:spacing w:val="-3"/>
        </w:rPr>
        <w:t xml:space="preserve"> </w:t>
      </w:r>
      <w:r w:rsidRPr="00B87FD4">
        <w:rPr>
          <w:rFonts w:ascii="Times New Roman" w:hAnsi="Times New Roman" w:cs="Times New Roman"/>
          <w:b/>
          <w:bCs/>
          <w:spacing w:val="-1"/>
        </w:rPr>
        <w:t>l’esclusione</w:t>
      </w:r>
      <w:r w:rsidRPr="00B87FD4">
        <w:rPr>
          <w:rFonts w:ascii="Times New Roman" w:hAnsi="Times New Roman" w:cs="Times New Roman"/>
          <w:b/>
          <w:bCs/>
          <w:spacing w:val="-2"/>
        </w:rPr>
        <w:t xml:space="preserve"> </w:t>
      </w:r>
      <w:r w:rsidRPr="00B87FD4">
        <w:rPr>
          <w:rFonts w:ascii="Times New Roman" w:hAnsi="Times New Roman" w:cs="Times New Roman"/>
          <w:b/>
          <w:bCs/>
          <w:spacing w:val="-1"/>
        </w:rPr>
        <w:t>dalla</w:t>
      </w:r>
      <w:r w:rsidRPr="00B87FD4">
        <w:rPr>
          <w:rFonts w:ascii="Times New Roman" w:hAnsi="Times New Roman" w:cs="Times New Roman"/>
          <w:b/>
          <w:bCs/>
          <w:spacing w:val="-3"/>
        </w:rPr>
        <w:t xml:space="preserve"> </w:t>
      </w:r>
      <w:r w:rsidRPr="00B87FD4">
        <w:rPr>
          <w:rFonts w:ascii="Times New Roman" w:hAnsi="Times New Roman" w:cs="Times New Roman"/>
          <w:b/>
          <w:bCs/>
          <w:spacing w:val="-1"/>
        </w:rPr>
        <w:t>gara</w:t>
      </w:r>
      <w:r w:rsidRPr="00B87FD4">
        <w:rPr>
          <w:rFonts w:ascii="Times New Roman" w:hAnsi="Times New Roman" w:cs="Times New Roman"/>
          <w:spacing w:val="-1"/>
        </w:rPr>
        <w:t>,</w:t>
      </w:r>
      <w:r w:rsidRPr="00B87FD4">
        <w:rPr>
          <w:rFonts w:ascii="Times New Roman" w:hAnsi="Times New Roman" w:cs="Times New Roman"/>
          <w:spacing w:val="-2"/>
        </w:rPr>
        <w:t xml:space="preserve"> </w:t>
      </w:r>
      <w:r w:rsidRPr="00B87FD4">
        <w:rPr>
          <w:rFonts w:ascii="Times New Roman" w:hAnsi="Times New Roman" w:cs="Times New Roman"/>
          <w:spacing w:val="-1"/>
        </w:rPr>
        <w:t>dell’autorizzazione</w:t>
      </w:r>
      <w:r w:rsidRPr="00B87FD4">
        <w:rPr>
          <w:rFonts w:ascii="Times New Roman" w:hAnsi="Times New Roman" w:cs="Times New Roman"/>
          <w:spacing w:val="-3"/>
        </w:rPr>
        <w:t xml:space="preserve"> </w:t>
      </w:r>
      <w:r w:rsidRPr="00B87FD4">
        <w:rPr>
          <w:rFonts w:ascii="Times New Roman" w:hAnsi="Times New Roman" w:cs="Times New Roman"/>
          <w:spacing w:val="-1"/>
        </w:rPr>
        <w:t>rilasciata</w:t>
      </w:r>
      <w:r w:rsidRPr="00B87FD4">
        <w:rPr>
          <w:rFonts w:ascii="Times New Roman" w:hAnsi="Times New Roman" w:cs="Times New Roman"/>
          <w:spacing w:val="-4"/>
        </w:rPr>
        <w:t xml:space="preserve"> </w:t>
      </w:r>
      <w:r w:rsidRPr="00B87FD4">
        <w:rPr>
          <w:rFonts w:ascii="Times New Roman" w:hAnsi="Times New Roman" w:cs="Times New Roman"/>
          <w:spacing w:val="-1"/>
        </w:rPr>
        <w:t xml:space="preserve">ai </w:t>
      </w:r>
      <w:r w:rsidRPr="00B87FD4">
        <w:rPr>
          <w:rFonts w:ascii="Times New Roman" w:hAnsi="Times New Roman" w:cs="Times New Roman"/>
        </w:rPr>
        <w:t>sensi</w:t>
      </w:r>
      <w:r w:rsidRPr="00B87FD4">
        <w:rPr>
          <w:rFonts w:ascii="Times New Roman" w:hAnsi="Times New Roman" w:cs="Times New Roman"/>
          <w:spacing w:val="-3"/>
        </w:rPr>
        <w:t xml:space="preserve"> </w:t>
      </w:r>
      <w:r w:rsidRPr="00B87FD4">
        <w:rPr>
          <w:rFonts w:ascii="Times New Roman" w:hAnsi="Times New Roman" w:cs="Times New Roman"/>
          <w:spacing w:val="-1"/>
        </w:rPr>
        <w:t xml:space="preserve">del </w:t>
      </w:r>
      <w:proofErr w:type="spellStart"/>
      <w:r w:rsidRPr="00B87FD4">
        <w:rPr>
          <w:rFonts w:ascii="Times New Roman" w:hAnsi="Times New Roman" w:cs="Times New Roman"/>
          <w:spacing w:val="-1"/>
        </w:rPr>
        <w:t>d.m.</w:t>
      </w:r>
      <w:proofErr w:type="spellEnd"/>
      <w:r w:rsidRPr="00B87FD4">
        <w:rPr>
          <w:rFonts w:ascii="Times New Roman" w:hAnsi="Times New Roman" w:cs="Times New Roman"/>
          <w:spacing w:val="-2"/>
        </w:rPr>
        <w:t xml:space="preserve"> </w:t>
      </w:r>
      <w:r w:rsidRPr="00B87FD4">
        <w:rPr>
          <w:rFonts w:ascii="Times New Roman" w:hAnsi="Times New Roman" w:cs="Times New Roman"/>
        </w:rPr>
        <w:t>14</w:t>
      </w:r>
      <w:r w:rsidRPr="00B87FD4">
        <w:rPr>
          <w:rFonts w:ascii="Times New Roman" w:hAnsi="Times New Roman" w:cs="Times New Roman"/>
          <w:spacing w:val="-3"/>
        </w:rPr>
        <w:t xml:space="preserve"> </w:t>
      </w:r>
      <w:r w:rsidRPr="00B87FD4">
        <w:rPr>
          <w:rFonts w:ascii="Times New Roman" w:hAnsi="Times New Roman" w:cs="Times New Roman"/>
          <w:spacing w:val="-1"/>
        </w:rPr>
        <w:t>dicembre</w:t>
      </w:r>
      <w:r w:rsidRPr="00B87FD4">
        <w:rPr>
          <w:rFonts w:ascii="Times New Roman" w:hAnsi="Times New Roman" w:cs="Times New Roman"/>
          <w:spacing w:val="79"/>
          <w:w w:val="99"/>
        </w:rPr>
        <w:t xml:space="preserve"> </w:t>
      </w:r>
      <w:r w:rsidRPr="00B87FD4">
        <w:rPr>
          <w:rFonts w:ascii="Times New Roman" w:hAnsi="Times New Roman" w:cs="Times New Roman"/>
          <w:spacing w:val="-1"/>
        </w:rPr>
        <w:t>2010</w:t>
      </w:r>
      <w:r w:rsidRPr="00B87FD4">
        <w:rPr>
          <w:rFonts w:ascii="Times New Roman" w:hAnsi="Times New Roman" w:cs="Times New Roman"/>
          <w:spacing w:val="-7"/>
        </w:rPr>
        <w:t xml:space="preserve"> </w:t>
      </w:r>
      <w:r w:rsidRPr="00B87FD4">
        <w:rPr>
          <w:rFonts w:ascii="Times New Roman" w:hAnsi="Times New Roman" w:cs="Times New Roman"/>
          <w:spacing w:val="-1"/>
        </w:rPr>
        <w:t>del</w:t>
      </w:r>
      <w:r w:rsidRPr="00B87FD4">
        <w:rPr>
          <w:rFonts w:ascii="Times New Roman" w:hAnsi="Times New Roman" w:cs="Times New Roman"/>
          <w:spacing w:val="-5"/>
        </w:rPr>
        <w:t xml:space="preserve"> </w:t>
      </w:r>
      <w:r w:rsidRPr="00B87FD4">
        <w:rPr>
          <w:rFonts w:ascii="Times New Roman" w:hAnsi="Times New Roman" w:cs="Times New Roman"/>
          <w:spacing w:val="-1"/>
        </w:rPr>
        <w:t>Ministero</w:t>
      </w:r>
      <w:r w:rsidRPr="00B87FD4">
        <w:rPr>
          <w:rFonts w:ascii="Times New Roman" w:hAnsi="Times New Roman" w:cs="Times New Roman"/>
          <w:spacing w:val="-5"/>
        </w:rPr>
        <w:t xml:space="preserve"> </w:t>
      </w:r>
      <w:r w:rsidRPr="00B87FD4">
        <w:rPr>
          <w:rFonts w:ascii="Times New Roman" w:hAnsi="Times New Roman" w:cs="Times New Roman"/>
          <w:spacing w:val="-1"/>
        </w:rPr>
        <w:t>dell’economia</w:t>
      </w:r>
      <w:r w:rsidRPr="00B87FD4">
        <w:rPr>
          <w:rFonts w:ascii="Times New Roman" w:hAnsi="Times New Roman" w:cs="Times New Roman"/>
          <w:spacing w:val="-5"/>
        </w:rPr>
        <w:t xml:space="preserve"> </w:t>
      </w:r>
      <w:r w:rsidRPr="00B87FD4">
        <w:rPr>
          <w:rFonts w:ascii="Times New Roman" w:hAnsi="Times New Roman" w:cs="Times New Roman"/>
        </w:rPr>
        <w:t>e</w:t>
      </w:r>
      <w:r w:rsidRPr="00B87FD4">
        <w:rPr>
          <w:rFonts w:ascii="Times New Roman" w:hAnsi="Times New Roman" w:cs="Times New Roman"/>
          <w:spacing w:val="-5"/>
        </w:rPr>
        <w:t xml:space="preserve"> </w:t>
      </w:r>
      <w:r w:rsidRPr="00B87FD4">
        <w:rPr>
          <w:rFonts w:ascii="Times New Roman" w:hAnsi="Times New Roman" w:cs="Times New Roman"/>
          <w:spacing w:val="-1"/>
        </w:rPr>
        <w:t>delle</w:t>
      </w:r>
      <w:r w:rsidRPr="00B87FD4">
        <w:rPr>
          <w:rFonts w:ascii="Times New Roman" w:hAnsi="Times New Roman" w:cs="Times New Roman"/>
          <w:spacing w:val="-6"/>
        </w:rPr>
        <w:t xml:space="preserve"> </w:t>
      </w:r>
      <w:r w:rsidRPr="00B87FD4">
        <w:rPr>
          <w:rFonts w:ascii="Times New Roman" w:hAnsi="Times New Roman" w:cs="Times New Roman"/>
          <w:spacing w:val="-1"/>
        </w:rPr>
        <w:t>finanze</w:t>
      </w:r>
      <w:r w:rsidRPr="00B87FD4">
        <w:rPr>
          <w:rFonts w:ascii="Times New Roman" w:hAnsi="Times New Roman" w:cs="Times New Roman"/>
          <w:spacing w:val="-5"/>
        </w:rPr>
        <w:t xml:space="preserve"> </w:t>
      </w:r>
      <w:r w:rsidRPr="00B87FD4">
        <w:rPr>
          <w:rFonts w:ascii="Times New Roman" w:hAnsi="Times New Roman" w:cs="Times New Roman"/>
          <w:spacing w:val="-1"/>
        </w:rPr>
        <w:t>(art.</w:t>
      </w:r>
      <w:r w:rsidRPr="00B87FD4">
        <w:rPr>
          <w:rFonts w:ascii="Times New Roman" w:hAnsi="Times New Roman" w:cs="Times New Roman"/>
          <w:spacing w:val="-5"/>
        </w:rPr>
        <w:t xml:space="preserve"> </w:t>
      </w:r>
      <w:r w:rsidRPr="00B87FD4">
        <w:rPr>
          <w:rFonts w:ascii="Times New Roman" w:hAnsi="Times New Roman" w:cs="Times New Roman"/>
          <w:spacing w:val="-1"/>
        </w:rPr>
        <w:t>37</w:t>
      </w:r>
      <w:r w:rsidRPr="00B87FD4">
        <w:rPr>
          <w:rFonts w:ascii="Times New Roman" w:hAnsi="Times New Roman" w:cs="Times New Roman"/>
          <w:spacing w:val="-5"/>
        </w:rPr>
        <w:t xml:space="preserve"> </w:t>
      </w:r>
      <w:r w:rsidRPr="00B87FD4">
        <w:rPr>
          <w:rFonts w:ascii="Times New Roman" w:hAnsi="Times New Roman" w:cs="Times New Roman"/>
          <w:spacing w:val="-1"/>
        </w:rPr>
        <w:t>del</w:t>
      </w:r>
      <w:r w:rsidRPr="00B87FD4">
        <w:rPr>
          <w:rFonts w:ascii="Times New Roman" w:hAnsi="Times New Roman" w:cs="Times New Roman"/>
          <w:spacing w:val="-6"/>
        </w:rPr>
        <w:t xml:space="preserve"> </w:t>
      </w:r>
      <w:r w:rsidRPr="00B87FD4">
        <w:rPr>
          <w:rFonts w:ascii="Times New Roman" w:hAnsi="Times New Roman" w:cs="Times New Roman"/>
          <w:spacing w:val="-1"/>
        </w:rPr>
        <w:t>d.l.</w:t>
      </w:r>
      <w:r w:rsidRPr="00B87FD4">
        <w:rPr>
          <w:rFonts w:ascii="Times New Roman" w:hAnsi="Times New Roman" w:cs="Times New Roman"/>
          <w:spacing w:val="-5"/>
        </w:rPr>
        <w:t xml:space="preserve"> </w:t>
      </w:r>
      <w:r w:rsidRPr="00B87FD4">
        <w:rPr>
          <w:rFonts w:ascii="Times New Roman" w:hAnsi="Times New Roman" w:cs="Times New Roman"/>
          <w:spacing w:val="-1"/>
        </w:rPr>
        <w:t>31</w:t>
      </w:r>
      <w:r w:rsidRPr="00B87FD4">
        <w:rPr>
          <w:rFonts w:ascii="Times New Roman" w:hAnsi="Times New Roman" w:cs="Times New Roman"/>
          <w:spacing w:val="-4"/>
        </w:rPr>
        <w:t xml:space="preserve"> </w:t>
      </w:r>
      <w:r w:rsidRPr="00B87FD4">
        <w:rPr>
          <w:rFonts w:ascii="Times New Roman" w:hAnsi="Times New Roman" w:cs="Times New Roman"/>
          <w:spacing w:val="-1"/>
        </w:rPr>
        <w:t>maggio</w:t>
      </w:r>
      <w:r w:rsidRPr="00B87FD4">
        <w:rPr>
          <w:rFonts w:ascii="Times New Roman" w:hAnsi="Times New Roman" w:cs="Times New Roman"/>
          <w:spacing w:val="-5"/>
        </w:rPr>
        <w:t xml:space="preserve"> </w:t>
      </w:r>
      <w:r w:rsidRPr="00B87FD4">
        <w:rPr>
          <w:rFonts w:ascii="Times New Roman" w:hAnsi="Times New Roman" w:cs="Times New Roman"/>
          <w:spacing w:val="-1"/>
        </w:rPr>
        <w:t>2010,</w:t>
      </w:r>
      <w:r w:rsidRPr="00B87FD4">
        <w:rPr>
          <w:rFonts w:ascii="Times New Roman" w:hAnsi="Times New Roman" w:cs="Times New Roman"/>
          <w:spacing w:val="-5"/>
        </w:rPr>
        <w:t xml:space="preserve"> </w:t>
      </w:r>
      <w:r w:rsidRPr="00B87FD4">
        <w:rPr>
          <w:rFonts w:ascii="Times New Roman" w:hAnsi="Times New Roman" w:cs="Times New Roman"/>
          <w:spacing w:val="-1"/>
        </w:rPr>
        <w:t>n.</w:t>
      </w:r>
      <w:r w:rsidRPr="00B87FD4">
        <w:rPr>
          <w:rFonts w:ascii="Times New Roman" w:hAnsi="Times New Roman" w:cs="Times New Roman"/>
          <w:spacing w:val="-4"/>
        </w:rPr>
        <w:t xml:space="preserve"> </w:t>
      </w:r>
      <w:r w:rsidRPr="00B87FD4">
        <w:rPr>
          <w:rFonts w:ascii="Times New Roman" w:hAnsi="Times New Roman" w:cs="Times New Roman"/>
          <w:spacing w:val="-1"/>
        </w:rPr>
        <w:t>78).</w:t>
      </w:r>
    </w:p>
    <w:p w:rsidR="00613AD7" w:rsidRPr="00B87FD4" w:rsidRDefault="00613AD7" w:rsidP="00B87FD4">
      <w:pPr>
        <w:pStyle w:val="Corpodeltesto"/>
        <w:kinsoku w:val="0"/>
        <w:overflowPunct w:val="0"/>
        <w:spacing w:before="137"/>
        <w:ind w:left="119" w:right="102"/>
        <w:jc w:val="both"/>
        <w:rPr>
          <w:rFonts w:ascii="Times New Roman" w:hAnsi="Times New Roman" w:cs="Times New Roman"/>
        </w:rPr>
      </w:pPr>
      <w:r w:rsidRPr="00B87FD4">
        <w:rPr>
          <w:rFonts w:ascii="Times New Roman" w:hAnsi="Times New Roman" w:cs="Times New Roman"/>
        </w:rPr>
        <w:t>3.4.</w:t>
      </w:r>
      <w:r w:rsidRPr="00B87FD4">
        <w:rPr>
          <w:rFonts w:ascii="Times New Roman" w:hAnsi="Times New Roman" w:cs="Times New Roman"/>
          <w:spacing w:val="19"/>
        </w:rPr>
        <w:t xml:space="preserve"> </w:t>
      </w:r>
      <w:r w:rsidRPr="00B87FD4">
        <w:rPr>
          <w:rFonts w:ascii="Times New Roman" w:hAnsi="Times New Roman" w:cs="Times New Roman"/>
        </w:rPr>
        <w:t>Agli</w:t>
      </w:r>
      <w:r w:rsidRPr="00B87FD4">
        <w:rPr>
          <w:rFonts w:ascii="Times New Roman" w:hAnsi="Times New Roman" w:cs="Times New Roman"/>
          <w:spacing w:val="70"/>
        </w:rPr>
        <w:t xml:space="preserve"> </w:t>
      </w:r>
      <w:r w:rsidRPr="00B87FD4">
        <w:rPr>
          <w:rFonts w:ascii="Times New Roman" w:hAnsi="Times New Roman" w:cs="Times New Roman"/>
        </w:rPr>
        <w:t>operatori</w:t>
      </w:r>
      <w:r w:rsidRPr="00B87FD4">
        <w:rPr>
          <w:rFonts w:ascii="Times New Roman" w:hAnsi="Times New Roman" w:cs="Times New Roman"/>
          <w:spacing w:val="69"/>
        </w:rPr>
        <w:t xml:space="preserve"> </w:t>
      </w:r>
      <w:r w:rsidRPr="00B87FD4">
        <w:rPr>
          <w:rFonts w:ascii="Times New Roman" w:hAnsi="Times New Roman" w:cs="Times New Roman"/>
        </w:rPr>
        <w:t>economici</w:t>
      </w:r>
      <w:r w:rsidRPr="00B87FD4">
        <w:rPr>
          <w:rFonts w:ascii="Times New Roman" w:hAnsi="Times New Roman" w:cs="Times New Roman"/>
          <w:spacing w:val="68"/>
        </w:rPr>
        <w:t xml:space="preserve"> </w:t>
      </w:r>
      <w:r w:rsidRPr="00B87FD4">
        <w:rPr>
          <w:rFonts w:ascii="Times New Roman" w:hAnsi="Times New Roman" w:cs="Times New Roman"/>
        </w:rPr>
        <w:t>concorrenti,</w:t>
      </w:r>
      <w:r w:rsidRPr="00B87FD4">
        <w:rPr>
          <w:rFonts w:ascii="Times New Roman" w:hAnsi="Times New Roman" w:cs="Times New Roman"/>
          <w:spacing w:val="69"/>
        </w:rPr>
        <w:t xml:space="preserve"> </w:t>
      </w:r>
      <w:r w:rsidRPr="00B87FD4">
        <w:rPr>
          <w:rFonts w:ascii="Times New Roman" w:hAnsi="Times New Roman" w:cs="Times New Roman"/>
        </w:rPr>
        <w:t>ai</w:t>
      </w:r>
      <w:r w:rsidRPr="00B87FD4">
        <w:rPr>
          <w:rFonts w:ascii="Times New Roman" w:hAnsi="Times New Roman" w:cs="Times New Roman"/>
          <w:spacing w:val="68"/>
        </w:rPr>
        <w:t xml:space="preserve"> </w:t>
      </w:r>
      <w:r w:rsidRPr="00B87FD4">
        <w:rPr>
          <w:rFonts w:ascii="Times New Roman" w:hAnsi="Times New Roman" w:cs="Times New Roman"/>
        </w:rPr>
        <w:t>sensi</w:t>
      </w:r>
      <w:r w:rsidRPr="00B87FD4">
        <w:rPr>
          <w:rFonts w:ascii="Times New Roman" w:hAnsi="Times New Roman" w:cs="Times New Roman"/>
          <w:spacing w:val="70"/>
        </w:rPr>
        <w:t xml:space="preserve"> </w:t>
      </w:r>
      <w:r w:rsidRPr="00B87FD4">
        <w:rPr>
          <w:rFonts w:ascii="Times New Roman" w:hAnsi="Times New Roman" w:cs="Times New Roman"/>
        </w:rPr>
        <w:t>dell’articolo</w:t>
      </w:r>
      <w:r w:rsidRPr="00B87FD4">
        <w:rPr>
          <w:rFonts w:ascii="Times New Roman" w:hAnsi="Times New Roman" w:cs="Times New Roman"/>
          <w:spacing w:val="68"/>
        </w:rPr>
        <w:t xml:space="preserve"> </w:t>
      </w:r>
      <w:r w:rsidRPr="00B87FD4">
        <w:rPr>
          <w:rFonts w:ascii="Times New Roman" w:hAnsi="Times New Roman" w:cs="Times New Roman"/>
        </w:rPr>
        <w:t>48,</w:t>
      </w:r>
      <w:r w:rsidRPr="00B87FD4">
        <w:rPr>
          <w:rFonts w:ascii="Times New Roman" w:hAnsi="Times New Roman" w:cs="Times New Roman"/>
          <w:spacing w:val="68"/>
        </w:rPr>
        <w:t xml:space="preserve"> </w:t>
      </w:r>
      <w:r w:rsidRPr="00B87FD4">
        <w:rPr>
          <w:rFonts w:ascii="Times New Roman" w:hAnsi="Times New Roman" w:cs="Times New Roman"/>
        </w:rPr>
        <w:t>comma</w:t>
      </w:r>
      <w:r w:rsidRPr="00B87FD4">
        <w:rPr>
          <w:rFonts w:ascii="Times New Roman" w:hAnsi="Times New Roman" w:cs="Times New Roman"/>
          <w:spacing w:val="69"/>
        </w:rPr>
        <w:t xml:space="preserve"> </w:t>
      </w:r>
      <w:r w:rsidRPr="00B87FD4">
        <w:rPr>
          <w:rFonts w:ascii="Times New Roman" w:hAnsi="Times New Roman" w:cs="Times New Roman"/>
        </w:rPr>
        <w:t>7,</w:t>
      </w:r>
      <w:r w:rsidRPr="00B87FD4">
        <w:rPr>
          <w:rFonts w:ascii="Times New Roman" w:hAnsi="Times New Roman" w:cs="Times New Roman"/>
          <w:spacing w:val="68"/>
        </w:rPr>
        <w:t xml:space="preserve"> </w:t>
      </w:r>
      <w:r w:rsidRPr="00B87FD4">
        <w:rPr>
          <w:rFonts w:ascii="Times New Roman" w:hAnsi="Times New Roman" w:cs="Times New Roman"/>
        </w:rPr>
        <w:t>primo</w:t>
      </w:r>
      <w:r w:rsidRPr="00B87FD4">
        <w:rPr>
          <w:rFonts w:ascii="Times New Roman" w:hAnsi="Times New Roman" w:cs="Times New Roman"/>
          <w:spacing w:val="23"/>
          <w:w w:val="99"/>
        </w:rPr>
        <w:t xml:space="preserve"> </w:t>
      </w:r>
      <w:r w:rsidRPr="00B87FD4">
        <w:rPr>
          <w:rFonts w:ascii="Times New Roman" w:hAnsi="Times New Roman" w:cs="Times New Roman"/>
          <w:spacing w:val="-1"/>
        </w:rPr>
        <w:t>periodo,</w:t>
      </w:r>
      <w:r w:rsidRPr="00B87FD4">
        <w:rPr>
          <w:rFonts w:ascii="Times New Roman" w:hAnsi="Times New Roman" w:cs="Times New Roman"/>
        </w:rPr>
        <w:t xml:space="preserve"> del</w:t>
      </w:r>
      <w:r w:rsidRPr="00B87FD4">
        <w:rPr>
          <w:rFonts w:ascii="Times New Roman" w:hAnsi="Times New Roman" w:cs="Times New Roman"/>
          <w:spacing w:val="1"/>
        </w:rPr>
        <w:t xml:space="preserve"> </w:t>
      </w:r>
      <w:r w:rsidRPr="00B87FD4">
        <w:rPr>
          <w:rFonts w:ascii="Times New Roman" w:hAnsi="Times New Roman" w:cs="Times New Roman"/>
          <w:spacing w:val="-1"/>
        </w:rPr>
        <w:t>Codice,</w:t>
      </w:r>
      <w:r w:rsidRPr="00B87FD4">
        <w:rPr>
          <w:rFonts w:ascii="Times New Roman" w:hAnsi="Times New Roman" w:cs="Times New Roman"/>
        </w:rPr>
        <w:t xml:space="preserve">  </w:t>
      </w:r>
      <w:r w:rsidRPr="00B87FD4">
        <w:rPr>
          <w:rFonts w:ascii="Times New Roman" w:hAnsi="Times New Roman" w:cs="Times New Roman"/>
          <w:b/>
          <w:bCs/>
        </w:rPr>
        <w:t>è</w:t>
      </w:r>
      <w:r w:rsidRPr="00B87FD4">
        <w:rPr>
          <w:rFonts w:ascii="Times New Roman" w:hAnsi="Times New Roman" w:cs="Times New Roman"/>
          <w:b/>
          <w:bCs/>
          <w:spacing w:val="71"/>
        </w:rPr>
        <w:t xml:space="preserve"> </w:t>
      </w:r>
      <w:r w:rsidRPr="00B87FD4">
        <w:rPr>
          <w:rFonts w:ascii="Times New Roman" w:hAnsi="Times New Roman" w:cs="Times New Roman"/>
          <w:b/>
          <w:bCs/>
          <w:spacing w:val="-1"/>
        </w:rPr>
        <w:t>vietato</w:t>
      </w:r>
      <w:r w:rsidRPr="00B87FD4">
        <w:rPr>
          <w:rFonts w:ascii="Times New Roman" w:hAnsi="Times New Roman" w:cs="Times New Roman"/>
          <w:b/>
          <w:bCs/>
          <w:spacing w:val="66"/>
        </w:rPr>
        <w:t xml:space="preserve"> </w:t>
      </w:r>
      <w:r w:rsidRPr="00B87FD4">
        <w:rPr>
          <w:rFonts w:ascii="Times New Roman" w:hAnsi="Times New Roman" w:cs="Times New Roman"/>
          <w:spacing w:val="-1"/>
        </w:rPr>
        <w:t>partecipare</w:t>
      </w:r>
      <w:r w:rsidRPr="00B87FD4">
        <w:rPr>
          <w:rFonts w:ascii="Times New Roman" w:hAnsi="Times New Roman" w:cs="Times New Roman"/>
        </w:rPr>
        <w:t xml:space="preserve">  </w:t>
      </w:r>
      <w:r w:rsidRPr="00B87FD4">
        <w:rPr>
          <w:rFonts w:ascii="Times New Roman" w:hAnsi="Times New Roman" w:cs="Times New Roman"/>
          <w:spacing w:val="-1"/>
        </w:rPr>
        <w:t>alla</w:t>
      </w:r>
      <w:r w:rsidRPr="00B87FD4">
        <w:rPr>
          <w:rFonts w:ascii="Times New Roman" w:hAnsi="Times New Roman" w:cs="Times New Roman"/>
        </w:rPr>
        <w:t xml:space="preserve">  gara  </w:t>
      </w:r>
      <w:r w:rsidRPr="00B87FD4">
        <w:rPr>
          <w:rFonts w:ascii="Times New Roman" w:hAnsi="Times New Roman" w:cs="Times New Roman"/>
          <w:spacing w:val="-1"/>
        </w:rPr>
        <w:t>in</w:t>
      </w:r>
      <w:r w:rsidRPr="00B87FD4">
        <w:rPr>
          <w:rFonts w:ascii="Times New Roman" w:hAnsi="Times New Roman" w:cs="Times New Roman"/>
        </w:rPr>
        <w:t xml:space="preserve">  più</w:t>
      </w:r>
      <w:r w:rsidRPr="00B87FD4">
        <w:rPr>
          <w:rFonts w:ascii="Times New Roman" w:hAnsi="Times New Roman" w:cs="Times New Roman"/>
          <w:spacing w:val="1"/>
        </w:rPr>
        <w:t xml:space="preserve"> </w:t>
      </w:r>
      <w:r w:rsidRPr="00B87FD4">
        <w:rPr>
          <w:rFonts w:ascii="Times New Roman" w:hAnsi="Times New Roman" w:cs="Times New Roman"/>
          <w:spacing w:val="-1"/>
        </w:rPr>
        <w:t>di</w:t>
      </w:r>
      <w:r w:rsidRPr="00B87FD4">
        <w:rPr>
          <w:rFonts w:ascii="Times New Roman" w:hAnsi="Times New Roman" w:cs="Times New Roman"/>
        </w:rPr>
        <w:t xml:space="preserve">  </w:t>
      </w:r>
      <w:r w:rsidRPr="00B87FD4">
        <w:rPr>
          <w:rFonts w:ascii="Times New Roman" w:hAnsi="Times New Roman" w:cs="Times New Roman"/>
          <w:spacing w:val="-1"/>
        </w:rPr>
        <w:t>un</w:t>
      </w:r>
      <w:r w:rsidRPr="00B87FD4">
        <w:rPr>
          <w:rFonts w:ascii="Times New Roman" w:hAnsi="Times New Roman" w:cs="Times New Roman"/>
        </w:rPr>
        <w:t xml:space="preserve">  </w:t>
      </w:r>
      <w:r w:rsidRPr="00B87FD4">
        <w:rPr>
          <w:rFonts w:ascii="Times New Roman" w:hAnsi="Times New Roman" w:cs="Times New Roman"/>
          <w:spacing w:val="-1"/>
        </w:rPr>
        <w:t>raggruppamento</w:t>
      </w:r>
      <w:r w:rsidRPr="00B87FD4">
        <w:rPr>
          <w:rFonts w:ascii="Times New Roman" w:hAnsi="Times New Roman" w:cs="Times New Roman"/>
          <w:spacing w:val="71"/>
          <w:w w:val="99"/>
        </w:rPr>
        <w:t xml:space="preserve"> </w:t>
      </w:r>
      <w:r w:rsidRPr="00B87FD4">
        <w:rPr>
          <w:rFonts w:ascii="Times New Roman" w:hAnsi="Times New Roman" w:cs="Times New Roman"/>
        </w:rPr>
        <w:t>temporaneo</w:t>
      </w:r>
      <w:r w:rsidRPr="00B87FD4">
        <w:rPr>
          <w:rFonts w:ascii="Times New Roman" w:hAnsi="Times New Roman" w:cs="Times New Roman"/>
          <w:spacing w:val="21"/>
        </w:rPr>
        <w:t xml:space="preserve"> </w:t>
      </w:r>
      <w:r w:rsidRPr="00B87FD4">
        <w:rPr>
          <w:rFonts w:ascii="Times New Roman" w:hAnsi="Times New Roman" w:cs="Times New Roman"/>
        </w:rPr>
        <w:t>o</w:t>
      </w:r>
      <w:r w:rsidRPr="00B87FD4">
        <w:rPr>
          <w:rFonts w:ascii="Times New Roman" w:hAnsi="Times New Roman" w:cs="Times New Roman"/>
          <w:spacing w:val="22"/>
        </w:rPr>
        <w:t xml:space="preserve"> </w:t>
      </w:r>
      <w:r w:rsidRPr="00B87FD4">
        <w:rPr>
          <w:rFonts w:ascii="Times New Roman" w:hAnsi="Times New Roman" w:cs="Times New Roman"/>
        </w:rPr>
        <w:t>consorzio</w:t>
      </w:r>
      <w:r w:rsidRPr="00B87FD4">
        <w:rPr>
          <w:rFonts w:ascii="Times New Roman" w:hAnsi="Times New Roman" w:cs="Times New Roman"/>
          <w:spacing w:val="22"/>
        </w:rPr>
        <w:t xml:space="preserve"> </w:t>
      </w:r>
      <w:r w:rsidRPr="00B87FD4">
        <w:rPr>
          <w:rFonts w:ascii="Times New Roman" w:hAnsi="Times New Roman" w:cs="Times New Roman"/>
        </w:rPr>
        <w:t>ordinario</w:t>
      </w:r>
      <w:r w:rsidRPr="00B87FD4">
        <w:rPr>
          <w:rFonts w:ascii="Times New Roman" w:hAnsi="Times New Roman" w:cs="Times New Roman"/>
          <w:spacing w:val="22"/>
        </w:rPr>
        <w:t xml:space="preserve"> </w:t>
      </w:r>
      <w:r w:rsidRPr="00B87FD4">
        <w:rPr>
          <w:rFonts w:ascii="Times New Roman" w:hAnsi="Times New Roman" w:cs="Times New Roman"/>
          <w:spacing w:val="-1"/>
        </w:rPr>
        <w:t>di</w:t>
      </w:r>
      <w:r w:rsidRPr="00B87FD4">
        <w:rPr>
          <w:rFonts w:ascii="Times New Roman" w:hAnsi="Times New Roman" w:cs="Times New Roman"/>
          <w:spacing w:val="22"/>
        </w:rPr>
        <w:t xml:space="preserve"> </w:t>
      </w:r>
      <w:r w:rsidRPr="00B87FD4">
        <w:rPr>
          <w:rFonts w:ascii="Times New Roman" w:hAnsi="Times New Roman" w:cs="Times New Roman"/>
          <w:spacing w:val="-1"/>
        </w:rPr>
        <w:t>concorrenti,</w:t>
      </w:r>
      <w:r w:rsidRPr="00B87FD4">
        <w:rPr>
          <w:rFonts w:ascii="Times New Roman" w:hAnsi="Times New Roman" w:cs="Times New Roman"/>
          <w:spacing w:val="22"/>
        </w:rPr>
        <w:t xml:space="preserve"> </w:t>
      </w:r>
      <w:r w:rsidRPr="00B87FD4">
        <w:rPr>
          <w:rFonts w:ascii="Times New Roman" w:hAnsi="Times New Roman" w:cs="Times New Roman"/>
          <w:spacing w:val="-1"/>
        </w:rPr>
        <w:t>ovvero</w:t>
      </w:r>
      <w:r w:rsidRPr="00B87FD4">
        <w:rPr>
          <w:rFonts w:ascii="Times New Roman" w:hAnsi="Times New Roman" w:cs="Times New Roman"/>
          <w:spacing w:val="22"/>
        </w:rPr>
        <w:t xml:space="preserve"> </w:t>
      </w:r>
      <w:r w:rsidRPr="00B87FD4">
        <w:rPr>
          <w:rFonts w:ascii="Times New Roman" w:hAnsi="Times New Roman" w:cs="Times New Roman"/>
          <w:spacing w:val="-1"/>
        </w:rPr>
        <w:t>partecipare</w:t>
      </w:r>
      <w:r w:rsidRPr="00B87FD4">
        <w:rPr>
          <w:rFonts w:ascii="Times New Roman" w:hAnsi="Times New Roman" w:cs="Times New Roman"/>
          <w:spacing w:val="22"/>
        </w:rPr>
        <w:t xml:space="preserve"> </w:t>
      </w:r>
      <w:r w:rsidRPr="00B87FD4">
        <w:rPr>
          <w:rFonts w:ascii="Times New Roman" w:hAnsi="Times New Roman" w:cs="Times New Roman"/>
          <w:spacing w:val="-1"/>
        </w:rPr>
        <w:t>alla</w:t>
      </w:r>
      <w:r w:rsidRPr="00B87FD4">
        <w:rPr>
          <w:rFonts w:ascii="Times New Roman" w:hAnsi="Times New Roman" w:cs="Times New Roman"/>
          <w:spacing w:val="22"/>
        </w:rPr>
        <w:t xml:space="preserve"> </w:t>
      </w:r>
      <w:r w:rsidRPr="00B87FD4">
        <w:rPr>
          <w:rFonts w:ascii="Times New Roman" w:hAnsi="Times New Roman" w:cs="Times New Roman"/>
        </w:rPr>
        <w:t>gara</w:t>
      </w:r>
      <w:r w:rsidRPr="00B87FD4">
        <w:rPr>
          <w:rFonts w:ascii="Times New Roman" w:hAnsi="Times New Roman" w:cs="Times New Roman"/>
          <w:spacing w:val="22"/>
        </w:rPr>
        <w:t xml:space="preserve"> </w:t>
      </w:r>
      <w:r w:rsidRPr="00B87FD4">
        <w:rPr>
          <w:rFonts w:ascii="Times New Roman" w:hAnsi="Times New Roman" w:cs="Times New Roman"/>
          <w:spacing w:val="-1"/>
        </w:rPr>
        <w:t>anche</w:t>
      </w:r>
      <w:r w:rsidRPr="00B87FD4">
        <w:rPr>
          <w:rFonts w:ascii="Times New Roman" w:hAnsi="Times New Roman" w:cs="Times New Roman"/>
          <w:spacing w:val="23"/>
        </w:rPr>
        <w:t xml:space="preserve"> </w:t>
      </w:r>
      <w:r w:rsidRPr="00B87FD4">
        <w:rPr>
          <w:rFonts w:ascii="Times New Roman" w:hAnsi="Times New Roman" w:cs="Times New Roman"/>
        </w:rPr>
        <w:t>in</w:t>
      </w:r>
      <w:r w:rsidRPr="00B87FD4">
        <w:rPr>
          <w:rFonts w:ascii="Times New Roman" w:hAnsi="Times New Roman" w:cs="Times New Roman"/>
          <w:spacing w:val="37"/>
          <w:w w:val="99"/>
        </w:rPr>
        <w:t xml:space="preserve"> </w:t>
      </w:r>
      <w:r w:rsidRPr="00B87FD4">
        <w:rPr>
          <w:rFonts w:ascii="Times New Roman" w:hAnsi="Times New Roman" w:cs="Times New Roman"/>
        </w:rPr>
        <w:t>forma</w:t>
      </w:r>
      <w:r w:rsidRPr="00B87FD4">
        <w:rPr>
          <w:rFonts w:ascii="Times New Roman" w:hAnsi="Times New Roman" w:cs="Times New Roman"/>
          <w:spacing w:val="38"/>
        </w:rPr>
        <w:t xml:space="preserve"> </w:t>
      </w:r>
      <w:r w:rsidRPr="00B87FD4">
        <w:rPr>
          <w:rFonts w:ascii="Times New Roman" w:hAnsi="Times New Roman" w:cs="Times New Roman"/>
        </w:rPr>
        <w:t>individuale</w:t>
      </w:r>
      <w:r w:rsidRPr="00B87FD4">
        <w:rPr>
          <w:rFonts w:ascii="Times New Roman" w:hAnsi="Times New Roman" w:cs="Times New Roman"/>
          <w:spacing w:val="40"/>
        </w:rPr>
        <w:t xml:space="preserve"> </w:t>
      </w:r>
      <w:r w:rsidRPr="00B87FD4">
        <w:rPr>
          <w:rFonts w:ascii="Times New Roman" w:hAnsi="Times New Roman" w:cs="Times New Roman"/>
        </w:rPr>
        <w:t>qualora</w:t>
      </w:r>
      <w:r w:rsidRPr="00B87FD4">
        <w:rPr>
          <w:rFonts w:ascii="Times New Roman" w:hAnsi="Times New Roman" w:cs="Times New Roman"/>
          <w:spacing w:val="39"/>
        </w:rPr>
        <w:t xml:space="preserve"> </w:t>
      </w:r>
      <w:r w:rsidRPr="00B87FD4">
        <w:rPr>
          <w:rFonts w:ascii="Times New Roman" w:hAnsi="Times New Roman" w:cs="Times New Roman"/>
        </w:rPr>
        <w:t>gli</w:t>
      </w:r>
      <w:r w:rsidRPr="00B87FD4">
        <w:rPr>
          <w:rFonts w:ascii="Times New Roman" w:hAnsi="Times New Roman" w:cs="Times New Roman"/>
          <w:spacing w:val="40"/>
        </w:rPr>
        <w:t xml:space="preserve"> </w:t>
      </w:r>
      <w:r w:rsidRPr="00B87FD4">
        <w:rPr>
          <w:rFonts w:ascii="Times New Roman" w:hAnsi="Times New Roman" w:cs="Times New Roman"/>
        </w:rPr>
        <w:t>stessi</w:t>
      </w:r>
      <w:r w:rsidRPr="00B87FD4">
        <w:rPr>
          <w:rFonts w:ascii="Times New Roman" w:hAnsi="Times New Roman" w:cs="Times New Roman"/>
          <w:spacing w:val="40"/>
        </w:rPr>
        <w:t xml:space="preserve"> </w:t>
      </w:r>
      <w:r w:rsidRPr="00B87FD4">
        <w:rPr>
          <w:rFonts w:ascii="Times New Roman" w:hAnsi="Times New Roman" w:cs="Times New Roman"/>
        </w:rPr>
        <w:t>abbiano</w:t>
      </w:r>
      <w:r w:rsidRPr="00B87FD4">
        <w:rPr>
          <w:rFonts w:ascii="Times New Roman" w:hAnsi="Times New Roman" w:cs="Times New Roman"/>
          <w:spacing w:val="39"/>
        </w:rPr>
        <w:t xml:space="preserve"> </w:t>
      </w:r>
      <w:r w:rsidRPr="00B87FD4">
        <w:rPr>
          <w:rFonts w:ascii="Times New Roman" w:hAnsi="Times New Roman" w:cs="Times New Roman"/>
        </w:rPr>
        <w:t>partecipato</w:t>
      </w:r>
      <w:r w:rsidRPr="00B87FD4">
        <w:rPr>
          <w:rFonts w:ascii="Times New Roman" w:hAnsi="Times New Roman" w:cs="Times New Roman"/>
          <w:spacing w:val="39"/>
        </w:rPr>
        <w:t xml:space="preserve"> </w:t>
      </w:r>
      <w:r w:rsidRPr="00B87FD4">
        <w:rPr>
          <w:rFonts w:ascii="Times New Roman" w:hAnsi="Times New Roman" w:cs="Times New Roman"/>
        </w:rPr>
        <w:t>alla</w:t>
      </w:r>
      <w:r w:rsidRPr="00B87FD4">
        <w:rPr>
          <w:rFonts w:ascii="Times New Roman" w:hAnsi="Times New Roman" w:cs="Times New Roman"/>
          <w:spacing w:val="39"/>
        </w:rPr>
        <w:t xml:space="preserve"> </w:t>
      </w:r>
      <w:r w:rsidRPr="00B87FD4">
        <w:rPr>
          <w:rFonts w:ascii="Times New Roman" w:hAnsi="Times New Roman" w:cs="Times New Roman"/>
        </w:rPr>
        <w:t>gara</w:t>
      </w:r>
      <w:r w:rsidRPr="00B87FD4">
        <w:rPr>
          <w:rFonts w:ascii="Times New Roman" w:hAnsi="Times New Roman" w:cs="Times New Roman"/>
          <w:spacing w:val="40"/>
        </w:rPr>
        <w:t xml:space="preserve"> </w:t>
      </w:r>
      <w:r w:rsidRPr="00B87FD4">
        <w:rPr>
          <w:rFonts w:ascii="Times New Roman" w:hAnsi="Times New Roman" w:cs="Times New Roman"/>
        </w:rPr>
        <w:t>medesima</w:t>
      </w:r>
      <w:r w:rsidRPr="00B87FD4">
        <w:rPr>
          <w:rFonts w:ascii="Times New Roman" w:hAnsi="Times New Roman" w:cs="Times New Roman"/>
          <w:spacing w:val="39"/>
        </w:rPr>
        <w:t xml:space="preserve"> </w:t>
      </w:r>
      <w:r w:rsidRPr="00B87FD4">
        <w:rPr>
          <w:rFonts w:ascii="Times New Roman" w:hAnsi="Times New Roman" w:cs="Times New Roman"/>
        </w:rPr>
        <w:t>in</w:t>
      </w:r>
      <w:r w:rsidRPr="00B87FD4">
        <w:rPr>
          <w:rFonts w:ascii="Times New Roman" w:hAnsi="Times New Roman" w:cs="Times New Roman"/>
          <w:spacing w:val="29"/>
          <w:w w:val="99"/>
        </w:rPr>
        <w:t xml:space="preserve"> </w:t>
      </w:r>
      <w:r w:rsidRPr="00B87FD4">
        <w:rPr>
          <w:rFonts w:ascii="Times New Roman" w:hAnsi="Times New Roman" w:cs="Times New Roman"/>
        </w:rPr>
        <w:t>raggruppamento</w:t>
      </w:r>
      <w:r w:rsidRPr="00B87FD4">
        <w:rPr>
          <w:rFonts w:ascii="Times New Roman" w:hAnsi="Times New Roman" w:cs="Times New Roman"/>
          <w:spacing w:val="5"/>
        </w:rPr>
        <w:t xml:space="preserve"> </w:t>
      </w:r>
      <w:r w:rsidRPr="00B87FD4">
        <w:rPr>
          <w:rFonts w:ascii="Times New Roman" w:hAnsi="Times New Roman" w:cs="Times New Roman"/>
        </w:rPr>
        <w:t>o</w:t>
      </w:r>
      <w:r w:rsidRPr="00B87FD4">
        <w:rPr>
          <w:rFonts w:ascii="Times New Roman" w:hAnsi="Times New Roman" w:cs="Times New Roman"/>
          <w:spacing w:val="4"/>
        </w:rPr>
        <w:t xml:space="preserve"> </w:t>
      </w:r>
      <w:r w:rsidRPr="00B87FD4">
        <w:rPr>
          <w:rFonts w:ascii="Times New Roman" w:hAnsi="Times New Roman" w:cs="Times New Roman"/>
          <w:spacing w:val="-1"/>
        </w:rPr>
        <w:t>consorzio</w:t>
      </w:r>
      <w:r w:rsidRPr="00B87FD4">
        <w:rPr>
          <w:rFonts w:ascii="Times New Roman" w:hAnsi="Times New Roman" w:cs="Times New Roman"/>
          <w:spacing w:val="4"/>
        </w:rPr>
        <w:t xml:space="preserve"> </w:t>
      </w:r>
      <w:r w:rsidRPr="00B87FD4">
        <w:rPr>
          <w:rFonts w:ascii="Times New Roman" w:hAnsi="Times New Roman" w:cs="Times New Roman"/>
        </w:rPr>
        <w:t>ordinario</w:t>
      </w:r>
      <w:r w:rsidRPr="00B87FD4">
        <w:rPr>
          <w:rFonts w:ascii="Times New Roman" w:hAnsi="Times New Roman" w:cs="Times New Roman"/>
          <w:spacing w:val="6"/>
        </w:rPr>
        <w:t xml:space="preserve"> </w:t>
      </w:r>
      <w:r w:rsidRPr="00B87FD4">
        <w:rPr>
          <w:rFonts w:ascii="Times New Roman" w:hAnsi="Times New Roman" w:cs="Times New Roman"/>
        </w:rPr>
        <w:t>di</w:t>
      </w:r>
      <w:r w:rsidRPr="00B87FD4">
        <w:rPr>
          <w:rFonts w:ascii="Times New Roman" w:hAnsi="Times New Roman" w:cs="Times New Roman"/>
          <w:spacing w:val="5"/>
        </w:rPr>
        <w:t xml:space="preserve"> </w:t>
      </w:r>
      <w:r w:rsidRPr="00B87FD4">
        <w:rPr>
          <w:rFonts w:ascii="Times New Roman" w:hAnsi="Times New Roman" w:cs="Times New Roman"/>
        </w:rPr>
        <w:t>concorrenti</w:t>
      </w:r>
      <w:r w:rsidRPr="00B87FD4">
        <w:rPr>
          <w:rFonts w:ascii="Times New Roman" w:hAnsi="Times New Roman" w:cs="Times New Roman"/>
          <w:spacing w:val="4"/>
        </w:rPr>
        <w:t xml:space="preserve"> </w:t>
      </w:r>
      <w:r w:rsidRPr="00B87FD4">
        <w:rPr>
          <w:rFonts w:ascii="Times New Roman" w:hAnsi="Times New Roman" w:cs="Times New Roman"/>
        </w:rPr>
        <w:t>o</w:t>
      </w:r>
      <w:r w:rsidRPr="00B87FD4">
        <w:rPr>
          <w:rFonts w:ascii="Times New Roman" w:hAnsi="Times New Roman" w:cs="Times New Roman"/>
          <w:spacing w:val="4"/>
        </w:rPr>
        <w:t xml:space="preserve"> </w:t>
      </w:r>
      <w:r w:rsidRPr="00B87FD4">
        <w:rPr>
          <w:rFonts w:ascii="Times New Roman" w:hAnsi="Times New Roman" w:cs="Times New Roman"/>
        </w:rPr>
        <w:t>aggregazione</w:t>
      </w:r>
      <w:r w:rsidRPr="00B87FD4">
        <w:rPr>
          <w:rFonts w:ascii="Times New Roman" w:hAnsi="Times New Roman" w:cs="Times New Roman"/>
          <w:spacing w:val="5"/>
        </w:rPr>
        <w:t xml:space="preserve"> </w:t>
      </w:r>
      <w:r w:rsidRPr="00B87FD4">
        <w:rPr>
          <w:rFonts w:ascii="Times New Roman" w:hAnsi="Times New Roman" w:cs="Times New Roman"/>
        </w:rPr>
        <w:t>di</w:t>
      </w:r>
      <w:r w:rsidRPr="00B87FD4">
        <w:rPr>
          <w:rFonts w:ascii="Times New Roman" w:hAnsi="Times New Roman" w:cs="Times New Roman"/>
          <w:spacing w:val="5"/>
        </w:rPr>
        <w:t xml:space="preserve"> </w:t>
      </w:r>
      <w:r w:rsidRPr="00B87FD4">
        <w:rPr>
          <w:rFonts w:ascii="Times New Roman" w:hAnsi="Times New Roman" w:cs="Times New Roman"/>
        </w:rPr>
        <w:t>imprese</w:t>
      </w:r>
      <w:r w:rsidRPr="00B87FD4">
        <w:rPr>
          <w:rFonts w:ascii="Times New Roman" w:hAnsi="Times New Roman" w:cs="Times New Roman"/>
          <w:spacing w:val="5"/>
        </w:rPr>
        <w:t xml:space="preserve"> </w:t>
      </w:r>
      <w:r w:rsidRPr="00B87FD4">
        <w:rPr>
          <w:rFonts w:ascii="Times New Roman" w:hAnsi="Times New Roman" w:cs="Times New Roman"/>
        </w:rPr>
        <w:t>aderenti</w:t>
      </w:r>
      <w:r w:rsidRPr="00B87FD4">
        <w:rPr>
          <w:rFonts w:ascii="Times New Roman" w:hAnsi="Times New Roman" w:cs="Times New Roman"/>
          <w:spacing w:val="29"/>
          <w:w w:val="99"/>
        </w:rPr>
        <w:t xml:space="preserve"> </w:t>
      </w:r>
      <w:r w:rsidRPr="00B87FD4">
        <w:rPr>
          <w:rFonts w:ascii="Times New Roman" w:hAnsi="Times New Roman" w:cs="Times New Roman"/>
        </w:rPr>
        <w:t>al</w:t>
      </w:r>
      <w:r w:rsidRPr="00B87FD4">
        <w:rPr>
          <w:rFonts w:ascii="Times New Roman" w:hAnsi="Times New Roman" w:cs="Times New Roman"/>
          <w:spacing w:val="-7"/>
        </w:rPr>
        <w:t xml:space="preserve"> </w:t>
      </w:r>
      <w:r w:rsidRPr="00B87FD4">
        <w:rPr>
          <w:rFonts w:ascii="Times New Roman" w:hAnsi="Times New Roman" w:cs="Times New Roman"/>
          <w:spacing w:val="-1"/>
        </w:rPr>
        <w:t>contratto</w:t>
      </w:r>
      <w:r w:rsidRPr="00B87FD4">
        <w:rPr>
          <w:rFonts w:ascii="Times New Roman" w:hAnsi="Times New Roman" w:cs="Times New Roman"/>
          <w:spacing w:val="-7"/>
        </w:rPr>
        <w:t xml:space="preserve"> </w:t>
      </w:r>
      <w:r w:rsidRPr="00B87FD4">
        <w:rPr>
          <w:rFonts w:ascii="Times New Roman" w:hAnsi="Times New Roman" w:cs="Times New Roman"/>
          <w:spacing w:val="-1"/>
        </w:rPr>
        <w:t>di</w:t>
      </w:r>
      <w:r w:rsidRPr="00B87FD4">
        <w:rPr>
          <w:rFonts w:ascii="Times New Roman" w:hAnsi="Times New Roman" w:cs="Times New Roman"/>
          <w:spacing w:val="-6"/>
        </w:rPr>
        <w:t xml:space="preserve"> </w:t>
      </w:r>
      <w:r w:rsidRPr="00B87FD4">
        <w:rPr>
          <w:rFonts w:ascii="Times New Roman" w:hAnsi="Times New Roman" w:cs="Times New Roman"/>
        </w:rPr>
        <w:t>rete</w:t>
      </w:r>
      <w:r w:rsidRPr="00B87FD4">
        <w:rPr>
          <w:rFonts w:ascii="Times New Roman" w:hAnsi="Times New Roman" w:cs="Times New Roman"/>
          <w:spacing w:val="-7"/>
        </w:rPr>
        <w:t xml:space="preserve"> </w:t>
      </w:r>
      <w:r w:rsidRPr="00B87FD4">
        <w:rPr>
          <w:rFonts w:ascii="Times New Roman" w:hAnsi="Times New Roman" w:cs="Times New Roman"/>
        </w:rPr>
        <w:t>(nel</w:t>
      </w:r>
      <w:r w:rsidRPr="00B87FD4">
        <w:rPr>
          <w:rFonts w:ascii="Times New Roman" w:hAnsi="Times New Roman" w:cs="Times New Roman"/>
          <w:spacing w:val="-6"/>
        </w:rPr>
        <w:t xml:space="preserve"> </w:t>
      </w:r>
      <w:r w:rsidRPr="00B87FD4">
        <w:rPr>
          <w:rFonts w:ascii="Times New Roman" w:hAnsi="Times New Roman" w:cs="Times New Roman"/>
          <w:spacing w:val="-1"/>
        </w:rPr>
        <w:t>prosieguo,</w:t>
      </w:r>
      <w:r w:rsidRPr="00B87FD4">
        <w:rPr>
          <w:rFonts w:ascii="Times New Roman" w:hAnsi="Times New Roman" w:cs="Times New Roman"/>
          <w:spacing w:val="-8"/>
        </w:rPr>
        <w:t xml:space="preserve"> </w:t>
      </w:r>
      <w:r w:rsidRPr="00B87FD4">
        <w:rPr>
          <w:rFonts w:ascii="Times New Roman" w:hAnsi="Times New Roman" w:cs="Times New Roman"/>
          <w:b/>
          <w:bCs/>
          <w:spacing w:val="-1"/>
        </w:rPr>
        <w:t>aggregazione</w:t>
      </w:r>
      <w:r w:rsidRPr="00B87FD4">
        <w:rPr>
          <w:rFonts w:ascii="Times New Roman" w:hAnsi="Times New Roman" w:cs="Times New Roman"/>
          <w:b/>
          <w:bCs/>
          <w:spacing w:val="-7"/>
        </w:rPr>
        <w:t xml:space="preserve"> </w:t>
      </w:r>
      <w:r w:rsidRPr="00B87FD4">
        <w:rPr>
          <w:rFonts w:ascii="Times New Roman" w:hAnsi="Times New Roman" w:cs="Times New Roman"/>
          <w:b/>
          <w:bCs/>
          <w:spacing w:val="-1"/>
        </w:rPr>
        <w:t>di</w:t>
      </w:r>
      <w:r w:rsidRPr="00B87FD4">
        <w:rPr>
          <w:rFonts w:ascii="Times New Roman" w:hAnsi="Times New Roman" w:cs="Times New Roman"/>
          <w:b/>
          <w:bCs/>
          <w:spacing w:val="-8"/>
        </w:rPr>
        <w:t xml:space="preserve"> </w:t>
      </w:r>
      <w:r w:rsidRPr="00B87FD4">
        <w:rPr>
          <w:rFonts w:ascii="Times New Roman" w:hAnsi="Times New Roman" w:cs="Times New Roman"/>
          <w:b/>
          <w:bCs/>
          <w:spacing w:val="-1"/>
        </w:rPr>
        <w:t>imprese</w:t>
      </w:r>
      <w:r w:rsidRPr="00B87FD4">
        <w:rPr>
          <w:rFonts w:ascii="Times New Roman" w:hAnsi="Times New Roman" w:cs="Times New Roman"/>
          <w:b/>
          <w:bCs/>
          <w:spacing w:val="-7"/>
        </w:rPr>
        <w:t xml:space="preserve"> </w:t>
      </w:r>
      <w:r w:rsidRPr="00B87FD4">
        <w:rPr>
          <w:rFonts w:ascii="Times New Roman" w:hAnsi="Times New Roman" w:cs="Times New Roman"/>
          <w:b/>
          <w:bCs/>
          <w:spacing w:val="-1"/>
        </w:rPr>
        <w:t>di</w:t>
      </w:r>
      <w:r w:rsidRPr="00B87FD4">
        <w:rPr>
          <w:rFonts w:ascii="Times New Roman" w:hAnsi="Times New Roman" w:cs="Times New Roman"/>
          <w:b/>
          <w:bCs/>
          <w:spacing w:val="-7"/>
        </w:rPr>
        <w:t xml:space="preserve"> </w:t>
      </w:r>
      <w:r w:rsidRPr="00B87FD4">
        <w:rPr>
          <w:rFonts w:ascii="Times New Roman" w:hAnsi="Times New Roman" w:cs="Times New Roman"/>
          <w:b/>
          <w:bCs/>
          <w:spacing w:val="-1"/>
        </w:rPr>
        <w:t>rete)</w:t>
      </w:r>
      <w:r w:rsidRPr="00B87FD4">
        <w:rPr>
          <w:rFonts w:ascii="Times New Roman" w:hAnsi="Times New Roman" w:cs="Times New Roman"/>
          <w:spacing w:val="-1"/>
        </w:rPr>
        <w:t>.</w:t>
      </w:r>
    </w:p>
    <w:p w:rsidR="00613AD7" w:rsidRPr="00B87FD4" w:rsidRDefault="00613AD7" w:rsidP="00B87FD4">
      <w:pPr>
        <w:pStyle w:val="Corpodeltesto"/>
        <w:kinsoku w:val="0"/>
        <w:overflowPunct w:val="0"/>
        <w:spacing w:before="11"/>
        <w:ind w:left="0"/>
        <w:jc w:val="both"/>
        <w:rPr>
          <w:rFonts w:ascii="Times New Roman" w:hAnsi="Times New Roman" w:cs="Times New Roman"/>
          <w:sz w:val="21"/>
          <w:szCs w:val="21"/>
        </w:rPr>
      </w:pPr>
    </w:p>
    <w:p w:rsidR="00613AD7" w:rsidRPr="00B87FD4" w:rsidRDefault="00613AD7" w:rsidP="00B87FD4">
      <w:pPr>
        <w:pStyle w:val="Corpodeltesto"/>
        <w:kinsoku w:val="0"/>
        <w:overflowPunct w:val="0"/>
        <w:ind w:left="119" w:right="102"/>
        <w:jc w:val="both"/>
        <w:rPr>
          <w:rFonts w:ascii="Times New Roman" w:hAnsi="Times New Roman" w:cs="Times New Roman"/>
        </w:rPr>
      </w:pPr>
      <w:r w:rsidRPr="00B87FD4">
        <w:rPr>
          <w:rFonts w:ascii="Times New Roman" w:hAnsi="Times New Roman" w:cs="Times New Roman"/>
        </w:rPr>
        <w:t>3.5</w:t>
      </w:r>
      <w:r w:rsidRPr="00B87FD4">
        <w:rPr>
          <w:rFonts w:ascii="Times New Roman" w:hAnsi="Times New Roman" w:cs="Times New Roman"/>
          <w:sz w:val="24"/>
          <w:szCs w:val="24"/>
        </w:rPr>
        <w:t>.</w:t>
      </w:r>
      <w:r w:rsidRPr="00B87FD4">
        <w:rPr>
          <w:rFonts w:ascii="Times New Roman" w:hAnsi="Times New Roman" w:cs="Times New Roman"/>
          <w:spacing w:val="16"/>
          <w:sz w:val="24"/>
          <w:szCs w:val="24"/>
        </w:rPr>
        <w:t xml:space="preserve"> </w:t>
      </w:r>
      <w:r w:rsidRPr="00B87FD4">
        <w:rPr>
          <w:rFonts w:ascii="Times New Roman" w:hAnsi="Times New Roman" w:cs="Times New Roman"/>
          <w:sz w:val="24"/>
          <w:szCs w:val="24"/>
        </w:rPr>
        <w:t>E’,</w:t>
      </w:r>
      <w:r w:rsidRPr="00B87FD4">
        <w:rPr>
          <w:rFonts w:ascii="Times New Roman" w:hAnsi="Times New Roman" w:cs="Times New Roman"/>
          <w:spacing w:val="6"/>
          <w:sz w:val="24"/>
          <w:szCs w:val="24"/>
        </w:rPr>
        <w:t xml:space="preserve"> </w:t>
      </w:r>
      <w:r w:rsidRPr="00B87FD4">
        <w:rPr>
          <w:rFonts w:ascii="Times New Roman" w:hAnsi="Times New Roman" w:cs="Times New Roman"/>
          <w:sz w:val="24"/>
          <w:szCs w:val="24"/>
        </w:rPr>
        <w:t>altresì,</w:t>
      </w:r>
      <w:r w:rsidRPr="00B87FD4">
        <w:rPr>
          <w:rFonts w:ascii="Times New Roman" w:hAnsi="Times New Roman" w:cs="Times New Roman"/>
          <w:spacing w:val="6"/>
          <w:sz w:val="24"/>
          <w:szCs w:val="24"/>
        </w:rPr>
        <w:t xml:space="preserve"> </w:t>
      </w:r>
      <w:r w:rsidRPr="00B87FD4">
        <w:rPr>
          <w:rFonts w:ascii="Times New Roman" w:hAnsi="Times New Roman" w:cs="Times New Roman"/>
          <w:b/>
          <w:bCs/>
          <w:spacing w:val="-1"/>
          <w:sz w:val="24"/>
          <w:szCs w:val="24"/>
        </w:rPr>
        <w:t>vietato</w:t>
      </w:r>
      <w:r w:rsidRPr="00B87FD4">
        <w:rPr>
          <w:rFonts w:ascii="Times New Roman" w:hAnsi="Times New Roman" w:cs="Times New Roman"/>
          <w:spacing w:val="-1"/>
          <w:sz w:val="24"/>
          <w:szCs w:val="24"/>
        </w:rPr>
        <w:t>,</w:t>
      </w:r>
      <w:r w:rsidRPr="00B87FD4">
        <w:rPr>
          <w:rFonts w:ascii="Times New Roman" w:hAnsi="Times New Roman" w:cs="Times New Roman"/>
          <w:spacing w:val="6"/>
          <w:sz w:val="24"/>
          <w:szCs w:val="24"/>
        </w:rPr>
        <w:t xml:space="preserve"> </w:t>
      </w:r>
      <w:r w:rsidRPr="00B87FD4">
        <w:rPr>
          <w:rFonts w:ascii="Times New Roman" w:hAnsi="Times New Roman" w:cs="Times New Roman"/>
          <w:spacing w:val="-1"/>
          <w:sz w:val="24"/>
          <w:szCs w:val="24"/>
        </w:rPr>
        <w:t>ai</w:t>
      </w:r>
      <w:r w:rsidRPr="00B87FD4">
        <w:rPr>
          <w:rFonts w:ascii="Times New Roman" w:hAnsi="Times New Roman" w:cs="Times New Roman"/>
          <w:spacing w:val="6"/>
          <w:sz w:val="24"/>
          <w:szCs w:val="24"/>
        </w:rPr>
        <w:t xml:space="preserve"> </w:t>
      </w:r>
      <w:r w:rsidRPr="00B87FD4">
        <w:rPr>
          <w:rFonts w:ascii="Times New Roman" w:hAnsi="Times New Roman" w:cs="Times New Roman"/>
          <w:spacing w:val="-1"/>
          <w:sz w:val="24"/>
          <w:szCs w:val="24"/>
        </w:rPr>
        <w:t>sensi</w:t>
      </w:r>
      <w:r w:rsidRPr="00B87FD4">
        <w:rPr>
          <w:rFonts w:ascii="Times New Roman" w:hAnsi="Times New Roman" w:cs="Times New Roman"/>
          <w:spacing w:val="5"/>
          <w:sz w:val="24"/>
          <w:szCs w:val="24"/>
        </w:rPr>
        <w:t xml:space="preserve"> </w:t>
      </w:r>
      <w:r w:rsidRPr="00B87FD4">
        <w:rPr>
          <w:rFonts w:ascii="Times New Roman" w:hAnsi="Times New Roman" w:cs="Times New Roman"/>
          <w:spacing w:val="-1"/>
          <w:sz w:val="24"/>
          <w:szCs w:val="24"/>
        </w:rPr>
        <w:t>dell’articolo</w:t>
      </w:r>
      <w:r w:rsidRPr="00B87FD4">
        <w:rPr>
          <w:rFonts w:ascii="Times New Roman" w:hAnsi="Times New Roman" w:cs="Times New Roman"/>
          <w:spacing w:val="6"/>
          <w:sz w:val="24"/>
          <w:szCs w:val="24"/>
        </w:rPr>
        <w:t xml:space="preserve"> </w:t>
      </w:r>
      <w:r w:rsidRPr="00B87FD4">
        <w:rPr>
          <w:rFonts w:ascii="Times New Roman" w:hAnsi="Times New Roman" w:cs="Times New Roman"/>
          <w:spacing w:val="-1"/>
          <w:sz w:val="24"/>
          <w:szCs w:val="24"/>
        </w:rPr>
        <w:t>48,</w:t>
      </w:r>
      <w:r w:rsidRPr="00B87FD4">
        <w:rPr>
          <w:rFonts w:ascii="Times New Roman" w:hAnsi="Times New Roman" w:cs="Times New Roman"/>
          <w:spacing w:val="6"/>
          <w:sz w:val="24"/>
          <w:szCs w:val="24"/>
        </w:rPr>
        <w:t xml:space="preserve"> </w:t>
      </w:r>
      <w:r w:rsidRPr="00B87FD4">
        <w:rPr>
          <w:rFonts w:ascii="Times New Roman" w:hAnsi="Times New Roman" w:cs="Times New Roman"/>
          <w:spacing w:val="-1"/>
          <w:sz w:val="24"/>
          <w:szCs w:val="24"/>
        </w:rPr>
        <w:t>comma</w:t>
      </w:r>
      <w:r w:rsidRPr="00B87FD4">
        <w:rPr>
          <w:rFonts w:ascii="Times New Roman" w:hAnsi="Times New Roman" w:cs="Times New Roman"/>
          <w:spacing w:val="10"/>
          <w:sz w:val="24"/>
          <w:szCs w:val="24"/>
        </w:rPr>
        <w:t xml:space="preserve"> </w:t>
      </w:r>
      <w:r w:rsidRPr="00B87FD4">
        <w:rPr>
          <w:rFonts w:ascii="Times New Roman" w:hAnsi="Times New Roman" w:cs="Times New Roman"/>
          <w:sz w:val="24"/>
          <w:szCs w:val="24"/>
        </w:rPr>
        <w:t>7,</w:t>
      </w:r>
      <w:r w:rsidRPr="00B87FD4">
        <w:rPr>
          <w:rFonts w:ascii="Times New Roman" w:hAnsi="Times New Roman" w:cs="Times New Roman"/>
          <w:spacing w:val="6"/>
          <w:sz w:val="24"/>
          <w:szCs w:val="24"/>
        </w:rPr>
        <w:t xml:space="preserve"> </w:t>
      </w:r>
      <w:r w:rsidRPr="00B87FD4">
        <w:rPr>
          <w:rFonts w:ascii="Times New Roman" w:hAnsi="Times New Roman" w:cs="Times New Roman"/>
          <w:sz w:val="24"/>
          <w:szCs w:val="24"/>
        </w:rPr>
        <w:t>secondo</w:t>
      </w:r>
      <w:r w:rsidRPr="00B87FD4">
        <w:rPr>
          <w:rFonts w:ascii="Times New Roman" w:hAnsi="Times New Roman" w:cs="Times New Roman"/>
          <w:spacing w:val="5"/>
          <w:sz w:val="24"/>
          <w:szCs w:val="24"/>
        </w:rPr>
        <w:t xml:space="preserve"> </w:t>
      </w:r>
      <w:r w:rsidRPr="00B87FD4">
        <w:rPr>
          <w:rFonts w:ascii="Times New Roman" w:hAnsi="Times New Roman" w:cs="Times New Roman"/>
          <w:sz w:val="24"/>
          <w:szCs w:val="24"/>
        </w:rPr>
        <w:t>periodo,</w:t>
      </w:r>
      <w:r w:rsidRPr="00B87FD4">
        <w:rPr>
          <w:rFonts w:ascii="Times New Roman" w:hAnsi="Times New Roman" w:cs="Times New Roman"/>
          <w:spacing w:val="6"/>
          <w:sz w:val="24"/>
          <w:szCs w:val="24"/>
        </w:rPr>
        <w:t xml:space="preserve"> </w:t>
      </w:r>
      <w:r w:rsidRPr="00B87FD4">
        <w:rPr>
          <w:rFonts w:ascii="Times New Roman" w:hAnsi="Times New Roman" w:cs="Times New Roman"/>
          <w:sz w:val="24"/>
          <w:szCs w:val="24"/>
        </w:rPr>
        <w:t>del</w:t>
      </w:r>
      <w:r w:rsidRPr="00B87FD4">
        <w:rPr>
          <w:rFonts w:ascii="Times New Roman" w:hAnsi="Times New Roman" w:cs="Times New Roman"/>
          <w:spacing w:val="6"/>
          <w:sz w:val="24"/>
          <w:szCs w:val="24"/>
        </w:rPr>
        <w:t xml:space="preserve"> </w:t>
      </w:r>
      <w:r w:rsidRPr="00B87FD4">
        <w:rPr>
          <w:rFonts w:ascii="Times New Roman" w:hAnsi="Times New Roman" w:cs="Times New Roman"/>
          <w:sz w:val="24"/>
          <w:szCs w:val="24"/>
        </w:rPr>
        <w:t>Codice,</w:t>
      </w:r>
      <w:r w:rsidRPr="00B87FD4">
        <w:rPr>
          <w:rFonts w:ascii="Times New Roman" w:hAnsi="Times New Roman" w:cs="Times New Roman"/>
          <w:spacing w:val="6"/>
          <w:sz w:val="24"/>
          <w:szCs w:val="24"/>
        </w:rPr>
        <w:t xml:space="preserve"> </w:t>
      </w:r>
      <w:r w:rsidRPr="00B87FD4">
        <w:rPr>
          <w:rFonts w:ascii="Times New Roman" w:hAnsi="Times New Roman" w:cs="Times New Roman"/>
          <w:sz w:val="24"/>
          <w:szCs w:val="24"/>
        </w:rPr>
        <w:t>ai</w:t>
      </w:r>
      <w:r w:rsidRPr="00B87FD4">
        <w:rPr>
          <w:rFonts w:ascii="Times New Roman" w:hAnsi="Times New Roman" w:cs="Times New Roman"/>
          <w:spacing w:val="28"/>
          <w:sz w:val="24"/>
          <w:szCs w:val="24"/>
        </w:rPr>
        <w:t xml:space="preserve"> </w:t>
      </w:r>
      <w:r w:rsidRPr="00B87FD4">
        <w:rPr>
          <w:rFonts w:ascii="Times New Roman" w:hAnsi="Times New Roman" w:cs="Times New Roman"/>
          <w:sz w:val="24"/>
          <w:szCs w:val="24"/>
        </w:rPr>
        <w:t>consorziati</w:t>
      </w:r>
      <w:r w:rsidRPr="00B87FD4">
        <w:rPr>
          <w:rFonts w:ascii="Times New Roman" w:hAnsi="Times New Roman" w:cs="Times New Roman"/>
          <w:spacing w:val="52"/>
          <w:sz w:val="24"/>
          <w:szCs w:val="24"/>
        </w:rPr>
        <w:t xml:space="preserve"> </w:t>
      </w:r>
      <w:r w:rsidRPr="00B87FD4">
        <w:rPr>
          <w:rFonts w:ascii="Times New Roman" w:hAnsi="Times New Roman" w:cs="Times New Roman"/>
          <w:sz w:val="24"/>
          <w:szCs w:val="24"/>
        </w:rPr>
        <w:t>indicati</w:t>
      </w:r>
      <w:r w:rsidRPr="00B87FD4">
        <w:rPr>
          <w:rFonts w:ascii="Times New Roman" w:hAnsi="Times New Roman" w:cs="Times New Roman"/>
          <w:spacing w:val="52"/>
          <w:sz w:val="24"/>
          <w:szCs w:val="24"/>
        </w:rPr>
        <w:t xml:space="preserve"> </w:t>
      </w:r>
      <w:r w:rsidRPr="00B87FD4">
        <w:rPr>
          <w:rFonts w:ascii="Times New Roman" w:hAnsi="Times New Roman" w:cs="Times New Roman"/>
          <w:sz w:val="24"/>
          <w:szCs w:val="24"/>
        </w:rPr>
        <w:t>per</w:t>
      </w:r>
      <w:r w:rsidRPr="00B87FD4">
        <w:rPr>
          <w:rFonts w:ascii="Times New Roman" w:hAnsi="Times New Roman" w:cs="Times New Roman"/>
          <w:spacing w:val="52"/>
          <w:sz w:val="24"/>
          <w:szCs w:val="24"/>
        </w:rPr>
        <w:t xml:space="preserve"> </w:t>
      </w:r>
      <w:r w:rsidRPr="00B87FD4">
        <w:rPr>
          <w:rFonts w:ascii="Times New Roman" w:hAnsi="Times New Roman" w:cs="Times New Roman"/>
          <w:sz w:val="24"/>
          <w:szCs w:val="24"/>
        </w:rPr>
        <w:t>l’esecuzione</w:t>
      </w:r>
      <w:r w:rsidRPr="00B87FD4">
        <w:rPr>
          <w:rFonts w:ascii="Times New Roman" w:hAnsi="Times New Roman" w:cs="Times New Roman"/>
          <w:spacing w:val="52"/>
          <w:sz w:val="24"/>
          <w:szCs w:val="24"/>
        </w:rPr>
        <w:t xml:space="preserve"> </w:t>
      </w:r>
      <w:r w:rsidRPr="00B87FD4">
        <w:rPr>
          <w:rFonts w:ascii="Times New Roman" w:hAnsi="Times New Roman" w:cs="Times New Roman"/>
          <w:sz w:val="24"/>
          <w:szCs w:val="24"/>
        </w:rPr>
        <w:t>da</w:t>
      </w:r>
      <w:r w:rsidRPr="00B87FD4">
        <w:rPr>
          <w:rFonts w:ascii="Times New Roman" w:hAnsi="Times New Roman" w:cs="Times New Roman"/>
          <w:spacing w:val="52"/>
          <w:sz w:val="24"/>
          <w:szCs w:val="24"/>
        </w:rPr>
        <w:t xml:space="preserve"> </w:t>
      </w:r>
      <w:r w:rsidRPr="00B87FD4">
        <w:rPr>
          <w:rFonts w:ascii="Times New Roman" w:hAnsi="Times New Roman" w:cs="Times New Roman"/>
          <w:sz w:val="24"/>
          <w:szCs w:val="24"/>
        </w:rPr>
        <w:t>un</w:t>
      </w:r>
      <w:r w:rsidRPr="00B87FD4">
        <w:rPr>
          <w:rFonts w:ascii="Times New Roman" w:hAnsi="Times New Roman" w:cs="Times New Roman"/>
          <w:spacing w:val="51"/>
          <w:sz w:val="24"/>
          <w:szCs w:val="24"/>
        </w:rPr>
        <w:t xml:space="preserve"> </w:t>
      </w:r>
      <w:r w:rsidRPr="00B87FD4">
        <w:rPr>
          <w:rFonts w:ascii="Times New Roman" w:hAnsi="Times New Roman" w:cs="Times New Roman"/>
          <w:sz w:val="24"/>
          <w:szCs w:val="24"/>
        </w:rPr>
        <w:t>consorzio</w:t>
      </w:r>
      <w:r w:rsidRPr="00B87FD4">
        <w:rPr>
          <w:rFonts w:ascii="Times New Roman" w:hAnsi="Times New Roman" w:cs="Times New Roman"/>
          <w:spacing w:val="52"/>
          <w:sz w:val="24"/>
          <w:szCs w:val="24"/>
        </w:rPr>
        <w:t xml:space="preserve"> </w:t>
      </w:r>
      <w:r w:rsidRPr="00B87FD4">
        <w:rPr>
          <w:rFonts w:ascii="Times New Roman" w:hAnsi="Times New Roman" w:cs="Times New Roman"/>
          <w:sz w:val="24"/>
          <w:szCs w:val="24"/>
        </w:rPr>
        <w:t>di</w:t>
      </w:r>
      <w:r w:rsidRPr="00B87FD4">
        <w:rPr>
          <w:rFonts w:ascii="Times New Roman" w:hAnsi="Times New Roman" w:cs="Times New Roman"/>
          <w:spacing w:val="52"/>
          <w:sz w:val="24"/>
          <w:szCs w:val="24"/>
        </w:rPr>
        <w:t xml:space="preserve"> </w:t>
      </w:r>
      <w:r w:rsidRPr="00B87FD4">
        <w:rPr>
          <w:rFonts w:ascii="Times New Roman" w:hAnsi="Times New Roman" w:cs="Times New Roman"/>
          <w:sz w:val="24"/>
          <w:szCs w:val="24"/>
        </w:rPr>
        <w:t>cui</w:t>
      </w:r>
      <w:r w:rsidRPr="00B87FD4">
        <w:rPr>
          <w:rFonts w:ascii="Times New Roman" w:hAnsi="Times New Roman" w:cs="Times New Roman"/>
          <w:spacing w:val="52"/>
          <w:sz w:val="24"/>
          <w:szCs w:val="24"/>
        </w:rPr>
        <w:t xml:space="preserve"> </w:t>
      </w:r>
      <w:r w:rsidRPr="00B87FD4">
        <w:rPr>
          <w:rFonts w:ascii="Times New Roman" w:hAnsi="Times New Roman" w:cs="Times New Roman"/>
          <w:sz w:val="24"/>
          <w:szCs w:val="24"/>
        </w:rPr>
        <w:t>al</w:t>
      </w:r>
      <w:r w:rsidRPr="00B87FD4">
        <w:rPr>
          <w:rFonts w:ascii="Times New Roman" w:hAnsi="Times New Roman" w:cs="Times New Roman"/>
          <w:spacing w:val="52"/>
          <w:sz w:val="24"/>
          <w:szCs w:val="24"/>
        </w:rPr>
        <w:t xml:space="preserve"> </w:t>
      </w:r>
      <w:r w:rsidRPr="00B87FD4">
        <w:rPr>
          <w:rFonts w:ascii="Times New Roman" w:hAnsi="Times New Roman" w:cs="Times New Roman"/>
          <w:sz w:val="24"/>
          <w:szCs w:val="24"/>
        </w:rPr>
        <w:t>suddetto</w:t>
      </w:r>
      <w:r w:rsidRPr="00B87FD4">
        <w:rPr>
          <w:rFonts w:ascii="Times New Roman" w:hAnsi="Times New Roman" w:cs="Times New Roman"/>
          <w:spacing w:val="52"/>
          <w:sz w:val="24"/>
          <w:szCs w:val="24"/>
        </w:rPr>
        <w:t xml:space="preserve"> </w:t>
      </w:r>
      <w:r w:rsidRPr="00B87FD4">
        <w:rPr>
          <w:rFonts w:ascii="Times New Roman" w:hAnsi="Times New Roman" w:cs="Times New Roman"/>
          <w:sz w:val="24"/>
          <w:szCs w:val="24"/>
        </w:rPr>
        <w:t>articolo,</w:t>
      </w:r>
      <w:r w:rsidRPr="00B87FD4">
        <w:rPr>
          <w:rFonts w:ascii="Times New Roman" w:hAnsi="Times New Roman" w:cs="Times New Roman"/>
          <w:spacing w:val="52"/>
          <w:sz w:val="24"/>
          <w:szCs w:val="24"/>
        </w:rPr>
        <w:t xml:space="preserve"> </w:t>
      </w:r>
      <w:r w:rsidRPr="00B87FD4">
        <w:rPr>
          <w:rFonts w:ascii="Times New Roman" w:hAnsi="Times New Roman" w:cs="Times New Roman"/>
          <w:sz w:val="24"/>
          <w:szCs w:val="24"/>
        </w:rPr>
        <w:t>(</w:t>
      </w:r>
      <w:r w:rsidRPr="00B87FD4">
        <w:rPr>
          <w:rFonts w:ascii="Times New Roman" w:hAnsi="Times New Roman" w:cs="Times New Roman"/>
          <w:b/>
          <w:bCs/>
          <w:i/>
          <w:iCs/>
          <w:sz w:val="24"/>
          <w:szCs w:val="24"/>
        </w:rPr>
        <w:t>consorzi</w:t>
      </w:r>
      <w:r w:rsidRPr="00B87FD4">
        <w:rPr>
          <w:rFonts w:ascii="Times New Roman" w:hAnsi="Times New Roman" w:cs="Times New Roman"/>
          <w:b/>
          <w:bCs/>
          <w:i/>
          <w:iCs/>
          <w:spacing w:val="51"/>
          <w:sz w:val="24"/>
          <w:szCs w:val="24"/>
        </w:rPr>
        <w:t xml:space="preserve"> </w:t>
      </w:r>
      <w:r w:rsidRPr="00B87FD4">
        <w:rPr>
          <w:rFonts w:ascii="Times New Roman" w:hAnsi="Times New Roman" w:cs="Times New Roman"/>
          <w:b/>
          <w:bCs/>
          <w:i/>
          <w:iCs/>
          <w:sz w:val="24"/>
          <w:szCs w:val="24"/>
        </w:rPr>
        <w:t xml:space="preserve">tra </w:t>
      </w:r>
      <w:r w:rsidRPr="00B87FD4">
        <w:rPr>
          <w:rFonts w:ascii="Times New Roman" w:hAnsi="Times New Roman" w:cs="Times New Roman"/>
          <w:b/>
          <w:bCs/>
          <w:i/>
          <w:iCs/>
          <w:spacing w:val="-1"/>
          <w:sz w:val="24"/>
          <w:szCs w:val="24"/>
        </w:rPr>
        <w:t>società</w:t>
      </w:r>
      <w:r w:rsidRPr="00B87FD4">
        <w:rPr>
          <w:rFonts w:ascii="Times New Roman" w:hAnsi="Times New Roman" w:cs="Times New Roman"/>
          <w:b/>
          <w:bCs/>
          <w:i/>
          <w:iCs/>
          <w:spacing w:val="32"/>
          <w:sz w:val="24"/>
          <w:szCs w:val="24"/>
        </w:rPr>
        <w:t xml:space="preserve"> </w:t>
      </w:r>
      <w:r w:rsidRPr="00B87FD4">
        <w:rPr>
          <w:rFonts w:ascii="Times New Roman" w:hAnsi="Times New Roman" w:cs="Times New Roman"/>
          <w:b/>
          <w:bCs/>
          <w:i/>
          <w:iCs/>
          <w:spacing w:val="-1"/>
          <w:sz w:val="24"/>
          <w:szCs w:val="24"/>
        </w:rPr>
        <w:t>cooperative</w:t>
      </w:r>
      <w:r w:rsidRPr="00B87FD4">
        <w:rPr>
          <w:rFonts w:ascii="Times New Roman" w:hAnsi="Times New Roman" w:cs="Times New Roman"/>
          <w:b/>
          <w:bCs/>
          <w:i/>
          <w:iCs/>
          <w:spacing w:val="32"/>
          <w:sz w:val="24"/>
          <w:szCs w:val="24"/>
        </w:rPr>
        <w:t xml:space="preserve"> </w:t>
      </w:r>
      <w:r w:rsidRPr="00B87FD4">
        <w:rPr>
          <w:rFonts w:ascii="Times New Roman" w:hAnsi="Times New Roman" w:cs="Times New Roman"/>
          <w:b/>
          <w:bCs/>
          <w:i/>
          <w:iCs/>
          <w:sz w:val="24"/>
          <w:szCs w:val="24"/>
        </w:rPr>
        <w:t>e</w:t>
      </w:r>
      <w:r w:rsidRPr="00B87FD4">
        <w:rPr>
          <w:rFonts w:ascii="Times New Roman" w:hAnsi="Times New Roman" w:cs="Times New Roman"/>
          <w:b/>
          <w:bCs/>
          <w:i/>
          <w:iCs/>
          <w:spacing w:val="32"/>
          <w:sz w:val="24"/>
          <w:szCs w:val="24"/>
        </w:rPr>
        <w:t xml:space="preserve"> </w:t>
      </w:r>
      <w:r w:rsidRPr="00B87FD4">
        <w:rPr>
          <w:rFonts w:ascii="Times New Roman" w:hAnsi="Times New Roman" w:cs="Times New Roman"/>
          <w:b/>
          <w:bCs/>
          <w:i/>
          <w:iCs/>
          <w:spacing w:val="-1"/>
          <w:sz w:val="24"/>
          <w:szCs w:val="24"/>
        </w:rPr>
        <w:t>consorzi</w:t>
      </w:r>
      <w:r w:rsidRPr="00B87FD4">
        <w:rPr>
          <w:rFonts w:ascii="Times New Roman" w:hAnsi="Times New Roman" w:cs="Times New Roman"/>
          <w:b/>
          <w:bCs/>
          <w:i/>
          <w:iCs/>
          <w:spacing w:val="32"/>
          <w:sz w:val="24"/>
          <w:szCs w:val="24"/>
        </w:rPr>
        <w:t xml:space="preserve"> </w:t>
      </w:r>
      <w:r w:rsidRPr="00B87FD4">
        <w:rPr>
          <w:rFonts w:ascii="Times New Roman" w:hAnsi="Times New Roman" w:cs="Times New Roman"/>
          <w:b/>
          <w:bCs/>
          <w:i/>
          <w:iCs/>
          <w:sz w:val="24"/>
          <w:szCs w:val="24"/>
        </w:rPr>
        <w:t>tra</w:t>
      </w:r>
      <w:r w:rsidRPr="00B87FD4">
        <w:rPr>
          <w:rFonts w:ascii="Times New Roman" w:hAnsi="Times New Roman" w:cs="Times New Roman"/>
          <w:b/>
          <w:bCs/>
          <w:i/>
          <w:iCs/>
          <w:spacing w:val="32"/>
          <w:sz w:val="24"/>
          <w:szCs w:val="24"/>
        </w:rPr>
        <w:t xml:space="preserve"> </w:t>
      </w:r>
      <w:r w:rsidRPr="00B87FD4">
        <w:rPr>
          <w:rFonts w:ascii="Times New Roman" w:hAnsi="Times New Roman" w:cs="Times New Roman"/>
          <w:b/>
          <w:bCs/>
          <w:i/>
          <w:iCs/>
          <w:sz w:val="24"/>
          <w:szCs w:val="24"/>
        </w:rPr>
        <w:t>imprese</w:t>
      </w:r>
      <w:r w:rsidRPr="00B87FD4">
        <w:rPr>
          <w:rFonts w:ascii="Times New Roman" w:hAnsi="Times New Roman" w:cs="Times New Roman"/>
          <w:b/>
          <w:bCs/>
          <w:i/>
          <w:iCs/>
          <w:spacing w:val="32"/>
          <w:sz w:val="24"/>
          <w:szCs w:val="24"/>
        </w:rPr>
        <w:t xml:space="preserve"> </w:t>
      </w:r>
      <w:r w:rsidRPr="00B87FD4">
        <w:rPr>
          <w:rFonts w:ascii="Times New Roman" w:hAnsi="Times New Roman" w:cs="Times New Roman"/>
          <w:b/>
          <w:bCs/>
          <w:i/>
          <w:iCs/>
          <w:sz w:val="24"/>
          <w:szCs w:val="24"/>
        </w:rPr>
        <w:t>artigiane</w:t>
      </w:r>
      <w:r w:rsidRPr="00B87FD4">
        <w:rPr>
          <w:rFonts w:ascii="Times New Roman" w:hAnsi="Times New Roman" w:cs="Times New Roman"/>
          <w:sz w:val="24"/>
          <w:szCs w:val="24"/>
        </w:rPr>
        <w:t>)</w:t>
      </w:r>
      <w:r w:rsidRPr="00B87FD4">
        <w:rPr>
          <w:rFonts w:ascii="Times New Roman" w:hAnsi="Times New Roman" w:cs="Times New Roman"/>
          <w:spacing w:val="32"/>
          <w:sz w:val="24"/>
          <w:szCs w:val="24"/>
        </w:rPr>
        <w:t xml:space="preserve"> </w:t>
      </w:r>
      <w:r w:rsidRPr="00B87FD4">
        <w:rPr>
          <w:rFonts w:ascii="Times New Roman" w:hAnsi="Times New Roman" w:cs="Times New Roman"/>
          <w:spacing w:val="-1"/>
          <w:sz w:val="24"/>
          <w:szCs w:val="24"/>
        </w:rPr>
        <w:t>di</w:t>
      </w:r>
      <w:r w:rsidRPr="00B87FD4">
        <w:rPr>
          <w:rFonts w:ascii="Times New Roman" w:hAnsi="Times New Roman" w:cs="Times New Roman"/>
          <w:spacing w:val="32"/>
          <w:sz w:val="24"/>
          <w:szCs w:val="24"/>
        </w:rPr>
        <w:t xml:space="preserve"> </w:t>
      </w:r>
      <w:r w:rsidRPr="00B87FD4">
        <w:rPr>
          <w:rFonts w:ascii="Times New Roman" w:hAnsi="Times New Roman" w:cs="Times New Roman"/>
          <w:sz w:val="24"/>
          <w:szCs w:val="24"/>
        </w:rPr>
        <w:t>partecipare</w:t>
      </w:r>
      <w:r w:rsidRPr="00B87FD4">
        <w:rPr>
          <w:rFonts w:ascii="Times New Roman" w:hAnsi="Times New Roman" w:cs="Times New Roman"/>
          <w:spacing w:val="32"/>
          <w:sz w:val="24"/>
          <w:szCs w:val="24"/>
        </w:rPr>
        <w:t xml:space="preserve"> </w:t>
      </w:r>
      <w:r w:rsidRPr="00B87FD4">
        <w:rPr>
          <w:rFonts w:ascii="Times New Roman" w:hAnsi="Times New Roman" w:cs="Times New Roman"/>
          <w:sz w:val="24"/>
          <w:szCs w:val="24"/>
        </w:rPr>
        <w:t>in</w:t>
      </w:r>
      <w:r w:rsidRPr="00B87FD4">
        <w:rPr>
          <w:rFonts w:ascii="Times New Roman" w:hAnsi="Times New Roman" w:cs="Times New Roman"/>
          <w:spacing w:val="30"/>
          <w:sz w:val="24"/>
          <w:szCs w:val="24"/>
        </w:rPr>
        <w:t xml:space="preserve"> </w:t>
      </w:r>
      <w:r w:rsidRPr="00B87FD4">
        <w:rPr>
          <w:rFonts w:ascii="Times New Roman" w:hAnsi="Times New Roman" w:cs="Times New Roman"/>
          <w:spacing w:val="-1"/>
          <w:sz w:val="24"/>
          <w:szCs w:val="24"/>
        </w:rPr>
        <w:t>qualsiasi</w:t>
      </w:r>
      <w:r w:rsidRPr="00B87FD4">
        <w:rPr>
          <w:rFonts w:ascii="Times New Roman" w:hAnsi="Times New Roman" w:cs="Times New Roman"/>
          <w:spacing w:val="32"/>
          <w:sz w:val="24"/>
          <w:szCs w:val="24"/>
        </w:rPr>
        <w:t xml:space="preserve"> </w:t>
      </w:r>
      <w:r w:rsidRPr="00B87FD4">
        <w:rPr>
          <w:rFonts w:ascii="Times New Roman" w:hAnsi="Times New Roman" w:cs="Times New Roman"/>
          <w:sz w:val="24"/>
          <w:szCs w:val="24"/>
        </w:rPr>
        <w:t>altra</w:t>
      </w:r>
      <w:r w:rsidRPr="00B87FD4">
        <w:rPr>
          <w:rFonts w:ascii="Times New Roman" w:hAnsi="Times New Roman" w:cs="Times New Roman"/>
          <w:spacing w:val="32"/>
          <w:sz w:val="24"/>
          <w:szCs w:val="24"/>
        </w:rPr>
        <w:t xml:space="preserve"> </w:t>
      </w:r>
      <w:r w:rsidRPr="00B87FD4">
        <w:rPr>
          <w:rFonts w:ascii="Times New Roman" w:hAnsi="Times New Roman" w:cs="Times New Roman"/>
          <w:spacing w:val="-1"/>
          <w:sz w:val="24"/>
          <w:szCs w:val="24"/>
        </w:rPr>
        <w:t>forma</w:t>
      </w:r>
      <w:r w:rsidRPr="00B87FD4">
        <w:rPr>
          <w:rFonts w:ascii="Times New Roman" w:hAnsi="Times New Roman" w:cs="Times New Roman"/>
          <w:spacing w:val="32"/>
          <w:sz w:val="24"/>
          <w:szCs w:val="24"/>
        </w:rPr>
        <w:t xml:space="preserve"> </w:t>
      </w:r>
      <w:r w:rsidRPr="00B87FD4">
        <w:rPr>
          <w:rFonts w:ascii="Times New Roman" w:hAnsi="Times New Roman" w:cs="Times New Roman"/>
          <w:sz w:val="24"/>
          <w:szCs w:val="24"/>
        </w:rPr>
        <w:t>alla</w:t>
      </w:r>
      <w:r w:rsidRPr="00B87FD4">
        <w:rPr>
          <w:rFonts w:ascii="Times New Roman" w:hAnsi="Times New Roman" w:cs="Times New Roman"/>
          <w:spacing w:val="33"/>
          <w:sz w:val="24"/>
          <w:szCs w:val="24"/>
        </w:rPr>
        <w:t xml:space="preserve"> </w:t>
      </w:r>
      <w:r w:rsidRPr="00B87FD4">
        <w:rPr>
          <w:rFonts w:ascii="Times New Roman" w:hAnsi="Times New Roman" w:cs="Times New Roman"/>
          <w:spacing w:val="-1"/>
          <w:sz w:val="24"/>
          <w:szCs w:val="24"/>
        </w:rPr>
        <w:t>medesima</w:t>
      </w:r>
      <w:r w:rsidRPr="00B87FD4">
        <w:rPr>
          <w:rFonts w:ascii="Times New Roman" w:hAnsi="Times New Roman" w:cs="Times New Roman"/>
          <w:spacing w:val="41"/>
          <w:sz w:val="24"/>
          <w:szCs w:val="24"/>
        </w:rPr>
        <w:t xml:space="preserve"> </w:t>
      </w:r>
      <w:r w:rsidRPr="00B87FD4">
        <w:rPr>
          <w:rFonts w:ascii="Times New Roman" w:hAnsi="Times New Roman" w:cs="Times New Roman"/>
          <w:sz w:val="24"/>
          <w:szCs w:val="24"/>
        </w:rPr>
        <w:t>gara.</w:t>
      </w:r>
      <w:r w:rsidRPr="00B87FD4">
        <w:rPr>
          <w:rFonts w:ascii="Times New Roman" w:hAnsi="Times New Roman" w:cs="Times New Roman"/>
          <w:spacing w:val="41"/>
          <w:sz w:val="24"/>
          <w:szCs w:val="24"/>
        </w:rPr>
        <w:t xml:space="preserve"> </w:t>
      </w:r>
      <w:r w:rsidRPr="00B87FD4">
        <w:rPr>
          <w:rFonts w:ascii="Times New Roman" w:hAnsi="Times New Roman" w:cs="Times New Roman"/>
        </w:rPr>
        <w:t>I</w:t>
      </w:r>
      <w:r w:rsidRPr="00B87FD4">
        <w:rPr>
          <w:rFonts w:ascii="Times New Roman" w:hAnsi="Times New Roman" w:cs="Times New Roman"/>
          <w:spacing w:val="43"/>
        </w:rPr>
        <w:t xml:space="preserve"> </w:t>
      </w:r>
      <w:r w:rsidRPr="00B87FD4">
        <w:rPr>
          <w:rFonts w:ascii="Times New Roman" w:hAnsi="Times New Roman" w:cs="Times New Roman"/>
          <w:spacing w:val="-1"/>
        </w:rPr>
        <w:t>consorzi</w:t>
      </w:r>
      <w:r w:rsidRPr="00B87FD4">
        <w:rPr>
          <w:rFonts w:ascii="Times New Roman" w:hAnsi="Times New Roman" w:cs="Times New Roman"/>
          <w:spacing w:val="42"/>
        </w:rPr>
        <w:t xml:space="preserve"> </w:t>
      </w:r>
      <w:r w:rsidRPr="00B87FD4">
        <w:rPr>
          <w:rFonts w:ascii="Times New Roman" w:hAnsi="Times New Roman" w:cs="Times New Roman"/>
          <w:spacing w:val="-1"/>
        </w:rPr>
        <w:t>di</w:t>
      </w:r>
      <w:r w:rsidRPr="00B87FD4">
        <w:rPr>
          <w:rFonts w:ascii="Times New Roman" w:hAnsi="Times New Roman" w:cs="Times New Roman"/>
          <w:spacing w:val="42"/>
        </w:rPr>
        <w:t xml:space="preserve"> </w:t>
      </w:r>
      <w:r w:rsidRPr="00B87FD4">
        <w:rPr>
          <w:rFonts w:ascii="Times New Roman" w:hAnsi="Times New Roman" w:cs="Times New Roman"/>
          <w:spacing w:val="-1"/>
        </w:rPr>
        <w:t>cui</w:t>
      </w:r>
      <w:r w:rsidRPr="00B87FD4">
        <w:rPr>
          <w:rFonts w:ascii="Times New Roman" w:hAnsi="Times New Roman" w:cs="Times New Roman"/>
          <w:spacing w:val="42"/>
        </w:rPr>
        <w:t xml:space="preserve"> </w:t>
      </w:r>
      <w:r w:rsidRPr="00B87FD4">
        <w:rPr>
          <w:rFonts w:ascii="Times New Roman" w:hAnsi="Times New Roman" w:cs="Times New Roman"/>
        </w:rPr>
        <w:t>all’art.</w:t>
      </w:r>
      <w:r w:rsidRPr="00B87FD4">
        <w:rPr>
          <w:rFonts w:ascii="Times New Roman" w:hAnsi="Times New Roman" w:cs="Times New Roman"/>
          <w:spacing w:val="43"/>
        </w:rPr>
        <w:t xml:space="preserve"> </w:t>
      </w:r>
      <w:r w:rsidRPr="00B87FD4">
        <w:rPr>
          <w:rFonts w:ascii="Times New Roman" w:hAnsi="Times New Roman" w:cs="Times New Roman"/>
          <w:spacing w:val="-1"/>
        </w:rPr>
        <w:t>45</w:t>
      </w:r>
      <w:r w:rsidRPr="00B87FD4">
        <w:rPr>
          <w:rFonts w:ascii="Times New Roman" w:hAnsi="Times New Roman" w:cs="Times New Roman"/>
          <w:spacing w:val="42"/>
        </w:rPr>
        <w:t xml:space="preserve"> </w:t>
      </w:r>
      <w:r w:rsidRPr="00B87FD4">
        <w:rPr>
          <w:rFonts w:ascii="Times New Roman" w:hAnsi="Times New Roman" w:cs="Times New Roman"/>
          <w:spacing w:val="-1"/>
        </w:rPr>
        <w:t>comma</w:t>
      </w:r>
      <w:r w:rsidRPr="00B87FD4">
        <w:rPr>
          <w:rFonts w:ascii="Times New Roman" w:hAnsi="Times New Roman" w:cs="Times New Roman"/>
          <w:spacing w:val="44"/>
        </w:rPr>
        <w:t xml:space="preserve"> </w:t>
      </w:r>
      <w:r w:rsidRPr="00B87FD4">
        <w:rPr>
          <w:rFonts w:ascii="Times New Roman" w:hAnsi="Times New Roman" w:cs="Times New Roman"/>
          <w:spacing w:val="-1"/>
        </w:rPr>
        <w:t>2,</w:t>
      </w:r>
      <w:r w:rsidRPr="00B87FD4">
        <w:rPr>
          <w:rFonts w:ascii="Times New Roman" w:hAnsi="Times New Roman" w:cs="Times New Roman"/>
          <w:spacing w:val="43"/>
        </w:rPr>
        <w:t xml:space="preserve"> </w:t>
      </w:r>
      <w:r w:rsidRPr="00B87FD4">
        <w:rPr>
          <w:rFonts w:ascii="Times New Roman" w:hAnsi="Times New Roman" w:cs="Times New Roman"/>
        </w:rPr>
        <w:t>lett.</w:t>
      </w:r>
      <w:r w:rsidRPr="00B87FD4">
        <w:rPr>
          <w:rFonts w:ascii="Times New Roman" w:hAnsi="Times New Roman" w:cs="Times New Roman"/>
          <w:spacing w:val="41"/>
        </w:rPr>
        <w:t xml:space="preserve"> </w:t>
      </w:r>
      <w:r w:rsidRPr="00B87FD4">
        <w:rPr>
          <w:rFonts w:ascii="Times New Roman" w:hAnsi="Times New Roman" w:cs="Times New Roman"/>
          <w:spacing w:val="-1"/>
        </w:rPr>
        <w:t>b)</w:t>
      </w:r>
      <w:r w:rsidRPr="00B87FD4">
        <w:rPr>
          <w:rFonts w:ascii="Times New Roman" w:hAnsi="Times New Roman" w:cs="Times New Roman"/>
          <w:spacing w:val="42"/>
        </w:rPr>
        <w:t xml:space="preserve"> </w:t>
      </w:r>
      <w:r w:rsidRPr="00B87FD4">
        <w:rPr>
          <w:rFonts w:ascii="Times New Roman" w:hAnsi="Times New Roman" w:cs="Times New Roman"/>
        </w:rPr>
        <w:t>e</w:t>
      </w:r>
      <w:r w:rsidRPr="00B87FD4">
        <w:rPr>
          <w:rFonts w:ascii="Times New Roman" w:hAnsi="Times New Roman" w:cs="Times New Roman"/>
          <w:spacing w:val="42"/>
        </w:rPr>
        <w:t xml:space="preserve"> </w:t>
      </w:r>
      <w:r w:rsidRPr="00B87FD4">
        <w:rPr>
          <w:rFonts w:ascii="Times New Roman" w:hAnsi="Times New Roman" w:cs="Times New Roman"/>
        </w:rPr>
        <w:t>c)</w:t>
      </w:r>
      <w:r w:rsidRPr="00B87FD4">
        <w:rPr>
          <w:rFonts w:ascii="Times New Roman" w:hAnsi="Times New Roman" w:cs="Times New Roman"/>
          <w:spacing w:val="42"/>
        </w:rPr>
        <w:t xml:space="preserve"> </w:t>
      </w:r>
      <w:r w:rsidRPr="00B87FD4">
        <w:rPr>
          <w:rFonts w:ascii="Times New Roman" w:hAnsi="Times New Roman" w:cs="Times New Roman"/>
          <w:spacing w:val="-1"/>
        </w:rPr>
        <w:t>del</w:t>
      </w:r>
      <w:r w:rsidRPr="00B87FD4">
        <w:rPr>
          <w:rFonts w:ascii="Times New Roman" w:hAnsi="Times New Roman" w:cs="Times New Roman"/>
          <w:spacing w:val="44"/>
        </w:rPr>
        <w:t xml:space="preserve"> </w:t>
      </w:r>
      <w:proofErr w:type="spellStart"/>
      <w:r w:rsidRPr="00B87FD4">
        <w:rPr>
          <w:rFonts w:ascii="Times New Roman" w:hAnsi="Times New Roman" w:cs="Times New Roman"/>
        </w:rPr>
        <w:t>D.Lgs.</w:t>
      </w:r>
      <w:proofErr w:type="spellEnd"/>
      <w:r w:rsidRPr="00B87FD4">
        <w:rPr>
          <w:rFonts w:ascii="Times New Roman" w:hAnsi="Times New Roman" w:cs="Times New Roman"/>
          <w:spacing w:val="41"/>
        </w:rPr>
        <w:t xml:space="preserve"> </w:t>
      </w:r>
      <w:r w:rsidRPr="00B87FD4">
        <w:rPr>
          <w:rFonts w:ascii="Times New Roman" w:hAnsi="Times New Roman" w:cs="Times New Roman"/>
        </w:rPr>
        <w:t>50/2016</w:t>
      </w:r>
      <w:r w:rsidRPr="00B87FD4">
        <w:rPr>
          <w:rFonts w:ascii="Times New Roman" w:hAnsi="Times New Roman" w:cs="Times New Roman"/>
          <w:spacing w:val="47"/>
          <w:w w:val="99"/>
        </w:rPr>
        <w:t xml:space="preserve"> </w:t>
      </w:r>
      <w:r w:rsidRPr="00B87FD4">
        <w:rPr>
          <w:rFonts w:ascii="Times New Roman" w:hAnsi="Times New Roman" w:cs="Times New Roman"/>
        </w:rPr>
        <w:t>dovranno</w:t>
      </w:r>
      <w:r w:rsidRPr="00B87FD4">
        <w:rPr>
          <w:rFonts w:ascii="Times New Roman" w:hAnsi="Times New Roman" w:cs="Times New Roman"/>
          <w:spacing w:val="4"/>
        </w:rPr>
        <w:t xml:space="preserve"> </w:t>
      </w:r>
      <w:r w:rsidRPr="00B87FD4">
        <w:rPr>
          <w:rFonts w:ascii="Times New Roman" w:hAnsi="Times New Roman" w:cs="Times New Roman"/>
        </w:rPr>
        <w:t>indicare</w:t>
      </w:r>
      <w:r w:rsidRPr="00B87FD4">
        <w:rPr>
          <w:rFonts w:ascii="Times New Roman" w:hAnsi="Times New Roman" w:cs="Times New Roman"/>
          <w:spacing w:val="3"/>
        </w:rPr>
        <w:t xml:space="preserve"> </w:t>
      </w:r>
      <w:r w:rsidRPr="00B87FD4">
        <w:rPr>
          <w:rFonts w:ascii="Times New Roman" w:hAnsi="Times New Roman" w:cs="Times New Roman"/>
        </w:rPr>
        <w:t>per</w:t>
      </w:r>
      <w:r w:rsidRPr="00B87FD4">
        <w:rPr>
          <w:rFonts w:ascii="Times New Roman" w:hAnsi="Times New Roman" w:cs="Times New Roman"/>
          <w:spacing w:val="3"/>
        </w:rPr>
        <w:t xml:space="preserve"> </w:t>
      </w:r>
      <w:r w:rsidRPr="00B87FD4">
        <w:rPr>
          <w:rFonts w:ascii="Times New Roman" w:hAnsi="Times New Roman" w:cs="Times New Roman"/>
        </w:rPr>
        <w:t>quali</w:t>
      </w:r>
      <w:r w:rsidRPr="00B87FD4">
        <w:rPr>
          <w:rFonts w:ascii="Times New Roman" w:hAnsi="Times New Roman" w:cs="Times New Roman"/>
          <w:spacing w:val="2"/>
        </w:rPr>
        <w:t xml:space="preserve"> </w:t>
      </w:r>
      <w:r w:rsidRPr="00B87FD4">
        <w:rPr>
          <w:rFonts w:ascii="Times New Roman" w:hAnsi="Times New Roman" w:cs="Times New Roman"/>
        </w:rPr>
        <w:t>consorziati</w:t>
      </w:r>
      <w:r w:rsidRPr="00B87FD4">
        <w:rPr>
          <w:rFonts w:ascii="Times New Roman" w:hAnsi="Times New Roman" w:cs="Times New Roman"/>
          <w:spacing w:val="2"/>
        </w:rPr>
        <w:t xml:space="preserve"> </w:t>
      </w:r>
      <w:r w:rsidRPr="00B87FD4">
        <w:rPr>
          <w:rFonts w:ascii="Times New Roman" w:hAnsi="Times New Roman" w:cs="Times New Roman"/>
          <w:spacing w:val="-1"/>
        </w:rPr>
        <w:t>il</w:t>
      </w:r>
      <w:r w:rsidRPr="00B87FD4">
        <w:rPr>
          <w:rFonts w:ascii="Times New Roman" w:hAnsi="Times New Roman" w:cs="Times New Roman"/>
          <w:spacing w:val="3"/>
        </w:rPr>
        <w:t xml:space="preserve"> </w:t>
      </w:r>
      <w:r w:rsidRPr="00B87FD4">
        <w:rPr>
          <w:rFonts w:ascii="Times New Roman" w:hAnsi="Times New Roman" w:cs="Times New Roman"/>
          <w:spacing w:val="-1"/>
        </w:rPr>
        <w:t>consorzio</w:t>
      </w:r>
      <w:r w:rsidRPr="00B87FD4">
        <w:rPr>
          <w:rFonts w:ascii="Times New Roman" w:hAnsi="Times New Roman" w:cs="Times New Roman"/>
          <w:spacing w:val="2"/>
        </w:rPr>
        <w:t xml:space="preserve"> </w:t>
      </w:r>
      <w:r w:rsidRPr="00B87FD4">
        <w:rPr>
          <w:rFonts w:ascii="Times New Roman" w:hAnsi="Times New Roman" w:cs="Times New Roman"/>
          <w:spacing w:val="-1"/>
        </w:rPr>
        <w:t>concorre.</w:t>
      </w:r>
      <w:r w:rsidRPr="00B87FD4">
        <w:rPr>
          <w:rFonts w:ascii="Times New Roman" w:hAnsi="Times New Roman" w:cs="Times New Roman"/>
          <w:spacing w:val="4"/>
        </w:rPr>
        <w:t xml:space="preserve"> </w:t>
      </w:r>
      <w:r w:rsidRPr="00B87FD4">
        <w:rPr>
          <w:rFonts w:ascii="Times New Roman" w:hAnsi="Times New Roman" w:cs="Times New Roman"/>
          <w:spacing w:val="-1"/>
        </w:rPr>
        <w:t>Qualora</w:t>
      </w:r>
      <w:r w:rsidRPr="00B87FD4">
        <w:rPr>
          <w:rFonts w:ascii="Times New Roman" w:hAnsi="Times New Roman" w:cs="Times New Roman"/>
          <w:spacing w:val="3"/>
        </w:rPr>
        <w:t xml:space="preserve"> </w:t>
      </w:r>
      <w:r w:rsidRPr="00B87FD4">
        <w:rPr>
          <w:rFonts w:ascii="Times New Roman" w:hAnsi="Times New Roman" w:cs="Times New Roman"/>
          <w:spacing w:val="-1"/>
        </w:rPr>
        <w:t>il</w:t>
      </w:r>
      <w:r w:rsidRPr="00B87FD4">
        <w:rPr>
          <w:rFonts w:ascii="Times New Roman" w:hAnsi="Times New Roman" w:cs="Times New Roman"/>
          <w:spacing w:val="3"/>
        </w:rPr>
        <w:t xml:space="preserve"> </w:t>
      </w:r>
      <w:r w:rsidRPr="00B87FD4">
        <w:rPr>
          <w:rFonts w:ascii="Times New Roman" w:hAnsi="Times New Roman" w:cs="Times New Roman"/>
          <w:spacing w:val="-1"/>
        </w:rPr>
        <w:t>consorzio</w:t>
      </w:r>
      <w:r w:rsidRPr="00B87FD4">
        <w:rPr>
          <w:rFonts w:ascii="Times New Roman" w:hAnsi="Times New Roman" w:cs="Times New Roman"/>
          <w:spacing w:val="47"/>
          <w:w w:val="99"/>
        </w:rPr>
        <w:t xml:space="preserve"> </w:t>
      </w:r>
      <w:r w:rsidRPr="00B87FD4">
        <w:rPr>
          <w:rFonts w:ascii="Times New Roman" w:hAnsi="Times New Roman" w:cs="Times New Roman"/>
          <w:spacing w:val="-1"/>
        </w:rPr>
        <w:t>individui</w:t>
      </w:r>
      <w:r w:rsidRPr="00B87FD4">
        <w:rPr>
          <w:rFonts w:ascii="Times New Roman" w:hAnsi="Times New Roman" w:cs="Times New Roman"/>
          <w:spacing w:val="46"/>
        </w:rPr>
        <w:t xml:space="preserve"> </w:t>
      </w:r>
      <w:r w:rsidRPr="00B87FD4">
        <w:rPr>
          <w:rFonts w:ascii="Times New Roman" w:hAnsi="Times New Roman" w:cs="Times New Roman"/>
          <w:spacing w:val="-1"/>
        </w:rPr>
        <w:t>quale</w:t>
      </w:r>
      <w:r w:rsidRPr="00B87FD4">
        <w:rPr>
          <w:rFonts w:ascii="Times New Roman" w:hAnsi="Times New Roman" w:cs="Times New Roman"/>
          <w:spacing w:val="46"/>
        </w:rPr>
        <w:t xml:space="preserve"> </w:t>
      </w:r>
      <w:r w:rsidRPr="00B87FD4">
        <w:rPr>
          <w:rFonts w:ascii="Times New Roman" w:hAnsi="Times New Roman" w:cs="Times New Roman"/>
          <w:spacing w:val="-1"/>
        </w:rPr>
        <w:t>esecutore</w:t>
      </w:r>
      <w:r w:rsidRPr="00B87FD4">
        <w:rPr>
          <w:rFonts w:ascii="Times New Roman" w:hAnsi="Times New Roman" w:cs="Times New Roman"/>
          <w:spacing w:val="47"/>
        </w:rPr>
        <w:t xml:space="preserve"> </w:t>
      </w:r>
      <w:r w:rsidRPr="00B87FD4">
        <w:rPr>
          <w:rFonts w:ascii="Times New Roman" w:hAnsi="Times New Roman" w:cs="Times New Roman"/>
          <w:spacing w:val="-1"/>
        </w:rPr>
        <w:t>dei</w:t>
      </w:r>
      <w:r w:rsidRPr="00B87FD4">
        <w:rPr>
          <w:rFonts w:ascii="Times New Roman" w:hAnsi="Times New Roman" w:cs="Times New Roman"/>
          <w:spacing w:val="47"/>
        </w:rPr>
        <w:t xml:space="preserve"> </w:t>
      </w:r>
      <w:r w:rsidRPr="00B87FD4">
        <w:rPr>
          <w:rFonts w:ascii="Times New Roman" w:hAnsi="Times New Roman" w:cs="Times New Roman"/>
          <w:spacing w:val="-1"/>
        </w:rPr>
        <w:t>lavori</w:t>
      </w:r>
      <w:r w:rsidRPr="00B87FD4">
        <w:rPr>
          <w:rFonts w:ascii="Times New Roman" w:hAnsi="Times New Roman" w:cs="Times New Roman"/>
          <w:spacing w:val="46"/>
        </w:rPr>
        <w:t xml:space="preserve"> </w:t>
      </w:r>
      <w:r w:rsidRPr="00B87FD4">
        <w:rPr>
          <w:rFonts w:ascii="Times New Roman" w:hAnsi="Times New Roman" w:cs="Times New Roman"/>
          <w:spacing w:val="-1"/>
        </w:rPr>
        <w:t>un</w:t>
      </w:r>
      <w:r w:rsidRPr="00B87FD4">
        <w:rPr>
          <w:rFonts w:ascii="Times New Roman" w:hAnsi="Times New Roman" w:cs="Times New Roman"/>
          <w:spacing w:val="46"/>
        </w:rPr>
        <w:t xml:space="preserve"> </w:t>
      </w:r>
      <w:r w:rsidRPr="00B87FD4">
        <w:rPr>
          <w:rFonts w:ascii="Times New Roman" w:hAnsi="Times New Roman" w:cs="Times New Roman"/>
          <w:spacing w:val="-1"/>
        </w:rPr>
        <w:t>altro</w:t>
      </w:r>
      <w:r w:rsidRPr="00B87FD4">
        <w:rPr>
          <w:rFonts w:ascii="Times New Roman" w:hAnsi="Times New Roman" w:cs="Times New Roman"/>
          <w:spacing w:val="47"/>
        </w:rPr>
        <w:t xml:space="preserve"> </w:t>
      </w:r>
      <w:r w:rsidRPr="00B87FD4">
        <w:rPr>
          <w:rFonts w:ascii="Times New Roman" w:hAnsi="Times New Roman" w:cs="Times New Roman"/>
          <w:spacing w:val="-1"/>
        </w:rPr>
        <w:t>consorzio</w:t>
      </w:r>
      <w:r w:rsidRPr="00B87FD4">
        <w:rPr>
          <w:rFonts w:ascii="Times New Roman" w:hAnsi="Times New Roman" w:cs="Times New Roman"/>
          <w:spacing w:val="46"/>
        </w:rPr>
        <w:t xml:space="preserve"> </w:t>
      </w:r>
      <w:r w:rsidRPr="00B87FD4">
        <w:rPr>
          <w:rFonts w:ascii="Times New Roman" w:hAnsi="Times New Roman" w:cs="Times New Roman"/>
        </w:rPr>
        <w:t>a</w:t>
      </w:r>
      <w:r w:rsidRPr="00B87FD4">
        <w:rPr>
          <w:rFonts w:ascii="Times New Roman" w:hAnsi="Times New Roman" w:cs="Times New Roman"/>
          <w:spacing w:val="46"/>
        </w:rPr>
        <w:t xml:space="preserve"> </w:t>
      </w:r>
      <w:r w:rsidRPr="00B87FD4">
        <w:rPr>
          <w:rFonts w:ascii="Times New Roman" w:hAnsi="Times New Roman" w:cs="Times New Roman"/>
          <w:spacing w:val="-1"/>
        </w:rPr>
        <w:t>esso</w:t>
      </w:r>
      <w:r w:rsidRPr="00B87FD4">
        <w:rPr>
          <w:rFonts w:ascii="Times New Roman" w:hAnsi="Times New Roman" w:cs="Times New Roman"/>
          <w:spacing w:val="48"/>
        </w:rPr>
        <w:t xml:space="preserve"> </w:t>
      </w:r>
      <w:r w:rsidRPr="00B87FD4">
        <w:rPr>
          <w:rFonts w:ascii="Times New Roman" w:hAnsi="Times New Roman" w:cs="Times New Roman"/>
          <w:spacing w:val="-1"/>
        </w:rPr>
        <w:t>consorziato,</w:t>
      </w:r>
      <w:r w:rsidRPr="00B87FD4">
        <w:rPr>
          <w:rFonts w:ascii="Times New Roman" w:hAnsi="Times New Roman" w:cs="Times New Roman"/>
          <w:spacing w:val="48"/>
        </w:rPr>
        <w:t xml:space="preserve"> </w:t>
      </w:r>
      <w:r w:rsidRPr="00B87FD4">
        <w:rPr>
          <w:rFonts w:ascii="Times New Roman" w:hAnsi="Times New Roman" w:cs="Times New Roman"/>
          <w:spacing w:val="-1"/>
        </w:rPr>
        <w:t>sarà</w:t>
      </w:r>
      <w:r w:rsidRPr="00B87FD4">
        <w:rPr>
          <w:rFonts w:ascii="Times New Roman" w:hAnsi="Times New Roman" w:cs="Times New Roman"/>
          <w:spacing w:val="46"/>
        </w:rPr>
        <w:t xml:space="preserve"> </w:t>
      </w:r>
      <w:r w:rsidRPr="00B87FD4">
        <w:rPr>
          <w:rFonts w:ascii="Times New Roman" w:hAnsi="Times New Roman" w:cs="Times New Roman"/>
        </w:rPr>
        <w:t>fatto</w:t>
      </w:r>
      <w:r w:rsidRPr="00B87FD4">
        <w:rPr>
          <w:rFonts w:ascii="Times New Roman" w:hAnsi="Times New Roman" w:cs="Times New Roman"/>
          <w:spacing w:val="63"/>
          <w:w w:val="99"/>
        </w:rPr>
        <w:t xml:space="preserve"> </w:t>
      </w:r>
      <w:r w:rsidRPr="00B87FD4">
        <w:rPr>
          <w:rFonts w:ascii="Times New Roman" w:hAnsi="Times New Roman" w:cs="Times New Roman"/>
        </w:rPr>
        <w:t>obbligo</w:t>
      </w:r>
      <w:r w:rsidRPr="00B87FD4">
        <w:rPr>
          <w:rFonts w:ascii="Times New Roman" w:hAnsi="Times New Roman" w:cs="Times New Roman"/>
          <w:spacing w:val="1"/>
        </w:rPr>
        <w:t xml:space="preserve"> </w:t>
      </w:r>
      <w:r w:rsidRPr="00B87FD4">
        <w:rPr>
          <w:rFonts w:ascii="Times New Roman" w:hAnsi="Times New Roman" w:cs="Times New Roman"/>
        </w:rPr>
        <w:t>a</w:t>
      </w:r>
      <w:r w:rsidRPr="00B87FD4">
        <w:rPr>
          <w:rFonts w:ascii="Times New Roman" w:hAnsi="Times New Roman" w:cs="Times New Roman"/>
          <w:spacing w:val="2"/>
        </w:rPr>
        <w:t xml:space="preserve"> </w:t>
      </w:r>
      <w:r w:rsidRPr="00B87FD4">
        <w:rPr>
          <w:rFonts w:ascii="Times New Roman" w:hAnsi="Times New Roman" w:cs="Times New Roman"/>
        </w:rPr>
        <w:t>quest’ultimo</w:t>
      </w:r>
      <w:r w:rsidRPr="00B87FD4">
        <w:rPr>
          <w:rFonts w:ascii="Times New Roman" w:hAnsi="Times New Roman" w:cs="Times New Roman"/>
          <w:spacing w:val="2"/>
        </w:rPr>
        <w:t xml:space="preserve"> </w:t>
      </w:r>
      <w:r w:rsidRPr="00B87FD4">
        <w:rPr>
          <w:rFonts w:ascii="Times New Roman" w:hAnsi="Times New Roman" w:cs="Times New Roman"/>
        </w:rPr>
        <w:t>di</w:t>
      </w:r>
      <w:r w:rsidRPr="00B87FD4">
        <w:rPr>
          <w:rFonts w:ascii="Times New Roman" w:hAnsi="Times New Roman" w:cs="Times New Roman"/>
          <w:spacing w:val="3"/>
        </w:rPr>
        <w:t xml:space="preserve"> </w:t>
      </w:r>
      <w:r w:rsidRPr="00B87FD4">
        <w:rPr>
          <w:rFonts w:ascii="Times New Roman" w:hAnsi="Times New Roman" w:cs="Times New Roman"/>
        </w:rPr>
        <w:t>indicare</w:t>
      </w:r>
      <w:r w:rsidRPr="00B87FD4">
        <w:rPr>
          <w:rFonts w:ascii="Times New Roman" w:hAnsi="Times New Roman" w:cs="Times New Roman"/>
          <w:spacing w:val="2"/>
        </w:rPr>
        <w:t xml:space="preserve"> </w:t>
      </w:r>
      <w:r w:rsidRPr="00B87FD4">
        <w:rPr>
          <w:rFonts w:ascii="Times New Roman" w:hAnsi="Times New Roman" w:cs="Times New Roman"/>
        </w:rPr>
        <w:t>il</w:t>
      </w:r>
      <w:r w:rsidRPr="00B87FD4">
        <w:rPr>
          <w:rFonts w:ascii="Times New Roman" w:hAnsi="Times New Roman" w:cs="Times New Roman"/>
          <w:spacing w:val="1"/>
        </w:rPr>
        <w:t xml:space="preserve"> </w:t>
      </w:r>
      <w:r w:rsidRPr="00B87FD4">
        <w:rPr>
          <w:rFonts w:ascii="Times New Roman" w:hAnsi="Times New Roman" w:cs="Times New Roman"/>
          <w:spacing w:val="-1"/>
        </w:rPr>
        <w:t>nominativo</w:t>
      </w:r>
      <w:r w:rsidRPr="00B87FD4">
        <w:rPr>
          <w:rFonts w:ascii="Times New Roman" w:hAnsi="Times New Roman" w:cs="Times New Roman"/>
          <w:spacing w:val="2"/>
        </w:rPr>
        <w:t xml:space="preserve"> </w:t>
      </w:r>
      <w:r w:rsidRPr="00B87FD4">
        <w:rPr>
          <w:rFonts w:ascii="Times New Roman" w:hAnsi="Times New Roman" w:cs="Times New Roman"/>
          <w:spacing w:val="-1"/>
        </w:rPr>
        <w:t>delle</w:t>
      </w:r>
      <w:r w:rsidRPr="00B87FD4">
        <w:rPr>
          <w:rFonts w:ascii="Times New Roman" w:hAnsi="Times New Roman" w:cs="Times New Roman"/>
          <w:spacing w:val="2"/>
        </w:rPr>
        <w:t xml:space="preserve"> </w:t>
      </w:r>
      <w:r w:rsidRPr="00B87FD4">
        <w:rPr>
          <w:rFonts w:ascii="Times New Roman" w:hAnsi="Times New Roman" w:cs="Times New Roman"/>
        </w:rPr>
        <w:t>imprese</w:t>
      </w:r>
      <w:r w:rsidRPr="00B87FD4">
        <w:rPr>
          <w:rFonts w:ascii="Times New Roman" w:hAnsi="Times New Roman" w:cs="Times New Roman"/>
          <w:spacing w:val="2"/>
        </w:rPr>
        <w:t xml:space="preserve"> </w:t>
      </w:r>
      <w:r w:rsidRPr="00B87FD4">
        <w:rPr>
          <w:rFonts w:ascii="Times New Roman" w:hAnsi="Times New Roman" w:cs="Times New Roman"/>
          <w:spacing w:val="-1"/>
        </w:rPr>
        <w:t>esecutrici.</w:t>
      </w:r>
      <w:r w:rsidRPr="00B87FD4">
        <w:rPr>
          <w:rFonts w:ascii="Times New Roman" w:hAnsi="Times New Roman" w:cs="Times New Roman"/>
          <w:spacing w:val="3"/>
        </w:rPr>
        <w:t xml:space="preserve"> </w:t>
      </w:r>
      <w:r w:rsidRPr="00B87FD4">
        <w:rPr>
          <w:rFonts w:ascii="Times New Roman" w:hAnsi="Times New Roman" w:cs="Times New Roman"/>
        </w:rPr>
        <w:t>(art.</w:t>
      </w:r>
      <w:r w:rsidRPr="00B87FD4">
        <w:rPr>
          <w:rFonts w:ascii="Times New Roman" w:hAnsi="Times New Roman" w:cs="Times New Roman"/>
          <w:spacing w:val="1"/>
        </w:rPr>
        <w:t xml:space="preserve"> </w:t>
      </w:r>
      <w:r w:rsidRPr="00B87FD4">
        <w:rPr>
          <w:rFonts w:ascii="Times New Roman" w:hAnsi="Times New Roman" w:cs="Times New Roman"/>
          <w:spacing w:val="-1"/>
        </w:rPr>
        <w:t>48,</w:t>
      </w:r>
      <w:r w:rsidRPr="00B87FD4">
        <w:rPr>
          <w:rFonts w:ascii="Times New Roman" w:hAnsi="Times New Roman" w:cs="Times New Roman"/>
          <w:spacing w:val="2"/>
        </w:rPr>
        <w:t xml:space="preserve"> </w:t>
      </w:r>
      <w:r w:rsidRPr="00B87FD4">
        <w:rPr>
          <w:rFonts w:ascii="Times New Roman" w:hAnsi="Times New Roman" w:cs="Times New Roman"/>
          <w:spacing w:val="-1"/>
        </w:rPr>
        <w:t>comma</w:t>
      </w:r>
      <w:r w:rsidRPr="00B87FD4">
        <w:rPr>
          <w:rFonts w:ascii="Times New Roman" w:hAnsi="Times New Roman" w:cs="Times New Roman"/>
          <w:spacing w:val="37"/>
          <w:w w:val="99"/>
        </w:rPr>
        <w:t xml:space="preserve"> </w:t>
      </w:r>
      <w:r w:rsidRPr="00B87FD4">
        <w:rPr>
          <w:rFonts w:ascii="Times New Roman" w:hAnsi="Times New Roman" w:cs="Times New Roman"/>
          <w:spacing w:val="-1"/>
        </w:rPr>
        <w:t>7,</w:t>
      </w:r>
      <w:r w:rsidRPr="00B87FD4">
        <w:rPr>
          <w:rFonts w:ascii="Times New Roman" w:hAnsi="Times New Roman" w:cs="Times New Roman"/>
          <w:spacing w:val="-7"/>
        </w:rPr>
        <w:t xml:space="preserve"> </w:t>
      </w:r>
      <w:r w:rsidRPr="00B87FD4">
        <w:rPr>
          <w:rFonts w:ascii="Times New Roman" w:hAnsi="Times New Roman" w:cs="Times New Roman"/>
          <w:spacing w:val="-1"/>
        </w:rPr>
        <w:t>secondo</w:t>
      </w:r>
      <w:r w:rsidRPr="00B87FD4">
        <w:rPr>
          <w:rFonts w:ascii="Times New Roman" w:hAnsi="Times New Roman" w:cs="Times New Roman"/>
          <w:spacing w:val="-7"/>
        </w:rPr>
        <w:t xml:space="preserve"> </w:t>
      </w:r>
      <w:r w:rsidRPr="00B87FD4">
        <w:rPr>
          <w:rFonts w:ascii="Times New Roman" w:hAnsi="Times New Roman" w:cs="Times New Roman"/>
          <w:spacing w:val="-1"/>
        </w:rPr>
        <w:t>periodo,</w:t>
      </w:r>
      <w:r w:rsidRPr="00B87FD4">
        <w:rPr>
          <w:rFonts w:ascii="Times New Roman" w:hAnsi="Times New Roman" w:cs="Times New Roman"/>
          <w:spacing w:val="-7"/>
        </w:rPr>
        <w:t xml:space="preserve"> </w:t>
      </w:r>
      <w:r w:rsidRPr="00B87FD4">
        <w:rPr>
          <w:rFonts w:ascii="Times New Roman" w:hAnsi="Times New Roman" w:cs="Times New Roman"/>
        </w:rPr>
        <w:t>del</w:t>
      </w:r>
      <w:r w:rsidRPr="00B87FD4">
        <w:rPr>
          <w:rFonts w:ascii="Times New Roman" w:hAnsi="Times New Roman" w:cs="Times New Roman"/>
          <w:spacing w:val="-8"/>
        </w:rPr>
        <w:t xml:space="preserve"> </w:t>
      </w:r>
      <w:proofErr w:type="spellStart"/>
      <w:r w:rsidRPr="00B87FD4">
        <w:rPr>
          <w:rFonts w:ascii="Times New Roman" w:hAnsi="Times New Roman" w:cs="Times New Roman"/>
          <w:spacing w:val="-1"/>
        </w:rPr>
        <w:t>D.Lgs.</w:t>
      </w:r>
      <w:proofErr w:type="spellEnd"/>
      <w:r w:rsidRPr="00B87FD4">
        <w:rPr>
          <w:rFonts w:ascii="Times New Roman" w:hAnsi="Times New Roman" w:cs="Times New Roman"/>
          <w:spacing w:val="-7"/>
        </w:rPr>
        <w:t xml:space="preserve"> </w:t>
      </w:r>
      <w:r w:rsidRPr="00B87FD4">
        <w:rPr>
          <w:rFonts w:ascii="Times New Roman" w:hAnsi="Times New Roman" w:cs="Times New Roman"/>
          <w:spacing w:val="-1"/>
        </w:rPr>
        <w:t>50/2016)</w:t>
      </w:r>
    </w:p>
    <w:p w:rsidR="00613AD7" w:rsidRPr="00B87FD4" w:rsidRDefault="00613AD7" w:rsidP="00B87FD4">
      <w:pPr>
        <w:pStyle w:val="Corpodeltesto"/>
        <w:kinsoku w:val="0"/>
        <w:overflowPunct w:val="0"/>
        <w:ind w:right="103" w:hanging="1"/>
        <w:jc w:val="both"/>
        <w:rPr>
          <w:rFonts w:ascii="Times New Roman" w:hAnsi="Times New Roman" w:cs="Times New Roman"/>
          <w:spacing w:val="-1"/>
        </w:rPr>
      </w:pPr>
      <w:r w:rsidRPr="00B87FD4">
        <w:rPr>
          <w:rFonts w:ascii="Times New Roman" w:hAnsi="Times New Roman" w:cs="Times New Roman"/>
        </w:rPr>
        <w:t>3.6.</w:t>
      </w:r>
      <w:r w:rsidRPr="00B87FD4">
        <w:rPr>
          <w:rFonts w:ascii="Times New Roman" w:hAnsi="Times New Roman" w:cs="Times New Roman"/>
          <w:spacing w:val="28"/>
        </w:rPr>
        <w:t xml:space="preserve"> </w:t>
      </w:r>
      <w:r w:rsidRPr="00B87FD4">
        <w:rPr>
          <w:rFonts w:ascii="Times New Roman" w:hAnsi="Times New Roman" w:cs="Times New Roman"/>
        </w:rPr>
        <w:t>È</w:t>
      </w:r>
      <w:r w:rsidRPr="00B87FD4">
        <w:rPr>
          <w:rFonts w:ascii="Times New Roman" w:hAnsi="Times New Roman" w:cs="Times New Roman"/>
          <w:spacing w:val="29"/>
        </w:rPr>
        <w:t xml:space="preserve"> </w:t>
      </w:r>
      <w:r w:rsidRPr="00B87FD4">
        <w:rPr>
          <w:rFonts w:ascii="Times New Roman" w:hAnsi="Times New Roman" w:cs="Times New Roman"/>
        </w:rPr>
        <w:t>fatto</w:t>
      </w:r>
      <w:r w:rsidRPr="00B87FD4">
        <w:rPr>
          <w:rFonts w:ascii="Times New Roman" w:hAnsi="Times New Roman" w:cs="Times New Roman"/>
          <w:spacing w:val="27"/>
        </w:rPr>
        <w:t xml:space="preserve"> </w:t>
      </w:r>
      <w:r w:rsidRPr="00B87FD4">
        <w:rPr>
          <w:rFonts w:ascii="Times New Roman" w:hAnsi="Times New Roman" w:cs="Times New Roman"/>
          <w:spacing w:val="-1"/>
        </w:rPr>
        <w:t>obbligo</w:t>
      </w:r>
      <w:r w:rsidRPr="00B87FD4">
        <w:rPr>
          <w:rFonts w:ascii="Times New Roman" w:hAnsi="Times New Roman" w:cs="Times New Roman"/>
          <w:spacing w:val="28"/>
        </w:rPr>
        <w:t xml:space="preserve"> </w:t>
      </w:r>
      <w:r w:rsidRPr="00B87FD4">
        <w:rPr>
          <w:rFonts w:ascii="Times New Roman" w:hAnsi="Times New Roman" w:cs="Times New Roman"/>
        </w:rPr>
        <w:t>agli</w:t>
      </w:r>
      <w:r w:rsidRPr="00B87FD4">
        <w:rPr>
          <w:rFonts w:ascii="Times New Roman" w:hAnsi="Times New Roman" w:cs="Times New Roman"/>
          <w:spacing w:val="29"/>
        </w:rPr>
        <w:t xml:space="preserve"> </w:t>
      </w:r>
      <w:r w:rsidRPr="00B87FD4">
        <w:rPr>
          <w:rFonts w:ascii="Times New Roman" w:hAnsi="Times New Roman" w:cs="Times New Roman"/>
          <w:spacing w:val="-1"/>
        </w:rPr>
        <w:t>operatori</w:t>
      </w:r>
      <w:r w:rsidRPr="00B87FD4">
        <w:rPr>
          <w:rFonts w:ascii="Times New Roman" w:hAnsi="Times New Roman" w:cs="Times New Roman"/>
          <w:spacing w:val="28"/>
        </w:rPr>
        <w:t xml:space="preserve"> </w:t>
      </w:r>
      <w:r w:rsidRPr="00B87FD4">
        <w:rPr>
          <w:rFonts w:ascii="Times New Roman" w:hAnsi="Times New Roman" w:cs="Times New Roman"/>
        </w:rPr>
        <w:t>economici</w:t>
      </w:r>
      <w:r w:rsidRPr="00B87FD4">
        <w:rPr>
          <w:rFonts w:ascii="Times New Roman" w:hAnsi="Times New Roman" w:cs="Times New Roman"/>
          <w:spacing w:val="30"/>
        </w:rPr>
        <w:t xml:space="preserve"> </w:t>
      </w:r>
      <w:r w:rsidRPr="00B87FD4">
        <w:rPr>
          <w:rFonts w:ascii="Times New Roman" w:hAnsi="Times New Roman" w:cs="Times New Roman"/>
        </w:rPr>
        <w:t>che</w:t>
      </w:r>
      <w:r w:rsidRPr="00B87FD4">
        <w:rPr>
          <w:rFonts w:ascii="Times New Roman" w:hAnsi="Times New Roman" w:cs="Times New Roman"/>
          <w:spacing w:val="28"/>
        </w:rPr>
        <w:t xml:space="preserve"> </w:t>
      </w:r>
      <w:r w:rsidRPr="00B87FD4">
        <w:rPr>
          <w:rFonts w:ascii="Times New Roman" w:hAnsi="Times New Roman" w:cs="Times New Roman"/>
          <w:spacing w:val="-1"/>
        </w:rPr>
        <w:t>intendono</w:t>
      </w:r>
      <w:r w:rsidRPr="00B87FD4">
        <w:rPr>
          <w:rFonts w:ascii="Times New Roman" w:hAnsi="Times New Roman" w:cs="Times New Roman"/>
          <w:spacing w:val="28"/>
        </w:rPr>
        <w:t xml:space="preserve"> </w:t>
      </w:r>
      <w:r w:rsidRPr="00B87FD4">
        <w:rPr>
          <w:rFonts w:ascii="Times New Roman" w:hAnsi="Times New Roman" w:cs="Times New Roman"/>
          <w:spacing w:val="-1"/>
        </w:rPr>
        <w:t>riunirsi</w:t>
      </w:r>
      <w:r w:rsidRPr="00B87FD4">
        <w:rPr>
          <w:rFonts w:ascii="Times New Roman" w:hAnsi="Times New Roman" w:cs="Times New Roman"/>
          <w:spacing w:val="28"/>
        </w:rPr>
        <w:t xml:space="preserve"> </w:t>
      </w:r>
      <w:r w:rsidRPr="00B87FD4">
        <w:rPr>
          <w:rFonts w:ascii="Times New Roman" w:hAnsi="Times New Roman" w:cs="Times New Roman"/>
        </w:rPr>
        <w:t>o</w:t>
      </w:r>
      <w:r w:rsidRPr="00B87FD4">
        <w:rPr>
          <w:rFonts w:ascii="Times New Roman" w:hAnsi="Times New Roman" w:cs="Times New Roman"/>
          <w:spacing w:val="27"/>
        </w:rPr>
        <w:t xml:space="preserve"> </w:t>
      </w:r>
      <w:r w:rsidRPr="00B87FD4">
        <w:rPr>
          <w:rFonts w:ascii="Times New Roman" w:hAnsi="Times New Roman" w:cs="Times New Roman"/>
          <w:spacing w:val="-1"/>
        </w:rPr>
        <w:t>si</w:t>
      </w:r>
      <w:r w:rsidRPr="00B87FD4">
        <w:rPr>
          <w:rFonts w:ascii="Times New Roman" w:hAnsi="Times New Roman" w:cs="Times New Roman"/>
          <w:spacing w:val="28"/>
        </w:rPr>
        <w:t xml:space="preserve"> </w:t>
      </w:r>
      <w:r w:rsidRPr="00B87FD4">
        <w:rPr>
          <w:rFonts w:ascii="Times New Roman" w:hAnsi="Times New Roman" w:cs="Times New Roman"/>
          <w:spacing w:val="-1"/>
        </w:rPr>
        <w:t>sono</w:t>
      </w:r>
      <w:r w:rsidRPr="00B87FD4">
        <w:rPr>
          <w:rFonts w:ascii="Times New Roman" w:hAnsi="Times New Roman" w:cs="Times New Roman"/>
          <w:spacing w:val="28"/>
        </w:rPr>
        <w:t xml:space="preserve"> </w:t>
      </w:r>
      <w:r w:rsidRPr="00B87FD4">
        <w:rPr>
          <w:rFonts w:ascii="Times New Roman" w:hAnsi="Times New Roman" w:cs="Times New Roman"/>
          <w:spacing w:val="-1"/>
        </w:rPr>
        <w:t>riuniti</w:t>
      </w:r>
      <w:r w:rsidRPr="00B87FD4">
        <w:rPr>
          <w:rFonts w:ascii="Times New Roman" w:hAnsi="Times New Roman" w:cs="Times New Roman"/>
          <w:spacing w:val="27"/>
        </w:rPr>
        <w:t xml:space="preserve"> </w:t>
      </w:r>
      <w:r w:rsidRPr="00B87FD4">
        <w:rPr>
          <w:rFonts w:ascii="Times New Roman" w:hAnsi="Times New Roman" w:cs="Times New Roman"/>
        </w:rPr>
        <w:t>in</w:t>
      </w:r>
      <w:r w:rsidRPr="00B87FD4">
        <w:rPr>
          <w:rFonts w:ascii="Times New Roman" w:hAnsi="Times New Roman" w:cs="Times New Roman"/>
          <w:spacing w:val="57"/>
          <w:w w:val="99"/>
        </w:rPr>
        <w:t xml:space="preserve"> </w:t>
      </w:r>
      <w:r w:rsidRPr="00B87FD4">
        <w:rPr>
          <w:rFonts w:ascii="Times New Roman" w:hAnsi="Times New Roman" w:cs="Times New Roman"/>
        </w:rPr>
        <w:t>raggruppamento,</w:t>
      </w:r>
      <w:r w:rsidRPr="00B87FD4">
        <w:rPr>
          <w:rFonts w:ascii="Times New Roman" w:hAnsi="Times New Roman" w:cs="Times New Roman"/>
          <w:spacing w:val="41"/>
        </w:rPr>
        <w:t xml:space="preserve"> </w:t>
      </w:r>
      <w:r w:rsidRPr="00B87FD4">
        <w:rPr>
          <w:rFonts w:ascii="Times New Roman" w:hAnsi="Times New Roman" w:cs="Times New Roman"/>
        </w:rPr>
        <w:t>consorzio</w:t>
      </w:r>
      <w:r w:rsidRPr="00B87FD4">
        <w:rPr>
          <w:rFonts w:ascii="Times New Roman" w:hAnsi="Times New Roman" w:cs="Times New Roman"/>
          <w:spacing w:val="42"/>
        </w:rPr>
        <w:t xml:space="preserve"> </w:t>
      </w:r>
      <w:r w:rsidRPr="00B87FD4">
        <w:rPr>
          <w:rFonts w:ascii="Times New Roman" w:hAnsi="Times New Roman" w:cs="Times New Roman"/>
          <w:spacing w:val="-1"/>
        </w:rPr>
        <w:t>ordinario</w:t>
      </w:r>
      <w:r w:rsidRPr="00B87FD4">
        <w:rPr>
          <w:rFonts w:ascii="Times New Roman" w:hAnsi="Times New Roman" w:cs="Times New Roman"/>
          <w:spacing w:val="43"/>
        </w:rPr>
        <w:t xml:space="preserve"> </w:t>
      </w:r>
      <w:r w:rsidRPr="00B87FD4">
        <w:rPr>
          <w:rFonts w:ascii="Times New Roman" w:hAnsi="Times New Roman" w:cs="Times New Roman"/>
        </w:rPr>
        <w:t>o</w:t>
      </w:r>
      <w:r w:rsidRPr="00B87FD4">
        <w:rPr>
          <w:rFonts w:ascii="Times New Roman" w:hAnsi="Times New Roman" w:cs="Times New Roman"/>
          <w:spacing w:val="42"/>
        </w:rPr>
        <w:t xml:space="preserve"> </w:t>
      </w:r>
      <w:r w:rsidRPr="00B87FD4">
        <w:rPr>
          <w:rFonts w:ascii="Times New Roman" w:hAnsi="Times New Roman" w:cs="Times New Roman"/>
          <w:spacing w:val="-1"/>
        </w:rPr>
        <w:t>aggregazione</w:t>
      </w:r>
      <w:r w:rsidRPr="00B87FD4">
        <w:rPr>
          <w:rFonts w:ascii="Times New Roman" w:hAnsi="Times New Roman" w:cs="Times New Roman"/>
          <w:spacing w:val="42"/>
        </w:rPr>
        <w:t xml:space="preserve"> </w:t>
      </w:r>
      <w:r w:rsidRPr="00B87FD4">
        <w:rPr>
          <w:rFonts w:ascii="Times New Roman" w:hAnsi="Times New Roman" w:cs="Times New Roman"/>
          <w:spacing w:val="-1"/>
        </w:rPr>
        <w:t>di</w:t>
      </w:r>
      <w:r w:rsidRPr="00B87FD4">
        <w:rPr>
          <w:rFonts w:ascii="Times New Roman" w:hAnsi="Times New Roman" w:cs="Times New Roman"/>
          <w:spacing w:val="41"/>
        </w:rPr>
        <w:t xml:space="preserve"> </w:t>
      </w:r>
      <w:r w:rsidRPr="00B87FD4">
        <w:rPr>
          <w:rFonts w:ascii="Times New Roman" w:hAnsi="Times New Roman" w:cs="Times New Roman"/>
          <w:spacing w:val="-1"/>
        </w:rPr>
        <w:t>imprese</w:t>
      </w:r>
      <w:r w:rsidRPr="00B87FD4">
        <w:rPr>
          <w:rFonts w:ascii="Times New Roman" w:hAnsi="Times New Roman" w:cs="Times New Roman"/>
          <w:spacing w:val="42"/>
        </w:rPr>
        <w:t xml:space="preserve"> </w:t>
      </w:r>
      <w:r w:rsidRPr="00B87FD4">
        <w:rPr>
          <w:rFonts w:ascii="Times New Roman" w:hAnsi="Times New Roman" w:cs="Times New Roman"/>
          <w:spacing w:val="-1"/>
        </w:rPr>
        <w:t>di</w:t>
      </w:r>
      <w:r w:rsidRPr="00B87FD4">
        <w:rPr>
          <w:rFonts w:ascii="Times New Roman" w:hAnsi="Times New Roman" w:cs="Times New Roman"/>
          <w:spacing w:val="41"/>
        </w:rPr>
        <w:t xml:space="preserve"> </w:t>
      </w:r>
      <w:r w:rsidRPr="00B87FD4">
        <w:rPr>
          <w:rFonts w:ascii="Times New Roman" w:hAnsi="Times New Roman" w:cs="Times New Roman"/>
        </w:rPr>
        <w:t>rete</w:t>
      </w:r>
      <w:r w:rsidRPr="00B87FD4">
        <w:rPr>
          <w:rFonts w:ascii="Times New Roman" w:hAnsi="Times New Roman" w:cs="Times New Roman"/>
          <w:spacing w:val="43"/>
        </w:rPr>
        <w:t xml:space="preserve"> </w:t>
      </w:r>
      <w:r w:rsidRPr="00B87FD4">
        <w:rPr>
          <w:rFonts w:ascii="Times New Roman" w:hAnsi="Times New Roman" w:cs="Times New Roman"/>
          <w:spacing w:val="-1"/>
        </w:rPr>
        <w:t>di</w:t>
      </w:r>
      <w:r w:rsidRPr="00B87FD4">
        <w:rPr>
          <w:rFonts w:ascii="Times New Roman" w:hAnsi="Times New Roman" w:cs="Times New Roman"/>
          <w:spacing w:val="41"/>
        </w:rPr>
        <w:t xml:space="preserve"> </w:t>
      </w:r>
      <w:r w:rsidRPr="00B87FD4">
        <w:rPr>
          <w:rFonts w:ascii="Times New Roman" w:hAnsi="Times New Roman" w:cs="Times New Roman"/>
          <w:spacing w:val="-1"/>
        </w:rPr>
        <w:t>indicare</w:t>
      </w:r>
      <w:r w:rsidRPr="00B87FD4">
        <w:rPr>
          <w:rFonts w:ascii="Times New Roman" w:hAnsi="Times New Roman" w:cs="Times New Roman"/>
          <w:spacing w:val="42"/>
        </w:rPr>
        <w:t xml:space="preserve"> </w:t>
      </w:r>
      <w:r w:rsidRPr="00B87FD4">
        <w:rPr>
          <w:rFonts w:ascii="Times New Roman" w:hAnsi="Times New Roman" w:cs="Times New Roman"/>
        </w:rPr>
        <w:t>in</w:t>
      </w:r>
      <w:r w:rsidRPr="00B87FD4">
        <w:rPr>
          <w:rFonts w:ascii="Times New Roman" w:hAnsi="Times New Roman" w:cs="Times New Roman"/>
          <w:spacing w:val="35"/>
          <w:w w:val="99"/>
        </w:rPr>
        <w:t xml:space="preserve"> </w:t>
      </w:r>
      <w:r w:rsidRPr="00B87FD4">
        <w:rPr>
          <w:rFonts w:ascii="Times New Roman" w:hAnsi="Times New Roman" w:cs="Times New Roman"/>
          <w:spacing w:val="-1"/>
        </w:rPr>
        <w:t>sede</w:t>
      </w:r>
      <w:r w:rsidRPr="00B87FD4">
        <w:rPr>
          <w:rFonts w:ascii="Times New Roman" w:hAnsi="Times New Roman" w:cs="Times New Roman"/>
          <w:spacing w:val="10"/>
        </w:rPr>
        <w:t xml:space="preserve"> </w:t>
      </w:r>
      <w:r w:rsidRPr="00B87FD4">
        <w:rPr>
          <w:rFonts w:ascii="Times New Roman" w:hAnsi="Times New Roman" w:cs="Times New Roman"/>
          <w:spacing w:val="-1"/>
        </w:rPr>
        <w:t>di</w:t>
      </w:r>
      <w:r w:rsidRPr="00B87FD4">
        <w:rPr>
          <w:rFonts w:ascii="Times New Roman" w:hAnsi="Times New Roman" w:cs="Times New Roman"/>
          <w:spacing w:val="10"/>
        </w:rPr>
        <w:t xml:space="preserve"> </w:t>
      </w:r>
      <w:r w:rsidRPr="00B87FD4">
        <w:rPr>
          <w:rFonts w:ascii="Times New Roman" w:hAnsi="Times New Roman" w:cs="Times New Roman"/>
          <w:spacing w:val="-1"/>
        </w:rPr>
        <w:t>gara</w:t>
      </w:r>
      <w:r w:rsidRPr="00B87FD4">
        <w:rPr>
          <w:rFonts w:ascii="Times New Roman" w:hAnsi="Times New Roman" w:cs="Times New Roman"/>
          <w:spacing w:val="11"/>
        </w:rPr>
        <w:t xml:space="preserve"> </w:t>
      </w:r>
      <w:r w:rsidRPr="00B87FD4">
        <w:rPr>
          <w:rFonts w:ascii="Times New Roman" w:hAnsi="Times New Roman" w:cs="Times New Roman"/>
        </w:rPr>
        <w:t>le</w:t>
      </w:r>
      <w:r w:rsidRPr="00B87FD4">
        <w:rPr>
          <w:rFonts w:ascii="Times New Roman" w:hAnsi="Times New Roman" w:cs="Times New Roman"/>
          <w:spacing w:val="10"/>
        </w:rPr>
        <w:t xml:space="preserve"> </w:t>
      </w:r>
      <w:r w:rsidRPr="00B87FD4">
        <w:rPr>
          <w:rFonts w:ascii="Times New Roman" w:hAnsi="Times New Roman" w:cs="Times New Roman"/>
          <w:spacing w:val="-1"/>
        </w:rPr>
        <w:t>quote</w:t>
      </w:r>
      <w:r w:rsidRPr="00B87FD4">
        <w:rPr>
          <w:rFonts w:ascii="Times New Roman" w:hAnsi="Times New Roman" w:cs="Times New Roman"/>
          <w:spacing w:val="11"/>
        </w:rPr>
        <w:t xml:space="preserve"> </w:t>
      </w:r>
      <w:r w:rsidRPr="00B87FD4">
        <w:rPr>
          <w:rFonts w:ascii="Times New Roman" w:hAnsi="Times New Roman" w:cs="Times New Roman"/>
          <w:spacing w:val="-1"/>
        </w:rPr>
        <w:t>di</w:t>
      </w:r>
      <w:r w:rsidRPr="00B87FD4">
        <w:rPr>
          <w:rFonts w:ascii="Times New Roman" w:hAnsi="Times New Roman" w:cs="Times New Roman"/>
          <w:spacing w:val="11"/>
        </w:rPr>
        <w:t xml:space="preserve"> </w:t>
      </w:r>
      <w:r w:rsidRPr="00B87FD4">
        <w:rPr>
          <w:rFonts w:ascii="Times New Roman" w:hAnsi="Times New Roman" w:cs="Times New Roman"/>
          <w:spacing w:val="-1"/>
        </w:rPr>
        <w:t>partecipazione</w:t>
      </w:r>
      <w:r w:rsidRPr="00B87FD4">
        <w:rPr>
          <w:rFonts w:ascii="Times New Roman" w:hAnsi="Times New Roman" w:cs="Times New Roman"/>
          <w:spacing w:val="11"/>
        </w:rPr>
        <w:t xml:space="preserve"> </w:t>
      </w:r>
      <w:r w:rsidRPr="00B87FD4">
        <w:rPr>
          <w:rFonts w:ascii="Times New Roman" w:hAnsi="Times New Roman" w:cs="Times New Roman"/>
        </w:rPr>
        <w:t>al</w:t>
      </w:r>
      <w:r w:rsidRPr="00B87FD4">
        <w:rPr>
          <w:rFonts w:ascii="Times New Roman" w:hAnsi="Times New Roman" w:cs="Times New Roman"/>
          <w:spacing w:val="12"/>
        </w:rPr>
        <w:t xml:space="preserve"> </w:t>
      </w:r>
      <w:r w:rsidRPr="00B87FD4">
        <w:rPr>
          <w:rFonts w:ascii="Times New Roman" w:hAnsi="Times New Roman" w:cs="Times New Roman"/>
          <w:spacing w:val="-1"/>
        </w:rPr>
        <w:t>raggruppamento,</w:t>
      </w:r>
      <w:r w:rsidRPr="00B87FD4">
        <w:rPr>
          <w:rFonts w:ascii="Times New Roman" w:hAnsi="Times New Roman" w:cs="Times New Roman"/>
          <w:spacing w:val="10"/>
        </w:rPr>
        <w:t xml:space="preserve"> </w:t>
      </w:r>
      <w:r w:rsidRPr="00B87FD4">
        <w:rPr>
          <w:rFonts w:ascii="Times New Roman" w:hAnsi="Times New Roman" w:cs="Times New Roman"/>
          <w:spacing w:val="-1"/>
        </w:rPr>
        <w:t>consorzio</w:t>
      </w:r>
      <w:r w:rsidRPr="00B87FD4">
        <w:rPr>
          <w:rFonts w:ascii="Times New Roman" w:hAnsi="Times New Roman" w:cs="Times New Roman"/>
          <w:spacing w:val="11"/>
        </w:rPr>
        <w:t xml:space="preserve"> </w:t>
      </w:r>
      <w:r w:rsidRPr="00B87FD4">
        <w:rPr>
          <w:rFonts w:ascii="Times New Roman" w:hAnsi="Times New Roman" w:cs="Times New Roman"/>
          <w:spacing w:val="-1"/>
        </w:rPr>
        <w:t>ordinario</w:t>
      </w:r>
      <w:r w:rsidRPr="00B87FD4">
        <w:rPr>
          <w:rFonts w:ascii="Times New Roman" w:hAnsi="Times New Roman" w:cs="Times New Roman"/>
          <w:spacing w:val="12"/>
        </w:rPr>
        <w:t xml:space="preserve"> </w:t>
      </w:r>
      <w:r w:rsidRPr="00B87FD4">
        <w:rPr>
          <w:rFonts w:ascii="Times New Roman" w:hAnsi="Times New Roman" w:cs="Times New Roman"/>
        </w:rPr>
        <w:t>o</w:t>
      </w:r>
      <w:r w:rsidRPr="00B87FD4">
        <w:rPr>
          <w:rFonts w:ascii="Times New Roman" w:hAnsi="Times New Roman" w:cs="Times New Roman"/>
          <w:spacing w:val="81"/>
          <w:w w:val="99"/>
        </w:rPr>
        <w:t xml:space="preserve"> </w:t>
      </w:r>
      <w:r w:rsidRPr="00B87FD4">
        <w:rPr>
          <w:rFonts w:ascii="Times New Roman" w:hAnsi="Times New Roman" w:cs="Times New Roman"/>
        </w:rPr>
        <w:t>aggregazione.</w:t>
      </w:r>
      <w:r w:rsidRPr="00B87FD4">
        <w:rPr>
          <w:rFonts w:ascii="Times New Roman" w:hAnsi="Times New Roman" w:cs="Times New Roman"/>
          <w:spacing w:val="4"/>
        </w:rPr>
        <w:t xml:space="preserve"> </w:t>
      </w:r>
      <w:r w:rsidRPr="00B87FD4">
        <w:rPr>
          <w:rFonts w:ascii="Times New Roman" w:hAnsi="Times New Roman" w:cs="Times New Roman"/>
        </w:rPr>
        <w:t>I</w:t>
      </w:r>
      <w:r w:rsidRPr="00B87FD4">
        <w:rPr>
          <w:rFonts w:ascii="Times New Roman" w:hAnsi="Times New Roman" w:cs="Times New Roman"/>
          <w:spacing w:val="8"/>
        </w:rPr>
        <w:t xml:space="preserve"> </w:t>
      </w:r>
      <w:r w:rsidRPr="00B87FD4">
        <w:rPr>
          <w:rFonts w:ascii="Times New Roman" w:hAnsi="Times New Roman" w:cs="Times New Roman"/>
        </w:rPr>
        <w:t>lavori</w:t>
      </w:r>
      <w:r w:rsidRPr="00B87FD4">
        <w:rPr>
          <w:rFonts w:ascii="Times New Roman" w:hAnsi="Times New Roman" w:cs="Times New Roman"/>
          <w:spacing w:val="6"/>
        </w:rPr>
        <w:t xml:space="preserve"> </w:t>
      </w:r>
      <w:r w:rsidRPr="00B87FD4">
        <w:rPr>
          <w:rFonts w:ascii="Times New Roman" w:hAnsi="Times New Roman" w:cs="Times New Roman"/>
        </w:rPr>
        <w:t>sono</w:t>
      </w:r>
      <w:r w:rsidRPr="00B87FD4">
        <w:rPr>
          <w:rFonts w:ascii="Times New Roman" w:hAnsi="Times New Roman" w:cs="Times New Roman"/>
          <w:spacing w:val="5"/>
        </w:rPr>
        <w:t xml:space="preserve"> </w:t>
      </w:r>
      <w:r w:rsidRPr="00B87FD4">
        <w:rPr>
          <w:rFonts w:ascii="Times New Roman" w:hAnsi="Times New Roman" w:cs="Times New Roman"/>
          <w:spacing w:val="-1"/>
        </w:rPr>
        <w:t>eseguiti</w:t>
      </w:r>
      <w:r w:rsidRPr="00B87FD4">
        <w:rPr>
          <w:rFonts w:ascii="Times New Roman" w:hAnsi="Times New Roman" w:cs="Times New Roman"/>
          <w:spacing w:val="5"/>
        </w:rPr>
        <w:t xml:space="preserve"> </w:t>
      </w:r>
      <w:r w:rsidRPr="00B87FD4">
        <w:rPr>
          <w:rFonts w:ascii="Times New Roman" w:hAnsi="Times New Roman" w:cs="Times New Roman"/>
        </w:rPr>
        <w:t>dai</w:t>
      </w:r>
      <w:r w:rsidRPr="00B87FD4">
        <w:rPr>
          <w:rFonts w:ascii="Times New Roman" w:hAnsi="Times New Roman" w:cs="Times New Roman"/>
          <w:spacing w:val="7"/>
        </w:rPr>
        <w:t xml:space="preserve"> </w:t>
      </w:r>
      <w:r w:rsidRPr="00B87FD4">
        <w:rPr>
          <w:rFonts w:ascii="Times New Roman" w:hAnsi="Times New Roman" w:cs="Times New Roman"/>
          <w:spacing w:val="-1"/>
        </w:rPr>
        <w:t>concorrenti</w:t>
      </w:r>
      <w:r w:rsidRPr="00B87FD4">
        <w:rPr>
          <w:rFonts w:ascii="Times New Roman" w:hAnsi="Times New Roman" w:cs="Times New Roman"/>
          <w:spacing w:val="5"/>
        </w:rPr>
        <w:t xml:space="preserve"> </w:t>
      </w:r>
      <w:r w:rsidRPr="00B87FD4">
        <w:rPr>
          <w:rFonts w:ascii="Times New Roman" w:hAnsi="Times New Roman" w:cs="Times New Roman"/>
        </w:rPr>
        <w:t>così</w:t>
      </w:r>
      <w:r w:rsidRPr="00B87FD4">
        <w:rPr>
          <w:rFonts w:ascii="Times New Roman" w:hAnsi="Times New Roman" w:cs="Times New Roman"/>
          <w:spacing w:val="6"/>
        </w:rPr>
        <w:t xml:space="preserve"> </w:t>
      </w:r>
      <w:r w:rsidRPr="00B87FD4">
        <w:rPr>
          <w:rFonts w:ascii="Times New Roman" w:hAnsi="Times New Roman" w:cs="Times New Roman"/>
        </w:rPr>
        <w:t>riuniti</w:t>
      </w:r>
      <w:r w:rsidRPr="00B87FD4">
        <w:rPr>
          <w:rFonts w:ascii="Times New Roman" w:hAnsi="Times New Roman" w:cs="Times New Roman"/>
          <w:spacing w:val="5"/>
        </w:rPr>
        <w:t xml:space="preserve"> </w:t>
      </w:r>
      <w:r w:rsidRPr="00B87FD4">
        <w:rPr>
          <w:rFonts w:ascii="Times New Roman" w:hAnsi="Times New Roman" w:cs="Times New Roman"/>
        </w:rPr>
        <w:t>secondo</w:t>
      </w:r>
      <w:r w:rsidRPr="00B87FD4">
        <w:rPr>
          <w:rFonts w:ascii="Times New Roman" w:hAnsi="Times New Roman" w:cs="Times New Roman"/>
          <w:spacing w:val="6"/>
        </w:rPr>
        <w:t xml:space="preserve"> </w:t>
      </w:r>
      <w:r w:rsidRPr="00B87FD4">
        <w:rPr>
          <w:rFonts w:ascii="Times New Roman" w:hAnsi="Times New Roman" w:cs="Times New Roman"/>
        </w:rPr>
        <w:t>le</w:t>
      </w:r>
      <w:r w:rsidRPr="00B87FD4">
        <w:rPr>
          <w:rFonts w:ascii="Times New Roman" w:hAnsi="Times New Roman" w:cs="Times New Roman"/>
          <w:spacing w:val="7"/>
        </w:rPr>
        <w:t xml:space="preserve"> </w:t>
      </w:r>
      <w:r w:rsidRPr="00B87FD4">
        <w:rPr>
          <w:rFonts w:ascii="Times New Roman" w:hAnsi="Times New Roman" w:cs="Times New Roman"/>
        </w:rPr>
        <w:t>quote</w:t>
      </w:r>
      <w:r w:rsidRPr="00B87FD4">
        <w:rPr>
          <w:rFonts w:ascii="Times New Roman" w:hAnsi="Times New Roman" w:cs="Times New Roman"/>
          <w:spacing w:val="5"/>
        </w:rPr>
        <w:t xml:space="preserve"> </w:t>
      </w:r>
      <w:r w:rsidRPr="00B87FD4">
        <w:rPr>
          <w:rFonts w:ascii="Times New Roman" w:hAnsi="Times New Roman" w:cs="Times New Roman"/>
        </w:rPr>
        <w:t>indicate</w:t>
      </w:r>
      <w:r w:rsidRPr="00B87FD4">
        <w:rPr>
          <w:rFonts w:ascii="Times New Roman" w:hAnsi="Times New Roman" w:cs="Times New Roman"/>
          <w:spacing w:val="40"/>
          <w:w w:val="99"/>
        </w:rPr>
        <w:t xml:space="preserve"> </w:t>
      </w:r>
      <w:r w:rsidRPr="00B87FD4">
        <w:rPr>
          <w:rFonts w:ascii="Times New Roman" w:hAnsi="Times New Roman" w:cs="Times New Roman"/>
        </w:rPr>
        <w:t>in</w:t>
      </w:r>
      <w:r w:rsidRPr="00B87FD4">
        <w:rPr>
          <w:rFonts w:ascii="Times New Roman" w:hAnsi="Times New Roman" w:cs="Times New Roman"/>
          <w:spacing w:val="-6"/>
        </w:rPr>
        <w:t xml:space="preserve"> </w:t>
      </w:r>
      <w:r w:rsidRPr="00B87FD4">
        <w:rPr>
          <w:rFonts w:ascii="Times New Roman" w:hAnsi="Times New Roman" w:cs="Times New Roman"/>
          <w:spacing w:val="-1"/>
        </w:rPr>
        <w:t>sede</w:t>
      </w:r>
      <w:r w:rsidRPr="00B87FD4">
        <w:rPr>
          <w:rFonts w:ascii="Times New Roman" w:hAnsi="Times New Roman" w:cs="Times New Roman"/>
          <w:spacing w:val="-4"/>
        </w:rPr>
        <w:t xml:space="preserve"> </w:t>
      </w:r>
      <w:r w:rsidRPr="00B87FD4">
        <w:rPr>
          <w:rFonts w:ascii="Times New Roman" w:hAnsi="Times New Roman" w:cs="Times New Roman"/>
          <w:spacing w:val="-1"/>
        </w:rPr>
        <w:t>di</w:t>
      </w:r>
      <w:r w:rsidRPr="00B87FD4">
        <w:rPr>
          <w:rFonts w:ascii="Times New Roman" w:hAnsi="Times New Roman" w:cs="Times New Roman"/>
          <w:spacing w:val="-5"/>
        </w:rPr>
        <w:t xml:space="preserve"> </w:t>
      </w:r>
      <w:r w:rsidRPr="00B87FD4">
        <w:rPr>
          <w:rFonts w:ascii="Times New Roman" w:hAnsi="Times New Roman" w:cs="Times New Roman"/>
        </w:rPr>
        <w:t>offerta,</w:t>
      </w:r>
      <w:r w:rsidRPr="00B87FD4">
        <w:rPr>
          <w:rFonts w:ascii="Times New Roman" w:hAnsi="Times New Roman" w:cs="Times New Roman"/>
          <w:spacing w:val="-6"/>
        </w:rPr>
        <w:t xml:space="preserve"> </w:t>
      </w:r>
      <w:r w:rsidRPr="00B87FD4">
        <w:rPr>
          <w:rFonts w:ascii="Times New Roman" w:hAnsi="Times New Roman" w:cs="Times New Roman"/>
        </w:rPr>
        <w:t>fatta</w:t>
      </w:r>
      <w:r w:rsidRPr="00B87FD4">
        <w:rPr>
          <w:rFonts w:ascii="Times New Roman" w:hAnsi="Times New Roman" w:cs="Times New Roman"/>
          <w:spacing w:val="-7"/>
        </w:rPr>
        <w:t xml:space="preserve"> </w:t>
      </w:r>
      <w:r w:rsidRPr="00B87FD4">
        <w:rPr>
          <w:rFonts w:ascii="Times New Roman" w:hAnsi="Times New Roman" w:cs="Times New Roman"/>
        </w:rPr>
        <w:t>salva</w:t>
      </w:r>
      <w:r w:rsidRPr="00B87FD4">
        <w:rPr>
          <w:rFonts w:ascii="Times New Roman" w:hAnsi="Times New Roman" w:cs="Times New Roman"/>
          <w:spacing w:val="-5"/>
        </w:rPr>
        <w:t xml:space="preserve"> </w:t>
      </w:r>
      <w:r w:rsidRPr="00B87FD4">
        <w:rPr>
          <w:rFonts w:ascii="Times New Roman" w:hAnsi="Times New Roman" w:cs="Times New Roman"/>
        </w:rPr>
        <w:t>la</w:t>
      </w:r>
      <w:r w:rsidRPr="00B87FD4">
        <w:rPr>
          <w:rFonts w:ascii="Times New Roman" w:hAnsi="Times New Roman" w:cs="Times New Roman"/>
          <w:spacing w:val="-5"/>
        </w:rPr>
        <w:t xml:space="preserve"> </w:t>
      </w:r>
      <w:r w:rsidRPr="00B87FD4">
        <w:rPr>
          <w:rFonts w:ascii="Times New Roman" w:hAnsi="Times New Roman" w:cs="Times New Roman"/>
          <w:spacing w:val="-1"/>
        </w:rPr>
        <w:t xml:space="preserve">facoltà </w:t>
      </w:r>
    </w:p>
    <w:p w:rsidR="00613AD7" w:rsidRPr="00B87FD4" w:rsidRDefault="00613AD7" w:rsidP="00B87FD4">
      <w:pPr>
        <w:pStyle w:val="Corpodeltesto"/>
        <w:kinsoku w:val="0"/>
        <w:overflowPunct w:val="0"/>
        <w:ind w:right="103" w:hanging="1"/>
        <w:jc w:val="both"/>
        <w:rPr>
          <w:rFonts w:ascii="Times New Roman" w:hAnsi="Times New Roman" w:cs="Times New Roman"/>
          <w:spacing w:val="-1"/>
        </w:rPr>
      </w:pPr>
    </w:p>
    <w:p w:rsidR="00613AD7" w:rsidRPr="00B87FD4" w:rsidRDefault="00613AD7" w:rsidP="00B87FD4">
      <w:pPr>
        <w:pStyle w:val="Corpodeltesto"/>
        <w:kinsoku w:val="0"/>
        <w:overflowPunct w:val="0"/>
        <w:ind w:right="103" w:hanging="1"/>
        <w:jc w:val="both"/>
        <w:rPr>
          <w:rFonts w:ascii="Times New Roman" w:hAnsi="Times New Roman" w:cs="Times New Roman"/>
        </w:rPr>
      </w:pPr>
      <w:r w:rsidRPr="00B87FD4">
        <w:rPr>
          <w:rFonts w:ascii="Times New Roman" w:hAnsi="Times New Roman" w:cs="Times New Roman"/>
          <w:b/>
          <w:bCs/>
        </w:rPr>
        <w:t>3.7</w:t>
      </w:r>
      <w:r w:rsidRPr="00B87FD4">
        <w:rPr>
          <w:rFonts w:ascii="Times New Roman" w:hAnsi="Times New Roman" w:cs="Times New Roman"/>
          <w:spacing w:val="43"/>
        </w:rPr>
        <w:t xml:space="preserve"> </w:t>
      </w:r>
      <w:r w:rsidRPr="00B87FD4">
        <w:rPr>
          <w:rFonts w:ascii="Times New Roman" w:hAnsi="Times New Roman" w:cs="Times New Roman"/>
        </w:rPr>
        <w:t>E’</w:t>
      </w:r>
      <w:r w:rsidRPr="00B87FD4">
        <w:rPr>
          <w:rFonts w:ascii="Times New Roman" w:hAnsi="Times New Roman" w:cs="Times New Roman"/>
          <w:spacing w:val="3"/>
        </w:rPr>
        <w:t xml:space="preserve"> </w:t>
      </w:r>
      <w:r w:rsidRPr="00B87FD4">
        <w:rPr>
          <w:rFonts w:ascii="Times New Roman" w:hAnsi="Times New Roman" w:cs="Times New Roman"/>
          <w:spacing w:val="-1"/>
        </w:rPr>
        <w:t>infine</w:t>
      </w:r>
      <w:r w:rsidRPr="00B87FD4">
        <w:rPr>
          <w:rFonts w:ascii="Times New Roman" w:hAnsi="Times New Roman" w:cs="Times New Roman"/>
          <w:spacing w:val="2"/>
        </w:rPr>
        <w:t xml:space="preserve"> </w:t>
      </w:r>
      <w:r w:rsidRPr="00B87FD4">
        <w:rPr>
          <w:rFonts w:ascii="Times New Roman" w:hAnsi="Times New Roman" w:cs="Times New Roman"/>
          <w:b/>
          <w:bCs/>
        </w:rPr>
        <w:t>vietato,</w:t>
      </w:r>
      <w:r w:rsidRPr="00B87FD4">
        <w:rPr>
          <w:rFonts w:ascii="Times New Roman" w:hAnsi="Times New Roman" w:cs="Times New Roman"/>
          <w:b/>
          <w:bCs/>
          <w:spacing w:val="68"/>
        </w:rPr>
        <w:t xml:space="preserve"> </w:t>
      </w:r>
      <w:r w:rsidRPr="00B87FD4">
        <w:rPr>
          <w:rFonts w:ascii="Times New Roman" w:hAnsi="Times New Roman" w:cs="Times New Roman"/>
        </w:rPr>
        <w:t>ai</w:t>
      </w:r>
      <w:r w:rsidRPr="00B87FD4">
        <w:rPr>
          <w:rFonts w:ascii="Times New Roman" w:hAnsi="Times New Roman" w:cs="Times New Roman"/>
          <w:spacing w:val="3"/>
        </w:rPr>
        <w:t xml:space="preserve"> </w:t>
      </w:r>
      <w:r w:rsidRPr="00B87FD4">
        <w:rPr>
          <w:rFonts w:ascii="Times New Roman" w:hAnsi="Times New Roman" w:cs="Times New Roman"/>
        </w:rPr>
        <w:t>sensi</w:t>
      </w:r>
      <w:r w:rsidRPr="00B87FD4">
        <w:rPr>
          <w:rFonts w:ascii="Times New Roman" w:hAnsi="Times New Roman" w:cs="Times New Roman"/>
          <w:spacing w:val="2"/>
        </w:rPr>
        <w:t xml:space="preserve"> </w:t>
      </w:r>
      <w:r w:rsidRPr="00B87FD4">
        <w:rPr>
          <w:rFonts w:ascii="Times New Roman" w:hAnsi="Times New Roman" w:cs="Times New Roman"/>
          <w:spacing w:val="-1"/>
        </w:rPr>
        <w:t>dell’articolo</w:t>
      </w:r>
      <w:r w:rsidRPr="00B87FD4">
        <w:rPr>
          <w:rFonts w:ascii="Times New Roman" w:hAnsi="Times New Roman" w:cs="Times New Roman"/>
          <w:spacing w:val="2"/>
        </w:rPr>
        <w:t xml:space="preserve"> </w:t>
      </w:r>
      <w:r w:rsidRPr="00B87FD4">
        <w:rPr>
          <w:rFonts w:ascii="Times New Roman" w:hAnsi="Times New Roman" w:cs="Times New Roman"/>
          <w:spacing w:val="-1"/>
        </w:rPr>
        <w:t>45,</w:t>
      </w:r>
      <w:r w:rsidRPr="00B87FD4">
        <w:rPr>
          <w:rFonts w:ascii="Times New Roman" w:hAnsi="Times New Roman" w:cs="Times New Roman"/>
          <w:spacing w:val="3"/>
        </w:rPr>
        <w:t xml:space="preserve"> </w:t>
      </w:r>
      <w:r w:rsidRPr="00B87FD4">
        <w:rPr>
          <w:rFonts w:ascii="Times New Roman" w:hAnsi="Times New Roman" w:cs="Times New Roman"/>
        </w:rPr>
        <w:t>comma</w:t>
      </w:r>
      <w:r w:rsidRPr="00B87FD4">
        <w:rPr>
          <w:rFonts w:ascii="Times New Roman" w:hAnsi="Times New Roman" w:cs="Times New Roman"/>
          <w:spacing w:val="3"/>
        </w:rPr>
        <w:t xml:space="preserve"> </w:t>
      </w:r>
      <w:r w:rsidRPr="00B87FD4">
        <w:rPr>
          <w:rFonts w:ascii="Times New Roman" w:hAnsi="Times New Roman" w:cs="Times New Roman"/>
          <w:spacing w:val="-1"/>
        </w:rPr>
        <w:t>2,</w:t>
      </w:r>
      <w:r w:rsidRPr="00B87FD4">
        <w:rPr>
          <w:rFonts w:ascii="Times New Roman" w:hAnsi="Times New Roman" w:cs="Times New Roman"/>
          <w:spacing w:val="3"/>
        </w:rPr>
        <w:t xml:space="preserve"> </w:t>
      </w:r>
      <w:r w:rsidRPr="00B87FD4">
        <w:rPr>
          <w:rFonts w:ascii="Times New Roman" w:hAnsi="Times New Roman" w:cs="Times New Roman"/>
        </w:rPr>
        <w:t>lettera</w:t>
      </w:r>
      <w:r w:rsidRPr="00B87FD4">
        <w:rPr>
          <w:rFonts w:ascii="Times New Roman" w:hAnsi="Times New Roman" w:cs="Times New Roman"/>
          <w:spacing w:val="2"/>
        </w:rPr>
        <w:t xml:space="preserve"> </w:t>
      </w:r>
      <w:r w:rsidRPr="00B87FD4">
        <w:rPr>
          <w:rFonts w:ascii="Times New Roman" w:hAnsi="Times New Roman" w:cs="Times New Roman"/>
        </w:rPr>
        <w:t>c),</w:t>
      </w:r>
      <w:r w:rsidRPr="00B87FD4">
        <w:rPr>
          <w:rFonts w:ascii="Times New Roman" w:hAnsi="Times New Roman" w:cs="Times New Roman"/>
          <w:spacing w:val="3"/>
        </w:rPr>
        <w:t xml:space="preserve"> </w:t>
      </w:r>
      <w:r w:rsidRPr="00B87FD4">
        <w:rPr>
          <w:rFonts w:ascii="Times New Roman" w:hAnsi="Times New Roman" w:cs="Times New Roman"/>
          <w:spacing w:val="-1"/>
        </w:rPr>
        <w:t>del</w:t>
      </w:r>
      <w:r w:rsidRPr="00B87FD4">
        <w:rPr>
          <w:rFonts w:ascii="Times New Roman" w:hAnsi="Times New Roman" w:cs="Times New Roman"/>
          <w:spacing w:val="3"/>
        </w:rPr>
        <w:t xml:space="preserve"> </w:t>
      </w:r>
      <w:r w:rsidRPr="00B87FD4">
        <w:rPr>
          <w:rFonts w:ascii="Times New Roman" w:hAnsi="Times New Roman" w:cs="Times New Roman"/>
          <w:spacing w:val="-1"/>
        </w:rPr>
        <w:t>Codice,</w:t>
      </w:r>
      <w:r w:rsidRPr="00B87FD4">
        <w:rPr>
          <w:rFonts w:ascii="Times New Roman" w:hAnsi="Times New Roman" w:cs="Times New Roman"/>
          <w:spacing w:val="3"/>
        </w:rPr>
        <w:t xml:space="preserve"> </w:t>
      </w:r>
      <w:r w:rsidRPr="00B87FD4">
        <w:rPr>
          <w:rFonts w:ascii="Times New Roman" w:hAnsi="Times New Roman" w:cs="Times New Roman"/>
        </w:rPr>
        <w:t>ai</w:t>
      </w:r>
      <w:r w:rsidRPr="00B87FD4">
        <w:rPr>
          <w:rFonts w:ascii="Times New Roman" w:hAnsi="Times New Roman" w:cs="Times New Roman"/>
          <w:spacing w:val="53"/>
          <w:w w:val="99"/>
        </w:rPr>
        <w:t xml:space="preserve"> </w:t>
      </w:r>
      <w:r w:rsidRPr="00B87FD4">
        <w:rPr>
          <w:rFonts w:ascii="Times New Roman" w:hAnsi="Times New Roman" w:cs="Times New Roman"/>
          <w:spacing w:val="-1"/>
        </w:rPr>
        <w:t>consorziati</w:t>
      </w:r>
      <w:r w:rsidRPr="00B87FD4">
        <w:rPr>
          <w:rFonts w:ascii="Times New Roman" w:hAnsi="Times New Roman" w:cs="Times New Roman"/>
          <w:spacing w:val="45"/>
        </w:rPr>
        <w:t xml:space="preserve"> </w:t>
      </w:r>
      <w:r w:rsidRPr="00B87FD4">
        <w:rPr>
          <w:rFonts w:ascii="Times New Roman" w:hAnsi="Times New Roman" w:cs="Times New Roman"/>
          <w:spacing w:val="-1"/>
        </w:rPr>
        <w:t>indicati</w:t>
      </w:r>
      <w:r w:rsidRPr="00B87FD4">
        <w:rPr>
          <w:rFonts w:ascii="Times New Roman" w:hAnsi="Times New Roman" w:cs="Times New Roman"/>
          <w:spacing w:val="44"/>
        </w:rPr>
        <w:t xml:space="preserve"> </w:t>
      </w:r>
      <w:r w:rsidRPr="00B87FD4">
        <w:rPr>
          <w:rFonts w:ascii="Times New Roman" w:hAnsi="Times New Roman" w:cs="Times New Roman"/>
          <w:spacing w:val="-1"/>
        </w:rPr>
        <w:t>per</w:t>
      </w:r>
      <w:r w:rsidRPr="00B87FD4">
        <w:rPr>
          <w:rFonts w:ascii="Times New Roman" w:hAnsi="Times New Roman" w:cs="Times New Roman"/>
          <w:spacing w:val="45"/>
        </w:rPr>
        <w:t xml:space="preserve"> </w:t>
      </w:r>
      <w:r w:rsidRPr="00B87FD4">
        <w:rPr>
          <w:rFonts w:ascii="Times New Roman" w:hAnsi="Times New Roman" w:cs="Times New Roman"/>
          <w:spacing w:val="-1"/>
        </w:rPr>
        <w:t>l’esecuzione</w:t>
      </w:r>
      <w:r w:rsidRPr="00B87FD4">
        <w:rPr>
          <w:rFonts w:ascii="Times New Roman" w:hAnsi="Times New Roman" w:cs="Times New Roman"/>
          <w:spacing w:val="45"/>
        </w:rPr>
        <w:t xml:space="preserve"> </w:t>
      </w:r>
      <w:r w:rsidRPr="00B87FD4">
        <w:rPr>
          <w:rFonts w:ascii="Times New Roman" w:hAnsi="Times New Roman" w:cs="Times New Roman"/>
          <w:spacing w:val="-1"/>
        </w:rPr>
        <w:t>da</w:t>
      </w:r>
      <w:r w:rsidRPr="00B87FD4">
        <w:rPr>
          <w:rFonts w:ascii="Times New Roman" w:hAnsi="Times New Roman" w:cs="Times New Roman"/>
          <w:spacing w:val="45"/>
        </w:rPr>
        <w:t xml:space="preserve"> </w:t>
      </w:r>
      <w:r w:rsidRPr="00B87FD4">
        <w:rPr>
          <w:rFonts w:ascii="Times New Roman" w:hAnsi="Times New Roman" w:cs="Times New Roman"/>
          <w:spacing w:val="-1"/>
        </w:rPr>
        <w:t>un</w:t>
      </w:r>
      <w:r w:rsidRPr="00B87FD4">
        <w:rPr>
          <w:rFonts w:ascii="Times New Roman" w:hAnsi="Times New Roman" w:cs="Times New Roman"/>
          <w:spacing w:val="46"/>
        </w:rPr>
        <w:t xml:space="preserve"> </w:t>
      </w:r>
      <w:r w:rsidRPr="00B87FD4">
        <w:rPr>
          <w:rFonts w:ascii="Times New Roman" w:hAnsi="Times New Roman" w:cs="Times New Roman"/>
        </w:rPr>
        <w:t>consorzio</w:t>
      </w:r>
      <w:r w:rsidRPr="00B87FD4">
        <w:rPr>
          <w:rFonts w:ascii="Times New Roman" w:hAnsi="Times New Roman" w:cs="Times New Roman"/>
          <w:spacing w:val="44"/>
        </w:rPr>
        <w:t xml:space="preserve"> </w:t>
      </w:r>
      <w:r w:rsidRPr="00B87FD4">
        <w:rPr>
          <w:rFonts w:ascii="Times New Roman" w:hAnsi="Times New Roman" w:cs="Times New Roman"/>
        </w:rPr>
        <w:t>di</w:t>
      </w:r>
      <w:r w:rsidRPr="00B87FD4">
        <w:rPr>
          <w:rFonts w:ascii="Times New Roman" w:hAnsi="Times New Roman" w:cs="Times New Roman"/>
          <w:spacing w:val="46"/>
        </w:rPr>
        <w:t xml:space="preserve"> </w:t>
      </w:r>
      <w:r w:rsidRPr="00B87FD4">
        <w:rPr>
          <w:rFonts w:ascii="Times New Roman" w:hAnsi="Times New Roman" w:cs="Times New Roman"/>
        </w:rPr>
        <w:t>cui</w:t>
      </w:r>
      <w:r w:rsidRPr="00B87FD4">
        <w:rPr>
          <w:rFonts w:ascii="Times New Roman" w:hAnsi="Times New Roman" w:cs="Times New Roman"/>
          <w:spacing w:val="45"/>
        </w:rPr>
        <w:t xml:space="preserve"> </w:t>
      </w:r>
      <w:r w:rsidRPr="00B87FD4">
        <w:rPr>
          <w:rFonts w:ascii="Times New Roman" w:hAnsi="Times New Roman" w:cs="Times New Roman"/>
        </w:rPr>
        <w:t>all'articolo</w:t>
      </w:r>
      <w:r w:rsidRPr="00B87FD4">
        <w:rPr>
          <w:rFonts w:ascii="Times New Roman" w:hAnsi="Times New Roman" w:cs="Times New Roman"/>
          <w:spacing w:val="45"/>
        </w:rPr>
        <w:t xml:space="preserve"> </w:t>
      </w:r>
      <w:r w:rsidRPr="00B87FD4">
        <w:rPr>
          <w:rFonts w:ascii="Times New Roman" w:hAnsi="Times New Roman" w:cs="Times New Roman"/>
        </w:rPr>
        <w:t>34,</w:t>
      </w:r>
      <w:r w:rsidRPr="00B87FD4">
        <w:rPr>
          <w:rFonts w:ascii="Times New Roman" w:hAnsi="Times New Roman" w:cs="Times New Roman"/>
          <w:spacing w:val="44"/>
        </w:rPr>
        <w:t xml:space="preserve"> </w:t>
      </w:r>
      <w:r w:rsidRPr="00B87FD4">
        <w:rPr>
          <w:rFonts w:ascii="Times New Roman" w:hAnsi="Times New Roman" w:cs="Times New Roman"/>
        </w:rPr>
        <w:t>comma</w:t>
      </w:r>
      <w:r w:rsidRPr="00B87FD4">
        <w:rPr>
          <w:rFonts w:ascii="Times New Roman" w:hAnsi="Times New Roman" w:cs="Times New Roman"/>
          <w:spacing w:val="45"/>
        </w:rPr>
        <w:t xml:space="preserve"> </w:t>
      </w:r>
      <w:r w:rsidRPr="00B87FD4">
        <w:rPr>
          <w:rFonts w:ascii="Times New Roman" w:hAnsi="Times New Roman" w:cs="Times New Roman"/>
        </w:rPr>
        <w:t>1,</w:t>
      </w:r>
      <w:r w:rsidRPr="00B87FD4">
        <w:rPr>
          <w:rFonts w:ascii="Times New Roman" w:hAnsi="Times New Roman" w:cs="Times New Roman"/>
          <w:spacing w:val="39"/>
          <w:w w:val="99"/>
        </w:rPr>
        <w:t xml:space="preserve"> </w:t>
      </w:r>
      <w:r w:rsidRPr="00B87FD4">
        <w:rPr>
          <w:rFonts w:ascii="Times New Roman" w:hAnsi="Times New Roman" w:cs="Times New Roman"/>
        </w:rPr>
        <w:t>lettera</w:t>
      </w:r>
      <w:r w:rsidRPr="00B87FD4">
        <w:rPr>
          <w:rFonts w:ascii="Times New Roman" w:hAnsi="Times New Roman" w:cs="Times New Roman"/>
          <w:spacing w:val="-8"/>
        </w:rPr>
        <w:t xml:space="preserve"> </w:t>
      </w:r>
      <w:r w:rsidRPr="00B87FD4">
        <w:rPr>
          <w:rFonts w:ascii="Times New Roman" w:hAnsi="Times New Roman" w:cs="Times New Roman"/>
        </w:rPr>
        <w:t>c)</w:t>
      </w:r>
      <w:r w:rsidRPr="00B87FD4">
        <w:rPr>
          <w:rFonts w:ascii="Times New Roman" w:hAnsi="Times New Roman" w:cs="Times New Roman"/>
          <w:spacing w:val="-7"/>
        </w:rPr>
        <w:t xml:space="preserve"> </w:t>
      </w:r>
      <w:r w:rsidRPr="00B87FD4">
        <w:rPr>
          <w:rFonts w:ascii="Times New Roman" w:hAnsi="Times New Roman" w:cs="Times New Roman"/>
          <w:spacing w:val="-1"/>
        </w:rPr>
        <w:t>(</w:t>
      </w:r>
      <w:r w:rsidRPr="00B87FD4">
        <w:rPr>
          <w:rFonts w:ascii="Times New Roman" w:hAnsi="Times New Roman" w:cs="Times New Roman"/>
          <w:b/>
          <w:bCs/>
          <w:i/>
          <w:iCs/>
          <w:spacing w:val="-1"/>
        </w:rPr>
        <w:t>consorzi</w:t>
      </w:r>
      <w:r w:rsidRPr="00B87FD4">
        <w:rPr>
          <w:rFonts w:ascii="Times New Roman" w:hAnsi="Times New Roman" w:cs="Times New Roman"/>
          <w:b/>
          <w:bCs/>
          <w:i/>
          <w:iCs/>
          <w:spacing w:val="-7"/>
        </w:rPr>
        <w:t xml:space="preserve"> </w:t>
      </w:r>
      <w:r w:rsidRPr="00B87FD4">
        <w:rPr>
          <w:rFonts w:ascii="Times New Roman" w:hAnsi="Times New Roman" w:cs="Times New Roman"/>
          <w:b/>
          <w:bCs/>
          <w:i/>
          <w:iCs/>
          <w:spacing w:val="-1"/>
        </w:rPr>
        <w:t>stabili),</w:t>
      </w:r>
      <w:r w:rsidRPr="00B87FD4">
        <w:rPr>
          <w:rFonts w:ascii="Times New Roman" w:hAnsi="Times New Roman" w:cs="Times New Roman"/>
          <w:b/>
          <w:bCs/>
          <w:i/>
          <w:iCs/>
          <w:spacing w:val="-11"/>
        </w:rPr>
        <w:t xml:space="preserve"> </w:t>
      </w:r>
      <w:r w:rsidRPr="00B87FD4">
        <w:rPr>
          <w:rFonts w:ascii="Times New Roman" w:hAnsi="Times New Roman" w:cs="Times New Roman"/>
        </w:rPr>
        <w:t>di</w:t>
      </w:r>
      <w:r w:rsidRPr="00B87FD4">
        <w:rPr>
          <w:rFonts w:ascii="Times New Roman" w:hAnsi="Times New Roman" w:cs="Times New Roman"/>
          <w:spacing w:val="-7"/>
        </w:rPr>
        <w:t xml:space="preserve"> </w:t>
      </w:r>
      <w:r w:rsidRPr="00B87FD4">
        <w:rPr>
          <w:rFonts w:ascii="Times New Roman" w:hAnsi="Times New Roman" w:cs="Times New Roman"/>
        </w:rPr>
        <w:t>partecipare</w:t>
      </w:r>
      <w:r w:rsidRPr="00B87FD4">
        <w:rPr>
          <w:rFonts w:ascii="Times New Roman" w:hAnsi="Times New Roman" w:cs="Times New Roman"/>
          <w:spacing w:val="-6"/>
        </w:rPr>
        <w:t xml:space="preserve"> </w:t>
      </w:r>
      <w:r w:rsidRPr="00B87FD4">
        <w:rPr>
          <w:rFonts w:ascii="Times New Roman" w:hAnsi="Times New Roman" w:cs="Times New Roman"/>
        </w:rPr>
        <w:t>in</w:t>
      </w:r>
      <w:r w:rsidRPr="00B87FD4">
        <w:rPr>
          <w:rFonts w:ascii="Times New Roman" w:hAnsi="Times New Roman" w:cs="Times New Roman"/>
          <w:spacing w:val="-7"/>
        </w:rPr>
        <w:t xml:space="preserve"> </w:t>
      </w:r>
      <w:r w:rsidRPr="00B87FD4">
        <w:rPr>
          <w:rFonts w:ascii="Times New Roman" w:hAnsi="Times New Roman" w:cs="Times New Roman"/>
        </w:rPr>
        <w:t>qualsiasi</w:t>
      </w:r>
      <w:r w:rsidRPr="00B87FD4">
        <w:rPr>
          <w:rFonts w:ascii="Times New Roman" w:hAnsi="Times New Roman" w:cs="Times New Roman"/>
          <w:spacing w:val="-6"/>
        </w:rPr>
        <w:t xml:space="preserve"> </w:t>
      </w:r>
      <w:r w:rsidRPr="00B87FD4">
        <w:rPr>
          <w:rFonts w:ascii="Times New Roman" w:hAnsi="Times New Roman" w:cs="Times New Roman"/>
          <w:spacing w:val="-1"/>
        </w:rPr>
        <w:t>altra</w:t>
      </w:r>
      <w:r w:rsidRPr="00B87FD4">
        <w:rPr>
          <w:rFonts w:ascii="Times New Roman" w:hAnsi="Times New Roman" w:cs="Times New Roman"/>
          <w:spacing w:val="-8"/>
        </w:rPr>
        <w:t xml:space="preserve"> </w:t>
      </w:r>
      <w:r w:rsidRPr="00B87FD4">
        <w:rPr>
          <w:rFonts w:ascii="Times New Roman" w:hAnsi="Times New Roman" w:cs="Times New Roman"/>
          <w:spacing w:val="-1"/>
        </w:rPr>
        <w:t>forma</w:t>
      </w:r>
      <w:r w:rsidRPr="00B87FD4">
        <w:rPr>
          <w:rFonts w:ascii="Times New Roman" w:hAnsi="Times New Roman" w:cs="Times New Roman"/>
          <w:spacing w:val="-7"/>
        </w:rPr>
        <w:t xml:space="preserve"> </w:t>
      </w:r>
      <w:r w:rsidRPr="00B87FD4">
        <w:rPr>
          <w:rFonts w:ascii="Times New Roman" w:hAnsi="Times New Roman" w:cs="Times New Roman"/>
        </w:rPr>
        <w:t>alla</w:t>
      </w:r>
      <w:r w:rsidRPr="00B87FD4">
        <w:rPr>
          <w:rFonts w:ascii="Times New Roman" w:hAnsi="Times New Roman" w:cs="Times New Roman"/>
          <w:spacing w:val="-7"/>
        </w:rPr>
        <w:t xml:space="preserve"> </w:t>
      </w:r>
      <w:r w:rsidRPr="00B87FD4">
        <w:rPr>
          <w:rFonts w:ascii="Times New Roman" w:hAnsi="Times New Roman" w:cs="Times New Roman"/>
        </w:rPr>
        <w:t>medesima</w:t>
      </w:r>
      <w:r w:rsidRPr="00B87FD4">
        <w:rPr>
          <w:rFonts w:ascii="Times New Roman" w:hAnsi="Times New Roman" w:cs="Times New Roman"/>
          <w:spacing w:val="-7"/>
        </w:rPr>
        <w:t xml:space="preserve"> </w:t>
      </w:r>
      <w:r w:rsidRPr="00B87FD4">
        <w:rPr>
          <w:rFonts w:ascii="Times New Roman" w:hAnsi="Times New Roman" w:cs="Times New Roman"/>
        </w:rPr>
        <w:t>gara.</w:t>
      </w:r>
    </w:p>
    <w:p w:rsidR="00613AD7" w:rsidRPr="00B87FD4" w:rsidRDefault="00613AD7" w:rsidP="00B87FD4">
      <w:pPr>
        <w:pStyle w:val="Corpodeltesto"/>
        <w:kinsoku w:val="0"/>
        <w:overflowPunct w:val="0"/>
        <w:spacing w:before="12"/>
        <w:ind w:left="0"/>
        <w:jc w:val="both"/>
        <w:rPr>
          <w:rFonts w:ascii="Times New Roman" w:hAnsi="Times New Roman" w:cs="Times New Roman"/>
          <w:sz w:val="21"/>
          <w:szCs w:val="21"/>
        </w:rPr>
      </w:pPr>
    </w:p>
    <w:p w:rsidR="00613AD7" w:rsidRPr="00B87FD4" w:rsidRDefault="00613AD7" w:rsidP="00B87FD4">
      <w:pPr>
        <w:pStyle w:val="Corpodeltesto"/>
        <w:kinsoku w:val="0"/>
        <w:overflowPunct w:val="0"/>
        <w:ind w:right="185"/>
        <w:jc w:val="both"/>
        <w:rPr>
          <w:rFonts w:ascii="Times New Roman" w:hAnsi="Times New Roman" w:cs="Times New Roman"/>
        </w:rPr>
      </w:pPr>
      <w:r w:rsidRPr="00B87FD4">
        <w:rPr>
          <w:rFonts w:ascii="Times New Roman" w:hAnsi="Times New Roman" w:cs="Times New Roman"/>
          <w:b/>
          <w:bCs/>
        </w:rPr>
        <w:t xml:space="preserve">3.8 </w:t>
      </w:r>
      <w:r w:rsidRPr="00B87FD4">
        <w:rPr>
          <w:rFonts w:ascii="Times New Roman" w:hAnsi="Times New Roman" w:cs="Times New Roman"/>
          <w:b/>
          <w:bCs/>
          <w:spacing w:val="14"/>
        </w:rPr>
        <w:t xml:space="preserve"> </w:t>
      </w:r>
      <w:r w:rsidRPr="00B87FD4">
        <w:rPr>
          <w:rFonts w:ascii="Times New Roman" w:hAnsi="Times New Roman" w:cs="Times New Roman"/>
          <w:b/>
          <w:bCs/>
          <w:spacing w:val="-1"/>
        </w:rPr>
        <w:t>E’</w:t>
      </w:r>
      <w:r w:rsidRPr="00B87FD4">
        <w:rPr>
          <w:rFonts w:ascii="Times New Roman" w:hAnsi="Times New Roman" w:cs="Times New Roman"/>
          <w:b/>
          <w:bCs/>
          <w:spacing w:val="-6"/>
        </w:rPr>
        <w:t xml:space="preserve"> </w:t>
      </w:r>
      <w:r w:rsidRPr="00B87FD4">
        <w:rPr>
          <w:rFonts w:ascii="Times New Roman" w:hAnsi="Times New Roman" w:cs="Times New Roman"/>
          <w:b/>
          <w:bCs/>
          <w:spacing w:val="-1"/>
        </w:rPr>
        <w:t>fatto</w:t>
      </w:r>
      <w:r w:rsidRPr="00B87FD4">
        <w:rPr>
          <w:rFonts w:ascii="Times New Roman" w:hAnsi="Times New Roman" w:cs="Times New Roman"/>
          <w:b/>
          <w:bCs/>
          <w:spacing w:val="-6"/>
        </w:rPr>
        <w:t xml:space="preserve"> </w:t>
      </w:r>
      <w:r w:rsidRPr="00B87FD4">
        <w:rPr>
          <w:rFonts w:ascii="Times New Roman" w:hAnsi="Times New Roman" w:cs="Times New Roman"/>
          <w:b/>
          <w:bCs/>
          <w:spacing w:val="-1"/>
        </w:rPr>
        <w:t>obbligo</w:t>
      </w:r>
      <w:r w:rsidRPr="00B87FD4">
        <w:rPr>
          <w:rFonts w:ascii="Times New Roman" w:hAnsi="Times New Roman" w:cs="Times New Roman"/>
          <w:b/>
          <w:bCs/>
          <w:spacing w:val="-10"/>
        </w:rPr>
        <w:t xml:space="preserve"> </w:t>
      </w:r>
      <w:r w:rsidRPr="00B87FD4">
        <w:rPr>
          <w:rFonts w:ascii="Times New Roman" w:hAnsi="Times New Roman" w:cs="Times New Roman"/>
        </w:rPr>
        <w:t>agli</w:t>
      </w:r>
      <w:r w:rsidRPr="00B87FD4">
        <w:rPr>
          <w:rFonts w:ascii="Times New Roman" w:hAnsi="Times New Roman" w:cs="Times New Roman"/>
          <w:spacing w:val="-6"/>
        </w:rPr>
        <w:t xml:space="preserve"> </w:t>
      </w:r>
      <w:r w:rsidRPr="00B87FD4">
        <w:rPr>
          <w:rFonts w:ascii="Times New Roman" w:hAnsi="Times New Roman" w:cs="Times New Roman"/>
          <w:spacing w:val="-1"/>
        </w:rPr>
        <w:t>operatori</w:t>
      </w:r>
      <w:r w:rsidRPr="00B87FD4">
        <w:rPr>
          <w:rFonts w:ascii="Times New Roman" w:hAnsi="Times New Roman" w:cs="Times New Roman"/>
          <w:spacing w:val="-6"/>
        </w:rPr>
        <w:t xml:space="preserve"> </w:t>
      </w:r>
      <w:r w:rsidRPr="00B87FD4">
        <w:rPr>
          <w:rFonts w:ascii="Times New Roman" w:hAnsi="Times New Roman" w:cs="Times New Roman"/>
          <w:spacing w:val="-1"/>
        </w:rPr>
        <w:t>economici</w:t>
      </w:r>
      <w:r w:rsidRPr="00B87FD4">
        <w:rPr>
          <w:rFonts w:ascii="Times New Roman" w:hAnsi="Times New Roman" w:cs="Times New Roman"/>
          <w:spacing w:val="-4"/>
        </w:rPr>
        <w:t xml:space="preserve"> </w:t>
      </w:r>
      <w:r w:rsidRPr="00B87FD4">
        <w:rPr>
          <w:rFonts w:ascii="Times New Roman" w:hAnsi="Times New Roman" w:cs="Times New Roman"/>
          <w:spacing w:val="-1"/>
        </w:rPr>
        <w:t>che</w:t>
      </w:r>
      <w:r w:rsidRPr="00B87FD4">
        <w:rPr>
          <w:rFonts w:ascii="Times New Roman" w:hAnsi="Times New Roman" w:cs="Times New Roman"/>
          <w:spacing w:val="-6"/>
        </w:rPr>
        <w:t xml:space="preserve"> </w:t>
      </w:r>
      <w:r w:rsidRPr="00B87FD4">
        <w:rPr>
          <w:rFonts w:ascii="Times New Roman" w:hAnsi="Times New Roman" w:cs="Times New Roman"/>
          <w:spacing w:val="-1"/>
        </w:rPr>
        <w:t>intendono</w:t>
      </w:r>
      <w:r w:rsidRPr="00B87FD4">
        <w:rPr>
          <w:rFonts w:ascii="Times New Roman" w:hAnsi="Times New Roman" w:cs="Times New Roman"/>
          <w:spacing w:val="-5"/>
        </w:rPr>
        <w:t xml:space="preserve"> </w:t>
      </w:r>
      <w:r w:rsidRPr="00B87FD4">
        <w:rPr>
          <w:rFonts w:ascii="Times New Roman" w:hAnsi="Times New Roman" w:cs="Times New Roman"/>
        </w:rPr>
        <w:t>riunirsi</w:t>
      </w:r>
      <w:r w:rsidRPr="00B87FD4">
        <w:rPr>
          <w:rFonts w:ascii="Times New Roman" w:hAnsi="Times New Roman" w:cs="Times New Roman"/>
          <w:spacing w:val="-6"/>
        </w:rPr>
        <w:t xml:space="preserve"> </w:t>
      </w:r>
      <w:r w:rsidRPr="00B87FD4">
        <w:rPr>
          <w:rFonts w:ascii="Times New Roman" w:hAnsi="Times New Roman" w:cs="Times New Roman"/>
        </w:rPr>
        <w:t>o</w:t>
      </w:r>
      <w:r w:rsidRPr="00B87FD4">
        <w:rPr>
          <w:rFonts w:ascii="Times New Roman" w:hAnsi="Times New Roman" w:cs="Times New Roman"/>
          <w:spacing w:val="-5"/>
        </w:rPr>
        <w:t xml:space="preserve"> </w:t>
      </w:r>
      <w:r w:rsidRPr="00B87FD4">
        <w:rPr>
          <w:rFonts w:ascii="Times New Roman" w:hAnsi="Times New Roman" w:cs="Times New Roman"/>
        </w:rPr>
        <w:t>si</w:t>
      </w:r>
      <w:r w:rsidRPr="00B87FD4">
        <w:rPr>
          <w:rFonts w:ascii="Times New Roman" w:hAnsi="Times New Roman" w:cs="Times New Roman"/>
          <w:spacing w:val="-6"/>
        </w:rPr>
        <w:t xml:space="preserve"> </w:t>
      </w:r>
      <w:r w:rsidRPr="00B87FD4">
        <w:rPr>
          <w:rFonts w:ascii="Times New Roman" w:hAnsi="Times New Roman" w:cs="Times New Roman"/>
        </w:rPr>
        <w:t>sono</w:t>
      </w:r>
      <w:r w:rsidRPr="00B87FD4">
        <w:rPr>
          <w:rFonts w:ascii="Times New Roman" w:hAnsi="Times New Roman" w:cs="Times New Roman"/>
          <w:spacing w:val="-6"/>
        </w:rPr>
        <w:t xml:space="preserve"> </w:t>
      </w:r>
      <w:r w:rsidRPr="00B87FD4">
        <w:rPr>
          <w:rFonts w:ascii="Times New Roman" w:hAnsi="Times New Roman" w:cs="Times New Roman"/>
        </w:rPr>
        <w:t>riuniti</w:t>
      </w:r>
      <w:r w:rsidRPr="00B87FD4">
        <w:rPr>
          <w:rFonts w:ascii="Times New Roman" w:hAnsi="Times New Roman" w:cs="Times New Roman"/>
          <w:spacing w:val="-6"/>
        </w:rPr>
        <w:t xml:space="preserve"> </w:t>
      </w:r>
      <w:r w:rsidRPr="00B87FD4">
        <w:rPr>
          <w:rFonts w:ascii="Times New Roman" w:hAnsi="Times New Roman" w:cs="Times New Roman"/>
        </w:rPr>
        <w:t>in</w:t>
      </w:r>
      <w:r w:rsidRPr="00B87FD4">
        <w:rPr>
          <w:rFonts w:ascii="Times New Roman" w:hAnsi="Times New Roman" w:cs="Times New Roman"/>
          <w:spacing w:val="57"/>
          <w:w w:val="99"/>
        </w:rPr>
        <w:t xml:space="preserve"> </w:t>
      </w:r>
      <w:r w:rsidRPr="00B87FD4">
        <w:rPr>
          <w:rFonts w:ascii="Times New Roman" w:hAnsi="Times New Roman" w:cs="Times New Roman"/>
          <w:spacing w:val="-1"/>
        </w:rPr>
        <w:t>raggruppamento,</w:t>
      </w:r>
      <w:r w:rsidRPr="00B87FD4">
        <w:rPr>
          <w:rFonts w:ascii="Times New Roman" w:hAnsi="Times New Roman" w:cs="Times New Roman"/>
          <w:spacing w:val="-14"/>
        </w:rPr>
        <w:t xml:space="preserve"> </w:t>
      </w:r>
      <w:r w:rsidRPr="00B87FD4">
        <w:rPr>
          <w:rFonts w:ascii="Times New Roman" w:hAnsi="Times New Roman" w:cs="Times New Roman"/>
          <w:sz w:val="24"/>
          <w:szCs w:val="24"/>
        </w:rPr>
        <w:t>consorzio</w:t>
      </w:r>
      <w:r w:rsidRPr="00B87FD4">
        <w:rPr>
          <w:rFonts w:ascii="Times New Roman" w:hAnsi="Times New Roman" w:cs="Times New Roman"/>
          <w:spacing w:val="-3"/>
          <w:sz w:val="24"/>
          <w:szCs w:val="24"/>
        </w:rPr>
        <w:t xml:space="preserve"> </w:t>
      </w:r>
      <w:r w:rsidRPr="00B87FD4">
        <w:rPr>
          <w:rFonts w:ascii="Times New Roman" w:hAnsi="Times New Roman" w:cs="Times New Roman"/>
          <w:sz w:val="24"/>
          <w:szCs w:val="24"/>
        </w:rPr>
        <w:t>ordinario</w:t>
      </w:r>
      <w:r w:rsidRPr="00B87FD4">
        <w:rPr>
          <w:rFonts w:ascii="Times New Roman" w:hAnsi="Times New Roman" w:cs="Times New Roman"/>
          <w:spacing w:val="-3"/>
          <w:sz w:val="24"/>
          <w:szCs w:val="24"/>
        </w:rPr>
        <w:t xml:space="preserve"> </w:t>
      </w:r>
      <w:r w:rsidRPr="00B87FD4">
        <w:rPr>
          <w:rFonts w:ascii="Times New Roman" w:hAnsi="Times New Roman" w:cs="Times New Roman"/>
          <w:sz w:val="24"/>
          <w:szCs w:val="24"/>
        </w:rPr>
        <w:t>o</w:t>
      </w:r>
      <w:r w:rsidRPr="00B87FD4">
        <w:rPr>
          <w:rFonts w:ascii="Times New Roman" w:hAnsi="Times New Roman" w:cs="Times New Roman"/>
          <w:spacing w:val="-3"/>
          <w:sz w:val="24"/>
          <w:szCs w:val="24"/>
        </w:rPr>
        <w:t xml:space="preserve"> </w:t>
      </w:r>
      <w:r w:rsidRPr="00B87FD4">
        <w:rPr>
          <w:rFonts w:ascii="Times New Roman" w:hAnsi="Times New Roman" w:cs="Times New Roman"/>
          <w:sz w:val="24"/>
          <w:szCs w:val="24"/>
        </w:rPr>
        <w:t>aggregazione</w:t>
      </w:r>
      <w:r w:rsidRPr="00B87FD4">
        <w:rPr>
          <w:rFonts w:ascii="Times New Roman" w:hAnsi="Times New Roman" w:cs="Times New Roman"/>
          <w:spacing w:val="-3"/>
          <w:sz w:val="24"/>
          <w:szCs w:val="24"/>
        </w:rPr>
        <w:t xml:space="preserve"> </w:t>
      </w:r>
      <w:r w:rsidRPr="00B87FD4">
        <w:rPr>
          <w:rFonts w:ascii="Times New Roman" w:hAnsi="Times New Roman" w:cs="Times New Roman"/>
          <w:sz w:val="24"/>
          <w:szCs w:val="24"/>
        </w:rPr>
        <w:t>di</w:t>
      </w:r>
      <w:r w:rsidRPr="00B87FD4">
        <w:rPr>
          <w:rFonts w:ascii="Times New Roman" w:hAnsi="Times New Roman" w:cs="Times New Roman"/>
          <w:spacing w:val="-3"/>
          <w:sz w:val="24"/>
          <w:szCs w:val="24"/>
        </w:rPr>
        <w:t xml:space="preserve"> </w:t>
      </w:r>
      <w:r w:rsidRPr="00B87FD4">
        <w:rPr>
          <w:rFonts w:ascii="Times New Roman" w:hAnsi="Times New Roman" w:cs="Times New Roman"/>
          <w:sz w:val="24"/>
          <w:szCs w:val="24"/>
        </w:rPr>
        <w:t xml:space="preserve">rete, </w:t>
      </w:r>
      <w:r w:rsidRPr="00B87FD4">
        <w:rPr>
          <w:rFonts w:ascii="Times New Roman" w:hAnsi="Times New Roman" w:cs="Times New Roman"/>
          <w:spacing w:val="3"/>
          <w:sz w:val="24"/>
          <w:szCs w:val="24"/>
        </w:rPr>
        <w:t xml:space="preserve"> </w:t>
      </w:r>
      <w:r w:rsidRPr="00B87FD4">
        <w:rPr>
          <w:rFonts w:ascii="Times New Roman" w:hAnsi="Times New Roman" w:cs="Times New Roman"/>
        </w:rPr>
        <w:t>indicare</w:t>
      </w:r>
      <w:r w:rsidRPr="00B87FD4">
        <w:rPr>
          <w:rFonts w:ascii="Times New Roman" w:hAnsi="Times New Roman" w:cs="Times New Roman"/>
          <w:spacing w:val="-5"/>
        </w:rPr>
        <w:t xml:space="preserve"> </w:t>
      </w:r>
      <w:r w:rsidRPr="00B87FD4">
        <w:rPr>
          <w:rFonts w:ascii="Times New Roman" w:hAnsi="Times New Roman" w:cs="Times New Roman"/>
        </w:rPr>
        <w:t>in</w:t>
      </w:r>
      <w:r w:rsidRPr="00B87FD4">
        <w:rPr>
          <w:rFonts w:ascii="Times New Roman" w:hAnsi="Times New Roman" w:cs="Times New Roman"/>
          <w:spacing w:val="-4"/>
        </w:rPr>
        <w:t xml:space="preserve"> </w:t>
      </w:r>
      <w:r w:rsidRPr="00B87FD4">
        <w:rPr>
          <w:rFonts w:ascii="Times New Roman" w:hAnsi="Times New Roman" w:cs="Times New Roman"/>
        </w:rPr>
        <w:t>sede</w:t>
      </w:r>
      <w:r w:rsidRPr="00B87FD4">
        <w:rPr>
          <w:rFonts w:ascii="Times New Roman" w:hAnsi="Times New Roman" w:cs="Times New Roman"/>
          <w:spacing w:val="-2"/>
        </w:rPr>
        <w:t xml:space="preserve"> </w:t>
      </w:r>
      <w:r w:rsidRPr="00B87FD4">
        <w:rPr>
          <w:rFonts w:ascii="Times New Roman" w:hAnsi="Times New Roman" w:cs="Times New Roman"/>
        </w:rPr>
        <w:t>di</w:t>
      </w:r>
      <w:r w:rsidRPr="00B87FD4">
        <w:rPr>
          <w:rFonts w:ascii="Times New Roman" w:hAnsi="Times New Roman" w:cs="Times New Roman"/>
          <w:spacing w:val="-3"/>
        </w:rPr>
        <w:t xml:space="preserve"> </w:t>
      </w:r>
      <w:r w:rsidRPr="00B87FD4">
        <w:rPr>
          <w:rFonts w:ascii="Times New Roman" w:hAnsi="Times New Roman" w:cs="Times New Roman"/>
        </w:rPr>
        <w:t>gara,</w:t>
      </w:r>
      <w:r w:rsidRPr="00B87FD4">
        <w:rPr>
          <w:rFonts w:ascii="Times New Roman" w:hAnsi="Times New Roman" w:cs="Times New Roman"/>
          <w:spacing w:val="-6"/>
        </w:rPr>
        <w:t xml:space="preserve"> </w:t>
      </w:r>
      <w:r w:rsidRPr="00B87FD4">
        <w:rPr>
          <w:rFonts w:ascii="Times New Roman" w:hAnsi="Times New Roman" w:cs="Times New Roman"/>
          <w:b/>
          <w:bCs/>
        </w:rPr>
        <w:t>a</w:t>
      </w:r>
      <w:r w:rsidRPr="00B87FD4">
        <w:rPr>
          <w:rFonts w:ascii="Times New Roman" w:hAnsi="Times New Roman" w:cs="Times New Roman"/>
          <w:b/>
          <w:bCs/>
          <w:spacing w:val="-5"/>
        </w:rPr>
        <w:t xml:space="preserve"> </w:t>
      </w:r>
      <w:r w:rsidRPr="00B87FD4">
        <w:rPr>
          <w:rFonts w:ascii="Times New Roman" w:hAnsi="Times New Roman" w:cs="Times New Roman"/>
          <w:b/>
          <w:bCs/>
          <w:spacing w:val="-1"/>
        </w:rPr>
        <w:t>pena</w:t>
      </w:r>
      <w:r w:rsidRPr="00B87FD4">
        <w:rPr>
          <w:rFonts w:ascii="Times New Roman" w:hAnsi="Times New Roman" w:cs="Times New Roman"/>
          <w:b/>
          <w:bCs/>
          <w:spacing w:val="29"/>
          <w:w w:val="99"/>
        </w:rPr>
        <w:t xml:space="preserve"> </w:t>
      </w:r>
      <w:r w:rsidRPr="00B87FD4">
        <w:rPr>
          <w:rFonts w:ascii="Times New Roman" w:hAnsi="Times New Roman" w:cs="Times New Roman"/>
          <w:b/>
          <w:bCs/>
          <w:spacing w:val="-1"/>
        </w:rPr>
        <w:t>di</w:t>
      </w:r>
      <w:r w:rsidRPr="00B87FD4">
        <w:rPr>
          <w:rFonts w:ascii="Times New Roman" w:hAnsi="Times New Roman" w:cs="Times New Roman"/>
          <w:b/>
          <w:bCs/>
          <w:spacing w:val="-9"/>
        </w:rPr>
        <w:t xml:space="preserve"> </w:t>
      </w:r>
      <w:r w:rsidRPr="00B87FD4">
        <w:rPr>
          <w:rFonts w:ascii="Times New Roman" w:hAnsi="Times New Roman" w:cs="Times New Roman"/>
          <w:b/>
          <w:bCs/>
          <w:spacing w:val="-1"/>
        </w:rPr>
        <w:t>esclusione</w:t>
      </w:r>
      <w:r w:rsidRPr="00B87FD4">
        <w:rPr>
          <w:rFonts w:ascii="Times New Roman" w:hAnsi="Times New Roman" w:cs="Times New Roman"/>
          <w:spacing w:val="-1"/>
        </w:rPr>
        <w:t>,</w:t>
      </w:r>
      <w:r w:rsidRPr="00B87FD4">
        <w:rPr>
          <w:rFonts w:ascii="Times New Roman" w:hAnsi="Times New Roman" w:cs="Times New Roman"/>
          <w:spacing w:val="-6"/>
        </w:rPr>
        <w:t xml:space="preserve"> </w:t>
      </w:r>
      <w:r w:rsidRPr="00B87FD4">
        <w:rPr>
          <w:rFonts w:ascii="Times New Roman" w:hAnsi="Times New Roman" w:cs="Times New Roman"/>
          <w:spacing w:val="-1"/>
        </w:rPr>
        <w:t>le</w:t>
      </w:r>
      <w:r w:rsidRPr="00B87FD4">
        <w:rPr>
          <w:rFonts w:ascii="Times New Roman" w:hAnsi="Times New Roman" w:cs="Times New Roman"/>
          <w:spacing w:val="-7"/>
        </w:rPr>
        <w:t xml:space="preserve"> </w:t>
      </w:r>
      <w:r w:rsidRPr="00B87FD4">
        <w:rPr>
          <w:rFonts w:ascii="Times New Roman" w:hAnsi="Times New Roman" w:cs="Times New Roman"/>
          <w:spacing w:val="-1"/>
        </w:rPr>
        <w:t>quote</w:t>
      </w:r>
      <w:r w:rsidRPr="00B87FD4">
        <w:rPr>
          <w:rFonts w:ascii="Times New Roman" w:hAnsi="Times New Roman" w:cs="Times New Roman"/>
          <w:spacing w:val="-7"/>
        </w:rPr>
        <w:t xml:space="preserve"> </w:t>
      </w:r>
      <w:r w:rsidRPr="00B87FD4">
        <w:rPr>
          <w:rFonts w:ascii="Times New Roman" w:hAnsi="Times New Roman" w:cs="Times New Roman"/>
          <w:spacing w:val="-1"/>
        </w:rPr>
        <w:t>di</w:t>
      </w:r>
      <w:r w:rsidRPr="00B87FD4">
        <w:rPr>
          <w:rFonts w:ascii="Times New Roman" w:hAnsi="Times New Roman" w:cs="Times New Roman"/>
          <w:spacing w:val="-8"/>
        </w:rPr>
        <w:t xml:space="preserve"> </w:t>
      </w:r>
      <w:r w:rsidRPr="00B87FD4">
        <w:rPr>
          <w:rFonts w:ascii="Times New Roman" w:hAnsi="Times New Roman" w:cs="Times New Roman"/>
          <w:spacing w:val="-1"/>
        </w:rPr>
        <w:t>partecipazione</w:t>
      </w:r>
      <w:r w:rsidRPr="00B87FD4">
        <w:rPr>
          <w:rFonts w:ascii="Times New Roman" w:hAnsi="Times New Roman" w:cs="Times New Roman"/>
          <w:spacing w:val="-7"/>
        </w:rPr>
        <w:t xml:space="preserve"> </w:t>
      </w:r>
      <w:r w:rsidRPr="00B87FD4">
        <w:rPr>
          <w:rFonts w:ascii="Times New Roman" w:hAnsi="Times New Roman" w:cs="Times New Roman"/>
          <w:spacing w:val="-1"/>
        </w:rPr>
        <w:t>al</w:t>
      </w:r>
      <w:r w:rsidRPr="00B87FD4">
        <w:rPr>
          <w:rFonts w:ascii="Times New Roman" w:hAnsi="Times New Roman" w:cs="Times New Roman"/>
          <w:spacing w:val="-6"/>
        </w:rPr>
        <w:t xml:space="preserve"> </w:t>
      </w:r>
      <w:r w:rsidRPr="00B87FD4">
        <w:rPr>
          <w:rFonts w:ascii="Times New Roman" w:hAnsi="Times New Roman" w:cs="Times New Roman"/>
          <w:spacing w:val="-1"/>
        </w:rPr>
        <w:t>raggruppamento,</w:t>
      </w:r>
      <w:r w:rsidRPr="00B87FD4">
        <w:rPr>
          <w:rFonts w:ascii="Times New Roman" w:hAnsi="Times New Roman" w:cs="Times New Roman"/>
          <w:spacing w:val="-6"/>
        </w:rPr>
        <w:t xml:space="preserve"> </w:t>
      </w:r>
      <w:r w:rsidRPr="00B87FD4">
        <w:rPr>
          <w:rFonts w:ascii="Times New Roman" w:hAnsi="Times New Roman" w:cs="Times New Roman"/>
          <w:spacing w:val="-1"/>
        </w:rPr>
        <w:t>al</w:t>
      </w:r>
      <w:r w:rsidRPr="00B87FD4">
        <w:rPr>
          <w:rFonts w:ascii="Times New Roman" w:hAnsi="Times New Roman" w:cs="Times New Roman"/>
          <w:spacing w:val="-7"/>
        </w:rPr>
        <w:t xml:space="preserve"> </w:t>
      </w:r>
      <w:r w:rsidRPr="00B87FD4">
        <w:rPr>
          <w:rFonts w:ascii="Times New Roman" w:hAnsi="Times New Roman" w:cs="Times New Roman"/>
          <w:spacing w:val="-1"/>
        </w:rPr>
        <w:t>fine</w:t>
      </w:r>
      <w:r w:rsidRPr="00B87FD4">
        <w:rPr>
          <w:rFonts w:ascii="Times New Roman" w:hAnsi="Times New Roman" w:cs="Times New Roman"/>
          <w:spacing w:val="-7"/>
        </w:rPr>
        <w:t xml:space="preserve"> </w:t>
      </w:r>
      <w:r w:rsidRPr="00B87FD4">
        <w:rPr>
          <w:rFonts w:ascii="Times New Roman" w:hAnsi="Times New Roman" w:cs="Times New Roman"/>
          <w:spacing w:val="-1"/>
        </w:rPr>
        <w:t>di</w:t>
      </w:r>
      <w:r w:rsidRPr="00B87FD4">
        <w:rPr>
          <w:rFonts w:ascii="Times New Roman" w:hAnsi="Times New Roman" w:cs="Times New Roman"/>
          <w:spacing w:val="-8"/>
        </w:rPr>
        <w:t xml:space="preserve"> </w:t>
      </w:r>
      <w:r w:rsidRPr="00B87FD4">
        <w:rPr>
          <w:rFonts w:ascii="Times New Roman" w:hAnsi="Times New Roman" w:cs="Times New Roman"/>
          <w:spacing w:val="-1"/>
        </w:rPr>
        <w:t>rendere</w:t>
      </w:r>
      <w:r w:rsidRPr="00B87FD4">
        <w:rPr>
          <w:rFonts w:ascii="Times New Roman" w:hAnsi="Times New Roman" w:cs="Times New Roman"/>
          <w:spacing w:val="-7"/>
        </w:rPr>
        <w:t xml:space="preserve"> </w:t>
      </w:r>
      <w:r w:rsidRPr="00B87FD4">
        <w:rPr>
          <w:rFonts w:ascii="Times New Roman" w:hAnsi="Times New Roman" w:cs="Times New Roman"/>
          <w:spacing w:val="-1"/>
        </w:rPr>
        <w:t>possibile</w:t>
      </w:r>
      <w:r w:rsidRPr="00B87FD4">
        <w:rPr>
          <w:rFonts w:ascii="Times New Roman" w:hAnsi="Times New Roman" w:cs="Times New Roman"/>
          <w:spacing w:val="89"/>
          <w:w w:val="99"/>
        </w:rPr>
        <w:t xml:space="preserve"> </w:t>
      </w:r>
      <w:r w:rsidRPr="00B87FD4">
        <w:rPr>
          <w:rFonts w:ascii="Times New Roman" w:hAnsi="Times New Roman" w:cs="Times New Roman"/>
        </w:rPr>
        <w:t>la</w:t>
      </w:r>
      <w:r w:rsidRPr="00B87FD4">
        <w:rPr>
          <w:rFonts w:ascii="Times New Roman" w:hAnsi="Times New Roman" w:cs="Times New Roman"/>
          <w:spacing w:val="-8"/>
        </w:rPr>
        <w:t xml:space="preserve"> </w:t>
      </w:r>
      <w:r w:rsidRPr="00B87FD4">
        <w:rPr>
          <w:rFonts w:ascii="Times New Roman" w:hAnsi="Times New Roman" w:cs="Times New Roman"/>
        </w:rPr>
        <w:t>verifica</w:t>
      </w:r>
      <w:r w:rsidRPr="00B87FD4">
        <w:rPr>
          <w:rFonts w:ascii="Times New Roman" w:hAnsi="Times New Roman" w:cs="Times New Roman"/>
          <w:spacing w:val="-8"/>
        </w:rPr>
        <w:t xml:space="preserve"> </w:t>
      </w:r>
      <w:r w:rsidRPr="00B87FD4">
        <w:rPr>
          <w:rFonts w:ascii="Times New Roman" w:hAnsi="Times New Roman" w:cs="Times New Roman"/>
        </w:rPr>
        <w:t>dei</w:t>
      </w:r>
      <w:r w:rsidRPr="00B87FD4">
        <w:rPr>
          <w:rFonts w:ascii="Times New Roman" w:hAnsi="Times New Roman" w:cs="Times New Roman"/>
          <w:spacing w:val="-8"/>
        </w:rPr>
        <w:t xml:space="preserve"> </w:t>
      </w:r>
      <w:r w:rsidRPr="00B87FD4">
        <w:rPr>
          <w:rFonts w:ascii="Times New Roman" w:hAnsi="Times New Roman" w:cs="Times New Roman"/>
        </w:rPr>
        <w:t>requisiti</w:t>
      </w:r>
      <w:r w:rsidRPr="00B87FD4">
        <w:rPr>
          <w:rFonts w:ascii="Times New Roman" w:hAnsi="Times New Roman" w:cs="Times New Roman"/>
          <w:spacing w:val="-8"/>
        </w:rPr>
        <w:t xml:space="preserve"> </w:t>
      </w:r>
      <w:r w:rsidRPr="00B87FD4">
        <w:rPr>
          <w:rFonts w:ascii="Times New Roman" w:hAnsi="Times New Roman" w:cs="Times New Roman"/>
        </w:rPr>
        <w:t>percentuali</w:t>
      </w:r>
      <w:r w:rsidRPr="00B87FD4">
        <w:rPr>
          <w:rFonts w:ascii="Times New Roman" w:hAnsi="Times New Roman" w:cs="Times New Roman"/>
          <w:spacing w:val="-8"/>
        </w:rPr>
        <w:t xml:space="preserve"> </w:t>
      </w:r>
      <w:r w:rsidRPr="00B87FD4">
        <w:rPr>
          <w:rFonts w:ascii="Times New Roman" w:hAnsi="Times New Roman" w:cs="Times New Roman"/>
        </w:rPr>
        <w:t>richiesti</w:t>
      </w:r>
      <w:r w:rsidRPr="00B87FD4">
        <w:rPr>
          <w:rFonts w:ascii="Times New Roman" w:hAnsi="Times New Roman" w:cs="Times New Roman"/>
          <w:spacing w:val="-9"/>
        </w:rPr>
        <w:t xml:space="preserve"> </w:t>
      </w:r>
      <w:r w:rsidRPr="00B87FD4">
        <w:rPr>
          <w:rFonts w:ascii="Times New Roman" w:hAnsi="Times New Roman" w:cs="Times New Roman"/>
        </w:rPr>
        <w:t>dall’art.</w:t>
      </w:r>
      <w:r w:rsidRPr="00B87FD4">
        <w:rPr>
          <w:rFonts w:ascii="Times New Roman" w:hAnsi="Times New Roman" w:cs="Times New Roman"/>
          <w:spacing w:val="-7"/>
        </w:rPr>
        <w:t xml:space="preserve"> </w:t>
      </w:r>
      <w:r w:rsidRPr="00B87FD4">
        <w:rPr>
          <w:rFonts w:ascii="Times New Roman" w:hAnsi="Times New Roman" w:cs="Times New Roman"/>
        </w:rPr>
        <w:t>92</w:t>
      </w:r>
      <w:r w:rsidRPr="00B87FD4">
        <w:rPr>
          <w:rFonts w:ascii="Times New Roman" w:hAnsi="Times New Roman" w:cs="Times New Roman"/>
          <w:spacing w:val="-8"/>
        </w:rPr>
        <w:t xml:space="preserve"> </w:t>
      </w:r>
      <w:r w:rsidRPr="00B87FD4">
        <w:rPr>
          <w:rFonts w:ascii="Times New Roman" w:hAnsi="Times New Roman" w:cs="Times New Roman"/>
        </w:rPr>
        <w:t>del</w:t>
      </w:r>
      <w:r w:rsidRPr="00B87FD4">
        <w:rPr>
          <w:rFonts w:ascii="Times New Roman" w:hAnsi="Times New Roman" w:cs="Times New Roman"/>
          <w:spacing w:val="-8"/>
        </w:rPr>
        <w:t xml:space="preserve"> </w:t>
      </w:r>
      <w:r w:rsidRPr="00B87FD4">
        <w:rPr>
          <w:rFonts w:ascii="Times New Roman" w:hAnsi="Times New Roman" w:cs="Times New Roman"/>
        </w:rPr>
        <w:t>Regolamento.</w:t>
      </w:r>
    </w:p>
    <w:p w:rsidR="00613AD7" w:rsidRPr="00B87FD4" w:rsidRDefault="00613AD7" w:rsidP="00B87FD4">
      <w:pPr>
        <w:pStyle w:val="Corpodeltesto"/>
        <w:kinsoku w:val="0"/>
        <w:overflowPunct w:val="0"/>
        <w:ind w:right="103"/>
        <w:jc w:val="both"/>
        <w:rPr>
          <w:rFonts w:ascii="Times New Roman" w:hAnsi="Times New Roman" w:cs="Times New Roman"/>
        </w:rPr>
      </w:pPr>
      <w:r w:rsidRPr="00B87FD4">
        <w:rPr>
          <w:rFonts w:ascii="Times New Roman" w:hAnsi="Times New Roman" w:cs="Times New Roman"/>
        </w:rPr>
        <w:t>I</w:t>
      </w:r>
      <w:r w:rsidRPr="00B87FD4">
        <w:rPr>
          <w:rFonts w:ascii="Times New Roman" w:hAnsi="Times New Roman" w:cs="Times New Roman"/>
          <w:spacing w:val="35"/>
        </w:rPr>
        <w:t xml:space="preserve"> </w:t>
      </w:r>
      <w:r w:rsidRPr="00B87FD4">
        <w:rPr>
          <w:rFonts w:ascii="Times New Roman" w:hAnsi="Times New Roman" w:cs="Times New Roman"/>
        </w:rPr>
        <w:t>lavori</w:t>
      </w:r>
      <w:r w:rsidRPr="00B87FD4">
        <w:rPr>
          <w:rFonts w:ascii="Times New Roman" w:hAnsi="Times New Roman" w:cs="Times New Roman"/>
          <w:spacing w:val="34"/>
        </w:rPr>
        <w:t xml:space="preserve"> </w:t>
      </w:r>
      <w:r w:rsidRPr="00B87FD4">
        <w:rPr>
          <w:rFonts w:ascii="Times New Roman" w:hAnsi="Times New Roman" w:cs="Times New Roman"/>
        </w:rPr>
        <w:t>sono</w:t>
      </w:r>
      <w:r w:rsidRPr="00B87FD4">
        <w:rPr>
          <w:rFonts w:ascii="Times New Roman" w:hAnsi="Times New Roman" w:cs="Times New Roman"/>
          <w:spacing w:val="35"/>
        </w:rPr>
        <w:t xml:space="preserve"> </w:t>
      </w:r>
      <w:r w:rsidRPr="00B87FD4">
        <w:rPr>
          <w:rFonts w:ascii="Times New Roman" w:hAnsi="Times New Roman" w:cs="Times New Roman"/>
          <w:spacing w:val="-1"/>
        </w:rPr>
        <w:t>eseguiti</w:t>
      </w:r>
      <w:r w:rsidRPr="00B87FD4">
        <w:rPr>
          <w:rFonts w:ascii="Times New Roman" w:hAnsi="Times New Roman" w:cs="Times New Roman"/>
          <w:spacing w:val="34"/>
        </w:rPr>
        <w:t xml:space="preserve"> </w:t>
      </w:r>
      <w:r w:rsidRPr="00B87FD4">
        <w:rPr>
          <w:rFonts w:ascii="Times New Roman" w:hAnsi="Times New Roman" w:cs="Times New Roman"/>
        </w:rPr>
        <w:t>dai</w:t>
      </w:r>
      <w:r w:rsidRPr="00B87FD4">
        <w:rPr>
          <w:rFonts w:ascii="Times New Roman" w:hAnsi="Times New Roman" w:cs="Times New Roman"/>
          <w:spacing w:val="35"/>
        </w:rPr>
        <w:t xml:space="preserve"> </w:t>
      </w:r>
      <w:r w:rsidRPr="00B87FD4">
        <w:rPr>
          <w:rFonts w:ascii="Times New Roman" w:hAnsi="Times New Roman" w:cs="Times New Roman"/>
        </w:rPr>
        <w:t>concorrenti</w:t>
      </w:r>
      <w:r w:rsidRPr="00B87FD4">
        <w:rPr>
          <w:rFonts w:ascii="Times New Roman" w:hAnsi="Times New Roman" w:cs="Times New Roman"/>
          <w:spacing w:val="34"/>
        </w:rPr>
        <w:t xml:space="preserve"> </w:t>
      </w:r>
      <w:r w:rsidRPr="00B87FD4">
        <w:rPr>
          <w:rFonts w:ascii="Times New Roman" w:hAnsi="Times New Roman" w:cs="Times New Roman"/>
        </w:rPr>
        <w:t>così</w:t>
      </w:r>
      <w:r w:rsidRPr="00B87FD4">
        <w:rPr>
          <w:rFonts w:ascii="Times New Roman" w:hAnsi="Times New Roman" w:cs="Times New Roman"/>
          <w:spacing w:val="36"/>
        </w:rPr>
        <w:t xml:space="preserve"> </w:t>
      </w:r>
      <w:r w:rsidRPr="00B87FD4">
        <w:rPr>
          <w:rFonts w:ascii="Times New Roman" w:hAnsi="Times New Roman" w:cs="Times New Roman"/>
        </w:rPr>
        <w:t>riuniti</w:t>
      </w:r>
      <w:r w:rsidRPr="00B87FD4">
        <w:rPr>
          <w:rFonts w:ascii="Times New Roman" w:hAnsi="Times New Roman" w:cs="Times New Roman"/>
          <w:spacing w:val="34"/>
        </w:rPr>
        <w:t xml:space="preserve"> </w:t>
      </w:r>
      <w:r w:rsidRPr="00B87FD4">
        <w:rPr>
          <w:rFonts w:ascii="Times New Roman" w:hAnsi="Times New Roman" w:cs="Times New Roman"/>
        </w:rPr>
        <w:t>secondo</w:t>
      </w:r>
      <w:r w:rsidRPr="00B87FD4">
        <w:rPr>
          <w:rFonts w:ascii="Times New Roman" w:hAnsi="Times New Roman" w:cs="Times New Roman"/>
          <w:spacing w:val="34"/>
        </w:rPr>
        <w:t xml:space="preserve"> </w:t>
      </w:r>
      <w:r w:rsidRPr="00B87FD4">
        <w:rPr>
          <w:rFonts w:ascii="Times New Roman" w:hAnsi="Times New Roman" w:cs="Times New Roman"/>
        </w:rPr>
        <w:t>le</w:t>
      </w:r>
      <w:r w:rsidRPr="00B87FD4">
        <w:rPr>
          <w:rFonts w:ascii="Times New Roman" w:hAnsi="Times New Roman" w:cs="Times New Roman"/>
          <w:spacing w:val="35"/>
        </w:rPr>
        <w:t xml:space="preserve"> </w:t>
      </w:r>
      <w:r w:rsidRPr="00B87FD4">
        <w:rPr>
          <w:rFonts w:ascii="Times New Roman" w:hAnsi="Times New Roman" w:cs="Times New Roman"/>
        </w:rPr>
        <w:t>quote</w:t>
      </w:r>
      <w:r w:rsidRPr="00B87FD4">
        <w:rPr>
          <w:rFonts w:ascii="Times New Roman" w:hAnsi="Times New Roman" w:cs="Times New Roman"/>
          <w:spacing w:val="35"/>
        </w:rPr>
        <w:t xml:space="preserve"> </w:t>
      </w:r>
      <w:r w:rsidRPr="00B87FD4">
        <w:rPr>
          <w:rFonts w:ascii="Times New Roman" w:hAnsi="Times New Roman" w:cs="Times New Roman"/>
        </w:rPr>
        <w:t>indicate</w:t>
      </w:r>
      <w:r w:rsidRPr="00B87FD4">
        <w:rPr>
          <w:rFonts w:ascii="Times New Roman" w:hAnsi="Times New Roman" w:cs="Times New Roman"/>
          <w:spacing w:val="34"/>
        </w:rPr>
        <w:t xml:space="preserve"> </w:t>
      </w:r>
      <w:r w:rsidRPr="00B87FD4">
        <w:rPr>
          <w:rFonts w:ascii="Times New Roman" w:hAnsi="Times New Roman" w:cs="Times New Roman"/>
        </w:rPr>
        <w:t>in</w:t>
      </w:r>
      <w:r w:rsidRPr="00B87FD4">
        <w:rPr>
          <w:rFonts w:ascii="Times New Roman" w:hAnsi="Times New Roman" w:cs="Times New Roman"/>
          <w:spacing w:val="35"/>
        </w:rPr>
        <w:t xml:space="preserve"> </w:t>
      </w:r>
      <w:r w:rsidRPr="00B87FD4">
        <w:rPr>
          <w:rFonts w:ascii="Times New Roman" w:hAnsi="Times New Roman" w:cs="Times New Roman"/>
          <w:spacing w:val="-1"/>
        </w:rPr>
        <w:t>sede</w:t>
      </w:r>
      <w:r w:rsidRPr="00B87FD4">
        <w:rPr>
          <w:rFonts w:ascii="Times New Roman" w:hAnsi="Times New Roman" w:cs="Times New Roman"/>
          <w:spacing w:val="34"/>
        </w:rPr>
        <w:t xml:space="preserve"> </w:t>
      </w:r>
      <w:r w:rsidRPr="00B87FD4">
        <w:rPr>
          <w:rFonts w:ascii="Times New Roman" w:hAnsi="Times New Roman" w:cs="Times New Roman"/>
        </w:rPr>
        <w:t>di</w:t>
      </w:r>
      <w:r w:rsidRPr="00B87FD4">
        <w:rPr>
          <w:rFonts w:ascii="Times New Roman" w:hAnsi="Times New Roman" w:cs="Times New Roman"/>
          <w:spacing w:val="26"/>
          <w:w w:val="99"/>
        </w:rPr>
        <w:t xml:space="preserve"> </w:t>
      </w:r>
      <w:r w:rsidRPr="00B87FD4">
        <w:rPr>
          <w:rFonts w:ascii="Times New Roman" w:hAnsi="Times New Roman" w:cs="Times New Roman"/>
          <w:spacing w:val="-1"/>
        </w:rPr>
        <w:t>offerta,</w:t>
      </w:r>
      <w:r w:rsidRPr="00B87FD4">
        <w:rPr>
          <w:rFonts w:ascii="Times New Roman" w:hAnsi="Times New Roman" w:cs="Times New Roman"/>
        </w:rPr>
        <w:t xml:space="preserve"> </w:t>
      </w:r>
      <w:r w:rsidRPr="00B87FD4">
        <w:rPr>
          <w:rFonts w:ascii="Times New Roman" w:hAnsi="Times New Roman" w:cs="Times New Roman"/>
          <w:spacing w:val="-1"/>
        </w:rPr>
        <w:t>fatta</w:t>
      </w:r>
      <w:r w:rsidRPr="00B87FD4">
        <w:rPr>
          <w:rFonts w:ascii="Times New Roman" w:hAnsi="Times New Roman" w:cs="Times New Roman"/>
          <w:spacing w:val="1"/>
        </w:rPr>
        <w:t xml:space="preserve"> </w:t>
      </w:r>
      <w:r w:rsidRPr="00B87FD4">
        <w:rPr>
          <w:rFonts w:ascii="Times New Roman" w:hAnsi="Times New Roman" w:cs="Times New Roman"/>
        </w:rPr>
        <w:t>salva</w:t>
      </w:r>
      <w:r w:rsidRPr="00B87FD4">
        <w:rPr>
          <w:rFonts w:ascii="Times New Roman" w:hAnsi="Times New Roman" w:cs="Times New Roman"/>
          <w:spacing w:val="1"/>
        </w:rPr>
        <w:t xml:space="preserve"> </w:t>
      </w:r>
      <w:r w:rsidRPr="00B87FD4">
        <w:rPr>
          <w:rFonts w:ascii="Times New Roman" w:hAnsi="Times New Roman" w:cs="Times New Roman"/>
        </w:rPr>
        <w:t xml:space="preserve">la </w:t>
      </w:r>
      <w:r w:rsidRPr="00B87FD4">
        <w:rPr>
          <w:rFonts w:ascii="Times New Roman" w:hAnsi="Times New Roman" w:cs="Times New Roman"/>
          <w:spacing w:val="-1"/>
        </w:rPr>
        <w:t>facoltà</w:t>
      </w:r>
      <w:r w:rsidRPr="00B87FD4">
        <w:rPr>
          <w:rFonts w:ascii="Times New Roman" w:hAnsi="Times New Roman" w:cs="Times New Roman"/>
          <w:spacing w:val="2"/>
        </w:rPr>
        <w:t xml:space="preserve"> </w:t>
      </w:r>
      <w:r w:rsidRPr="00B87FD4">
        <w:rPr>
          <w:rFonts w:ascii="Times New Roman" w:hAnsi="Times New Roman" w:cs="Times New Roman"/>
          <w:spacing w:val="-1"/>
        </w:rPr>
        <w:t>di</w:t>
      </w:r>
      <w:r w:rsidRPr="00B87FD4">
        <w:rPr>
          <w:rFonts w:ascii="Times New Roman" w:hAnsi="Times New Roman" w:cs="Times New Roman"/>
        </w:rPr>
        <w:t xml:space="preserve"> </w:t>
      </w:r>
      <w:r w:rsidRPr="00B87FD4">
        <w:rPr>
          <w:rFonts w:ascii="Times New Roman" w:hAnsi="Times New Roman" w:cs="Times New Roman"/>
          <w:spacing w:val="-1"/>
        </w:rPr>
        <w:t>modifica</w:t>
      </w:r>
      <w:r w:rsidRPr="00B87FD4">
        <w:rPr>
          <w:rFonts w:ascii="Times New Roman" w:hAnsi="Times New Roman" w:cs="Times New Roman"/>
          <w:spacing w:val="1"/>
        </w:rPr>
        <w:t xml:space="preserve"> </w:t>
      </w:r>
      <w:r w:rsidRPr="00B87FD4">
        <w:rPr>
          <w:rFonts w:ascii="Times New Roman" w:hAnsi="Times New Roman" w:cs="Times New Roman"/>
          <w:spacing w:val="-1"/>
        </w:rPr>
        <w:t>delle</w:t>
      </w:r>
      <w:r w:rsidRPr="00B87FD4">
        <w:rPr>
          <w:rFonts w:ascii="Times New Roman" w:hAnsi="Times New Roman" w:cs="Times New Roman"/>
          <w:spacing w:val="1"/>
        </w:rPr>
        <w:t xml:space="preserve"> </w:t>
      </w:r>
      <w:r w:rsidRPr="00B87FD4">
        <w:rPr>
          <w:rFonts w:ascii="Times New Roman" w:hAnsi="Times New Roman" w:cs="Times New Roman"/>
        </w:rPr>
        <w:t>stesse, previa</w:t>
      </w:r>
      <w:r w:rsidRPr="00B87FD4">
        <w:rPr>
          <w:rFonts w:ascii="Times New Roman" w:hAnsi="Times New Roman" w:cs="Times New Roman"/>
          <w:spacing w:val="2"/>
        </w:rPr>
        <w:t xml:space="preserve"> </w:t>
      </w:r>
      <w:r w:rsidRPr="00B87FD4">
        <w:rPr>
          <w:rFonts w:ascii="Times New Roman" w:hAnsi="Times New Roman" w:cs="Times New Roman"/>
        </w:rPr>
        <w:t>autorizzazione</w:t>
      </w:r>
      <w:r w:rsidRPr="00B87FD4">
        <w:rPr>
          <w:rFonts w:ascii="Times New Roman" w:hAnsi="Times New Roman" w:cs="Times New Roman"/>
          <w:spacing w:val="2"/>
        </w:rPr>
        <w:t xml:space="preserve"> </w:t>
      </w:r>
      <w:r w:rsidRPr="00B87FD4">
        <w:rPr>
          <w:rFonts w:ascii="Times New Roman" w:hAnsi="Times New Roman" w:cs="Times New Roman"/>
        </w:rPr>
        <w:t>della Stazione</w:t>
      </w:r>
      <w:r w:rsidRPr="00B87FD4">
        <w:rPr>
          <w:rFonts w:ascii="Times New Roman" w:hAnsi="Times New Roman" w:cs="Times New Roman"/>
          <w:spacing w:val="61"/>
          <w:w w:val="99"/>
        </w:rPr>
        <w:t xml:space="preserve"> </w:t>
      </w:r>
      <w:r w:rsidRPr="00B87FD4">
        <w:rPr>
          <w:rFonts w:ascii="Times New Roman" w:hAnsi="Times New Roman" w:cs="Times New Roman"/>
        </w:rPr>
        <w:t>appaltante,</w:t>
      </w:r>
      <w:r w:rsidRPr="00B87FD4">
        <w:rPr>
          <w:rFonts w:ascii="Times New Roman" w:hAnsi="Times New Roman" w:cs="Times New Roman"/>
          <w:spacing w:val="45"/>
        </w:rPr>
        <w:t xml:space="preserve"> </w:t>
      </w:r>
      <w:r w:rsidRPr="00B87FD4">
        <w:rPr>
          <w:rFonts w:ascii="Times New Roman" w:hAnsi="Times New Roman" w:cs="Times New Roman"/>
        </w:rPr>
        <w:t>che</w:t>
      </w:r>
      <w:r w:rsidRPr="00B87FD4">
        <w:rPr>
          <w:rFonts w:ascii="Times New Roman" w:hAnsi="Times New Roman" w:cs="Times New Roman"/>
          <w:spacing w:val="43"/>
        </w:rPr>
        <w:t xml:space="preserve"> </w:t>
      </w:r>
      <w:r w:rsidRPr="00B87FD4">
        <w:rPr>
          <w:rFonts w:ascii="Times New Roman" w:hAnsi="Times New Roman" w:cs="Times New Roman"/>
        </w:rPr>
        <w:t>ne</w:t>
      </w:r>
      <w:r w:rsidRPr="00B87FD4">
        <w:rPr>
          <w:rFonts w:ascii="Times New Roman" w:hAnsi="Times New Roman" w:cs="Times New Roman"/>
          <w:spacing w:val="43"/>
        </w:rPr>
        <w:t xml:space="preserve"> </w:t>
      </w:r>
      <w:r w:rsidRPr="00B87FD4">
        <w:rPr>
          <w:rFonts w:ascii="Times New Roman" w:hAnsi="Times New Roman" w:cs="Times New Roman"/>
        </w:rPr>
        <w:t>verifica</w:t>
      </w:r>
      <w:r w:rsidRPr="00B87FD4">
        <w:rPr>
          <w:rFonts w:ascii="Times New Roman" w:hAnsi="Times New Roman" w:cs="Times New Roman"/>
          <w:spacing w:val="44"/>
        </w:rPr>
        <w:t xml:space="preserve"> </w:t>
      </w:r>
      <w:r w:rsidRPr="00B87FD4">
        <w:rPr>
          <w:rFonts w:ascii="Times New Roman" w:hAnsi="Times New Roman" w:cs="Times New Roman"/>
        </w:rPr>
        <w:t>la</w:t>
      </w:r>
      <w:r w:rsidRPr="00B87FD4">
        <w:rPr>
          <w:rFonts w:ascii="Times New Roman" w:hAnsi="Times New Roman" w:cs="Times New Roman"/>
          <w:spacing w:val="43"/>
        </w:rPr>
        <w:t xml:space="preserve"> </w:t>
      </w:r>
      <w:r w:rsidRPr="00B87FD4">
        <w:rPr>
          <w:rFonts w:ascii="Times New Roman" w:hAnsi="Times New Roman" w:cs="Times New Roman"/>
        </w:rPr>
        <w:t>compatibilità</w:t>
      </w:r>
      <w:r w:rsidRPr="00B87FD4">
        <w:rPr>
          <w:rFonts w:ascii="Times New Roman" w:hAnsi="Times New Roman" w:cs="Times New Roman"/>
          <w:spacing w:val="43"/>
        </w:rPr>
        <w:t xml:space="preserve"> </w:t>
      </w:r>
      <w:r w:rsidRPr="00B87FD4">
        <w:rPr>
          <w:rFonts w:ascii="Times New Roman" w:hAnsi="Times New Roman" w:cs="Times New Roman"/>
        </w:rPr>
        <w:t>con</w:t>
      </w:r>
      <w:r w:rsidRPr="00B87FD4">
        <w:rPr>
          <w:rFonts w:ascii="Times New Roman" w:hAnsi="Times New Roman" w:cs="Times New Roman"/>
          <w:spacing w:val="43"/>
        </w:rPr>
        <w:t xml:space="preserve"> </w:t>
      </w:r>
      <w:r w:rsidRPr="00B87FD4">
        <w:rPr>
          <w:rFonts w:ascii="Times New Roman" w:hAnsi="Times New Roman" w:cs="Times New Roman"/>
        </w:rPr>
        <w:t>i</w:t>
      </w:r>
      <w:r w:rsidRPr="00B87FD4">
        <w:rPr>
          <w:rFonts w:ascii="Times New Roman" w:hAnsi="Times New Roman" w:cs="Times New Roman"/>
          <w:spacing w:val="43"/>
        </w:rPr>
        <w:t xml:space="preserve"> </w:t>
      </w:r>
      <w:r w:rsidRPr="00B87FD4">
        <w:rPr>
          <w:rFonts w:ascii="Times New Roman" w:hAnsi="Times New Roman" w:cs="Times New Roman"/>
        </w:rPr>
        <w:t>requisiti</w:t>
      </w:r>
      <w:r w:rsidRPr="00B87FD4">
        <w:rPr>
          <w:rFonts w:ascii="Times New Roman" w:hAnsi="Times New Roman" w:cs="Times New Roman"/>
          <w:spacing w:val="44"/>
        </w:rPr>
        <w:t xml:space="preserve"> </w:t>
      </w:r>
      <w:r w:rsidRPr="00B87FD4">
        <w:rPr>
          <w:rFonts w:ascii="Times New Roman" w:hAnsi="Times New Roman" w:cs="Times New Roman"/>
        </w:rPr>
        <w:t>di</w:t>
      </w:r>
      <w:r w:rsidRPr="00B87FD4">
        <w:rPr>
          <w:rFonts w:ascii="Times New Roman" w:hAnsi="Times New Roman" w:cs="Times New Roman"/>
          <w:spacing w:val="43"/>
        </w:rPr>
        <w:t xml:space="preserve"> </w:t>
      </w:r>
      <w:r w:rsidRPr="00B87FD4">
        <w:rPr>
          <w:rFonts w:ascii="Times New Roman" w:hAnsi="Times New Roman" w:cs="Times New Roman"/>
        </w:rPr>
        <w:t>qualificazione</w:t>
      </w:r>
      <w:r w:rsidRPr="00B87FD4">
        <w:rPr>
          <w:rFonts w:ascii="Times New Roman" w:hAnsi="Times New Roman" w:cs="Times New Roman"/>
          <w:spacing w:val="43"/>
        </w:rPr>
        <w:t xml:space="preserve"> </w:t>
      </w:r>
      <w:r w:rsidRPr="00B87FD4">
        <w:rPr>
          <w:rFonts w:ascii="Times New Roman" w:hAnsi="Times New Roman" w:cs="Times New Roman"/>
        </w:rPr>
        <w:t>posseduti</w:t>
      </w:r>
      <w:r w:rsidRPr="00B87FD4">
        <w:rPr>
          <w:rFonts w:ascii="Times New Roman" w:hAnsi="Times New Roman" w:cs="Times New Roman"/>
          <w:spacing w:val="22"/>
          <w:w w:val="99"/>
        </w:rPr>
        <w:t xml:space="preserve"> </w:t>
      </w:r>
      <w:r w:rsidRPr="00B87FD4">
        <w:rPr>
          <w:rFonts w:ascii="Times New Roman" w:hAnsi="Times New Roman" w:cs="Times New Roman"/>
          <w:spacing w:val="-1"/>
        </w:rPr>
        <w:t>dalle</w:t>
      </w:r>
      <w:r w:rsidRPr="00B87FD4">
        <w:rPr>
          <w:rFonts w:ascii="Times New Roman" w:hAnsi="Times New Roman" w:cs="Times New Roman"/>
          <w:spacing w:val="-7"/>
        </w:rPr>
        <w:t xml:space="preserve"> </w:t>
      </w:r>
      <w:r w:rsidRPr="00B87FD4">
        <w:rPr>
          <w:rFonts w:ascii="Times New Roman" w:hAnsi="Times New Roman" w:cs="Times New Roman"/>
          <w:spacing w:val="-1"/>
        </w:rPr>
        <w:t>imprese</w:t>
      </w:r>
      <w:r w:rsidRPr="00B87FD4">
        <w:rPr>
          <w:rFonts w:ascii="Times New Roman" w:hAnsi="Times New Roman" w:cs="Times New Roman"/>
          <w:spacing w:val="-7"/>
        </w:rPr>
        <w:t xml:space="preserve"> </w:t>
      </w:r>
      <w:r w:rsidRPr="00B87FD4">
        <w:rPr>
          <w:rFonts w:ascii="Times New Roman" w:hAnsi="Times New Roman" w:cs="Times New Roman"/>
          <w:spacing w:val="-1"/>
        </w:rPr>
        <w:t>interessate,</w:t>
      </w:r>
      <w:r w:rsidRPr="00B87FD4">
        <w:rPr>
          <w:rFonts w:ascii="Times New Roman" w:hAnsi="Times New Roman" w:cs="Times New Roman"/>
          <w:spacing w:val="-6"/>
        </w:rPr>
        <w:t xml:space="preserve"> </w:t>
      </w:r>
      <w:r w:rsidRPr="00B87FD4">
        <w:rPr>
          <w:rFonts w:ascii="Times New Roman" w:hAnsi="Times New Roman" w:cs="Times New Roman"/>
          <w:spacing w:val="-1"/>
        </w:rPr>
        <w:t>ai</w:t>
      </w:r>
      <w:r w:rsidRPr="00B87FD4">
        <w:rPr>
          <w:rFonts w:ascii="Times New Roman" w:hAnsi="Times New Roman" w:cs="Times New Roman"/>
          <w:spacing w:val="-6"/>
        </w:rPr>
        <w:t xml:space="preserve"> </w:t>
      </w:r>
      <w:r w:rsidRPr="00B87FD4">
        <w:rPr>
          <w:rFonts w:ascii="Times New Roman" w:hAnsi="Times New Roman" w:cs="Times New Roman"/>
          <w:spacing w:val="-1"/>
        </w:rPr>
        <w:t>sensi</w:t>
      </w:r>
      <w:r w:rsidRPr="00B87FD4">
        <w:rPr>
          <w:rFonts w:ascii="Times New Roman" w:hAnsi="Times New Roman" w:cs="Times New Roman"/>
          <w:spacing w:val="-7"/>
        </w:rPr>
        <w:t xml:space="preserve"> </w:t>
      </w:r>
      <w:r w:rsidRPr="00B87FD4">
        <w:rPr>
          <w:rFonts w:ascii="Times New Roman" w:hAnsi="Times New Roman" w:cs="Times New Roman"/>
          <w:spacing w:val="-1"/>
        </w:rPr>
        <w:t>dell’art.</w:t>
      </w:r>
      <w:r w:rsidRPr="00B87FD4">
        <w:rPr>
          <w:rFonts w:ascii="Times New Roman" w:hAnsi="Times New Roman" w:cs="Times New Roman"/>
          <w:spacing w:val="-6"/>
        </w:rPr>
        <w:t xml:space="preserve"> </w:t>
      </w:r>
      <w:r w:rsidRPr="00B87FD4">
        <w:rPr>
          <w:rFonts w:ascii="Times New Roman" w:hAnsi="Times New Roman" w:cs="Times New Roman"/>
          <w:spacing w:val="-1"/>
        </w:rPr>
        <w:t>92,</w:t>
      </w:r>
      <w:r w:rsidRPr="00B87FD4">
        <w:rPr>
          <w:rFonts w:ascii="Times New Roman" w:hAnsi="Times New Roman" w:cs="Times New Roman"/>
          <w:spacing w:val="-5"/>
        </w:rPr>
        <w:t xml:space="preserve"> </w:t>
      </w:r>
      <w:r w:rsidRPr="00B87FD4">
        <w:rPr>
          <w:rFonts w:ascii="Times New Roman" w:hAnsi="Times New Roman" w:cs="Times New Roman"/>
          <w:spacing w:val="-1"/>
        </w:rPr>
        <w:t>comma</w:t>
      </w:r>
      <w:r w:rsidRPr="00B87FD4">
        <w:rPr>
          <w:rFonts w:ascii="Times New Roman" w:hAnsi="Times New Roman" w:cs="Times New Roman"/>
          <w:spacing w:val="-6"/>
        </w:rPr>
        <w:t xml:space="preserve"> </w:t>
      </w:r>
      <w:r w:rsidRPr="00B87FD4">
        <w:rPr>
          <w:rFonts w:ascii="Times New Roman" w:hAnsi="Times New Roman" w:cs="Times New Roman"/>
        </w:rPr>
        <w:t>2</w:t>
      </w:r>
      <w:r w:rsidRPr="00B87FD4">
        <w:rPr>
          <w:rFonts w:ascii="Times New Roman" w:hAnsi="Times New Roman" w:cs="Times New Roman"/>
          <w:spacing w:val="-7"/>
        </w:rPr>
        <w:t xml:space="preserve"> </w:t>
      </w:r>
      <w:r w:rsidRPr="00B87FD4">
        <w:rPr>
          <w:rFonts w:ascii="Times New Roman" w:hAnsi="Times New Roman" w:cs="Times New Roman"/>
          <w:spacing w:val="-1"/>
        </w:rPr>
        <w:t>del</w:t>
      </w:r>
      <w:r w:rsidRPr="00B87FD4">
        <w:rPr>
          <w:rFonts w:ascii="Times New Roman" w:hAnsi="Times New Roman" w:cs="Times New Roman"/>
          <w:spacing w:val="-5"/>
        </w:rPr>
        <w:t xml:space="preserve"> </w:t>
      </w:r>
      <w:r w:rsidRPr="00B87FD4">
        <w:rPr>
          <w:rFonts w:ascii="Times New Roman" w:hAnsi="Times New Roman" w:cs="Times New Roman"/>
          <w:spacing w:val="-1"/>
        </w:rPr>
        <w:t>DPR</w:t>
      </w:r>
      <w:r w:rsidRPr="00B87FD4">
        <w:rPr>
          <w:rFonts w:ascii="Times New Roman" w:hAnsi="Times New Roman" w:cs="Times New Roman"/>
          <w:spacing w:val="-6"/>
        </w:rPr>
        <w:t xml:space="preserve"> </w:t>
      </w:r>
      <w:r w:rsidRPr="00B87FD4">
        <w:rPr>
          <w:rFonts w:ascii="Times New Roman" w:hAnsi="Times New Roman" w:cs="Times New Roman"/>
          <w:spacing w:val="-1"/>
        </w:rPr>
        <w:t>207/2010.</w:t>
      </w:r>
    </w:p>
    <w:p w:rsidR="00613AD7" w:rsidRPr="00B87FD4" w:rsidRDefault="00613AD7" w:rsidP="00B87FD4">
      <w:pPr>
        <w:pStyle w:val="Corpodeltesto"/>
        <w:kinsoku w:val="0"/>
        <w:overflowPunct w:val="0"/>
        <w:spacing w:before="1"/>
        <w:ind w:right="103"/>
        <w:jc w:val="both"/>
        <w:rPr>
          <w:rFonts w:ascii="Times New Roman" w:hAnsi="Times New Roman" w:cs="Times New Roman"/>
        </w:rPr>
      </w:pPr>
      <w:r w:rsidRPr="00B87FD4">
        <w:rPr>
          <w:rFonts w:ascii="Times New Roman" w:hAnsi="Times New Roman" w:cs="Times New Roman"/>
        </w:rPr>
        <w:t>Il</w:t>
      </w:r>
      <w:r w:rsidRPr="00B87FD4">
        <w:rPr>
          <w:rFonts w:ascii="Times New Roman" w:hAnsi="Times New Roman" w:cs="Times New Roman"/>
          <w:spacing w:val="49"/>
        </w:rPr>
        <w:t xml:space="preserve"> </w:t>
      </w:r>
      <w:r w:rsidRPr="00B87FD4">
        <w:rPr>
          <w:rFonts w:ascii="Times New Roman" w:hAnsi="Times New Roman" w:cs="Times New Roman"/>
        </w:rPr>
        <w:t>medesimo</w:t>
      </w:r>
      <w:r w:rsidRPr="00B87FD4">
        <w:rPr>
          <w:rFonts w:ascii="Times New Roman" w:hAnsi="Times New Roman" w:cs="Times New Roman"/>
          <w:spacing w:val="49"/>
        </w:rPr>
        <w:t xml:space="preserve"> </w:t>
      </w:r>
      <w:r w:rsidRPr="00B87FD4">
        <w:rPr>
          <w:rFonts w:ascii="Times New Roman" w:hAnsi="Times New Roman" w:cs="Times New Roman"/>
        </w:rPr>
        <w:t>obbligo</w:t>
      </w:r>
      <w:r w:rsidRPr="00B87FD4">
        <w:rPr>
          <w:rFonts w:ascii="Times New Roman" w:hAnsi="Times New Roman" w:cs="Times New Roman"/>
          <w:spacing w:val="50"/>
        </w:rPr>
        <w:t xml:space="preserve"> </w:t>
      </w:r>
      <w:r w:rsidRPr="00B87FD4">
        <w:rPr>
          <w:rFonts w:ascii="Times New Roman" w:hAnsi="Times New Roman" w:cs="Times New Roman"/>
        </w:rPr>
        <w:t>si</w:t>
      </w:r>
      <w:r w:rsidRPr="00B87FD4">
        <w:rPr>
          <w:rFonts w:ascii="Times New Roman" w:hAnsi="Times New Roman" w:cs="Times New Roman"/>
          <w:spacing w:val="49"/>
        </w:rPr>
        <w:t xml:space="preserve"> </w:t>
      </w:r>
      <w:r w:rsidRPr="00B87FD4">
        <w:rPr>
          <w:rFonts w:ascii="Times New Roman" w:hAnsi="Times New Roman" w:cs="Times New Roman"/>
        </w:rPr>
        <w:t>applica</w:t>
      </w:r>
      <w:r w:rsidRPr="00B87FD4">
        <w:rPr>
          <w:rFonts w:ascii="Times New Roman" w:hAnsi="Times New Roman" w:cs="Times New Roman"/>
          <w:spacing w:val="50"/>
        </w:rPr>
        <w:t xml:space="preserve"> </w:t>
      </w:r>
      <w:r w:rsidRPr="00B87FD4">
        <w:rPr>
          <w:rFonts w:ascii="Times New Roman" w:hAnsi="Times New Roman" w:cs="Times New Roman"/>
        </w:rPr>
        <w:t>agli</w:t>
      </w:r>
      <w:r w:rsidRPr="00B87FD4">
        <w:rPr>
          <w:rFonts w:ascii="Times New Roman" w:hAnsi="Times New Roman" w:cs="Times New Roman"/>
          <w:spacing w:val="49"/>
        </w:rPr>
        <w:t xml:space="preserve"> </w:t>
      </w:r>
      <w:r w:rsidRPr="00B87FD4">
        <w:rPr>
          <w:rFonts w:ascii="Times New Roman" w:hAnsi="Times New Roman" w:cs="Times New Roman"/>
        </w:rPr>
        <w:t>operatori</w:t>
      </w:r>
      <w:r w:rsidRPr="00B87FD4">
        <w:rPr>
          <w:rFonts w:ascii="Times New Roman" w:hAnsi="Times New Roman" w:cs="Times New Roman"/>
          <w:spacing w:val="49"/>
        </w:rPr>
        <w:t xml:space="preserve"> </w:t>
      </w:r>
      <w:r w:rsidRPr="00B87FD4">
        <w:rPr>
          <w:rFonts w:ascii="Times New Roman" w:hAnsi="Times New Roman" w:cs="Times New Roman"/>
        </w:rPr>
        <w:t>economici</w:t>
      </w:r>
      <w:r w:rsidRPr="00B87FD4">
        <w:rPr>
          <w:rFonts w:ascii="Times New Roman" w:hAnsi="Times New Roman" w:cs="Times New Roman"/>
          <w:spacing w:val="49"/>
        </w:rPr>
        <w:t xml:space="preserve"> </w:t>
      </w:r>
      <w:r w:rsidRPr="00B87FD4">
        <w:rPr>
          <w:rFonts w:ascii="Times New Roman" w:hAnsi="Times New Roman" w:cs="Times New Roman"/>
        </w:rPr>
        <w:t>che</w:t>
      </w:r>
      <w:r w:rsidRPr="00B87FD4">
        <w:rPr>
          <w:rFonts w:ascii="Times New Roman" w:hAnsi="Times New Roman" w:cs="Times New Roman"/>
          <w:spacing w:val="50"/>
        </w:rPr>
        <w:t xml:space="preserve"> </w:t>
      </w:r>
      <w:r w:rsidRPr="00B87FD4">
        <w:rPr>
          <w:rFonts w:ascii="Times New Roman" w:hAnsi="Times New Roman" w:cs="Times New Roman"/>
        </w:rPr>
        <w:t>partecipano</w:t>
      </w:r>
      <w:r w:rsidRPr="00B87FD4">
        <w:rPr>
          <w:rFonts w:ascii="Times New Roman" w:hAnsi="Times New Roman" w:cs="Times New Roman"/>
          <w:spacing w:val="49"/>
        </w:rPr>
        <w:t xml:space="preserve"> </w:t>
      </w:r>
      <w:r w:rsidRPr="00B87FD4">
        <w:rPr>
          <w:rFonts w:ascii="Times New Roman" w:hAnsi="Times New Roman" w:cs="Times New Roman"/>
        </w:rPr>
        <w:t>alla</w:t>
      </w:r>
      <w:r w:rsidRPr="00B87FD4">
        <w:rPr>
          <w:rFonts w:ascii="Times New Roman" w:hAnsi="Times New Roman" w:cs="Times New Roman"/>
          <w:spacing w:val="49"/>
        </w:rPr>
        <w:t xml:space="preserve"> </w:t>
      </w:r>
      <w:r w:rsidRPr="00B87FD4">
        <w:rPr>
          <w:rFonts w:ascii="Times New Roman" w:hAnsi="Times New Roman" w:cs="Times New Roman"/>
        </w:rPr>
        <w:t>gara</w:t>
      </w:r>
      <w:r w:rsidRPr="00B87FD4">
        <w:rPr>
          <w:rFonts w:ascii="Times New Roman" w:hAnsi="Times New Roman" w:cs="Times New Roman"/>
          <w:spacing w:val="49"/>
        </w:rPr>
        <w:t xml:space="preserve"> </w:t>
      </w:r>
      <w:r w:rsidRPr="00B87FD4">
        <w:rPr>
          <w:rFonts w:ascii="Times New Roman" w:hAnsi="Times New Roman" w:cs="Times New Roman"/>
        </w:rPr>
        <w:t>in</w:t>
      </w:r>
      <w:r w:rsidRPr="00B87FD4">
        <w:rPr>
          <w:rFonts w:ascii="Times New Roman" w:hAnsi="Times New Roman" w:cs="Times New Roman"/>
          <w:spacing w:val="23"/>
          <w:w w:val="99"/>
        </w:rPr>
        <w:t xml:space="preserve"> </w:t>
      </w:r>
      <w:r w:rsidRPr="00B87FD4">
        <w:rPr>
          <w:rFonts w:ascii="Times New Roman" w:hAnsi="Times New Roman" w:cs="Times New Roman"/>
        </w:rPr>
        <w:t>aggregazione</w:t>
      </w:r>
      <w:r w:rsidRPr="00B87FD4">
        <w:rPr>
          <w:rFonts w:ascii="Times New Roman" w:hAnsi="Times New Roman" w:cs="Times New Roman"/>
          <w:spacing w:val="-7"/>
        </w:rPr>
        <w:t xml:space="preserve"> </w:t>
      </w:r>
      <w:r w:rsidRPr="00B87FD4">
        <w:rPr>
          <w:rFonts w:ascii="Times New Roman" w:hAnsi="Times New Roman" w:cs="Times New Roman"/>
          <w:spacing w:val="-1"/>
        </w:rPr>
        <w:t>di</w:t>
      </w:r>
      <w:r w:rsidRPr="00B87FD4">
        <w:rPr>
          <w:rFonts w:ascii="Times New Roman" w:hAnsi="Times New Roman" w:cs="Times New Roman"/>
          <w:spacing w:val="-8"/>
        </w:rPr>
        <w:t xml:space="preserve"> </w:t>
      </w:r>
      <w:r w:rsidRPr="00B87FD4">
        <w:rPr>
          <w:rFonts w:ascii="Times New Roman" w:hAnsi="Times New Roman" w:cs="Times New Roman"/>
          <w:spacing w:val="-1"/>
        </w:rPr>
        <w:t>imprese</w:t>
      </w:r>
      <w:r w:rsidRPr="00B87FD4">
        <w:rPr>
          <w:rFonts w:ascii="Times New Roman" w:hAnsi="Times New Roman" w:cs="Times New Roman"/>
          <w:spacing w:val="-8"/>
        </w:rPr>
        <w:t xml:space="preserve"> </w:t>
      </w:r>
      <w:r w:rsidRPr="00B87FD4">
        <w:rPr>
          <w:rFonts w:ascii="Times New Roman" w:hAnsi="Times New Roman" w:cs="Times New Roman"/>
          <w:spacing w:val="-1"/>
        </w:rPr>
        <w:t>di</w:t>
      </w:r>
      <w:r w:rsidRPr="00B87FD4">
        <w:rPr>
          <w:rFonts w:ascii="Times New Roman" w:hAnsi="Times New Roman" w:cs="Times New Roman"/>
          <w:spacing w:val="-8"/>
        </w:rPr>
        <w:t xml:space="preserve"> </w:t>
      </w:r>
      <w:r w:rsidRPr="00B87FD4">
        <w:rPr>
          <w:rFonts w:ascii="Times New Roman" w:hAnsi="Times New Roman" w:cs="Times New Roman"/>
        </w:rPr>
        <w:t>rete.</w:t>
      </w:r>
    </w:p>
    <w:p w:rsidR="00613AD7" w:rsidRPr="00B87FD4" w:rsidRDefault="00613AD7" w:rsidP="00B87FD4">
      <w:pPr>
        <w:pStyle w:val="Corpodeltesto"/>
        <w:kinsoku w:val="0"/>
        <w:overflowPunct w:val="0"/>
        <w:spacing w:before="11"/>
        <w:ind w:left="0"/>
        <w:jc w:val="both"/>
        <w:rPr>
          <w:rFonts w:ascii="Times New Roman" w:hAnsi="Times New Roman" w:cs="Times New Roman"/>
          <w:sz w:val="21"/>
          <w:szCs w:val="21"/>
        </w:rPr>
      </w:pPr>
    </w:p>
    <w:p w:rsidR="00613AD7" w:rsidRPr="00B87FD4" w:rsidRDefault="00613AD7" w:rsidP="00B87FD4">
      <w:pPr>
        <w:pStyle w:val="Corpodeltesto"/>
        <w:numPr>
          <w:ilvl w:val="0"/>
          <w:numId w:val="30"/>
        </w:numPr>
        <w:tabs>
          <w:tab w:val="left" w:pos="398"/>
        </w:tabs>
        <w:kinsoku w:val="0"/>
        <w:overflowPunct w:val="0"/>
        <w:ind w:hanging="277"/>
        <w:jc w:val="both"/>
        <w:rPr>
          <w:rFonts w:ascii="Times New Roman" w:hAnsi="Times New Roman" w:cs="Times New Roman"/>
        </w:rPr>
      </w:pPr>
      <w:r w:rsidRPr="00B87FD4">
        <w:rPr>
          <w:rFonts w:ascii="Times New Roman" w:hAnsi="Times New Roman" w:cs="Times New Roman"/>
          <w:b/>
          <w:bCs/>
          <w:spacing w:val="-1"/>
        </w:rPr>
        <w:t>Informazioni</w:t>
      </w:r>
      <w:r w:rsidRPr="00B87FD4">
        <w:rPr>
          <w:rFonts w:ascii="Times New Roman" w:hAnsi="Times New Roman" w:cs="Times New Roman"/>
          <w:b/>
          <w:bCs/>
          <w:spacing w:val="-16"/>
        </w:rPr>
        <w:t xml:space="preserve"> </w:t>
      </w:r>
      <w:r w:rsidRPr="00B87FD4">
        <w:rPr>
          <w:rFonts w:ascii="Times New Roman" w:hAnsi="Times New Roman" w:cs="Times New Roman"/>
          <w:b/>
          <w:bCs/>
          <w:spacing w:val="-1"/>
        </w:rPr>
        <w:t>complementari</w:t>
      </w:r>
      <w:r w:rsidRPr="00B87FD4">
        <w:rPr>
          <w:rFonts w:ascii="Times New Roman" w:hAnsi="Times New Roman" w:cs="Times New Roman"/>
          <w:b/>
          <w:bCs/>
          <w:spacing w:val="-16"/>
        </w:rPr>
        <w:t xml:space="preserve"> </w:t>
      </w:r>
      <w:r w:rsidRPr="00B87FD4">
        <w:rPr>
          <w:rFonts w:ascii="Times New Roman" w:hAnsi="Times New Roman" w:cs="Times New Roman"/>
          <w:b/>
          <w:bCs/>
        </w:rPr>
        <w:t>e</w:t>
      </w:r>
      <w:r w:rsidRPr="00B87FD4">
        <w:rPr>
          <w:rFonts w:ascii="Times New Roman" w:hAnsi="Times New Roman" w:cs="Times New Roman"/>
          <w:b/>
          <w:bCs/>
          <w:spacing w:val="-16"/>
        </w:rPr>
        <w:t xml:space="preserve"> </w:t>
      </w:r>
      <w:r w:rsidRPr="00B87FD4">
        <w:rPr>
          <w:rFonts w:ascii="Times New Roman" w:hAnsi="Times New Roman" w:cs="Times New Roman"/>
          <w:b/>
          <w:bCs/>
          <w:spacing w:val="-1"/>
        </w:rPr>
        <w:t>prescrizioni</w:t>
      </w:r>
      <w:r w:rsidRPr="00B87FD4">
        <w:rPr>
          <w:rFonts w:ascii="Times New Roman" w:hAnsi="Times New Roman" w:cs="Times New Roman"/>
          <w:b/>
          <w:bCs/>
          <w:spacing w:val="-15"/>
        </w:rPr>
        <w:t xml:space="preserve"> </w:t>
      </w:r>
      <w:r w:rsidRPr="00B87FD4">
        <w:rPr>
          <w:rFonts w:ascii="Times New Roman" w:hAnsi="Times New Roman" w:cs="Times New Roman"/>
          <w:b/>
          <w:bCs/>
          <w:spacing w:val="-1"/>
        </w:rPr>
        <w:t>contrattuali</w:t>
      </w:r>
    </w:p>
    <w:p w:rsidR="00613AD7" w:rsidRPr="00B87FD4" w:rsidRDefault="00613AD7" w:rsidP="00B87FD4">
      <w:pPr>
        <w:pStyle w:val="Corpodeltesto"/>
        <w:kinsoku w:val="0"/>
        <w:overflowPunct w:val="0"/>
        <w:spacing w:before="1"/>
        <w:ind w:left="0"/>
        <w:jc w:val="both"/>
        <w:rPr>
          <w:rFonts w:ascii="Times New Roman" w:hAnsi="Times New Roman" w:cs="Times New Roman"/>
          <w:b/>
          <w:bCs/>
        </w:rPr>
      </w:pPr>
    </w:p>
    <w:p w:rsidR="00613AD7" w:rsidRPr="00B87FD4" w:rsidRDefault="00613AD7" w:rsidP="00B87FD4">
      <w:pPr>
        <w:pStyle w:val="Corpodeltesto"/>
        <w:numPr>
          <w:ilvl w:val="1"/>
          <w:numId w:val="30"/>
        </w:numPr>
        <w:tabs>
          <w:tab w:val="left" w:pos="634"/>
        </w:tabs>
        <w:kinsoku w:val="0"/>
        <w:overflowPunct w:val="0"/>
        <w:ind w:hanging="513"/>
        <w:jc w:val="both"/>
        <w:rPr>
          <w:rFonts w:ascii="Times New Roman" w:hAnsi="Times New Roman" w:cs="Times New Roman"/>
        </w:rPr>
      </w:pPr>
      <w:r w:rsidRPr="00B87FD4">
        <w:rPr>
          <w:rFonts w:ascii="Times New Roman" w:hAnsi="Times New Roman" w:cs="Times New Roman"/>
          <w:b/>
          <w:bCs/>
        </w:rPr>
        <w:t>Modalità</w:t>
      </w:r>
      <w:r w:rsidRPr="00B87FD4">
        <w:rPr>
          <w:rFonts w:ascii="Times New Roman" w:hAnsi="Times New Roman" w:cs="Times New Roman"/>
          <w:b/>
          <w:bCs/>
          <w:spacing w:val="-10"/>
        </w:rPr>
        <w:t xml:space="preserve"> </w:t>
      </w:r>
      <w:r w:rsidRPr="00B87FD4">
        <w:rPr>
          <w:rFonts w:ascii="Times New Roman" w:hAnsi="Times New Roman" w:cs="Times New Roman"/>
          <w:b/>
          <w:bCs/>
          <w:spacing w:val="-1"/>
        </w:rPr>
        <w:t>di</w:t>
      </w:r>
      <w:r w:rsidRPr="00B87FD4">
        <w:rPr>
          <w:rFonts w:ascii="Times New Roman" w:hAnsi="Times New Roman" w:cs="Times New Roman"/>
          <w:b/>
          <w:bCs/>
          <w:spacing w:val="-8"/>
        </w:rPr>
        <w:t xml:space="preserve"> </w:t>
      </w:r>
      <w:r w:rsidRPr="00B87FD4">
        <w:rPr>
          <w:rFonts w:ascii="Times New Roman" w:hAnsi="Times New Roman" w:cs="Times New Roman"/>
          <w:b/>
          <w:bCs/>
          <w:spacing w:val="-1"/>
        </w:rPr>
        <w:t>verifica</w:t>
      </w:r>
      <w:r w:rsidRPr="00B87FD4">
        <w:rPr>
          <w:rFonts w:ascii="Times New Roman" w:hAnsi="Times New Roman" w:cs="Times New Roman"/>
          <w:b/>
          <w:bCs/>
          <w:spacing w:val="-10"/>
        </w:rPr>
        <w:t xml:space="preserve"> </w:t>
      </w:r>
      <w:r w:rsidRPr="00B87FD4">
        <w:rPr>
          <w:rFonts w:ascii="Times New Roman" w:hAnsi="Times New Roman" w:cs="Times New Roman"/>
          <w:b/>
          <w:bCs/>
        </w:rPr>
        <w:t>dei</w:t>
      </w:r>
      <w:r w:rsidRPr="00B87FD4">
        <w:rPr>
          <w:rFonts w:ascii="Times New Roman" w:hAnsi="Times New Roman" w:cs="Times New Roman"/>
          <w:b/>
          <w:bCs/>
          <w:spacing w:val="-10"/>
        </w:rPr>
        <w:t xml:space="preserve"> </w:t>
      </w:r>
      <w:r w:rsidRPr="00B87FD4">
        <w:rPr>
          <w:rFonts w:ascii="Times New Roman" w:hAnsi="Times New Roman" w:cs="Times New Roman"/>
          <w:b/>
          <w:bCs/>
          <w:spacing w:val="-1"/>
        </w:rPr>
        <w:t>requisiti</w:t>
      </w:r>
      <w:r w:rsidRPr="00B87FD4">
        <w:rPr>
          <w:rFonts w:ascii="Times New Roman" w:hAnsi="Times New Roman" w:cs="Times New Roman"/>
          <w:b/>
          <w:bCs/>
          <w:spacing w:val="-9"/>
        </w:rPr>
        <w:t xml:space="preserve"> </w:t>
      </w:r>
      <w:r w:rsidRPr="00B87FD4">
        <w:rPr>
          <w:rFonts w:ascii="Times New Roman" w:hAnsi="Times New Roman" w:cs="Times New Roman"/>
          <w:b/>
          <w:bCs/>
          <w:spacing w:val="-1"/>
        </w:rPr>
        <w:t>di</w:t>
      </w:r>
      <w:r w:rsidRPr="00B87FD4">
        <w:rPr>
          <w:rFonts w:ascii="Times New Roman" w:hAnsi="Times New Roman" w:cs="Times New Roman"/>
          <w:b/>
          <w:bCs/>
          <w:spacing w:val="-8"/>
        </w:rPr>
        <w:t xml:space="preserve"> </w:t>
      </w:r>
      <w:r w:rsidRPr="00B87FD4">
        <w:rPr>
          <w:rFonts w:ascii="Times New Roman" w:hAnsi="Times New Roman" w:cs="Times New Roman"/>
          <w:b/>
          <w:bCs/>
          <w:spacing w:val="-1"/>
        </w:rPr>
        <w:t>partecipazione</w:t>
      </w:r>
    </w:p>
    <w:p w:rsidR="00613AD7" w:rsidRPr="00B87FD4" w:rsidRDefault="00613AD7" w:rsidP="00B87FD4">
      <w:pPr>
        <w:pStyle w:val="Corpodeltesto"/>
        <w:kinsoku w:val="0"/>
        <w:overflowPunct w:val="0"/>
        <w:spacing w:before="11"/>
        <w:ind w:left="0"/>
        <w:jc w:val="both"/>
        <w:rPr>
          <w:rFonts w:ascii="Times New Roman" w:hAnsi="Times New Roman" w:cs="Times New Roman"/>
          <w:b/>
          <w:bCs/>
          <w:sz w:val="21"/>
          <w:szCs w:val="21"/>
        </w:rPr>
      </w:pPr>
    </w:p>
    <w:p w:rsidR="00613AD7" w:rsidRPr="00B87FD4" w:rsidRDefault="00613AD7" w:rsidP="00B87FD4">
      <w:pPr>
        <w:pStyle w:val="Corpodeltesto"/>
        <w:kinsoku w:val="0"/>
        <w:overflowPunct w:val="0"/>
        <w:ind w:left="119" w:right="102"/>
        <w:jc w:val="both"/>
        <w:rPr>
          <w:rFonts w:ascii="Times New Roman" w:hAnsi="Times New Roman" w:cs="Times New Roman"/>
        </w:rPr>
      </w:pPr>
      <w:r w:rsidRPr="00B87FD4">
        <w:rPr>
          <w:rFonts w:ascii="Times New Roman" w:hAnsi="Times New Roman" w:cs="Times New Roman"/>
        </w:rPr>
        <w:t>La</w:t>
      </w:r>
      <w:r w:rsidRPr="00B87FD4">
        <w:rPr>
          <w:rFonts w:ascii="Times New Roman" w:hAnsi="Times New Roman" w:cs="Times New Roman"/>
          <w:spacing w:val="66"/>
        </w:rPr>
        <w:t xml:space="preserve"> </w:t>
      </w:r>
      <w:r w:rsidRPr="00B87FD4">
        <w:rPr>
          <w:rFonts w:ascii="Times New Roman" w:hAnsi="Times New Roman" w:cs="Times New Roman"/>
        </w:rPr>
        <w:t>verifica</w:t>
      </w:r>
      <w:r w:rsidRPr="00B87FD4">
        <w:rPr>
          <w:rFonts w:ascii="Times New Roman" w:hAnsi="Times New Roman" w:cs="Times New Roman"/>
          <w:spacing w:val="67"/>
        </w:rPr>
        <w:t xml:space="preserve"> </w:t>
      </w:r>
      <w:r w:rsidRPr="00B87FD4">
        <w:rPr>
          <w:rFonts w:ascii="Times New Roman" w:hAnsi="Times New Roman" w:cs="Times New Roman"/>
        </w:rPr>
        <w:t>del</w:t>
      </w:r>
      <w:r w:rsidRPr="00B87FD4">
        <w:rPr>
          <w:rFonts w:ascii="Times New Roman" w:hAnsi="Times New Roman" w:cs="Times New Roman"/>
          <w:spacing w:val="67"/>
        </w:rPr>
        <w:t xml:space="preserve"> </w:t>
      </w:r>
      <w:r w:rsidRPr="00B87FD4">
        <w:rPr>
          <w:rFonts w:ascii="Times New Roman" w:hAnsi="Times New Roman" w:cs="Times New Roman"/>
        </w:rPr>
        <w:t>possesso</w:t>
      </w:r>
      <w:r w:rsidRPr="00B87FD4">
        <w:rPr>
          <w:rFonts w:ascii="Times New Roman" w:hAnsi="Times New Roman" w:cs="Times New Roman"/>
          <w:spacing w:val="68"/>
        </w:rPr>
        <w:t xml:space="preserve"> </w:t>
      </w:r>
      <w:r w:rsidRPr="00B87FD4">
        <w:rPr>
          <w:rFonts w:ascii="Times New Roman" w:hAnsi="Times New Roman" w:cs="Times New Roman"/>
        </w:rPr>
        <w:t>dei</w:t>
      </w:r>
      <w:r w:rsidRPr="00B87FD4">
        <w:rPr>
          <w:rFonts w:ascii="Times New Roman" w:hAnsi="Times New Roman" w:cs="Times New Roman"/>
          <w:spacing w:val="67"/>
        </w:rPr>
        <w:t xml:space="preserve"> </w:t>
      </w:r>
      <w:r w:rsidRPr="00B87FD4">
        <w:rPr>
          <w:rFonts w:ascii="Times New Roman" w:hAnsi="Times New Roman" w:cs="Times New Roman"/>
        </w:rPr>
        <w:t>requisiti</w:t>
      </w:r>
      <w:r w:rsidRPr="00B87FD4">
        <w:rPr>
          <w:rFonts w:ascii="Times New Roman" w:hAnsi="Times New Roman" w:cs="Times New Roman"/>
          <w:spacing w:val="67"/>
        </w:rPr>
        <w:t xml:space="preserve"> </w:t>
      </w:r>
      <w:r w:rsidRPr="00B87FD4">
        <w:rPr>
          <w:rFonts w:ascii="Times New Roman" w:hAnsi="Times New Roman" w:cs="Times New Roman"/>
        </w:rPr>
        <w:t>di</w:t>
      </w:r>
      <w:r w:rsidRPr="00B87FD4">
        <w:rPr>
          <w:rFonts w:ascii="Times New Roman" w:hAnsi="Times New Roman" w:cs="Times New Roman"/>
          <w:spacing w:val="68"/>
        </w:rPr>
        <w:t xml:space="preserve"> </w:t>
      </w:r>
      <w:r w:rsidRPr="00B87FD4">
        <w:rPr>
          <w:rFonts w:ascii="Times New Roman" w:hAnsi="Times New Roman" w:cs="Times New Roman"/>
          <w:spacing w:val="-1"/>
        </w:rPr>
        <w:t>carattere</w:t>
      </w:r>
      <w:r w:rsidRPr="00B87FD4">
        <w:rPr>
          <w:rFonts w:ascii="Times New Roman" w:hAnsi="Times New Roman" w:cs="Times New Roman"/>
          <w:spacing w:val="66"/>
        </w:rPr>
        <w:t xml:space="preserve"> </w:t>
      </w:r>
      <w:r w:rsidRPr="00B87FD4">
        <w:rPr>
          <w:rFonts w:ascii="Times New Roman" w:hAnsi="Times New Roman" w:cs="Times New Roman"/>
        </w:rPr>
        <w:t>generale,</w:t>
      </w:r>
      <w:r w:rsidRPr="00B87FD4">
        <w:rPr>
          <w:rFonts w:ascii="Times New Roman" w:hAnsi="Times New Roman" w:cs="Times New Roman"/>
          <w:spacing w:val="67"/>
        </w:rPr>
        <w:t xml:space="preserve"> </w:t>
      </w:r>
      <w:r w:rsidRPr="00B87FD4">
        <w:rPr>
          <w:rFonts w:ascii="Times New Roman" w:hAnsi="Times New Roman" w:cs="Times New Roman"/>
        </w:rPr>
        <w:t>tecnico-professionale</w:t>
      </w:r>
      <w:r w:rsidRPr="00B87FD4">
        <w:rPr>
          <w:rFonts w:ascii="Times New Roman" w:hAnsi="Times New Roman" w:cs="Times New Roman"/>
          <w:spacing w:val="67"/>
        </w:rPr>
        <w:t xml:space="preserve"> </w:t>
      </w:r>
      <w:r w:rsidRPr="00B87FD4">
        <w:rPr>
          <w:rFonts w:ascii="Times New Roman" w:hAnsi="Times New Roman" w:cs="Times New Roman"/>
        </w:rPr>
        <w:t>ed</w:t>
      </w:r>
      <w:r w:rsidRPr="00B87FD4">
        <w:rPr>
          <w:rFonts w:ascii="Times New Roman" w:hAnsi="Times New Roman" w:cs="Times New Roman"/>
          <w:spacing w:val="22"/>
          <w:w w:val="99"/>
        </w:rPr>
        <w:t xml:space="preserve"> </w:t>
      </w:r>
      <w:r w:rsidRPr="00B87FD4">
        <w:rPr>
          <w:rFonts w:ascii="Times New Roman" w:hAnsi="Times New Roman" w:cs="Times New Roman"/>
        </w:rPr>
        <w:t>economico</w:t>
      </w:r>
      <w:r w:rsidRPr="00B87FD4">
        <w:rPr>
          <w:rFonts w:ascii="Times New Roman" w:hAnsi="Times New Roman" w:cs="Times New Roman"/>
          <w:spacing w:val="13"/>
        </w:rPr>
        <w:t xml:space="preserve"> </w:t>
      </w:r>
      <w:r w:rsidRPr="00B87FD4">
        <w:rPr>
          <w:rFonts w:ascii="Times New Roman" w:hAnsi="Times New Roman" w:cs="Times New Roman"/>
        </w:rPr>
        <w:t>e</w:t>
      </w:r>
      <w:r w:rsidRPr="00B87FD4">
        <w:rPr>
          <w:rFonts w:ascii="Times New Roman" w:hAnsi="Times New Roman" w:cs="Times New Roman"/>
          <w:spacing w:val="14"/>
        </w:rPr>
        <w:t xml:space="preserve"> </w:t>
      </w:r>
      <w:r w:rsidRPr="00B87FD4">
        <w:rPr>
          <w:rFonts w:ascii="Times New Roman" w:hAnsi="Times New Roman" w:cs="Times New Roman"/>
        </w:rPr>
        <w:t>finanziario</w:t>
      </w:r>
      <w:r w:rsidRPr="00B87FD4">
        <w:rPr>
          <w:rFonts w:ascii="Times New Roman" w:hAnsi="Times New Roman" w:cs="Times New Roman"/>
          <w:spacing w:val="12"/>
        </w:rPr>
        <w:t xml:space="preserve"> </w:t>
      </w:r>
      <w:r w:rsidRPr="00B87FD4">
        <w:rPr>
          <w:rFonts w:ascii="Times New Roman" w:hAnsi="Times New Roman" w:cs="Times New Roman"/>
        </w:rPr>
        <w:t>avviene,</w:t>
      </w:r>
      <w:r w:rsidRPr="00B87FD4">
        <w:rPr>
          <w:rFonts w:ascii="Times New Roman" w:hAnsi="Times New Roman" w:cs="Times New Roman"/>
          <w:spacing w:val="14"/>
        </w:rPr>
        <w:t xml:space="preserve"> </w:t>
      </w:r>
      <w:r w:rsidRPr="00B87FD4">
        <w:rPr>
          <w:rFonts w:ascii="Times New Roman" w:hAnsi="Times New Roman" w:cs="Times New Roman"/>
          <w:spacing w:val="-1"/>
        </w:rPr>
        <w:t>ai</w:t>
      </w:r>
      <w:r w:rsidRPr="00B87FD4">
        <w:rPr>
          <w:rFonts w:ascii="Times New Roman" w:hAnsi="Times New Roman" w:cs="Times New Roman"/>
          <w:spacing w:val="13"/>
        </w:rPr>
        <w:t xml:space="preserve"> </w:t>
      </w:r>
      <w:r w:rsidRPr="00B87FD4">
        <w:rPr>
          <w:rFonts w:ascii="Times New Roman" w:hAnsi="Times New Roman" w:cs="Times New Roman"/>
        </w:rPr>
        <w:t>sensi</w:t>
      </w:r>
      <w:r w:rsidRPr="00B87FD4">
        <w:rPr>
          <w:rFonts w:ascii="Times New Roman" w:hAnsi="Times New Roman" w:cs="Times New Roman"/>
          <w:spacing w:val="14"/>
        </w:rPr>
        <w:t xml:space="preserve"> </w:t>
      </w:r>
      <w:r w:rsidRPr="00B87FD4">
        <w:rPr>
          <w:rFonts w:ascii="Times New Roman" w:hAnsi="Times New Roman" w:cs="Times New Roman"/>
        </w:rPr>
        <w:t>dell’articolo</w:t>
      </w:r>
      <w:r w:rsidRPr="00B87FD4">
        <w:rPr>
          <w:rFonts w:ascii="Times New Roman" w:hAnsi="Times New Roman" w:cs="Times New Roman"/>
          <w:spacing w:val="14"/>
        </w:rPr>
        <w:t xml:space="preserve"> </w:t>
      </w:r>
      <w:r w:rsidRPr="00B87FD4">
        <w:rPr>
          <w:rFonts w:ascii="Times New Roman" w:hAnsi="Times New Roman" w:cs="Times New Roman"/>
        </w:rPr>
        <w:t>81</w:t>
      </w:r>
      <w:r w:rsidRPr="00B87FD4">
        <w:rPr>
          <w:rFonts w:ascii="Times New Roman" w:hAnsi="Times New Roman" w:cs="Times New Roman"/>
          <w:spacing w:val="13"/>
        </w:rPr>
        <w:t xml:space="preserve"> </w:t>
      </w:r>
      <w:r w:rsidRPr="00B87FD4">
        <w:rPr>
          <w:rFonts w:ascii="Times New Roman" w:hAnsi="Times New Roman" w:cs="Times New Roman"/>
        </w:rPr>
        <w:t>del</w:t>
      </w:r>
      <w:r w:rsidRPr="00B87FD4">
        <w:rPr>
          <w:rFonts w:ascii="Times New Roman" w:hAnsi="Times New Roman" w:cs="Times New Roman"/>
          <w:spacing w:val="15"/>
        </w:rPr>
        <w:t xml:space="preserve"> </w:t>
      </w:r>
      <w:r w:rsidRPr="00B87FD4">
        <w:rPr>
          <w:rFonts w:ascii="Times New Roman" w:hAnsi="Times New Roman" w:cs="Times New Roman"/>
        </w:rPr>
        <w:t>D.lgs.</w:t>
      </w:r>
      <w:r w:rsidRPr="00B87FD4">
        <w:rPr>
          <w:rFonts w:ascii="Times New Roman" w:hAnsi="Times New Roman" w:cs="Times New Roman"/>
          <w:spacing w:val="13"/>
        </w:rPr>
        <w:t xml:space="preserve"> </w:t>
      </w:r>
      <w:r w:rsidRPr="00B87FD4">
        <w:rPr>
          <w:rFonts w:ascii="Times New Roman" w:hAnsi="Times New Roman" w:cs="Times New Roman"/>
        </w:rPr>
        <w:t>18</w:t>
      </w:r>
      <w:r w:rsidRPr="00B87FD4">
        <w:rPr>
          <w:rFonts w:ascii="Times New Roman" w:hAnsi="Times New Roman" w:cs="Times New Roman"/>
          <w:spacing w:val="14"/>
        </w:rPr>
        <w:t xml:space="preserve"> </w:t>
      </w:r>
      <w:r w:rsidRPr="00B87FD4">
        <w:rPr>
          <w:rFonts w:ascii="Times New Roman" w:hAnsi="Times New Roman" w:cs="Times New Roman"/>
        </w:rPr>
        <w:t>aprile</w:t>
      </w:r>
      <w:r w:rsidRPr="00B87FD4">
        <w:rPr>
          <w:rFonts w:ascii="Times New Roman" w:hAnsi="Times New Roman" w:cs="Times New Roman"/>
          <w:spacing w:val="15"/>
        </w:rPr>
        <w:t xml:space="preserve"> </w:t>
      </w:r>
      <w:r w:rsidRPr="00B87FD4">
        <w:rPr>
          <w:rFonts w:ascii="Times New Roman" w:hAnsi="Times New Roman" w:cs="Times New Roman"/>
        </w:rPr>
        <w:t>2016,</w:t>
      </w:r>
      <w:r w:rsidRPr="00B87FD4">
        <w:rPr>
          <w:rFonts w:ascii="Times New Roman" w:hAnsi="Times New Roman" w:cs="Times New Roman"/>
          <w:spacing w:val="13"/>
        </w:rPr>
        <w:t xml:space="preserve"> </w:t>
      </w:r>
      <w:r w:rsidRPr="00B87FD4">
        <w:rPr>
          <w:rFonts w:ascii="Times New Roman" w:hAnsi="Times New Roman" w:cs="Times New Roman"/>
        </w:rPr>
        <w:t>n.50</w:t>
      </w:r>
      <w:r w:rsidRPr="00B87FD4">
        <w:rPr>
          <w:rFonts w:ascii="Times New Roman" w:hAnsi="Times New Roman" w:cs="Times New Roman"/>
          <w:spacing w:val="23"/>
          <w:w w:val="99"/>
        </w:rPr>
        <w:t xml:space="preserve"> </w:t>
      </w:r>
      <w:r w:rsidRPr="00B87FD4">
        <w:rPr>
          <w:rFonts w:ascii="Times New Roman" w:hAnsi="Times New Roman" w:cs="Times New Roman"/>
        </w:rPr>
        <w:t>ed</w:t>
      </w:r>
      <w:r w:rsidRPr="00B87FD4">
        <w:rPr>
          <w:rFonts w:ascii="Times New Roman" w:hAnsi="Times New Roman" w:cs="Times New Roman"/>
          <w:spacing w:val="12"/>
        </w:rPr>
        <w:t xml:space="preserve"> </w:t>
      </w:r>
      <w:r w:rsidRPr="00B87FD4">
        <w:rPr>
          <w:rFonts w:ascii="Times New Roman" w:hAnsi="Times New Roman" w:cs="Times New Roman"/>
        </w:rPr>
        <w:t>in</w:t>
      </w:r>
      <w:r w:rsidRPr="00B87FD4">
        <w:rPr>
          <w:rFonts w:ascii="Times New Roman" w:hAnsi="Times New Roman" w:cs="Times New Roman"/>
          <w:spacing w:val="13"/>
        </w:rPr>
        <w:t xml:space="preserve"> </w:t>
      </w:r>
      <w:r w:rsidRPr="00B87FD4">
        <w:rPr>
          <w:rFonts w:ascii="Times New Roman" w:hAnsi="Times New Roman" w:cs="Times New Roman"/>
        </w:rPr>
        <w:t>particolare</w:t>
      </w:r>
      <w:r w:rsidRPr="00B87FD4">
        <w:rPr>
          <w:rFonts w:ascii="Times New Roman" w:hAnsi="Times New Roman" w:cs="Times New Roman"/>
          <w:spacing w:val="12"/>
        </w:rPr>
        <w:t xml:space="preserve"> </w:t>
      </w:r>
      <w:r w:rsidRPr="00B87FD4">
        <w:rPr>
          <w:rFonts w:ascii="Times New Roman" w:hAnsi="Times New Roman" w:cs="Times New Roman"/>
        </w:rPr>
        <w:t>fino</w:t>
      </w:r>
      <w:r w:rsidRPr="00B87FD4">
        <w:rPr>
          <w:rFonts w:ascii="Times New Roman" w:hAnsi="Times New Roman" w:cs="Times New Roman"/>
          <w:spacing w:val="14"/>
        </w:rPr>
        <w:t xml:space="preserve"> </w:t>
      </w:r>
      <w:r w:rsidRPr="00B87FD4">
        <w:rPr>
          <w:rFonts w:ascii="Times New Roman" w:hAnsi="Times New Roman" w:cs="Times New Roman"/>
        </w:rPr>
        <w:t>alla</w:t>
      </w:r>
      <w:r w:rsidRPr="00B87FD4">
        <w:rPr>
          <w:rFonts w:ascii="Times New Roman" w:hAnsi="Times New Roman" w:cs="Times New Roman"/>
          <w:spacing w:val="12"/>
        </w:rPr>
        <w:t xml:space="preserve"> </w:t>
      </w:r>
      <w:r w:rsidRPr="00B87FD4">
        <w:rPr>
          <w:rFonts w:ascii="Times New Roman" w:hAnsi="Times New Roman" w:cs="Times New Roman"/>
        </w:rPr>
        <w:t>data</w:t>
      </w:r>
      <w:r w:rsidRPr="00B87FD4">
        <w:rPr>
          <w:rFonts w:ascii="Times New Roman" w:hAnsi="Times New Roman" w:cs="Times New Roman"/>
          <w:spacing w:val="13"/>
        </w:rPr>
        <w:t xml:space="preserve"> </w:t>
      </w:r>
      <w:r w:rsidRPr="00B87FD4">
        <w:rPr>
          <w:rFonts w:ascii="Times New Roman" w:hAnsi="Times New Roman" w:cs="Times New Roman"/>
        </w:rPr>
        <w:t>di</w:t>
      </w:r>
      <w:r w:rsidRPr="00B87FD4">
        <w:rPr>
          <w:rFonts w:ascii="Times New Roman" w:hAnsi="Times New Roman" w:cs="Times New Roman"/>
          <w:spacing w:val="12"/>
        </w:rPr>
        <w:t xml:space="preserve"> </w:t>
      </w:r>
      <w:r w:rsidRPr="00B87FD4">
        <w:rPr>
          <w:rFonts w:ascii="Times New Roman" w:hAnsi="Times New Roman" w:cs="Times New Roman"/>
        </w:rPr>
        <w:t>entrata</w:t>
      </w:r>
      <w:r w:rsidRPr="00B87FD4">
        <w:rPr>
          <w:rFonts w:ascii="Times New Roman" w:hAnsi="Times New Roman" w:cs="Times New Roman"/>
          <w:spacing w:val="13"/>
        </w:rPr>
        <w:t xml:space="preserve"> </w:t>
      </w:r>
      <w:r w:rsidRPr="00B87FD4">
        <w:rPr>
          <w:rFonts w:ascii="Times New Roman" w:hAnsi="Times New Roman" w:cs="Times New Roman"/>
          <w:spacing w:val="-1"/>
        </w:rPr>
        <w:t>in</w:t>
      </w:r>
      <w:r w:rsidRPr="00B87FD4">
        <w:rPr>
          <w:rFonts w:ascii="Times New Roman" w:hAnsi="Times New Roman" w:cs="Times New Roman"/>
          <w:spacing w:val="13"/>
        </w:rPr>
        <w:t xml:space="preserve"> </w:t>
      </w:r>
      <w:r w:rsidRPr="00B87FD4">
        <w:rPr>
          <w:rFonts w:ascii="Times New Roman" w:hAnsi="Times New Roman" w:cs="Times New Roman"/>
          <w:spacing w:val="-1"/>
        </w:rPr>
        <w:t>vigore</w:t>
      </w:r>
      <w:r w:rsidRPr="00B87FD4">
        <w:rPr>
          <w:rFonts w:ascii="Times New Roman" w:hAnsi="Times New Roman" w:cs="Times New Roman"/>
          <w:spacing w:val="12"/>
        </w:rPr>
        <w:t xml:space="preserve"> </w:t>
      </w:r>
      <w:r w:rsidRPr="00B87FD4">
        <w:rPr>
          <w:rFonts w:ascii="Times New Roman" w:hAnsi="Times New Roman" w:cs="Times New Roman"/>
        </w:rPr>
        <w:t>del</w:t>
      </w:r>
      <w:r w:rsidRPr="00B87FD4">
        <w:rPr>
          <w:rFonts w:ascii="Times New Roman" w:hAnsi="Times New Roman" w:cs="Times New Roman"/>
          <w:spacing w:val="13"/>
        </w:rPr>
        <w:t xml:space="preserve"> </w:t>
      </w:r>
      <w:r w:rsidRPr="00B87FD4">
        <w:rPr>
          <w:rFonts w:ascii="Times New Roman" w:hAnsi="Times New Roman" w:cs="Times New Roman"/>
          <w:spacing w:val="-1"/>
        </w:rPr>
        <w:t>decreto</w:t>
      </w:r>
      <w:r w:rsidRPr="00B87FD4">
        <w:rPr>
          <w:rFonts w:ascii="Times New Roman" w:hAnsi="Times New Roman" w:cs="Times New Roman"/>
          <w:spacing w:val="12"/>
        </w:rPr>
        <w:t xml:space="preserve"> </w:t>
      </w:r>
      <w:r w:rsidRPr="00B87FD4">
        <w:rPr>
          <w:rFonts w:ascii="Times New Roman" w:hAnsi="Times New Roman" w:cs="Times New Roman"/>
          <w:spacing w:val="-1"/>
        </w:rPr>
        <w:t>di</w:t>
      </w:r>
      <w:r w:rsidRPr="00B87FD4">
        <w:rPr>
          <w:rFonts w:ascii="Times New Roman" w:hAnsi="Times New Roman" w:cs="Times New Roman"/>
          <w:spacing w:val="14"/>
        </w:rPr>
        <w:t xml:space="preserve"> </w:t>
      </w:r>
      <w:r w:rsidRPr="00B87FD4">
        <w:rPr>
          <w:rFonts w:ascii="Times New Roman" w:hAnsi="Times New Roman" w:cs="Times New Roman"/>
          <w:spacing w:val="-1"/>
        </w:rPr>
        <w:t>cui</w:t>
      </w:r>
      <w:r w:rsidRPr="00B87FD4">
        <w:rPr>
          <w:rFonts w:ascii="Times New Roman" w:hAnsi="Times New Roman" w:cs="Times New Roman"/>
          <w:spacing w:val="12"/>
        </w:rPr>
        <w:t xml:space="preserve"> </w:t>
      </w:r>
      <w:r w:rsidRPr="00B87FD4">
        <w:rPr>
          <w:rFonts w:ascii="Times New Roman" w:hAnsi="Times New Roman" w:cs="Times New Roman"/>
          <w:spacing w:val="-1"/>
        </w:rPr>
        <w:t>al</w:t>
      </w:r>
      <w:r w:rsidRPr="00B87FD4">
        <w:rPr>
          <w:rFonts w:ascii="Times New Roman" w:hAnsi="Times New Roman" w:cs="Times New Roman"/>
          <w:spacing w:val="13"/>
        </w:rPr>
        <w:t xml:space="preserve"> </w:t>
      </w:r>
      <w:r w:rsidRPr="00B87FD4">
        <w:rPr>
          <w:rFonts w:ascii="Times New Roman" w:hAnsi="Times New Roman" w:cs="Times New Roman"/>
          <w:spacing w:val="-1"/>
        </w:rPr>
        <w:t>citato</w:t>
      </w:r>
      <w:r w:rsidRPr="00B87FD4">
        <w:rPr>
          <w:rFonts w:ascii="Times New Roman" w:hAnsi="Times New Roman" w:cs="Times New Roman"/>
          <w:spacing w:val="12"/>
        </w:rPr>
        <w:t xml:space="preserve"> </w:t>
      </w:r>
      <w:r w:rsidRPr="00B87FD4">
        <w:rPr>
          <w:rFonts w:ascii="Times New Roman" w:hAnsi="Times New Roman" w:cs="Times New Roman"/>
          <w:spacing w:val="-1"/>
        </w:rPr>
        <w:t>articolo</w:t>
      </w:r>
      <w:r w:rsidRPr="00B87FD4">
        <w:rPr>
          <w:rFonts w:ascii="Times New Roman" w:hAnsi="Times New Roman" w:cs="Times New Roman"/>
          <w:spacing w:val="14"/>
        </w:rPr>
        <w:t xml:space="preserve"> </w:t>
      </w:r>
      <w:r w:rsidRPr="00B87FD4">
        <w:rPr>
          <w:rFonts w:ascii="Times New Roman" w:hAnsi="Times New Roman" w:cs="Times New Roman"/>
        </w:rPr>
        <w:t>si</w:t>
      </w:r>
      <w:r w:rsidRPr="00B87FD4">
        <w:rPr>
          <w:rFonts w:ascii="Times New Roman" w:hAnsi="Times New Roman" w:cs="Times New Roman"/>
          <w:spacing w:val="30"/>
          <w:w w:val="99"/>
        </w:rPr>
        <w:t xml:space="preserve"> </w:t>
      </w:r>
      <w:r w:rsidRPr="00B87FD4">
        <w:rPr>
          <w:rFonts w:ascii="Times New Roman" w:hAnsi="Times New Roman" w:cs="Times New Roman"/>
          <w:spacing w:val="-1"/>
        </w:rPr>
        <w:t>applica</w:t>
      </w:r>
      <w:r w:rsidRPr="00B87FD4">
        <w:rPr>
          <w:rFonts w:ascii="Times New Roman" w:hAnsi="Times New Roman" w:cs="Times New Roman"/>
          <w:spacing w:val="-2"/>
        </w:rPr>
        <w:t xml:space="preserve"> </w:t>
      </w:r>
      <w:r w:rsidRPr="00B87FD4">
        <w:rPr>
          <w:rFonts w:ascii="Times New Roman" w:hAnsi="Times New Roman" w:cs="Times New Roman"/>
          <w:spacing w:val="-1"/>
        </w:rPr>
        <w:t>l’articolo 216,</w:t>
      </w:r>
      <w:r w:rsidRPr="00B87FD4">
        <w:rPr>
          <w:rFonts w:ascii="Times New Roman" w:hAnsi="Times New Roman" w:cs="Times New Roman"/>
          <w:spacing w:val="-2"/>
        </w:rPr>
        <w:t xml:space="preserve"> </w:t>
      </w:r>
      <w:r w:rsidRPr="00B87FD4">
        <w:rPr>
          <w:rFonts w:ascii="Times New Roman" w:hAnsi="Times New Roman" w:cs="Times New Roman"/>
          <w:spacing w:val="-1"/>
        </w:rPr>
        <w:t>comma</w:t>
      </w:r>
      <w:r w:rsidRPr="00B87FD4">
        <w:rPr>
          <w:rFonts w:ascii="Times New Roman" w:hAnsi="Times New Roman" w:cs="Times New Roman"/>
          <w:spacing w:val="-3"/>
        </w:rPr>
        <w:t xml:space="preserve"> </w:t>
      </w:r>
      <w:r w:rsidRPr="00B87FD4">
        <w:rPr>
          <w:rFonts w:ascii="Times New Roman" w:hAnsi="Times New Roman" w:cs="Times New Roman"/>
        </w:rPr>
        <w:t>13</w:t>
      </w:r>
      <w:r w:rsidRPr="00B87FD4">
        <w:rPr>
          <w:rFonts w:ascii="Times New Roman" w:hAnsi="Times New Roman" w:cs="Times New Roman"/>
          <w:spacing w:val="-2"/>
        </w:rPr>
        <w:t xml:space="preserve"> </w:t>
      </w:r>
      <w:r w:rsidRPr="00B87FD4">
        <w:rPr>
          <w:rFonts w:ascii="Times New Roman" w:hAnsi="Times New Roman" w:cs="Times New Roman"/>
          <w:spacing w:val="-1"/>
        </w:rPr>
        <w:t>del</w:t>
      </w:r>
      <w:r w:rsidRPr="00B87FD4">
        <w:rPr>
          <w:rFonts w:ascii="Times New Roman" w:hAnsi="Times New Roman" w:cs="Times New Roman"/>
          <w:spacing w:val="-3"/>
        </w:rPr>
        <w:t xml:space="preserve"> </w:t>
      </w:r>
      <w:r w:rsidRPr="00B87FD4">
        <w:rPr>
          <w:rFonts w:ascii="Times New Roman" w:hAnsi="Times New Roman" w:cs="Times New Roman"/>
          <w:spacing w:val="-1"/>
        </w:rPr>
        <w:t>codice,</w:t>
      </w:r>
      <w:r w:rsidRPr="00B87FD4">
        <w:rPr>
          <w:rFonts w:ascii="Times New Roman" w:hAnsi="Times New Roman" w:cs="Times New Roman"/>
          <w:spacing w:val="-2"/>
        </w:rPr>
        <w:t xml:space="preserve"> </w:t>
      </w:r>
      <w:r w:rsidRPr="00B87FD4">
        <w:rPr>
          <w:rFonts w:ascii="Times New Roman" w:hAnsi="Times New Roman" w:cs="Times New Roman"/>
          <w:spacing w:val="-1"/>
        </w:rPr>
        <w:t xml:space="preserve">pertanto </w:t>
      </w:r>
      <w:r w:rsidRPr="00B87FD4">
        <w:rPr>
          <w:rFonts w:ascii="Times New Roman" w:hAnsi="Times New Roman" w:cs="Times New Roman"/>
        </w:rPr>
        <w:t>le</w:t>
      </w:r>
      <w:r w:rsidRPr="00B87FD4">
        <w:rPr>
          <w:rFonts w:ascii="Times New Roman" w:hAnsi="Times New Roman" w:cs="Times New Roman"/>
          <w:spacing w:val="-2"/>
        </w:rPr>
        <w:t xml:space="preserve"> </w:t>
      </w:r>
      <w:r w:rsidRPr="00B87FD4">
        <w:rPr>
          <w:rFonts w:ascii="Times New Roman" w:hAnsi="Times New Roman" w:cs="Times New Roman"/>
        </w:rPr>
        <w:t>stazioni</w:t>
      </w:r>
      <w:r w:rsidRPr="00B87FD4">
        <w:rPr>
          <w:rFonts w:ascii="Times New Roman" w:hAnsi="Times New Roman" w:cs="Times New Roman"/>
          <w:spacing w:val="-2"/>
        </w:rPr>
        <w:t xml:space="preserve"> </w:t>
      </w:r>
      <w:r w:rsidRPr="00B87FD4">
        <w:rPr>
          <w:rFonts w:ascii="Times New Roman" w:hAnsi="Times New Roman" w:cs="Times New Roman"/>
        </w:rPr>
        <w:t>appaltanti</w:t>
      </w:r>
      <w:r w:rsidRPr="00B87FD4">
        <w:rPr>
          <w:rFonts w:ascii="Times New Roman" w:hAnsi="Times New Roman" w:cs="Times New Roman"/>
          <w:spacing w:val="-2"/>
        </w:rPr>
        <w:t xml:space="preserve"> </w:t>
      </w:r>
      <w:r w:rsidRPr="00B87FD4">
        <w:rPr>
          <w:rFonts w:ascii="Times New Roman" w:hAnsi="Times New Roman" w:cs="Times New Roman"/>
        </w:rPr>
        <w:t>e</w:t>
      </w:r>
      <w:r w:rsidRPr="00B87FD4">
        <w:rPr>
          <w:rFonts w:ascii="Times New Roman" w:hAnsi="Times New Roman" w:cs="Times New Roman"/>
          <w:spacing w:val="-2"/>
        </w:rPr>
        <w:t xml:space="preserve"> </w:t>
      </w:r>
      <w:r w:rsidRPr="00B87FD4">
        <w:rPr>
          <w:rFonts w:ascii="Times New Roman" w:hAnsi="Times New Roman" w:cs="Times New Roman"/>
        </w:rPr>
        <w:t>gli</w:t>
      </w:r>
      <w:r w:rsidRPr="00B87FD4">
        <w:rPr>
          <w:rFonts w:ascii="Times New Roman" w:hAnsi="Times New Roman" w:cs="Times New Roman"/>
          <w:spacing w:val="-2"/>
        </w:rPr>
        <w:t xml:space="preserve"> </w:t>
      </w:r>
      <w:r w:rsidRPr="00B87FD4">
        <w:rPr>
          <w:rFonts w:ascii="Times New Roman" w:hAnsi="Times New Roman" w:cs="Times New Roman"/>
        </w:rPr>
        <w:t>operatori</w:t>
      </w:r>
      <w:r w:rsidRPr="00B87FD4">
        <w:rPr>
          <w:rFonts w:ascii="Times New Roman" w:hAnsi="Times New Roman" w:cs="Times New Roman"/>
          <w:spacing w:val="51"/>
          <w:w w:val="99"/>
        </w:rPr>
        <w:t xml:space="preserve"> </w:t>
      </w:r>
      <w:r w:rsidRPr="00B87FD4">
        <w:rPr>
          <w:rFonts w:ascii="Times New Roman" w:hAnsi="Times New Roman" w:cs="Times New Roman"/>
        </w:rPr>
        <w:t>economici</w:t>
      </w:r>
      <w:r w:rsidRPr="00B87FD4">
        <w:rPr>
          <w:rFonts w:ascii="Times New Roman" w:hAnsi="Times New Roman" w:cs="Times New Roman"/>
          <w:spacing w:val="60"/>
        </w:rPr>
        <w:t xml:space="preserve"> </w:t>
      </w:r>
      <w:r w:rsidRPr="00B87FD4">
        <w:rPr>
          <w:rFonts w:ascii="Times New Roman" w:hAnsi="Times New Roman" w:cs="Times New Roman"/>
          <w:spacing w:val="-1"/>
        </w:rPr>
        <w:t>utilizzano</w:t>
      </w:r>
      <w:r w:rsidRPr="00B87FD4">
        <w:rPr>
          <w:rFonts w:ascii="Times New Roman" w:hAnsi="Times New Roman" w:cs="Times New Roman"/>
          <w:spacing w:val="62"/>
        </w:rPr>
        <w:t xml:space="preserve"> </w:t>
      </w:r>
      <w:r w:rsidRPr="00B87FD4">
        <w:rPr>
          <w:rFonts w:ascii="Times New Roman" w:hAnsi="Times New Roman" w:cs="Times New Roman"/>
        </w:rPr>
        <w:t>la</w:t>
      </w:r>
      <w:r w:rsidRPr="00B87FD4">
        <w:rPr>
          <w:rFonts w:ascii="Times New Roman" w:hAnsi="Times New Roman" w:cs="Times New Roman"/>
          <w:spacing w:val="58"/>
        </w:rPr>
        <w:t xml:space="preserve"> </w:t>
      </w:r>
      <w:r w:rsidRPr="00B87FD4">
        <w:rPr>
          <w:rFonts w:ascii="Times New Roman" w:hAnsi="Times New Roman" w:cs="Times New Roman"/>
          <w:spacing w:val="-1"/>
        </w:rPr>
        <w:t>banca</w:t>
      </w:r>
      <w:r w:rsidRPr="00B87FD4">
        <w:rPr>
          <w:rFonts w:ascii="Times New Roman" w:hAnsi="Times New Roman" w:cs="Times New Roman"/>
          <w:spacing w:val="61"/>
        </w:rPr>
        <w:t xml:space="preserve"> </w:t>
      </w:r>
      <w:r w:rsidRPr="00B87FD4">
        <w:rPr>
          <w:rFonts w:ascii="Times New Roman" w:hAnsi="Times New Roman" w:cs="Times New Roman"/>
          <w:spacing w:val="-1"/>
        </w:rPr>
        <w:t>dati</w:t>
      </w:r>
      <w:r w:rsidRPr="00B87FD4">
        <w:rPr>
          <w:rFonts w:ascii="Times New Roman" w:hAnsi="Times New Roman" w:cs="Times New Roman"/>
          <w:spacing w:val="60"/>
        </w:rPr>
        <w:t xml:space="preserve"> </w:t>
      </w:r>
      <w:proofErr w:type="spellStart"/>
      <w:r w:rsidRPr="00B87FD4">
        <w:rPr>
          <w:rFonts w:ascii="Times New Roman" w:hAnsi="Times New Roman" w:cs="Times New Roman"/>
          <w:spacing w:val="-1"/>
        </w:rPr>
        <w:t>AVCPass</w:t>
      </w:r>
      <w:proofErr w:type="spellEnd"/>
      <w:r w:rsidRPr="00B87FD4">
        <w:rPr>
          <w:rFonts w:ascii="Times New Roman" w:hAnsi="Times New Roman" w:cs="Times New Roman"/>
          <w:spacing w:val="60"/>
        </w:rPr>
        <w:t xml:space="preserve"> </w:t>
      </w:r>
      <w:r w:rsidRPr="00B87FD4">
        <w:rPr>
          <w:rFonts w:ascii="Times New Roman" w:hAnsi="Times New Roman" w:cs="Times New Roman"/>
        </w:rPr>
        <w:t>istituita</w:t>
      </w:r>
      <w:r w:rsidRPr="00B87FD4">
        <w:rPr>
          <w:rFonts w:ascii="Times New Roman" w:hAnsi="Times New Roman" w:cs="Times New Roman"/>
          <w:spacing w:val="60"/>
        </w:rPr>
        <w:t xml:space="preserve"> </w:t>
      </w:r>
      <w:r w:rsidRPr="00B87FD4">
        <w:rPr>
          <w:rFonts w:ascii="Times New Roman" w:hAnsi="Times New Roman" w:cs="Times New Roman"/>
          <w:spacing w:val="-1"/>
        </w:rPr>
        <w:t>presso</w:t>
      </w:r>
      <w:r w:rsidRPr="00B87FD4">
        <w:rPr>
          <w:rFonts w:ascii="Times New Roman" w:hAnsi="Times New Roman" w:cs="Times New Roman"/>
          <w:spacing w:val="58"/>
        </w:rPr>
        <w:t xml:space="preserve"> </w:t>
      </w:r>
      <w:r w:rsidRPr="00B87FD4">
        <w:rPr>
          <w:rFonts w:ascii="Times New Roman" w:hAnsi="Times New Roman" w:cs="Times New Roman"/>
          <w:spacing w:val="-1"/>
        </w:rPr>
        <w:t>l'ANAC.</w:t>
      </w:r>
      <w:r w:rsidRPr="00B87FD4">
        <w:rPr>
          <w:rFonts w:ascii="Times New Roman" w:hAnsi="Times New Roman" w:cs="Times New Roman"/>
          <w:spacing w:val="61"/>
        </w:rPr>
        <w:t xml:space="preserve"> </w:t>
      </w:r>
      <w:r w:rsidRPr="00B87FD4">
        <w:rPr>
          <w:rFonts w:ascii="Times New Roman" w:hAnsi="Times New Roman" w:cs="Times New Roman"/>
          <w:spacing w:val="-1"/>
        </w:rPr>
        <w:t>Tutti</w:t>
      </w:r>
      <w:r w:rsidRPr="00B87FD4">
        <w:rPr>
          <w:rFonts w:ascii="Times New Roman" w:hAnsi="Times New Roman" w:cs="Times New Roman"/>
          <w:spacing w:val="60"/>
        </w:rPr>
        <w:t xml:space="preserve"> </w:t>
      </w:r>
      <w:r w:rsidRPr="00B87FD4">
        <w:rPr>
          <w:rFonts w:ascii="Times New Roman" w:hAnsi="Times New Roman" w:cs="Times New Roman"/>
        </w:rPr>
        <w:t>i</w:t>
      </w:r>
      <w:r w:rsidRPr="00B87FD4">
        <w:rPr>
          <w:rFonts w:ascii="Times New Roman" w:hAnsi="Times New Roman" w:cs="Times New Roman"/>
          <w:spacing w:val="59"/>
        </w:rPr>
        <w:t xml:space="preserve"> </w:t>
      </w:r>
      <w:r w:rsidRPr="00B87FD4">
        <w:rPr>
          <w:rFonts w:ascii="Times New Roman" w:hAnsi="Times New Roman" w:cs="Times New Roman"/>
        </w:rPr>
        <w:t>soggetti</w:t>
      </w:r>
      <w:r w:rsidRPr="00B87FD4">
        <w:rPr>
          <w:rFonts w:ascii="Times New Roman" w:hAnsi="Times New Roman" w:cs="Times New Roman"/>
          <w:spacing w:val="39"/>
          <w:w w:val="99"/>
        </w:rPr>
        <w:t xml:space="preserve"> </w:t>
      </w:r>
      <w:r w:rsidRPr="00B87FD4">
        <w:rPr>
          <w:rFonts w:ascii="Times New Roman" w:hAnsi="Times New Roman" w:cs="Times New Roman"/>
        </w:rPr>
        <w:t>interessati</w:t>
      </w:r>
      <w:r w:rsidRPr="00B87FD4">
        <w:rPr>
          <w:rFonts w:ascii="Times New Roman" w:hAnsi="Times New Roman" w:cs="Times New Roman"/>
          <w:spacing w:val="13"/>
        </w:rPr>
        <w:t xml:space="preserve"> </w:t>
      </w:r>
      <w:r w:rsidRPr="00B87FD4">
        <w:rPr>
          <w:rFonts w:ascii="Times New Roman" w:hAnsi="Times New Roman" w:cs="Times New Roman"/>
        </w:rPr>
        <w:t>a</w:t>
      </w:r>
      <w:r w:rsidRPr="00B87FD4">
        <w:rPr>
          <w:rFonts w:ascii="Times New Roman" w:hAnsi="Times New Roman" w:cs="Times New Roman"/>
          <w:spacing w:val="13"/>
        </w:rPr>
        <w:t xml:space="preserve"> </w:t>
      </w:r>
      <w:r w:rsidRPr="00B87FD4">
        <w:rPr>
          <w:rFonts w:ascii="Times New Roman" w:hAnsi="Times New Roman" w:cs="Times New Roman"/>
        </w:rPr>
        <w:t>partecipare</w:t>
      </w:r>
      <w:r w:rsidRPr="00B87FD4">
        <w:rPr>
          <w:rFonts w:ascii="Times New Roman" w:hAnsi="Times New Roman" w:cs="Times New Roman"/>
          <w:spacing w:val="13"/>
        </w:rPr>
        <w:t xml:space="preserve"> </w:t>
      </w:r>
      <w:r w:rsidRPr="00B87FD4">
        <w:rPr>
          <w:rFonts w:ascii="Times New Roman" w:hAnsi="Times New Roman" w:cs="Times New Roman"/>
        </w:rPr>
        <w:t>alla</w:t>
      </w:r>
      <w:r w:rsidRPr="00B87FD4">
        <w:rPr>
          <w:rFonts w:ascii="Times New Roman" w:hAnsi="Times New Roman" w:cs="Times New Roman"/>
          <w:spacing w:val="14"/>
        </w:rPr>
        <w:t xml:space="preserve"> </w:t>
      </w:r>
      <w:r w:rsidRPr="00B87FD4">
        <w:rPr>
          <w:rFonts w:ascii="Times New Roman" w:hAnsi="Times New Roman" w:cs="Times New Roman"/>
        </w:rPr>
        <w:t>procedura</w:t>
      </w:r>
      <w:r w:rsidRPr="00B87FD4">
        <w:rPr>
          <w:rFonts w:ascii="Times New Roman" w:hAnsi="Times New Roman" w:cs="Times New Roman"/>
          <w:spacing w:val="14"/>
        </w:rPr>
        <w:t xml:space="preserve"> </w:t>
      </w:r>
      <w:r w:rsidRPr="00B87FD4">
        <w:rPr>
          <w:rFonts w:ascii="Times New Roman" w:hAnsi="Times New Roman" w:cs="Times New Roman"/>
        </w:rPr>
        <w:t>devono</w:t>
      </w:r>
      <w:r w:rsidRPr="00B87FD4">
        <w:rPr>
          <w:rFonts w:ascii="Times New Roman" w:hAnsi="Times New Roman" w:cs="Times New Roman"/>
          <w:spacing w:val="14"/>
        </w:rPr>
        <w:t xml:space="preserve"> </w:t>
      </w:r>
      <w:r w:rsidRPr="00B87FD4">
        <w:rPr>
          <w:rFonts w:ascii="Times New Roman" w:hAnsi="Times New Roman" w:cs="Times New Roman"/>
        </w:rPr>
        <w:t>obbligatoriamente</w:t>
      </w:r>
      <w:r w:rsidRPr="00B87FD4">
        <w:rPr>
          <w:rFonts w:ascii="Times New Roman" w:hAnsi="Times New Roman" w:cs="Times New Roman"/>
          <w:spacing w:val="13"/>
        </w:rPr>
        <w:t xml:space="preserve"> </w:t>
      </w:r>
      <w:r w:rsidRPr="00B87FD4">
        <w:rPr>
          <w:rFonts w:ascii="Times New Roman" w:hAnsi="Times New Roman" w:cs="Times New Roman"/>
        </w:rPr>
        <w:t>registrarsi</w:t>
      </w:r>
      <w:r w:rsidRPr="00B87FD4">
        <w:rPr>
          <w:rFonts w:ascii="Times New Roman" w:hAnsi="Times New Roman" w:cs="Times New Roman"/>
          <w:spacing w:val="13"/>
        </w:rPr>
        <w:t xml:space="preserve"> </w:t>
      </w:r>
      <w:r w:rsidRPr="00B87FD4">
        <w:rPr>
          <w:rFonts w:ascii="Times New Roman" w:hAnsi="Times New Roman" w:cs="Times New Roman"/>
        </w:rPr>
        <w:t>al</w:t>
      </w:r>
      <w:r w:rsidRPr="00B87FD4">
        <w:rPr>
          <w:rFonts w:ascii="Times New Roman" w:hAnsi="Times New Roman" w:cs="Times New Roman"/>
          <w:spacing w:val="13"/>
        </w:rPr>
        <w:t xml:space="preserve"> </w:t>
      </w:r>
      <w:r w:rsidRPr="00B87FD4">
        <w:rPr>
          <w:rFonts w:ascii="Times New Roman" w:hAnsi="Times New Roman" w:cs="Times New Roman"/>
        </w:rPr>
        <w:t>sistema</w:t>
      </w:r>
      <w:r w:rsidRPr="00B87FD4">
        <w:rPr>
          <w:rFonts w:ascii="Times New Roman" w:hAnsi="Times New Roman" w:cs="Times New Roman"/>
          <w:spacing w:val="26"/>
          <w:w w:val="99"/>
        </w:rPr>
        <w:t xml:space="preserve"> </w:t>
      </w:r>
      <w:proofErr w:type="spellStart"/>
      <w:r w:rsidRPr="00B87FD4">
        <w:rPr>
          <w:rFonts w:ascii="Times New Roman" w:hAnsi="Times New Roman" w:cs="Times New Roman"/>
        </w:rPr>
        <w:t>AVCpass</w:t>
      </w:r>
      <w:proofErr w:type="spellEnd"/>
      <w:r w:rsidRPr="00B87FD4">
        <w:rPr>
          <w:rFonts w:ascii="Times New Roman" w:hAnsi="Times New Roman" w:cs="Times New Roman"/>
          <w:spacing w:val="35"/>
        </w:rPr>
        <w:t xml:space="preserve"> </w:t>
      </w:r>
      <w:r w:rsidRPr="00B87FD4">
        <w:rPr>
          <w:rFonts w:ascii="Times New Roman" w:hAnsi="Times New Roman" w:cs="Times New Roman"/>
        </w:rPr>
        <w:t>accedendo</w:t>
      </w:r>
      <w:r w:rsidRPr="00B87FD4">
        <w:rPr>
          <w:rFonts w:ascii="Times New Roman" w:hAnsi="Times New Roman" w:cs="Times New Roman"/>
          <w:spacing w:val="35"/>
        </w:rPr>
        <w:t xml:space="preserve"> </w:t>
      </w:r>
      <w:r w:rsidRPr="00B87FD4">
        <w:rPr>
          <w:rFonts w:ascii="Times New Roman" w:hAnsi="Times New Roman" w:cs="Times New Roman"/>
        </w:rPr>
        <w:t>all’apposito</w:t>
      </w:r>
      <w:r w:rsidRPr="00B87FD4">
        <w:rPr>
          <w:rFonts w:ascii="Times New Roman" w:hAnsi="Times New Roman" w:cs="Times New Roman"/>
          <w:spacing w:val="34"/>
        </w:rPr>
        <w:t xml:space="preserve"> </w:t>
      </w:r>
      <w:r w:rsidRPr="00B87FD4">
        <w:rPr>
          <w:rFonts w:ascii="Times New Roman" w:hAnsi="Times New Roman" w:cs="Times New Roman"/>
        </w:rPr>
        <w:t>link</w:t>
      </w:r>
      <w:r w:rsidRPr="00B87FD4">
        <w:rPr>
          <w:rFonts w:ascii="Times New Roman" w:hAnsi="Times New Roman" w:cs="Times New Roman"/>
          <w:spacing w:val="34"/>
        </w:rPr>
        <w:t xml:space="preserve"> </w:t>
      </w:r>
      <w:r w:rsidRPr="00B87FD4">
        <w:rPr>
          <w:rFonts w:ascii="Times New Roman" w:hAnsi="Times New Roman" w:cs="Times New Roman"/>
        </w:rPr>
        <w:t>sul</w:t>
      </w:r>
      <w:r w:rsidRPr="00B87FD4">
        <w:rPr>
          <w:rFonts w:ascii="Times New Roman" w:hAnsi="Times New Roman" w:cs="Times New Roman"/>
          <w:spacing w:val="35"/>
        </w:rPr>
        <w:t xml:space="preserve"> </w:t>
      </w:r>
      <w:r w:rsidRPr="00B87FD4">
        <w:rPr>
          <w:rFonts w:ascii="Times New Roman" w:hAnsi="Times New Roman" w:cs="Times New Roman"/>
          <w:spacing w:val="-1"/>
        </w:rPr>
        <w:t>portale</w:t>
      </w:r>
      <w:r w:rsidRPr="00B87FD4">
        <w:rPr>
          <w:rFonts w:ascii="Times New Roman" w:hAnsi="Times New Roman" w:cs="Times New Roman"/>
          <w:spacing w:val="34"/>
        </w:rPr>
        <w:t xml:space="preserve"> </w:t>
      </w:r>
      <w:r w:rsidRPr="00B87FD4">
        <w:rPr>
          <w:rFonts w:ascii="Times New Roman" w:hAnsi="Times New Roman" w:cs="Times New Roman"/>
        </w:rPr>
        <w:t>dell’Autorità</w:t>
      </w:r>
      <w:r w:rsidRPr="00B87FD4">
        <w:rPr>
          <w:rFonts w:ascii="Times New Roman" w:hAnsi="Times New Roman" w:cs="Times New Roman"/>
          <w:spacing w:val="34"/>
        </w:rPr>
        <w:t xml:space="preserve"> </w:t>
      </w:r>
      <w:r w:rsidRPr="00B87FD4">
        <w:rPr>
          <w:rFonts w:ascii="Times New Roman" w:hAnsi="Times New Roman" w:cs="Times New Roman"/>
        </w:rPr>
        <w:t>(servizi</w:t>
      </w:r>
      <w:r w:rsidRPr="00B87FD4">
        <w:rPr>
          <w:rFonts w:ascii="Times New Roman" w:hAnsi="Times New Roman" w:cs="Times New Roman"/>
          <w:spacing w:val="35"/>
        </w:rPr>
        <w:t xml:space="preserve"> </w:t>
      </w:r>
      <w:r w:rsidRPr="00B87FD4">
        <w:rPr>
          <w:rFonts w:ascii="Times New Roman" w:hAnsi="Times New Roman" w:cs="Times New Roman"/>
        </w:rPr>
        <w:t>ad</w:t>
      </w:r>
      <w:r w:rsidRPr="00B87FD4">
        <w:rPr>
          <w:rFonts w:ascii="Times New Roman" w:hAnsi="Times New Roman" w:cs="Times New Roman"/>
          <w:spacing w:val="34"/>
        </w:rPr>
        <w:t xml:space="preserve"> </w:t>
      </w:r>
      <w:r w:rsidRPr="00B87FD4">
        <w:rPr>
          <w:rFonts w:ascii="Times New Roman" w:hAnsi="Times New Roman" w:cs="Times New Roman"/>
        </w:rPr>
        <w:t>accesso</w:t>
      </w:r>
      <w:r w:rsidRPr="00B87FD4">
        <w:rPr>
          <w:rFonts w:ascii="Times New Roman" w:hAnsi="Times New Roman" w:cs="Times New Roman"/>
          <w:spacing w:val="22"/>
          <w:w w:val="99"/>
        </w:rPr>
        <w:t xml:space="preserve"> </w:t>
      </w:r>
      <w:proofErr w:type="spellStart"/>
      <w:r w:rsidRPr="00B87FD4">
        <w:rPr>
          <w:rFonts w:ascii="Times New Roman" w:hAnsi="Times New Roman" w:cs="Times New Roman"/>
        </w:rPr>
        <w:t>riservato-avcpass</w:t>
      </w:r>
      <w:proofErr w:type="spellEnd"/>
      <w:r w:rsidRPr="00B87FD4">
        <w:rPr>
          <w:rFonts w:ascii="Times New Roman" w:hAnsi="Times New Roman" w:cs="Times New Roman"/>
        </w:rPr>
        <w:t>)</w:t>
      </w:r>
      <w:r w:rsidRPr="00B87FD4">
        <w:rPr>
          <w:rFonts w:ascii="Times New Roman" w:hAnsi="Times New Roman" w:cs="Times New Roman"/>
          <w:spacing w:val="17"/>
        </w:rPr>
        <w:t xml:space="preserve"> </w:t>
      </w:r>
      <w:r w:rsidRPr="00B87FD4">
        <w:rPr>
          <w:rFonts w:ascii="Times New Roman" w:hAnsi="Times New Roman" w:cs="Times New Roman"/>
          <w:spacing w:val="-1"/>
        </w:rPr>
        <w:t>secondo</w:t>
      </w:r>
      <w:r w:rsidRPr="00B87FD4">
        <w:rPr>
          <w:rFonts w:ascii="Times New Roman" w:hAnsi="Times New Roman" w:cs="Times New Roman"/>
          <w:spacing w:val="16"/>
        </w:rPr>
        <w:t xml:space="preserve"> </w:t>
      </w:r>
      <w:r w:rsidRPr="00B87FD4">
        <w:rPr>
          <w:rFonts w:ascii="Times New Roman" w:hAnsi="Times New Roman" w:cs="Times New Roman"/>
        </w:rPr>
        <w:t>le</w:t>
      </w:r>
      <w:r w:rsidRPr="00B87FD4">
        <w:rPr>
          <w:rFonts w:ascii="Times New Roman" w:hAnsi="Times New Roman" w:cs="Times New Roman"/>
          <w:spacing w:val="16"/>
        </w:rPr>
        <w:t xml:space="preserve"> </w:t>
      </w:r>
      <w:r w:rsidRPr="00B87FD4">
        <w:rPr>
          <w:rFonts w:ascii="Times New Roman" w:hAnsi="Times New Roman" w:cs="Times New Roman"/>
        </w:rPr>
        <w:t>istruzioni</w:t>
      </w:r>
      <w:r w:rsidRPr="00B87FD4">
        <w:rPr>
          <w:rFonts w:ascii="Times New Roman" w:hAnsi="Times New Roman" w:cs="Times New Roman"/>
          <w:spacing w:val="17"/>
        </w:rPr>
        <w:t xml:space="preserve"> </w:t>
      </w:r>
      <w:r w:rsidRPr="00B87FD4">
        <w:rPr>
          <w:rFonts w:ascii="Times New Roman" w:hAnsi="Times New Roman" w:cs="Times New Roman"/>
        </w:rPr>
        <w:t>ivi</w:t>
      </w:r>
      <w:r w:rsidRPr="00B87FD4">
        <w:rPr>
          <w:rFonts w:ascii="Times New Roman" w:hAnsi="Times New Roman" w:cs="Times New Roman"/>
          <w:spacing w:val="17"/>
        </w:rPr>
        <w:t xml:space="preserve"> </w:t>
      </w:r>
      <w:r w:rsidRPr="00B87FD4">
        <w:rPr>
          <w:rFonts w:ascii="Times New Roman" w:hAnsi="Times New Roman" w:cs="Times New Roman"/>
          <w:spacing w:val="-1"/>
        </w:rPr>
        <w:t>contenute,</w:t>
      </w:r>
      <w:r w:rsidRPr="00B87FD4">
        <w:rPr>
          <w:rFonts w:ascii="Times New Roman" w:hAnsi="Times New Roman" w:cs="Times New Roman"/>
          <w:spacing w:val="16"/>
        </w:rPr>
        <w:t xml:space="preserve"> </w:t>
      </w:r>
      <w:r w:rsidRPr="00B87FD4">
        <w:rPr>
          <w:rFonts w:ascii="Times New Roman" w:hAnsi="Times New Roman" w:cs="Times New Roman"/>
          <w:spacing w:val="-1"/>
        </w:rPr>
        <w:t>nonché</w:t>
      </w:r>
      <w:r w:rsidRPr="00B87FD4">
        <w:rPr>
          <w:rFonts w:ascii="Times New Roman" w:hAnsi="Times New Roman" w:cs="Times New Roman"/>
          <w:spacing w:val="17"/>
        </w:rPr>
        <w:t xml:space="preserve"> </w:t>
      </w:r>
      <w:r w:rsidRPr="00B87FD4">
        <w:rPr>
          <w:rFonts w:ascii="Times New Roman" w:hAnsi="Times New Roman" w:cs="Times New Roman"/>
        </w:rPr>
        <w:t>acquisire</w:t>
      </w:r>
      <w:r w:rsidRPr="00B87FD4">
        <w:rPr>
          <w:rFonts w:ascii="Times New Roman" w:hAnsi="Times New Roman" w:cs="Times New Roman"/>
          <w:spacing w:val="17"/>
        </w:rPr>
        <w:t xml:space="preserve"> </w:t>
      </w:r>
      <w:r w:rsidRPr="00B87FD4">
        <w:rPr>
          <w:rFonts w:ascii="Times New Roman" w:hAnsi="Times New Roman" w:cs="Times New Roman"/>
        </w:rPr>
        <w:t>il</w:t>
      </w:r>
      <w:r w:rsidRPr="00B87FD4">
        <w:rPr>
          <w:rFonts w:ascii="Times New Roman" w:hAnsi="Times New Roman" w:cs="Times New Roman"/>
          <w:spacing w:val="16"/>
        </w:rPr>
        <w:t xml:space="preserve"> </w:t>
      </w:r>
      <w:r w:rsidRPr="00B87FD4">
        <w:rPr>
          <w:rFonts w:ascii="Times New Roman" w:hAnsi="Times New Roman" w:cs="Times New Roman"/>
        </w:rPr>
        <w:t>“PASSOE”</w:t>
      </w:r>
      <w:r w:rsidRPr="00B87FD4">
        <w:rPr>
          <w:rFonts w:ascii="Times New Roman" w:hAnsi="Times New Roman" w:cs="Times New Roman"/>
          <w:spacing w:val="19"/>
        </w:rPr>
        <w:t xml:space="preserve"> </w:t>
      </w:r>
      <w:r w:rsidRPr="00B87FD4">
        <w:rPr>
          <w:rFonts w:ascii="Times New Roman" w:hAnsi="Times New Roman" w:cs="Times New Roman"/>
        </w:rPr>
        <w:t>da</w:t>
      </w:r>
      <w:r w:rsidRPr="00B87FD4">
        <w:rPr>
          <w:rFonts w:ascii="Times New Roman" w:hAnsi="Times New Roman" w:cs="Times New Roman"/>
          <w:spacing w:val="31"/>
          <w:w w:val="99"/>
        </w:rPr>
        <w:t xml:space="preserve"> </w:t>
      </w:r>
      <w:r w:rsidRPr="00B87FD4">
        <w:rPr>
          <w:rFonts w:ascii="Times New Roman" w:hAnsi="Times New Roman" w:cs="Times New Roman"/>
        </w:rPr>
        <w:t>produrre</w:t>
      </w:r>
      <w:r w:rsidRPr="00B87FD4">
        <w:rPr>
          <w:rFonts w:ascii="Times New Roman" w:hAnsi="Times New Roman" w:cs="Times New Roman"/>
          <w:spacing w:val="-8"/>
        </w:rPr>
        <w:t xml:space="preserve"> </w:t>
      </w:r>
      <w:r w:rsidRPr="00B87FD4">
        <w:rPr>
          <w:rFonts w:ascii="Times New Roman" w:hAnsi="Times New Roman" w:cs="Times New Roman"/>
        </w:rPr>
        <w:t>in</w:t>
      </w:r>
      <w:r w:rsidRPr="00B87FD4">
        <w:rPr>
          <w:rFonts w:ascii="Times New Roman" w:hAnsi="Times New Roman" w:cs="Times New Roman"/>
          <w:spacing w:val="-7"/>
        </w:rPr>
        <w:t xml:space="preserve"> </w:t>
      </w:r>
      <w:r w:rsidRPr="00B87FD4">
        <w:rPr>
          <w:rFonts w:ascii="Times New Roman" w:hAnsi="Times New Roman" w:cs="Times New Roman"/>
        </w:rPr>
        <w:t>sede</w:t>
      </w:r>
      <w:r w:rsidRPr="00B87FD4">
        <w:rPr>
          <w:rFonts w:ascii="Times New Roman" w:hAnsi="Times New Roman" w:cs="Times New Roman"/>
          <w:spacing w:val="-6"/>
        </w:rPr>
        <w:t xml:space="preserve"> </w:t>
      </w:r>
      <w:r w:rsidRPr="00B87FD4">
        <w:rPr>
          <w:rFonts w:ascii="Times New Roman" w:hAnsi="Times New Roman" w:cs="Times New Roman"/>
        </w:rPr>
        <w:t>di</w:t>
      </w:r>
      <w:r w:rsidRPr="00B87FD4">
        <w:rPr>
          <w:rFonts w:ascii="Times New Roman" w:hAnsi="Times New Roman" w:cs="Times New Roman"/>
          <w:spacing w:val="-7"/>
        </w:rPr>
        <w:t xml:space="preserve"> </w:t>
      </w:r>
      <w:r w:rsidRPr="00B87FD4">
        <w:rPr>
          <w:rFonts w:ascii="Times New Roman" w:hAnsi="Times New Roman" w:cs="Times New Roman"/>
        </w:rPr>
        <w:t>partecipazione</w:t>
      </w:r>
      <w:r w:rsidRPr="00B87FD4">
        <w:rPr>
          <w:rFonts w:ascii="Times New Roman" w:hAnsi="Times New Roman" w:cs="Times New Roman"/>
          <w:spacing w:val="-8"/>
        </w:rPr>
        <w:t xml:space="preserve"> </w:t>
      </w:r>
      <w:r w:rsidRPr="00B87FD4">
        <w:rPr>
          <w:rFonts w:ascii="Times New Roman" w:hAnsi="Times New Roman" w:cs="Times New Roman"/>
        </w:rPr>
        <w:t>alla</w:t>
      </w:r>
      <w:r w:rsidRPr="00B87FD4">
        <w:rPr>
          <w:rFonts w:ascii="Times New Roman" w:hAnsi="Times New Roman" w:cs="Times New Roman"/>
          <w:spacing w:val="-7"/>
        </w:rPr>
        <w:t xml:space="preserve"> </w:t>
      </w:r>
      <w:r w:rsidRPr="00B87FD4">
        <w:rPr>
          <w:rFonts w:ascii="Times New Roman" w:hAnsi="Times New Roman" w:cs="Times New Roman"/>
        </w:rPr>
        <w:t>gara.</w:t>
      </w:r>
    </w:p>
    <w:p w:rsidR="00613AD7" w:rsidRPr="00B87FD4" w:rsidRDefault="00613AD7" w:rsidP="00B87FD4">
      <w:pPr>
        <w:pStyle w:val="Corpodeltesto"/>
        <w:kinsoku w:val="0"/>
        <w:overflowPunct w:val="0"/>
        <w:ind w:right="102"/>
        <w:jc w:val="both"/>
        <w:rPr>
          <w:rFonts w:ascii="Times New Roman" w:hAnsi="Times New Roman" w:cs="Times New Roman"/>
        </w:rPr>
      </w:pPr>
      <w:r w:rsidRPr="00B87FD4">
        <w:rPr>
          <w:rFonts w:ascii="Times New Roman" w:hAnsi="Times New Roman" w:cs="Times New Roman"/>
        </w:rPr>
        <w:t>In</w:t>
      </w:r>
      <w:r w:rsidRPr="00B87FD4">
        <w:rPr>
          <w:rFonts w:ascii="Times New Roman" w:hAnsi="Times New Roman" w:cs="Times New Roman"/>
          <w:spacing w:val="45"/>
        </w:rPr>
        <w:t xml:space="preserve"> </w:t>
      </w:r>
      <w:r w:rsidRPr="00B87FD4">
        <w:rPr>
          <w:rFonts w:ascii="Times New Roman" w:hAnsi="Times New Roman" w:cs="Times New Roman"/>
          <w:spacing w:val="-1"/>
        </w:rPr>
        <w:t>caso</w:t>
      </w:r>
      <w:r w:rsidRPr="00B87FD4">
        <w:rPr>
          <w:rFonts w:ascii="Times New Roman" w:hAnsi="Times New Roman" w:cs="Times New Roman"/>
          <w:spacing w:val="45"/>
        </w:rPr>
        <w:t xml:space="preserve"> </w:t>
      </w:r>
      <w:r w:rsidRPr="00B87FD4">
        <w:rPr>
          <w:rFonts w:ascii="Times New Roman" w:hAnsi="Times New Roman" w:cs="Times New Roman"/>
          <w:spacing w:val="-1"/>
        </w:rPr>
        <w:t>di</w:t>
      </w:r>
      <w:r w:rsidRPr="00B87FD4">
        <w:rPr>
          <w:rFonts w:ascii="Times New Roman" w:hAnsi="Times New Roman" w:cs="Times New Roman"/>
          <w:spacing w:val="22"/>
        </w:rPr>
        <w:t xml:space="preserve"> </w:t>
      </w:r>
      <w:r w:rsidRPr="00B87FD4">
        <w:rPr>
          <w:rFonts w:ascii="Times New Roman" w:hAnsi="Times New Roman" w:cs="Times New Roman"/>
          <w:spacing w:val="-1"/>
        </w:rPr>
        <w:t>constatazione</w:t>
      </w:r>
      <w:r w:rsidRPr="00B87FD4">
        <w:rPr>
          <w:rFonts w:ascii="Times New Roman" w:hAnsi="Times New Roman" w:cs="Times New Roman"/>
          <w:spacing w:val="45"/>
        </w:rPr>
        <w:t xml:space="preserve"> </w:t>
      </w:r>
      <w:r w:rsidRPr="00B87FD4">
        <w:rPr>
          <w:rFonts w:ascii="Times New Roman" w:hAnsi="Times New Roman" w:cs="Times New Roman"/>
          <w:spacing w:val="-1"/>
        </w:rPr>
        <w:t>della</w:t>
      </w:r>
      <w:r w:rsidRPr="00B87FD4">
        <w:rPr>
          <w:rFonts w:ascii="Times New Roman" w:hAnsi="Times New Roman" w:cs="Times New Roman"/>
          <w:spacing w:val="46"/>
        </w:rPr>
        <w:t xml:space="preserve"> </w:t>
      </w:r>
      <w:r w:rsidRPr="00B87FD4">
        <w:rPr>
          <w:rFonts w:ascii="Times New Roman" w:hAnsi="Times New Roman" w:cs="Times New Roman"/>
          <w:spacing w:val="-1"/>
        </w:rPr>
        <w:t>insussistenza</w:t>
      </w:r>
      <w:r w:rsidRPr="00B87FD4">
        <w:rPr>
          <w:rFonts w:ascii="Times New Roman" w:hAnsi="Times New Roman" w:cs="Times New Roman"/>
          <w:spacing w:val="46"/>
        </w:rPr>
        <w:t xml:space="preserve"> </w:t>
      </w:r>
      <w:r w:rsidRPr="00B87FD4">
        <w:rPr>
          <w:rFonts w:ascii="Times New Roman" w:hAnsi="Times New Roman" w:cs="Times New Roman"/>
        </w:rPr>
        <w:t>dei</w:t>
      </w:r>
      <w:r w:rsidRPr="00B87FD4">
        <w:rPr>
          <w:rFonts w:ascii="Times New Roman" w:hAnsi="Times New Roman" w:cs="Times New Roman"/>
          <w:spacing w:val="45"/>
        </w:rPr>
        <w:t xml:space="preserve"> </w:t>
      </w:r>
      <w:r w:rsidRPr="00B87FD4">
        <w:rPr>
          <w:rFonts w:ascii="Times New Roman" w:hAnsi="Times New Roman" w:cs="Times New Roman"/>
        </w:rPr>
        <w:t>suddetti</w:t>
      </w:r>
      <w:r w:rsidRPr="00B87FD4">
        <w:rPr>
          <w:rFonts w:ascii="Times New Roman" w:hAnsi="Times New Roman" w:cs="Times New Roman"/>
          <w:spacing w:val="45"/>
        </w:rPr>
        <w:t xml:space="preserve"> </w:t>
      </w:r>
      <w:r w:rsidRPr="00B87FD4">
        <w:rPr>
          <w:rFonts w:ascii="Times New Roman" w:hAnsi="Times New Roman" w:cs="Times New Roman"/>
        </w:rPr>
        <w:t>requisiti,</w:t>
      </w:r>
      <w:r w:rsidRPr="00B87FD4">
        <w:rPr>
          <w:rFonts w:ascii="Times New Roman" w:hAnsi="Times New Roman" w:cs="Times New Roman"/>
          <w:spacing w:val="45"/>
        </w:rPr>
        <w:t xml:space="preserve"> </w:t>
      </w:r>
      <w:r w:rsidRPr="00B87FD4">
        <w:rPr>
          <w:rFonts w:ascii="Times New Roman" w:hAnsi="Times New Roman" w:cs="Times New Roman"/>
        </w:rPr>
        <w:t>si</w:t>
      </w:r>
      <w:r w:rsidRPr="00B87FD4">
        <w:rPr>
          <w:rFonts w:ascii="Times New Roman" w:hAnsi="Times New Roman" w:cs="Times New Roman"/>
          <w:spacing w:val="45"/>
        </w:rPr>
        <w:t xml:space="preserve"> </w:t>
      </w:r>
      <w:r w:rsidRPr="00B87FD4">
        <w:rPr>
          <w:rFonts w:ascii="Times New Roman" w:hAnsi="Times New Roman" w:cs="Times New Roman"/>
        </w:rPr>
        <w:t>procederà</w:t>
      </w:r>
      <w:r w:rsidRPr="00B87FD4">
        <w:rPr>
          <w:rFonts w:ascii="Times New Roman" w:hAnsi="Times New Roman" w:cs="Times New Roman"/>
          <w:spacing w:val="46"/>
        </w:rPr>
        <w:t xml:space="preserve"> </w:t>
      </w:r>
      <w:r w:rsidRPr="00B87FD4">
        <w:rPr>
          <w:rFonts w:ascii="Times New Roman" w:hAnsi="Times New Roman" w:cs="Times New Roman"/>
        </w:rPr>
        <w:t>alla</w:t>
      </w:r>
      <w:r w:rsidRPr="00B87FD4">
        <w:rPr>
          <w:rFonts w:ascii="Times New Roman" w:hAnsi="Times New Roman" w:cs="Times New Roman"/>
          <w:spacing w:val="39"/>
          <w:w w:val="99"/>
        </w:rPr>
        <w:t xml:space="preserve"> </w:t>
      </w:r>
      <w:r w:rsidRPr="00B87FD4">
        <w:rPr>
          <w:rFonts w:ascii="Times New Roman" w:hAnsi="Times New Roman" w:cs="Times New Roman"/>
          <w:spacing w:val="-1"/>
        </w:rPr>
        <w:t>revoca</w:t>
      </w:r>
      <w:r w:rsidRPr="00B87FD4">
        <w:rPr>
          <w:rFonts w:ascii="Times New Roman" w:hAnsi="Times New Roman" w:cs="Times New Roman"/>
          <w:spacing w:val="24"/>
        </w:rPr>
        <w:t xml:space="preserve"> </w:t>
      </w:r>
      <w:r w:rsidRPr="00B87FD4">
        <w:rPr>
          <w:rFonts w:ascii="Times New Roman" w:hAnsi="Times New Roman" w:cs="Times New Roman"/>
          <w:spacing w:val="-1"/>
        </w:rPr>
        <w:t>dell’affidamento</w:t>
      </w:r>
      <w:r w:rsidRPr="00B87FD4">
        <w:rPr>
          <w:rFonts w:ascii="Times New Roman" w:hAnsi="Times New Roman" w:cs="Times New Roman"/>
          <w:spacing w:val="24"/>
        </w:rPr>
        <w:t xml:space="preserve"> </w:t>
      </w:r>
      <w:r w:rsidRPr="00B87FD4">
        <w:rPr>
          <w:rFonts w:ascii="Times New Roman" w:hAnsi="Times New Roman" w:cs="Times New Roman"/>
          <w:spacing w:val="-1"/>
        </w:rPr>
        <w:t>ed</w:t>
      </w:r>
      <w:r w:rsidRPr="00B87FD4">
        <w:rPr>
          <w:rFonts w:ascii="Times New Roman" w:hAnsi="Times New Roman" w:cs="Times New Roman"/>
          <w:spacing w:val="24"/>
        </w:rPr>
        <w:t xml:space="preserve"> </w:t>
      </w:r>
      <w:r w:rsidRPr="00B87FD4">
        <w:rPr>
          <w:rFonts w:ascii="Times New Roman" w:hAnsi="Times New Roman" w:cs="Times New Roman"/>
        </w:rPr>
        <w:t>il</w:t>
      </w:r>
      <w:r w:rsidRPr="00B87FD4">
        <w:rPr>
          <w:rFonts w:ascii="Times New Roman" w:hAnsi="Times New Roman" w:cs="Times New Roman"/>
          <w:spacing w:val="24"/>
        </w:rPr>
        <w:t xml:space="preserve"> </w:t>
      </w:r>
      <w:r w:rsidRPr="00B87FD4">
        <w:rPr>
          <w:rFonts w:ascii="Times New Roman" w:hAnsi="Times New Roman" w:cs="Times New Roman"/>
          <w:spacing w:val="-1"/>
        </w:rPr>
        <w:t>contratto</w:t>
      </w:r>
      <w:r w:rsidRPr="00B87FD4">
        <w:rPr>
          <w:rFonts w:ascii="Times New Roman" w:hAnsi="Times New Roman" w:cs="Times New Roman"/>
          <w:spacing w:val="25"/>
        </w:rPr>
        <w:t xml:space="preserve"> </w:t>
      </w:r>
      <w:r w:rsidRPr="00B87FD4">
        <w:rPr>
          <w:rFonts w:ascii="Times New Roman" w:hAnsi="Times New Roman" w:cs="Times New Roman"/>
          <w:spacing w:val="-1"/>
        </w:rPr>
        <w:t>eventualmente</w:t>
      </w:r>
      <w:r w:rsidRPr="00B87FD4">
        <w:rPr>
          <w:rFonts w:ascii="Times New Roman" w:hAnsi="Times New Roman" w:cs="Times New Roman"/>
          <w:spacing w:val="25"/>
        </w:rPr>
        <w:t xml:space="preserve"> </w:t>
      </w:r>
      <w:r w:rsidRPr="00B87FD4">
        <w:rPr>
          <w:rFonts w:ascii="Times New Roman" w:hAnsi="Times New Roman" w:cs="Times New Roman"/>
          <w:spacing w:val="-1"/>
        </w:rPr>
        <w:t>stipulato</w:t>
      </w:r>
      <w:r w:rsidRPr="00B87FD4">
        <w:rPr>
          <w:rFonts w:ascii="Times New Roman" w:hAnsi="Times New Roman" w:cs="Times New Roman"/>
          <w:spacing w:val="24"/>
        </w:rPr>
        <w:t xml:space="preserve"> </w:t>
      </w:r>
      <w:r w:rsidRPr="00B87FD4">
        <w:rPr>
          <w:rFonts w:ascii="Times New Roman" w:hAnsi="Times New Roman" w:cs="Times New Roman"/>
        </w:rPr>
        <w:t>sarà</w:t>
      </w:r>
      <w:r w:rsidRPr="00B87FD4">
        <w:rPr>
          <w:rFonts w:ascii="Times New Roman" w:hAnsi="Times New Roman" w:cs="Times New Roman"/>
          <w:spacing w:val="24"/>
        </w:rPr>
        <w:t xml:space="preserve"> </w:t>
      </w:r>
      <w:r w:rsidRPr="00B87FD4">
        <w:rPr>
          <w:rFonts w:ascii="Times New Roman" w:hAnsi="Times New Roman" w:cs="Times New Roman"/>
        </w:rPr>
        <w:t>risolto</w:t>
      </w:r>
      <w:r w:rsidRPr="00B87FD4">
        <w:rPr>
          <w:rFonts w:ascii="Times New Roman" w:hAnsi="Times New Roman" w:cs="Times New Roman"/>
          <w:spacing w:val="24"/>
        </w:rPr>
        <w:t xml:space="preserve"> </w:t>
      </w:r>
      <w:r w:rsidRPr="00B87FD4">
        <w:rPr>
          <w:rFonts w:ascii="Times New Roman" w:hAnsi="Times New Roman" w:cs="Times New Roman"/>
          <w:spacing w:val="-1"/>
        </w:rPr>
        <w:t>di</w:t>
      </w:r>
      <w:r w:rsidRPr="00B87FD4">
        <w:rPr>
          <w:rFonts w:ascii="Times New Roman" w:hAnsi="Times New Roman" w:cs="Times New Roman"/>
          <w:spacing w:val="25"/>
        </w:rPr>
        <w:t xml:space="preserve"> </w:t>
      </w:r>
      <w:r w:rsidRPr="00B87FD4">
        <w:rPr>
          <w:rFonts w:ascii="Times New Roman" w:hAnsi="Times New Roman" w:cs="Times New Roman"/>
          <w:spacing w:val="-1"/>
        </w:rPr>
        <w:t>diritto</w:t>
      </w:r>
      <w:r w:rsidRPr="00B87FD4">
        <w:rPr>
          <w:rFonts w:ascii="Times New Roman" w:hAnsi="Times New Roman" w:cs="Times New Roman"/>
          <w:spacing w:val="25"/>
        </w:rPr>
        <w:t xml:space="preserve"> </w:t>
      </w:r>
      <w:r w:rsidRPr="00B87FD4">
        <w:rPr>
          <w:rFonts w:ascii="Times New Roman" w:hAnsi="Times New Roman" w:cs="Times New Roman"/>
          <w:spacing w:val="-1"/>
        </w:rPr>
        <w:t>ai</w:t>
      </w:r>
      <w:r w:rsidRPr="00B87FD4">
        <w:rPr>
          <w:rFonts w:ascii="Times New Roman" w:hAnsi="Times New Roman" w:cs="Times New Roman"/>
          <w:spacing w:val="52"/>
          <w:w w:val="99"/>
        </w:rPr>
        <w:t xml:space="preserve"> </w:t>
      </w:r>
      <w:r w:rsidRPr="00B87FD4">
        <w:rPr>
          <w:rFonts w:ascii="Times New Roman" w:hAnsi="Times New Roman" w:cs="Times New Roman"/>
        </w:rPr>
        <w:t>sensi</w:t>
      </w:r>
      <w:r w:rsidRPr="00B87FD4">
        <w:rPr>
          <w:rFonts w:ascii="Times New Roman" w:hAnsi="Times New Roman" w:cs="Times New Roman"/>
          <w:spacing w:val="16"/>
        </w:rPr>
        <w:t xml:space="preserve"> </w:t>
      </w:r>
      <w:r w:rsidRPr="00B87FD4">
        <w:rPr>
          <w:rFonts w:ascii="Times New Roman" w:hAnsi="Times New Roman" w:cs="Times New Roman"/>
        </w:rPr>
        <w:t>dell’articolo</w:t>
      </w:r>
      <w:r w:rsidRPr="00B87FD4">
        <w:rPr>
          <w:rFonts w:ascii="Times New Roman" w:hAnsi="Times New Roman" w:cs="Times New Roman"/>
          <w:spacing w:val="16"/>
        </w:rPr>
        <w:t xml:space="preserve"> </w:t>
      </w:r>
      <w:r w:rsidRPr="00B87FD4">
        <w:rPr>
          <w:rFonts w:ascii="Times New Roman" w:hAnsi="Times New Roman" w:cs="Times New Roman"/>
          <w:spacing w:val="-1"/>
        </w:rPr>
        <w:t>1456</w:t>
      </w:r>
      <w:r w:rsidRPr="00B87FD4">
        <w:rPr>
          <w:rFonts w:ascii="Times New Roman" w:hAnsi="Times New Roman" w:cs="Times New Roman"/>
          <w:spacing w:val="17"/>
        </w:rPr>
        <w:t xml:space="preserve"> </w:t>
      </w:r>
      <w:r w:rsidRPr="00B87FD4">
        <w:rPr>
          <w:rFonts w:ascii="Times New Roman" w:hAnsi="Times New Roman" w:cs="Times New Roman"/>
          <w:spacing w:val="-1"/>
        </w:rPr>
        <w:t>del</w:t>
      </w:r>
      <w:r w:rsidRPr="00B87FD4">
        <w:rPr>
          <w:rFonts w:ascii="Times New Roman" w:hAnsi="Times New Roman" w:cs="Times New Roman"/>
          <w:spacing w:val="15"/>
        </w:rPr>
        <w:t xml:space="preserve"> </w:t>
      </w:r>
      <w:r w:rsidRPr="00B87FD4">
        <w:rPr>
          <w:rFonts w:ascii="Times New Roman" w:hAnsi="Times New Roman" w:cs="Times New Roman"/>
        </w:rPr>
        <w:t>codice</w:t>
      </w:r>
      <w:r w:rsidRPr="00B87FD4">
        <w:rPr>
          <w:rFonts w:ascii="Times New Roman" w:hAnsi="Times New Roman" w:cs="Times New Roman"/>
          <w:spacing w:val="15"/>
        </w:rPr>
        <w:t xml:space="preserve"> </w:t>
      </w:r>
      <w:r w:rsidRPr="00B87FD4">
        <w:rPr>
          <w:rFonts w:ascii="Times New Roman" w:hAnsi="Times New Roman" w:cs="Times New Roman"/>
        </w:rPr>
        <w:t>civile,</w:t>
      </w:r>
      <w:r w:rsidRPr="00B87FD4">
        <w:rPr>
          <w:rFonts w:ascii="Times New Roman" w:hAnsi="Times New Roman" w:cs="Times New Roman"/>
          <w:spacing w:val="15"/>
        </w:rPr>
        <w:t xml:space="preserve"> </w:t>
      </w:r>
      <w:r w:rsidRPr="00B87FD4">
        <w:rPr>
          <w:rFonts w:ascii="Times New Roman" w:hAnsi="Times New Roman" w:cs="Times New Roman"/>
        </w:rPr>
        <w:t>restando</w:t>
      </w:r>
      <w:r w:rsidRPr="00B87FD4">
        <w:rPr>
          <w:rFonts w:ascii="Times New Roman" w:hAnsi="Times New Roman" w:cs="Times New Roman"/>
          <w:spacing w:val="16"/>
        </w:rPr>
        <w:t xml:space="preserve"> </w:t>
      </w:r>
      <w:r w:rsidRPr="00B87FD4">
        <w:rPr>
          <w:rFonts w:ascii="Times New Roman" w:hAnsi="Times New Roman" w:cs="Times New Roman"/>
        </w:rPr>
        <w:t>impregiudicata</w:t>
      </w:r>
      <w:r w:rsidRPr="00B87FD4">
        <w:rPr>
          <w:rFonts w:ascii="Times New Roman" w:hAnsi="Times New Roman" w:cs="Times New Roman"/>
          <w:spacing w:val="14"/>
        </w:rPr>
        <w:t xml:space="preserve"> </w:t>
      </w:r>
      <w:r w:rsidRPr="00B87FD4">
        <w:rPr>
          <w:rFonts w:ascii="Times New Roman" w:hAnsi="Times New Roman" w:cs="Times New Roman"/>
        </w:rPr>
        <w:t>ogni</w:t>
      </w:r>
      <w:r w:rsidRPr="00B87FD4">
        <w:rPr>
          <w:rFonts w:ascii="Times New Roman" w:hAnsi="Times New Roman" w:cs="Times New Roman"/>
          <w:spacing w:val="17"/>
        </w:rPr>
        <w:t xml:space="preserve"> </w:t>
      </w:r>
      <w:r w:rsidRPr="00B87FD4">
        <w:rPr>
          <w:rFonts w:ascii="Times New Roman" w:hAnsi="Times New Roman" w:cs="Times New Roman"/>
        </w:rPr>
        <w:t>azione</w:t>
      </w:r>
      <w:r w:rsidRPr="00B87FD4">
        <w:rPr>
          <w:rFonts w:ascii="Times New Roman" w:hAnsi="Times New Roman" w:cs="Times New Roman"/>
          <w:spacing w:val="15"/>
        </w:rPr>
        <w:t xml:space="preserve"> </w:t>
      </w:r>
      <w:r w:rsidRPr="00B87FD4">
        <w:rPr>
          <w:rFonts w:ascii="Times New Roman" w:hAnsi="Times New Roman" w:cs="Times New Roman"/>
        </w:rPr>
        <w:t>a</w:t>
      </w:r>
      <w:r w:rsidRPr="00B87FD4">
        <w:rPr>
          <w:rFonts w:ascii="Times New Roman" w:hAnsi="Times New Roman" w:cs="Times New Roman"/>
          <w:spacing w:val="16"/>
        </w:rPr>
        <w:t xml:space="preserve"> </w:t>
      </w:r>
      <w:r w:rsidRPr="00B87FD4">
        <w:rPr>
          <w:rFonts w:ascii="Times New Roman" w:hAnsi="Times New Roman" w:cs="Times New Roman"/>
        </w:rPr>
        <w:t>tutela</w:t>
      </w:r>
      <w:r w:rsidRPr="00B87FD4">
        <w:rPr>
          <w:rFonts w:ascii="Times New Roman" w:hAnsi="Times New Roman" w:cs="Times New Roman"/>
          <w:spacing w:val="16"/>
        </w:rPr>
        <w:t xml:space="preserve"> </w:t>
      </w:r>
      <w:r w:rsidRPr="00B87FD4">
        <w:rPr>
          <w:rFonts w:ascii="Times New Roman" w:hAnsi="Times New Roman" w:cs="Times New Roman"/>
        </w:rPr>
        <w:t>e</w:t>
      </w:r>
      <w:r w:rsidRPr="00B87FD4">
        <w:rPr>
          <w:rFonts w:ascii="Times New Roman" w:hAnsi="Times New Roman" w:cs="Times New Roman"/>
          <w:spacing w:val="26"/>
          <w:w w:val="99"/>
        </w:rPr>
        <w:t xml:space="preserve"> </w:t>
      </w:r>
      <w:r w:rsidRPr="00B87FD4">
        <w:rPr>
          <w:rFonts w:ascii="Times New Roman" w:hAnsi="Times New Roman" w:cs="Times New Roman"/>
          <w:spacing w:val="-1"/>
        </w:rPr>
        <w:t>risarcimento</w:t>
      </w:r>
      <w:r w:rsidRPr="00B87FD4">
        <w:rPr>
          <w:rFonts w:ascii="Times New Roman" w:hAnsi="Times New Roman" w:cs="Times New Roman"/>
          <w:spacing w:val="28"/>
        </w:rPr>
        <w:t xml:space="preserve"> </w:t>
      </w:r>
      <w:r w:rsidRPr="00B87FD4">
        <w:rPr>
          <w:rFonts w:ascii="Times New Roman" w:hAnsi="Times New Roman" w:cs="Times New Roman"/>
          <w:spacing w:val="-1"/>
        </w:rPr>
        <w:t>dell’Ente</w:t>
      </w:r>
      <w:r w:rsidRPr="00B87FD4">
        <w:rPr>
          <w:rFonts w:ascii="Times New Roman" w:hAnsi="Times New Roman" w:cs="Times New Roman"/>
          <w:spacing w:val="28"/>
        </w:rPr>
        <w:t xml:space="preserve"> </w:t>
      </w:r>
      <w:r w:rsidRPr="00B87FD4">
        <w:rPr>
          <w:rFonts w:ascii="Times New Roman" w:hAnsi="Times New Roman" w:cs="Times New Roman"/>
          <w:spacing w:val="-1"/>
        </w:rPr>
        <w:t>nonché</w:t>
      </w:r>
      <w:r w:rsidRPr="00B87FD4">
        <w:rPr>
          <w:rFonts w:ascii="Times New Roman" w:hAnsi="Times New Roman" w:cs="Times New Roman"/>
          <w:spacing w:val="29"/>
        </w:rPr>
        <w:t xml:space="preserve"> </w:t>
      </w:r>
      <w:r w:rsidRPr="00B87FD4">
        <w:rPr>
          <w:rFonts w:ascii="Times New Roman" w:hAnsi="Times New Roman" w:cs="Times New Roman"/>
        </w:rPr>
        <w:t>la</w:t>
      </w:r>
      <w:r w:rsidRPr="00B87FD4">
        <w:rPr>
          <w:rFonts w:ascii="Times New Roman" w:hAnsi="Times New Roman" w:cs="Times New Roman"/>
          <w:spacing w:val="28"/>
        </w:rPr>
        <w:t xml:space="preserve"> </w:t>
      </w:r>
      <w:r w:rsidRPr="00B87FD4">
        <w:rPr>
          <w:rFonts w:ascii="Times New Roman" w:hAnsi="Times New Roman" w:cs="Times New Roman"/>
          <w:spacing w:val="-1"/>
        </w:rPr>
        <w:t>segnalazione</w:t>
      </w:r>
      <w:r w:rsidRPr="00B87FD4">
        <w:rPr>
          <w:rFonts w:ascii="Times New Roman" w:hAnsi="Times New Roman" w:cs="Times New Roman"/>
          <w:spacing w:val="30"/>
        </w:rPr>
        <w:t xml:space="preserve"> </w:t>
      </w:r>
      <w:r w:rsidRPr="00B87FD4">
        <w:rPr>
          <w:rFonts w:ascii="Times New Roman" w:hAnsi="Times New Roman" w:cs="Times New Roman"/>
          <w:spacing w:val="-1"/>
        </w:rPr>
        <w:t>alle</w:t>
      </w:r>
      <w:r w:rsidRPr="00B87FD4">
        <w:rPr>
          <w:rFonts w:ascii="Times New Roman" w:hAnsi="Times New Roman" w:cs="Times New Roman"/>
          <w:spacing w:val="28"/>
        </w:rPr>
        <w:t xml:space="preserve"> </w:t>
      </w:r>
      <w:r w:rsidRPr="00B87FD4">
        <w:rPr>
          <w:rFonts w:ascii="Times New Roman" w:hAnsi="Times New Roman" w:cs="Times New Roman"/>
          <w:spacing w:val="-1"/>
        </w:rPr>
        <w:t>autorità</w:t>
      </w:r>
      <w:r w:rsidRPr="00B87FD4">
        <w:rPr>
          <w:rFonts w:ascii="Times New Roman" w:hAnsi="Times New Roman" w:cs="Times New Roman"/>
          <w:spacing w:val="28"/>
        </w:rPr>
        <w:t xml:space="preserve"> </w:t>
      </w:r>
      <w:r w:rsidRPr="00B87FD4">
        <w:rPr>
          <w:rFonts w:ascii="Times New Roman" w:hAnsi="Times New Roman" w:cs="Times New Roman"/>
          <w:spacing w:val="-1"/>
        </w:rPr>
        <w:t>competenti,</w:t>
      </w:r>
      <w:r w:rsidRPr="00B87FD4">
        <w:rPr>
          <w:rFonts w:ascii="Times New Roman" w:hAnsi="Times New Roman" w:cs="Times New Roman"/>
          <w:spacing w:val="29"/>
        </w:rPr>
        <w:t xml:space="preserve"> </w:t>
      </w:r>
      <w:r w:rsidRPr="00B87FD4">
        <w:rPr>
          <w:rFonts w:ascii="Times New Roman" w:hAnsi="Times New Roman" w:cs="Times New Roman"/>
          <w:spacing w:val="-1"/>
        </w:rPr>
        <w:t>compresa</w:t>
      </w:r>
      <w:r w:rsidRPr="00B87FD4">
        <w:rPr>
          <w:rFonts w:ascii="Times New Roman" w:hAnsi="Times New Roman" w:cs="Times New Roman"/>
          <w:spacing w:val="97"/>
          <w:w w:val="99"/>
        </w:rPr>
        <w:t xml:space="preserve"> </w:t>
      </w:r>
      <w:r w:rsidRPr="00B87FD4">
        <w:rPr>
          <w:rFonts w:ascii="Times New Roman" w:hAnsi="Times New Roman" w:cs="Times New Roman"/>
        </w:rPr>
        <w:t>l’Autorità</w:t>
      </w:r>
      <w:r w:rsidRPr="00B87FD4">
        <w:rPr>
          <w:rFonts w:ascii="Times New Roman" w:hAnsi="Times New Roman" w:cs="Times New Roman"/>
          <w:spacing w:val="9"/>
        </w:rPr>
        <w:t xml:space="preserve"> </w:t>
      </w:r>
      <w:r w:rsidRPr="00B87FD4">
        <w:rPr>
          <w:rFonts w:ascii="Times New Roman" w:hAnsi="Times New Roman" w:cs="Times New Roman"/>
        </w:rPr>
        <w:t>per</w:t>
      </w:r>
      <w:r w:rsidRPr="00B87FD4">
        <w:rPr>
          <w:rFonts w:ascii="Times New Roman" w:hAnsi="Times New Roman" w:cs="Times New Roman"/>
          <w:spacing w:val="11"/>
        </w:rPr>
        <w:t xml:space="preserve"> </w:t>
      </w:r>
      <w:r w:rsidRPr="00B87FD4">
        <w:rPr>
          <w:rFonts w:ascii="Times New Roman" w:hAnsi="Times New Roman" w:cs="Times New Roman"/>
        </w:rPr>
        <w:t>la</w:t>
      </w:r>
      <w:r w:rsidRPr="00B87FD4">
        <w:rPr>
          <w:rFonts w:ascii="Times New Roman" w:hAnsi="Times New Roman" w:cs="Times New Roman"/>
          <w:spacing w:val="10"/>
        </w:rPr>
        <w:t xml:space="preserve"> </w:t>
      </w:r>
      <w:r w:rsidRPr="00B87FD4">
        <w:rPr>
          <w:rFonts w:ascii="Times New Roman" w:hAnsi="Times New Roman" w:cs="Times New Roman"/>
        </w:rPr>
        <w:t>Vigilanza</w:t>
      </w:r>
      <w:r w:rsidRPr="00B87FD4">
        <w:rPr>
          <w:rFonts w:ascii="Times New Roman" w:hAnsi="Times New Roman" w:cs="Times New Roman"/>
          <w:spacing w:val="11"/>
        </w:rPr>
        <w:t xml:space="preserve"> </w:t>
      </w:r>
      <w:r w:rsidRPr="00B87FD4">
        <w:rPr>
          <w:rFonts w:ascii="Times New Roman" w:hAnsi="Times New Roman" w:cs="Times New Roman"/>
        </w:rPr>
        <w:t>sui</w:t>
      </w:r>
      <w:r w:rsidRPr="00B87FD4">
        <w:rPr>
          <w:rFonts w:ascii="Times New Roman" w:hAnsi="Times New Roman" w:cs="Times New Roman"/>
          <w:spacing w:val="10"/>
        </w:rPr>
        <w:t xml:space="preserve"> </w:t>
      </w:r>
      <w:r w:rsidRPr="00B87FD4">
        <w:rPr>
          <w:rFonts w:ascii="Times New Roman" w:hAnsi="Times New Roman" w:cs="Times New Roman"/>
        </w:rPr>
        <w:t>Contratti</w:t>
      </w:r>
      <w:r w:rsidRPr="00B87FD4">
        <w:rPr>
          <w:rFonts w:ascii="Times New Roman" w:hAnsi="Times New Roman" w:cs="Times New Roman"/>
          <w:spacing w:val="19"/>
        </w:rPr>
        <w:t xml:space="preserve"> </w:t>
      </w:r>
      <w:r w:rsidRPr="00B87FD4">
        <w:rPr>
          <w:rFonts w:ascii="Times New Roman" w:hAnsi="Times New Roman" w:cs="Times New Roman"/>
          <w:spacing w:val="-1"/>
        </w:rPr>
        <w:t>Pubblici</w:t>
      </w:r>
      <w:r w:rsidRPr="00B87FD4">
        <w:rPr>
          <w:rFonts w:ascii="Times New Roman" w:hAnsi="Times New Roman" w:cs="Times New Roman"/>
          <w:spacing w:val="10"/>
        </w:rPr>
        <w:t xml:space="preserve"> </w:t>
      </w:r>
      <w:r w:rsidRPr="00B87FD4">
        <w:rPr>
          <w:rFonts w:ascii="Times New Roman" w:hAnsi="Times New Roman" w:cs="Times New Roman"/>
        </w:rPr>
        <w:t>(</w:t>
      </w:r>
      <w:r w:rsidRPr="00B87FD4">
        <w:rPr>
          <w:rFonts w:ascii="Times New Roman" w:hAnsi="Times New Roman" w:cs="Times New Roman"/>
          <w:spacing w:val="10"/>
        </w:rPr>
        <w:t xml:space="preserve"> </w:t>
      </w:r>
      <w:r w:rsidRPr="00B87FD4">
        <w:rPr>
          <w:rFonts w:ascii="Times New Roman" w:hAnsi="Times New Roman" w:cs="Times New Roman"/>
          <w:spacing w:val="-1"/>
        </w:rPr>
        <w:t>ora</w:t>
      </w:r>
      <w:r w:rsidRPr="00B87FD4">
        <w:rPr>
          <w:rFonts w:ascii="Times New Roman" w:hAnsi="Times New Roman" w:cs="Times New Roman"/>
          <w:spacing w:val="9"/>
        </w:rPr>
        <w:t xml:space="preserve"> </w:t>
      </w:r>
      <w:proofErr w:type="spellStart"/>
      <w:r w:rsidRPr="00B87FD4">
        <w:rPr>
          <w:rFonts w:ascii="Times New Roman" w:hAnsi="Times New Roman" w:cs="Times New Roman"/>
          <w:spacing w:val="-1"/>
        </w:rPr>
        <w:t>A.N.AC.</w:t>
      </w:r>
      <w:proofErr w:type="spellEnd"/>
      <w:r w:rsidRPr="00B87FD4">
        <w:rPr>
          <w:rFonts w:ascii="Times New Roman" w:hAnsi="Times New Roman" w:cs="Times New Roman"/>
          <w:spacing w:val="-1"/>
        </w:rPr>
        <w:t>)</w:t>
      </w:r>
      <w:r w:rsidRPr="00B87FD4">
        <w:rPr>
          <w:rFonts w:ascii="Times New Roman" w:hAnsi="Times New Roman" w:cs="Times New Roman"/>
          <w:spacing w:val="11"/>
        </w:rPr>
        <w:t xml:space="preserve"> </w:t>
      </w:r>
      <w:r w:rsidRPr="00B87FD4">
        <w:rPr>
          <w:rFonts w:ascii="Times New Roman" w:hAnsi="Times New Roman" w:cs="Times New Roman"/>
        </w:rPr>
        <w:t>e</w:t>
      </w:r>
      <w:r w:rsidRPr="00B87FD4">
        <w:rPr>
          <w:rFonts w:ascii="Times New Roman" w:hAnsi="Times New Roman" w:cs="Times New Roman"/>
          <w:spacing w:val="9"/>
        </w:rPr>
        <w:t xml:space="preserve"> </w:t>
      </w:r>
      <w:r w:rsidRPr="00B87FD4">
        <w:rPr>
          <w:rFonts w:ascii="Times New Roman" w:hAnsi="Times New Roman" w:cs="Times New Roman"/>
          <w:spacing w:val="-1"/>
        </w:rPr>
        <w:t>la</w:t>
      </w:r>
      <w:r w:rsidRPr="00B87FD4">
        <w:rPr>
          <w:rFonts w:ascii="Times New Roman" w:hAnsi="Times New Roman" w:cs="Times New Roman"/>
          <w:spacing w:val="10"/>
        </w:rPr>
        <w:t xml:space="preserve"> </w:t>
      </w:r>
      <w:r w:rsidRPr="00B87FD4">
        <w:rPr>
          <w:rFonts w:ascii="Times New Roman" w:hAnsi="Times New Roman" w:cs="Times New Roman"/>
          <w:spacing w:val="-1"/>
        </w:rPr>
        <w:t>Procura</w:t>
      </w:r>
      <w:r w:rsidRPr="00B87FD4">
        <w:rPr>
          <w:rFonts w:ascii="Times New Roman" w:hAnsi="Times New Roman" w:cs="Times New Roman"/>
          <w:spacing w:val="11"/>
        </w:rPr>
        <w:t xml:space="preserve"> </w:t>
      </w:r>
      <w:r w:rsidRPr="00B87FD4">
        <w:rPr>
          <w:rFonts w:ascii="Times New Roman" w:hAnsi="Times New Roman" w:cs="Times New Roman"/>
          <w:spacing w:val="-1"/>
        </w:rPr>
        <w:t>competente</w:t>
      </w:r>
      <w:r w:rsidRPr="00B87FD4">
        <w:rPr>
          <w:rFonts w:ascii="Times New Roman" w:hAnsi="Times New Roman" w:cs="Times New Roman"/>
          <w:spacing w:val="49"/>
          <w:w w:val="99"/>
        </w:rPr>
        <w:t xml:space="preserve"> </w:t>
      </w:r>
      <w:r w:rsidRPr="00B87FD4">
        <w:rPr>
          <w:rFonts w:ascii="Times New Roman" w:hAnsi="Times New Roman" w:cs="Times New Roman"/>
          <w:spacing w:val="-1"/>
        </w:rPr>
        <w:t>per</w:t>
      </w:r>
      <w:r w:rsidRPr="00B87FD4">
        <w:rPr>
          <w:rFonts w:ascii="Times New Roman" w:hAnsi="Times New Roman" w:cs="Times New Roman"/>
          <w:spacing w:val="-9"/>
        </w:rPr>
        <w:t xml:space="preserve"> </w:t>
      </w:r>
      <w:r w:rsidRPr="00B87FD4">
        <w:rPr>
          <w:rFonts w:ascii="Times New Roman" w:hAnsi="Times New Roman" w:cs="Times New Roman"/>
        </w:rPr>
        <w:t>le</w:t>
      </w:r>
      <w:r w:rsidRPr="00B87FD4">
        <w:rPr>
          <w:rFonts w:ascii="Times New Roman" w:hAnsi="Times New Roman" w:cs="Times New Roman"/>
          <w:spacing w:val="-9"/>
        </w:rPr>
        <w:t xml:space="preserve"> </w:t>
      </w:r>
      <w:r w:rsidRPr="00B87FD4">
        <w:rPr>
          <w:rFonts w:ascii="Times New Roman" w:hAnsi="Times New Roman" w:cs="Times New Roman"/>
          <w:spacing w:val="-1"/>
        </w:rPr>
        <w:t>eventuali</w:t>
      </w:r>
      <w:r w:rsidRPr="00B87FD4">
        <w:rPr>
          <w:rFonts w:ascii="Times New Roman" w:hAnsi="Times New Roman" w:cs="Times New Roman"/>
          <w:spacing w:val="-9"/>
        </w:rPr>
        <w:t xml:space="preserve"> </w:t>
      </w:r>
      <w:r w:rsidRPr="00B87FD4">
        <w:rPr>
          <w:rFonts w:ascii="Times New Roman" w:hAnsi="Times New Roman" w:cs="Times New Roman"/>
          <w:spacing w:val="-1"/>
        </w:rPr>
        <w:t>conseguenze</w:t>
      </w:r>
      <w:r w:rsidRPr="00B87FD4">
        <w:rPr>
          <w:rFonts w:ascii="Times New Roman" w:hAnsi="Times New Roman" w:cs="Times New Roman"/>
          <w:spacing w:val="-8"/>
        </w:rPr>
        <w:t xml:space="preserve"> </w:t>
      </w:r>
      <w:r w:rsidRPr="00B87FD4">
        <w:rPr>
          <w:rFonts w:ascii="Times New Roman" w:hAnsi="Times New Roman" w:cs="Times New Roman"/>
          <w:spacing w:val="-1"/>
        </w:rPr>
        <w:t>penali.</w:t>
      </w:r>
    </w:p>
    <w:p w:rsidR="00613AD7" w:rsidRPr="00B87FD4" w:rsidRDefault="00613AD7" w:rsidP="00B87FD4">
      <w:pPr>
        <w:pStyle w:val="Corpodeltesto"/>
        <w:kinsoku w:val="0"/>
        <w:overflowPunct w:val="0"/>
        <w:spacing w:before="11"/>
        <w:ind w:left="0"/>
        <w:jc w:val="both"/>
        <w:rPr>
          <w:rFonts w:ascii="Times New Roman" w:hAnsi="Times New Roman" w:cs="Times New Roman"/>
          <w:sz w:val="21"/>
          <w:szCs w:val="21"/>
        </w:rPr>
      </w:pPr>
    </w:p>
    <w:p w:rsidR="00613AD7" w:rsidRPr="00B87FD4" w:rsidRDefault="00613AD7" w:rsidP="00B87FD4">
      <w:pPr>
        <w:pStyle w:val="Corpodeltesto"/>
        <w:numPr>
          <w:ilvl w:val="1"/>
          <w:numId w:val="30"/>
        </w:numPr>
        <w:tabs>
          <w:tab w:val="left" w:pos="634"/>
        </w:tabs>
        <w:kinsoku w:val="0"/>
        <w:overflowPunct w:val="0"/>
        <w:ind w:hanging="513"/>
        <w:jc w:val="both"/>
        <w:rPr>
          <w:rFonts w:ascii="Times New Roman" w:hAnsi="Times New Roman" w:cs="Times New Roman"/>
        </w:rPr>
      </w:pPr>
      <w:r w:rsidRPr="00B87FD4">
        <w:rPr>
          <w:rFonts w:ascii="Times New Roman" w:hAnsi="Times New Roman" w:cs="Times New Roman"/>
          <w:b/>
          <w:bCs/>
        </w:rPr>
        <w:t>Sopralluogo</w:t>
      </w:r>
      <w:r w:rsidRPr="00B87FD4">
        <w:rPr>
          <w:rFonts w:ascii="Times New Roman" w:hAnsi="Times New Roman" w:cs="Times New Roman"/>
          <w:b/>
          <w:bCs/>
          <w:spacing w:val="-10"/>
        </w:rPr>
        <w:t xml:space="preserve"> </w:t>
      </w:r>
      <w:r w:rsidRPr="00B87FD4">
        <w:rPr>
          <w:rFonts w:ascii="Times New Roman" w:hAnsi="Times New Roman" w:cs="Times New Roman"/>
          <w:b/>
          <w:bCs/>
        </w:rPr>
        <w:t>e</w:t>
      </w:r>
      <w:r w:rsidRPr="00B87FD4">
        <w:rPr>
          <w:rFonts w:ascii="Times New Roman" w:hAnsi="Times New Roman" w:cs="Times New Roman"/>
          <w:b/>
          <w:bCs/>
          <w:spacing w:val="-9"/>
        </w:rPr>
        <w:t xml:space="preserve"> </w:t>
      </w:r>
      <w:r w:rsidRPr="00B87FD4">
        <w:rPr>
          <w:rFonts w:ascii="Times New Roman" w:hAnsi="Times New Roman" w:cs="Times New Roman"/>
          <w:b/>
          <w:bCs/>
          <w:spacing w:val="-1"/>
        </w:rPr>
        <w:t>presa</w:t>
      </w:r>
      <w:r w:rsidRPr="00B87FD4">
        <w:rPr>
          <w:rFonts w:ascii="Times New Roman" w:hAnsi="Times New Roman" w:cs="Times New Roman"/>
          <w:b/>
          <w:bCs/>
          <w:spacing w:val="-9"/>
        </w:rPr>
        <w:t xml:space="preserve"> </w:t>
      </w:r>
      <w:r w:rsidRPr="00B87FD4">
        <w:rPr>
          <w:rFonts w:ascii="Times New Roman" w:hAnsi="Times New Roman" w:cs="Times New Roman"/>
          <w:b/>
          <w:bCs/>
          <w:spacing w:val="-1"/>
        </w:rPr>
        <w:t>visione</w:t>
      </w:r>
      <w:r w:rsidRPr="00B87FD4">
        <w:rPr>
          <w:rFonts w:ascii="Times New Roman" w:hAnsi="Times New Roman" w:cs="Times New Roman"/>
          <w:b/>
          <w:bCs/>
          <w:spacing w:val="-10"/>
        </w:rPr>
        <w:t xml:space="preserve"> </w:t>
      </w:r>
      <w:r w:rsidRPr="00B87FD4">
        <w:rPr>
          <w:rFonts w:ascii="Times New Roman" w:hAnsi="Times New Roman" w:cs="Times New Roman"/>
          <w:b/>
          <w:bCs/>
        </w:rPr>
        <w:t>della</w:t>
      </w:r>
      <w:r w:rsidRPr="00B87FD4">
        <w:rPr>
          <w:rFonts w:ascii="Times New Roman" w:hAnsi="Times New Roman" w:cs="Times New Roman"/>
          <w:b/>
          <w:bCs/>
          <w:spacing w:val="-9"/>
        </w:rPr>
        <w:t xml:space="preserve"> </w:t>
      </w:r>
      <w:r w:rsidRPr="00B87FD4">
        <w:rPr>
          <w:rFonts w:ascii="Times New Roman" w:hAnsi="Times New Roman" w:cs="Times New Roman"/>
          <w:b/>
          <w:bCs/>
          <w:spacing w:val="-1"/>
        </w:rPr>
        <w:t>documentazione</w:t>
      </w:r>
      <w:r w:rsidRPr="00B87FD4">
        <w:rPr>
          <w:rFonts w:ascii="Times New Roman" w:hAnsi="Times New Roman" w:cs="Times New Roman"/>
          <w:b/>
          <w:bCs/>
          <w:spacing w:val="-8"/>
        </w:rPr>
        <w:t xml:space="preserve"> </w:t>
      </w:r>
      <w:r w:rsidRPr="00B87FD4">
        <w:rPr>
          <w:rFonts w:ascii="Times New Roman" w:hAnsi="Times New Roman" w:cs="Times New Roman"/>
          <w:b/>
          <w:bCs/>
          <w:spacing w:val="-1"/>
        </w:rPr>
        <w:t>di</w:t>
      </w:r>
      <w:r w:rsidRPr="00B87FD4">
        <w:rPr>
          <w:rFonts w:ascii="Times New Roman" w:hAnsi="Times New Roman" w:cs="Times New Roman"/>
          <w:b/>
          <w:bCs/>
          <w:spacing w:val="-10"/>
        </w:rPr>
        <w:t xml:space="preserve"> </w:t>
      </w:r>
      <w:r w:rsidRPr="00B87FD4">
        <w:rPr>
          <w:rFonts w:ascii="Times New Roman" w:hAnsi="Times New Roman" w:cs="Times New Roman"/>
          <w:b/>
          <w:bCs/>
        </w:rPr>
        <w:t>gara</w:t>
      </w:r>
    </w:p>
    <w:p w:rsidR="00613AD7" w:rsidRPr="00B87FD4" w:rsidRDefault="00613AD7" w:rsidP="00B87FD4">
      <w:pPr>
        <w:pStyle w:val="Corpodeltesto"/>
        <w:kinsoku w:val="0"/>
        <w:overflowPunct w:val="0"/>
        <w:spacing w:before="1"/>
        <w:ind w:left="0"/>
        <w:jc w:val="both"/>
        <w:rPr>
          <w:rFonts w:ascii="Times New Roman" w:hAnsi="Times New Roman" w:cs="Times New Roman"/>
          <w:b/>
          <w:bCs/>
        </w:rPr>
      </w:pPr>
    </w:p>
    <w:p w:rsidR="00613AD7" w:rsidRPr="00B87FD4" w:rsidRDefault="00613AD7" w:rsidP="00B87FD4">
      <w:pPr>
        <w:pStyle w:val="Corpodeltesto"/>
        <w:numPr>
          <w:ilvl w:val="2"/>
          <w:numId w:val="30"/>
        </w:numPr>
        <w:tabs>
          <w:tab w:val="left" w:pos="794"/>
        </w:tabs>
        <w:kinsoku w:val="0"/>
        <w:overflowPunct w:val="0"/>
        <w:ind w:right="102" w:firstLine="0"/>
        <w:jc w:val="both"/>
        <w:rPr>
          <w:rFonts w:ascii="Times New Roman" w:hAnsi="Times New Roman" w:cs="Times New Roman"/>
        </w:rPr>
      </w:pPr>
      <w:r w:rsidRPr="00B87FD4">
        <w:rPr>
          <w:rFonts w:ascii="Times New Roman" w:hAnsi="Times New Roman" w:cs="Times New Roman"/>
        </w:rPr>
        <w:t>Sarà</w:t>
      </w:r>
      <w:r w:rsidRPr="00B87FD4">
        <w:rPr>
          <w:rFonts w:ascii="Times New Roman" w:hAnsi="Times New Roman" w:cs="Times New Roman"/>
          <w:spacing w:val="45"/>
        </w:rPr>
        <w:t xml:space="preserve"> </w:t>
      </w:r>
      <w:r w:rsidRPr="00B87FD4">
        <w:rPr>
          <w:rFonts w:ascii="Times New Roman" w:hAnsi="Times New Roman" w:cs="Times New Roman"/>
          <w:spacing w:val="-1"/>
        </w:rPr>
        <w:t>possibile</w:t>
      </w:r>
      <w:r w:rsidRPr="00B87FD4">
        <w:rPr>
          <w:rFonts w:ascii="Times New Roman" w:hAnsi="Times New Roman" w:cs="Times New Roman"/>
          <w:spacing w:val="47"/>
        </w:rPr>
        <w:t xml:space="preserve"> </w:t>
      </w:r>
      <w:r w:rsidRPr="00B87FD4">
        <w:rPr>
          <w:rFonts w:ascii="Times New Roman" w:hAnsi="Times New Roman" w:cs="Times New Roman"/>
          <w:spacing w:val="-1"/>
        </w:rPr>
        <w:t>prendere</w:t>
      </w:r>
      <w:r w:rsidRPr="00B87FD4">
        <w:rPr>
          <w:rFonts w:ascii="Times New Roman" w:hAnsi="Times New Roman" w:cs="Times New Roman"/>
          <w:spacing w:val="45"/>
        </w:rPr>
        <w:t xml:space="preserve"> </w:t>
      </w:r>
      <w:r w:rsidRPr="00B87FD4">
        <w:rPr>
          <w:rFonts w:ascii="Times New Roman" w:hAnsi="Times New Roman" w:cs="Times New Roman"/>
          <w:spacing w:val="-1"/>
        </w:rPr>
        <w:t>visione</w:t>
      </w:r>
      <w:r w:rsidRPr="00B87FD4">
        <w:rPr>
          <w:rFonts w:ascii="Times New Roman" w:hAnsi="Times New Roman" w:cs="Times New Roman"/>
          <w:spacing w:val="45"/>
        </w:rPr>
        <w:t xml:space="preserve"> </w:t>
      </w:r>
      <w:r w:rsidRPr="00B87FD4">
        <w:rPr>
          <w:rFonts w:ascii="Times New Roman" w:hAnsi="Times New Roman" w:cs="Times New Roman"/>
          <w:spacing w:val="-1"/>
        </w:rPr>
        <w:t>della</w:t>
      </w:r>
      <w:r w:rsidRPr="00B87FD4">
        <w:rPr>
          <w:rFonts w:ascii="Times New Roman" w:hAnsi="Times New Roman" w:cs="Times New Roman"/>
          <w:spacing w:val="45"/>
        </w:rPr>
        <w:t xml:space="preserve"> </w:t>
      </w:r>
      <w:r w:rsidRPr="00B87FD4">
        <w:rPr>
          <w:rFonts w:ascii="Times New Roman" w:hAnsi="Times New Roman" w:cs="Times New Roman"/>
          <w:spacing w:val="-1"/>
        </w:rPr>
        <w:t>documentazione</w:t>
      </w:r>
      <w:r w:rsidRPr="00B87FD4">
        <w:rPr>
          <w:rFonts w:ascii="Times New Roman" w:hAnsi="Times New Roman" w:cs="Times New Roman"/>
          <w:spacing w:val="47"/>
        </w:rPr>
        <w:t xml:space="preserve"> </w:t>
      </w:r>
      <w:r w:rsidRPr="00B87FD4">
        <w:rPr>
          <w:rFonts w:ascii="Times New Roman" w:hAnsi="Times New Roman" w:cs="Times New Roman"/>
        </w:rPr>
        <w:t>di</w:t>
      </w:r>
      <w:r w:rsidRPr="00B87FD4">
        <w:rPr>
          <w:rFonts w:ascii="Times New Roman" w:hAnsi="Times New Roman" w:cs="Times New Roman"/>
          <w:spacing w:val="45"/>
        </w:rPr>
        <w:t xml:space="preserve"> </w:t>
      </w:r>
      <w:r w:rsidRPr="00B87FD4">
        <w:rPr>
          <w:rFonts w:ascii="Times New Roman" w:hAnsi="Times New Roman" w:cs="Times New Roman"/>
          <w:spacing w:val="-1"/>
        </w:rPr>
        <w:t>gara</w:t>
      </w:r>
      <w:r w:rsidRPr="00B87FD4">
        <w:rPr>
          <w:rFonts w:ascii="Times New Roman" w:hAnsi="Times New Roman" w:cs="Times New Roman"/>
          <w:spacing w:val="45"/>
        </w:rPr>
        <w:t xml:space="preserve"> </w:t>
      </w:r>
      <w:r w:rsidRPr="00B87FD4">
        <w:rPr>
          <w:rFonts w:ascii="Times New Roman" w:hAnsi="Times New Roman" w:cs="Times New Roman"/>
          <w:spacing w:val="-1"/>
        </w:rPr>
        <w:t>(elaborati</w:t>
      </w:r>
      <w:r w:rsidRPr="00B87FD4">
        <w:rPr>
          <w:rFonts w:ascii="Times New Roman" w:hAnsi="Times New Roman" w:cs="Times New Roman"/>
          <w:spacing w:val="46"/>
        </w:rPr>
        <w:t xml:space="preserve"> </w:t>
      </w:r>
      <w:r w:rsidRPr="00B87FD4">
        <w:rPr>
          <w:rFonts w:ascii="Times New Roman" w:hAnsi="Times New Roman" w:cs="Times New Roman"/>
          <w:spacing w:val="-1"/>
        </w:rPr>
        <w:t>grafici,</w:t>
      </w:r>
      <w:r w:rsidRPr="00B87FD4">
        <w:rPr>
          <w:rFonts w:ascii="Times New Roman" w:hAnsi="Times New Roman" w:cs="Times New Roman"/>
          <w:spacing w:val="60"/>
          <w:w w:val="99"/>
        </w:rPr>
        <w:t xml:space="preserve"> </w:t>
      </w:r>
      <w:r w:rsidRPr="00B87FD4">
        <w:rPr>
          <w:rFonts w:ascii="Times New Roman" w:hAnsi="Times New Roman" w:cs="Times New Roman"/>
        </w:rPr>
        <w:t>elenco</w:t>
      </w:r>
      <w:r w:rsidRPr="00B87FD4">
        <w:rPr>
          <w:rFonts w:ascii="Times New Roman" w:hAnsi="Times New Roman" w:cs="Times New Roman"/>
          <w:spacing w:val="-2"/>
        </w:rPr>
        <w:t xml:space="preserve"> </w:t>
      </w:r>
      <w:r w:rsidRPr="00B87FD4">
        <w:rPr>
          <w:rFonts w:ascii="Times New Roman" w:hAnsi="Times New Roman" w:cs="Times New Roman"/>
          <w:spacing w:val="-1"/>
        </w:rPr>
        <w:t>prezzi,</w:t>
      </w:r>
      <w:r w:rsidRPr="00B87FD4">
        <w:rPr>
          <w:rFonts w:ascii="Times New Roman" w:hAnsi="Times New Roman" w:cs="Times New Roman"/>
          <w:spacing w:val="-2"/>
        </w:rPr>
        <w:t xml:space="preserve"> </w:t>
      </w:r>
      <w:r w:rsidRPr="00B87FD4">
        <w:rPr>
          <w:rFonts w:ascii="Times New Roman" w:hAnsi="Times New Roman" w:cs="Times New Roman"/>
          <w:spacing w:val="-1"/>
        </w:rPr>
        <w:lastRenderedPageBreak/>
        <w:t>computo</w:t>
      </w:r>
      <w:r w:rsidRPr="00B87FD4">
        <w:rPr>
          <w:rFonts w:ascii="Times New Roman" w:hAnsi="Times New Roman" w:cs="Times New Roman"/>
          <w:spacing w:val="-3"/>
        </w:rPr>
        <w:t xml:space="preserve"> </w:t>
      </w:r>
      <w:r w:rsidRPr="00B87FD4">
        <w:rPr>
          <w:rFonts w:ascii="Times New Roman" w:hAnsi="Times New Roman" w:cs="Times New Roman"/>
        </w:rPr>
        <w:t>metrico</w:t>
      </w:r>
      <w:r w:rsidRPr="00B87FD4">
        <w:rPr>
          <w:rFonts w:ascii="Times New Roman" w:hAnsi="Times New Roman" w:cs="Times New Roman"/>
          <w:spacing w:val="-4"/>
        </w:rPr>
        <w:t xml:space="preserve"> </w:t>
      </w:r>
      <w:r w:rsidRPr="00B87FD4">
        <w:rPr>
          <w:rFonts w:ascii="Times New Roman" w:hAnsi="Times New Roman" w:cs="Times New Roman"/>
          <w:spacing w:val="-1"/>
        </w:rPr>
        <w:t>estimativo,</w:t>
      </w:r>
      <w:r w:rsidRPr="00B87FD4">
        <w:rPr>
          <w:rFonts w:ascii="Times New Roman" w:hAnsi="Times New Roman" w:cs="Times New Roman"/>
        </w:rPr>
        <w:t xml:space="preserve"> </w:t>
      </w:r>
      <w:r w:rsidRPr="00B87FD4">
        <w:rPr>
          <w:rFonts w:ascii="Times New Roman" w:hAnsi="Times New Roman" w:cs="Times New Roman"/>
          <w:spacing w:val="-1"/>
        </w:rPr>
        <w:t>relazioni</w:t>
      </w:r>
      <w:r w:rsidRPr="00B87FD4">
        <w:rPr>
          <w:rFonts w:ascii="Times New Roman" w:hAnsi="Times New Roman" w:cs="Times New Roman"/>
          <w:spacing w:val="-2"/>
        </w:rPr>
        <w:t xml:space="preserve"> </w:t>
      </w:r>
      <w:r w:rsidRPr="00B87FD4">
        <w:rPr>
          <w:rFonts w:ascii="Times New Roman" w:hAnsi="Times New Roman" w:cs="Times New Roman"/>
        </w:rPr>
        <w:t>ed</w:t>
      </w:r>
      <w:r w:rsidRPr="00B87FD4">
        <w:rPr>
          <w:rFonts w:ascii="Times New Roman" w:hAnsi="Times New Roman" w:cs="Times New Roman"/>
          <w:spacing w:val="-3"/>
        </w:rPr>
        <w:t xml:space="preserve"> </w:t>
      </w:r>
      <w:r w:rsidRPr="00B87FD4">
        <w:rPr>
          <w:rFonts w:ascii="Times New Roman" w:hAnsi="Times New Roman" w:cs="Times New Roman"/>
        </w:rPr>
        <w:t>indagini,</w:t>
      </w:r>
      <w:r w:rsidRPr="00B87FD4">
        <w:rPr>
          <w:rFonts w:ascii="Times New Roman" w:hAnsi="Times New Roman" w:cs="Times New Roman"/>
          <w:spacing w:val="-2"/>
        </w:rPr>
        <w:t xml:space="preserve"> </w:t>
      </w:r>
      <w:proofErr w:type="spellStart"/>
      <w:r w:rsidRPr="00B87FD4">
        <w:rPr>
          <w:rFonts w:ascii="Times New Roman" w:hAnsi="Times New Roman" w:cs="Times New Roman"/>
        </w:rPr>
        <w:t>cronoprogramma</w:t>
      </w:r>
      <w:proofErr w:type="spellEnd"/>
      <w:r w:rsidRPr="00B87FD4">
        <w:rPr>
          <w:rFonts w:ascii="Times New Roman" w:hAnsi="Times New Roman" w:cs="Times New Roman"/>
        </w:rPr>
        <w:t>,</w:t>
      </w:r>
      <w:r w:rsidRPr="00B87FD4">
        <w:rPr>
          <w:rFonts w:ascii="Times New Roman" w:hAnsi="Times New Roman" w:cs="Times New Roman"/>
          <w:spacing w:val="-2"/>
        </w:rPr>
        <w:t xml:space="preserve"> </w:t>
      </w:r>
      <w:r w:rsidRPr="00B87FD4">
        <w:rPr>
          <w:rFonts w:ascii="Times New Roman" w:hAnsi="Times New Roman" w:cs="Times New Roman"/>
        </w:rPr>
        <w:t>piano</w:t>
      </w:r>
      <w:r w:rsidRPr="00B87FD4">
        <w:rPr>
          <w:rFonts w:ascii="Times New Roman" w:hAnsi="Times New Roman" w:cs="Times New Roman"/>
          <w:spacing w:val="66"/>
          <w:w w:val="99"/>
        </w:rPr>
        <w:t xml:space="preserve"> </w:t>
      </w:r>
      <w:r w:rsidRPr="00B87FD4">
        <w:rPr>
          <w:rFonts w:ascii="Times New Roman" w:hAnsi="Times New Roman" w:cs="Times New Roman"/>
          <w:spacing w:val="-1"/>
        </w:rPr>
        <w:t>di</w:t>
      </w:r>
      <w:r w:rsidRPr="00B87FD4">
        <w:rPr>
          <w:rFonts w:ascii="Times New Roman" w:hAnsi="Times New Roman" w:cs="Times New Roman"/>
          <w:spacing w:val="2"/>
        </w:rPr>
        <w:t xml:space="preserve"> </w:t>
      </w:r>
      <w:r w:rsidRPr="00B87FD4">
        <w:rPr>
          <w:rFonts w:ascii="Times New Roman" w:hAnsi="Times New Roman" w:cs="Times New Roman"/>
          <w:spacing w:val="-1"/>
        </w:rPr>
        <w:t>sicurezza</w:t>
      </w:r>
      <w:r w:rsidRPr="00B87FD4">
        <w:rPr>
          <w:rFonts w:ascii="Times New Roman" w:hAnsi="Times New Roman" w:cs="Times New Roman"/>
          <w:spacing w:val="2"/>
        </w:rPr>
        <w:t xml:space="preserve"> </w:t>
      </w:r>
      <w:r w:rsidRPr="00B87FD4">
        <w:rPr>
          <w:rFonts w:ascii="Times New Roman" w:hAnsi="Times New Roman" w:cs="Times New Roman"/>
        </w:rPr>
        <w:t>e</w:t>
      </w:r>
      <w:r w:rsidRPr="00B87FD4">
        <w:rPr>
          <w:rFonts w:ascii="Times New Roman" w:hAnsi="Times New Roman" w:cs="Times New Roman"/>
          <w:spacing w:val="4"/>
        </w:rPr>
        <w:t xml:space="preserve"> </w:t>
      </w:r>
      <w:r w:rsidRPr="00B87FD4">
        <w:rPr>
          <w:rFonts w:ascii="Times New Roman" w:hAnsi="Times New Roman" w:cs="Times New Roman"/>
          <w:spacing w:val="-1"/>
        </w:rPr>
        <w:t>coordinamento,</w:t>
      </w:r>
      <w:r w:rsidRPr="00B87FD4">
        <w:rPr>
          <w:rFonts w:ascii="Times New Roman" w:hAnsi="Times New Roman" w:cs="Times New Roman"/>
          <w:spacing w:val="3"/>
        </w:rPr>
        <w:t xml:space="preserve"> </w:t>
      </w:r>
      <w:r w:rsidRPr="00122214">
        <w:rPr>
          <w:rFonts w:ascii="Times New Roman" w:hAnsi="Times New Roman" w:cs="Times New Roman"/>
          <w:spacing w:val="-1"/>
        </w:rPr>
        <w:t>capitolato</w:t>
      </w:r>
      <w:r w:rsidRPr="00122214">
        <w:rPr>
          <w:rFonts w:ascii="Times New Roman" w:hAnsi="Times New Roman" w:cs="Times New Roman"/>
          <w:spacing w:val="2"/>
        </w:rPr>
        <w:t xml:space="preserve"> </w:t>
      </w:r>
      <w:r w:rsidRPr="00122214">
        <w:rPr>
          <w:rFonts w:ascii="Times New Roman" w:hAnsi="Times New Roman" w:cs="Times New Roman"/>
          <w:spacing w:val="-1"/>
        </w:rPr>
        <w:t>speciale</w:t>
      </w:r>
      <w:r w:rsidRPr="00122214">
        <w:rPr>
          <w:rFonts w:ascii="Times New Roman" w:hAnsi="Times New Roman" w:cs="Times New Roman"/>
          <w:spacing w:val="3"/>
        </w:rPr>
        <w:t xml:space="preserve"> </w:t>
      </w:r>
      <w:r w:rsidRPr="00122214">
        <w:rPr>
          <w:rFonts w:ascii="Times New Roman" w:hAnsi="Times New Roman" w:cs="Times New Roman"/>
          <w:spacing w:val="-1"/>
        </w:rPr>
        <w:t>d’appalto,</w:t>
      </w:r>
      <w:r w:rsidRPr="00122214">
        <w:rPr>
          <w:rFonts w:ascii="Times New Roman" w:hAnsi="Times New Roman" w:cs="Times New Roman"/>
          <w:spacing w:val="4"/>
        </w:rPr>
        <w:t xml:space="preserve"> </w:t>
      </w:r>
      <w:r w:rsidRPr="00122214">
        <w:rPr>
          <w:rFonts w:ascii="Times New Roman" w:hAnsi="Times New Roman" w:cs="Times New Roman"/>
          <w:spacing w:val="-1"/>
        </w:rPr>
        <w:t>schema</w:t>
      </w:r>
      <w:r w:rsidRPr="00122214">
        <w:rPr>
          <w:rFonts w:ascii="Times New Roman" w:hAnsi="Times New Roman" w:cs="Times New Roman"/>
          <w:spacing w:val="3"/>
        </w:rPr>
        <w:t xml:space="preserve"> </w:t>
      </w:r>
      <w:r w:rsidRPr="00122214">
        <w:rPr>
          <w:rFonts w:ascii="Times New Roman" w:hAnsi="Times New Roman" w:cs="Times New Roman"/>
          <w:spacing w:val="-1"/>
        </w:rPr>
        <w:t>di</w:t>
      </w:r>
      <w:r w:rsidRPr="00122214">
        <w:rPr>
          <w:rFonts w:ascii="Times New Roman" w:hAnsi="Times New Roman" w:cs="Times New Roman"/>
          <w:spacing w:val="3"/>
        </w:rPr>
        <w:t xml:space="preserve"> </w:t>
      </w:r>
      <w:r w:rsidRPr="00122214">
        <w:rPr>
          <w:rFonts w:ascii="Times New Roman" w:hAnsi="Times New Roman" w:cs="Times New Roman"/>
          <w:spacing w:val="-1"/>
        </w:rPr>
        <w:t>contratto,</w:t>
      </w:r>
      <w:r w:rsidRPr="00122214">
        <w:rPr>
          <w:rFonts w:ascii="Times New Roman" w:hAnsi="Times New Roman" w:cs="Times New Roman"/>
          <w:spacing w:val="3"/>
        </w:rPr>
        <w:t xml:space="preserve"> </w:t>
      </w:r>
      <w:r w:rsidRPr="00122214">
        <w:rPr>
          <w:rFonts w:ascii="Times New Roman" w:hAnsi="Times New Roman" w:cs="Times New Roman"/>
          <w:spacing w:val="-1"/>
        </w:rPr>
        <w:t>quadro</w:t>
      </w:r>
      <w:r w:rsidRPr="00122214">
        <w:rPr>
          <w:rFonts w:ascii="Times New Roman" w:hAnsi="Times New Roman" w:cs="Times New Roman"/>
          <w:spacing w:val="97"/>
          <w:w w:val="99"/>
        </w:rPr>
        <w:t xml:space="preserve"> </w:t>
      </w:r>
      <w:proofErr w:type="spellStart"/>
      <w:r w:rsidRPr="00122214">
        <w:rPr>
          <w:rFonts w:ascii="Times New Roman" w:hAnsi="Times New Roman" w:cs="Times New Roman"/>
        </w:rPr>
        <w:t>economico…</w:t>
      </w:r>
      <w:proofErr w:type="spellEnd"/>
      <w:r w:rsidRPr="00122214">
        <w:rPr>
          <w:rFonts w:ascii="Times New Roman" w:hAnsi="Times New Roman" w:cs="Times New Roman"/>
        </w:rPr>
        <w:t>)</w:t>
      </w:r>
      <w:r w:rsidRPr="00122214">
        <w:rPr>
          <w:rFonts w:ascii="Times New Roman" w:hAnsi="Times New Roman" w:cs="Times New Roman"/>
          <w:spacing w:val="15"/>
        </w:rPr>
        <w:t xml:space="preserve"> </w:t>
      </w:r>
      <w:r w:rsidRPr="00122214">
        <w:rPr>
          <w:rFonts w:ascii="Times New Roman" w:hAnsi="Times New Roman" w:cs="Times New Roman"/>
        </w:rPr>
        <w:t>per</w:t>
      </w:r>
      <w:r w:rsidRPr="00122214">
        <w:rPr>
          <w:rFonts w:ascii="Times New Roman" w:hAnsi="Times New Roman" w:cs="Times New Roman"/>
          <w:spacing w:val="15"/>
        </w:rPr>
        <w:t xml:space="preserve"> </w:t>
      </w:r>
      <w:r w:rsidRPr="00122214">
        <w:rPr>
          <w:rFonts w:ascii="Times New Roman" w:hAnsi="Times New Roman" w:cs="Times New Roman"/>
        </w:rPr>
        <w:t>la</w:t>
      </w:r>
      <w:r w:rsidRPr="00122214">
        <w:rPr>
          <w:rFonts w:ascii="Times New Roman" w:hAnsi="Times New Roman" w:cs="Times New Roman"/>
          <w:spacing w:val="16"/>
        </w:rPr>
        <w:t xml:space="preserve"> </w:t>
      </w:r>
      <w:r w:rsidRPr="00122214">
        <w:rPr>
          <w:rFonts w:ascii="Times New Roman" w:hAnsi="Times New Roman" w:cs="Times New Roman"/>
        </w:rPr>
        <w:t>formulazione</w:t>
      </w:r>
      <w:r w:rsidRPr="00122214">
        <w:rPr>
          <w:rFonts w:ascii="Times New Roman" w:hAnsi="Times New Roman" w:cs="Times New Roman"/>
          <w:spacing w:val="15"/>
        </w:rPr>
        <w:t xml:space="preserve"> </w:t>
      </w:r>
      <w:r w:rsidRPr="00122214">
        <w:rPr>
          <w:rFonts w:ascii="Times New Roman" w:hAnsi="Times New Roman" w:cs="Times New Roman"/>
          <w:spacing w:val="-1"/>
        </w:rPr>
        <w:t>dell’offerta,</w:t>
      </w:r>
      <w:r w:rsidRPr="00122214">
        <w:rPr>
          <w:rFonts w:ascii="Times New Roman" w:hAnsi="Times New Roman" w:cs="Times New Roman"/>
          <w:spacing w:val="15"/>
        </w:rPr>
        <w:t xml:space="preserve"> </w:t>
      </w:r>
      <w:r w:rsidRPr="00122214">
        <w:rPr>
          <w:rFonts w:ascii="Times New Roman" w:hAnsi="Times New Roman" w:cs="Times New Roman"/>
          <w:spacing w:val="-1"/>
        </w:rPr>
        <w:t>presso</w:t>
      </w:r>
      <w:r w:rsidRPr="00122214">
        <w:rPr>
          <w:rFonts w:ascii="Times New Roman" w:hAnsi="Times New Roman" w:cs="Times New Roman"/>
          <w:spacing w:val="15"/>
        </w:rPr>
        <w:t xml:space="preserve"> </w:t>
      </w:r>
      <w:r w:rsidRPr="00122214">
        <w:rPr>
          <w:rFonts w:ascii="Times New Roman" w:hAnsi="Times New Roman" w:cs="Times New Roman"/>
        </w:rPr>
        <w:t>gli</w:t>
      </w:r>
      <w:r w:rsidRPr="00122214">
        <w:rPr>
          <w:rFonts w:ascii="Times New Roman" w:hAnsi="Times New Roman" w:cs="Times New Roman"/>
          <w:spacing w:val="16"/>
        </w:rPr>
        <w:t xml:space="preserve"> </w:t>
      </w:r>
      <w:r w:rsidRPr="00122214">
        <w:rPr>
          <w:rFonts w:ascii="Times New Roman" w:hAnsi="Times New Roman" w:cs="Times New Roman"/>
          <w:spacing w:val="-1"/>
        </w:rPr>
        <w:t>uffici</w:t>
      </w:r>
      <w:r w:rsidRPr="00122214">
        <w:rPr>
          <w:rFonts w:ascii="Times New Roman" w:hAnsi="Times New Roman" w:cs="Times New Roman"/>
          <w:spacing w:val="15"/>
        </w:rPr>
        <w:t xml:space="preserve"> </w:t>
      </w:r>
      <w:r w:rsidRPr="00122214">
        <w:rPr>
          <w:rFonts w:ascii="Times New Roman" w:hAnsi="Times New Roman" w:cs="Times New Roman"/>
          <w:spacing w:val="-1"/>
        </w:rPr>
        <w:t>del</w:t>
      </w:r>
      <w:r w:rsidRPr="00122214">
        <w:rPr>
          <w:rFonts w:ascii="Times New Roman" w:hAnsi="Times New Roman" w:cs="Times New Roman"/>
          <w:spacing w:val="15"/>
        </w:rPr>
        <w:t xml:space="preserve"> </w:t>
      </w:r>
      <w:r w:rsidRPr="00122214">
        <w:rPr>
          <w:rFonts w:ascii="Times New Roman" w:hAnsi="Times New Roman" w:cs="Times New Roman"/>
          <w:spacing w:val="-1"/>
        </w:rPr>
        <w:t xml:space="preserve">Comune di </w:t>
      </w:r>
      <w:proofErr w:type="spellStart"/>
      <w:r w:rsidRPr="00122214">
        <w:rPr>
          <w:rFonts w:ascii="Times New Roman" w:hAnsi="Times New Roman" w:cs="Times New Roman"/>
          <w:spacing w:val="-1"/>
        </w:rPr>
        <w:t>Arnara</w:t>
      </w:r>
      <w:proofErr w:type="spellEnd"/>
      <w:r w:rsidRPr="00122214">
        <w:rPr>
          <w:rFonts w:ascii="Times New Roman" w:hAnsi="Times New Roman" w:cs="Times New Roman"/>
          <w:spacing w:val="14"/>
        </w:rPr>
        <w:t xml:space="preserve"> </w:t>
      </w:r>
      <w:r w:rsidRPr="00122214">
        <w:rPr>
          <w:rFonts w:ascii="Times New Roman" w:hAnsi="Times New Roman" w:cs="Times New Roman"/>
          <w:spacing w:val="-1"/>
        </w:rPr>
        <w:t>nei</w:t>
      </w:r>
      <w:r w:rsidRPr="00122214">
        <w:rPr>
          <w:rFonts w:ascii="Times New Roman" w:hAnsi="Times New Roman" w:cs="Times New Roman"/>
          <w:spacing w:val="15"/>
        </w:rPr>
        <w:t xml:space="preserve"> </w:t>
      </w:r>
      <w:r w:rsidRPr="00122214">
        <w:rPr>
          <w:rFonts w:ascii="Times New Roman" w:hAnsi="Times New Roman" w:cs="Times New Roman"/>
          <w:spacing w:val="-1"/>
        </w:rPr>
        <w:t>giorni</w:t>
      </w:r>
      <w:r w:rsidRPr="00122214">
        <w:rPr>
          <w:rFonts w:ascii="Times New Roman" w:hAnsi="Times New Roman" w:cs="Times New Roman"/>
          <w:spacing w:val="14"/>
        </w:rPr>
        <w:t xml:space="preserve"> </w:t>
      </w:r>
      <w:r w:rsidRPr="00122214">
        <w:rPr>
          <w:rFonts w:ascii="Times New Roman" w:hAnsi="Times New Roman" w:cs="Times New Roman"/>
          <w:spacing w:val="-1"/>
        </w:rPr>
        <w:t>feriali</w:t>
      </w:r>
      <w:r w:rsidRPr="00122214">
        <w:rPr>
          <w:rFonts w:ascii="Times New Roman" w:hAnsi="Times New Roman" w:cs="Times New Roman"/>
          <w:spacing w:val="80"/>
          <w:w w:val="99"/>
        </w:rPr>
        <w:t xml:space="preserve"> </w:t>
      </w:r>
      <w:r w:rsidRPr="00122214">
        <w:rPr>
          <w:rFonts w:ascii="Times New Roman" w:hAnsi="Times New Roman" w:cs="Times New Roman"/>
          <w:spacing w:val="-1"/>
        </w:rPr>
        <w:t>dal</w:t>
      </w:r>
      <w:r w:rsidRPr="00122214">
        <w:rPr>
          <w:rFonts w:ascii="Times New Roman" w:hAnsi="Times New Roman" w:cs="Times New Roman"/>
          <w:spacing w:val="1"/>
        </w:rPr>
        <w:t xml:space="preserve"> </w:t>
      </w:r>
      <w:r w:rsidRPr="00122214">
        <w:rPr>
          <w:rFonts w:ascii="Times New Roman" w:hAnsi="Times New Roman" w:cs="Times New Roman"/>
          <w:spacing w:val="-1"/>
        </w:rPr>
        <w:t>lunedì</w:t>
      </w:r>
      <w:r w:rsidRPr="00122214">
        <w:rPr>
          <w:rFonts w:ascii="Times New Roman" w:hAnsi="Times New Roman" w:cs="Times New Roman"/>
          <w:spacing w:val="3"/>
        </w:rPr>
        <w:t xml:space="preserve"> </w:t>
      </w:r>
      <w:r w:rsidRPr="00122214">
        <w:rPr>
          <w:rFonts w:ascii="Times New Roman" w:hAnsi="Times New Roman" w:cs="Times New Roman"/>
          <w:spacing w:val="-1"/>
        </w:rPr>
        <w:t>al</w:t>
      </w:r>
      <w:r w:rsidRPr="00122214">
        <w:rPr>
          <w:rFonts w:ascii="Times New Roman" w:hAnsi="Times New Roman" w:cs="Times New Roman"/>
          <w:spacing w:val="1"/>
        </w:rPr>
        <w:t xml:space="preserve"> </w:t>
      </w:r>
      <w:r w:rsidRPr="00122214">
        <w:rPr>
          <w:rFonts w:ascii="Times New Roman" w:hAnsi="Times New Roman" w:cs="Times New Roman"/>
          <w:spacing w:val="-1"/>
        </w:rPr>
        <w:t>venerdì</w:t>
      </w:r>
      <w:r w:rsidRPr="00122214">
        <w:rPr>
          <w:rFonts w:ascii="Times New Roman" w:hAnsi="Times New Roman" w:cs="Times New Roman"/>
          <w:spacing w:val="3"/>
        </w:rPr>
        <w:t xml:space="preserve"> </w:t>
      </w:r>
      <w:r w:rsidRPr="00122214">
        <w:rPr>
          <w:rFonts w:ascii="Times New Roman" w:hAnsi="Times New Roman" w:cs="Times New Roman"/>
          <w:spacing w:val="-1"/>
        </w:rPr>
        <w:t>dalle</w:t>
      </w:r>
      <w:r w:rsidRPr="00122214">
        <w:rPr>
          <w:rFonts w:ascii="Times New Roman" w:hAnsi="Times New Roman" w:cs="Times New Roman"/>
          <w:spacing w:val="2"/>
        </w:rPr>
        <w:t xml:space="preserve"> </w:t>
      </w:r>
      <w:r w:rsidRPr="00122214">
        <w:rPr>
          <w:rFonts w:ascii="Times New Roman" w:hAnsi="Times New Roman" w:cs="Times New Roman"/>
          <w:spacing w:val="-1"/>
        </w:rPr>
        <w:t>ore</w:t>
      </w:r>
      <w:r w:rsidRPr="00122214">
        <w:rPr>
          <w:rFonts w:ascii="Times New Roman" w:hAnsi="Times New Roman" w:cs="Times New Roman"/>
          <w:spacing w:val="2"/>
        </w:rPr>
        <w:t xml:space="preserve"> </w:t>
      </w:r>
      <w:r w:rsidRPr="00122214">
        <w:rPr>
          <w:rFonts w:ascii="Times New Roman" w:hAnsi="Times New Roman" w:cs="Times New Roman"/>
          <w:spacing w:val="-1"/>
        </w:rPr>
        <w:t>10,00.</w:t>
      </w:r>
      <w:r w:rsidRPr="00122214">
        <w:rPr>
          <w:rFonts w:ascii="Times New Roman" w:hAnsi="Times New Roman" w:cs="Times New Roman"/>
          <w:spacing w:val="3"/>
        </w:rPr>
        <w:t xml:space="preserve"> </w:t>
      </w:r>
      <w:r w:rsidRPr="00122214">
        <w:rPr>
          <w:rFonts w:ascii="Times New Roman" w:hAnsi="Times New Roman" w:cs="Times New Roman"/>
          <w:spacing w:val="-1"/>
        </w:rPr>
        <w:t>alle</w:t>
      </w:r>
      <w:r w:rsidRPr="00122214">
        <w:rPr>
          <w:rFonts w:ascii="Times New Roman" w:hAnsi="Times New Roman" w:cs="Times New Roman"/>
          <w:spacing w:val="1"/>
        </w:rPr>
        <w:t xml:space="preserve"> </w:t>
      </w:r>
      <w:r w:rsidRPr="00122214">
        <w:rPr>
          <w:rFonts w:ascii="Times New Roman" w:hAnsi="Times New Roman" w:cs="Times New Roman"/>
          <w:spacing w:val="-1"/>
        </w:rPr>
        <w:t>ore</w:t>
      </w:r>
      <w:r w:rsidRPr="00122214">
        <w:rPr>
          <w:rFonts w:ascii="Times New Roman" w:hAnsi="Times New Roman" w:cs="Times New Roman"/>
          <w:spacing w:val="3"/>
        </w:rPr>
        <w:t xml:space="preserve"> </w:t>
      </w:r>
      <w:r w:rsidRPr="00122214">
        <w:rPr>
          <w:rFonts w:ascii="Times New Roman" w:hAnsi="Times New Roman" w:cs="Times New Roman"/>
          <w:spacing w:val="-1"/>
        </w:rPr>
        <w:t>12,00</w:t>
      </w:r>
      <w:r w:rsidRPr="00122214">
        <w:rPr>
          <w:rFonts w:ascii="Times New Roman" w:hAnsi="Times New Roman" w:cs="Times New Roman"/>
          <w:spacing w:val="1"/>
        </w:rPr>
        <w:t xml:space="preserve"> </w:t>
      </w:r>
      <w:r w:rsidRPr="00122214">
        <w:rPr>
          <w:rFonts w:ascii="Times New Roman" w:hAnsi="Times New Roman" w:cs="Times New Roman"/>
        </w:rPr>
        <w:t>previo</w:t>
      </w:r>
      <w:r w:rsidRPr="00122214">
        <w:rPr>
          <w:rFonts w:ascii="Times New Roman" w:hAnsi="Times New Roman" w:cs="Times New Roman"/>
          <w:spacing w:val="8"/>
        </w:rPr>
        <w:t xml:space="preserve"> </w:t>
      </w:r>
      <w:r w:rsidRPr="00122214">
        <w:rPr>
          <w:rFonts w:ascii="Times New Roman" w:hAnsi="Times New Roman" w:cs="Times New Roman"/>
        </w:rPr>
        <w:t>appuntamento</w:t>
      </w:r>
      <w:r w:rsidRPr="00122214">
        <w:rPr>
          <w:rFonts w:ascii="Times New Roman" w:hAnsi="Times New Roman" w:cs="Times New Roman"/>
          <w:spacing w:val="8"/>
        </w:rPr>
        <w:t xml:space="preserve"> </w:t>
      </w:r>
      <w:r w:rsidRPr="00122214">
        <w:rPr>
          <w:rFonts w:ascii="Times New Roman" w:hAnsi="Times New Roman" w:cs="Times New Roman"/>
          <w:spacing w:val="-1"/>
        </w:rPr>
        <w:t>telefonico</w:t>
      </w:r>
      <w:r w:rsidRPr="00122214">
        <w:rPr>
          <w:rFonts w:ascii="Times New Roman" w:hAnsi="Times New Roman" w:cs="Times New Roman"/>
          <w:spacing w:val="8"/>
        </w:rPr>
        <w:t xml:space="preserve"> </w:t>
      </w:r>
      <w:r w:rsidRPr="00122214">
        <w:rPr>
          <w:rFonts w:ascii="Times New Roman" w:hAnsi="Times New Roman" w:cs="Times New Roman"/>
        </w:rPr>
        <w:t>al</w:t>
      </w:r>
      <w:r w:rsidRPr="00122214">
        <w:rPr>
          <w:rFonts w:ascii="Times New Roman" w:hAnsi="Times New Roman" w:cs="Times New Roman"/>
          <w:spacing w:val="9"/>
        </w:rPr>
        <w:t xml:space="preserve"> </w:t>
      </w:r>
      <w:r w:rsidRPr="00122214">
        <w:rPr>
          <w:rFonts w:ascii="Times New Roman" w:hAnsi="Times New Roman" w:cs="Times New Roman"/>
          <w:spacing w:val="-1"/>
        </w:rPr>
        <w:t>numero</w:t>
      </w:r>
      <w:r w:rsidRPr="00122214">
        <w:rPr>
          <w:rFonts w:ascii="Times New Roman" w:hAnsi="Times New Roman" w:cs="Times New Roman"/>
          <w:spacing w:val="10"/>
        </w:rPr>
        <w:t xml:space="preserve"> </w:t>
      </w:r>
      <w:r w:rsidRPr="00122214">
        <w:rPr>
          <w:rFonts w:ascii="Times New Roman" w:hAnsi="Times New Roman" w:cs="Times New Roman"/>
          <w:spacing w:val="-1"/>
        </w:rPr>
        <w:t>0775231079</w:t>
      </w:r>
      <w:r w:rsidRPr="00122214">
        <w:rPr>
          <w:rFonts w:ascii="Times New Roman" w:hAnsi="Times New Roman" w:cs="Times New Roman"/>
          <w:spacing w:val="7"/>
        </w:rPr>
        <w:t xml:space="preserve"> </w:t>
      </w:r>
      <w:r w:rsidRPr="00122214">
        <w:rPr>
          <w:rFonts w:ascii="Times New Roman" w:hAnsi="Times New Roman" w:cs="Times New Roman"/>
        </w:rPr>
        <w:t>E’</w:t>
      </w:r>
      <w:r w:rsidRPr="00122214">
        <w:rPr>
          <w:rFonts w:ascii="Times New Roman" w:hAnsi="Times New Roman" w:cs="Times New Roman"/>
          <w:spacing w:val="7"/>
        </w:rPr>
        <w:t xml:space="preserve"> </w:t>
      </w:r>
      <w:r w:rsidRPr="00122214">
        <w:rPr>
          <w:rFonts w:ascii="Times New Roman" w:hAnsi="Times New Roman" w:cs="Times New Roman"/>
          <w:spacing w:val="-1"/>
        </w:rPr>
        <w:t>possibile</w:t>
      </w:r>
      <w:r w:rsidRPr="00122214">
        <w:rPr>
          <w:rFonts w:ascii="Times New Roman" w:hAnsi="Times New Roman" w:cs="Times New Roman"/>
          <w:spacing w:val="8"/>
        </w:rPr>
        <w:t xml:space="preserve"> </w:t>
      </w:r>
      <w:r w:rsidRPr="00122214">
        <w:rPr>
          <w:rFonts w:ascii="Times New Roman" w:hAnsi="Times New Roman" w:cs="Times New Roman"/>
          <w:spacing w:val="-1"/>
        </w:rPr>
        <w:t>acquistare</w:t>
      </w:r>
      <w:r w:rsidRPr="00122214">
        <w:rPr>
          <w:rFonts w:ascii="Times New Roman" w:hAnsi="Times New Roman" w:cs="Times New Roman"/>
          <w:spacing w:val="7"/>
        </w:rPr>
        <w:t xml:space="preserve"> </w:t>
      </w:r>
      <w:r w:rsidRPr="00122214">
        <w:rPr>
          <w:rFonts w:ascii="Times New Roman" w:hAnsi="Times New Roman" w:cs="Times New Roman"/>
          <w:spacing w:val="-1"/>
        </w:rPr>
        <w:t>copia</w:t>
      </w:r>
      <w:r w:rsidRPr="00122214">
        <w:rPr>
          <w:rFonts w:ascii="Times New Roman" w:hAnsi="Times New Roman" w:cs="Times New Roman"/>
          <w:spacing w:val="9"/>
        </w:rPr>
        <w:t xml:space="preserve"> </w:t>
      </w:r>
      <w:r w:rsidRPr="00122214">
        <w:rPr>
          <w:rFonts w:ascii="Times New Roman" w:hAnsi="Times New Roman" w:cs="Times New Roman"/>
          <w:spacing w:val="-1"/>
        </w:rPr>
        <w:t>del</w:t>
      </w:r>
      <w:r w:rsidRPr="00122214">
        <w:rPr>
          <w:rFonts w:ascii="Times New Roman" w:hAnsi="Times New Roman" w:cs="Times New Roman"/>
          <w:spacing w:val="8"/>
        </w:rPr>
        <w:t xml:space="preserve"> </w:t>
      </w:r>
      <w:r w:rsidRPr="00122214">
        <w:rPr>
          <w:rFonts w:ascii="Times New Roman" w:hAnsi="Times New Roman" w:cs="Times New Roman"/>
          <w:spacing w:val="-1"/>
        </w:rPr>
        <w:t>progetto</w:t>
      </w:r>
      <w:r w:rsidRPr="00122214">
        <w:rPr>
          <w:rFonts w:ascii="Times New Roman" w:hAnsi="Times New Roman" w:cs="Times New Roman"/>
          <w:spacing w:val="6"/>
        </w:rPr>
        <w:t xml:space="preserve"> </w:t>
      </w:r>
      <w:r w:rsidRPr="00122214">
        <w:rPr>
          <w:rFonts w:ascii="Times New Roman" w:hAnsi="Times New Roman" w:cs="Times New Roman"/>
        </w:rPr>
        <w:t>su</w:t>
      </w:r>
      <w:r w:rsidRPr="00122214">
        <w:rPr>
          <w:rFonts w:ascii="Times New Roman" w:hAnsi="Times New Roman" w:cs="Times New Roman"/>
          <w:spacing w:val="8"/>
        </w:rPr>
        <w:t xml:space="preserve"> </w:t>
      </w:r>
      <w:r w:rsidRPr="00122214">
        <w:rPr>
          <w:rFonts w:ascii="Times New Roman" w:hAnsi="Times New Roman" w:cs="Times New Roman"/>
          <w:spacing w:val="-1"/>
        </w:rPr>
        <w:t>supporto</w:t>
      </w:r>
      <w:r w:rsidRPr="00122214">
        <w:rPr>
          <w:rFonts w:ascii="Times New Roman" w:hAnsi="Times New Roman" w:cs="Times New Roman"/>
          <w:spacing w:val="7"/>
        </w:rPr>
        <w:t xml:space="preserve"> </w:t>
      </w:r>
      <w:r w:rsidRPr="00122214">
        <w:rPr>
          <w:rFonts w:ascii="Times New Roman" w:hAnsi="Times New Roman" w:cs="Times New Roman"/>
          <w:spacing w:val="-1"/>
        </w:rPr>
        <w:t>informatico</w:t>
      </w:r>
      <w:r w:rsidRPr="00122214">
        <w:rPr>
          <w:rFonts w:ascii="Times New Roman" w:hAnsi="Times New Roman" w:cs="Times New Roman"/>
          <w:spacing w:val="7"/>
        </w:rPr>
        <w:t xml:space="preserve"> </w:t>
      </w:r>
      <w:r w:rsidRPr="00122214">
        <w:rPr>
          <w:rFonts w:ascii="Times New Roman" w:hAnsi="Times New Roman" w:cs="Times New Roman"/>
        </w:rPr>
        <w:t>(DVD)</w:t>
      </w:r>
      <w:r w:rsidRPr="00122214">
        <w:rPr>
          <w:rFonts w:ascii="Times New Roman" w:hAnsi="Times New Roman" w:cs="Times New Roman"/>
          <w:spacing w:val="7"/>
        </w:rPr>
        <w:t xml:space="preserve"> </w:t>
      </w:r>
      <w:r w:rsidRPr="00122214">
        <w:rPr>
          <w:rFonts w:ascii="Times New Roman" w:hAnsi="Times New Roman" w:cs="Times New Roman"/>
        </w:rPr>
        <w:t>previa</w:t>
      </w:r>
      <w:r w:rsidRPr="00122214">
        <w:rPr>
          <w:rFonts w:ascii="Times New Roman" w:hAnsi="Times New Roman" w:cs="Times New Roman"/>
          <w:spacing w:val="93"/>
          <w:w w:val="99"/>
        </w:rPr>
        <w:t xml:space="preserve"> </w:t>
      </w:r>
      <w:r w:rsidRPr="00122214">
        <w:rPr>
          <w:rFonts w:ascii="Times New Roman" w:hAnsi="Times New Roman" w:cs="Times New Roman"/>
        </w:rPr>
        <w:t>presentazione</w:t>
      </w:r>
      <w:r w:rsidRPr="00122214">
        <w:rPr>
          <w:rFonts w:ascii="Times New Roman" w:hAnsi="Times New Roman" w:cs="Times New Roman"/>
          <w:spacing w:val="61"/>
        </w:rPr>
        <w:t xml:space="preserve"> </w:t>
      </w:r>
      <w:r w:rsidRPr="00122214">
        <w:rPr>
          <w:rFonts w:ascii="Times New Roman" w:hAnsi="Times New Roman" w:cs="Times New Roman"/>
        </w:rPr>
        <w:t>all’ufficio</w:t>
      </w:r>
      <w:r w:rsidRPr="00122214">
        <w:rPr>
          <w:rFonts w:ascii="Times New Roman" w:hAnsi="Times New Roman" w:cs="Times New Roman"/>
          <w:spacing w:val="61"/>
        </w:rPr>
        <w:t xml:space="preserve"> </w:t>
      </w:r>
      <w:r w:rsidRPr="00122214">
        <w:rPr>
          <w:rFonts w:ascii="Times New Roman" w:hAnsi="Times New Roman" w:cs="Times New Roman"/>
        </w:rPr>
        <w:t xml:space="preserve">Tecnico del Comune di </w:t>
      </w:r>
      <w:proofErr w:type="spellStart"/>
      <w:r w:rsidRPr="00122214">
        <w:rPr>
          <w:rFonts w:ascii="Times New Roman" w:hAnsi="Times New Roman" w:cs="Times New Roman"/>
        </w:rPr>
        <w:t>Arnara</w:t>
      </w:r>
      <w:proofErr w:type="spellEnd"/>
      <w:r w:rsidRPr="00122214">
        <w:rPr>
          <w:rFonts w:ascii="Times New Roman" w:hAnsi="Times New Roman" w:cs="Times New Roman"/>
          <w:spacing w:val="59"/>
        </w:rPr>
        <w:t xml:space="preserve"> </w:t>
      </w:r>
      <w:r w:rsidRPr="00122214">
        <w:rPr>
          <w:rFonts w:ascii="Times New Roman" w:hAnsi="Times New Roman" w:cs="Times New Roman"/>
          <w:spacing w:val="-1"/>
        </w:rPr>
        <w:t>della</w:t>
      </w:r>
      <w:r w:rsidRPr="00122214">
        <w:rPr>
          <w:rFonts w:ascii="Times New Roman" w:hAnsi="Times New Roman" w:cs="Times New Roman"/>
          <w:spacing w:val="62"/>
        </w:rPr>
        <w:t xml:space="preserve"> </w:t>
      </w:r>
      <w:r w:rsidRPr="00122214">
        <w:rPr>
          <w:rFonts w:ascii="Times New Roman" w:hAnsi="Times New Roman" w:cs="Times New Roman"/>
        </w:rPr>
        <w:t>ricevuta</w:t>
      </w:r>
      <w:r w:rsidRPr="00122214">
        <w:rPr>
          <w:rFonts w:ascii="Times New Roman" w:hAnsi="Times New Roman" w:cs="Times New Roman"/>
          <w:spacing w:val="61"/>
        </w:rPr>
        <w:t xml:space="preserve"> </w:t>
      </w:r>
      <w:r w:rsidRPr="00122214">
        <w:rPr>
          <w:rFonts w:ascii="Times New Roman" w:hAnsi="Times New Roman" w:cs="Times New Roman"/>
          <w:spacing w:val="-1"/>
        </w:rPr>
        <w:t>comprovante</w:t>
      </w:r>
      <w:r w:rsidRPr="00122214">
        <w:rPr>
          <w:rFonts w:ascii="Times New Roman" w:hAnsi="Times New Roman" w:cs="Times New Roman"/>
          <w:spacing w:val="61"/>
        </w:rPr>
        <w:t xml:space="preserve"> </w:t>
      </w:r>
      <w:r w:rsidRPr="00122214">
        <w:rPr>
          <w:rFonts w:ascii="Times New Roman" w:hAnsi="Times New Roman" w:cs="Times New Roman"/>
          <w:spacing w:val="-1"/>
        </w:rPr>
        <w:t>l’avvenuto</w:t>
      </w:r>
      <w:r w:rsidRPr="00122214">
        <w:rPr>
          <w:rFonts w:ascii="Times New Roman" w:hAnsi="Times New Roman" w:cs="Times New Roman"/>
          <w:spacing w:val="37"/>
          <w:w w:val="99"/>
        </w:rPr>
        <w:t xml:space="preserve"> </w:t>
      </w:r>
      <w:r w:rsidRPr="00122214">
        <w:rPr>
          <w:rFonts w:ascii="Times New Roman" w:hAnsi="Times New Roman" w:cs="Times New Roman"/>
          <w:spacing w:val="-1"/>
        </w:rPr>
        <w:t>versamento</w:t>
      </w:r>
      <w:r w:rsidRPr="00122214">
        <w:rPr>
          <w:rFonts w:ascii="Times New Roman" w:hAnsi="Times New Roman" w:cs="Times New Roman"/>
          <w:spacing w:val="22"/>
        </w:rPr>
        <w:t xml:space="preserve"> </w:t>
      </w:r>
      <w:r w:rsidRPr="00122214">
        <w:rPr>
          <w:rFonts w:ascii="Times New Roman" w:hAnsi="Times New Roman" w:cs="Times New Roman"/>
          <w:spacing w:val="-1"/>
        </w:rPr>
        <w:t>della</w:t>
      </w:r>
      <w:r w:rsidRPr="00122214">
        <w:rPr>
          <w:rFonts w:ascii="Times New Roman" w:hAnsi="Times New Roman" w:cs="Times New Roman"/>
          <w:spacing w:val="22"/>
        </w:rPr>
        <w:t xml:space="preserve"> </w:t>
      </w:r>
      <w:r w:rsidRPr="00122214">
        <w:rPr>
          <w:rFonts w:ascii="Times New Roman" w:hAnsi="Times New Roman" w:cs="Times New Roman"/>
          <w:spacing w:val="-1"/>
        </w:rPr>
        <w:t>somma</w:t>
      </w:r>
      <w:r w:rsidRPr="00122214">
        <w:rPr>
          <w:rFonts w:ascii="Times New Roman" w:hAnsi="Times New Roman" w:cs="Times New Roman"/>
          <w:spacing w:val="24"/>
        </w:rPr>
        <w:t xml:space="preserve"> </w:t>
      </w:r>
      <w:r w:rsidRPr="00122214">
        <w:rPr>
          <w:rFonts w:ascii="Times New Roman" w:hAnsi="Times New Roman" w:cs="Times New Roman"/>
          <w:spacing w:val="-1"/>
        </w:rPr>
        <w:t>di</w:t>
      </w:r>
      <w:r w:rsidRPr="00122214">
        <w:rPr>
          <w:rFonts w:ascii="Times New Roman" w:hAnsi="Times New Roman" w:cs="Times New Roman"/>
          <w:spacing w:val="24"/>
        </w:rPr>
        <w:t xml:space="preserve"> </w:t>
      </w:r>
      <w:r w:rsidRPr="00122214">
        <w:rPr>
          <w:rFonts w:ascii="Times New Roman" w:hAnsi="Times New Roman" w:cs="Times New Roman"/>
        </w:rPr>
        <w:t>€</w:t>
      </w:r>
      <w:r w:rsidRPr="00122214">
        <w:rPr>
          <w:rFonts w:ascii="Times New Roman" w:hAnsi="Times New Roman" w:cs="Times New Roman"/>
          <w:spacing w:val="24"/>
        </w:rPr>
        <w:t xml:space="preserve"> 20</w:t>
      </w:r>
      <w:r w:rsidRPr="00122214">
        <w:rPr>
          <w:rFonts w:ascii="Times New Roman" w:hAnsi="Times New Roman" w:cs="Times New Roman"/>
          <w:spacing w:val="-1"/>
        </w:rPr>
        <w:t>,00</w:t>
      </w:r>
      <w:r w:rsidRPr="00122214">
        <w:rPr>
          <w:rFonts w:ascii="Times New Roman" w:hAnsi="Times New Roman" w:cs="Times New Roman"/>
          <w:spacing w:val="22"/>
        </w:rPr>
        <w:t xml:space="preserve"> </w:t>
      </w:r>
      <w:r w:rsidRPr="00122214">
        <w:rPr>
          <w:rFonts w:ascii="Times New Roman" w:hAnsi="Times New Roman" w:cs="Times New Roman"/>
        </w:rPr>
        <w:t>(euro</w:t>
      </w:r>
      <w:r w:rsidRPr="00122214">
        <w:rPr>
          <w:rFonts w:ascii="Times New Roman" w:hAnsi="Times New Roman" w:cs="Times New Roman"/>
          <w:spacing w:val="22"/>
        </w:rPr>
        <w:t xml:space="preserve"> </w:t>
      </w:r>
      <w:r w:rsidRPr="00122214">
        <w:rPr>
          <w:rFonts w:ascii="Times New Roman" w:hAnsi="Times New Roman" w:cs="Times New Roman"/>
          <w:spacing w:val="-1"/>
        </w:rPr>
        <w:t>venti/00)</w:t>
      </w:r>
      <w:r w:rsidRPr="00122214">
        <w:rPr>
          <w:rFonts w:ascii="Times New Roman" w:hAnsi="Times New Roman" w:cs="Times New Roman"/>
          <w:spacing w:val="25"/>
        </w:rPr>
        <w:t xml:space="preserve"> </w:t>
      </w:r>
      <w:r w:rsidRPr="00122214">
        <w:rPr>
          <w:rFonts w:ascii="Times New Roman" w:hAnsi="Times New Roman" w:cs="Times New Roman"/>
          <w:spacing w:val="-1"/>
        </w:rPr>
        <w:t>sul</w:t>
      </w:r>
      <w:r w:rsidRPr="00122214">
        <w:rPr>
          <w:rFonts w:ascii="Times New Roman" w:hAnsi="Times New Roman" w:cs="Times New Roman"/>
          <w:spacing w:val="24"/>
        </w:rPr>
        <w:t xml:space="preserve"> </w:t>
      </w:r>
      <w:r w:rsidRPr="00122214">
        <w:rPr>
          <w:rFonts w:ascii="Times New Roman" w:hAnsi="Times New Roman" w:cs="Times New Roman"/>
          <w:spacing w:val="-1"/>
        </w:rPr>
        <w:t>conto</w:t>
      </w:r>
      <w:r w:rsidRPr="00122214">
        <w:rPr>
          <w:rFonts w:ascii="Times New Roman" w:hAnsi="Times New Roman" w:cs="Times New Roman"/>
          <w:spacing w:val="24"/>
        </w:rPr>
        <w:t xml:space="preserve"> </w:t>
      </w:r>
      <w:r w:rsidRPr="00122214">
        <w:rPr>
          <w:rFonts w:ascii="Times New Roman" w:hAnsi="Times New Roman" w:cs="Times New Roman"/>
          <w:spacing w:val="-1"/>
        </w:rPr>
        <w:t>bancario</w:t>
      </w:r>
      <w:r w:rsidRPr="00122214">
        <w:rPr>
          <w:rFonts w:ascii="Times New Roman" w:hAnsi="Times New Roman" w:cs="Times New Roman"/>
          <w:spacing w:val="22"/>
        </w:rPr>
        <w:t xml:space="preserve"> </w:t>
      </w:r>
      <w:r w:rsidRPr="00122214">
        <w:rPr>
          <w:rFonts w:ascii="Times New Roman" w:hAnsi="Times New Roman" w:cs="Times New Roman"/>
          <w:spacing w:val="1"/>
        </w:rPr>
        <w:t>IT 25 Q 05297 74550 000010080307</w:t>
      </w:r>
      <w:r w:rsidRPr="00122214">
        <w:rPr>
          <w:rFonts w:ascii="Times New Roman" w:hAnsi="Times New Roman" w:cs="Times New Roman"/>
          <w:spacing w:val="49"/>
        </w:rPr>
        <w:t xml:space="preserve"> </w:t>
      </w:r>
      <w:r w:rsidRPr="00122214">
        <w:rPr>
          <w:rFonts w:ascii="Times New Roman" w:hAnsi="Times New Roman" w:cs="Times New Roman"/>
          <w:spacing w:val="-1"/>
        </w:rPr>
        <w:t>ovvero,</w:t>
      </w:r>
      <w:r w:rsidRPr="00122214">
        <w:rPr>
          <w:rFonts w:ascii="Times New Roman" w:hAnsi="Times New Roman" w:cs="Times New Roman"/>
          <w:spacing w:val="49"/>
        </w:rPr>
        <w:t xml:space="preserve"> </w:t>
      </w:r>
      <w:r w:rsidRPr="00122214">
        <w:rPr>
          <w:rFonts w:ascii="Times New Roman" w:hAnsi="Times New Roman" w:cs="Times New Roman"/>
        </w:rPr>
        <w:t>in</w:t>
      </w:r>
      <w:r w:rsidRPr="00122214">
        <w:rPr>
          <w:rFonts w:ascii="Times New Roman" w:hAnsi="Times New Roman" w:cs="Times New Roman"/>
          <w:spacing w:val="50"/>
        </w:rPr>
        <w:t xml:space="preserve"> </w:t>
      </w:r>
      <w:r w:rsidRPr="00122214">
        <w:rPr>
          <w:rFonts w:ascii="Times New Roman" w:hAnsi="Times New Roman" w:cs="Times New Roman"/>
        </w:rPr>
        <w:t>alternativa,</w:t>
      </w:r>
      <w:r w:rsidRPr="00122214">
        <w:rPr>
          <w:rFonts w:ascii="Times New Roman" w:hAnsi="Times New Roman" w:cs="Times New Roman"/>
          <w:spacing w:val="49"/>
        </w:rPr>
        <w:t xml:space="preserve"> </w:t>
      </w:r>
      <w:r w:rsidRPr="00122214">
        <w:rPr>
          <w:rFonts w:ascii="Times New Roman" w:hAnsi="Times New Roman" w:cs="Times New Roman"/>
          <w:spacing w:val="-1"/>
        </w:rPr>
        <w:t>sul</w:t>
      </w:r>
      <w:r w:rsidRPr="00122214">
        <w:rPr>
          <w:rFonts w:ascii="Times New Roman" w:hAnsi="Times New Roman" w:cs="Times New Roman"/>
          <w:spacing w:val="49"/>
        </w:rPr>
        <w:t xml:space="preserve"> </w:t>
      </w:r>
      <w:r w:rsidRPr="00122214">
        <w:rPr>
          <w:rFonts w:ascii="Times New Roman" w:hAnsi="Times New Roman" w:cs="Times New Roman"/>
          <w:spacing w:val="-1"/>
        </w:rPr>
        <w:t>conto</w:t>
      </w:r>
      <w:r w:rsidRPr="00122214">
        <w:rPr>
          <w:rFonts w:ascii="Times New Roman" w:hAnsi="Times New Roman" w:cs="Times New Roman"/>
          <w:spacing w:val="49"/>
        </w:rPr>
        <w:t xml:space="preserve"> </w:t>
      </w:r>
      <w:r w:rsidRPr="00122214">
        <w:rPr>
          <w:rFonts w:ascii="Times New Roman" w:hAnsi="Times New Roman" w:cs="Times New Roman"/>
          <w:spacing w:val="-1"/>
        </w:rPr>
        <w:t>postale</w:t>
      </w:r>
      <w:r w:rsidRPr="00122214">
        <w:rPr>
          <w:rFonts w:ascii="Times New Roman" w:hAnsi="Times New Roman" w:cs="Times New Roman"/>
          <w:spacing w:val="50"/>
        </w:rPr>
        <w:t xml:space="preserve"> </w:t>
      </w:r>
      <w:r w:rsidRPr="00122214">
        <w:rPr>
          <w:rFonts w:ascii="Times New Roman" w:hAnsi="Times New Roman" w:cs="Times New Roman"/>
          <w:spacing w:val="1"/>
        </w:rPr>
        <w:t>13131032</w:t>
      </w:r>
      <w:r w:rsidRPr="00122214">
        <w:rPr>
          <w:rFonts w:ascii="Times New Roman" w:hAnsi="Times New Roman" w:cs="Times New Roman"/>
          <w:spacing w:val="29"/>
        </w:rPr>
        <w:t xml:space="preserve"> </w:t>
      </w:r>
      <w:r w:rsidRPr="00122214">
        <w:rPr>
          <w:rFonts w:ascii="Times New Roman" w:hAnsi="Times New Roman" w:cs="Times New Roman"/>
        </w:rPr>
        <w:t>intestati</w:t>
      </w:r>
      <w:r w:rsidRPr="00122214">
        <w:rPr>
          <w:rFonts w:ascii="Times New Roman" w:hAnsi="Times New Roman" w:cs="Times New Roman"/>
          <w:spacing w:val="28"/>
        </w:rPr>
        <w:t xml:space="preserve"> </w:t>
      </w:r>
      <w:r w:rsidRPr="00122214">
        <w:rPr>
          <w:rFonts w:ascii="Times New Roman" w:hAnsi="Times New Roman" w:cs="Times New Roman"/>
        </w:rPr>
        <w:t xml:space="preserve">al Comune di </w:t>
      </w:r>
      <w:proofErr w:type="spellStart"/>
      <w:r w:rsidRPr="00122214">
        <w:rPr>
          <w:rFonts w:ascii="Times New Roman" w:hAnsi="Times New Roman" w:cs="Times New Roman"/>
        </w:rPr>
        <w:t>Arnara</w:t>
      </w:r>
      <w:proofErr w:type="spellEnd"/>
      <w:r w:rsidRPr="00122214">
        <w:rPr>
          <w:rFonts w:ascii="Times New Roman" w:hAnsi="Times New Roman" w:cs="Times New Roman"/>
          <w:spacing w:val="29"/>
        </w:rPr>
        <w:t xml:space="preserve"> </w:t>
      </w:r>
      <w:r w:rsidRPr="00122214">
        <w:rPr>
          <w:rFonts w:ascii="Times New Roman" w:hAnsi="Times New Roman" w:cs="Times New Roman"/>
          <w:spacing w:val="-1"/>
        </w:rPr>
        <w:t>recante</w:t>
      </w:r>
      <w:r w:rsidRPr="00122214">
        <w:rPr>
          <w:rFonts w:ascii="Times New Roman" w:hAnsi="Times New Roman" w:cs="Times New Roman"/>
          <w:spacing w:val="28"/>
        </w:rPr>
        <w:t xml:space="preserve"> </w:t>
      </w:r>
      <w:r w:rsidRPr="00122214">
        <w:rPr>
          <w:rFonts w:ascii="Times New Roman" w:hAnsi="Times New Roman" w:cs="Times New Roman"/>
        </w:rPr>
        <w:t>la</w:t>
      </w:r>
      <w:r w:rsidRPr="00122214">
        <w:rPr>
          <w:rFonts w:ascii="Times New Roman" w:hAnsi="Times New Roman" w:cs="Times New Roman"/>
          <w:spacing w:val="28"/>
        </w:rPr>
        <w:t xml:space="preserve"> </w:t>
      </w:r>
      <w:r w:rsidRPr="00122214">
        <w:rPr>
          <w:rFonts w:ascii="Times New Roman" w:hAnsi="Times New Roman" w:cs="Times New Roman"/>
          <w:spacing w:val="-1"/>
        </w:rPr>
        <w:t>causale</w:t>
      </w:r>
      <w:r w:rsidRPr="00122214">
        <w:rPr>
          <w:rFonts w:ascii="Times New Roman" w:hAnsi="Times New Roman" w:cs="Times New Roman"/>
          <w:spacing w:val="28"/>
        </w:rPr>
        <w:t xml:space="preserve"> </w:t>
      </w:r>
      <w:r w:rsidRPr="00122214">
        <w:rPr>
          <w:rFonts w:ascii="Times New Roman" w:hAnsi="Times New Roman" w:cs="Times New Roman"/>
          <w:spacing w:val="-1"/>
        </w:rPr>
        <w:t>“Rimborso</w:t>
      </w:r>
      <w:r w:rsidRPr="00122214">
        <w:rPr>
          <w:rFonts w:ascii="Times New Roman" w:hAnsi="Times New Roman" w:cs="Times New Roman"/>
          <w:spacing w:val="69"/>
          <w:w w:val="99"/>
        </w:rPr>
        <w:t xml:space="preserve"> </w:t>
      </w:r>
      <w:r w:rsidRPr="00122214">
        <w:rPr>
          <w:rFonts w:ascii="Times New Roman" w:hAnsi="Times New Roman" w:cs="Times New Roman"/>
        </w:rPr>
        <w:t>stampati</w:t>
      </w:r>
      <w:r w:rsidRPr="00122214">
        <w:rPr>
          <w:rFonts w:ascii="Times New Roman" w:hAnsi="Times New Roman" w:cs="Times New Roman"/>
          <w:spacing w:val="-7"/>
        </w:rPr>
        <w:t xml:space="preserve"> </w:t>
      </w:r>
      <w:r w:rsidRPr="00122214">
        <w:rPr>
          <w:rFonts w:ascii="Times New Roman" w:hAnsi="Times New Roman" w:cs="Times New Roman"/>
        </w:rPr>
        <w:t>gara</w:t>
      </w:r>
      <w:r w:rsidRPr="00122214">
        <w:rPr>
          <w:rFonts w:ascii="Times New Roman" w:hAnsi="Times New Roman" w:cs="Times New Roman"/>
          <w:spacing w:val="59"/>
        </w:rPr>
        <w:t xml:space="preserve"> </w:t>
      </w:r>
      <w:r w:rsidRPr="00122214">
        <w:rPr>
          <w:rFonts w:ascii="Times New Roman" w:hAnsi="Times New Roman" w:cs="Times New Roman"/>
        </w:rPr>
        <w:t>CIG:</w:t>
      </w:r>
      <w:r w:rsidRPr="00122214">
        <w:rPr>
          <w:rFonts w:ascii="Times New Roman" w:hAnsi="Times New Roman" w:cs="Times New Roman"/>
          <w:spacing w:val="-7"/>
        </w:rPr>
        <w:t xml:space="preserve"> </w:t>
      </w:r>
      <w:r w:rsidRPr="00F81F31">
        <w:rPr>
          <w:rFonts w:ascii="Times New Roman" w:hAnsi="Times New Roman" w:cs="Times New Roman"/>
          <w:b/>
          <w:bCs/>
          <w:spacing w:val="-1"/>
        </w:rPr>
        <w:t>7358949CD0</w:t>
      </w:r>
      <w:r w:rsidRPr="00122214">
        <w:rPr>
          <w:rFonts w:ascii="Times New Roman" w:hAnsi="Times New Roman" w:cs="Times New Roman"/>
          <w:spacing w:val="-1"/>
        </w:rPr>
        <w:t>”.</w:t>
      </w:r>
    </w:p>
    <w:p w:rsidR="00613AD7" w:rsidRPr="00B87FD4" w:rsidRDefault="00613AD7" w:rsidP="00B87FD4">
      <w:pPr>
        <w:pStyle w:val="Corpodeltesto"/>
        <w:kinsoku w:val="0"/>
        <w:overflowPunct w:val="0"/>
        <w:ind w:right="104"/>
        <w:jc w:val="both"/>
        <w:rPr>
          <w:rFonts w:ascii="Times New Roman" w:hAnsi="Times New Roman" w:cs="Times New Roman"/>
        </w:rPr>
      </w:pPr>
      <w:r w:rsidRPr="00B87FD4">
        <w:rPr>
          <w:rFonts w:ascii="Times New Roman" w:hAnsi="Times New Roman" w:cs="Times New Roman"/>
        </w:rPr>
        <w:t>Il</w:t>
      </w:r>
      <w:r w:rsidRPr="00B87FD4">
        <w:rPr>
          <w:rFonts w:ascii="Times New Roman" w:hAnsi="Times New Roman" w:cs="Times New Roman"/>
          <w:spacing w:val="-1"/>
        </w:rPr>
        <w:t xml:space="preserve"> </w:t>
      </w:r>
      <w:r w:rsidRPr="00B87FD4">
        <w:rPr>
          <w:rFonts w:ascii="Times New Roman" w:hAnsi="Times New Roman" w:cs="Times New Roman"/>
        </w:rPr>
        <w:t>soggetto</w:t>
      </w:r>
      <w:r w:rsidRPr="00B87FD4">
        <w:rPr>
          <w:rFonts w:ascii="Times New Roman" w:hAnsi="Times New Roman" w:cs="Times New Roman"/>
          <w:spacing w:val="1"/>
        </w:rPr>
        <w:t xml:space="preserve"> </w:t>
      </w:r>
      <w:r w:rsidRPr="00B87FD4">
        <w:rPr>
          <w:rFonts w:ascii="Times New Roman" w:hAnsi="Times New Roman" w:cs="Times New Roman"/>
        </w:rPr>
        <w:t xml:space="preserve">incaricato </w:t>
      </w:r>
      <w:r w:rsidRPr="00B87FD4">
        <w:rPr>
          <w:rFonts w:ascii="Times New Roman" w:hAnsi="Times New Roman" w:cs="Times New Roman"/>
          <w:spacing w:val="-1"/>
        </w:rPr>
        <w:t>dal</w:t>
      </w:r>
      <w:r w:rsidRPr="00B87FD4">
        <w:rPr>
          <w:rFonts w:ascii="Times New Roman" w:hAnsi="Times New Roman" w:cs="Times New Roman"/>
          <w:spacing w:val="1"/>
        </w:rPr>
        <w:t xml:space="preserve"> </w:t>
      </w:r>
      <w:r w:rsidRPr="00B87FD4">
        <w:rPr>
          <w:rFonts w:ascii="Times New Roman" w:hAnsi="Times New Roman" w:cs="Times New Roman"/>
          <w:spacing w:val="-1"/>
        </w:rPr>
        <w:t>concorrente</w:t>
      </w:r>
      <w:r w:rsidRPr="00B87FD4">
        <w:rPr>
          <w:rFonts w:ascii="Times New Roman" w:hAnsi="Times New Roman" w:cs="Times New Roman"/>
        </w:rPr>
        <w:t xml:space="preserve"> </w:t>
      </w:r>
      <w:r w:rsidRPr="00B87FD4">
        <w:rPr>
          <w:rFonts w:ascii="Times New Roman" w:hAnsi="Times New Roman" w:cs="Times New Roman"/>
          <w:spacing w:val="-1"/>
        </w:rPr>
        <w:t>della</w:t>
      </w:r>
      <w:r w:rsidRPr="00B87FD4">
        <w:rPr>
          <w:rFonts w:ascii="Times New Roman" w:hAnsi="Times New Roman" w:cs="Times New Roman"/>
          <w:spacing w:val="1"/>
        </w:rPr>
        <w:t xml:space="preserve"> </w:t>
      </w:r>
      <w:r w:rsidRPr="00B87FD4">
        <w:rPr>
          <w:rFonts w:ascii="Times New Roman" w:hAnsi="Times New Roman" w:cs="Times New Roman"/>
          <w:spacing w:val="-1"/>
        </w:rPr>
        <w:t>visione</w:t>
      </w:r>
      <w:r w:rsidRPr="00B87FD4">
        <w:rPr>
          <w:rFonts w:ascii="Times New Roman" w:hAnsi="Times New Roman" w:cs="Times New Roman"/>
          <w:spacing w:val="1"/>
        </w:rPr>
        <w:t xml:space="preserve"> </w:t>
      </w:r>
      <w:r w:rsidRPr="00B87FD4">
        <w:rPr>
          <w:rFonts w:ascii="Times New Roman" w:hAnsi="Times New Roman" w:cs="Times New Roman"/>
          <w:spacing w:val="-1"/>
        </w:rPr>
        <w:t>della</w:t>
      </w:r>
      <w:r w:rsidRPr="00B87FD4">
        <w:rPr>
          <w:rFonts w:ascii="Times New Roman" w:hAnsi="Times New Roman" w:cs="Times New Roman"/>
        </w:rPr>
        <w:t xml:space="preserve"> </w:t>
      </w:r>
      <w:r w:rsidRPr="00B87FD4">
        <w:rPr>
          <w:rFonts w:ascii="Times New Roman" w:hAnsi="Times New Roman" w:cs="Times New Roman"/>
          <w:spacing w:val="-1"/>
        </w:rPr>
        <w:t>documentazione</w:t>
      </w:r>
      <w:r w:rsidRPr="00B87FD4">
        <w:rPr>
          <w:rFonts w:ascii="Times New Roman" w:hAnsi="Times New Roman" w:cs="Times New Roman"/>
        </w:rPr>
        <w:t xml:space="preserve"> </w:t>
      </w:r>
      <w:r w:rsidRPr="00B87FD4">
        <w:rPr>
          <w:rFonts w:ascii="Times New Roman" w:hAnsi="Times New Roman" w:cs="Times New Roman"/>
          <w:spacing w:val="-1"/>
        </w:rPr>
        <w:t>progettuale,</w:t>
      </w:r>
      <w:r w:rsidRPr="00B87FD4">
        <w:rPr>
          <w:rFonts w:ascii="Times New Roman" w:hAnsi="Times New Roman" w:cs="Times New Roman"/>
          <w:spacing w:val="2"/>
        </w:rPr>
        <w:t xml:space="preserve"> </w:t>
      </w:r>
      <w:r w:rsidRPr="00B87FD4">
        <w:rPr>
          <w:rFonts w:ascii="Times New Roman" w:hAnsi="Times New Roman" w:cs="Times New Roman"/>
          <w:spacing w:val="-1"/>
        </w:rPr>
        <w:t>del</w:t>
      </w:r>
      <w:r w:rsidRPr="00B87FD4">
        <w:rPr>
          <w:rFonts w:ascii="Times New Roman" w:hAnsi="Times New Roman" w:cs="Times New Roman"/>
          <w:spacing w:val="58"/>
          <w:w w:val="99"/>
        </w:rPr>
        <w:t xml:space="preserve"> </w:t>
      </w:r>
      <w:r w:rsidRPr="00B87FD4">
        <w:rPr>
          <w:rFonts w:ascii="Times New Roman" w:hAnsi="Times New Roman" w:cs="Times New Roman"/>
        </w:rPr>
        <w:t>ritiro</w:t>
      </w:r>
      <w:r w:rsidRPr="00B87FD4">
        <w:rPr>
          <w:rFonts w:ascii="Times New Roman" w:hAnsi="Times New Roman" w:cs="Times New Roman"/>
          <w:spacing w:val="21"/>
        </w:rPr>
        <w:t xml:space="preserve"> </w:t>
      </w:r>
      <w:r w:rsidRPr="00B87FD4">
        <w:rPr>
          <w:rFonts w:ascii="Times New Roman" w:hAnsi="Times New Roman" w:cs="Times New Roman"/>
          <w:spacing w:val="-1"/>
        </w:rPr>
        <w:t>del</w:t>
      </w:r>
      <w:r w:rsidRPr="00B87FD4">
        <w:rPr>
          <w:rFonts w:ascii="Times New Roman" w:hAnsi="Times New Roman" w:cs="Times New Roman"/>
          <w:spacing w:val="22"/>
        </w:rPr>
        <w:t xml:space="preserve"> </w:t>
      </w:r>
      <w:r w:rsidRPr="00B87FD4">
        <w:rPr>
          <w:rFonts w:ascii="Times New Roman" w:hAnsi="Times New Roman" w:cs="Times New Roman"/>
        </w:rPr>
        <w:t>DVD</w:t>
      </w:r>
      <w:r w:rsidRPr="00B87FD4">
        <w:rPr>
          <w:rFonts w:ascii="Times New Roman" w:hAnsi="Times New Roman" w:cs="Times New Roman"/>
          <w:spacing w:val="23"/>
        </w:rPr>
        <w:t xml:space="preserve"> </w:t>
      </w:r>
      <w:r w:rsidRPr="00B87FD4">
        <w:rPr>
          <w:rFonts w:ascii="Times New Roman" w:hAnsi="Times New Roman" w:cs="Times New Roman"/>
        </w:rPr>
        <w:t>e</w:t>
      </w:r>
      <w:r w:rsidRPr="00B87FD4">
        <w:rPr>
          <w:rFonts w:ascii="Times New Roman" w:hAnsi="Times New Roman" w:cs="Times New Roman"/>
          <w:spacing w:val="22"/>
        </w:rPr>
        <w:t xml:space="preserve"> </w:t>
      </w:r>
      <w:r w:rsidRPr="00B87FD4">
        <w:rPr>
          <w:rFonts w:ascii="Times New Roman" w:hAnsi="Times New Roman" w:cs="Times New Roman"/>
          <w:spacing w:val="-1"/>
        </w:rPr>
        <w:t>dell’effettuazione</w:t>
      </w:r>
      <w:r w:rsidRPr="00B87FD4">
        <w:rPr>
          <w:rFonts w:ascii="Times New Roman" w:hAnsi="Times New Roman" w:cs="Times New Roman"/>
          <w:spacing w:val="22"/>
        </w:rPr>
        <w:t xml:space="preserve"> </w:t>
      </w:r>
      <w:r w:rsidRPr="00B87FD4">
        <w:rPr>
          <w:rFonts w:ascii="Times New Roman" w:hAnsi="Times New Roman" w:cs="Times New Roman"/>
        </w:rPr>
        <w:t>del</w:t>
      </w:r>
      <w:r w:rsidRPr="00B87FD4">
        <w:rPr>
          <w:rFonts w:ascii="Times New Roman" w:hAnsi="Times New Roman" w:cs="Times New Roman"/>
          <w:spacing w:val="22"/>
        </w:rPr>
        <w:t xml:space="preserve"> </w:t>
      </w:r>
      <w:r w:rsidRPr="00B87FD4">
        <w:rPr>
          <w:rFonts w:ascii="Times New Roman" w:hAnsi="Times New Roman" w:cs="Times New Roman"/>
        </w:rPr>
        <w:t>sopralluogo</w:t>
      </w:r>
      <w:r w:rsidRPr="00B87FD4">
        <w:rPr>
          <w:rFonts w:ascii="Times New Roman" w:hAnsi="Times New Roman" w:cs="Times New Roman"/>
          <w:spacing w:val="23"/>
        </w:rPr>
        <w:t xml:space="preserve"> </w:t>
      </w:r>
      <w:r w:rsidRPr="00B87FD4">
        <w:rPr>
          <w:rFonts w:ascii="Times New Roman" w:hAnsi="Times New Roman" w:cs="Times New Roman"/>
        </w:rPr>
        <w:t>dovrà</w:t>
      </w:r>
      <w:r w:rsidRPr="00B87FD4">
        <w:rPr>
          <w:rFonts w:ascii="Times New Roman" w:hAnsi="Times New Roman" w:cs="Times New Roman"/>
          <w:spacing w:val="22"/>
        </w:rPr>
        <w:t xml:space="preserve"> </w:t>
      </w:r>
      <w:r w:rsidRPr="00B87FD4">
        <w:rPr>
          <w:rFonts w:ascii="Times New Roman" w:hAnsi="Times New Roman" w:cs="Times New Roman"/>
        </w:rPr>
        <w:t>dimostrare</w:t>
      </w:r>
      <w:r w:rsidRPr="00B87FD4">
        <w:rPr>
          <w:rFonts w:ascii="Times New Roman" w:hAnsi="Times New Roman" w:cs="Times New Roman"/>
          <w:spacing w:val="22"/>
        </w:rPr>
        <w:t xml:space="preserve"> </w:t>
      </w:r>
      <w:r w:rsidRPr="00B87FD4">
        <w:rPr>
          <w:rFonts w:ascii="Times New Roman" w:hAnsi="Times New Roman" w:cs="Times New Roman"/>
        </w:rPr>
        <w:t>la</w:t>
      </w:r>
      <w:r w:rsidRPr="00B87FD4">
        <w:rPr>
          <w:rFonts w:ascii="Times New Roman" w:hAnsi="Times New Roman" w:cs="Times New Roman"/>
          <w:spacing w:val="22"/>
        </w:rPr>
        <w:t xml:space="preserve"> </w:t>
      </w:r>
      <w:r w:rsidRPr="00B87FD4">
        <w:rPr>
          <w:rFonts w:ascii="Times New Roman" w:hAnsi="Times New Roman" w:cs="Times New Roman"/>
        </w:rPr>
        <w:t>propria</w:t>
      </w:r>
      <w:r w:rsidRPr="00B87FD4">
        <w:rPr>
          <w:rFonts w:ascii="Times New Roman" w:hAnsi="Times New Roman" w:cs="Times New Roman"/>
          <w:spacing w:val="22"/>
        </w:rPr>
        <w:t xml:space="preserve"> </w:t>
      </w:r>
      <w:r w:rsidRPr="00B87FD4">
        <w:rPr>
          <w:rFonts w:ascii="Times New Roman" w:hAnsi="Times New Roman" w:cs="Times New Roman"/>
        </w:rPr>
        <w:t>titolarità</w:t>
      </w:r>
      <w:r w:rsidRPr="00B87FD4">
        <w:rPr>
          <w:rFonts w:ascii="Times New Roman" w:hAnsi="Times New Roman" w:cs="Times New Roman"/>
          <w:spacing w:val="44"/>
          <w:w w:val="99"/>
        </w:rPr>
        <w:t xml:space="preserve"> </w:t>
      </w:r>
      <w:r w:rsidRPr="00B87FD4">
        <w:rPr>
          <w:rFonts w:ascii="Times New Roman" w:hAnsi="Times New Roman" w:cs="Times New Roman"/>
          <w:spacing w:val="-1"/>
        </w:rPr>
        <w:t>alla</w:t>
      </w:r>
      <w:r w:rsidRPr="00B87FD4">
        <w:rPr>
          <w:rFonts w:ascii="Times New Roman" w:hAnsi="Times New Roman" w:cs="Times New Roman"/>
          <w:spacing w:val="2"/>
        </w:rPr>
        <w:t xml:space="preserve"> </w:t>
      </w:r>
      <w:r w:rsidRPr="00B87FD4">
        <w:rPr>
          <w:rFonts w:ascii="Times New Roman" w:hAnsi="Times New Roman" w:cs="Times New Roman"/>
        </w:rPr>
        <w:t>rappresentanza</w:t>
      </w:r>
      <w:r w:rsidRPr="00B87FD4">
        <w:rPr>
          <w:rFonts w:ascii="Times New Roman" w:hAnsi="Times New Roman" w:cs="Times New Roman"/>
          <w:spacing w:val="1"/>
        </w:rPr>
        <w:t xml:space="preserve"> </w:t>
      </w:r>
      <w:r w:rsidRPr="00B87FD4">
        <w:rPr>
          <w:rFonts w:ascii="Times New Roman" w:hAnsi="Times New Roman" w:cs="Times New Roman"/>
        </w:rPr>
        <w:t>tramite</w:t>
      </w:r>
      <w:r w:rsidRPr="00B87FD4">
        <w:rPr>
          <w:rFonts w:ascii="Times New Roman" w:hAnsi="Times New Roman" w:cs="Times New Roman"/>
          <w:spacing w:val="1"/>
        </w:rPr>
        <w:t xml:space="preserve"> </w:t>
      </w:r>
      <w:r w:rsidRPr="00B87FD4">
        <w:rPr>
          <w:rFonts w:ascii="Times New Roman" w:hAnsi="Times New Roman" w:cs="Times New Roman"/>
          <w:spacing w:val="-1"/>
        </w:rPr>
        <w:t>procura</w:t>
      </w:r>
      <w:r w:rsidRPr="00B87FD4">
        <w:rPr>
          <w:rFonts w:ascii="Times New Roman" w:hAnsi="Times New Roman" w:cs="Times New Roman"/>
          <w:spacing w:val="3"/>
        </w:rPr>
        <w:t xml:space="preserve"> </w:t>
      </w:r>
      <w:r w:rsidRPr="00B87FD4">
        <w:rPr>
          <w:rFonts w:ascii="Times New Roman" w:hAnsi="Times New Roman" w:cs="Times New Roman"/>
        </w:rPr>
        <w:t>o</w:t>
      </w:r>
      <w:r w:rsidRPr="00B87FD4">
        <w:rPr>
          <w:rFonts w:ascii="Times New Roman" w:hAnsi="Times New Roman" w:cs="Times New Roman"/>
          <w:spacing w:val="1"/>
        </w:rPr>
        <w:t xml:space="preserve"> </w:t>
      </w:r>
      <w:r w:rsidRPr="00B87FD4">
        <w:rPr>
          <w:rFonts w:ascii="Times New Roman" w:hAnsi="Times New Roman" w:cs="Times New Roman"/>
          <w:spacing w:val="-1"/>
        </w:rPr>
        <w:t>delega</w:t>
      </w:r>
      <w:r w:rsidRPr="00B87FD4">
        <w:rPr>
          <w:rFonts w:ascii="Times New Roman" w:hAnsi="Times New Roman" w:cs="Times New Roman"/>
          <w:spacing w:val="2"/>
        </w:rPr>
        <w:t xml:space="preserve"> </w:t>
      </w:r>
      <w:r w:rsidRPr="00B87FD4">
        <w:rPr>
          <w:rFonts w:ascii="Times New Roman" w:hAnsi="Times New Roman" w:cs="Times New Roman"/>
        </w:rPr>
        <w:t>firmata</w:t>
      </w:r>
      <w:r w:rsidRPr="00B87FD4">
        <w:rPr>
          <w:rFonts w:ascii="Times New Roman" w:hAnsi="Times New Roman" w:cs="Times New Roman"/>
          <w:spacing w:val="2"/>
        </w:rPr>
        <w:t xml:space="preserve"> </w:t>
      </w:r>
      <w:r w:rsidRPr="00B87FD4">
        <w:rPr>
          <w:rFonts w:ascii="Times New Roman" w:hAnsi="Times New Roman" w:cs="Times New Roman"/>
        </w:rPr>
        <w:t>dal</w:t>
      </w:r>
      <w:r w:rsidRPr="00B87FD4">
        <w:rPr>
          <w:rFonts w:ascii="Times New Roman" w:hAnsi="Times New Roman" w:cs="Times New Roman"/>
          <w:spacing w:val="2"/>
        </w:rPr>
        <w:t xml:space="preserve"> </w:t>
      </w:r>
      <w:r w:rsidRPr="00B87FD4">
        <w:rPr>
          <w:rFonts w:ascii="Times New Roman" w:hAnsi="Times New Roman" w:cs="Times New Roman"/>
          <w:spacing w:val="-1"/>
        </w:rPr>
        <w:t>titolare</w:t>
      </w:r>
      <w:r w:rsidRPr="00B87FD4">
        <w:rPr>
          <w:rFonts w:ascii="Times New Roman" w:hAnsi="Times New Roman" w:cs="Times New Roman"/>
          <w:spacing w:val="3"/>
        </w:rPr>
        <w:t xml:space="preserve"> </w:t>
      </w:r>
      <w:r w:rsidRPr="00B87FD4">
        <w:rPr>
          <w:rFonts w:ascii="Times New Roman" w:hAnsi="Times New Roman" w:cs="Times New Roman"/>
        </w:rPr>
        <w:t xml:space="preserve">o </w:t>
      </w:r>
      <w:r w:rsidRPr="00B87FD4">
        <w:rPr>
          <w:rFonts w:ascii="Times New Roman" w:hAnsi="Times New Roman" w:cs="Times New Roman"/>
          <w:spacing w:val="-1"/>
        </w:rPr>
        <w:t>legale</w:t>
      </w:r>
      <w:r w:rsidRPr="00B87FD4">
        <w:rPr>
          <w:rFonts w:ascii="Times New Roman" w:hAnsi="Times New Roman" w:cs="Times New Roman"/>
          <w:spacing w:val="1"/>
        </w:rPr>
        <w:t xml:space="preserve"> </w:t>
      </w:r>
      <w:r w:rsidRPr="00B87FD4">
        <w:rPr>
          <w:rFonts w:ascii="Times New Roman" w:hAnsi="Times New Roman" w:cs="Times New Roman"/>
          <w:spacing w:val="-1"/>
        </w:rPr>
        <w:t>rappresentante</w:t>
      </w:r>
      <w:r w:rsidRPr="00B87FD4">
        <w:rPr>
          <w:rFonts w:ascii="Times New Roman" w:hAnsi="Times New Roman" w:cs="Times New Roman"/>
          <w:spacing w:val="63"/>
          <w:w w:val="99"/>
        </w:rPr>
        <w:t xml:space="preserve"> </w:t>
      </w:r>
      <w:r w:rsidRPr="00B87FD4">
        <w:rPr>
          <w:rFonts w:ascii="Times New Roman" w:hAnsi="Times New Roman" w:cs="Times New Roman"/>
          <w:spacing w:val="-1"/>
        </w:rPr>
        <w:t>del</w:t>
      </w:r>
      <w:r w:rsidRPr="00B87FD4">
        <w:rPr>
          <w:rFonts w:ascii="Times New Roman" w:hAnsi="Times New Roman" w:cs="Times New Roman"/>
          <w:spacing w:val="34"/>
        </w:rPr>
        <w:t xml:space="preserve"> </w:t>
      </w:r>
      <w:r w:rsidRPr="00B87FD4">
        <w:rPr>
          <w:rFonts w:ascii="Times New Roman" w:hAnsi="Times New Roman" w:cs="Times New Roman"/>
          <w:spacing w:val="-1"/>
        </w:rPr>
        <w:t>soggetto</w:t>
      </w:r>
      <w:r w:rsidRPr="00B87FD4">
        <w:rPr>
          <w:rFonts w:ascii="Times New Roman" w:hAnsi="Times New Roman" w:cs="Times New Roman"/>
          <w:spacing w:val="33"/>
        </w:rPr>
        <w:t xml:space="preserve"> </w:t>
      </w:r>
      <w:r w:rsidRPr="00B87FD4">
        <w:rPr>
          <w:rFonts w:ascii="Times New Roman" w:hAnsi="Times New Roman" w:cs="Times New Roman"/>
          <w:spacing w:val="-1"/>
        </w:rPr>
        <w:t>che</w:t>
      </w:r>
      <w:r w:rsidRPr="00B87FD4">
        <w:rPr>
          <w:rFonts w:ascii="Times New Roman" w:hAnsi="Times New Roman" w:cs="Times New Roman"/>
          <w:spacing w:val="32"/>
        </w:rPr>
        <w:t xml:space="preserve"> </w:t>
      </w:r>
      <w:r w:rsidRPr="00B87FD4">
        <w:rPr>
          <w:rFonts w:ascii="Times New Roman" w:hAnsi="Times New Roman" w:cs="Times New Roman"/>
        </w:rPr>
        <w:t>intende</w:t>
      </w:r>
      <w:r w:rsidRPr="00B87FD4">
        <w:rPr>
          <w:rFonts w:ascii="Times New Roman" w:hAnsi="Times New Roman" w:cs="Times New Roman"/>
          <w:spacing w:val="33"/>
        </w:rPr>
        <w:t xml:space="preserve"> </w:t>
      </w:r>
      <w:r w:rsidRPr="00B87FD4">
        <w:rPr>
          <w:rFonts w:ascii="Times New Roman" w:hAnsi="Times New Roman" w:cs="Times New Roman"/>
          <w:spacing w:val="-1"/>
        </w:rPr>
        <w:t>concorrere.</w:t>
      </w:r>
      <w:r w:rsidRPr="00B87FD4">
        <w:rPr>
          <w:rFonts w:ascii="Times New Roman" w:hAnsi="Times New Roman" w:cs="Times New Roman"/>
          <w:spacing w:val="33"/>
        </w:rPr>
        <w:t xml:space="preserve"> </w:t>
      </w:r>
      <w:r w:rsidRPr="00B87FD4">
        <w:rPr>
          <w:rFonts w:ascii="Times New Roman" w:hAnsi="Times New Roman" w:cs="Times New Roman"/>
          <w:spacing w:val="-1"/>
        </w:rPr>
        <w:t>Potrà</w:t>
      </w:r>
      <w:r w:rsidRPr="00B87FD4">
        <w:rPr>
          <w:rFonts w:ascii="Times New Roman" w:hAnsi="Times New Roman" w:cs="Times New Roman"/>
          <w:spacing w:val="33"/>
        </w:rPr>
        <w:t xml:space="preserve"> </w:t>
      </w:r>
      <w:r w:rsidRPr="00B87FD4">
        <w:rPr>
          <w:rFonts w:ascii="Times New Roman" w:hAnsi="Times New Roman" w:cs="Times New Roman"/>
        </w:rPr>
        <w:t>comunque</w:t>
      </w:r>
      <w:r w:rsidRPr="00B87FD4">
        <w:rPr>
          <w:rFonts w:ascii="Times New Roman" w:hAnsi="Times New Roman" w:cs="Times New Roman"/>
          <w:spacing w:val="34"/>
        </w:rPr>
        <w:t xml:space="preserve"> </w:t>
      </w:r>
      <w:r w:rsidRPr="00B87FD4">
        <w:rPr>
          <w:rFonts w:ascii="Times New Roman" w:hAnsi="Times New Roman" w:cs="Times New Roman"/>
        </w:rPr>
        <w:t>essere</w:t>
      </w:r>
      <w:r w:rsidRPr="00B87FD4">
        <w:rPr>
          <w:rFonts w:ascii="Times New Roman" w:hAnsi="Times New Roman" w:cs="Times New Roman"/>
          <w:spacing w:val="33"/>
        </w:rPr>
        <w:t xml:space="preserve"> </w:t>
      </w:r>
      <w:r w:rsidRPr="00B87FD4">
        <w:rPr>
          <w:rFonts w:ascii="Times New Roman" w:hAnsi="Times New Roman" w:cs="Times New Roman"/>
          <w:spacing w:val="-1"/>
        </w:rPr>
        <w:t>eseguita</w:t>
      </w:r>
      <w:r w:rsidRPr="00B87FD4">
        <w:rPr>
          <w:rFonts w:ascii="Times New Roman" w:hAnsi="Times New Roman" w:cs="Times New Roman"/>
          <w:spacing w:val="33"/>
        </w:rPr>
        <w:t xml:space="preserve"> </w:t>
      </w:r>
      <w:r w:rsidRPr="00B87FD4">
        <w:rPr>
          <w:rFonts w:ascii="Times New Roman" w:hAnsi="Times New Roman" w:cs="Times New Roman"/>
          <w:spacing w:val="-1"/>
        </w:rPr>
        <w:t>dal</w:t>
      </w:r>
      <w:r w:rsidRPr="00B87FD4">
        <w:rPr>
          <w:rFonts w:ascii="Times New Roman" w:hAnsi="Times New Roman" w:cs="Times New Roman"/>
          <w:spacing w:val="34"/>
        </w:rPr>
        <w:t xml:space="preserve"> </w:t>
      </w:r>
      <w:r w:rsidRPr="00B87FD4">
        <w:rPr>
          <w:rFonts w:ascii="Times New Roman" w:hAnsi="Times New Roman" w:cs="Times New Roman"/>
        </w:rPr>
        <w:t>legale</w:t>
      </w:r>
      <w:r w:rsidRPr="00B87FD4">
        <w:rPr>
          <w:rFonts w:ascii="Times New Roman" w:hAnsi="Times New Roman" w:cs="Times New Roman"/>
          <w:spacing w:val="55"/>
          <w:w w:val="99"/>
        </w:rPr>
        <w:t xml:space="preserve"> </w:t>
      </w:r>
      <w:r w:rsidRPr="00B87FD4">
        <w:rPr>
          <w:rFonts w:ascii="Times New Roman" w:hAnsi="Times New Roman" w:cs="Times New Roman"/>
          <w:spacing w:val="-1"/>
        </w:rPr>
        <w:t>rappresentante</w:t>
      </w:r>
      <w:r w:rsidRPr="00B87FD4">
        <w:rPr>
          <w:rFonts w:ascii="Times New Roman" w:hAnsi="Times New Roman" w:cs="Times New Roman"/>
          <w:spacing w:val="-8"/>
        </w:rPr>
        <w:t xml:space="preserve"> </w:t>
      </w:r>
      <w:r w:rsidRPr="00B87FD4">
        <w:rPr>
          <w:rFonts w:ascii="Times New Roman" w:hAnsi="Times New Roman" w:cs="Times New Roman"/>
        </w:rPr>
        <w:t>o</w:t>
      </w:r>
      <w:r w:rsidRPr="00B87FD4">
        <w:rPr>
          <w:rFonts w:ascii="Times New Roman" w:hAnsi="Times New Roman" w:cs="Times New Roman"/>
          <w:spacing w:val="-7"/>
        </w:rPr>
        <w:t xml:space="preserve"> </w:t>
      </w:r>
      <w:r w:rsidRPr="00B87FD4">
        <w:rPr>
          <w:rFonts w:ascii="Times New Roman" w:hAnsi="Times New Roman" w:cs="Times New Roman"/>
          <w:spacing w:val="-1"/>
        </w:rPr>
        <w:t>da</w:t>
      </w:r>
      <w:r w:rsidRPr="00B87FD4">
        <w:rPr>
          <w:rFonts w:ascii="Times New Roman" w:hAnsi="Times New Roman" w:cs="Times New Roman"/>
          <w:spacing w:val="-7"/>
        </w:rPr>
        <w:t xml:space="preserve"> </w:t>
      </w:r>
      <w:r w:rsidRPr="00B87FD4">
        <w:rPr>
          <w:rFonts w:ascii="Times New Roman" w:hAnsi="Times New Roman" w:cs="Times New Roman"/>
          <w:spacing w:val="-1"/>
        </w:rPr>
        <w:t>un</w:t>
      </w:r>
      <w:r w:rsidRPr="00B87FD4">
        <w:rPr>
          <w:rFonts w:ascii="Times New Roman" w:hAnsi="Times New Roman" w:cs="Times New Roman"/>
          <w:spacing w:val="-8"/>
        </w:rPr>
        <w:t xml:space="preserve"> </w:t>
      </w:r>
      <w:r w:rsidRPr="00B87FD4">
        <w:rPr>
          <w:rFonts w:ascii="Times New Roman" w:hAnsi="Times New Roman" w:cs="Times New Roman"/>
          <w:spacing w:val="-1"/>
        </w:rPr>
        <w:t>direttore</w:t>
      </w:r>
      <w:r w:rsidRPr="00B87FD4">
        <w:rPr>
          <w:rFonts w:ascii="Times New Roman" w:hAnsi="Times New Roman" w:cs="Times New Roman"/>
          <w:spacing w:val="-7"/>
        </w:rPr>
        <w:t xml:space="preserve"> </w:t>
      </w:r>
      <w:r w:rsidRPr="00B87FD4">
        <w:rPr>
          <w:rFonts w:ascii="Times New Roman" w:hAnsi="Times New Roman" w:cs="Times New Roman"/>
        </w:rPr>
        <w:t>tecnico</w:t>
      </w:r>
      <w:r w:rsidRPr="00B87FD4">
        <w:rPr>
          <w:rFonts w:ascii="Times New Roman" w:hAnsi="Times New Roman" w:cs="Times New Roman"/>
          <w:spacing w:val="-7"/>
        </w:rPr>
        <w:t xml:space="preserve"> </w:t>
      </w:r>
      <w:r w:rsidRPr="00B87FD4">
        <w:rPr>
          <w:rFonts w:ascii="Times New Roman" w:hAnsi="Times New Roman" w:cs="Times New Roman"/>
          <w:spacing w:val="-1"/>
        </w:rPr>
        <w:t>del</w:t>
      </w:r>
      <w:r w:rsidRPr="00B87FD4">
        <w:rPr>
          <w:rFonts w:ascii="Times New Roman" w:hAnsi="Times New Roman" w:cs="Times New Roman"/>
          <w:spacing w:val="-7"/>
        </w:rPr>
        <w:t xml:space="preserve"> </w:t>
      </w:r>
      <w:r w:rsidRPr="00B87FD4">
        <w:rPr>
          <w:rFonts w:ascii="Times New Roman" w:hAnsi="Times New Roman" w:cs="Times New Roman"/>
        </w:rPr>
        <w:t>concorrente</w:t>
      </w:r>
      <w:r w:rsidRPr="00B87FD4">
        <w:rPr>
          <w:rFonts w:ascii="Times New Roman" w:hAnsi="Times New Roman" w:cs="Times New Roman"/>
          <w:spacing w:val="-8"/>
        </w:rPr>
        <w:t xml:space="preserve"> </w:t>
      </w:r>
      <w:r w:rsidRPr="00B87FD4">
        <w:rPr>
          <w:rFonts w:ascii="Times New Roman" w:hAnsi="Times New Roman" w:cs="Times New Roman"/>
        </w:rPr>
        <w:t>come</w:t>
      </w:r>
      <w:r w:rsidRPr="00B87FD4">
        <w:rPr>
          <w:rFonts w:ascii="Times New Roman" w:hAnsi="Times New Roman" w:cs="Times New Roman"/>
          <w:spacing w:val="-7"/>
        </w:rPr>
        <w:t xml:space="preserve"> </w:t>
      </w:r>
      <w:r w:rsidRPr="00B87FD4">
        <w:rPr>
          <w:rFonts w:ascii="Times New Roman" w:hAnsi="Times New Roman" w:cs="Times New Roman"/>
        </w:rPr>
        <w:t>risultanti</w:t>
      </w:r>
      <w:r w:rsidRPr="00B87FD4">
        <w:rPr>
          <w:rFonts w:ascii="Times New Roman" w:hAnsi="Times New Roman" w:cs="Times New Roman"/>
          <w:spacing w:val="-8"/>
        </w:rPr>
        <w:t xml:space="preserve"> </w:t>
      </w:r>
      <w:r w:rsidRPr="00B87FD4">
        <w:rPr>
          <w:rFonts w:ascii="Times New Roman" w:hAnsi="Times New Roman" w:cs="Times New Roman"/>
        </w:rPr>
        <w:t xml:space="preserve">dall’attestazione </w:t>
      </w:r>
      <w:r w:rsidRPr="00B87FD4">
        <w:rPr>
          <w:rFonts w:ascii="Times New Roman" w:hAnsi="Times New Roman" w:cs="Times New Roman"/>
          <w:spacing w:val="-1"/>
        </w:rPr>
        <w:t>SOA</w:t>
      </w:r>
      <w:r w:rsidRPr="00B87FD4">
        <w:rPr>
          <w:rFonts w:ascii="Times New Roman" w:hAnsi="Times New Roman" w:cs="Times New Roman"/>
          <w:spacing w:val="-6"/>
        </w:rPr>
        <w:t xml:space="preserve"> </w:t>
      </w:r>
      <w:r w:rsidRPr="00B87FD4">
        <w:rPr>
          <w:rFonts w:ascii="Times New Roman" w:hAnsi="Times New Roman" w:cs="Times New Roman"/>
        </w:rPr>
        <w:t>o</w:t>
      </w:r>
      <w:r w:rsidRPr="00B87FD4">
        <w:rPr>
          <w:rFonts w:ascii="Times New Roman" w:hAnsi="Times New Roman" w:cs="Times New Roman"/>
          <w:spacing w:val="-7"/>
        </w:rPr>
        <w:t xml:space="preserve"> </w:t>
      </w:r>
      <w:r w:rsidRPr="00B87FD4">
        <w:rPr>
          <w:rFonts w:ascii="Times New Roman" w:hAnsi="Times New Roman" w:cs="Times New Roman"/>
          <w:spacing w:val="-1"/>
        </w:rPr>
        <w:t>da</w:t>
      </w:r>
      <w:r w:rsidRPr="00B87FD4">
        <w:rPr>
          <w:rFonts w:ascii="Times New Roman" w:hAnsi="Times New Roman" w:cs="Times New Roman"/>
          <w:spacing w:val="-7"/>
        </w:rPr>
        <w:t xml:space="preserve"> </w:t>
      </w:r>
      <w:r w:rsidRPr="00B87FD4">
        <w:rPr>
          <w:rFonts w:ascii="Times New Roman" w:hAnsi="Times New Roman" w:cs="Times New Roman"/>
          <w:spacing w:val="-1"/>
        </w:rPr>
        <w:t>certificato</w:t>
      </w:r>
      <w:r w:rsidRPr="00B87FD4">
        <w:rPr>
          <w:rFonts w:ascii="Times New Roman" w:hAnsi="Times New Roman" w:cs="Times New Roman"/>
          <w:spacing w:val="-6"/>
        </w:rPr>
        <w:t xml:space="preserve"> </w:t>
      </w:r>
      <w:r w:rsidRPr="00B87FD4">
        <w:rPr>
          <w:rFonts w:ascii="Times New Roman" w:hAnsi="Times New Roman" w:cs="Times New Roman"/>
          <w:spacing w:val="-1"/>
        </w:rPr>
        <w:t>CCIAA.</w:t>
      </w:r>
    </w:p>
    <w:p w:rsidR="00613AD7" w:rsidRPr="00B87FD4" w:rsidRDefault="00613AD7" w:rsidP="00B87FD4">
      <w:pPr>
        <w:pStyle w:val="Corpodeltesto"/>
        <w:numPr>
          <w:ilvl w:val="2"/>
          <w:numId w:val="29"/>
        </w:numPr>
        <w:tabs>
          <w:tab w:val="left" w:pos="805"/>
        </w:tabs>
        <w:kinsoku w:val="0"/>
        <w:overflowPunct w:val="0"/>
        <w:ind w:right="103" w:firstLine="0"/>
        <w:jc w:val="both"/>
        <w:rPr>
          <w:rFonts w:ascii="Times New Roman" w:hAnsi="Times New Roman" w:cs="Times New Roman"/>
        </w:rPr>
      </w:pPr>
      <w:r w:rsidRPr="00B87FD4">
        <w:rPr>
          <w:rFonts w:ascii="Times New Roman" w:hAnsi="Times New Roman" w:cs="Times New Roman"/>
          <w:spacing w:val="-1"/>
        </w:rPr>
        <w:t>La</w:t>
      </w:r>
      <w:r w:rsidRPr="00B87FD4">
        <w:rPr>
          <w:rFonts w:ascii="Times New Roman" w:hAnsi="Times New Roman" w:cs="Times New Roman"/>
          <w:spacing w:val="23"/>
        </w:rPr>
        <w:t xml:space="preserve"> </w:t>
      </w:r>
      <w:r w:rsidRPr="00B87FD4">
        <w:rPr>
          <w:rFonts w:ascii="Times New Roman" w:hAnsi="Times New Roman" w:cs="Times New Roman"/>
          <w:spacing w:val="-1"/>
        </w:rPr>
        <w:t>presa</w:t>
      </w:r>
      <w:r w:rsidRPr="00B87FD4">
        <w:rPr>
          <w:rFonts w:ascii="Times New Roman" w:hAnsi="Times New Roman" w:cs="Times New Roman"/>
          <w:spacing w:val="24"/>
        </w:rPr>
        <w:t xml:space="preserve"> </w:t>
      </w:r>
      <w:r w:rsidRPr="00B87FD4">
        <w:rPr>
          <w:rFonts w:ascii="Times New Roman" w:hAnsi="Times New Roman" w:cs="Times New Roman"/>
          <w:spacing w:val="-1"/>
        </w:rPr>
        <w:t>visione</w:t>
      </w:r>
      <w:r w:rsidRPr="00B87FD4">
        <w:rPr>
          <w:rFonts w:ascii="Times New Roman" w:hAnsi="Times New Roman" w:cs="Times New Roman"/>
          <w:spacing w:val="24"/>
        </w:rPr>
        <w:t xml:space="preserve"> </w:t>
      </w:r>
      <w:r w:rsidRPr="00B87FD4">
        <w:rPr>
          <w:rFonts w:ascii="Times New Roman" w:hAnsi="Times New Roman" w:cs="Times New Roman"/>
          <w:spacing w:val="-1"/>
        </w:rPr>
        <w:t>della</w:t>
      </w:r>
      <w:r w:rsidRPr="00B87FD4">
        <w:rPr>
          <w:rFonts w:ascii="Times New Roman" w:hAnsi="Times New Roman" w:cs="Times New Roman"/>
          <w:spacing w:val="24"/>
        </w:rPr>
        <w:t xml:space="preserve"> </w:t>
      </w:r>
      <w:r w:rsidRPr="00B87FD4">
        <w:rPr>
          <w:rFonts w:ascii="Times New Roman" w:hAnsi="Times New Roman" w:cs="Times New Roman"/>
          <w:spacing w:val="-1"/>
        </w:rPr>
        <w:t>documentazione</w:t>
      </w:r>
      <w:r w:rsidRPr="00B87FD4">
        <w:rPr>
          <w:rFonts w:ascii="Times New Roman" w:hAnsi="Times New Roman" w:cs="Times New Roman"/>
          <w:spacing w:val="24"/>
        </w:rPr>
        <w:t xml:space="preserve"> </w:t>
      </w:r>
      <w:r w:rsidRPr="00B87FD4">
        <w:rPr>
          <w:rFonts w:ascii="Times New Roman" w:hAnsi="Times New Roman" w:cs="Times New Roman"/>
          <w:spacing w:val="-1"/>
        </w:rPr>
        <w:t>di</w:t>
      </w:r>
      <w:r w:rsidRPr="00B87FD4">
        <w:rPr>
          <w:rFonts w:ascii="Times New Roman" w:hAnsi="Times New Roman" w:cs="Times New Roman"/>
          <w:spacing w:val="24"/>
        </w:rPr>
        <w:t xml:space="preserve"> </w:t>
      </w:r>
      <w:r w:rsidRPr="00B87FD4">
        <w:rPr>
          <w:rFonts w:ascii="Times New Roman" w:hAnsi="Times New Roman" w:cs="Times New Roman"/>
          <w:spacing w:val="-1"/>
        </w:rPr>
        <w:t>gara</w:t>
      </w:r>
      <w:r w:rsidRPr="00B87FD4">
        <w:rPr>
          <w:rFonts w:ascii="Times New Roman" w:hAnsi="Times New Roman" w:cs="Times New Roman"/>
          <w:spacing w:val="24"/>
        </w:rPr>
        <w:t xml:space="preserve"> </w:t>
      </w:r>
      <w:r w:rsidRPr="00B87FD4">
        <w:rPr>
          <w:rFonts w:ascii="Times New Roman" w:hAnsi="Times New Roman" w:cs="Times New Roman"/>
        </w:rPr>
        <w:t>e</w:t>
      </w:r>
      <w:r w:rsidRPr="00B87FD4">
        <w:rPr>
          <w:rFonts w:ascii="Times New Roman" w:hAnsi="Times New Roman" w:cs="Times New Roman"/>
          <w:spacing w:val="24"/>
        </w:rPr>
        <w:t xml:space="preserve"> </w:t>
      </w:r>
      <w:r w:rsidRPr="00B87FD4">
        <w:rPr>
          <w:rFonts w:ascii="Times New Roman" w:hAnsi="Times New Roman" w:cs="Times New Roman"/>
        </w:rPr>
        <w:t>il</w:t>
      </w:r>
      <w:r w:rsidRPr="00B87FD4">
        <w:rPr>
          <w:rFonts w:ascii="Times New Roman" w:hAnsi="Times New Roman" w:cs="Times New Roman"/>
          <w:spacing w:val="24"/>
        </w:rPr>
        <w:t xml:space="preserve"> </w:t>
      </w:r>
      <w:r w:rsidRPr="00B87FD4">
        <w:rPr>
          <w:rFonts w:ascii="Times New Roman" w:hAnsi="Times New Roman" w:cs="Times New Roman"/>
          <w:spacing w:val="-1"/>
        </w:rPr>
        <w:t>sopralluogo</w:t>
      </w:r>
      <w:r w:rsidRPr="00B87FD4">
        <w:rPr>
          <w:rFonts w:ascii="Times New Roman" w:hAnsi="Times New Roman" w:cs="Times New Roman"/>
          <w:spacing w:val="23"/>
        </w:rPr>
        <w:t xml:space="preserve"> </w:t>
      </w:r>
      <w:r w:rsidRPr="00B87FD4">
        <w:rPr>
          <w:rFonts w:ascii="Times New Roman" w:hAnsi="Times New Roman" w:cs="Times New Roman"/>
        </w:rPr>
        <w:t>sulle</w:t>
      </w:r>
      <w:r w:rsidRPr="00B87FD4">
        <w:rPr>
          <w:rFonts w:ascii="Times New Roman" w:hAnsi="Times New Roman" w:cs="Times New Roman"/>
          <w:spacing w:val="25"/>
        </w:rPr>
        <w:t xml:space="preserve"> </w:t>
      </w:r>
      <w:r w:rsidRPr="00B87FD4">
        <w:rPr>
          <w:rFonts w:ascii="Times New Roman" w:hAnsi="Times New Roman" w:cs="Times New Roman"/>
          <w:spacing w:val="-1"/>
        </w:rPr>
        <w:t>aree</w:t>
      </w:r>
      <w:r w:rsidRPr="00B87FD4">
        <w:rPr>
          <w:rFonts w:ascii="Times New Roman" w:hAnsi="Times New Roman" w:cs="Times New Roman"/>
          <w:spacing w:val="24"/>
        </w:rPr>
        <w:t xml:space="preserve"> </w:t>
      </w:r>
      <w:r w:rsidRPr="00B87FD4">
        <w:rPr>
          <w:rFonts w:ascii="Times New Roman" w:hAnsi="Times New Roman" w:cs="Times New Roman"/>
        </w:rPr>
        <w:t>e</w:t>
      </w:r>
      <w:r w:rsidRPr="00B87FD4">
        <w:rPr>
          <w:rFonts w:ascii="Times New Roman" w:hAnsi="Times New Roman" w:cs="Times New Roman"/>
          <w:spacing w:val="24"/>
        </w:rPr>
        <w:t xml:space="preserve"> </w:t>
      </w:r>
      <w:r w:rsidRPr="00B87FD4">
        <w:rPr>
          <w:rFonts w:ascii="Times New Roman" w:hAnsi="Times New Roman" w:cs="Times New Roman"/>
          <w:spacing w:val="-1"/>
        </w:rPr>
        <w:t>sugli</w:t>
      </w:r>
      <w:r w:rsidRPr="00B87FD4">
        <w:rPr>
          <w:rFonts w:ascii="Times New Roman" w:hAnsi="Times New Roman" w:cs="Times New Roman"/>
          <w:spacing w:val="56"/>
          <w:w w:val="99"/>
        </w:rPr>
        <w:t xml:space="preserve"> </w:t>
      </w:r>
      <w:r w:rsidRPr="00B87FD4">
        <w:rPr>
          <w:rFonts w:ascii="Times New Roman" w:hAnsi="Times New Roman" w:cs="Times New Roman"/>
        </w:rPr>
        <w:t>immobili</w:t>
      </w:r>
      <w:r w:rsidRPr="00B87FD4">
        <w:rPr>
          <w:rFonts w:ascii="Times New Roman" w:hAnsi="Times New Roman" w:cs="Times New Roman"/>
          <w:spacing w:val="17"/>
        </w:rPr>
        <w:t xml:space="preserve"> </w:t>
      </w:r>
      <w:r w:rsidRPr="00B87FD4">
        <w:rPr>
          <w:rFonts w:ascii="Times New Roman" w:hAnsi="Times New Roman" w:cs="Times New Roman"/>
        </w:rPr>
        <w:t>interessati</w:t>
      </w:r>
      <w:r w:rsidRPr="00B87FD4">
        <w:rPr>
          <w:rFonts w:ascii="Times New Roman" w:hAnsi="Times New Roman" w:cs="Times New Roman"/>
          <w:spacing w:val="17"/>
        </w:rPr>
        <w:t xml:space="preserve"> </w:t>
      </w:r>
      <w:r w:rsidRPr="00B87FD4">
        <w:rPr>
          <w:rFonts w:ascii="Times New Roman" w:hAnsi="Times New Roman" w:cs="Times New Roman"/>
        </w:rPr>
        <w:t>ai</w:t>
      </w:r>
      <w:r w:rsidRPr="00B87FD4">
        <w:rPr>
          <w:rFonts w:ascii="Times New Roman" w:hAnsi="Times New Roman" w:cs="Times New Roman"/>
          <w:spacing w:val="17"/>
        </w:rPr>
        <w:t xml:space="preserve"> </w:t>
      </w:r>
      <w:r w:rsidRPr="00B87FD4">
        <w:rPr>
          <w:rFonts w:ascii="Times New Roman" w:hAnsi="Times New Roman" w:cs="Times New Roman"/>
        </w:rPr>
        <w:t>lavori</w:t>
      </w:r>
      <w:r w:rsidRPr="00B87FD4">
        <w:rPr>
          <w:rFonts w:ascii="Times New Roman" w:hAnsi="Times New Roman" w:cs="Times New Roman"/>
          <w:spacing w:val="17"/>
        </w:rPr>
        <w:t xml:space="preserve"> </w:t>
      </w:r>
      <w:r w:rsidRPr="00B87FD4">
        <w:rPr>
          <w:rFonts w:ascii="Times New Roman" w:hAnsi="Times New Roman" w:cs="Times New Roman"/>
        </w:rPr>
        <w:t>oggetto</w:t>
      </w:r>
      <w:r w:rsidRPr="00B87FD4">
        <w:rPr>
          <w:rFonts w:ascii="Times New Roman" w:hAnsi="Times New Roman" w:cs="Times New Roman"/>
          <w:spacing w:val="17"/>
        </w:rPr>
        <w:t xml:space="preserve"> </w:t>
      </w:r>
      <w:r w:rsidRPr="00B87FD4">
        <w:rPr>
          <w:rFonts w:ascii="Times New Roman" w:hAnsi="Times New Roman" w:cs="Times New Roman"/>
        </w:rPr>
        <w:t>dell’intervento</w:t>
      </w:r>
      <w:r w:rsidRPr="00B87FD4">
        <w:rPr>
          <w:rFonts w:ascii="Times New Roman" w:hAnsi="Times New Roman" w:cs="Times New Roman"/>
          <w:spacing w:val="17"/>
        </w:rPr>
        <w:t xml:space="preserve"> </w:t>
      </w:r>
      <w:r w:rsidRPr="00B87FD4">
        <w:rPr>
          <w:rFonts w:ascii="Times New Roman" w:hAnsi="Times New Roman" w:cs="Times New Roman"/>
        </w:rPr>
        <w:t>sono</w:t>
      </w:r>
      <w:r w:rsidRPr="00B87FD4">
        <w:rPr>
          <w:rFonts w:ascii="Times New Roman" w:hAnsi="Times New Roman" w:cs="Times New Roman"/>
          <w:spacing w:val="17"/>
        </w:rPr>
        <w:t xml:space="preserve"> </w:t>
      </w:r>
      <w:r w:rsidRPr="00B87FD4">
        <w:rPr>
          <w:rFonts w:ascii="Times New Roman" w:hAnsi="Times New Roman" w:cs="Times New Roman"/>
        </w:rPr>
        <w:t>obbligatori.</w:t>
      </w:r>
      <w:r w:rsidRPr="00B87FD4">
        <w:rPr>
          <w:rFonts w:ascii="Times New Roman" w:hAnsi="Times New Roman" w:cs="Times New Roman"/>
          <w:spacing w:val="18"/>
        </w:rPr>
        <w:t xml:space="preserve"> </w:t>
      </w:r>
      <w:r w:rsidRPr="00B87FD4">
        <w:rPr>
          <w:rFonts w:ascii="Times New Roman" w:hAnsi="Times New Roman" w:cs="Times New Roman"/>
        </w:rPr>
        <w:t>La</w:t>
      </w:r>
      <w:r w:rsidRPr="00B87FD4">
        <w:rPr>
          <w:rFonts w:ascii="Times New Roman" w:hAnsi="Times New Roman" w:cs="Times New Roman"/>
          <w:spacing w:val="17"/>
        </w:rPr>
        <w:t xml:space="preserve"> </w:t>
      </w:r>
      <w:r w:rsidRPr="00B87FD4">
        <w:rPr>
          <w:rFonts w:ascii="Times New Roman" w:hAnsi="Times New Roman" w:cs="Times New Roman"/>
        </w:rPr>
        <w:t>mancata</w:t>
      </w:r>
      <w:r w:rsidRPr="00B87FD4">
        <w:rPr>
          <w:rFonts w:ascii="Times New Roman" w:hAnsi="Times New Roman" w:cs="Times New Roman"/>
          <w:spacing w:val="18"/>
        </w:rPr>
        <w:t xml:space="preserve"> </w:t>
      </w:r>
      <w:r w:rsidRPr="00B87FD4">
        <w:rPr>
          <w:rFonts w:ascii="Times New Roman" w:hAnsi="Times New Roman" w:cs="Times New Roman"/>
        </w:rPr>
        <w:t>presa</w:t>
      </w:r>
      <w:r w:rsidRPr="00B87FD4">
        <w:rPr>
          <w:rFonts w:ascii="Times New Roman" w:hAnsi="Times New Roman" w:cs="Times New Roman"/>
          <w:spacing w:val="24"/>
          <w:w w:val="99"/>
        </w:rPr>
        <w:t xml:space="preserve"> </w:t>
      </w:r>
      <w:r w:rsidRPr="00B87FD4">
        <w:rPr>
          <w:rFonts w:ascii="Times New Roman" w:hAnsi="Times New Roman" w:cs="Times New Roman"/>
          <w:spacing w:val="-1"/>
        </w:rPr>
        <w:t>visione</w:t>
      </w:r>
      <w:r w:rsidRPr="00B87FD4">
        <w:rPr>
          <w:rFonts w:ascii="Times New Roman" w:hAnsi="Times New Roman" w:cs="Times New Roman"/>
        </w:rPr>
        <w:t xml:space="preserve"> </w:t>
      </w:r>
      <w:r w:rsidRPr="00B87FD4">
        <w:rPr>
          <w:rFonts w:ascii="Times New Roman" w:hAnsi="Times New Roman" w:cs="Times New Roman"/>
          <w:spacing w:val="-1"/>
        </w:rPr>
        <w:t>della</w:t>
      </w:r>
      <w:r w:rsidRPr="00B87FD4">
        <w:rPr>
          <w:rFonts w:ascii="Times New Roman" w:hAnsi="Times New Roman" w:cs="Times New Roman"/>
        </w:rPr>
        <w:t xml:space="preserve"> </w:t>
      </w:r>
      <w:r w:rsidRPr="00B87FD4">
        <w:rPr>
          <w:rFonts w:ascii="Times New Roman" w:hAnsi="Times New Roman" w:cs="Times New Roman"/>
          <w:spacing w:val="-1"/>
        </w:rPr>
        <w:t>documentazione</w:t>
      </w:r>
      <w:r w:rsidRPr="00B87FD4">
        <w:rPr>
          <w:rFonts w:ascii="Times New Roman" w:hAnsi="Times New Roman" w:cs="Times New Roman"/>
          <w:spacing w:val="2"/>
        </w:rPr>
        <w:t xml:space="preserve"> </w:t>
      </w:r>
      <w:r w:rsidRPr="00B87FD4">
        <w:rPr>
          <w:rFonts w:ascii="Times New Roman" w:hAnsi="Times New Roman" w:cs="Times New Roman"/>
          <w:spacing w:val="-1"/>
        </w:rPr>
        <w:t>di</w:t>
      </w:r>
      <w:r w:rsidRPr="00B87FD4">
        <w:rPr>
          <w:rFonts w:ascii="Times New Roman" w:hAnsi="Times New Roman" w:cs="Times New Roman"/>
          <w:spacing w:val="1"/>
        </w:rPr>
        <w:t xml:space="preserve"> </w:t>
      </w:r>
      <w:r w:rsidRPr="00B87FD4">
        <w:rPr>
          <w:rFonts w:ascii="Times New Roman" w:hAnsi="Times New Roman" w:cs="Times New Roman"/>
          <w:spacing w:val="-1"/>
        </w:rPr>
        <w:t>gara</w:t>
      </w:r>
      <w:r w:rsidRPr="00B87FD4">
        <w:rPr>
          <w:rFonts w:ascii="Times New Roman" w:hAnsi="Times New Roman" w:cs="Times New Roman"/>
        </w:rPr>
        <w:t xml:space="preserve"> e</w:t>
      </w:r>
      <w:r w:rsidRPr="00B87FD4">
        <w:rPr>
          <w:rFonts w:ascii="Times New Roman" w:hAnsi="Times New Roman" w:cs="Times New Roman"/>
          <w:spacing w:val="1"/>
        </w:rPr>
        <w:t xml:space="preserve"> </w:t>
      </w:r>
      <w:r w:rsidRPr="00B87FD4">
        <w:rPr>
          <w:rFonts w:ascii="Times New Roman" w:hAnsi="Times New Roman" w:cs="Times New Roman"/>
        </w:rPr>
        <w:t>la</w:t>
      </w:r>
      <w:r w:rsidRPr="00B87FD4">
        <w:rPr>
          <w:rFonts w:ascii="Times New Roman" w:hAnsi="Times New Roman" w:cs="Times New Roman"/>
          <w:spacing w:val="1"/>
        </w:rPr>
        <w:t xml:space="preserve"> </w:t>
      </w:r>
      <w:r w:rsidRPr="00B87FD4">
        <w:rPr>
          <w:rFonts w:ascii="Times New Roman" w:hAnsi="Times New Roman" w:cs="Times New Roman"/>
          <w:spacing w:val="-1"/>
        </w:rPr>
        <w:t>mancata</w:t>
      </w:r>
      <w:r w:rsidRPr="00B87FD4">
        <w:rPr>
          <w:rFonts w:ascii="Times New Roman" w:hAnsi="Times New Roman" w:cs="Times New Roman"/>
          <w:spacing w:val="2"/>
        </w:rPr>
        <w:t xml:space="preserve"> </w:t>
      </w:r>
      <w:r w:rsidRPr="00B87FD4">
        <w:rPr>
          <w:rFonts w:ascii="Times New Roman" w:hAnsi="Times New Roman" w:cs="Times New Roman"/>
          <w:spacing w:val="-1"/>
        </w:rPr>
        <w:t>effettuazione</w:t>
      </w:r>
      <w:r w:rsidRPr="00B87FD4">
        <w:rPr>
          <w:rFonts w:ascii="Times New Roman" w:hAnsi="Times New Roman" w:cs="Times New Roman"/>
          <w:spacing w:val="1"/>
        </w:rPr>
        <w:t xml:space="preserve"> </w:t>
      </w:r>
      <w:r w:rsidRPr="00B87FD4">
        <w:rPr>
          <w:rFonts w:ascii="Times New Roman" w:hAnsi="Times New Roman" w:cs="Times New Roman"/>
          <w:spacing w:val="-1"/>
        </w:rPr>
        <w:t>del</w:t>
      </w:r>
      <w:r w:rsidRPr="00B87FD4">
        <w:rPr>
          <w:rFonts w:ascii="Times New Roman" w:hAnsi="Times New Roman" w:cs="Times New Roman"/>
          <w:spacing w:val="1"/>
        </w:rPr>
        <w:t xml:space="preserve"> </w:t>
      </w:r>
      <w:r w:rsidRPr="00B87FD4">
        <w:rPr>
          <w:rFonts w:ascii="Times New Roman" w:hAnsi="Times New Roman" w:cs="Times New Roman"/>
          <w:spacing w:val="-1"/>
        </w:rPr>
        <w:t>sopralluogo</w:t>
      </w:r>
      <w:r w:rsidRPr="00B87FD4">
        <w:rPr>
          <w:rFonts w:ascii="Times New Roman" w:hAnsi="Times New Roman" w:cs="Times New Roman"/>
          <w:spacing w:val="1"/>
        </w:rPr>
        <w:t xml:space="preserve"> </w:t>
      </w:r>
      <w:r w:rsidRPr="00B87FD4">
        <w:rPr>
          <w:rFonts w:ascii="Times New Roman" w:hAnsi="Times New Roman" w:cs="Times New Roman"/>
          <w:spacing w:val="-1"/>
        </w:rPr>
        <w:t>saranno</w:t>
      </w:r>
      <w:r w:rsidRPr="00B87FD4">
        <w:rPr>
          <w:rFonts w:ascii="Times New Roman" w:hAnsi="Times New Roman" w:cs="Times New Roman"/>
          <w:spacing w:val="57"/>
          <w:w w:val="99"/>
        </w:rPr>
        <w:t xml:space="preserve"> </w:t>
      </w:r>
      <w:r w:rsidRPr="00B87FD4">
        <w:rPr>
          <w:rFonts w:ascii="Times New Roman" w:hAnsi="Times New Roman" w:cs="Times New Roman"/>
          <w:b/>
          <w:bCs/>
          <w:spacing w:val="-1"/>
        </w:rPr>
        <w:t>causa</w:t>
      </w:r>
      <w:r w:rsidRPr="00B87FD4">
        <w:rPr>
          <w:rFonts w:ascii="Times New Roman" w:hAnsi="Times New Roman" w:cs="Times New Roman"/>
          <w:b/>
          <w:bCs/>
          <w:spacing w:val="-8"/>
        </w:rPr>
        <w:t xml:space="preserve"> </w:t>
      </w:r>
      <w:r w:rsidRPr="00B87FD4">
        <w:rPr>
          <w:rFonts w:ascii="Times New Roman" w:hAnsi="Times New Roman" w:cs="Times New Roman"/>
          <w:b/>
          <w:bCs/>
          <w:spacing w:val="-1"/>
        </w:rPr>
        <w:t>di</w:t>
      </w:r>
      <w:r w:rsidRPr="00B87FD4">
        <w:rPr>
          <w:rFonts w:ascii="Times New Roman" w:hAnsi="Times New Roman" w:cs="Times New Roman"/>
          <w:b/>
          <w:bCs/>
          <w:spacing w:val="-8"/>
        </w:rPr>
        <w:t xml:space="preserve"> </w:t>
      </w:r>
      <w:r w:rsidRPr="00B87FD4">
        <w:rPr>
          <w:rFonts w:ascii="Times New Roman" w:hAnsi="Times New Roman" w:cs="Times New Roman"/>
          <w:b/>
          <w:bCs/>
          <w:spacing w:val="-1"/>
        </w:rPr>
        <w:t>esclusione</w:t>
      </w:r>
      <w:r w:rsidRPr="00B87FD4">
        <w:rPr>
          <w:rFonts w:ascii="Times New Roman" w:hAnsi="Times New Roman" w:cs="Times New Roman"/>
          <w:b/>
          <w:bCs/>
          <w:spacing w:val="-7"/>
        </w:rPr>
        <w:t xml:space="preserve"> </w:t>
      </w:r>
      <w:r w:rsidRPr="00B87FD4">
        <w:rPr>
          <w:rFonts w:ascii="Times New Roman" w:hAnsi="Times New Roman" w:cs="Times New Roman"/>
          <w:b/>
          <w:bCs/>
          <w:spacing w:val="-1"/>
        </w:rPr>
        <w:t>dalla</w:t>
      </w:r>
      <w:r w:rsidRPr="00B87FD4">
        <w:rPr>
          <w:rFonts w:ascii="Times New Roman" w:hAnsi="Times New Roman" w:cs="Times New Roman"/>
          <w:b/>
          <w:bCs/>
          <w:spacing w:val="-9"/>
        </w:rPr>
        <w:t xml:space="preserve"> </w:t>
      </w:r>
      <w:r w:rsidRPr="00B87FD4">
        <w:rPr>
          <w:rFonts w:ascii="Times New Roman" w:hAnsi="Times New Roman" w:cs="Times New Roman"/>
          <w:b/>
          <w:bCs/>
          <w:spacing w:val="-1"/>
        </w:rPr>
        <w:t>procedura</w:t>
      </w:r>
      <w:r w:rsidRPr="00B87FD4">
        <w:rPr>
          <w:rFonts w:ascii="Times New Roman" w:hAnsi="Times New Roman" w:cs="Times New Roman"/>
          <w:b/>
          <w:bCs/>
          <w:spacing w:val="-7"/>
        </w:rPr>
        <w:t xml:space="preserve"> </w:t>
      </w:r>
      <w:r w:rsidRPr="00B87FD4">
        <w:rPr>
          <w:rFonts w:ascii="Times New Roman" w:hAnsi="Times New Roman" w:cs="Times New Roman"/>
          <w:b/>
          <w:bCs/>
          <w:spacing w:val="-1"/>
        </w:rPr>
        <w:t>di</w:t>
      </w:r>
      <w:r w:rsidRPr="00B87FD4">
        <w:rPr>
          <w:rFonts w:ascii="Times New Roman" w:hAnsi="Times New Roman" w:cs="Times New Roman"/>
          <w:b/>
          <w:bCs/>
          <w:spacing w:val="-8"/>
        </w:rPr>
        <w:t xml:space="preserve"> </w:t>
      </w:r>
      <w:r w:rsidRPr="00B87FD4">
        <w:rPr>
          <w:rFonts w:ascii="Times New Roman" w:hAnsi="Times New Roman" w:cs="Times New Roman"/>
          <w:b/>
          <w:bCs/>
          <w:spacing w:val="-1"/>
        </w:rPr>
        <w:t>gara</w:t>
      </w:r>
      <w:r w:rsidRPr="00B87FD4">
        <w:rPr>
          <w:rFonts w:ascii="Times New Roman" w:hAnsi="Times New Roman" w:cs="Times New Roman"/>
          <w:spacing w:val="-1"/>
        </w:rPr>
        <w:t>.</w:t>
      </w:r>
    </w:p>
    <w:p w:rsidR="00613AD7" w:rsidRPr="00B87FD4" w:rsidRDefault="00613AD7" w:rsidP="00B87FD4">
      <w:pPr>
        <w:pStyle w:val="Corpodeltesto"/>
        <w:kinsoku w:val="0"/>
        <w:overflowPunct w:val="0"/>
        <w:ind w:right="102"/>
        <w:jc w:val="both"/>
        <w:rPr>
          <w:rFonts w:ascii="Times New Roman" w:hAnsi="Times New Roman" w:cs="Times New Roman"/>
        </w:rPr>
      </w:pPr>
      <w:r w:rsidRPr="00B87FD4">
        <w:rPr>
          <w:rFonts w:ascii="Times New Roman" w:hAnsi="Times New Roman" w:cs="Times New Roman"/>
        </w:rPr>
        <w:t>Il</w:t>
      </w:r>
      <w:r w:rsidRPr="00B87FD4">
        <w:rPr>
          <w:rFonts w:ascii="Times New Roman" w:hAnsi="Times New Roman" w:cs="Times New Roman"/>
          <w:spacing w:val="36"/>
        </w:rPr>
        <w:t xml:space="preserve"> </w:t>
      </w:r>
      <w:r w:rsidRPr="00B87FD4">
        <w:rPr>
          <w:rFonts w:ascii="Times New Roman" w:hAnsi="Times New Roman" w:cs="Times New Roman"/>
          <w:spacing w:val="-1"/>
        </w:rPr>
        <w:t>sopralluogo</w:t>
      </w:r>
      <w:r w:rsidRPr="00B87FD4">
        <w:rPr>
          <w:rFonts w:ascii="Times New Roman" w:hAnsi="Times New Roman" w:cs="Times New Roman"/>
          <w:spacing w:val="36"/>
        </w:rPr>
        <w:t xml:space="preserve"> </w:t>
      </w:r>
      <w:r w:rsidRPr="00B87FD4">
        <w:rPr>
          <w:rFonts w:ascii="Times New Roman" w:hAnsi="Times New Roman" w:cs="Times New Roman"/>
        </w:rPr>
        <w:t>verrà</w:t>
      </w:r>
      <w:r w:rsidRPr="00B87FD4">
        <w:rPr>
          <w:rFonts w:ascii="Times New Roman" w:hAnsi="Times New Roman" w:cs="Times New Roman"/>
          <w:spacing w:val="38"/>
        </w:rPr>
        <w:t xml:space="preserve"> </w:t>
      </w:r>
      <w:r w:rsidRPr="00B87FD4">
        <w:rPr>
          <w:rFonts w:ascii="Times New Roman" w:hAnsi="Times New Roman" w:cs="Times New Roman"/>
          <w:spacing w:val="-1"/>
        </w:rPr>
        <w:t>effettuato</w:t>
      </w:r>
      <w:r w:rsidRPr="00B87FD4">
        <w:rPr>
          <w:rFonts w:ascii="Times New Roman" w:hAnsi="Times New Roman" w:cs="Times New Roman"/>
          <w:spacing w:val="36"/>
        </w:rPr>
        <w:t xml:space="preserve"> </w:t>
      </w:r>
      <w:r w:rsidRPr="00B87FD4">
        <w:rPr>
          <w:rFonts w:ascii="Times New Roman" w:hAnsi="Times New Roman" w:cs="Times New Roman"/>
        </w:rPr>
        <w:t>nei</w:t>
      </w:r>
      <w:r w:rsidRPr="00B87FD4">
        <w:rPr>
          <w:rFonts w:ascii="Times New Roman" w:hAnsi="Times New Roman" w:cs="Times New Roman"/>
          <w:spacing w:val="37"/>
        </w:rPr>
        <w:t xml:space="preserve"> </w:t>
      </w:r>
      <w:r w:rsidRPr="00B87FD4">
        <w:rPr>
          <w:rFonts w:ascii="Times New Roman" w:hAnsi="Times New Roman" w:cs="Times New Roman"/>
          <w:spacing w:val="-1"/>
        </w:rPr>
        <w:t>soli</w:t>
      </w:r>
      <w:r w:rsidRPr="00B87FD4">
        <w:rPr>
          <w:rFonts w:ascii="Times New Roman" w:hAnsi="Times New Roman" w:cs="Times New Roman"/>
          <w:spacing w:val="36"/>
        </w:rPr>
        <w:t xml:space="preserve"> </w:t>
      </w:r>
      <w:r w:rsidRPr="00B87FD4">
        <w:rPr>
          <w:rFonts w:ascii="Times New Roman" w:hAnsi="Times New Roman" w:cs="Times New Roman"/>
          <w:spacing w:val="-1"/>
        </w:rPr>
        <w:t>giorni</w:t>
      </w:r>
      <w:r w:rsidRPr="00B87FD4">
        <w:rPr>
          <w:rFonts w:ascii="Times New Roman" w:hAnsi="Times New Roman" w:cs="Times New Roman"/>
          <w:spacing w:val="36"/>
        </w:rPr>
        <w:t xml:space="preserve"> </w:t>
      </w:r>
      <w:r w:rsidRPr="00B87FD4">
        <w:rPr>
          <w:rFonts w:ascii="Times New Roman" w:hAnsi="Times New Roman" w:cs="Times New Roman"/>
        </w:rPr>
        <w:t>stabiliti</w:t>
      </w:r>
      <w:r w:rsidRPr="00B87FD4">
        <w:rPr>
          <w:rFonts w:ascii="Times New Roman" w:hAnsi="Times New Roman" w:cs="Times New Roman"/>
          <w:spacing w:val="36"/>
        </w:rPr>
        <w:t xml:space="preserve"> </w:t>
      </w:r>
      <w:r w:rsidRPr="00B87FD4">
        <w:rPr>
          <w:rFonts w:ascii="Times New Roman" w:hAnsi="Times New Roman" w:cs="Times New Roman"/>
        </w:rPr>
        <w:t>dalla</w:t>
      </w:r>
      <w:r w:rsidRPr="00B87FD4">
        <w:rPr>
          <w:rFonts w:ascii="Times New Roman" w:hAnsi="Times New Roman" w:cs="Times New Roman"/>
          <w:spacing w:val="37"/>
        </w:rPr>
        <w:t xml:space="preserve"> </w:t>
      </w:r>
      <w:r w:rsidRPr="00B87FD4">
        <w:rPr>
          <w:rFonts w:ascii="Times New Roman" w:hAnsi="Times New Roman" w:cs="Times New Roman"/>
        </w:rPr>
        <w:t>Stazione</w:t>
      </w:r>
      <w:r w:rsidRPr="00B87FD4">
        <w:rPr>
          <w:rFonts w:ascii="Times New Roman" w:hAnsi="Times New Roman" w:cs="Times New Roman"/>
          <w:spacing w:val="37"/>
        </w:rPr>
        <w:t xml:space="preserve"> </w:t>
      </w:r>
      <w:r w:rsidRPr="00B87FD4">
        <w:rPr>
          <w:rFonts w:ascii="Times New Roman" w:hAnsi="Times New Roman" w:cs="Times New Roman"/>
        </w:rPr>
        <w:t>Appaltante</w:t>
      </w:r>
      <w:r w:rsidRPr="00B87FD4">
        <w:rPr>
          <w:rFonts w:ascii="Times New Roman" w:hAnsi="Times New Roman" w:cs="Times New Roman"/>
          <w:spacing w:val="37"/>
        </w:rPr>
        <w:t xml:space="preserve"> </w:t>
      </w:r>
      <w:r w:rsidRPr="00B87FD4">
        <w:rPr>
          <w:rFonts w:ascii="Times New Roman" w:hAnsi="Times New Roman" w:cs="Times New Roman"/>
        </w:rPr>
        <w:t>previa</w:t>
      </w:r>
      <w:r w:rsidRPr="00B87FD4">
        <w:rPr>
          <w:rFonts w:ascii="Times New Roman" w:hAnsi="Times New Roman" w:cs="Times New Roman"/>
          <w:spacing w:val="55"/>
          <w:w w:val="99"/>
        </w:rPr>
        <w:t xml:space="preserve"> </w:t>
      </w:r>
      <w:r w:rsidRPr="00B87FD4">
        <w:rPr>
          <w:rFonts w:ascii="Times New Roman" w:hAnsi="Times New Roman" w:cs="Times New Roman"/>
          <w:spacing w:val="-1"/>
        </w:rPr>
        <w:t>richiesta</w:t>
      </w:r>
      <w:r w:rsidRPr="00B87FD4">
        <w:rPr>
          <w:rFonts w:ascii="Times New Roman" w:hAnsi="Times New Roman" w:cs="Times New Roman"/>
          <w:spacing w:val="50"/>
        </w:rPr>
        <w:t xml:space="preserve"> </w:t>
      </w:r>
      <w:r w:rsidRPr="00B87FD4">
        <w:rPr>
          <w:rFonts w:ascii="Times New Roman" w:hAnsi="Times New Roman" w:cs="Times New Roman"/>
          <w:spacing w:val="-1"/>
        </w:rPr>
        <w:t>da</w:t>
      </w:r>
      <w:r w:rsidRPr="00B87FD4">
        <w:rPr>
          <w:rFonts w:ascii="Times New Roman" w:hAnsi="Times New Roman" w:cs="Times New Roman"/>
          <w:spacing w:val="50"/>
        </w:rPr>
        <w:t xml:space="preserve"> </w:t>
      </w:r>
      <w:r w:rsidRPr="00B87FD4">
        <w:rPr>
          <w:rFonts w:ascii="Times New Roman" w:hAnsi="Times New Roman" w:cs="Times New Roman"/>
          <w:spacing w:val="-1"/>
        </w:rPr>
        <w:t>inviare</w:t>
      </w:r>
      <w:r w:rsidRPr="00B87FD4">
        <w:rPr>
          <w:rFonts w:ascii="Times New Roman" w:hAnsi="Times New Roman" w:cs="Times New Roman"/>
          <w:spacing w:val="49"/>
        </w:rPr>
        <w:t xml:space="preserve"> </w:t>
      </w:r>
      <w:r w:rsidRPr="00B87FD4">
        <w:rPr>
          <w:rFonts w:ascii="Times New Roman" w:hAnsi="Times New Roman" w:cs="Times New Roman"/>
          <w:spacing w:val="-1"/>
        </w:rPr>
        <w:t>all’indirizzo</w:t>
      </w:r>
      <w:r w:rsidRPr="00B87FD4">
        <w:rPr>
          <w:rFonts w:ascii="Times New Roman" w:hAnsi="Times New Roman" w:cs="Times New Roman"/>
          <w:spacing w:val="51"/>
        </w:rPr>
        <w:t xml:space="preserve"> </w:t>
      </w:r>
      <w:r w:rsidRPr="00B87FD4">
        <w:rPr>
          <w:rFonts w:ascii="Times New Roman" w:hAnsi="Times New Roman" w:cs="Times New Roman"/>
          <w:spacing w:val="-1"/>
        </w:rPr>
        <w:t>di</w:t>
      </w:r>
      <w:r w:rsidRPr="00B87FD4">
        <w:rPr>
          <w:rFonts w:ascii="Times New Roman" w:hAnsi="Times New Roman" w:cs="Times New Roman"/>
          <w:spacing w:val="50"/>
        </w:rPr>
        <w:t xml:space="preserve"> </w:t>
      </w:r>
      <w:r w:rsidRPr="00B87FD4">
        <w:rPr>
          <w:rFonts w:ascii="Times New Roman" w:hAnsi="Times New Roman" w:cs="Times New Roman"/>
          <w:spacing w:val="-1"/>
        </w:rPr>
        <w:t>posta</w:t>
      </w:r>
      <w:r w:rsidRPr="00B87FD4">
        <w:rPr>
          <w:rFonts w:ascii="Times New Roman" w:hAnsi="Times New Roman" w:cs="Times New Roman"/>
          <w:spacing w:val="50"/>
        </w:rPr>
        <w:t xml:space="preserve"> </w:t>
      </w:r>
      <w:r w:rsidRPr="00B87FD4">
        <w:rPr>
          <w:rFonts w:ascii="Times New Roman" w:hAnsi="Times New Roman" w:cs="Times New Roman"/>
        </w:rPr>
        <w:t>elettronica</w:t>
      </w:r>
      <w:r w:rsidRPr="00B87FD4">
        <w:rPr>
          <w:rFonts w:ascii="Times New Roman" w:hAnsi="Times New Roman" w:cs="Times New Roman"/>
          <w:spacing w:val="50"/>
        </w:rPr>
        <w:t xml:space="preserve"> </w:t>
      </w:r>
      <w:r w:rsidRPr="00122214">
        <w:rPr>
          <w:rFonts w:ascii="Times New Roman" w:hAnsi="Times New Roman" w:cs="Times New Roman"/>
        </w:rPr>
        <w:t>certificata</w:t>
      </w:r>
      <w:r w:rsidRPr="00122214">
        <w:rPr>
          <w:rFonts w:ascii="Times New Roman" w:hAnsi="Times New Roman" w:cs="Times New Roman"/>
          <w:spacing w:val="49"/>
        </w:rPr>
        <w:t xml:space="preserve"> </w:t>
      </w:r>
      <w:r w:rsidRPr="00122214">
        <w:rPr>
          <w:rFonts w:ascii="Times New Roman" w:hAnsi="Times New Roman" w:cs="Times New Roman"/>
        </w:rPr>
        <w:t>(comunediarnara@postecert.it),</w:t>
      </w:r>
      <w:r w:rsidRPr="00B87FD4">
        <w:rPr>
          <w:rFonts w:ascii="Times New Roman" w:hAnsi="Times New Roman" w:cs="Times New Roman"/>
          <w:spacing w:val="-7"/>
        </w:rPr>
        <w:t xml:space="preserve"> </w:t>
      </w:r>
      <w:r w:rsidRPr="00B87FD4">
        <w:rPr>
          <w:rFonts w:ascii="Times New Roman" w:hAnsi="Times New Roman" w:cs="Times New Roman"/>
          <w:b/>
          <w:bCs/>
          <w:spacing w:val="-1"/>
        </w:rPr>
        <w:t>entro</w:t>
      </w:r>
      <w:r w:rsidRPr="00B87FD4">
        <w:rPr>
          <w:rFonts w:ascii="Times New Roman" w:hAnsi="Times New Roman" w:cs="Times New Roman"/>
          <w:b/>
          <w:bCs/>
          <w:spacing w:val="-6"/>
        </w:rPr>
        <w:t xml:space="preserve"> </w:t>
      </w:r>
      <w:r w:rsidRPr="00B87FD4">
        <w:rPr>
          <w:rFonts w:ascii="Times New Roman" w:hAnsi="Times New Roman" w:cs="Times New Roman"/>
          <w:b/>
          <w:bCs/>
        </w:rPr>
        <w:t>e</w:t>
      </w:r>
      <w:r w:rsidRPr="00B87FD4">
        <w:rPr>
          <w:rFonts w:ascii="Times New Roman" w:hAnsi="Times New Roman" w:cs="Times New Roman"/>
          <w:b/>
          <w:bCs/>
          <w:spacing w:val="-6"/>
        </w:rPr>
        <w:t xml:space="preserve"> </w:t>
      </w:r>
      <w:r w:rsidRPr="00B87FD4">
        <w:rPr>
          <w:rFonts w:ascii="Times New Roman" w:hAnsi="Times New Roman" w:cs="Times New Roman"/>
          <w:b/>
          <w:bCs/>
          <w:spacing w:val="-1"/>
        </w:rPr>
        <w:t>non</w:t>
      </w:r>
      <w:r w:rsidRPr="00B87FD4">
        <w:rPr>
          <w:rFonts w:ascii="Times New Roman" w:hAnsi="Times New Roman" w:cs="Times New Roman"/>
          <w:b/>
          <w:bCs/>
          <w:spacing w:val="-5"/>
        </w:rPr>
        <w:t xml:space="preserve"> </w:t>
      </w:r>
      <w:r w:rsidRPr="00B87FD4">
        <w:rPr>
          <w:rFonts w:ascii="Times New Roman" w:hAnsi="Times New Roman" w:cs="Times New Roman"/>
          <w:b/>
          <w:bCs/>
          <w:spacing w:val="-1"/>
        </w:rPr>
        <w:t>oltre</w:t>
      </w:r>
      <w:r w:rsidRPr="00B87FD4">
        <w:rPr>
          <w:rFonts w:ascii="Times New Roman" w:hAnsi="Times New Roman" w:cs="Times New Roman"/>
          <w:b/>
          <w:bCs/>
          <w:spacing w:val="-6"/>
        </w:rPr>
        <w:t xml:space="preserve"> </w:t>
      </w:r>
      <w:r>
        <w:rPr>
          <w:rFonts w:ascii="Times New Roman" w:hAnsi="Times New Roman" w:cs="Times New Roman"/>
          <w:b/>
          <w:bCs/>
        </w:rPr>
        <w:t>2</w:t>
      </w:r>
      <w:r w:rsidRPr="00B87FD4">
        <w:rPr>
          <w:rFonts w:ascii="Times New Roman" w:hAnsi="Times New Roman" w:cs="Times New Roman"/>
          <w:b/>
          <w:bCs/>
          <w:spacing w:val="-6"/>
        </w:rPr>
        <w:t xml:space="preserve"> </w:t>
      </w:r>
      <w:r w:rsidRPr="00B87FD4">
        <w:rPr>
          <w:rFonts w:ascii="Times New Roman" w:hAnsi="Times New Roman" w:cs="Times New Roman"/>
          <w:b/>
          <w:bCs/>
          <w:spacing w:val="-1"/>
        </w:rPr>
        <w:t>giorni</w:t>
      </w:r>
      <w:r w:rsidRPr="00B87FD4">
        <w:rPr>
          <w:rFonts w:ascii="Times New Roman" w:hAnsi="Times New Roman" w:cs="Times New Roman"/>
          <w:b/>
          <w:bCs/>
          <w:spacing w:val="-6"/>
        </w:rPr>
        <w:t xml:space="preserve"> </w:t>
      </w:r>
      <w:r w:rsidRPr="00B87FD4">
        <w:rPr>
          <w:rFonts w:ascii="Times New Roman" w:hAnsi="Times New Roman" w:cs="Times New Roman"/>
          <w:b/>
          <w:bCs/>
          <w:spacing w:val="-1"/>
        </w:rPr>
        <w:t>precedenti</w:t>
      </w:r>
      <w:r w:rsidRPr="00B87FD4">
        <w:rPr>
          <w:rFonts w:ascii="Times New Roman" w:hAnsi="Times New Roman" w:cs="Times New Roman"/>
          <w:b/>
          <w:bCs/>
          <w:spacing w:val="-9"/>
        </w:rPr>
        <w:t xml:space="preserve"> </w:t>
      </w:r>
      <w:r w:rsidRPr="00B87FD4">
        <w:rPr>
          <w:rFonts w:ascii="Times New Roman" w:hAnsi="Times New Roman" w:cs="Times New Roman"/>
        </w:rPr>
        <w:t>la</w:t>
      </w:r>
      <w:r w:rsidRPr="00B87FD4">
        <w:rPr>
          <w:rFonts w:ascii="Times New Roman" w:hAnsi="Times New Roman" w:cs="Times New Roman"/>
          <w:spacing w:val="-6"/>
        </w:rPr>
        <w:t xml:space="preserve"> </w:t>
      </w:r>
      <w:r w:rsidRPr="00B87FD4">
        <w:rPr>
          <w:rFonts w:ascii="Times New Roman" w:hAnsi="Times New Roman" w:cs="Times New Roman"/>
        </w:rPr>
        <w:t>data</w:t>
      </w:r>
      <w:r w:rsidRPr="00B87FD4">
        <w:rPr>
          <w:rFonts w:ascii="Times New Roman" w:hAnsi="Times New Roman" w:cs="Times New Roman"/>
          <w:spacing w:val="-5"/>
        </w:rPr>
        <w:t xml:space="preserve"> </w:t>
      </w:r>
      <w:r w:rsidRPr="00B87FD4">
        <w:rPr>
          <w:rFonts w:ascii="Times New Roman" w:hAnsi="Times New Roman" w:cs="Times New Roman"/>
          <w:spacing w:val="-1"/>
        </w:rPr>
        <w:t>di</w:t>
      </w:r>
      <w:r w:rsidRPr="00B87FD4">
        <w:rPr>
          <w:rFonts w:ascii="Times New Roman" w:hAnsi="Times New Roman" w:cs="Times New Roman"/>
          <w:spacing w:val="-5"/>
        </w:rPr>
        <w:t xml:space="preserve"> </w:t>
      </w:r>
      <w:r w:rsidRPr="00B87FD4">
        <w:rPr>
          <w:rFonts w:ascii="Times New Roman" w:hAnsi="Times New Roman" w:cs="Times New Roman"/>
        </w:rPr>
        <w:t>scadenza</w:t>
      </w:r>
      <w:r w:rsidRPr="00B87FD4">
        <w:rPr>
          <w:rFonts w:ascii="Times New Roman" w:hAnsi="Times New Roman" w:cs="Times New Roman"/>
          <w:spacing w:val="-5"/>
        </w:rPr>
        <w:t xml:space="preserve"> </w:t>
      </w:r>
      <w:r w:rsidRPr="00B87FD4">
        <w:rPr>
          <w:rFonts w:ascii="Times New Roman" w:hAnsi="Times New Roman" w:cs="Times New Roman"/>
        </w:rPr>
        <w:t>della</w:t>
      </w:r>
      <w:r w:rsidRPr="00B87FD4">
        <w:rPr>
          <w:rFonts w:ascii="Times New Roman" w:hAnsi="Times New Roman" w:cs="Times New Roman"/>
          <w:spacing w:val="39"/>
          <w:w w:val="99"/>
        </w:rPr>
        <w:t xml:space="preserve"> </w:t>
      </w:r>
      <w:r w:rsidRPr="00B87FD4">
        <w:rPr>
          <w:rFonts w:ascii="Times New Roman" w:hAnsi="Times New Roman" w:cs="Times New Roman"/>
        </w:rPr>
        <w:t>presentazione</w:t>
      </w:r>
      <w:r w:rsidRPr="00B87FD4">
        <w:rPr>
          <w:rFonts w:ascii="Times New Roman" w:hAnsi="Times New Roman" w:cs="Times New Roman"/>
          <w:spacing w:val="43"/>
        </w:rPr>
        <w:t xml:space="preserve"> </w:t>
      </w:r>
      <w:r w:rsidRPr="00B87FD4">
        <w:rPr>
          <w:rFonts w:ascii="Times New Roman" w:hAnsi="Times New Roman" w:cs="Times New Roman"/>
          <w:spacing w:val="-1"/>
        </w:rPr>
        <w:t>delle</w:t>
      </w:r>
      <w:r w:rsidRPr="00B87FD4">
        <w:rPr>
          <w:rFonts w:ascii="Times New Roman" w:hAnsi="Times New Roman" w:cs="Times New Roman"/>
          <w:spacing w:val="44"/>
        </w:rPr>
        <w:t xml:space="preserve"> </w:t>
      </w:r>
      <w:r w:rsidRPr="00B87FD4">
        <w:rPr>
          <w:rFonts w:ascii="Times New Roman" w:hAnsi="Times New Roman" w:cs="Times New Roman"/>
        </w:rPr>
        <w:t>offerte,</w:t>
      </w:r>
      <w:r w:rsidRPr="00B87FD4">
        <w:rPr>
          <w:rFonts w:ascii="Times New Roman" w:hAnsi="Times New Roman" w:cs="Times New Roman"/>
          <w:spacing w:val="44"/>
        </w:rPr>
        <w:t xml:space="preserve"> </w:t>
      </w:r>
      <w:r w:rsidRPr="00B87FD4">
        <w:rPr>
          <w:rFonts w:ascii="Times New Roman" w:hAnsi="Times New Roman" w:cs="Times New Roman"/>
          <w:spacing w:val="-1"/>
        </w:rPr>
        <w:t>per</w:t>
      </w:r>
      <w:r w:rsidRPr="00B87FD4">
        <w:rPr>
          <w:rFonts w:ascii="Times New Roman" w:hAnsi="Times New Roman" w:cs="Times New Roman"/>
          <w:spacing w:val="43"/>
        </w:rPr>
        <w:t xml:space="preserve"> </w:t>
      </w:r>
      <w:r w:rsidRPr="00B87FD4">
        <w:rPr>
          <w:rFonts w:ascii="Times New Roman" w:hAnsi="Times New Roman" w:cs="Times New Roman"/>
        </w:rPr>
        <w:t>rendere</w:t>
      </w:r>
      <w:r w:rsidRPr="00B87FD4">
        <w:rPr>
          <w:rFonts w:ascii="Times New Roman" w:hAnsi="Times New Roman" w:cs="Times New Roman"/>
          <w:spacing w:val="44"/>
        </w:rPr>
        <w:t xml:space="preserve"> </w:t>
      </w:r>
      <w:r w:rsidRPr="00B87FD4">
        <w:rPr>
          <w:rFonts w:ascii="Times New Roman" w:hAnsi="Times New Roman" w:cs="Times New Roman"/>
        </w:rPr>
        <w:t>possibili,</w:t>
      </w:r>
      <w:r w:rsidRPr="00B87FD4">
        <w:rPr>
          <w:rFonts w:ascii="Times New Roman" w:hAnsi="Times New Roman" w:cs="Times New Roman"/>
          <w:spacing w:val="44"/>
        </w:rPr>
        <w:t xml:space="preserve"> </w:t>
      </w:r>
      <w:r w:rsidRPr="00B87FD4">
        <w:rPr>
          <w:rFonts w:ascii="Times New Roman" w:hAnsi="Times New Roman" w:cs="Times New Roman"/>
        </w:rPr>
        <w:t>anche</w:t>
      </w:r>
      <w:r w:rsidRPr="00B87FD4">
        <w:rPr>
          <w:rFonts w:ascii="Times New Roman" w:hAnsi="Times New Roman" w:cs="Times New Roman"/>
          <w:spacing w:val="43"/>
        </w:rPr>
        <w:t xml:space="preserve"> </w:t>
      </w:r>
      <w:r w:rsidRPr="00B87FD4">
        <w:rPr>
          <w:rFonts w:ascii="Times New Roman" w:hAnsi="Times New Roman" w:cs="Times New Roman"/>
        </w:rPr>
        <w:t>in</w:t>
      </w:r>
      <w:r w:rsidRPr="00B87FD4">
        <w:rPr>
          <w:rFonts w:ascii="Times New Roman" w:hAnsi="Times New Roman" w:cs="Times New Roman"/>
          <w:spacing w:val="44"/>
        </w:rPr>
        <w:t xml:space="preserve"> </w:t>
      </w:r>
      <w:r w:rsidRPr="00B87FD4">
        <w:rPr>
          <w:rFonts w:ascii="Times New Roman" w:hAnsi="Times New Roman" w:cs="Times New Roman"/>
        </w:rPr>
        <w:t>forma</w:t>
      </w:r>
      <w:r w:rsidRPr="00B87FD4">
        <w:rPr>
          <w:rFonts w:ascii="Times New Roman" w:hAnsi="Times New Roman" w:cs="Times New Roman"/>
          <w:spacing w:val="43"/>
        </w:rPr>
        <w:t xml:space="preserve"> </w:t>
      </w:r>
      <w:r w:rsidRPr="00B87FD4">
        <w:rPr>
          <w:rFonts w:ascii="Times New Roman" w:hAnsi="Times New Roman" w:cs="Times New Roman"/>
        </w:rPr>
        <w:t>collettiva,</w:t>
      </w:r>
      <w:r w:rsidRPr="00B87FD4">
        <w:rPr>
          <w:rFonts w:ascii="Times New Roman" w:hAnsi="Times New Roman" w:cs="Times New Roman"/>
          <w:spacing w:val="43"/>
        </w:rPr>
        <w:t xml:space="preserve"> </w:t>
      </w:r>
      <w:r w:rsidRPr="00B87FD4">
        <w:rPr>
          <w:rFonts w:ascii="Times New Roman" w:hAnsi="Times New Roman" w:cs="Times New Roman"/>
        </w:rPr>
        <w:t>alle</w:t>
      </w:r>
      <w:r w:rsidRPr="00B87FD4">
        <w:rPr>
          <w:rFonts w:ascii="Times New Roman" w:hAnsi="Times New Roman" w:cs="Times New Roman"/>
          <w:spacing w:val="44"/>
        </w:rPr>
        <w:t xml:space="preserve"> </w:t>
      </w:r>
      <w:r w:rsidRPr="00B87FD4">
        <w:rPr>
          <w:rFonts w:ascii="Times New Roman" w:hAnsi="Times New Roman" w:cs="Times New Roman"/>
        </w:rPr>
        <w:t>Ditte</w:t>
      </w:r>
      <w:r w:rsidRPr="00B87FD4">
        <w:rPr>
          <w:rFonts w:ascii="Times New Roman" w:hAnsi="Times New Roman" w:cs="Times New Roman"/>
          <w:spacing w:val="24"/>
          <w:w w:val="99"/>
        </w:rPr>
        <w:t xml:space="preserve"> </w:t>
      </w:r>
      <w:r w:rsidRPr="00B87FD4">
        <w:rPr>
          <w:rFonts w:ascii="Times New Roman" w:hAnsi="Times New Roman" w:cs="Times New Roman"/>
        </w:rPr>
        <w:t>concorrenti,</w:t>
      </w:r>
      <w:r w:rsidRPr="00B87FD4">
        <w:rPr>
          <w:rFonts w:ascii="Times New Roman" w:hAnsi="Times New Roman" w:cs="Times New Roman"/>
          <w:spacing w:val="-10"/>
        </w:rPr>
        <w:t xml:space="preserve"> </w:t>
      </w:r>
      <w:r w:rsidRPr="00B87FD4">
        <w:rPr>
          <w:rFonts w:ascii="Times New Roman" w:hAnsi="Times New Roman" w:cs="Times New Roman"/>
        </w:rPr>
        <w:t>i</w:t>
      </w:r>
      <w:r w:rsidRPr="00B87FD4">
        <w:rPr>
          <w:rFonts w:ascii="Times New Roman" w:hAnsi="Times New Roman" w:cs="Times New Roman"/>
          <w:spacing w:val="-9"/>
        </w:rPr>
        <w:t xml:space="preserve"> </w:t>
      </w:r>
      <w:r w:rsidRPr="00B87FD4">
        <w:rPr>
          <w:rFonts w:ascii="Times New Roman" w:hAnsi="Times New Roman" w:cs="Times New Roman"/>
        </w:rPr>
        <w:t>sopralluoghi</w:t>
      </w:r>
      <w:r w:rsidRPr="00B87FD4">
        <w:rPr>
          <w:rFonts w:ascii="Times New Roman" w:hAnsi="Times New Roman" w:cs="Times New Roman"/>
          <w:spacing w:val="-10"/>
        </w:rPr>
        <w:t xml:space="preserve"> </w:t>
      </w:r>
      <w:r w:rsidRPr="00B87FD4">
        <w:rPr>
          <w:rFonts w:ascii="Times New Roman" w:hAnsi="Times New Roman" w:cs="Times New Roman"/>
        </w:rPr>
        <w:t>sull’area</w:t>
      </w:r>
      <w:r w:rsidRPr="00B87FD4">
        <w:rPr>
          <w:rFonts w:ascii="Times New Roman" w:hAnsi="Times New Roman" w:cs="Times New Roman"/>
          <w:spacing w:val="-9"/>
        </w:rPr>
        <w:t xml:space="preserve"> </w:t>
      </w:r>
      <w:r w:rsidRPr="00B87FD4">
        <w:rPr>
          <w:rFonts w:ascii="Times New Roman" w:hAnsi="Times New Roman" w:cs="Times New Roman"/>
        </w:rPr>
        <w:t>di</w:t>
      </w:r>
      <w:r w:rsidRPr="00B87FD4">
        <w:rPr>
          <w:rFonts w:ascii="Times New Roman" w:hAnsi="Times New Roman" w:cs="Times New Roman"/>
          <w:spacing w:val="-10"/>
        </w:rPr>
        <w:t xml:space="preserve"> </w:t>
      </w:r>
      <w:r w:rsidRPr="00B87FD4">
        <w:rPr>
          <w:rFonts w:ascii="Times New Roman" w:hAnsi="Times New Roman" w:cs="Times New Roman"/>
        </w:rPr>
        <w:t>cantiere.</w:t>
      </w:r>
    </w:p>
    <w:p w:rsidR="00613AD7" w:rsidRPr="00B87FD4" w:rsidRDefault="00613AD7" w:rsidP="00B87FD4">
      <w:pPr>
        <w:pStyle w:val="Corpodeltesto"/>
        <w:kinsoku w:val="0"/>
        <w:overflowPunct w:val="0"/>
        <w:ind w:right="103"/>
        <w:jc w:val="both"/>
        <w:rPr>
          <w:rFonts w:ascii="Times New Roman" w:hAnsi="Times New Roman" w:cs="Times New Roman"/>
        </w:rPr>
      </w:pPr>
      <w:r w:rsidRPr="00B87FD4">
        <w:rPr>
          <w:rFonts w:ascii="Times New Roman" w:hAnsi="Times New Roman" w:cs="Times New Roman"/>
          <w:spacing w:val="-1"/>
        </w:rPr>
        <w:t>La</w:t>
      </w:r>
      <w:r w:rsidRPr="00B87FD4">
        <w:rPr>
          <w:rFonts w:ascii="Times New Roman" w:hAnsi="Times New Roman" w:cs="Times New Roman"/>
          <w:spacing w:val="-4"/>
        </w:rPr>
        <w:t xml:space="preserve"> </w:t>
      </w:r>
      <w:r w:rsidRPr="00B87FD4">
        <w:rPr>
          <w:rFonts w:ascii="Times New Roman" w:hAnsi="Times New Roman" w:cs="Times New Roman"/>
        </w:rPr>
        <w:t>richiesta</w:t>
      </w:r>
      <w:r w:rsidRPr="00B87FD4">
        <w:rPr>
          <w:rFonts w:ascii="Times New Roman" w:hAnsi="Times New Roman" w:cs="Times New Roman"/>
          <w:spacing w:val="-3"/>
        </w:rPr>
        <w:t xml:space="preserve"> </w:t>
      </w:r>
      <w:r w:rsidRPr="00B87FD4">
        <w:rPr>
          <w:rFonts w:ascii="Times New Roman" w:hAnsi="Times New Roman" w:cs="Times New Roman"/>
          <w:spacing w:val="-1"/>
        </w:rPr>
        <w:t>di</w:t>
      </w:r>
      <w:r w:rsidRPr="00B87FD4">
        <w:rPr>
          <w:rFonts w:ascii="Times New Roman" w:hAnsi="Times New Roman" w:cs="Times New Roman"/>
          <w:spacing w:val="-4"/>
        </w:rPr>
        <w:t xml:space="preserve"> </w:t>
      </w:r>
      <w:r w:rsidRPr="00B87FD4">
        <w:rPr>
          <w:rFonts w:ascii="Times New Roman" w:hAnsi="Times New Roman" w:cs="Times New Roman"/>
        </w:rPr>
        <w:t>sopralluogo</w:t>
      </w:r>
      <w:r w:rsidRPr="00B87FD4">
        <w:rPr>
          <w:rFonts w:ascii="Times New Roman" w:hAnsi="Times New Roman" w:cs="Times New Roman"/>
          <w:spacing w:val="-3"/>
        </w:rPr>
        <w:t xml:space="preserve"> </w:t>
      </w:r>
      <w:r w:rsidRPr="00B87FD4">
        <w:rPr>
          <w:rFonts w:ascii="Times New Roman" w:hAnsi="Times New Roman" w:cs="Times New Roman"/>
          <w:spacing w:val="-1"/>
        </w:rPr>
        <w:t>dovrà</w:t>
      </w:r>
      <w:r w:rsidRPr="00B87FD4">
        <w:rPr>
          <w:rFonts w:ascii="Times New Roman" w:hAnsi="Times New Roman" w:cs="Times New Roman"/>
          <w:spacing w:val="-3"/>
        </w:rPr>
        <w:t xml:space="preserve"> </w:t>
      </w:r>
      <w:r w:rsidRPr="00B87FD4">
        <w:rPr>
          <w:rFonts w:ascii="Times New Roman" w:hAnsi="Times New Roman" w:cs="Times New Roman"/>
        </w:rPr>
        <w:t>specificare</w:t>
      </w:r>
      <w:r w:rsidRPr="00B87FD4">
        <w:rPr>
          <w:rFonts w:ascii="Times New Roman" w:hAnsi="Times New Roman" w:cs="Times New Roman"/>
          <w:spacing w:val="-2"/>
        </w:rPr>
        <w:t xml:space="preserve"> </w:t>
      </w:r>
      <w:r w:rsidRPr="00B87FD4">
        <w:rPr>
          <w:rFonts w:ascii="Times New Roman" w:hAnsi="Times New Roman" w:cs="Times New Roman"/>
        </w:rPr>
        <w:t>la</w:t>
      </w:r>
      <w:r w:rsidRPr="00B87FD4">
        <w:rPr>
          <w:rFonts w:ascii="Times New Roman" w:hAnsi="Times New Roman" w:cs="Times New Roman"/>
          <w:spacing w:val="-3"/>
        </w:rPr>
        <w:t xml:space="preserve"> </w:t>
      </w:r>
      <w:r w:rsidRPr="00B87FD4">
        <w:rPr>
          <w:rFonts w:ascii="Times New Roman" w:hAnsi="Times New Roman" w:cs="Times New Roman"/>
        </w:rPr>
        <w:t>ragione</w:t>
      </w:r>
      <w:r w:rsidRPr="00B87FD4">
        <w:rPr>
          <w:rFonts w:ascii="Times New Roman" w:hAnsi="Times New Roman" w:cs="Times New Roman"/>
          <w:spacing w:val="-3"/>
        </w:rPr>
        <w:t xml:space="preserve"> </w:t>
      </w:r>
      <w:r w:rsidRPr="00B87FD4">
        <w:rPr>
          <w:rFonts w:ascii="Times New Roman" w:hAnsi="Times New Roman" w:cs="Times New Roman"/>
          <w:spacing w:val="-1"/>
        </w:rPr>
        <w:t>sociale</w:t>
      </w:r>
      <w:r w:rsidRPr="00B87FD4">
        <w:rPr>
          <w:rFonts w:ascii="Times New Roman" w:hAnsi="Times New Roman" w:cs="Times New Roman"/>
          <w:spacing w:val="-4"/>
        </w:rPr>
        <w:t xml:space="preserve"> </w:t>
      </w:r>
      <w:r w:rsidRPr="00B87FD4">
        <w:rPr>
          <w:rFonts w:ascii="Times New Roman" w:hAnsi="Times New Roman" w:cs="Times New Roman"/>
          <w:spacing w:val="-1"/>
        </w:rPr>
        <w:t>del</w:t>
      </w:r>
      <w:r w:rsidRPr="00B87FD4">
        <w:rPr>
          <w:rFonts w:ascii="Times New Roman" w:hAnsi="Times New Roman" w:cs="Times New Roman"/>
          <w:spacing w:val="-3"/>
        </w:rPr>
        <w:t xml:space="preserve"> </w:t>
      </w:r>
      <w:r w:rsidRPr="00B87FD4">
        <w:rPr>
          <w:rFonts w:ascii="Times New Roman" w:hAnsi="Times New Roman" w:cs="Times New Roman"/>
          <w:spacing w:val="-1"/>
        </w:rPr>
        <w:t>concorrente,</w:t>
      </w:r>
      <w:r w:rsidRPr="00B87FD4">
        <w:rPr>
          <w:rFonts w:ascii="Times New Roman" w:hAnsi="Times New Roman" w:cs="Times New Roman"/>
          <w:spacing w:val="64"/>
        </w:rPr>
        <w:t xml:space="preserve"> </w:t>
      </w:r>
      <w:r w:rsidRPr="00B87FD4">
        <w:rPr>
          <w:rFonts w:ascii="Times New Roman" w:hAnsi="Times New Roman" w:cs="Times New Roman"/>
        </w:rPr>
        <w:t>il</w:t>
      </w:r>
      <w:r w:rsidRPr="00B87FD4">
        <w:rPr>
          <w:rFonts w:ascii="Times New Roman" w:hAnsi="Times New Roman" w:cs="Times New Roman"/>
          <w:spacing w:val="-3"/>
        </w:rPr>
        <w:t xml:space="preserve"> </w:t>
      </w:r>
      <w:r w:rsidRPr="00B87FD4">
        <w:rPr>
          <w:rFonts w:ascii="Times New Roman" w:hAnsi="Times New Roman" w:cs="Times New Roman"/>
          <w:spacing w:val="-1"/>
        </w:rPr>
        <w:t>nome</w:t>
      </w:r>
      <w:r w:rsidRPr="00B87FD4">
        <w:rPr>
          <w:rFonts w:ascii="Times New Roman" w:hAnsi="Times New Roman" w:cs="Times New Roman"/>
          <w:spacing w:val="-3"/>
        </w:rPr>
        <w:t xml:space="preserve"> </w:t>
      </w:r>
      <w:r w:rsidRPr="00B87FD4">
        <w:rPr>
          <w:rFonts w:ascii="Times New Roman" w:hAnsi="Times New Roman" w:cs="Times New Roman"/>
        </w:rPr>
        <w:t>e</w:t>
      </w:r>
      <w:r w:rsidRPr="00B87FD4">
        <w:rPr>
          <w:rFonts w:ascii="Times New Roman" w:hAnsi="Times New Roman" w:cs="Times New Roman"/>
          <w:spacing w:val="35"/>
          <w:w w:val="99"/>
        </w:rPr>
        <w:t xml:space="preserve"> </w:t>
      </w:r>
      <w:r w:rsidRPr="00B87FD4">
        <w:rPr>
          <w:rFonts w:ascii="Times New Roman" w:hAnsi="Times New Roman" w:cs="Times New Roman"/>
          <w:spacing w:val="-1"/>
        </w:rPr>
        <w:t>cognome</w:t>
      </w:r>
      <w:r w:rsidRPr="00B87FD4">
        <w:rPr>
          <w:rFonts w:ascii="Times New Roman" w:hAnsi="Times New Roman" w:cs="Times New Roman"/>
          <w:spacing w:val="19"/>
        </w:rPr>
        <w:t xml:space="preserve"> </w:t>
      </w:r>
      <w:r w:rsidRPr="00B87FD4">
        <w:rPr>
          <w:rFonts w:ascii="Times New Roman" w:hAnsi="Times New Roman" w:cs="Times New Roman"/>
        </w:rPr>
        <w:t>ed</w:t>
      </w:r>
      <w:r w:rsidRPr="00B87FD4">
        <w:rPr>
          <w:rFonts w:ascii="Times New Roman" w:hAnsi="Times New Roman" w:cs="Times New Roman"/>
          <w:spacing w:val="17"/>
        </w:rPr>
        <w:t xml:space="preserve"> </w:t>
      </w:r>
      <w:r w:rsidRPr="00B87FD4">
        <w:rPr>
          <w:rFonts w:ascii="Times New Roman" w:hAnsi="Times New Roman" w:cs="Times New Roman"/>
        </w:rPr>
        <w:t>i</w:t>
      </w:r>
      <w:r w:rsidRPr="00B87FD4">
        <w:rPr>
          <w:rFonts w:ascii="Times New Roman" w:hAnsi="Times New Roman" w:cs="Times New Roman"/>
          <w:spacing w:val="18"/>
        </w:rPr>
        <w:t xml:space="preserve"> </w:t>
      </w:r>
      <w:r w:rsidRPr="00B87FD4">
        <w:rPr>
          <w:rFonts w:ascii="Times New Roman" w:hAnsi="Times New Roman" w:cs="Times New Roman"/>
          <w:spacing w:val="-1"/>
        </w:rPr>
        <w:t>dati</w:t>
      </w:r>
      <w:r w:rsidRPr="00B87FD4">
        <w:rPr>
          <w:rFonts w:ascii="Times New Roman" w:hAnsi="Times New Roman" w:cs="Times New Roman"/>
          <w:spacing w:val="19"/>
        </w:rPr>
        <w:t xml:space="preserve"> </w:t>
      </w:r>
      <w:r w:rsidRPr="00B87FD4">
        <w:rPr>
          <w:rFonts w:ascii="Times New Roman" w:hAnsi="Times New Roman" w:cs="Times New Roman"/>
          <w:spacing w:val="-1"/>
        </w:rPr>
        <w:t>anagrafici</w:t>
      </w:r>
      <w:r w:rsidRPr="00B87FD4">
        <w:rPr>
          <w:rFonts w:ascii="Times New Roman" w:hAnsi="Times New Roman" w:cs="Times New Roman"/>
          <w:spacing w:val="18"/>
        </w:rPr>
        <w:t xml:space="preserve"> </w:t>
      </w:r>
      <w:r w:rsidRPr="00B87FD4">
        <w:rPr>
          <w:rFonts w:ascii="Times New Roman" w:hAnsi="Times New Roman" w:cs="Times New Roman"/>
          <w:spacing w:val="-1"/>
        </w:rPr>
        <w:t>delle</w:t>
      </w:r>
      <w:r w:rsidRPr="00B87FD4">
        <w:rPr>
          <w:rFonts w:ascii="Times New Roman" w:hAnsi="Times New Roman" w:cs="Times New Roman"/>
          <w:spacing w:val="18"/>
        </w:rPr>
        <w:t xml:space="preserve"> </w:t>
      </w:r>
      <w:r w:rsidRPr="00B87FD4">
        <w:rPr>
          <w:rFonts w:ascii="Times New Roman" w:hAnsi="Times New Roman" w:cs="Times New Roman"/>
          <w:spacing w:val="-1"/>
        </w:rPr>
        <w:t>persone</w:t>
      </w:r>
      <w:r w:rsidRPr="00B87FD4">
        <w:rPr>
          <w:rFonts w:ascii="Times New Roman" w:hAnsi="Times New Roman" w:cs="Times New Roman"/>
          <w:spacing w:val="20"/>
        </w:rPr>
        <w:t xml:space="preserve"> </w:t>
      </w:r>
      <w:r w:rsidRPr="00B87FD4">
        <w:rPr>
          <w:rFonts w:ascii="Times New Roman" w:hAnsi="Times New Roman" w:cs="Times New Roman"/>
          <w:spacing w:val="-1"/>
        </w:rPr>
        <w:t>incaricate</w:t>
      </w:r>
      <w:r w:rsidRPr="00B87FD4">
        <w:rPr>
          <w:rFonts w:ascii="Times New Roman" w:hAnsi="Times New Roman" w:cs="Times New Roman"/>
          <w:spacing w:val="19"/>
        </w:rPr>
        <w:t xml:space="preserve"> </w:t>
      </w:r>
      <w:r w:rsidRPr="00B87FD4">
        <w:rPr>
          <w:rFonts w:ascii="Times New Roman" w:hAnsi="Times New Roman" w:cs="Times New Roman"/>
          <w:spacing w:val="-1"/>
        </w:rPr>
        <w:t>di</w:t>
      </w:r>
      <w:r w:rsidRPr="00B87FD4">
        <w:rPr>
          <w:rFonts w:ascii="Times New Roman" w:hAnsi="Times New Roman" w:cs="Times New Roman"/>
          <w:spacing w:val="18"/>
        </w:rPr>
        <w:t xml:space="preserve"> </w:t>
      </w:r>
      <w:r w:rsidRPr="00B87FD4">
        <w:rPr>
          <w:rFonts w:ascii="Times New Roman" w:hAnsi="Times New Roman" w:cs="Times New Roman"/>
          <w:spacing w:val="-1"/>
        </w:rPr>
        <w:t>effettuarlo</w:t>
      </w:r>
      <w:r w:rsidRPr="00B87FD4">
        <w:rPr>
          <w:rFonts w:ascii="Times New Roman" w:hAnsi="Times New Roman" w:cs="Times New Roman"/>
          <w:spacing w:val="18"/>
        </w:rPr>
        <w:t xml:space="preserve"> </w:t>
      </w:r>
      <w:r w:rsidRPr="00B87FD4">
        <w:rPr>
          <w:rFonts w:ascii="Times New Roman" w:hAnsi="Times New Roman" w:cs="Times New Roman"/>
        </w:rPr>
        <w:t>e</w:t>
      </w:r>
      <w:r w:rsidRPr="00B87FD4">
        <w:rPr>
          <w:rFonts w:ascii="Times New Roman" w:hAnsi="Times New Roman" w:cs="Times New Roman"/>
          <w:spacing w:val="18"/>
        </w:rPr>
        <w:t xml:space="preserve"> </w:t>
      </w:r>
      <w:r w:rsidRPr="00B87FD4">
        <w:rPr>
          <w:rFonts w:ascii="Times New Roman" w:hAnsi="Times New Roman" w:cs="Times New Roman"/>
          <w:spacing w:val="-1"/>
        </w:rPr>
        <w:t>l’indirizzo</w:t>
      </w:r>
      <w:r w:rsidRPr="00B87FD4">
        <w:rPr>
          <w:rFonts w:ascii="Times New Roman" w:hAnsi="Times New Roman" w:cs="Times New Roman"/>
          <w:spacing w:val="17"/>
        </w:rPr>
        <w:t xml:space="preserve"> </w:t>
      </w:r>
      <w:r w:rsidRPr="00B87FD4">
        <w:rPr>
          <w:rFonts w:ascii="Times New Roman" w:hAnsi="Times New Roman" w:cs="Times New Roman"/>
          <w:spacing w:val="-1"/>
        </w:rPr>
        <w:t>di</w:t>
      </w:r>
      <w:r w:rsidRPr="00B87FD4">
        <w:rPr>
          <w:rFonts w:ascii="Times New Roman" w:hAnsi="Times New Roman" w:cs="Times New Roman"/>
          <w:spacing w:val="20"/>
        </w:rPr>
        <w:t xml:space="preserve"> </w:t>
      </w:r>
      <w:r w:rsidRPr="00B87FD4">
        <w:rPr>
          <w:rFonts w:ascii="Times New Roman" w:hAnsi="Times New Roman" w:cs="Times New Roman"/>
          <w:spacing w:val="-1"/>
        </w:rPr>
        <w:t>posta</w:t>
      </w:r>
      <w:r w:rsidRPr="00B87FD4">
        <w:rPr>
          <w:rFonts w:ascii="Times New Roman" w:hAnsi="Times New Roman" w:cs="Times New Roman"/>
          <w:spacing w:val="101"/>
          <w:w w:val="99"/>
        </w:rPr>
        <w:t xml:space="preserve"> </w:t>
      </w:r>
      <w:r w:rsidRPr="00B87FD4">
        <w:rPr>
          <w:rFonts w:ascii="Times New Roman" w:hAnsi="Times New Roman" w:cs="Times New Roman"/>
        </w:rPr>
        <w:t>elettronica</w:t>
      </w:r>
      <w:r w:rsidRPr="00B87FD4">
        <w:rPr>
          <w:rFonts w:ascii="Times New Roman" w:hAnsi="Times New Roman" w:cs="Times New Roman"/>
          <w:spacing w:val="-10"/>
        </w:rPr>
        <w:t xml:space="preserve"> </w:t>
      </w:r>
      <w:r w:rsidRPr="00B87FD4">
        <w:rPr>
          <w:rFonts w:ascii="Times New Roman" w:hAnsi="Times New Roman" w:cs="Times New Roman"/>
        </w:rPr>
        <w:t>certificata</w:t>
      </w:r>
      <w:r w:rsidRPr="00B87FD4">
        <w:rPr>
          <w:rFonts w:ascii="Times New Roman" w:hAnsi="Times New Roman" w:cs="Times New Roman"/>
          <w:spacing w:val="-11"/>
        </w:rPr>
        <w:t xml:space="preserve"> </w:t>
      </w:r>
      <w:r w:rsidRPr="00B87FD4">
        <w:rPr>
          <w:rFonts w:ascii="Times New Roman" w:hAnsi="Times New Roman" w:cs="Times New Roman"/>
        </w:rPr>
        <w:t>cui</w:t>
      </w:r>
      <w:r w:rsidRPr="00B87FD4">
        <w:rPr>
          <w:rFonts w:ascii="Times New Roman" w:hAnsi="Times New Roman" w:cs="Times New Roman"/>
          <w:spacing w:val="-11"/>
        </w:rPr>
        <w:t xml:space="preserve"> </w:t>
      </w:r>
      <w:r w:rsidRPr="00B87FD4">
        <w:rPr>
          <w:rFonts w:ascii="Times New Roman" w:hAnsi="Times New Roman" w:cs="Times New Roman"/>
        </w:rPr>
        <w:t>indirizzare</w:t>
      </w:r>
      <w:r w:rsidRPr="00B87FD4">
        <w:rPr>
          <w:rFonts w:ascii="Times New Roman" w:hAnsi="Times New Roman" w:cs="Times New Roman"/>
          <w:spacing w:val="-11"/>
        </w:rPr>
        <w:t xml:space="preserve"> </w:t>
      </w:r>
      <w:r w:rsidRPr="00B87FD4">
        <w:rPr>
          <w:rFonts w:ascii="Times New Roman" w:hAnsi="Times New Roman" w:cs="Times New Roman"/>
        </w:rPr>
        <w:t>la</w:t>
      </w:r>
      <w:r w:rsidRPr="00B87FD4">
        <w:rPr>
          <w:rFonts w:ascii="Times New Roman" w:hAnsi="Times New Roman" w:cs="Times New Roman"/>
          <w:spacing w:val="-11"/>
        </w:rPr>
        <w:t xml:space="preserve"> </w:t>
      </w:r>
      <w:r w:rsidRPr="00B87FD4">
        <w:rPr>
          <w:rFonts w:ascii="Times New Roman" w:hAnsi="Times New Roman" w:cs="Times New Roman"/>
        </w:rPr>
        <w:t>convocazione..</w:t>
      </w:r>
    </w:p>
    <w:p w:rsidR="00613AD7" w:rsidRPr="00B87FD4" w:rsidRDefault="00613AD7" w:rsidP="00B87FD4">
      <w:pPr>
        <w:pStyle w:val="Corpodeltesto"/>
        <w:kinsoku w:val="0"/>
        <w:overflowPunct w:val="0"/>
        <w:ind w:right="103" w:firstLine="70"/>
        <w:jc w:val="both"/>
        <w:rPr>
          <w:rFonts w:ascii="Times New Roman" w:hAnsi="Times New Roman" w:cs="Times New Roman"/>
        </w:rPr>
      </w:pPr>
      <w:r w:rsidRPr="00B87FD4">
        <w:rPr>
          <w:rFonts w:ascii="Times New Roman" w:hAnsi="Times New Roman" w:cs="Times New Roman"/>
        </w:rPr>
        <w:t>Data</w:t>
      </w:r>
      <w:r w:rsidRPr="00B87FD4">
        <w:rPr>
          <w:rFonts w:ascii="Times New Roman" w:hAnsi="Times New Roman" w:cs="Times New Roman"/>
          <w:spacing w:val="6"/>
        </w:rPr>
        <w:t xml:space="preserve"> </w:t>
      </w:r>
      <w:r w:rsidRPr="00B87FD4">
        <w:rPr>
          <w:rFonts w:ascii="Times New Roman" w:hAnsi="Times New Roman" w:cs="Times New Roman"/>
        </w:rPr>
        <w:t>e</w:t>
      </w:r>
      <w:r w:rsidRPr="00B87FD4">
        <w:rPr>
          <w:rFonts w:ascii="Times New Roman" w:hAnsi="Times New Roman" w:cs="Times New Roman"/>
          <w:spacing w:val="7"/>
        </w:rPr>
        <w:t xml:space="preserve"> </w:t>
      </w:r>
      <w:r w:rsidRPr="00B87FD4">
        <w:rPr>
          <w:rFonts w:ascii="Times New Roman" w:hAnsi="Times New Roman" w:cs="Times New Roman"/>
        </w:rPr>
        <w:t>luogo</w:t>
      </w:r>
      <w:r w:rsidRPr="00B87FD4">
        <w:rPr>
          <w:rFonts w:ascii="Times New Roman" w:hAnsi="Times New Roman" w:cs="Times New Roman"/>
          <w:spacing w:val="6"/>
        </w:rPr>
        <w:t xml:space="preserve"> </w:t>
      </w:r>
      <w:r w:rsidRPr="00B87FD4">
        <w:rPr>
          <w:rFonts w:ascii="Times New Roman" w:hAnsi="Times New Roman" w:cs="Times New Roman"/>
          <w:spacing w:val="-1"/>
        </w:rPr>
        <w:t>del</w:t>
      </w:r>
      <w:r w:rsidRPr="00B87FD4">
        <w:rPr>
          <w:rFonts w:ascii="Times New Roman" w:hAnsi="Times New Roman" w:cs="Times New Roman"/>
          <w:spacing w:val="8"/>
        </w:rPr>
        <w:t xml:space="preserve"> </w:t>
      </w:r>
      <w:r w:rsidRPr="00B87FD4">
        <w:rPr>
          <w:rFonts w:ascii="Times New Roman" w:hAnsi="Times New Roman" w:cs="Times New Roman"/>
          <w:spacing w:val="-1"/>
        </w:rPr>
        <w:t>sopralluogo</w:t>
      </w:r>
      <w:r w:rsidRPr="00B87FD4">
        <w:rPr>
          <w:rFonts w:ascii="Times New Roman" w:hAnsi="Times New Roman" w:cs="Times New Roman"/>
          <w:spacing w:val="7"/>
        </w:rPr>
        <w:t xml:space="preserve"> </w:t>
      </w:r>
      <w:r w:rsidRPr="00B87FD4">
        <w:rPr>
          <w:rFonts w:ascii="Times New Roman" w:hAnsi="Times New Roman" w:cs="Times New Roman"/>
        </w:rPr>
        <w:t>sono</w:t>
      </w:r>
      <w:r w:rsidRPr="00B87FD4">
        <w:rPr>
          <w:rFonts w:ascii="Times New Roman" w:hAnsi="Times New Roman" w:cs="Times New Roman"/>
          <w:spacing w:val="6"/>
        </w:rPr>
        <w:t xml:space="preserve"> </w:t>
      </w:r>
      <w:r w:rsidRPr="00B87FD4">
        <w:rPr>
          <w:rFonts w:ascii="Times New Roman" w:hAnsi="Times New Roman" w:cs="Times New Roman"/>
          <w:spacing w:val="-1"/>
        </w:rPr>
        <w:t>comunicati</w:t>
      </w:r>
      <w:r w:rsidRPr="00B87FD4">
        <w:rPr>
          <w:rFonts w:ascii="Times New Roman" w:hAnsi="Times New Roman" w:cs="Times New Roman"/>
          <w:spacing w:val="7"/>
        </w:rPr>
        <w:t xml:space="preserve"> </w:t>
      </w:r>
      <w:r w:rsidRPr="00B87FD4">
        <w:rPr>
          <w:rFonts w:ascii="Times New Roman" w:hAnsi="Times New Roman" w:cs="Times New Roman"/>
        </w:rPr>
        <w:t>dalla</w:t>
      </w:r>
      <w:r w:rsidRPr="00B87FD4">
        <w:rPr>
          <w:rFonts w:ascii="Times New Roman" w:hAnsi="Times New Roman" w:cs="Times New Roman"/>
          <w:spacing w:val="7"/>
        </w:rPr>
        <w:t xml:space="preserve"> </w:t>
      </w:r>
      <w:r w:rsidRPr="00B87FD4">
        <w:rPr>
          <w:rFonts w:ascii="Times New Roman" w:hAnsi="Times New Roman" w:cs="Times New Roman"/>
        </w:rPr>
        <w:t>Stazione</w:t>
      </w:r>
      <w:r w:rsidRPr="00B87FD4">
        <w:rPr>
          <w:rFonts w:ascii="Times New Roman" w:hAnsi="Times New Roman" w:cs="Times New Roman"/>
          <w:spacing w:val="7"/>
        </w:rPr>
        <w:t xml:space="preserve"> </w:t>
      </w:r>
      <w:r w:rsidRPr="00B87FD4">
        <w:rPr>
          <w:rFonts w:ascii="Times New Roman" w:hAnsi="Times New Roman" w:cs="Times New Roman"/>
        </w:rPr>
        <w:t>Appaltante</w:t>
      </w:r>
      <w:r w:rsidRPr="00B87FD4">
        <w:rPr>
          <w:rFonts w:ascii="Times New Roman" w:hAnsi="Times New Roman" w:cs="Times New Roman"/>
          <w:spacing w:val="8"/>
        </w:rPr>
        <w:t xml:space="preserve"> </w:t>
      </w:r>
      <w:r w:rsidRPr="00B87FD4">
        <w:rPr>
          <w:rFonts w:ascii="Times New Roman" w:hAnsi="Times New Roman" w:cs="Times New Roman"/>
        </w:rPr>
        <w:t>con</w:t>
      </w:r>
      <w:r w:rsidRPr="00B87FD4">
        <w:rPr>
          <w:rFonts w:ascii="Times New Roman" w:hAnsi="Times New Roman" w:cs="Times New Roman"/>
          <w:spacing w:val="6"/>
        </w:rPr>
        <w:t xml:space="preserve"> </w:t>
      </w:r>
      <w:r w:rsidRPr="00B87FD4">
        <w:rPr>
          <w:rFonts w:ascii="Times New Roman" w:hAnsi="Times New Roman" w:cs="Times New Roman"/>
        </w:rPr>
        <w:t>almeno</w:t>
      </w:r>
      <w:r w:rsidRPr="00B87FD4">
        <w:rPr>
          <w:rFonts w:ascii="Times New Roman" w:hAnsi="Times New Roman" w:cs="Times New Roman"/>
          <w:spacing w:val="9"/>
        </w:rPr>
        <w:t xml:space="preserve"> </w:t>
      </w:r>
      <w:r w:rsidRPr="00B87FD4">
        <w:rPr>
          <w:rFonts w:ascii="Times New Roman" w:hAnsi="Times New Roman" w:cs="Times New Roman"/>
        </w:rPr>
        <w:t>24</w:t>
      </w:r>
      <w:r w:rsidRPr="00B87FD4">
        <w:rPr>
          <w:rFonts w:ascii="Times New Roman" w:hAnsi="Times New Roman" w:cs="Times New Roman"/>
          <w:spacing w:val="21"/>
          <w:w w:val="99"/>
        </w:rPr>
        <w:t xml:space="preserve"> </w:t>
      </w:r>
      <w:r w:rsidRPr="00B87FD4">
        <w:rPr>
          <w:rFonts w:ascii="Times New Roman" w:hAnsi="Times New Roman" w:cs="Times New Roman"/>
          <w:spacing w:val="-1"/>
        </w:rPr>
        <w:t>ore</w:t>
      </w:r>
      <w:r w:rsidRPr="00B87FD4">
        <w:rPr>
          <w:rFonts w:ascii="Times New Roman" w:hAnsi="Times New Roman" w:cs="Times New Roman"/>
          <w:spacing w:val="-8"/>
        </w:rPr>
        <w:t xml:space="preserve"> </w:t>
      </w:r>
      <w:r w:rsidRPr="00B87FD4">
        <w:rPr>
          <w:rFonts w:ascii="Times New Roman" w:hAnsi="Times New Roman" w:cs="Times New Roman"/>
          <w:spacing w:val="-1"/>
        </w:rPr>
        <w:t>di</w:t>
      </w:r>
      <w:r w:rsidRPr="00B87FD4">
        <w:rPr>
          <w:rFonts w:ascii="Times New Roman" w:hAnsi="Times New Roman" w:cs="Times New Roman"/>
          <w:spacing w:val="-7"/>
        </w:rPr>
        <w:t xml:space="preserve"> </w:t>
      </w:r>
      <w:r w:rsidRPr="00B87FD4">
        <w:rPr>
          <w:rFonts w:ascii="Times New Roman" w:hAnsi="Times New Roman" w:cs="Times New Roman"/>
          <w:spacing w:val="-1"/>
        </w:rPr>
        <w:t>anticipo.</w:t>
      </w:r>
    </w:p>
    <w:p w:rsidR="00613AD7" w:rsidRPr="00B87FD4" w:rsidRDefault="00613AD7" w:rsidP="00B87FD4">
      <w:pPr>
        <w:pStyle w:val="Corpodeltesto"/>
        <w:kinsoku w:val="0"/>
        <w:overflowPunct w:val="0"/>
        <w:ind w:right="103"/>
        <w:jc w:val="both"/>
        <w:rPr>
          <w:rFonts w:ascii="Times New Roman" w:hAnsi="Times New Roman" w:cs="Times New Roman"/>
        </w:rPr>
      </w:pPr>
      <w:r w:rsidRPr="00B87FD4">
        <w:rPr>
          <w:rFonts w:ascii="Times New Roman" w:hAnsi="Times New Roman" w:cs="Times New Roman"/>
          <w:spacing w:val="-1"/>
        </w:rPr>
        <w:t>All’atto</w:t>
      </w:r>
      <w:r w:rsidRPr="00B87FD4">
        <w:rPr>
          <w:rFonts w:ascii="Times New Roman" w:hAnsi="Times New Roman" w:cs="Times New Roman"/>
          <w:spacing w:val="39"/>
        </w:rPr>
        <w:t xml:space="preserve"> </w:t>
      </w:r>
      <w:r w:rsidRPr="00B87FD4">
        <w:rPr>
          <w:rFonts w:ascii="Times New Roman" w:hAnsi="Times New Roman" w:cs="Times New Roman"/>
          <w:spacing w:val="-1"/>
        </w:rPr>
        <w:t>della</w:t>
      </w:r>
      <w:r w:rsidRPr="00B87FD4">
        <w:rPr>
          <w:rFonts w:ascii="Times New Roman" w:hAnsi="Times New Roman" w:cs="Times New Roman"/>
          <w:spacing w:val="38"/>
        </w:rPr>
        <w:t xml:space="preserve"> </w:t>
      </w:r>
      <w:r w:rsidRPr="00B87FD4">
        <w:rPr>
          <w:rFonts w:ascii="Times New Roman" w:hAnsi="Times New Roman" w:cs="Times New Roman"/>
          <w:spacing w:val="-1"/>
        </w:rPr>
        <w:t>presa</w:t>
      </w:r>
      <w:r w:rsidRPr="00B87FD4">
        <w:rPr>
          <w:rFonts w:ascii="Times New Roman" w:hAnsi="Times New Roman" w:cs="Times New Roman"/>
          <w:spacing w:val="38"/>
        </w:rPr>
        <w:t xml:space="preserve"> </w:t>
      </w:r>
      <w:r w:rsidRPr="00B87FD4">
        <w:rPr>
          <w:rFonts w:ascii="Times New Roman" w:hAnsi="Times New Roman" w:cs="Times New Roman"/>
          <w:spacing w:val="-1"/>
        </w:rPr>
        <w:t>visione</w:t>
      </w:r>
      <w:r w:rsidRPr="00B87FD4">
        <w:rPr>
          <w:rFonts w:ascii="Times New Roman" w:hAnsi="Times New Roman" w:cs="Times New Roman"/>
          <w:spacing w:val="39"/>
        </w:rPr>
        <w:t xml:space="preserve"> </w:t>
      </w:r>
      <w:r w:rsidRPr="00B87FD4">
        <w:rPr>
          <w:rFonts w:ascii="Times New Roman" w:hAnsi="Times New Roman" w:cs="Times New Roman"/>
          <w:spacing w:val="-1"/>
        </w:rPr>
        <w:t>della</w:t>
      </w:r>
      <w:r w:rsidRPr="00B87FD4">
        <w:rPr>
          <w:rFonts w:ascii="Times New Roman" w:hAnsi="Times New Roman" w:cs="Times New Roman"/>
          <w:spacing w:val="39"/>
        </w:rPr>
        <w:t xml:space="preserve"> </w:t>
      </w:r>
      <w:r w:rsidRPr="00B87FD4">
        <w:rPr>
          <w:rFonts w:ascii="Times New Roman" w:hAnsi="Times New Roman" w:cs="Times New Roman"/>
          <w:spacing w:val="-1"/>
        </w:rPr>
        <w:t>documentazione</w:t>
      </w:r>
      <w:r w:rsidRPr="00B87FD4">
        <w:rPr>
          <w:rFonts w:ascii="Times New Roman" w:hAnsi="Times New Roman" w:cs="Times New Roman"/>
          <w:spacing w:val="39"/>
        </w:rPr>
        <w:t xml:space="preserve"> </w:t>
      </w:r>
      <w:r w:rsidRPr="00B87FD4">
        <w:rPr>
          <w:rFonts w:ascii="Times New Roman" w:hAnsi="Times New Roman" w:cs="Times New Roman"/>
        </w:rPr>
        <w:t>e</w:t>
      </w:r>
      <w:r w:rsidRPr="00B87FD4">
        <w:rPr>
          <w:rFonts w:ascii="Times New Roman" w:hAnsi="Times New Roman" w:cs="Times New Roman"/>
          <w:spacing w:val="38"/>
        </w:rPr>
        <w:t xml:space="preserve"> </w:t>
      </w:r>
      <w:r w:rsidRPr="00B87FD4">
        <w:rPr>
          <w:rFonts w:ascii="Times New Roman" w:hAnsi="Times New Roman" w:cs="Times New Roman"/>
          <w:spacing w:val="-1"/>
        </w:rPr>
        <w:t>del</w:t>
      </w:r>
      <w:r w:rsidRPr="00B87FD4">
        <w:rPr>
          <w:rFonts w:ascii="Times New Roman" w:hAnsi="Times New Roman" w:cs="Times New Roman"/>
          <w:spacing w:val="38"/>
        </w:rPr>
        <w:t xml:space="preserve"> </w:t>
      </w:r>
      <w:r w:rsidRPr="00B87FD4">
        <w:rPr>
          <w:rFonts w:ascii="Times New Roman" w:hAnsi="Times New Roman" w:cs="Times New Roman"/>
          <w:spacing w:val="-1"/>
        </w:rPr>
        <w:t>sopralluogo</w:t>
      </w:r>
      <w:r w:rsidRPr="00B87FD4">
        <w:rPr>
          <w:rFonts w:ascii="Times New Roman" w:hAnsi="Times New Roman" w:cs="Times New Roman"/>
          <w:spacing w:val="39"/>
        </w:rPr>
        <w:t xml:space="preserve"> </w:t>
      </w:r>
      <w:r w:rsidRPr="00B87FD4">
        <w:rPr>
          <w:rFonts w:ascii="Times New Roman" w:hAnsi="Times New Roman" w:cs="Times New Roman"/>
          <w:spacing w:val="-1"/>
        </w:rPr>
        <w:t>ciascun</w:t>
      </w:r>
      <w:r w:rsidRPr="00B87FD4">
        <w:rPr>
          <w:rFonts w:ascii="Times New Roman" w:hAnsi="Times New Roman" w:cs="Times New Roman"/>
          <w:spacing w:val="38"/>
        </w:rPr>
        <w:t xml:space="preserve"> </w:t>
      </w:r>
      <w:r w:rsidRPr="00B87FD4">
        <w:rPr>
          <w:rFonts w:ascii="Times New Roman" w:hAnsi="Times New Roman" w:cs="Times New Roman"/>
        </w:rPr>
        <w:t>incaricato</w:t>
      </w:r>
      <w:r w:rsidRPr="00B87FD4">
        <w:rPr>
          <w:rFonts w:ascii="Times New Roman" w:hAnsi="Times New Roman" w:cs="Times New Roman"/>
          <w:spacing w:val="61"/>
          <w:w w:val="99"/>
        </w:rPr>
        <w:t xml:space="preserve"> </w:t>
      </w:r>
      <w:r w:rsidRPr="00B87FD4">
        <w:rPr>
          <w:rFonts w:ascii="Times New Roman" w:hAnsi="Times New Roman" w:cs="Times New Roman"/>
        </w:rPr>
        <w:t>deve</w:t>
      </w:r>
      <w:r w:rsidRPr="00B87FD4">
        <w:rPr>
          <w:rFonts w:ascii="Times New Roman" w:hAnsi="Times New Roman" w:cs="Times New Roman"/>
          <w:spacing w:val="40"/>
        </w:rPr>
        <w:t xml:space="preserve"> </w:t>
      </w:r>
      <w:r w:rsidRPr="00B87FD4">
        <w:rPr>
          <w:rFonts w:ascii="Times New Roman" w:hAnsi="Times New Roman" w:cs="Times New Roman"/>
        </w:rPr>
        <w:t>sottoscrivere</w:t>
      </w:r>
      <w:r w:rsidRPr="00B87FD4">
        <w:rPr>
          <w:rFonts w:ascii="Times New Roman" w:hAnsi="Times New Roman" w:cs="Times New Roman"/>
          <w:spacing w:val="41"/>
        </w:rPr>
        <w:t xml:space="preserve"> </w:t>
      </w:r>
      <w:r w:rsidRPr="00B87FD4">
        <w:rPr>
          <w:rFonts w:ascii="Times New Roman" w:hAnsi="Times New Roman" w:cs="Times New Roman"/>
        </w:rPr>
        <w:t>il</w:t>
      </w:r>
      <w:r w:rsidRPr="00B87FD4">
        <w:rPr>
          <w:rFonts w:ascii="Times New Roman" w:hAnsi="Times New Roman" w:cs="Times New Roman"/>
          <w:spacing w:val="42"/>
        </w:rPr>
        <w:t xml:space="preserve"> </w:t>
      </w:r>
      <w:r w:rsidRPr="00B87FD4">
        <w:rPr>
          <w:rFonts w:ascii="Times New Roman" w:hAnsi="Times New Roman" w:cs="Times New Roman"/>
        </w:rPr>
        <w:t>documento</w:t>
      </w:r>
      <w:r w:rsidRPr="00B87FD4">
        <w:rPr>
          <w:rFonts w:ascii="Times New Roman" w:hAnsi="Times New Roman" w:cs="Times New Roman"/>
          <w:spacing w:val="42"/>
        </w:rPr>
        <w:t xml:space="preserve"> </w:t>
      </w:r>
      <w:r w:rsidRPr="00B87FD4">
        <w:rPr>
          <w:rFonts w:ascii="Times New Roman" w:hAnsi="Times New Roman" w:cs="Times New Roman"/>
        </w:rPr>
        <w:t>a</w:t>
      </w:r>
      <w:r w:rsidRPr="00B87FD4">
        <w:rPr>
          <w:rFonts w:ascii="Times New Roman" w:hAnsi="Times New Roman" w:cs="Times New Roman"/>
          <w:spacing w:val="41"/>
        </w:rPr>
        <w:t xml:space="preserve"> </w:t>
      </w:r>
      <w:r w:rsidRPr="00B87FD4">
        <w:rPr>
          <w:rFonts w:ascii="Times New Roman" w:hAnsi="Times New Roman" w:cs="Times New Roman"/>
        </w:rPr>
        <w:t>conferma</w:t>
      </w:r>
      <w:r w:rsidRPr="00B87FD4">
        <w:rPr>
          <w:rFonts w:ascii="Times New Roman" w:hAnsi="Times New Roman" w:cs="Times New Roman"/>
          <w:spacing w:val="42"/>
        </w:rPr>
        <w:t xml:space="preserve"> </w:t>
      </w:r>
      <w:r w:rsidRPr="00B87FD4">
        <w:rPr>
          <w:rFonts w:ascii="Times New Roman" w:hAnsi="Times New Roman" w:cs="Times New Roman"/>
          <w:spacing w:val="-1"/>
        </w:rPr>
        <w:t>dell’effettuata</w:t>
      </w:r>
      <w:r w:rsidRPr="00B87FD4">
        <w:rPr>
          <w:rFonts w:ascii="Times New Roman" w:hAnsi="Times New Roman" w:cs="Times New Roman"/>
          <w:spacing w:val="40"/>
        </w:rPr>
        <w:t xml:space="preserve"> </w:t>
      </w:r>
      <w:r w:rsidRPr="00B87FD4">
        <w:rPr>
          <w:rFonts w:ascii="Times New Roman" w:hAnsi="Times New Roman" w:cs="Times New Roman"/>
          <w:spacing w:val="-1"/>
        </w:rPr>
        <w:t>visione</w:t>
      </w:r>
      <w:r w:rsidRPr="00B87FD4">
        <w:rPr>
          <w:rFonts w:ascii="Times New Roman" w:hAnsi="Times New Roman" w:cs="Times New Roman"/>
          <w:spacing w:val="41"/>
        </w:rPr>
        <w:t xml:space="preserve"> </w:t>
      </w:r>
      <w:r w:rsidRPr="00B87FD4">
        <w:rPr>
          <w:rFonts w:ascii="Times New Roman" w:hAnsi="Times New Roman" w:cs="Times New Roman"/>
        </w:rPr>
        <w:t>e</w:t>
      </w:r>
      <w:r w:rsidRPr="00B87FD4">
        <w:rPr>
          <w:rFonts w:ascii="Times New Roman" w:hAnsi="Times New Roman" w:cs="Times New Roman"/>
          <w:spacing w:val="41"/>
        </w:rPr>
        <w:t xml:space="preserve"> </w:t>
      </w:r>
      <w:r w:rsidRPr="00B87FD4">
        <w:rPr>
          <w:rFonts w:ascii="Times New Roman" w:hAnsi="Times New Roman" w:cs="Times New Roman"/>
          <w:spacing w:val="-1"/>
        </w:rPr>
        <w:t>sopralluogo</w:t>
      </w:r>
      <w:r w:rsidRPr="00B87FD4">
        <w:rPr>
          <w:rFonts w:ascii="Times New Roman" w:hAnsi="Times New Roman" w:cs="Times New Roman"/>
          <w:spacing w:val="41"/>
        </w:rPr>
        <w:t xml:space="preserve"> </w:t>
      </w:r>
      <w:r w:rsidRPr="00B87FD4">
        <w:rPr>
          <w:rFonts w:ascii="Times New Roman" w:hAnsi="Times New Roman" w:cs="Times New Roman"/>
        </w:rPr>
        <w:t>e</w:t>
      </w:r>
      <w:r w:rsidRPr="00B87FD4">
        <w:rPr>
          <w:rFonts w:ascii="Times New Roman" w:hAnsi="Times New Roman" w:cs="Times New Roman"/>
          <w:spacing w:val="42"/>
        </w:rPr>
        <w:t xml:space="preserve"> </w:t>
      </w:r>
      <w:r w:rsidRPr="00B87FD4">
        <w:rPr>
          <w:rFonts w:ascii="Times New Roman" w:hAnsi="Times New Roman" w:cs="Times New Roman"/>
        </w:rPr>
        <w:t>del</w:t>
      </w:r>
      <w:r w:rsidRPr="00B87FD4">
        <w:rPr>
          <w:rFonts w:ascii="Times New Roman" w:hAnsi="Times New Roman" w:cs="Times New Roman"/>
          <w:spacing w:val="47"/>
          <w:w w:val="99"/>
        </w:rPr>
        <w:t xml:space="preserve"> </w:t>
      </w:r>
      <w:r w:rsidRPr="00B87FD4">
        <w:rPr>
          <w:rFonts w:ascii="Times New Roman" w:hAnsi="Times New Roman" w:cs="Times New Roman"/>
        </w:rPr>
        <w:t>ritiro</w:t>
      </w:r>
      <w:r w:rsidRPr="00B87FD4">
        <w:rPr>
          <w:rFonts w:ascii="Times New Roman" w:hAnsi="Times New Roman" w:cs="Times New Roman"/>
          <w:spacing w:val="-8"/>
        </w:rPr>
        <w:t xml:space="preserve"> </w:t>
      </w:r>
      <w:r w:rsidRPr="00B87FD4">
        <w:rPr>
          <w:rFonts w:ascii="Times New Roman" w:hAnsi="Times New Roman" w:cs="Times New Roman"/>
          <w:spacing w:val="-1"/>
        </w:rPr>
        <w:t>della</w:t>
      </w:r>
      <w:r w:rsidRPr="00B87FD4">
        <w:rPr>
          <w:rFonts w:ascii="Times New Roman" w:hAnsi="Times New Roman" w:cs="Times New Roman"/>
          <w:spacing w:val="-7"/>
        </w:rPr>
        <w:t xml:space="preserve"> </w:t>
      </w:r>
      <w:r w:rsidRPr="00B87FD4">
        <w:rPr>
          <w:rFonts w:ascii="Times New Roman" w:hAnsi="Times New Roman" w:cs="Times New Roman"/>
        </w:rPr>
        <w:t>relativa</w:t>
      </w:r>
      <w:r w:rsidRPr="00B87FD4">
        <w:rPr>
          <w:rFonts w:ascii="Times New Roman" w:hAnsi="Times New Roman" w:cs="Times New Roman"/>
          <w:spacing w:val="-7"/>
        </w:rPr>
        <w:t xml:space="preserve"> </w:t>
      </w:r>
      <w:r w:rsidRPr="00B87FD4">
        <w:rPr>
          <w:rFonts w:ascii="Times New Roman" w:hAnsi="Times New Roman" w:cs="Times New Roman"/>
          <w:spacing w:val="-1"/>
        </w:rPr>
        <w:t>dichiarazione</w:t>
      </w:r>
      <w:r w:rsidRPr="00B87FD4">
        <w:rPr>
          <w:rFonts w:ascii="Times New Roman" w:hAnsi="Times New Roman" w:cs="Times New Roman"/>
          <w:spacing w:val="-6"/>
        </w:rPr>
        <w:t xml:space="preserve"> </w:t>
      </w:r>
      <w:r w:rsidRPr="00B87FD4">
        <w:rPr>
          <w:rFonts w:ascii="Times New Roman" w:hAnsi="Times New Roman" w:cs="Times New Roman"/>
        </w:rPr>
        <w:t>attestante</w:t>
      </w:r>
      <w:r w:rsidRPr="00B87FD4">
        <w:rPr>
          <w:rFonts w:ascii="Times New Roman" w:hAnsi="Times New Roman" w:cs="Times New Roman"/>
          <w:spacing w:val="-8"/>
        </w:rPr>
        <w:t xml:space="preserve"> </w:t>
      </w:r>
      <w:r w:rsidRPr="00B87FD4">
        <w:rPr>
          <w:rFonts w:ascii="Times New Roman" w:hAnsi="Times New Roman" w:cs="Times New Roman"/>
        </w:rPr>
        <w:t>tali</w:t>
      </w:r>
      <w:r w:rsidRPr="00B87FD4">
        <w:rPr>
          <w:rFonts w:ascii="Times New Roman" w:hAnsi="Times New Roman" w:cs="Times New Roman"/>
          <w:spacing w:val="-7"/>
        </w:rPr>
        <w:t xml:space="preserve"> </w:t>
      </w:r>
      <w:r w:rsidRPr="00B87FD4">
        <w:rPr>
          <w:rFonts w:ascii="Times New Roman" w:hAnsi="Times New Roman" w:cs="Times New Roman"/>
          <w:spacing w:val="-1"/>
        </w:rPr>
        <w:t>operazioni</w:t>
      </w:r>
      <w:r w:rsidRPr="00B87FD4">
        <w:rPr>
          <w:rFonts w:ascii="Times New Roman" w:hAnsi="Times New Roman" w:cs="Times New Roman"/>
          <w:spacing w:val="-7"/>
        </w:rPr>
        <w:t xml:space="preserve"> </w:t>
      </w:r>
      <w:r w:rsidRPr="00B87FD4">
        <w:rPr>
          <w:rFonts w:ascii="Times New Roman" w:hAnsi="Times New Roman" w:cs="Times New Roman"/>
          <w:spacing w:val="-1"/>
        </w:rPr>
        <w:t>da</w:t>
      </w:r>
      <w:r w:rsidRPr="00B87FD4">
        <w:rPr>
          <w:rFonts w:ascii="Times New Roman" w:hAnsi="Times New Roman" w:cs="Times New Roman"/>
          <w:spacing w:val="-7"/>
        </w:rPr>
        <w:t xml:space="preserve"> </w:t>
      </w:r>
      <w:r w:rsidRPr="00B87FD4">
        <w:rPr>
          <w:rFonts w:ascii="Times New Roman" w:hAnsi="Times New Roman" w:cs="Times New Roman"/>
        </w:rPr>
        <w:t>allegare</w:t>
      </w:r>
      <w:r w:rsidRPr="00B87FD4">
        <w:rPr>
          <w:rFonts w:ascii="Times New Roman" w:hAnsi="Times New Roman" w:cs="Times New Roman"/>
          <w:spacing w:val="-6"/>
        </w:rPr>
        <w:t xml:space="preserve"> </w:t>
      </w:r>
      <w:r w:rsidRPr="00B87FD4">
        <w:rPr>
          <w:rFonts w:ascii="Times New Roman" w:hAnsi="Times New Roman" w:cs="Times New Roman"/>
        </w:rPr>
        <w:t>in</w:t>
      </w:r>
      <w:r w:rsidRPr="00B87FD4">
        <w:rPr>
          <w:rFonts w:ascii="Times New Roman" w:hAnsi="Times New Roman" w:cs="Times New Roman"/>
          <w:spacing w:val="-7"/>
        </w:rPr>
        <w:t xml:space="preserve"> </w:t>
      </w:r>
      <w:r w:rsidRPr="00B87FD4">
        <w:rPr>
          <w:rFonts w:ascii="Times New Roman" w:hAnsi="Times New Roman" w:cs="Times New Roman"/>
        </w:rPr>
        <w:t>sede</w:t>
      </w:r>
      <w:r w:rsidRPr="00B87FD4">
        <w:rPr>
          <w:rFonts w:ascii="Times New Roman" w:hAnsi="Times New Roman" w:cs="Times New Roman"/>
          <w:spacing w:val="-7"/>
        </w:rPr>
        <w:t xml:space="preserve"> </w:t>
      </w:r>
      <w:r w:rsidRPr="00B87FD4">
        <w:rPr>
          <w:rFonts w:ascii="Times New Roman" w:hAnsi="Times New Roman" w:cs="Times New Roman"/>
          <w:spacing w:val="-1"/>
        </w:rPr>
        <w:t>di</w:t>
      </w:r>
      <w:r w:rsidRPr="00B87FD4">
        <w:rPr>
          <w:rFonts w:ascii="Times New Roman" w:hAnsi="Times New Roman" w:cs="Times New Roman"/>
          <w:spacing w:val="-7"/>
        </w:rPr>
        <w:t xml:space="preserve"> </w:t>
      </w:r>
      <w:r w:rsidRPr="00B87FD4">
        <w:rPr>
          <w:rFonts w:ascii="Times New Roman" w:hAnsi="Times New Roman" w:cs="Times New Roman"/>
        </w:rPr>
        <w:t>gara.</w:t>
      </w:r>
    </w:p>
    <w:p w:rsidR="00613AD7" w:rsidRPr="00B87FD4" w:rsidRDefault="00613AD7" w:rsidP="00B87FD4">
      <w:pPr>
        <w:pStyle w:val="Corpodeltesto"/>
        <w:kinsoku w:val="0"/>
        <w:overflowPunct w:val="0"/>
        <w:ind w:right="104"/>
        <w:jc w:val="both"/>
        <w:rPr>
          <w:rFonts w:ascii="Times New Roman" w:hAnsi="Times New Roman" w:cs="Times New Roman"/>
        </w:rPr>
      </w:pPr>
      <w:r w:rsidRPr="00B87FD4">
        <w:rPr>
          <w:rFonts w:ascii="Times New Roman" w:hAnsi="Times New Roman" w:cs="Times New Roman"/>
          <w:spacing w:val="-1"/>
        </w:rPr>
        <w:t>Si</w:t>
      </w:r>
      <w:r w:rsidRPr="00B87FD4">
        <w:rPr>
          <w:rFonts w:ascii="Times New Roman" w:hAnsi="Times New Roman" w:cs="Times New Roman"/>
          <w:spacing w:val="21"/>
        </w:rPr>
        <w:t xml:space="preserve"> </w:t>
      </w:r>
      <w:r w:rsidRPr="00B87FD4">
        <w:rPr>
          <w:rFonts w:ascii="Times New Roman" w:hAnsi="Times New Roman" w:cs="Times New Roman"/>
        </w:rPr>
        <w:t>specifica</w:t>
      </w:r>
      <w:r w:rsidRPr="00B87FD4">
        <w:rPr>
          <w:rFonts w:ascii="Times New Roman" w:hAnsi="Times New Roman" w:cs="Times New Roman"/>
          <w:spacing w:val="21"/>
        </w:rPr>
        <w:t xml:space="preserve"> </w:t>
      </w:r>
      <w:r w:rsidRPr="00B87FD4">
        <w:rPr>
          <w:rFonts w:ascii="Times New Roman" w:hAnsi="Times New Roman" w:cs="Times New Roman"/>
        </w:rPr>
        <w:t>che</w:t>
      </w:r>
      <w:r w:rsidRPr="00B87FD4">
        <w:rPr>
          <w:rFonts w:ascii="Times New Roman" w:hAnsi="Times New Roman" w:cs="Times New Roman"/>
          <w:spacing w:val="22"/>
        </w:rPr>
        <w:t xml:space="preserve"> </w:t>
      </w:r>
      <w:r w:rsidRPr="00B87FD4">
        <w:rPr>
          <w:rFonts w:ascii="Times New Roman" w:hAnsi="Times New Roman" w:cs="Times New Roman"/>
        </w:rPr>
        <w:t>la</w:t>
      </w:r>
      <w:r w:rsidRPr="00B87FD4">
        <w:rPr>
          <w:rFonts w:ascii="Times New Roman" w:hAnsi="Times New Roman" w:cs="Times New Roman"/>
          <w:spacing w:val="21"/>
        </w:rPr>
        <w:t xml:space="preserve"> </w:t>
      </w:r>
      <w:r w:rsidRPr="00B87FD4">
        <w:rPr>
          <w:rFonts w:ascii="Times New Roman" w:hAnsi="Times New Roman" w:cs="Times New Roman"/>
        </w:rPr>
        <w:t>copia</w:t>
      </w:r>
      <w:r w:rsidRPr="00B87FD4">
        <w:rPr>
          <w:rFonts w:ascii="Times New Roman" w:hAnsi="Times New Roman" w:cs="Times New Roman"/>
          <w:spacing w:val="21"/>
        </w:rPr>
        <w:t xml:space="preserve"> </w:t>
      </w:r>
      <w:r w:rsidRPr="00B87FD4">
        <w:rPr>
          <w:rFonts w:ascii="Times New Roman" w:hAnsi="Times New Roman" w:cs="Times New Roman"/>
          <w:spacing w:val="-1"/>
        </w:rPr>
        <w:t>di</w:t>
      </w:r>
      <w:r w:rsidRPr="00B87FD4">
        <w:rPr>
          <w:rFonts w:ascii="Times New Roman" w:hAnsi="Times New Roman" w:cs="Times New Roman"/>
          <w:spacing w:val="22"/>
        </w:rPr>
        <w:t xml:space="preserve"> </w:t>
      </w:r>
      <w:r w:rsidRPr="00B87FD4">
        <w:rPr>
          <w:rFonts w:ascii="Times New Roman" w:hAnsi="Times New Roman" w:cs="Times New Roman"/>
        </w:rPr>
        <w:t>riferimento</w:t>
      </w:r>
      <w:r w:rsidRPr="00B87FD4">
        <w:rPr>
          <w:rFonts w:ascii="Times New Roman" w:hAnsi="Times New Roman" w:cs="Times New Roman"/>
          <w:spacing w:val="21"/>
        </w:rPr>
        <w:t xml:space="preserve"> </w:t>
      </w:r>
      <w:r w:rsidRPr="00B87FD4">
        <w:rPr>
          <w:rFonts w:ascii="Times New Roman" w:hAnsi="Times New Roman" w:cs="Times New Roman"/>
          <w:spacing w:val="-1"/>
        </w:rPr>
        <w:t>dei</w:t>
      </w:r>
      <w:r w:rsidRPr="00B87FD4">
        <w:rPr>
          <w:rFonts w:ascii="Times New Roman" w:hAnsi="Times New Roman" w:cs="Times New Roman"/>
          <w:spacing w:val="22"/>
        </w:rPr>
        <w:t xml:space="preserve"> </w:t>
      </w:r>
      <w:r w:rsidRPr="00B87FD4">
        <w:rPr>
          <w:rFonts w:ascii="Times New Roman" w:hAnsi="Times New Roman" w:cs="Times New Roman"/>
          <w:spacing w:val="-1"/>
        </w:rPr>
        <w:t>documenti</w:t>
      </w:r>
      <w:r w:rsidRPr="00B87FD4">
        <w:rPr>
          <w:rFonts w:ascii="Times New Roman" w:hAnsi="Times New Roman" w:cs="Times New Roman"/>
          <w:spacing w:val="22"/>
        </w:rPr>
        <w:t xml:space="preserve"> </w:t>
      </w:r>
      <w:r w:rsidRPr="00B87FD4">
        <w:rPr>
          <w:rFonts w:ascii="Times New Roman" w:hAnsi="Times New Roman" w:cs="Times New Roman"/>
          <w:spacing w:val="-1"/>
        </w:rPr>
        <w:t>di</w:t>
      </w:r>
      <w:r w:rsidRPr="00B87FD4">
        <w:rPr>
          <w:rFonts w:ascii="Times New Roman" w:hAnsi="Times New Roman" w:cs="Times New Roman"/>
          <w:spacing w:val="21"/>
        </w:rPr>
        <w:t xml:space="preserve"> </w:t>
      </w:r>
      <w:r w:rsidRPr="00B87FD4">
        <w:rPr>
          <w:rFonts w:ascii="Times New Roman" w:hAnsi="Times New Roman" w:cs="Times New Roman"/>
          <w:spacing w:val="-1"/>
        </w:rPr>
        <w:t>progetto</w:t>
      </w:r>
      <w:r w:rsidRPr="00B87FD4">
        <w:rPr>
          <w:rFonts w:ascii="Times New Roman" w:hAnsi="Times New Roman" w:cs="Times New Roman"/>
          <w:spacing w:val="21"/>
        </w:rPr>
        <w:t xml:space="preserve"> </w:t>
      </w:r>
      <w:r w:rsidRPr="00B87FD4">
        <w:rPr>
          <w:rFonts w:ascii="Times New Roman" w:hAnsi="Times New Roman" w:cs="Times New Roman"/>
        </w:rPr>
        <w:t>a</w:t>
      </w:r>
      <w:r w:rsidRPr="00B87FD4">
        <w:rPr>
          <w:rFonts w:ascii="Times New Roman" w:hAnsi="Times New Roman" w:cs="Times New Roman"/>
          <w:spacing w:val="22"/>
        </w:rPr>
        <w:t xml:space="preserve"> </w:t>
      </w:r>
      <w:r w:rsidRPr="00B87FD4">
        <w:rPr>
          <w:rFonts w:ascii="Times New Roman" w:hAnsi="Times New Roman" w:cs="Times New Roman"/>
          <w:spacing w:val="-1"/>
        </w:rPr>
        <w:t>base</w:t>
      </w:r>
      <w:r w:rsidRPr="00B87FD4">
        <w:rPr>
          <w:rFonts w:ascii="Times New Roman" w:hAnsi="Times New Roman" w:cs="Times New Roman"/>
          <w:spacing w:val="21"/>
        </w:rPr>
        <w:t xml:space="preserve"> </w:t>
      </w:r>
      <w:r w:rsidRPr="00B87FD4">
        <w:rPr>
          <w:rFonts w:ascii="Times New Roman" w:hAnsi="Times New Roman" w:cs="Times New Roman"/>
        </w:rPr>
        <w:t>di</w:t>
      </w:r>
      <w:r w:rsidRPr="00B87FD4">
        <w:rPr>
          <w:rFonts w:ascii="Times New Roman" w:hAnsi="Times New Roman" w:cs="Times New Roman"/>
          <w:spacing w:val="22"/>
        </w:rPr>
        <w:t xml:space="preserve"> </w:t>
      </w:r>
      <w:r w:rsidRPr="00B87FD4">
        <w:rPr>
          <w:rFonts w:ascii="Times New Roman" w:hAnsi="Times New Roman" w:cs="Times New Roman"/>
          <w:spacing w:val="-1"/>
        </w:rPr>
        <w:t>appalto</w:t>
      </w:r>
      <w:r w:rsidRPr="00B87FD4">
        <w:rPr>
          <w:rFonts w:ascii="Times New Roman" w:hAnsi="Times New Roman" w:cs="Times New Roman"/>
          <w:spacing w:val="21"/>
        </w:rPr>
        <w:t xml:space="preserve"> </w:t>
      </w:r>
      <w:r w:rsidRPr="00B87FD4">
        <w:rPr>
          <w:rFonts w:ascii="Times New Roman" w:hAnsi="Times New Roman" w:cs="Times New Roman"/>
        </w:rPr>
        <w:t>è</w:t>
      </w:r>
      <w:r w:rsidRPr="00B87FD4">
        <w:rPr>
          <w:rFonts w:ascii="Times New Roman" w:hAnsi="Times New Roman" w:cs="Times New Roman"/>
          <w:spacing w:val="23"/>
        </w:rPr>
        <w:t xml:space="preserve"> </w:t>
      </w:r>
      <w:r w:rsidRPr="00B87FD4">
        <w:rPr>
          <w:rFonts w:ascii="Times New Roman" w:hAnsi="Times New Roman" w:cs="Times New Roman"/>
        </w:rPr>
        <w:t>e</w:t>
      </w:r>
      <w:r w:rsidRPr="00B87FD4">
        <w:rPr>
          <w:rFonts w:ascii="Times New Roman" w:hAnsi="Times New Roman" w:cs="Times New Roman"/>
          <w:spacing w:val="43"/>
          <w:w w:val="99"/>
        </w:rPr>
        <w:t xml:space="preserve"> </w:t>
      </w:r>
      <w:r w:rsidRPr="00B87FD4">
        <w:rPr>
          <w:rFonts w:ascii="Times New Roman" w:hAnsi="Times New Roman" w:cs="Times New Roman"/>
        </w:rPr>
        <w:t>resta</w:t>
      </w:r>
      <w:r w:rsidRPr="00B87FD4">
        <w:rPr>
          <w:rFonts w:ascii="Times New Roman" w:hAnsi="Times New Roman" w:cs="Times New Roman"/>
          <w:spacing w:val="33"/>
        </w:rPr>
        <w:t xml:space="preserve"> </w:t>
      </w:r>
      <w:r w:rsidRPr="00B87FD4">
        <w:rPr>
          <w:rFonts w:ascii="Times New Roman" w:hAnsi="Times New Roman" w:cs="Times New Roman"/>
        </w:rPr>
        <w:t>unicamente</w:t>
      </w:r>
      <w:r w:rsidRPr="00B87FD4">
        <w:rPr>
          <w:rFonts w:ascii="Times New Roman" w:hAnsi="Times New Roman" w:cs="Times New Roman"/>
          <w:spacing w:val="34"/>
        </w:rPr>
        <w:t xml:space="preserve"> </w:t>
      </w:r>
      <w:r w:rsidRPr="00B87FD4">
        <w:rPr>
          <w:rFonts w:ascii="Times New Roman" w:hAnsi="Times New Roman" w:cs="Times New Roman"/>
        </w:rPr>
        <w:t>quella</w:t>
      </w:r>
      <w:r w:rsidRPr="00B87FD4">
        <w:rPr>
          <w:rFonts w:ascii="Times New Roman" w:hAnsi="Times New Roman" w:cs="Times New Roman"/>
          <w:spacing w:val="33"/>
        </w:rPr>
        <w:t xml:space="preserve"> </w:t>
      </w:r>
      <w:r w:rsidRPr="00B87FD4">
        <w:rPr>
          <w:rFonts w:ascii="Times New Roman" w:hAnsi="Times New Roman" w:cs="Times New Roman"/>
        </w:rPr>
        <w:t>cartacea</w:t>
      </w:r>
      <w:r w:rsidRPr="00B87FD4">
        <w:rPr>
          <w:rFonts w:ascii="Times New Roman" w:hAnsi="Times New Roman" w:cs="Times New Roman"/>
          <w:spacing w:val="34"/>
        </w:rPr>
        <w:t xml:space="preserve"> </w:t>
      </w:r>
      <w:r w:rsidRPr="00B87FD4">
        <w:rPr>
          <w:rFonts w:ascii="Times New Roman" w:hAnsi="Times New Roman" w:cs="Times New Roman"/>
          <w:spacing w:val="-1"/>
        </w:rPr>
        <w:t>posta</w:t>
      </w:r>
      <w:r w:rsidRPr="00B87FD4">
        <w:rPr>
          <w:rFonts w:ascii="Times New Roman" w:hAnsi="Times New Roman" w:cs="Times New Roman"/>
          <w:spacing w:val="34"/>
        </w:rPr>
        <w:t xml:space="preserve"> </w:t>
      </w:r>
      <w:r w:rsidRPr="00B87FD4">
        <w:rPr>
          <w:rFonts w:ascii="Times New Roman" w:hAnsi="Times New Roman" w:cs="Times New Roman"/>
        </w:rPr>
        <w:t>in</w:t>
      </w:r>
      <w:r w:rsidRPr="00B87FD4">
        <w:rPr>
          <w:rFonts w:ascii="Times New Roman" w:hAnsi="Times New Roman" w:cs="Times New Roman"/>
          <w:spacing w:val="33"/>
        </w:rPr>
        <w:t xml:space="preserve"> </w:t>
      </w:r>
      <w:r w:rsidRPr="00B87FD4">
        <w:rPr>
          <w:rFonts w:ascii="Times New Roman" w:hAnsi="Times New Roman" w:cs="Times New Roman"/>
          <w:spacing w:val="-1"/>
        </w:rPr>
        <w:t>visione</w:t>
      </w:r>
      <w:r w:rsidRPr="00B87FD4">
        <w:rPr>
          <w:rFonts w:ascii="Times New Roman" w:hAnsi="Times New Roman" w:cs="Times New Roman"/>
          <w:spacing w:val="35"/>
        </w:rPr>
        <w:t xml:space="preserve"> </w:t>
      </w:r>
      <w:r w:rsidRPr="00B87FD4">
        <w:rPr>
          <w:rFonts w:ascii="Times New Roman" w:hAnsi="Times New Roman" w:cs="Times New Roman"/>
          <w:spacing w:val="-1"/>
        </w:rPr>
        <w:t>presso</w:t>
      </w:r>
      <w:r w:rsidRPr="00B87FD4">
        <w:rPr>
          <w:rFonts w:ascii="Times New Roman" w:hAnsi="Times New Roman" w:cs="Times New Roman"/>
          <w:spacing w:val="33"/>
        </w:rPr>
        <w:t xml:space="preserve"> </w:t>
      </w:r>
      <w:r>
        <w:rPr>
          <w:rFonts w:ascii="Times New Roman" w:hAnsi="Times New Roman" w:cs="Times New Roman"/>
          <w:spacing w:val="-1"/>
        </w:rPr>
        <w:t xml:space="preserve">l’Ufficio Tecnico del Comune di </w:t>
      </w:r>
      <w:proofErr w:type="spellStart"/>
      <w:r>
        <w:rPr>
          <w:rFonts w:ascii="Times New Roman" w:hAnsi="Times New Roman" w:cs="Times New Roman"/>
          <w:spacing w:val="-1"/>
        </w:rPr>
        <w:t>Arnara</w:t>
      </w:r>
      <w:proofErr w:type="spellEnd"/>
      <w:r>
        <w:rPr>
          <w:rFonts w:ascii="Times New Roman" w:hAnsi="Times New Roman" w:cs="Times New Roman"/>
          <w:spacing w:val="-1"/>
        </w:rPr>
        <w:t>.</w:t>
      </w:r>
    </w:p>
    <w:p w:rsidR="00613AD7" w:rsidRPr="00B87FD4" w:rsidRDefault="00613AD7" w:rsidP="00B87FD4">
      <w:pPr>
        <w:pStyle w:val="Corpodeltesto"/>
        <w:numPr>
          <w:ilvl w:val="2"/>
          <w:numId w:val="29"/>
        </w:numPr>
        <w:tabs>
          <w:tab w:val="left" w:pos="871"/>
        </w:tabs>
        <w:kinsoku w:val="0"/>
        <w:overflowPunct w:val="0"/>
        <w:ind w:right="103" w:firstLine="0"/>
        <w:jc w:val="both"/>
        <w:rPr>
          <w:rFonts w:ascii="Times New Roman" w:hAnsi="Times New Roman" w:cs="Times New Roman"/>
        </w:rPr>
      </w:pPr>
      <w:r w:rsidRPr="00B87FD4">
        <w:rPr>
          <w:rFonts w:ascii="Times New Roman" w:hAnsi="Times New Roman" w:cs="Times New Roman"/>
          <w:spacing w:val="1"/>
        </w:rPr>
        <w:t>In</w:t>
      </w:r>
      <w:r w:rsidRPr="00B87FD4">
        <w:rPr>
          <w:rFonts w:ascii="Times New Roman" w:hAnsi="Times New Roman" w:cs="Times New Roman"/>
          <w:spacing w:val="16"/>
        </w:rPr>
        <w:t xml:space="preserve"> </w:t>
      </w:r>
      <w:r w:rsidRPr="00B87FD4">
        <w:rPr>
          <w:rFonts w:ascii="Times New Roman" w:hAnsi="Times New Roman" w:cs="Times New Roman"/>
          <w:spacing w:val="-1"/>
        </w:rPr>
        <w:t>caso</w:t>
      </w:r>
      <w:r w:rsidRPr="00B87FD4">
        <w:rPr>
          <w:rFonts w:ascii="Times New Roman" w:hAnsi="Times New Roman" w:cs="Times New Roman"/>
          <w:spacing w:val="17"/>
        </w:rPr>
        <w:t xml:space="preserve"> </w:t>
      </w:r>
      <w:r w:rsidRPr="00B87FD4">
        <w:rPr>
          <w:rFonts w:ascii="Times New Roman" w:hAnsi="Times New Roman" w:cs="Times New Roman"/>
          <w:spacing w:val="-1"/>
        </w:rPr>
        <w:t>di</w:t>
      </w:r>
      <w:r w:rsidRPr="00B87FD4">
        <w:rPr>
          <w:rFonts w:ascii="Times New Roman" w:hAnsi="Times New Roman" w:cs="Times New Roman"/>
          <w:spacing w:val="18"/>
        </w:rPr>
        <w:t xml:space="preserve"> </w:t>
      </w:r>
      <w:r w:rsidRPr="00B87FD4">
        <w:rPr>
          <w:rFonts w:ascii="Times New Roman" w:hAnsi="Times New Roman" w:cs="Times New Roman"/>
          <w:spacing w:val="-1"/>
        </w:rPr>
        <w:t>raggruppamento</w:t>
      </w:r>
      <w:r w:rsidRPr="00B87FD4">
        <w:rPr>
          <w:rFonts w:ascii="Times New Roman" w:hAnsi="Times New Roman" w:cs="Times New Roman"/>
          <w:spacing w:val="17"/>
        </w:rPr>
        <w:t xml:space="preserve"> </w:t>
      </w:r>
      <w:r w:rsidRPr="00B87FD4">
        <w:rPr>
          <w:rFonts w:ascii="Times New Roman" w:hAnsi="Times New Roman" w:cs="Times New Roman"/>
          <w:spacing w:val="-1"/>
        </w:rPr>
        <w:t>temporaneo,</w:t>
      </w:r>
      <w:r w:rsidRPr="00B87FD4">
        <w:rPr>
          <w:rFonts w:ascii="Times New Roman" w:hAnsi="Times New Roman" w:cs="Times New Roman"/>
          <w:spacing w:val="18"/>
        </w:rPr>
        <w:t xml:space="preserve"> </w:t>
      </w:r>
      <w:r w:rsidRPr="00B87FD4">
        <w:rPr>
          <w:rFonts w:ascii="Times New Roman" w:hAnsi="Times New Roman" w:cs="Times New Roman"/>
          <w:spacing w:val="-1"/>
        </w:rPr>
        <w:t>aggregazione</w:t>
      </w:r>
      <w:r w:rsidRPr="00B87FD4">
        <w:rPr>
          <w:rFonts w:ascii="Times New Roman" w:hAnsi="Times New Roman" w:cs="Times New Roman"/>
          <w:spacing w:val="19"/>
        </w:rPr>
        <w:t xml:space="preserve"> </w:t>
      </w:r>
      <w:r w:rsidRPr="00B87FD4">
        <w:rPr>
          <w:rFonts w:ascii="Times New Roman" w:hAnsi="Times New Roman" w:cs="Times New Roman"/>
          <w:spacing w:val="-1"/>
        </w:rPr>
        <w:t>di</w:t>
      </w:r>
      <w:r w:rsidRPr="00B87FD4">
        <w:rPr>
          <w:rFonts w:ascii="Times New Roman" w:hAnsi="Times New Roman" w:cs="Times New Roman"/>
          <w:spacing w:val="17"/>
        </w:rPr>
        <w:t xml:space="preserve"> </w:t>
      </w:r>
      <w:r w:rsidRPr="00B87FD4">
        <w:rPr>
          <w:rFonts w:ascii="Times New Roman" w:hAnsi="Times New Roman" w:cs="Times New Roman"/>
          <w:spacing w:val="-1"/>
        </w:rPr>
        <w:t>imprese</w:t>
      </w:r>
      <w:r w:rsidRPr="00B87FD4">
        <w:rPr>
          <w:rFonts w:ascii="Times New Roman" w:hAnsi="Times New Roman" w:cs="Times New Roman"/>
          <w:spacing w:val="17"/>
        </w:rPr>
        <w:t xml:space="preserve"> </w:t>
      </w:r>
      <w:r w:rsidRPr="00B87FD4">
        <w:rPr>
          <w:rFonts w:ascii="Times New Roman" w:hAnsi="Times New Roman" w:cs="Times New Roman"/>
          <w:spacing w:val="-1"/>
        </w:rPr>
        <w:t>di</w:t>
      </w:r>
      <w:r w:rsidRPr="00B87FD4">
        <w:rPr>
          <w:rFonts w:ascii="Times New Roman" w:hAnsi="Times New Roman" w:cs="Times New Roman"/>
          <w:spacing w:val="18"/>
        </w:rPr>
        <w:t xml:space="preserve"> </w:t>
      </w:r>
      <w:r w:rsidRPr="00B87FD4">
        <w:rPr>
          <w:rFonts w:ascii="Times New Roman" w:hAnsi="Times New Roman" w:cs="Times New Roman"/>
          <w:spacing w:val="-1"/>
        </w:rPr>
        <w:t>rete</w:t>
      </w:r>
      <w:r w:rsidRPr="00B87FD4">
        <w:rPr>
          <w:rFonts w:ascii="Times New Roman" w:hAnsi="Times New Roman" w:cs="Times New Roman"/>
          <w:spacing w:val="18"/>
        </w:rPr>
        <w:t xml:space="preserve"> </w:t>
      </w:r>
      <w:r w:rsidRPr="00B87FD4">
        <w:rPr>
          <w:rFonts w:ascii="Times New Roman" w:hAnsi="Times New Roman" w:cs="Times New Roman"/>
        </w:rPr>
        <w:t>o</w:t>
      </w:r>
      <w:r w:rsidRPr="00B87FD4">
        <w:rPr>
          <w:rFonts w:ascii="Times New Roman" w:hAnsi="Times New Roman" w:cs="Times New Roman"/>
          <w:spacing w:val="63"/>
          <w:w w:val="99"/>
        </w:rPr>
        <w:t xml:space="preserve"> </w:t>
      </w:r>
      <w:r w:rsidRPr="00B87FD4">
        <w:rPr>
          <w:rFonts w:ascii="Times New Roman" w:hAnsi="Times New Roman" w:cs="Times New Roman"/>
        </w:rPr>
        <w:t>consorzio</w:t>
      </w:r>
      <w:r w:rsidRPr="00B87FD4">
        <w:rPr>
          <w:rFonts w:ascii="Times New Roman" w:hAnsi="Times New Roman" w:cs="Times New Roman"/>
          <w:spacing w:val="35"/>
        </w:rPr>
        <w:t xml:space="preserve"> </w:t>
      </w:r>
      <w:r w:rsidRPr="00B87FD4">
        <w:rPr>
          <w:rFonts w:ascii="Times New Roman" w:hAnsi="Times New Roman" w:cs="Times New Roman"/>
        </w:rPr>
        <w:t>ordinario,</w:t>
      </w:r>
      <w:r w:rsidRPr="00B87FD4">
        <w:rPr>
          <w:rFonts w:ascii="Times New Roman" w:hAnsi="Times New Roman" w:cs="Times New Roman"/>
          <w:spacing w:val="34"/>
        </w:rPr>
        <w:t xml:space="preserve"> </w:t>
      </w:r>
      <w:r w:rsidRPr="00B87FD4">
        <w:rPr>
          <w:rFonts w:ascii="Times New Roman" w:hAnsi="Times New Roman" w:cs="Times New Roman"/>
        </w:rPr>
        <w:t>sia</w:t>
      </w:r>
      <w:r w:rsidRPr="00B87FD4">
        <w:rPr>
          <w:rFonts w:ascii="Times New Roman" w:hAnsi="Times New Roman" w:cs="Times New Roman"/>
          <w:spacing w:val="34"/>
        </w:rPr>
        <w:t xml:space="preserve"> </w:t>
      </w:r>
      <w:r w:rsidRPr="00B87FD4">
        <w:rPr>
          <w:rFonts w:ascii="Times New Roman" w:hAnsi="Times New Roman" w:cs="Times New Roman"/>
        </w:rPr>
        <w:t>già</w:t>
      </w:r>
      <w:r w:rsidRPr="00B87FD4">
        <w:rPr>
          <w:rFonts w:ascii="Times New Roman" w:hAnsi="Times New Roman" w:cs="Times New Roman"/>
          <w:spacing w:val="34"/>
        </w:rPr>
        <w:t xml:space="preserve"> </w:t>
      </w:r>
      <w:r w:rsidRPr="00B87FD4">
        <w:rPr>
          <w:rFonts w:ascii="Times New Roman" w:hAnsi="Times New Roman" w:cs="Times New Roman"/>
        </w:rPr>
        <w:t>costituiti</w:t>
      </w:r>
      <w:r w:rsidRPr="00B87FD4">
        <w:rPr>
          <w:rFonts w:ascii="Times New Roman" w:hAnsi="Times New Roman" w:cs="Times New Roman"/>
          <w:spacing w:val="34"/>
        </w:rPr>
        <w:t xml:space="preserve"> </w:t>
      </w:r>
      <w:r w:rsidRPr="00B87FD4">
        <w:rPr>
          <w:rFonts w:ascii="Times New Roman" w:hAnsi="Times New Roman" w:cs="Times New Roman"/>
        </w:rPr>
        <w:t>che</w:t>
      </w:r>
      <w:r w:rsidRPr="00B87FD4">
        <w:rPr>
          <w:rFonts w:ascii="Times New Roman" w:hAnsi="Times New Roman" w:cs="Times New Roman"/>
          <w:spacing w:val="34"/>
        </w:rPr>
        <w:t xml:space="preserve"> </w:t>
      </w:r>
      <w:r w:rsidRPr="00B87FD4">
        <w:rPr>
          <w:rFonts w:ascii="Times New Roman" w:hAnsi="Times New Roman" w:cs="Times New Roman"/>
          <w:spacing w:val="-1"/>
        </w:rPr>
        <w:t>non</w:t>
      </w:r>
      <w:r w:rsidRPr="00B87FD4">
        <w:rPr>
          <w:rFonts w:ascii="Times New Roman" w:hAnsi="Times New Roman" w:cs="Times New Roman"/>
          <w:spacing w:val="34"/>
        </w:rPr>
        <w:t xml:space="preserve"> </w:t>
      </w:r>
      <w:r w:rsidRPr="00B87FD4">
        <w:rPr>
          <w:rFonts w:ascii="Times New Roman" w:hAnsi="Times New Roman" w:cs="Times New Roman"/>
        </w:rPr>
        <w:t>ancora</w:t>
      </w:r>
      <w:r w:rsidRPr="00B87FD4">
        <w:rPr>
          <w:rFonts w:ascii="Times New Roman" w:hAnsi="Times New Roman" w:cs="Times New Roman"/>
          <w:spacing w:val="35"/>
        </w:rPr>
        <w:t xml:space="preserve"> </w:t>
      </w:r>
      <w:r w:rsidRPr="00B87FD4">
        <w:rPr>
          <w:rFonts w:ascii="Times New Roman" w:hAnsi="Times New Roman" w:cs="Times New Roman"/>
        </w:rPr>
        <w:t>costituiti,</w:t>
      </w:r>
      <w:r w:rsidRPr="00B87FD4">
        <w:rPr>
          <w:rFonts w:ascii="Times New Roman" w:hAnsi="Times New Roman" w:cs="Times New Roman"/>
          <w:spacing w:val="35"/>
        </w:rPr>
        <w:t xml:space="preserve"> </w:t>
      </w:r>
      <w:r w:rsidRPr="00B87FD4">
        <w:rPr>
          <w:rFonts w:ascii="Times New Roman" w:hAnsi="Times New Roman" w:cs="Times New Roman"/>
        </w:rPr>
        <w:t>in</w:t>
      </w:r>
      <w:r w:rsidRPr="00B87FD4">
        <w:rPr>
          <w:rFonts w:ascii="Times New Roman" w:hAnsi="Times New Roman" w:cs="Times New Roman"/>
          <w:spacing w:val="34"/>
        </w:rPr>
        <w:t xml:space="preserve"> </w:t>
      </w:r>
      <w:r w:rsidRPr="00B87FD4">
        <w:rPr>
          <w:rFonts w:ascii="Times New Roman" w:hAnsi="Times New Roman" w:cs="Times New Roman"/>
        </w:rPr>
        <w:t>relazione</w:t>
      </w:r>
      <w:r w:rsidRPr="00B87FD4">
        <w:rPr>
          <w:rFonts w:ascii="Times New Roman" w:hAnsi="Times New Roman" w:cs="Times New Roman"/>
          <w:spacing w:val="34"/>
        </w:rPr>
        <w:t xml:space="preserve"> </w:t>
      </w:r>
      <w:r w:rsidRPr="00B87FD4">
        <w:rPr>
          <w:rFonts w:ascii="Times New Roman" w:hAnsi="Times New Roman" w:cs="Times New Roman"/>
        </w:rPr>
        <w:t>al</w:t>
      </w:r>
      <w:r w:rsidRPr="00B87FD4">
        <w:rPr>
          <w:rFonts w:ascii="Times New Roman" w:hAnsi="Times New Roman" w:cs="Times New Roman"/>
          <w:spacing w:val="35"/>
        </w:rPr>
        <w:t xml:space="preserve"> </w:t>
      </w:r>
      <w:r w:rsidRPr="00B87FD4">
        <w:rPr>
          <w:rFonts w:ascii="Times New Roman" w:hAnsi="Times New Roman" w:cs="Times New Roman"/>
        </w:rPr>
        <w:t>regime</w:t>
      </w:r>
      <w:r w:rsidRPr="00B87FD4">
        <w:rPr>
          <w:rFonts w:ascii="Times New Roman" w:hAnsi="Times New Roman" w:cs="Times New Roman"/>
          <w:spacing w:val="25"/>
          <w:w w:val="99"/>
        </w:rPr>
        <w:t xml:space="preserve"> </w:t>
      </w:r>
      <w:r w:rsidRPr="00B87FD4">
        <w:rPr>
          <w:rFonts w:ascii="Times New Roman" w:hAnsi="Times New Roman" w:cs="Times New Roman"/>
          <w:spacing w:val="-1"/>
        </w:rPr>
        <w:t>della</w:t>
      </w:r>
      <w:r w:rsidRPr="00B87FD4">
        <w:rPr>
          <w:rFonts w:ascii="Times New Roman" w:hAnsi="Times New Roman" w:cs="Times New Roman"/>
          <w:spacing w:val="4"/>
        </w:rPr>
        <w:t xml:space="preserve"> </w:t>
      </w:r>
      <w:r w:rsidRPr="00B87FD4">
        <w:rPr>
          <w:rFonts w:ascii="Times New Roman" w:hAnsi="Times New Roman" w:cs="Times New Roman"/>
          <w:spacing w:val="-1"/>
        </w:rPr>
        <w:t>solidarietà</w:t>
      </w:r>
      <w:r w:rsidRPr="00B87FD4">
        <w:rPr>
          <w:rFonts w:ascii="Times New Roman" w:hAnsi="Times New Roman" w:cs="Times New Roman"/>
          <w:spacing w:val="3"/>
        </w:rPr>
        <w:t xml:space="preserve"> </w:t>
      </w:r>
      <w:r w:rsidRPr="00B87FD4">
        <w:rPr>
          <w:rFonts w:ascii="Times New Roman" w:hAnsi="Times New Roman" w:cs="Times New Roman"/>
          <w:spacing w:val="-1"/>
        </w:rPr>
        <w:t>di</w:t>
      </w:r>
      <w:r w:rsidRPr="00B87FD4">
        <w:rPr>
          <w:rFonts w:ascii="Times New Roman" w:hAnsi="Times New Roman" w:cs="Times New Roman"/>
          <w:spacing w:val="3"/>
        </w:rPr>
        <w:t xml:space="preserve"> </w:t>
      </w:r>
      <w:r w:rsidRPr="00B87FD4">
        <w:rPr>
          <w:rFonts w:ascii="Times New Roman" w:hAnsi="Times New Roman" w:cs="Times New Roman"/>
          <w:spacing w:val="-1"/>
        </w:rPr>
        <w:t>cui</w:t>
      </w:r>
      <w:r w:rsidRPr="00B87FD4">
        <w:rPr>
          <w:rFonts w:ascii="Times New Roman" w:hAnsi="Times New Roman" w:cs="Times New Roman"/>
          <w:spacing w:val="5"/>
        </w:rPr>
        <w:t xml:space="preserve"> </w:t>
      </w:r>
      <w:r w:rsidRPr="00B87FD4">
        <w:rPr>
          <w:rFonts w:ascii="Times New Roman" w:hAnsi="Times New Roman" w:cs="Times New Roman"/>
          <w:spacing w:val="-1"/>
        </w:rPr>
        <w:t>all’art.</w:t>
      </w:r>
      <w:r w:rsidRPr="00B87FD4">
        <w:rPr>
          <w:rFonts w:ascii="Times New Roman" w:hAnsi="Times New Roman" w:cs="Times New Roman"/>
          <w:spacing w:val="4"/>
        </w:rPr>
        <w:t xml:space="preserve"> </w:t>
      </w:r>
      <w:r w:rsidRPr="00B87FD4">
        <w:rPr>
          <w:rFonts w:ascii="Times New Roman" w:hAnsi="Times New Roman" w:cs="Times New Roman"/>
          <w:spacing w:val="-1"/>
        </w:rPr>
        <w:t>48</w:t>
      </w:r>
      <w:r w:rsidRPr="00B87FD4">
        <w:rPr>
          <w:rFonts w:ascii="Times New Roman" w:hAnsi="Times New Roman" w:cs="Times New Roman"/>
          <w:spacing w:val="4"/>
        </w:rPr>
        <w:t xml:space="preserve"> </w:t>
      </w:r>
      <w:r w:rsidRPr="00B87FD4">
        <w:rPr>
          <w:rFonts w:ascii="Times New Roman" w:hAnsi="Times New Roman" w:cs="Times New Roman"/>
          <w:spacing w:val="-1"/>
        </w:rPr>
        <w:t>comma</w:t>
      </w:r>
      <w:r w:rsidRPr="00B87FD4">
        <w:rPr>
          <w:rFonts w:ascii="Times New Roman" w:hAnsi="Times New Roman" w:cs="Times New Roman"/>
          <w:spacing w:val="4"/>
        </w:rPr>
        <w:t xml:space="preserve"> </w:t>
      </w:r>
      <w:r w:rsidRPr="00B87FD4">
        <w:rPr>
          <w:rFonts w:ascii="Times New Roman" w:hAnsi="Times New Roman" w:cs="Times New Roman"/>
          <w:spacing w:val="-1"/>
        </w:rPr>
        <w:t>5,</w:t>
      </w:r>
      <w:r w:rsidRPr="00B87FD4">
        <w:rPr>
          <w:rFonts w:ascii="Times New Roman" w:hAnsi="Times New Roman" w:cs="Times New Roman"/>
          <w:spacing w:val="4"/>
        </w:rPr>
        <w:t xml:space="preserve"> </w:t>
      </w:r>
      <w:r w:rsidRPr="00B87FD4">
        <w:rPr>
          <w:rFonts w:ascii="Times New Roman" w:hAnsi="Times New Roman" w:cs="Times New Roman"/>
        </w:rPr>
        <w:t>del</w:t>
      </w:r>
      <w:r w:rsidRPr="00B87FD4">
        <w:rPr>
          <w:rFonts w:ascii="Times New Roman" w:hAnsi="Times New Roman" w:cs="Times New Roman"/>
          <w:spacing w:val="4"/>
        </w:rPr>
        <w:t xml:space="preserve"> </w:t>
      </w:r>
      <w:r w:rsidRPr="00B87FD4">
        <w:rPr>
          <w:rFonts w:ascii="Times New Roman" w:hAnsi="Times New Roman" w:cs="Times New Roman"/>
        </w:rPr>
        <w:t>Codice</w:t>
      </w:r>
      <w:r w:rsidRPr="00B87FD4">
        <w:rPr>
          <w:rFonts w:ascii="Times New Roman" w:hAnsi="Times New Roman" w:cs="Times New Roman"/>
          <w:spacing w:val="4"/>
        </w:rPr>
        <w:t xml:space="preserve"> </w:t>
      </w:r>
      <w:r w:rsidRPr="00B87FD4">
        <w:rPr>
          <w:rFonts w:ascii="Times New Roman" w:hAnsi="Times New Roman" w:cs="Times New Roman"/>
        </w:rPr>
        <w:t>,</w:t>
      </w:r>
      <w:r w:rsidRPr="00B87FD4">
        <w:rPr>
          <w:rFonts w:ascii="Times New Roman" w:hAnsi="Times New Roman" w:cs="Times New Roman"/>
          <w:spacing w:val="2"/>
        </w:rPr>
        <w:t xml:space="preserve"> </w:t>
      </w:r>
      <w:r w:rsidRPr="00B87FD4">
        <w:rPr>
          <w:rFonts w:ascii="Times New Roman" w:hAnsi="Times New Roman" w:cs="Times New Roman"/>
        </w:rPr>
        <w:t>tra</w:t>
      </w:r>
      <w:r w:rsidRPr="00B87FD4">
        <w:rPr>
          <w:rFonts w:ascii="Times New Roman" w:hAnsi="Times New Roman" w:cs="Times New Roman"/>
          <w:spacing w:val="3"/>
        </w:rPr>
        <w:t xml:space="preserve"> </w:t>
      </w:r>
      <w:r w:rsidRPr="00B87FD4">
        <w:rPr>
          <w:rFonts w:ascii="Times New Roman" w:hAnsi="Times New Roman" w:cs="Times New Roman"/>
        </w:rPr>
        <w:t>i</w:t>
      </w:r>
      <w:r w:rsidRPr="00B87FD4">
        <w:rPr>
          <w:rFonts w:ascii="Times New Roman" w:hAnsi="Times New Roman" w:cs="Times New Roman"/>
          <w:spacing w:val="3"/>
        </w:rPr>
        <w:t xml:space="preserve"> </w:t>
      </w:r>
      <w:r w:rsidRPr="00B87FD4">
        <w:rPr>
          <w:rFonts w:ascii="Times New Roman" w:hAnsi="Times New Roman" w:cs="Times New Roman"/>
        </w:rPr>
        <w:t>diversi</w:t>
      </w:r>
      <w:r w:rsidRPr="00B87FD4">
        <w:rPr>
          <w:rFonts w:ascii="Times New Roman" w:hAnsi="Times New Roman" w:cs="Times New Roman"/>
          <w:spacing w:val="4"/>
        </w:rPr>
        <w:t xml:space="preserve"> </w:t>
      </w:r>
      <w:r w:rsidRPr="00B87FD4">
        <w:rPr>
          <w:rFonts w:ascii="Times New Roman" w:hAnsi="Times New Roman" w:cs="Times New Roman"/>
        </w:rPr>
        <w:t>operatori</w:t>
      </w:r>
      <w:r w:rsidRPr="00B87FD4">
        <w:rPr>
          <w:rFonts w:ascii="Times New Roman" w:hAnsi="Times New Roman" w:cs="Times New Roman"/>
          <w:spacing w:val="5"/>
        </w:rPr>
        <w:t xml:space="preserve"> </w:t>
      </w:r>
      <w:r w:rsidRPr="00B87FD4">
        <w:rPr>
          <w:rFonts w:ascii="Times New Roman" w:hAnsi="Times New Roman" w:cs="Times New Roman"/>
        </w:rPr>
        <w:t>economici,</w:t>
      </w:r>
      <w:r w:rsidRPr="00B87FD4">
        <w:rPr>
          <w:rFonts w:ascii="Times New Roman" w:hAnsi="Times New Roman" w:cs="Times New Roman"/>
          <w:spacing w:val="43"/>
          <w:w w:val="99"/>
        </w:rPr>
        <w:t xml:space="preserve"> </w:t>
      </w:r>
      <w:r w:rsidRPr="00B87FD4">
        <w:rPr>
          <w:rFonts w:ascii="Times New Roman" w:hAnsi="Times New Roman" w:cs="Times New Roman"/>
          <w:spacing w:val="-1"/>
        </w:rPr>
        <w:t>il</w:t>
      </w:r>
      <w:r w:rsidRPr="00B87FD4">
        <w:rPr>
          <w:rFonts w:ascii="Times New Roman" w:hAnsi="Times New Roman" w:cs="Times New Roman"/>
          <w:spacing w:val="38"/>
        </w:rPr>
        <w:t xml:space="preserve"> </w:t>
      </w:r>
      <w:r w:rsidRPr="00B87FD4">
        <w:rPr>
          <w:rFonts w:ascii="Times New Roman" w:hAnsi="Times New Roman" w:cs="Times New Roman"/>
          <w:spacing w:val="-1"/>
        </w:rPr>
        <w:t>sopralluogo</w:t>
      </w:r>
      <w:r w:rsidRPr="00B87FD4">
        <w:rPr>
          <w:rFonts w:ascii="Times New Roman" w:hAnsi="Times New Roman" w:cs="Times New Roman"/>
          <w:spacing w:val="39"/>
        </w:rPr>
        <w:t xml:space="preserve"> </w:t>
      </w:r>
      <w:r w:rsidRPr="00B87FD4">
        <w:rPr>
          <w:rFonts w:ascii="Times New Roman" w:hAnsi="Times New Roman" w:cs="Times New Roman"/>
          <w:spacing w:val="-1"/>
        </w:rPr>
        <w:t>può</w:t>
      </w:r>
      <w:r w:rsidRPr="00B87FD4">
        <w:rPr>
          <w:rFonts w:ascii="Times New Roman" w:hAnsi="Times New Roman" w:cs="Times New Roman"/>
          <w:spacing w:val="38"/>
        </w:rPr>
        <w:t xml:space="preserve"> </w:t>
      </w:r>
      <w:r w:rsidRPr="00B87FD4">
        <w:rPr>
          <w:rFonts w:ascii="Times New Roman" w:hAnsi="Times New Roman" w:cs="Times New Roman"/>
          <w:spacing w:val="-1"/>
        </w:rPr>
        <w:t>essere</w:t>
      </w:r>
      <w:r w:rsidRPr="00B87FD4">
        <w:rPr>
          <w:rFonts w:ascii="Times New Roman" w:hAnsi="Times New Roman" w:cs="Times New Roman"/>
          <w:spacing w:val="38"/>
        </w:rPr>
        <w:t xml:space="preserve"> </w:t>
      </w:r>
      <w:r w:rsidRPr="00B87FD4">
        <w:rPr>
          <w:rFonts w:ascii="Times New Roman" w:hAnsi="Times New Roman" w:cs="Times New Roman"/>
          <w:spacing w:val="-1"/>
        </w:rPr>
        <w:t>effettuato</w:t>
      </w:r>
      <w:r w:rsidRPr="00B87FD4">
        <w:rPr>
          <w:rFonts w:ascii="Times New Roman" w:hAnsi="Times New Roman" w:cs="Times New Roman"/>
          <w:spacing w:val="39"/>
        </w:rPr>
        <w:t xml:space="preserve"> </w:t>
      </w:r>
      <w:r w:rsidRPr="00B87FD4">
        <w:rPr>
          <w:rFonts w:ascii="Times New Roman" w:hAnsi="Times New Roman" w:cs="Times New Roman"/>
        </w:rPr>
        <w:t>a</w:t>
      </w:r>
      <w:r w:rsidRPr="00B87FD4">
        <w:rPr>
          <w:rFonts w:ascii="Times New Roman" w:hAnsi="Times New Roman" w:cs="Times New Roman"/>
          <w:spacing w:val="39"/>
        </w:rPr>
        <w:t xml:space="preserve"> </w:t>
      </w:r>
      <w:r w:rsidRPr="00B87FD4">
        <w:rPr>
          <w:rFonts w:ascii="Times New Roman" w:hAnsi="Times New Roman" w:cs="Times New Roman"/>
          <w:spacing w:val="-1"/>
        </w:rPr>
        <w:t>cura</w:t>
      </w:r>
      <w:r w:rsidRPr="00B87FD4">
        <w:rPr>
          <w:rFonts w:ascii="Times New Roman" w:hAnsi="Times New Roman" w:cs="Times New Roman"/>
          <w:spacing w:val="38"/>
        </w:rPr>
        <w:t xml:space="preserve"> </w:t>
      </w:r>
      <w:r w:rsidRPr="00B87FD4">
        <w:rPr>
          <w:rFonts w:ascii="Times New Roman" w:hAnsi="Times New Roman" w:cs="Times New Roman"/>
          <w:spacing w:val="-1"/>
        </w:rPr>
        <w:t>di</w:t>
      </w:r>
      <w:r w:rsidRPr="00B87FD4">
        <w:rPr>
          <w:rFonts w:ascii="Times New Roman" w:hAnsi="Times New Roman" w:cs="Times New Roman"/>
          <w:spacing w:val="40"/>
        </w:rPr>
        <w:t xml:space="preserve"> </w:t>
      </w:r>
      <w:r w:rsidRPr="00B87FD4">
        <w:rPr>
          <w:rFonts w:ascii="Times New Roman" w:hAnsi="Times New Roman" w:cs="Times New Roman"/>
        </w:rPr>
        <w:t>uno</w:t>
      </w:r>
      <w:r w:rsidRPr="00B87FD4">
        <w:rPr>
          <w:rFonts w:ascii="Times New Roman" w:hAnsi="Times New Roman" w:cs="Times New Roman"/>
          <w:spacing w:val="39"/>
        </w:rPr>
        <w:t xml:space="preserve"> </w:t>
      </w:r>
      <w:r w:rsidRPr="00B87FD4">
        <w:rPr>
          <w:rFonts w:ascii="Times New Roman" w:hAnsi="Times New Roman" w:cs="Times New Roman"/>
          <w:spacing w:val="-1"/>
        </w:rPr>
        <w:t>qualsiasi</w:t>
      </w:r>
      <w:r w:rsidRPr="00B87FD4">
        <w:rPr>
          <w:rFonts w:ascii="Times New Roman" w:hAnsi="Times New Roman" w:cs="Times New Roman"/>
          <w:spacing w:val="38"/>
        </w:rPr>
        <w:t xml:space="preserve"> </w:t>
      </w:r>
      <w:r w:rsidRPr="00B87FD4">
        <w:rPr>
          <w:rFonts w:ascii="Times New Roman" w:hAnsi="Times New Roman" w:cs="Times New Roman"/>
          <w:spacing w:val="-1"/>
        </w:rPr>
        <w:t>degli</w:t>
      </w:r>
      <w:r w:rsidRPr="00B87FD4">
        <w:rPr>
          <w:rFonts w:ascii="Times New Roman" w:hAnsi="Times New Roman" w:cs="Times New Roman"/>
          <w:spacing w:val="38"/>
        </w:rPr>
        <w:t xml:space="preserve"> </w:t>
      </w:r>
      <w:r w:rsidRPr="00B87FD4">
        <w:rPr>
          <w:rFonts w:ascii="Times New Roman" w:hAnsi="Times New Roman" w:cs="Times New Roman"/>
          <w:spacing w:val="-1"/>
        </w:rPr>
        <w:t>operatori</w:t>
      </w:r>
      <w:r w:rsidRPr="00B87FD4">
        <w:rPr>
          <w:rFonts w:ascii="Times New Roman" w:hAnsi="Times New Roman" w:cs="Times New Roman"/>
          <w:spacing w:val="38"/>
        </w:rPr>
        <w:t xml:space="preserve"> </w:t>
      </w:r>
      <w:r w:rsidRPr="00B87FD4">
        <w:rPr>
          <w:rFonts w:ascii="Times New Roman" w:hAnsi="Times New Roman" w:cs="Times New Roman"/>
          <w:spacing w:val="-1"/>
        </w:rPr>
        <w:t>economici</w:t>
      </w:r>
      <w:r w:rsidRPr="00B87FD4">
        <w:rPr>
          <w:rFonts w:ascii="Times New Roman" w:hAnsi="Times New Roman" w:cs="Times New Roman"/>
          <w:spacing w:val="54"/>
          <w:w w:val="99"/>
        </w:rPr>
        <w:t xml:space="preserve"> </w:t>
      </w:r>
      <w:r w:rsidRPr="00B87FD4">
        <w:rPr>
          <w:rFonts w:ascii="Times New Roman" w:hAnsi="Times New Roman" w:cs="Times New Roman"/>
          <w:spacing w:val="-1"/>
        </w:rPr>
        <w:t>raggruppati,</w:t>
      </w:r>
      <w:r w:rsidRPr="00B87FD4">
        <w:rPr>
          <w:rFonts w:ascii="Times New Roman" w:hAnsi="Times New Roman" w:cs="Times New Roman"/>
          <w:spacing w:val="-7"/>
        </w:rPr>
        <w:t xml:space="preserve"> </w:t>
      </w:r>
      <w:r w:rsidRPr="00B87FD4">
        <w:rPr>
          <w:rFonts w:ascii="Times New Roman" w:hAnsi="Times New Roman" w:cs="Times New Roman"/>
          <w:spacing w:val="-1"/>
        </w:rPr>
        <w:t>aggregati</w:t>
      </w:r>
      <w:r w:rsidRPr="00B87FD4">
        <w:rPr>
          <w:rFonts w:ascii="Times New Roman" w:hAnsi="Times New Roman" w:cs="Times New Roman"/>
          <w:spacing w:val="-8"/>
        </w:rPr>
        <w:t xml:space="preserve"> </w:t>
      </w:r>
      <w:r w:rsidRPr="00B87FD4">
        <w:rPr>
          <w:rFonts w:ascii="Times New Roman" w:hAnsi="Times New Roman" w:cs="Times New Roman"/>
          <w:spacing w:val="-1"/>
        </w:rPr>
        <w:t>in</w:t>
      </w:r>
      <w:r w:rsidRPr="00B87FD4">
        <w:rPr>
          <w:rFonts w:ascii="Times New Roman" w:hAnsi="Times New Roman" w:cs="Times New Roman"/>
          <w:spacing w:val="-7"/>
        </w:rPr>
        <w:t xml:space="preserve"> </w:t>
      </w:r>
      <w:r w:rsidRPr="00B87FD4">
        <w:rPr>
          <w:rFonts w:ascii="Times New Roman" w:hAnsi="Times New Roman" w:cs="Times New Roman"/>
          <w:spacing w:val="-1"/>
        </w:rPr>
        <w:t>rete</w:t>
      </w:r>
      <w:r w:rsidRPr="00B87FD4">
        <w:rPr>
          <w:rFonts w:ascii="Times New Roman" w:hAnsi="Times New Roman" w:cs="Times New Roman"/>
          <w:spacing w:val="-8"/>
        </w:rPr>
        <w:t xml:space="preserve"> </w:t>
      </w:r>
      <w:r w:rsidRPr="00B87FD4">
        <w:rPr>
          <w:rFonts w:ascii="Times New Roman" w:hAnsi="Times New Roman" w:cs="Times New Roman"/>
          <w:spacing w:val="-1"/>
        </w:rPr>
        <w:t>di</w:t>
      </w:r>
      <w:r w:rsidRPr="00B87FD4">
        <w:rPr>
          <w:rFonts w:ascii="Times New Roman" w:hAnsi="Times New Roman" w:cs="Times New Roman"/>
          <w:spacing w:val="-8"/>
        </w:rPr>
        <w:t xml:space="preserve"> </w:t>
      </w:r>
      <w:r w:rsidRPr="00B87FD4">
        <w:rPr>
          <w:rFonts w:ascii="Times New Roman" w:hAnsi="Times New Roman" w:cs="Times New Roman"/>
          <w:spacing w:val="-1"/>
        </w:rPr>
        <w:t>imprese</w:t>
      </w:r>
      <w:r w:rsidRPr="00B87FD4">
        <w:rPr>
          <w:rFonts w:ascii="Times New Roman" w:hAnsi="Times New Roman" w:cs="Times New Roman"/>
          <w:spacing w:val="-7"/>
        </w:rPr>
        <w:t xml:space="preserve"> </w:t>
      </w:r>
      <w:r w:rsidRPr="00B87FD4">
        <w:rPr>
          <w:rFonts w:ascii="Times New Roman" w:hAnsi="Times New Roman" w:cs="Times New Roman"/>
        </w:rPr>
        <w:t>o</w:t>
      </w:r>
      <w:r w:rsidRPr="00B87FD4">
        <w:rPr>
          <w:rFonts w:ascii="Times New Roman" w:hAnsi="Times New Roman" w:cs="Times New Roman"/>
          <w:spacing w:val="-8"/>
        </w:rPr>
        <w:t xml:space="preserve"> </w:t>
      </w:r>
      <w:r w:rsidRPr="00B87FD4">
        <w:rPr>
          <w:rFonts w:ascii="Times New Roman" w:hAnsi="Times New Roman" w:cs="Times New Roman"/>
          <w:spacing w:val="-1"/>
        </w:rPr>
        <w:t>consorziati.</w:t>
      </w:r>
    </w:p>
    <w:p w:rsidR="00613AD7" w:rsidRPr="00B87FD4" w:rsidRDefault="00613AD7" w:rsidP="00B87FD4">
      <w:pPr>
        <w:pStyle w:val="Corpodeltesto"/>
        <w:kinsoku w:val="0"/>
        <w:overflowPunct w:val="0"/>
        <w:spacing w:before="1"/>
        <w:ind w:left="0"/>
        <w:jc w:val="both"/>
        <w:rPr>
          <w:rFonts w:ascii="Times New Roman" w:hAnsi="Times New Roman" w:cs="Times New Roman"/>
        </w:rPr>
      </w:pPr>
    </w:p>
    <w:p w:rsidR="00613AD7" w:rsidRPr="00B87FD4" w:rsidRDefault="00613AD7" w:rsidP="00B87FD4">
      <w:pPr>
        <w:pStyle w:val="Corpodeltesto"/>
        <w:kinsoku w:val="0"/>
        <w:overflowPunct w:val="0"/>
        <w:ind w:right="104"/>
        <w:jc w:val="both"/>
        <w:rPr>
          <w:rFonts w:ascii="Times New Roman" w:hAnsi="Times New Roman" w:cs="Times New Roman"/>
        </w:rPr>
      </w:pPr>
      <w:r w:rsidRPr="00B87FD4">
        <w:rPr>
          <w:rFonts w:ascii="Times New Roman" w:hAnsi="Times New Roman" w:cs="Times New Roman"/>
        </w:rPr>
        <w:t>In</w:t>
      </w:r>
      <w:r w:rsidRPr="00B87FD4">
        <w:rPr>
          <w:rFonts w:ascii="Times New Roman" w:hAnsi="Times New Roman" w:cs="Times New Roman"/>
          <w:spacing w:val="11"/>
        </w:rPr>
        <w:t xml:space="preserve"> </w:t>
      </w:r>
      <w:r w:rsidRPr="00B87FD4">
        <w:rPr>
          <w:rFonts w:ascii="Times New Roman" w:hAnsi="Times New Roman" w:cs="Times New Roman"/>
          <w:spacing w:val="-1"/>
        </w:rPr>
        <w:t>caso</w:t>
      </w:r>
      <w:r w:rsidRPr="00B87FD4">
        <w:rPr>
          <w:rFonts w:ascii="Times New Roman" w:hAnsi="Times New Roman" w:cs="Times New Roman"/>
          <w:spacing w:val="12"/>
        </w:rPr>
        <w:t xml:space="preserve"> </w:t>
      </w:r>
      <w:r w:rsidRPr="00B87FD4">
        <w:rPr>
          <w:rFonts w:ascii="Times New Roman" w:hAnsi="Times New Roman" w:cs="Times New Roman"/>
          <w:spacing w:val="-1"/>
        </w:rPr>
        <w:t>di</w:t>
      </w:r>
      <w:r w:rsidRPr="00B87FD4">
        <w:rPr>
          <w:rFonts w:ascii="Times New Roman" w:hAnsi="Times New Roman" w:cs="Times New Roman"/>
          <w:spacing w:val="11"/>
        </w:rPr>
        <w:t xml:space="preserve"> </w:t>
      </w:r>
      <w:r w:rsidRPr="00B87FD4">
        <w:rPr>
          <w:rFonts w:ascii="Times New Roman" w:hAnsi="Times New Roman" w:cs="Times New Roman"/>
          <w:spacing w:val="-1"/>
        </w:rPr>
        <w:t>consorzio</w:t>
      </w:r>
      <w:r w:rsidRPr="00B87FD4">
        <w:rPr>
          <w:rFonts w:ascii="Times New Roman" w:hAnsi="Times New Roman" w:cs="Times New Roman"/>
          <w:spacing w:val="12"/>
        </w:rPr>
        <w:t xml:space="preserve"> </w:t>
      </w:r>
      <w:r w:rsidRPr="00B87FD4">
        <w:rPr>
          <w:rFonts w:ascii="Times New Roman" w:hAnsi="Times New Roman" w:cs="Times New Roman"/>
          <w:spacing w:val="-1"/>
        </w:rPr>
        <w:t>di</w:t>
      </w:r>
      <w:r w:rsidRPr="00B87FD4">
        <w:rPr>
          <w:rFonts w:ascii="Times New Roman" w:hAnsi="Times New Roman" w:cs="Times New Roman"/>
          <w:spacing w:val="11"/>
        </w:rPr>
        <w:t xml:space="preserve"> </w:t>
      </w:r>
      <w:r w:rsidRPr="00B87FD4">
        <w:rPr>
          <w:rFonts w:ascii="Times New Roman" w:hAnsi="Times New Roman" w:cs="Times New Roman"/>
          <w:spacing w:val="-1"/>
        </w:rPr>
        <w:t>cooperative,</w:t>
      </w:r>
      <w:r w:rsidRPr="00B87FD4">
        <w:rPr>
          <w:rFonts w:ascii="Times New Roman" w:hAnsi="Times New Roman" w:cs="Times New Roman"/>
          <w:spacing w:val="11"/>
        </w:rPr>
        <w:t xml:space="preserve"> </w:t>
      </w:r>
      <w:r w:rsidRPr="00B87FD4">
        <w:rPr>
          <w:rFonts w:ascii="Times New Roman" w:hAnsi="Times New Roman" w:cs="Times New Roman"/>
          <w:spacing w:val="-1"/>
        </w:rPr>
        <w:t>consorzio</w:t>
      </w:r>
      <w:r w:rsidRPr="00B87FD4">
        <w:rPr>
          <w:rFonts w:ascii="Times New Roman" w:hAnsi="Times New Roman" w:cs="Times New Roman"/>
          <w:spacing w:val="11"/>
        </w:rPr>
        <w:t xml:space="preserve"> </w:t>
      </w:r>
      <w:r w:rsidRPr="00B87FD4">
        <w:rPr>
          <w:rFonts w:ascii="Times New Roman" w:hAnsi="Times New Roman" w:cs="Times New Roman"/>
          <w:spacing w:val="-1"/>
        </w:rPr>
        <w:t>di</w:t>
      </w:r>
      <w:r w:rsidRPr="00B87FD4">
        <w:rPr>
          <w:rFonts w:ascii="Times New Roman" w:hAnsi="Times New Roman" w:cs="Times New Roman"/>
          <w:spacing w:val="11"/>
        </w:rPr>
        <w:t xml:space="preserve"> </w:t>
      </w:r>
      <w:r w:rsidRPr="00B87FD4">
        <w:rPr>
          <w:rFonts w:ascii="Times New Roman" w:hAnsi="Times New Roman" w:cs="Times New Roman"/>
        </w:rPr>
        <w:t>imprese</w:t>
      </w:r>
      <w:r w:rsidRPr="00B87FD4">
        <w:rPr>
          <w:rFonts w:ascii="Times New Roman" w:hAnsi="Times New Roman" w:cs="Times New Roman"/>
          <w:spacing w:val="11"/>
        </w:rPr>
        <w:t xml:space="preserve"> </w:t>
      </w:r>
      <w:r w:rsidRPr="00B87FD4">
        <w:rPr>
          <w:rFonts w:ascii="Times New Roman" w:hAnsi="Times New Roman" w:cs="Times New Roman"/>
        </w:rPr>
        <w:t>artigiane</w:t>
      </w:r>
      <w:r w:rsidRPr="00B87FD4">
        <w:rPr>
          <w:rFonts w:ascii="Times New Roman" w:hAnsi="Times New Roman" w:cs="Times New Roman"/>
          <w:spacing w:val="11"/>
        </w:rPr>
        <w:t xml:space="preserve"> </w:t>
      </w:r>
      <w:r w:rsidRPr="00B87FD4">
        <w:rPr>
          <w:rFonts w:ascii="Times New Roman" w:hAnsi="Times New Roman" w:cs="Times New Roman"/>
        </w:rPr>
        <w:t>o</w:t>
      </w:r>
      <w:r w:rsidRPr="00B87FD4">
        <w:rPr>
          <w:rFonts w:ascii="Times New Roman" w:hAnsi="Times New Roman" w:cs="Times New Roman"/>
          <w:spacing w:val="11"/>
        </w:rPr>
        <w:t xml:space="preserve"> </w:t>
      </w:r>
      <w:r w:rsidRPr="00B87FD4">
        <w:rPr>
          <w:rFonts w:ascii="Times New Roman" w:hAnsi="Times New Roman" w:cs="Times New Roman"/>
          <w:spacing w:val="-1"/>
        </w:rPr>
        <w:t>consorzio</w:t>
      </w:r>
      <w:r w:rsidRPr="00B87FD4">
        <w:rPr>
          <w:rFonts w:ascii="Times New Roman" w:hAnsi="Times New Roman" w:cs="Times New Roman"/>
          <w:spacing w:val="12"/>
        </w:rPr>
        <w:t xml:space="preserve"> </w:t>
      </w:r>
      <w:r w:rsidRPr="00B87FD4">
        <w:rPr>
          <w:rFonts w:ascii="Times New Roman" w:hAnsi="Times New Roman" w:cs="Times New Roman"/>
        </w:rPr>
        <w:t>stabile,</w:t>
      </w:r>
      <w:r w:rsidRPr="00B87FD4">
        <w:rPr>
          <w:rFonts w:ascii="Times New Roman" w:hAnsi="Times New Roman" w:cs="Times New Roman"/>
          <w:spacing w:val="11"/>
        </w:rPr>
        <w:t xml:space="preserve"> </w:t>
      </w:r>
      <w:r w:rsidRPr="00B87FD4">
        <w:rPr>
          <w:rFonts w:ascii="Times New Roman" w:hAnsi="Times New Roman" w:cs="Times New Roman"/>
        </w:rPr>
        <w:t>il</w:t>
      </w:r>
      <w:r w:rsidRPr="00B87FD4">
        <w:rPr>
          <w:rFonts w:ascii="Times New Roman" w:hAnsi="Times New Roman" w:cs="Times New Roman"/>
          <w:spacing w:val="57"/>
          <w:w w:val="99"/>
        </w:rPr>
        <w:t xml:space="preserve"> </w:t>
      </w:r>
      <w:r w:rsidRPr="00B87FD4">
        <w:rPr>
          <w:rFonts w:ascii="Times New Roman" w:hAnsi="Times New Roman" w:cs="Times New Roman"/>
          <w:spacing w:val="-1"/>
        </w:rPr>
        <w:t>sopralluogo</w:t>
      </w:r>
      <w:r w:rsidRPr="00B87FD4">
        <w:rPr>
          <w:rFonts w:ascii="Times New Roman" w:hAnsi="Times New Roman" w:cs="Times New Roman"/>
          <w:spacing w:val="11"/>
        </w:rPr>
        <w:t xml:space="preserve"> </w:t>
      </w:r>
      <w:r w:rsidRPr="00B87FD4">
        <w:rPr>
          <w:rFonts w:ascii="Times New Roman" w:hAnsi="Times New Roman" w:cs="Times New Roman"/>
          <w:spacing w:val="-1"/>
        </w:rPr>
        <w:t>deve</w:t>
      </w:r>
      <w:r w:rsidRPr="00B87FD4">
        <w:rPr>
          <w:rFonts w:ascii="Times New Roman" w:hAnsi="Times New Roman" w:cs="Times New Roman"/>
          <w:spacing w:val="13"/>
        </w:rPr>
        <w:t xml:space="preserve"> </w:t>
      </w:r>
      <w:r w:rsidRPr="00B87FD4">
        <w:rPr>
          <w:rFonts w:ascii="Times New Roman" w:hAnsi="Times New Roman" w:cs="Times New Roman"/>
          <w:spacing w:val="-1"/>
        </w:rPr>
        <w:t>essere</w:t>
      </w:r>
      <w:r w:rsidRPr="00B87FD4">
        <w:rPr>
          <w:rFonts w:ascii="Times New Roman" w:hAnsi="Times New Roman" w:cs="Times New Roman"/>
          <w:spacing w:val="11"/>
        </w:rPr>
        <w:t xml:space="preserve"> </w:t>
      </w:r>
      <w:r w:rsidRPr="00B87FD4">
        <w:rPr>
          <w:rFonts w:ascii="Times New Roman" w:hAnsi="Times New Roman" w:cs="Times New Roman"/>
          <w:spacing w:val="-1"/>
        </w:rPr>
        <w:t>effettuato</w:t>
      </w:r>
      <w:r w:rsidRPr="00B87FD4">
        <w:rPr>
          <w:rFonts w:ascii="Times New Roman" w:hAnsi="Times New Roman" w:cs="Times New Roman"/>
          <w:spacing w:val="12"/>
        </w:rPr>
        <w:t xml:space="preserve"> </w:t>
      </w:r>
      <w:r w:rsidRPr="00B87FD4">
        <w:rPr>
          <w:rFonts w:ascii="Times New Roman" w:hAnsi="Times New Roman" w:cs="Times New Roman"/>
        </w:rPr>
        <w:t>a</w:t>
      </w:r>
      <w:r w:rsidRPr="00B87FD4">
        <w:rPr>
          <w:rFonts w:ascii="Times New Roman" w:hAnsi="Times New Roman" w:cs="Times New Roman"/>
          <w:spacing w:val="11"/>
        </w:rPr>
        <w:t xml:space="preserve"> </w:t>
      </w:r>
      <w:r w:rsidRPr="00B87FD4">
        <w:rPr>
          <w:rFonts w:ascii="Times New Roman" w:hAnsi="Times New Roman" w:cs="Times New Roman"/>
          <w:spacing w:val="-1"/>
        </w:rPr>
        <w:t>cura</w:t>
      </w:r>
      <w:r w:rsidRPr="00B87FD4">
        <w:rPr>
          <w:rFonts w:ascii="Times New Roman" w:hAnsi="Times New Roman" w:cs="Times New Roman"/>
          <w:spacing w:val="13"/>
        </w:rPr>
        <w:t xml:space="preserve"> </w:t>
      </w:r>
      <w:r w:rsidRPr="00B87FD4">
        <w:rPr>
          <w:rFonts w:ascii="Times New Roman" w:hAnsi="Times New Roman" w:cs="Times New Roman"/>
        </w:rPr>
        <w:t>del</w:t>
      </w:r>
      <w:r w:rsidRPr="00B87FD4">
        <w:rPr>
          <w:rFonts w:ascii="Times New Roman" w:hAnsi="Times New Roman" w:cs="Times New Roman"/>
          <w:spacing w:val="11"/>
        </w:rPr>
        <w:t xml:space="preserve"> </w:t>
      </w:r>
      <w:r w:rsidRPr="00B87FD4">
        <w:rPr>
          <w:rFonts w:ascii="Times New Roman" w:hAnsi="Times New Roman" w:cs="Times New Roman"/>
        </w:rPr>
        <w:t>consorzio</w:t>
      </w:r>
      <w:r w:rsidRPr="00B87FD4">
        <w:rPr>
          <w:rFonts w:ascii="Times New Roman" w:hAnsi="Times New Roman" w:cs="Times New Roman"/>
          <w:spacing w:val="12"/>
        </w:rPr>
        <w:t xml:space="preserve"> </w:t>
      </w:r>
      <w:r w:rsidRPr="00B87FD4">
        <w:rPr>
          <w:rFonts w:ascii="Times New Roman" w:hAnsi="Times New Roman" w:cs="Times New Roman"/>
        </w:rPr>
        <w:t>oppure</w:t>
      </w:r>
      <w:r w:rsidRPr="00B87FD4">
        <w:rPr>
          <w:rFonts w:ascii="Times New Roman" w:hAnsi="Times New Roman" w:cs="Times New Roman"/>
          <w:spacing w:val="12"/>
        </w:rPr>
        <w:t xml:space="preserve"> </w:t>
      </w:r>
      <w:r w:rsidRPr="00B87FD4">
        <w:rPr>
          <w:rFonts w:ascii="Times New Roman" w:hAnsi="Times New Roman" w:cs="Times New Roman"/>
          <w:spacing w:val="-1"/>
        </w:rPr>
        <w:t>dell’operatore</w:t>
      </w:r>
      <w:r w:rsidRPr="00B87FD4">
        <w:rPr>
          <w:rFonts w:ascii="Times New Roman" w:hAnsi="Times New Roman" w:cs="Times New Roman"/>
          <w:spacing w:val="12"/>
        </w:rPr>
        <w:t xml:space="preserve"> </w:t>
      </w:r>
      <w:r w:rsidRPr="00B87FD4">
        <w:rPr>
          <w:rFonts w:ascii="Times New Roman" w:hAnsi="Times New Roman" w:cs="Times New Roman"/>
          <w:spacing w:val="-1"/>
        </w:rPr>
        <w:t>economico</w:t>
      </w:r>
      <w:r w:rsidRPr="00B87FD4">
        <w:rPr>
          <w:rFonts w:ascii="Times New Roman" w:hAnsi="Times New Roman" w:cs="Times New Roman"/>
          <w:spacing w:val="46"/>
          <w:w w:val="99"/>
        </w:rPr>
        <w:t xml:space="preserve"> </w:t>
      </w:r>
      <w:r w:rsidRPr="00B87FD4">
        <w:rPr>
          <w:rFonts w:ascii="Times New Roman" w:hAnsi="Times New Roman" w:cs="Times New Roman"/>
        </w:rPr>
        <w:t>consorziato</w:t>
      </w:r>
      <w:r w:rsidRPr="00B87FD4">
        <w:rPr>
          <w:rFonts w:ascii="Times New Roman" w:hAnsi="Times New Roman" w:cs="Times New Roman"/>
          <w:spacing w:val="-10"/>
        </w:rPr>
        <w:t xml:space="preserve"> </w:t>
      </w:r>
      <w:r w:rsidRPr="00B87FD4">
        <w:rPr>
          <w:rFonts w:ascii="Times New Roman" w:hAnsi="Times New Roman" w:cs="Times New Roman"/>
        </w:rPr>
        <w:t>indicato</w:t>
      </w:r>
      <w:r w:rsidRPr="00B87FD4">
        <w:rPr>
          <w:rFonts w:ascii="Times New Roman" w:hAnsi="Times New Roman" w:cs="Times New Roman"/>
          <w:spacing w:val="-10"/>
        </w:rPr>
        <w:t xml:space="preserve"> </w:t>
      </w:r>
      <w:r w:rsidRPr="00B87FD4">
        <w:rPr>
          <w:rFonts w:ascii="Times New Roman" w:hAnsi="Times New Roman" w:cs="Times New Roman"/>
        </w:rPr>
        <w:t>come</w:t>
      </w:r>
      <w:r w:rsidRPr="00B87FD4">
        <w:rPr>
          <w:rFonts w:ascii="Times New Roman" w:hAnsi="Times New Roman" w:cs="Times New Roman"/>
          <w:spacing w:val="-9"/>
        </w:rPr>
        <w:t xml:space="preserve"> </w:t>
      </w:r>
      <w:r w:rsidRPr="00B87FD4">
        <w:rPr>
          <w:rFonts w:ascii="Times New Roman" w:hAnsi="Times New Roman" w:cs="Times New Roman"/>
        </w:rPr>
        <w:t>esecutore</w:t>
      </w:r>
      <w:r w:rsidRPr="00B87FD4">
        <w:rPr>
          <w:rFonts w:ascii="Times New Roman" w:hAnsi="Times New Roman" w:cs="Times New Roman"/>
          <w:spacing w:val="-10"/>
        </w:rPr>
        <w:t xml:space="preserve"> </w:t>
      </w:r>
      <w:r w:rsidRPr="00B87FD4">
        <w:rPr>
          <w:rFonts w:ascii="Times New Roman" w:hAnsi="Times New Roman" w:cs="Times New Roman"/>
        </w:rPr>
        <w:t>dei</w:t>
      </w:r>
      <w:r w:rsidRPr="00B87FD4">
        <w:rPr>
          <w:rFonts w:ascii="Times New Roman" w:hAnsi="Times New Roman" w:cs="Times New Roman"/>
          <w:spacing w:val="-9"/>
        </w:rPr>
        <w:t xml:space="preserve"> </w:t>
      </w:r>
      <w:r w:rsidRPr="00B87FD4">
        <w:rPr>
          <w:rFonts w:ascii="Times New Roman" w:hAnsi="Times New Roman" w:cs="Times New Roman"/>
        </w:rPr>
        <w:t>lavori.</w:t>
      </w:r>
    </w:p>
    <w:p w:rsidR="00613AD7" w:rsidRPr="00B87FD4" w:rsidRDefault="00613AD7" w:rsidP="00B87FD4">
      <w:pPr>
        <w:pStyle w:val="Corpodeltesto"/>
        <w:kinsoku w:val="0"/>
        <w:overflowPunct w:val="0"/>
        <w:spacing w:before="11"/>
        <w:ind w:left="0"/>
        <w:jc w:val="both"/>
        <w:rPr>
          <w:rFonts w:ascii="Times New Roman" w:hAnsi="Times New Roman" w:cs="Times New Roman"/>
          <w:sz w:val="21"/>
          <w:szCs w:val="21"/>
        </w:rPr>
      </w:pPr>
    </w:p>
    <w:p w:rsidR="00613AD7" w:rsidRPr="00122214" w:rsidRDefault="00613AD7" w:rsidP="00B87FD4">
      <w:pPr>
        <w:pStyle w:val="Corpodeltesto"/>
        <w:numPr>
          <w:ilvl w:val="1"/>
          <w:numId w:val="30"/>
        </w:numPr>
        <w:tabs>
          <w:tab w:val="left" w:pos="635"/>
        </w:tabs>
        <w:kinsoku w:val="0"/>
        <w:overflowPunct w:val="0"/>
        <w:ind w:left="634"/>
        <w:jc w:val="both"/>
        <w:rPr>
          <w:rFonts w:ascii="Times New Roman" w:hAnsi="Times New Roman" w:cs="Times New Roman"/>
        </w:rPr>
      </w:pPr>
      <w:r w:rsidRPr="00122214">
        <w:rPr>
          <w:rFonts w:ascii="Times New Roman" w:hAnsi="Times New Roman" w:cs="Times New Roman"/>
          <w:b/>
          <w:bCs/>
        </w:rPr>
        <w:t>Chiarimenti</w:t>
      </w:r>
    </w:p>
    <w:p w:rsidR="00613AD7" w:rsidRPr="00B87FD4" w:rsidRDefault="00613AD7" w:rsidP="00B87FD4">
      <w:pPr>
        <w:pStyle w:val="Corpodeltesto"/>
        <w:kinsoku w:val="0"/>
        <w:overflowPunct w:val="0"/>
        <w:spacing w:before="1"/>
        <w:ind w:left="0"/>
        <w:jc w:val="both"/>
        <w:rPr>
          <w:rFonts w:ascii="Times New Roman" w:hAnsi="Times New Roman" w:cs="Times New Roman"/>
          <w:b/>
          <w:bCs/>
        </w:rPr>
      </w:pPr>
    </w:p>
    <w:p w:rsidR="00613AD7" w:rsidRPr="00B87FD4" w:rsidRDefault="00613AD7" w:rsidP="00B87FD4">
      <w:pPr>
        <w:pStyle w:val="Corpodeltesto"/>
        <w:kinsoku w:val="0"/>
        <w:overflowPunct w:val="0"/>
        <w:ind w:left="119" w:right="103"/>
        <w:jc w:val="both"/>
        <w:rPr>
          <w:rFonts w:ascii="Times New Roman" w:hAnsi="Times New Roman" w:cs="Times New Roman"/>
        </w:rPr>
      </w:pPr>
      <w:r w:rsidRPr="00B87FD4">
        <w:rPr>
          <w:rFonts w:ascii="Times New Roman" w:hAnsi="Times New Roman" w:cs="Times New Roman"/>
          <w:spacing w:val="-1"/>
        </w:rPr>
        <w:t>E’</w:t>
      </w:r>
      <w:r w:rsidRPr="00B87FD4">
        <w:rPr>
          <w:rFonts w:ascii="Times New Roman" w:hAnsi="Times New Roman" w:cs="Times New Roman"/>
          <w:spacing w:val="49"/>
        </w:rPr>
        <w:t xml:space="preserve"> </w:t>
      </w:r>
      <w:r w:rsidRPr="00B87FD4">
        <w:rPr>
          <w:rFonts w:ascii="Times New Roman" w:hAnsi="Times New Roman" w:cs="Times New Roman"/>
        </w:rPr>
        <w:t>possibile,</w:t>
      </w:r>
      <w:r w:rsidRPr="00B87FD4">
        <w:rPr>
          <w:rFonts w:ascii="Times New Roman" w:hAnsi="Times New Roman" w:cs="Times New Roman"/>
          <w:spacing w:val="49"/>
        </w:rPr>
        <w:t xml:space="preserve"> </w:t>
      </w:r>
      <w:r w:rsidRPr="00B87FD4">
        <w:rPr>
          <w:rFonts w:ascii="Times New Roman" w:hAnsi="Times New Roman" w:cs="Times New Roman"/>
        </w:rPr>
        <w:t>da</w:t>
      </w:r>
      <w:r w:rsidRPr="00B87FD4">
        <w:rPr>
          <w:rFonts w:ascii="Times New Roman" w:hAnsi="Times New Roman" w:cs="Times New Roman"/>
          <w:spacing w:val="49"/>
        </w:rPr>
        <w:t xml:space="preserve"> </w:t>
      </w:r>
      <w:r w:rsidRPr="00B87FD4">
        <w:rPr>
          <w:rFonts w:ascii="Times New Roman" w:hAnsi="Times New Roman" w:cs="Times New Roman"/>
        </w:rPr>
        <w:t>parte</w:t>
      </w:r>
      <w:r w:rsidRPr="00B87FD4">
        <w:rPr>
          <w:rFonts w:ascii="Times New Roman" w:hAnsi="Times New Roman" w:cs="Times New Roman"/>
          <w:spacing w:val="50"/>
        </w:rPr>
        <w:t xml:space="preserve"> </w:t>
      </w:r>
      <w:r w:rsidRPr="00B87FD4">
        <w:rPr>
          <w:rFonts w:ascii="Times New Roman" w:hAnsi="Times New Roman" w:cs="Times New Roman"/>
        </w:rPr>
        <w:t>dei</w:t>
      </w:r>
      <w:r w:rsidRPr="00B87FD4">
        <w:rPr>
          <w:rFonts w:ascii="Times New Roman" w:hAnsi="Times New Roman" w:cs="Times New Roman"/>
          <w:spacing w:val="51"/>
        </w:rPr>
        <w:t xml:space="preserve"> </w:t>
      </w:r>
      <w:r w:rsidRPr="00B87FD4">
        <w:rPr>
          <w:rFonts w:ascii="Times New Roman" w:hAnsi="Times New Roman" w:cs="Times New Roman"/>
        </w:rPr>
        <w:t>soggetti</w:t>
      </w:r>
      <w:r w:rsidRPr="00B87FD4">
        <w:rPr>
          <w:rFonts w:ascii="Times New Roman" w:hAnsi="Times New Roman" w:cs="Times New Roman"/>
          <w:spacing w:val="50"/>
        </w:rPr>
        <w:t xml:space="preserve"> </w:t>
      </w:r>
      <w:r w:rsidRPr="00B87FD4">
        <w:rPr>
          <w:rFonts w:ascii="Times New Roman" w:hAnsi="Times New Roman" w:cs="Times New Roman"/>
        </w:rPr>
        <w:t>che</w:t>
      </w:r>
      <w:r w:rsidRPr="00B87FD4">
        <w:rPr>
          <w:rFonts w:ascii="Times New Roman" w:hAnsi="Times New Roman" w:cs="Times New Roman"/>
          <w:spacing w:val="49"/>
        </w:rPr>
        <w:t xml:space="preserve"> </w:t>
      </w:r>
      <w:r w:rsidRPr="00B87FD4">
        <w:rPr>
          <w:rFonts w:ascii="Times New Roman" w:hAnsi="Times New Roman" w:cs="Times New Roman"/>
          <w:spacing w:val="-1"/>
        </w:rPr>
        <w:t>intendono</w:t>
      </w:r>
      <w:r w:rsidRPr="00B87FD4">
        <w:rPr>
          <w:rFonts w:ascii="Times New Roman" w:hAnsi="Times New Roman" w:cs="Times New Roman"/>
          <w:spacing w:val="49"/>
        </w:rPr>
        <w:t xml:space="preserve"> </w:t>
      </w:r>
      <w:r w:rsidRPr="00B87FD4">
        <w:rPr>
          <w:rFonts w:ascii="Times New Roman" w:hAnsi="Times New Roman" w:cs="Times New Roman"/>
          <w:spacing w:val="-1"/>
        </w:rPr>
        <w:t>concorre</w:t>
      </w:r>
      <w:r w:rsidRPr="00B87FD4">
        <w:rPr>
          <w:rFonts w:ascii="Times New Roman" w:hAnsi="Times New Roman" w:cs="Times New Roman"/>
          <w:spacing w:val="49"/>
        </w:rPr>
        <w:t xml:space="preserve"> </w:t>
      </w:r>
      <w:r w:rsidRPr="00B87FD4">
        <w:rPr>
          <w:rFonts w:ascii="Times New Roman" w:hAnsi="Times New Roman" w:cs="Times New Roman"/>
          <w:spacing w:val="-1"/>
        </w:rPr>
        <w:t>all’appalto,</w:t>
      </w:r>
      <w:r w:rsidRPr="00B87FD4">
        <w:rPr>
          <w:rFonts w:ascii="Times New Roman" w:hAnsi="Times New Roman" w:cs="Times New Roman"/>
          <w:spacing w:val="51"/>
        </w:rPr>
        <w:t xml:space="preserve"> </w:t>
      </w:r>
      <w:r w:rsidRPr="00B87FD4">
        <w:rPr>
          <w:rFonts w:ascii="Times New Roman" w:hAnsi="Times New Roman" w:cs="Times New Roman"/>
          <w:spacing w:val="-1"/>
        </w:rPr>
        <w:t>ottenere</w:t>
      </w:r>
      <w:r w:rsidRPr="00B87FD4">
        <w:rPr>
          <w:rFonts w:ascii="Times New Roman" w:hAnsi="Times New Roman" w:cs="Times New Roman"/>
          <w:spacing w:val="51"/>
          <w:w w:val="99"/>
        </w:rPr>
        <w:t xml:space="preserve"> </w:t>
      </w:r>
      <w:r w:rsidRPr="00B87FD4">
        <w:rPr>
          <w:rFonts w:ascii="Times New Roman" w:hAnsi="Times New Roman" w:cs="Times New Roman"/>
          <w:b/>
          <w:bCs/>
        </w:rPr>
        <w:t>chiarimenti</w:t>
      </w:r>
      <w:r w:rsidRPr="00B87FD4">
        <w:rPr>
          <w:rFonts w:ascii="Times New Roman" w:hAnsi="Times New Roman" w:cs="Times New Roman"/>
          <w:b/>
          <w:bCs/>
          <w:spacing w:val="-10"/>
        </w:rPr>
        <w:t xml:space="preserve"> </w:t>
      </w:r>
      <w:r w:rsidRPr="00B87FD4">
        <w:rPr>
          <w:rFonts w:ascii="Times New Roman" w:hAnsi="Times New Roman" w:cs="Times New Roman"/>
          <w:spacing w:val="-1"/>
        </w:rPr>
        <w:t>in</w:t>
      </w:r>
      <w:r w:rsidRPr="00B87FD4">
        <w:rPr>
          <w:rFonts w:ascii="Times New Roman" w:hAnsi="Times New Roman" w:cs="Times New Roman"/>
          <w:spacing w:val="-5"/>
        </w:rPr>
        <w:t xml:space="preserve"> </w:t>
      </w:r>
      <w:r w:rsidRPr="00B87FD4">
        <w:rPr>
          <w:rFonts w:ascii="Times New Roman" w:hAnsi="Times New Roman" w:cs="Times New Roman"/>
          <w:spacing w:val="-1"/>
        </w:rPr>
        <w:t>ordine</w:t>
      </w:r>
      <w:r w:rsidRPr="00B87FD4">
        <w:rPr>
          <w:rFonts w:ascii="Times New Roman" w:hAnsi="Times New Roman" w:cs="Times New Roman"/>
          <w:spacing w:val="-5"/>
        </w:rPr>
        <w:t xml:space="preserve"> </w:t>
      </w:r>
      <w:r w:rsidRPr="00B87FD4">
        <w:rPr>
          <w:rFonts w:ascii="Times New Roman" w:hAnsi="Times New Roman" w:cs="Times New Roman"/>
          <w:spacing w:val="-1"/>
        </w:rPr>
        <w:t>alla</w:t>
      </w:r>
      <w:r w:rsidRPr="00B87FD4">
        <w:rPr>
          <w:rFonts w:ascii="Times New Roman" w:hAnsi="Times New Roman" w:cs="Times New Roman"/>
          <w:spacing w:val="-4"/>
        </w:rPr>
        <w:t xml:space="preserve"> </w:t>
      </w:r>
      <w:r w:rsidRPr="00B87FD4">
        <w:rPr>
          <w:rFonts w:ascii="Times New Roman" w:hAnsi="Times New Roman" w:cs="Times New Roman"/>
        </w:rPr>
        <w:t>presente</w:t>
      </w:r>
      <w:r w:rsidRPr="00B87FD4">
        <w:rPr>
          <w:rFonts w:ascii="Times New Roman" w:hAnsi="Times New Roman" w:cs="Times New Roman"/>
          <w:spacing w:val="-6"/>
        </w:rPr>
        <w:t xml:space="preserve"> </w:t>
      </w:r>
      <w:r w:rsidRPr="00B87FD4">
        <w:rPr>
          <w:rFonts w:ascii="Times New Roman" w:hAnsi="Times New Roman" w:cs="Times New Roman"/>
          <w:spacing w:val="-1"/>
        </w:rPr>
        <w:t>procedura,</w:t>
      </w:r>
      <w:r w:rsidRPr="00B87FD4">
        <w:rPr>
          <w:rFonts w:ascii="Times New Roman" w:hAnsi="Times New Roman" w:cs="Times New Roman"/>
          <w:spacing w:val="-5"/>
        </w:rPr>
        <w:t xml:space="preserve"> </w:t>
      </w:r>
      <w:r w:rsidRPr="00B87FD4">
        <w:rPr>
          <w:rFonts w:ascii="Times New Roman" w:hAnsi="Times New Roman" w:cs="Times New Roman"/>
          <w:spacing w:val="-1"/>
        </w:rPr>
        <w:t>mediante</w:t>
      </w:r>
      <w:r w:rsidRPr="00B87FD4">
        <w:rPr>
          <w:rFonts w:ascii="Times New Roman" w:hAnsi="Times New Roman" w:cs="Times New Roman"/>
          <w:spacing w:val="-5"/>
        </w:rPr>
        <w:t xml:space="preserve"> </w:t>
      </w:r>
      <w:r w:rsidRPr="00B87FD4">
        <w:rPr>
          <w:rFonts w:ascii="Times New Roman" w:hAnsi="Times New Roman" w:cs="Times New Roman"/>
          <w:spacing w:val="-1"/>
        </w:rPr>
        <w:t>la</w:t>
      </w:r>
      <w:r w:rsidRPr="00B87FD4">
        <w:rPr>
          <w:rFonts w:ascii="Times New Roman" w:hAnsi="Times New Roman" w:cs="Times New Roman"/>
          <w:spacing w:val="-5"/>
        </w:rPr>
        <w:t xml:space="preserve"> </w:t>
      </w:r>
      <w:r w:rsidRPr="00B87FD4">
        <w:rPr>
          <w:rFonts w:ascii="Times New Roman" w:hAnsi="Times New Roman" w:cs="Times New Roman"/>
          <w:spacing w:val="-1"/>
        </w:rPr>
        <w:t>proposizione</w:t>
      </w:r>
      <w:r w:rsidRPr="00B87FD4">
        <w:rPr>
          <w:rFonts w:ascii="Times New Roman" w:hAnsi="Times New Roman" w:cs="Times New Roman"/>
          <w:spacing w:val="-5"/>
        </w:rPr>
        <w:t xml:space="preserve"> </w:t>
      </w:r>
      <w:r w:rsidRPr="00B87FD4">
        <w:rPr>
          <w:rFonts w:ascii="Times New Roman" w:hAnsi="Times New Roman" w:cs="Times New Roman"/>
          <w:spacing w:val="-1"/>
        </w:rPr>
        <w:t>di</w:t>
      </w:r>
      <w:r w:rsidRPr="00B87FD4">
        <w:rPr>
          <w:rFonts w:ascii="Times New Roman" w:hAnsi="Times New Roman" w:cs="Times New Roman"/>
          <w:spacing w:val="-3"/>
        </w:rPr>
        <w:t xml:space="preserve"> </w:t>
      </w:r>
      <w:r w:rsidRPr="00B87FD4">
        <w:rPr>
          <w:rFonts w:ascii="Times New Roman" w:hAnsi="Times New Roman" w:cs="Times New Roman"/>
          <w:spacing w:val="-1"/>
        </w:rPr>
        <w:t>quesiti</w:t>
      </w:r>
      <w:r w:rsidRPr="00B87FD4">
        <w:rPr>
          <w:rFonts w:ascii="Times New Roman" w:hAnsi="Times New Roman" w:cs="Times New Roman"/>
          <w:spacing w:val="-5"/>
        </w:rPr>
        <w:t xml:space="preserve"> </w:t>
      </w:r>
      <w:r w:rsidRPr="00B87FD4">
        <w:rPr>
          <w:rFonts w:ascii="Times New Roman" w:hAnsi="Times New Roman" w:cs="Times New Roman"/>
          <w:spacing w:val="-1"/>
        </w:rPr>
        <w:t>scritti</w:t>
      </w:r>
      <w:r w:rsidRPr="00B87FD4">
        <w:rPr>
          <w:rFonts w:ascii="Times New Roman" w:hAnsi="Times New Roman" w:cs="Times New Roman"/>
          <w:spacing w:val="77"/>
          <w:w w:val="99"/>
        </w:rPr>
        <w:t xml:space="preserve"> </w:t>
      </w:r>
      <w:r w:rsidRPr="00B87FD4">
        <w:rPr>
          <w:rFonts w:ascii="Times New Roman" w:hAnsi="Times New Roman" w:cs="Times New Roman"/>
          <w:spacing w:val="-1"/>
        </w:rPr>
        <w:t>da</w:t>
      </w:r>
      <w:r w:rsidRPr="00B87FD4">
        <w:rPr>
          <w:rFonts w:ascii="Times New Roman" w:hAnsi="Times New Roman" w:cs="Times New Roman"/>
          <w:spacing w:val="1"/>
        </w:rPr>
        <w:t xml:space="preserve"> </w:t>
      </w:r>
      <w:r w:rsidRPr="00B87FD4">
        <w:rPr>
          <w:rFonts w:ascii="Times New Roman" w:hAnsi="Times New Roman" w:cs="Times New Roman"/>
          <w:spacing w:val="-1"/>
        </w:rPr>
        <w:t>inoltrare</w:t>
      </w:r>
      <w:r w:rsidRPr="00B87FD4">
        <w:rPr>
          <w:rFonts w:ascii="Times New Roman" w:hAnsi="Times New Roman" w:cs="Times New Roman"/>
          <w:spacing w:val="2"/>
        </w:rPr>
        <w:t xml:space="preserve"> </w:t>
      </w:r>
      <w:r w:rsidRPr="00B87FD4">
        <w:rPr>
          <w:rFonts w:ascii="Times New Roman" w:hAnsi="Times New Roman" w:cs="Times New Roman"/>
          <w:spacing w:val="-1"/>
        </w:rPr>
        <w:t>al</w:t>
      </w:r>
      <w:r w:rsidRPr="00B87FD4">
        <w:rPr>
          <w:rFonts w:ascii="Times New Roman" w:hAnsi="Times New Roman" w:cs="Times New Roman"/>
          <w:spacing w:val="1"/>
        </w:rPr>
        <w:t xml:space="preserve"> </w:t>
      </w:r>
      <w:r w:rsidRPr="00B87FD4">
        <w:rPr>
          <w:rFonts w:ascii="Times New Roman" w:hAnsi="Times New Roman" w:cs="Times New Roman"/>
          <w:spacing w:val="-1"/>
        </w:rPr>
        <w:t>responsabile</w:t>
      </w:r>
      <w:r w:rsidRPr="00B87FD4">
        <w:rPr>
          <w:rFonts w:ascii="Times New Roman" w:hAnsi="Times New Roman" w:cs="Times New Roman"/>
          <w:spacing w:val="4"/>
        </w:rPr>
        <w:t xml:space="preserve"> </w:t>
      </w:r>
      <w:r w:rsidRPr="00B87FD4">
        <w:rPr>
          <w:rFonts w:ascii="Times New Roman" w:hAnsi="Times New Roman" w:cs="Times New Roman"/>
          <w:spacing w:val="-1"/>
        </w:rPr>
        <w:t>del</w:t>
      </w:r>
      <w:r w:rsidRPr="00B87FD4">
        <w:rPr>
          <w:rFonts w:ascii="Times New Roman" w:hAnsi="Times New Roman" w:cs="Times New Roman"/>
          <w:spacing w:val="3"/>
        </w:rPr>
        <w:t xml:space="preserve"> </w:t>
      </w:r>
      <w:r w:rsidRPr="00B87FD4">
        <w:rPr>
          <w:rFonts w:ascii="Times New Roman" w:hAnsi="Times New Roman" w:cs="Times New Roman"/>
          <w:spacing w:val="-1"/>
        </w:rPr>
        <w:t>procedimento,</w:t>
      </w:r>
      <w:r w:rsidRPr="00B87FD4">
        <w:rPr>
          <w:rFonts w:ascii="Times New Roman" w:hAnsi="Times New Roman" w:cs="Times New Roman"/>
          <w:spacing w:val="3"/>
        </w:rPr>
        <w:t xml:space="preserve"> </w:t>
      </w:r>
      <w:r w:rsidRPr="00B87FD4">
        <w:rPr>
          <w:rFonts w:ascii="Times New Roman" w:hAnsi="Times New Roman" w:cs="Times New Roman"/>
        </w:rPr>
        <w:t>all’indirizzo</w:t>
      </w:r>
      <w:r w:rsidRPr="00B87FD4">
        <w:rPr>
          <w:rFonts w:ascii="Times New Roman" w:hAnsi="Times New Roman" w:cs="Times New Roman"/>
          <w:spacing w:val="2"/>
        </w:rPr>
        <w:t xml:space="preserve"> </w:t>
      </w:r>
      <w:r w:rsidRPr="00B87FD4">
        <w:rPr>
          <w:rFonts w:ascii="Times New Roman" w:hAnsi="Times New Roman" w:cs="Times New Roman"/>
        </w:rPr>
        <w:t>di</w:t>
      </w:r>
      <w:r w:rsidRPr="00B87FD4">
        <w:rPr>
          <w:rFonts w:ascii="Times New Roman" w:hAnsi="Times New Roman" w:cs="Times New Roman"/>
          <w:spacing w:val="4"/>
        </w:rPr>
        <w:t xml:space="preserve"> </w:t>
      </w:r>
      <w:r w:rsidRPr="00B87FD4">
        <w:rPr>
          <w:rFonts w:ascii="Times New Roman" w:hAnsi="Times New Roman" w:cs="Times New Roman"/>
        </w:rPr>
        <w:t>posta</w:t>
      </w:r>
      <w:r w:rsidRPr="00B87FD4">
        <w:rPr>
          <w:rFonts w:ascii="Times New Roman" w:hAnsi="Times New Roman" w:cs="Times New Roman"/>
          <w:spacing w:val="2"/>
        </w:rPr>
        <w:t xml:space="preserve"> </w:t>
      </w:r>
      <w:r w:rsidRPr="00B87FD4">
        <w:rPr>
          <w:rFonts w:ascii="Times New Roman" w:hAnsi="Times New Roman" w:cs="Times New Roman"/>
        </w:rPr>
        <w:t>elettronica</w:t>
      </w:r>
      <w:r w:rsidRPr="00B87FD4">
        <w:rPr>
          <w:rFonts w:ascii="Times New Roman" w:hAnsi="Times New Roman" w:cs="Times New Roman"/>
          <w:spacing w:val="3"/>
        </w:rPr>
        <w:t xml:space="preserve"> </w:t>
      </w:r>
      <w:r w:rsidRPr="00122214">
        <w:rPr>
          <w:rFonts w:ascii="Times New Roman" w:hAnsi="Times New Roman" w:cs="Times New Roman"/>
          <w:spacing w:val="-1"/>
        </w:rPr>
        <w:t>certificata</w:t>
      </w:r>
      <w:r w:rsidRPr="00122214">
        <w:rPr>
          <w:rFonts w:ascii="Times New Roman" w:hAnsi="Times New Roman" w:cs="Times New Roman"/>
          <w:spacing w:val="81"/>
          <w:w w:val="99"/>
        </w:rPr>
        <w:t xml:space="preserve"> </w:t>
      </w:r>
      <w:r w:rsidRPr="00122214">
        <w:rPr>
          <w:rFonts w:ascii="Times New Roman" w:hAnsi="Times New Roman" w:cs="Times New Roman"/>
        </w:rPr>
        <w:t>(comunediarnara@postecert.it),</w:t>
      </w:r>
      <w:r w:rsidRPr="00B87FD4">
        <w:rPr>
          <w:rFonts w:ascii="Times New Roman" w:hAnsi="Times New Roman" w:cs="Times New Roman"/>
          <w:spacing w:val="61"/>
        </w:rPr>
        <w:t xml:space="preserve"> </w:t>
      </w:r>
      <w:r w:rsidRPr="00B87FD4">
        <w:rPr>
          <w:rFonts w:ascii="Times New Roman" w:hAnsi="Times New Roman" w:cs="Times New Roman"/>
          <w:b/>
          <w:bCs/>
          <w:spacing w:val="-1"/>
        </w:rPr>
        <w:t>entro</w:t>
      </w:r>
      <w:r w:rsidRPr="00B87FD4">
        <w:rPr>
          <w:rFonts w:ascii="Times New Roman" w:hAnsi="Times New Roman" w:cs="Times New Roman"/>
          <w:b/>
          <w:bCs/>
          <w:spacing w:val="61"/>
        </w:rPr>
        <w:t xml:space="preserve"> </w:t>
      </w:r>
      <w:r w:rsidRPr="00B87FD4">
        <w:rPr>
          <w:rFonts w:ascii="Times New Roman" w:hAnsi="Times New Roman" w:cs="Times New Roman"/>
          <w:b/>
          <w:bCs/>
        </w:rPr>
        <w:t>e</w:t>
      </w:r>
      <w:r w:rsidRPr="00B87FD4">
        <w:rPr>
          <w:rFonts w:ascii="Times New Roman" w:hAnsi="Times New Roman" w:cs="Times New Roman"/>
          <w:b/>
          <w:bCs/>
          <w:spacing w:val="62"/>
        </w:rPr>
        <w:t xml:space="preserve"> </w:t>
      </w:r>
      <w:r w:rsidRPr="00B87FD4">
        <w:rPr>
          <w:rFonts w:ascii="Times New Roman" w:hAnsi="Times New Roman" w:cs="Times New Roman"/>
          <w:b/>
          <w:bCs/>
        </w:rPr>
        <w:t>non</w:t>
      </w:r>
      <w:r w:rsidRPr="00B87FD4">
        <w:rPr>
          <w:rFonts w:ascii="Times New Roman" w:hAnsi="Times New Roman" w:cs="Times New Roman"/>
          <w:b/>
          <w:bCs/>
          <w:spacing w:val="61"/>
        </w:rPr>
        <w:t xml:space="preserve"> </w:t>
      </w:r>
      <w:r w:rsidRPr="00B87FD4">
        <w:rPr>
          <w:rFonts w:ascii="Times New Roman" w:hAnsi="Times New Roman" w:cs="Times New Roman"/>
          <w:b/>
          <w:bCs/>
          <w:spacing w:val="-1"/>
        </w:rPr>
        <w:t>oltre</w:t>
      </w:r>
      <w:r w:rsidRPr="00B87FD4">
        <w:rPr>
          <w:rFonts w:ascii="Times New Roman" w:hAnsi="Times New Roman" w:cs="Times New Roman"/>
          <w:b/>
          <w:bCs/>
          <w:spacing w:val="56"/>
        </w:rPr>
        <w:t xml:space="preserve"> </w:t>
      </w:r>
      <w:r>
        <w:rPr>
          <w:rFonts w:ascii="Times New Roman" w:hAnsi="Times New Roman" w:cs="Times New Roman"/>
          <w:b/>
          <w:bCs/>
        </w:rPr>
        <w:t>2</w:t>
      </w:r>
      <w:r w:rsidRPr="00B87FD4">
        <w:rPr>
          <w:rFonts w:ascii="Times New Roman" w:hAnsi="Times New Roman" w:cs="Times New Roman"/>
          <w:b/>
          <w:bCs/>
          <w:spacing w:val="56"/>
        </w:rPr>
        <w:t xml:space="preserve"> </w:t>
      </w:r>
      <w:r w:rsidRPr="00B87FD4">
        <w:rPr>
          <w:rFonts w:ascii="Times New Roman" w:hAnsi="Times New Roman" w:cs="Times New Roman"/>
          <w:spacing w:val="-1"/>
        </w:rPr>
        <w:t>giorni</w:t>
      </w:r>
      <w:r w:rsidRPr="00B87FD4">
        <w:rPr>
          <w:rFonts w:ascii="Times New Roman" w:hAnsi="Times New Roman" w:cs="Times New Roman"/>
          <w:spacing w:val="61"/>
        </w:rPr>
        <w:t xml:space="preserve"> </w:t>
      </w:r>
      <w:r w:rsidRPr="00B87FD4">
        <w:rPr>
          <w:rFonts w:ascii="Times New Roman" w:hAnsi="Times New Roman" w:cs="Times New Roman"/>
          <w:spacing w:val="-1"/>
        </w:rPr>
        <w:t>prima</w:t>
      </w:r>
      <w:r w:rsidRPr="00B87FD4">
        <w:rPr>
          <w:rFonts w:ascii="Times New Roman" w:hAnsi="Times New Roman" w:cs="Times New Roman"/>
          <w:spacing w:val="62"/>
        </w:rPr>
        <w:t xml:space="preserve"> </w:t>
      </w:r>
      <w:r w:rsidRPr="00B87FD4">
        <w:rPr>
          <w:rFonts w:ascii="Times New Roman" w:hAnsi="Times New Roman" w:cs="Times New Roman"/>
          <w:spacing w:val="-1"/>
        </w:rPr>
        <w:t>della</w:t>
      </w:r>
      <w:r w:rsidRPr="00B87FD4">
        <w:rPr>
          <w:rFonts w:ascii="Times New Roman" w:hAnsi="Times New Roman" w:cs="Times New Roman"/>
          <w:spacing w:val="62"/>
        </w:rPr>
        <w:t xml:space="preserve"> </w:t>
      </w:r>
      <w:r w:rsidRPr="00B87FD4">
        <w:rPr>
          <w:rFonts w:ascii="Times New Roman" w:hAnsi="Times New Roman" w:cs="Times New Roman"/>
          <w:spacing w:val="-1"/>
        </w:rPr>
        <w:t>data</w:t>
      </w:r>
      <w:r w:rsidRPr="00B87FD4">
        <w:rPr>
          <w:rFonts w:ascii="Times New Roman" w:hAnsi="Times New Roman" w:cs="Times New Roman"/>
          <w:spacing w:val="61"/>
        </w:rPr>
        <w:t xml:space="preserve"> </w:t>
      </w:r>
      <w:r w:rsidRPr="00B87FD4">
        <w:rPr>
          <w:rFonts w:ascii="Times New Roman" w:hAnsi="Times New Roman" w:cs="Times New Roman"/>
          <w:spacing w:val="-1"/>
        </w:rPr>
        <w:t>di</w:t>
      </w:r>
      <w:r w:rsidRPr="00B87FD4">
        <w:rPr>
          <w:rFonts w:ascii="Times New Roman" w:hAnsi="Times New Roman" w:cs="Times New Roman"/>
          <w:spacing w:val="40"/>
          <w:w w:val="99"/>
        </w:rPr>
        <w:t xml:space="preserve"> </w:t>
      </w:r>
      <w:r w:rsidRPr="00B87FD4">
        <w:rPr>
          <w:rFonts w:ascii="Times New Roman" w:hAnsi="Times New Roman" w:cs="Times New Roman"/>
        </w:rPr>
        <w:t>scadenza</w:t>
      </w:r>
      <w:r w:rsidRPr="00B87FD4">
        <w:rPr>
          <w:rFonts w:ascii="Times New Roman" w:hAnsi="Times New Roman" w:cs="Times New Roman"/>
          <w:spacing w:val="-8"/>
        </w:rPr>
        <w:t xml:space="preserve"> </w:t>
      </w:r>
      <w:r w:rsidRPr="00B87FD4">
        <w:rPr>
          <w:rFonts w:ascii="Times New Roman" w:hAnsi="Times New Roman" w:cs="Times New Roman"/>
        </w:rPr>
        <w:t>per</w:t>
      </w:r>
      <w:r w:rsidRPr="00B87FD4">
        <w:rPr>
          <w:rFonts w:ascii="Times New Roman" w:hAnsi="Times New Roman" w:cs="Times New Roman"/>
          <w:spacing w:val="-9"/>
        </w:rPr>
        <w:t xml:space="preserve"> </w:t>
      </w:r>
      <w:r w:rsidRPr="00B87FD4">
        <w:rPr>
          <w:rFonts w:ascii="Times New Roman" w:hAnsi="Times New Roman" w:cs="Times New Roman"/>
        </w:rPr>
        <w:t>la</w:t>
      </w:r>
      <w:r w:rsidRPr="00B87FD4">
        <w:rPr>
          <w:rFonts w:ascii="Times New Roman" w:hAnsi="Times New Roman" w:cs="Times New Roman"/>
          <w:spacing w:val="-8"/>
        </w:rPr>
        <w:t xml:space="preserve"> </w:t>
      </w:r>
      <w:r w:rsidRPr="00B87FD4">
        <w:rPr>
          <w:rFonts w:ascii="Times New Roman" w:hAnsi="Times New Roman" w:cs="Times New Roman"/>
        </w:rPr>
        <w:t>presentazione</w:t>
      </w:r>
      <w:r w:rsidRPr="00B87FD4">
        <w:rPr>
          <w:rFonts w:ascii="Times New Roman" w:hAnsi="Times New Roman" w:cs="Times New Roman"/>
          <w:spacing w:val="-8"/>
        </w:rPr>
        <w:t xml:space="preserve"> </w:t>
      </w:r>
      <w:r w:rsidRPr="00B87FD4">
        <w:rPr>
          <w:rFonts w:ascii="Times New Roman" w:hAnsi="Times New Roman" w:cs="Times New Roman"/>
        </w:rPr>
        <w:t>delle</w:t>
      </w:r>
      <w:r w:rsidRPr="00B87FD4">
        <w:rPr>
          <w:rFonts w:ascii="Times New Roman" w:hAnsi="Times New Roman" w:cs="Times New Roman"/>
          <w:spacing w:val="-8"/>
        </w:rPr>
        <w:t xml:space="preserve"> </w:t>
      </w:r>
      <w:r w:rsidRPr="00B87FD4">
        <w:rPr>
          <w:rFonts w:ascii="Times New Roman" w:hAnsi="Times New Roman" w:cs="Times New Roman"/>
        </w:rPr>
        <w:t>offerte.</w:t>
      </w:r>
    </w:p>
    <w:p w:rsidR="00613AD7" w:rsidRPr="00B87FD4" w:rsidRDefault="00613AD7" w:rsidP="00B87FD4">
      <w:pPr>
        <w:pStyle w:val="Corpodeltesto"/>
        <w:kinsoku w:val="0"/>
        <w:overflowPunct w:val="0"/>
        <w:ind w:right="103"/>
        <w:jc w:val="both"/>
        <w:rPr>
          <w:rFonts w:ascii="Times New Roman" w:hAnsi="Times New Roman" w:cs="Times New Roman"/>
          <w:color w:val="000000"/>
        </w:rPr>
      </w:pPr>
      <w:r w:rsidRPr="00B87FD4">
        <w:rPr>
          <w:rFonts w:ascii="Times New Roman" w:hAnsi="Times New Roman" w:cs="Times New Roman"/>
          <w:spacing w:val="-1"/>
        </w:rPr>
        <w:t>Le</w:t>
      </w:r>
      <w:r w:rsidRPr="00B87FD4">
        <w:rPr>
          <w:rFonts w:ascii="Times New Roman" w:hAnsi="Times New Roman" w:cs="Times New Roman"/>
          <w:spacing w:val="8"/>
        </w:rPr>
        <w:t xml:space="preserve"> </w:t>
      </w:r>
      <w:r w:rsidRPr="00B87FD4">
        <w:rPr>
          <w:rFonts w:ascii="Times New Roman" w:hAnsi="Times New Roman" w:cs="Times New Roman"/>
        </w:rPr>
        <w:t>richieste</w:t>
      </w:r>
      <w:r w:rsidRPr="00B87FD4">
        <w:rPr>
          <w:rFonts w:ascii="Times New Roman" w:hAnsi="Times New Roman" w:cs="Times New Roman"/>
          <w:spacing w:val="8"/>
        </w:rPr>
        <w:t xml:space="preserve"> </w:t>
      </w:r>
      <w:r w:rsidRPr="00B87FD4">
        <w:rPr>
          <w:rFonts w:ascii="Times New Roman" w:hAnsi="Times New Roman" w:cs="Times New Roman"/>
        </w:rPr>
        <w:t>di</w:t>
      </w:r>
      <w:r w:rsidRPr="00B87FD4">
        <w:rPr>
          <w:rFonts w:ascii="Times New Roman" w:hAnsi="Times New Roman" w:cs="Times New Roman"/>
          <w:spacing w:val="9"/>
        </w:rPr>
        <w:t xml:space="preserve"> </w:t>
      </w:r>
      <w:r w:rsidRPr="00B87FD4">
        <w:rPr>
          <w:rFonts w:ascii="Times New Roman" w:hAnsi="Times New Roman" w:cs="Times New Roman"/>
        </w:rPr>
        <w:t>chiarimenti</w:t>
      </w:r>
      <w:r w:rsidRPr="00B87FD4">
        <w:rPr>
          <w:rFonts w:ascii="Times New Roman" w:hAnsi="Times New Roman" w:cs="Times New Roman"/>
          <w:spacing w:val="8"/>
        </w:rPr>
        <w:t xml:space="preserve"> </w:t>
      </w:r>
      <w:r w:rsidRPr="00B87FD4">
        <w:rPr>
          <w:rFonts w:ascii="Times New Roman" w:hAnsi="Times New Roman" w:cs="Times New Roman"/>
        </w:rPr>
        <w:t>dovranno</w:t>
      </w:r>
      <w:r w:rsidRPr="00B87FD4">
        <w:rPr>
          <w:rFonts w:ascii="Times New Roman" w:hAnsi="Times New Roman" w:cs="Times New Roman"/>
          <w:spacing w:val="9"/>
        </w:rPr>
        <w:t xml:space="preserve"> </w:t>
      </w:r>
      <w:r w:rsidRPr="00B87FD4">
        <w:rPr>
          <w:rFonts w:ascii="Times New Roman" w:hAnsi="Times New Roman" w:cs="Times New Roman"/>
        </w:rPr>
        <w:t>essere</w:t>
      </w:r>
      <w:r w:rsidRPr="00B87FD4">
        <w:rPr>
          <w:rFonts w:ascii="Times New Roman" w:hAnsi="Times New Roman" w:cs="Times New Roman"/>
          <w:spacing w:val="8"/>
        </w:rPr>
        <w:t xml:space="preserve"> </w:t>
      </w:r>
      <w:r w:rsidRPr="00B87FD4">
        <w:rPr>
          <w:rFonts w:ascii="Times New Roman" w:hAnsi="Times New Roman" w:cs="Times New Roman"/>
        </w:rPr>
        <w:t>formulate</w:t>
      </w:r>
      <w:r w:rsidRPr="00B87FD4">
        <w:rPr>
          <w:rFonts w:ascii="Times New Roman" w:hAnsi="Times New Roman" w:cs="Times New Roman"/>
          <w:spacing w:val="9"/>
        </w:rPr>
        <w:t xml:space="preserve"> </w:t>
      </w:r>
      <w:r w:rsidRPr="00B87FD4">
        <w:rPr>
          <w:rFonts w:ascii="Times New Roman" w:hAnsi="Times New Roman" w:cs="Times New Roman"/>
        </w:rPr>
        <w:t>esclusivamente</w:t>
      </w:r>
      <w:r w:rsidRPr="00B87FD4">
        <w:rPr>
          <w:rFonts w:ascii="Times New Roman" w:hAnsi="Times New Roman" w:cs="Times New Roman"/>
          <w:spacing w:val="8"/>
        </w:rPr>
        <w:t xml:space="preserve"> </w:t>
      </w:r>
      <w:r w:rsidRPr="00122214">
        <w:rPr>
          <w:rFonts w:ascii="Times New Roman" w:hAnsi="Times New Roman" w:cs="Times New Roman"/>
        </w:rPr>
        <w:t>in</w:t>
      </w:r>
      <w:r w:rsidRPr="00122214">
        <w:rPr>
          <w:rFonts w:ascii="Times New Roman" w:hAnsi="Times New Roman" w:cs="Times New Roman"/>
          <w:spacing w:val="7"/>
        </w:rPr>
        <w:t xml:space="preserve"> </w:t>
      </w:r>
      <w:r w:rsidRPr="00122214">
        <w:rPr>
          <w:rFonts w:ascii="Times New Roman" w:hAnsi="Times New Roman" w:cs="Times New Roman"/>
          <w:spacing w:val="-1"/>
        </w:rPr>
        <w:t>lingua</w:t>
      </w:r>
      <w:r w:rsidRPr="00122214">
        <w:rPr>
          <w:rFonts w:ascii="Times New Roman" w:hAnsi="Times New Roman" w:cs="Times New Roman"/>
          <w:spacing w:val="8"/>
        </w:rPr>
        <w:t xml:space="preserve"> </w:t>
      </w:r>
      <w:r w:rsidRPr="00122214">
        <w:rPr>
          <w:rFonts w:ascii="Times New Roman" w:hAnsi="Times New Roman" w:cs="Times New Roman"/>
        </w:rPr>
        <w:t>italiana.</w:t>
      </w:r>
      <w:r w:rsidRPr="00122214">
        <w:rPr>
          <w:rFonts w:ascii="Times New Roman" w:hAnsi="Times New Roman" w:cs="Times New Roman"/>
          <w:spacing w:val="30"/>
          <w:w w:val="99"/>
        </w:rPr>
        <w:t xml:space="preserve"> </w:t>
      </w:r>
      <w:r w:rsidRPr="00122214">
        <w:rPr>
          <w:rFonts w:ascii="Times New Roman" w:hAnsi="Times New Roman" w:cs="Times New Roman"/>
        </w:rPr>
        <w:t>Le</w:t>
      </w:r>
      <w:r w:rsidRPr="00122214">
        <w:rPr>
          <w:rFonts w:ascii="Times New Roman" w:hAnsi="Times New Roman" w:cs="Times New Roman"/>
          <w:spacing w:val="36"/>
        </w:rPr>
        <w:t xml:space="preserve"> </w:t>
      </w:r>
      <w:r w:rsidRPr="00122214">
        <w:rPr>
          <w:rFonts w:ascii="Times New Roman" w:hAnsi="Times New Roman" w:cs="Times New Roman"/>
        </w:rPr>
        <w:t>risposte</w:t>
      </w:r>
      <w:r w:rsidRPr="00122214">
        <w:rPr>
          <w:rFonts w:ascii="Times New Roman" w:hAnsi="Times New Roman" w:cs="Times New Roman"/>
          <w:spacing w:val="37"/>
        </w:rPr>
        <w:t xml:space="preserve"> </w:t>
      </w:r>
      <w:r w:rsidRPr="00122214">
        <w:rPr>
          <w:rFonts w:ascii="Times New Roman" w:hAnsi="Times New Roman" w:cs="Times New Roman"/>
        </w:rPr>
        <w:t>a</w:t>
      </w:r>
      <w:r w:rsidRPr="00122214">
        <w:rPr>
          <w:rFonts w:ascii="Times New Roman" w:hAnsi="Times New Roman" w:cs="Times New Roman"/>
          <w:spacing w:val="37"/>
        </w:rPr>
        <w:t xml:space="preserve"> </w:t>
      </w:r>
      <w:r w:rsidRPr="00122214">
        <w:rPr>
          <w:rFonts w:ascii="Times New Roman" w:hAnsi="Times New Roman" w:cs="Times New Roman"/>
        </w:rPr>
        <w:t>tutte</w:t>
      </w:r>
      <w:r w:rsidRPr="00122214">
        <w:rPr>
          <w:rFonts w:ascii="Times New Roman" w:hAnsi="Times New Roman" w:cs="Times New Roman"/>
          <w:spacing w:val="36"/>
        </w:rPr>
        <w:t xml:space="preserve"> </w:t>
      </w:r>
      <w:r w:rsidRPr="00122214">
        <w:rPr>
          <w:rFonts w:ascii="Times New Roman" w:hAnsi="Times New Roman" w:cs="Times New Roman"/>
        </w:rPr>
        <w:t>le</w:t>
      </w:r>
      <w:r w:rsidRPr="00122214">
        <w:rPr>
          <w:rFonts w:ascii="Times New Roman" w:hAnsi="Times New Roman" w:cs="Times New Roman"/>
          <w:spacing w:val="36"/>
        </w:rPr>
        <w:t xml:space="preserve"> </w:t>
      </w:r>
      <w:r w:rsidRPr="00122214">
        <w:rPr>
          <w:rFonts w:ascii="Times New Roman" w:hAnsi="Times New Roman" w:cs="Times New Roman"/>
        </w:rPr>
        <w:t>richieste</w:t>
      </w:r>
      <w:r w:rsidRPr="00122214">
        <w:rPr>
          <w:rFonts w:ascii="Times New Roman" w:hAnsi="Times New Roman" w:cs="Times New Roman"/>
          <w:spacing w:val="37"/>
        </w:rPr>
        <w:t xml:space="preserve"> </w:t>
      </w:r>
      <w:r w:rsidRPr="00122214">
        <w:rPr>
          <w:rFonts w:ascii="Times New Roman" w:hAnsi="Times New Roman" w:cs="Times New Roman"/>
        </w:rPr>
        <w:t>presentate</w:t>
      </w:r>
      <w:r w:rsidRPr="00122214">
        <w:rPr>
          <w:rFonts w:ascii="Times New Roman" w:hAnsi="Times New Roman" w:cs="Times New Roman"/>
          <w:spacing w:val="36"/>
        </w:rPr>
        <w:t xml:space="preserve"> </w:t>
      </w:r>
      <w:r w:rsidRPr="00122214">
        <w:rPr>
          <w:rFonts w:ascii="Times New Roman" w:hAnsi="Times New Roman" w:cs="Times New Roman"/>
        </w:rPr>
        <w:t>in</w:t>
      </w:r>
      <w:r w:rsidRPr="00122214">
        <w:rPr>
          <w:rFonts w:ascii="Times New Roman" w:hAnsi="Times New Roman" w:cs="Times New Roman"/>
          <w:spacing w:val="37"/>
        </w:rPr>
        <w:t xml:space="preserve"> </w:t>
      </w:r>
      <w:r w:rsidRPr="00122214">
        <w:rPr>
          <w:rFonts w:ascii="Times New Roman" w:hAnsi="Times New Roman" w:cs="Times New Roman"/>
        </w:rPr>
        <w:t>tempo</w:t>
      </w:r>
      <w:r w:rsidRPr="00122214">
        <w:rPr>
          <w:rFonts w:ascii="Times New Roman" w:hAnsi="Times New Roman" w:cs="Times New Roman"/>
          <w:spacing w:val="37"/>
        </w:rPr>
        <w:t xml:space="preserve"> </w:t>
      </w:r>
      <w:r w:rsidRPr="00122214">
        <w:rPr>
          <w:rFonts w:ascii="Times New Roman" w:hAnsi="Times New Roman" w:cs="Times New Roman"/>
          <w:spacing w:val="-1"/>
        </w:rPr>
        <w:t>utile</w:t>
      </w:r>
      <w:r w:rsidRPr="00122214">
        <w:rPr>
          <w:rFonts w:ascii="Times New Roman" w:hAnsi="Times New Roman" w:cs="Times New Roman"/>
          <w:spacing w:val="37"/>
        </w:rPr>
        <w:t xml:space="preserve"> </w:t>
      </w:r>
      <w:r w:rsidRPr="00122214">
        <w:rPr>
          <w:rFonts w:ascii="Times New Roman" w:hAnsi="Times New Roman" w:cs="Times New Roman"/>
          <w:spacing w:val="-1"/>
        </w:rPr>
        <w:t>verranno</w:t>
      </w:r>
      <w:r w:rsidRPr="00122214">
        <w:rPr>
          <w:rFonts w:ascii="Times New Roman" w:hAnsi="Times New Roman" w:cs="Times New Roman"/>
          <w:spacing w:val="36"/>
        </w:rPr>
        <w:t xml:space="preserve"> </w:t>
      </w:r>
      <w:r w:rsidRPr="00122214">
        <w:rPr>
          <w:rFonts w:ascii="Times New Roman" w:hAnsi="Times New Roman" w:cs="Times New Roman"/>
        </w:rPr>
        <w:t>pubblicate</w:t>
      </w:r>
      <w:r w:rsidRPr="00122214">
        <w:rPr>
          <w:rFonts w:ascii="Times New Roman" w:hAnsi="Times New Roman" w:cs="Times New Roman"/>
          <w:spacing w:val="37"/>
        </w:rPr>
        <w:t xml:space="preserve"> </w:t>
      </w:r>
      <w:r w:rsidRPr="00122214">
        <w:rPr>
          <w:rFonts w:ascii="Times New Roman" w:hAnsi="Times New Roman" w:cs="Times New Roman"/>
        </w:rPr>
        <w:t>sul</w:t>
      </w:r>
      <w:r w:rsidRPr="00122214">
        <w:rPr>
          <w:rFonts w:ascii="Times New Roman" w:hAnsi="Times New Roman" w:cs="Times New Roman"/>
          <w:spacing w:val="37"/>
        </w:rPr>
        <w:t xml:space="preserve"> </w:t>
      </w:r>
      <w:r w:rsidRPr="00122214">
        <w:rPr>
          <w:rFonts w:ascii="Times New Roman" w:hAnsi="Times New Roman" w:cs="Times New Roman"/>
        </w:rPr>
        <w:t>sito</w:t>
      </w:r>
      <w:r w:rsidRPr="00122214">
        <w:rPr>
          <w:rFonts w:ascii="Times New Roman" w:hAnsi="Times New Roman" w:cs="Times New Roman"/>
          <w:spacing w:val="28"/>
          <w:w w:val="99"/>
        </w:rPr>
        <w:t xml:space="preserve"> </w:t>
      </w:r>
      <w:r w:rsidRPr="00122214">
        <w:rPr>
          <w:rFonts w:ascii="Times New Roman" w:hAnsi="Times New Roman" w:cs="Times New Roman"/>
          <w:spacing w:val="-1"/>
        </w:rPr>
        <w:t xml:space="preserve">del Comune di </w:t>
      </w:r>
      <w:proofErr w:type="spellStart"/>
      <w:r w:rsidRPr="00122214">
        <w:rPr>
          <w:rFonts w:ascii="Times New Roman" w:hAnsi="Times New Roman" w:cs="Times New Roman"/>
          <w:spacing w:val="-1"/>
        </w:rPr>
        <w:t>Ripi</w:t>
      </w:r>
      <w:proofErr w:type="spellEnd"/>
      <w:r w:rsidRPr="00122214">
        <w:rPr>
          <w:rFonts w:ascii="Times New Roman" w:hAnsi="Times New Roman" w:cs="Times New Roman"/>
          <w:spacing w:val="-1"/>
        </w:rPr>
        <w:t xml:space="preserve"> sezione CUC (www.comune.ripi.fr.it e sul sito del Comune di </w:t>
      </w:r>
      <w:proofErr w:type="spellStart"/>
      <w:r w:rsidRPr="00122214">
        <w:rPr>
          <w:rFonts w:ascii="Times New Roman" w:hAnsi="Times New Roman" w:cs="Times New Roman"/>
          <w:spacing w:val="-1"/>
        </w:rPr>
        <w:t>Arnara</w:t>
      </w:r>
      <w:proofErr w:type="spellEnd"/>
      <w:r w:rsidRPr="00122214">
        <w:rPr>
          <w:rFonts w:ascii="Times New Roman" w:hAnsi="Times New Roman" w:cs="Times New Roman"/>
          <w:spacing w:val="65"/>
        </w:rPr>
        <w:t xml:space="preserve"> </w:t>
      </w:r>
      <w:r w:rsidRPr="00122214">
        <w:rPr>
          <w:rFonts w:ascii="Times New Roman" w:hAnsi="Times New Roman" w:cs="Times New Roman"/>
        </w:rPr>
        <w:t>(www.comune.arnara.fr.it</w:t>
      </w:r>
      <w:r w:rsidRPr="00122214">
        <w:rPr>
          <w:rFonts w:ascii="Times New Roman" w:hAnsi="Times New Roman" w:cs="Times New Roman"/>
          <w:color w:val="000000"/>
        </w:rPr>
        <w:t>).</w:t>
      </w:r>
      <w:r w:rsidRPr="00122214">
        <w:rPr>
          <w:rFonts w:ascii="Times New Roman" w:hAnsi="Times New Roman" w:cs="Times New Roman"/>
          <w:color w:val="000000"/>
          <w:spacing w:val="65"/>
        </w:rPr>
        <w:t xml:space="preserve"> </w:t>
      </w:r>
      <w:r w:rsidRPr="00122214">
        <w:rPr>
          <w:rFonts w:ascii="Times New Roman" w:hAnsi="Times New Roman" w:cs="Times New Roman"/>
          <w:color w:val="000000"/>
        </w:rPr>
        <w:t>Non</w:t>
      </w:r>
      <w:r w:rsidRPr="00122214">
        <w:rPr>
          <w:rFonts w:ascii="Times New Roman" w:hAnsi="Times New Roman" w:cs="Times New Roman"/>
          <w:color w:val="000000"/>
          <w:spacing w:val="66"/>
        </w:rPr>
        <w:t xml:space="preserve"> </w:t>
      </w:r>
      <w:r w:rsidRPr="00122214">
        <w:rPr>
          <w:rFonts w:ascii="Times New Roman" w:hAnsi="Times New Roman" w:cs="Times New Roman"/>
          <w:color w:val="000000"/>
        </w:rPr>
        <w:t>saranno</w:t>
      </w:r>
      <w:r w:rsidRPr="00122214">
        <w:rPr>
          <w:rFonts w:ascii="Times New Roman" w:hAnsi="Times New Roman" w:cs="Times New Roman"/>
          <w:color w:val="000000"/>
          <w:spacing w:val="65"/>
        </w:rPr>
        <w:t xml:space="preserve"> </w:t>
      </w:r>
      <w:r w:rsidRPr="00122214">
        <w:rPr>
          <w:rFonts w:ascii="Times New Roman" w:hAnsi="Times New Roman" w:cs="Times New Roman"/>
          <w:color w:val="000000"/>
        </w:rPr>
        <w:t>fornite</w:t>
      </w:r>
      <w:r w:rsidRPr="00122214">
        <w:rPr>
          <w:rFonts w:ascii="Times New Roman" w:hAnsi="Times New Roman" w:cs="Times New Roman"/>
          <w:color w:val="000000"/>
          <w:spacing w:val="65"/>
        </w:rPr>
        <w:t xml:space="preserve"> </w:t>
      </w:r>
      <w:r w:rsidRPr="00122214">
        <w:rPr>
          <w:rFonts w:ascii="Times New Roman" w:hAnsi="Times New Roman" w:cs="Times New Roman"/>
          <w:color w:val="000000"/>
        </w:rPr>
        <w:t>risposte</w:t>
      </w:r>
      <w:r w:rsidRPr="00122214">
        <w:rPr>
          <w:rFonts w:ascii="Times New Roman" w:hAnsi="Times New Roman" w:cs="Times New Roman"/>
          <w:color w:val="000000"/>
          <w:spacing w:val="66"/>
        </w:rPr>
        <w:t xml:space="preserve"> </w:t>
      </w:r>
      <w:r w:rsidRPr="00122214">
        <w:rPr>
          <w:rFonts w:ascii="Times New Roman" w:hAnsi="Times New Roman" w:cs="Times New Roman"/>
          <w:color w:val="000000"/>
        </w:rPr>
        <w:t>ai</w:t>
      </w:r>
      <w:r w:rsidRPr="00122214">
        <w:rPr>
          <w:rFonts w:ascii="Times New Roman" w:hAnsi="Times New Roman" w:cs="Times New Roman"/>
          <w:color w:val="000000"/>
          <w:spacing w:val="31"/>
          <w:w w:val="99"/>
        </w:rPr>
        <w:t xml:space="preserve"> </w:t>
      </w:r>
      <w:r w:rsidRPr="00122214">
        <w:rPr>
          <w:rFonts w:ascii="Times New Roman" w:hAnsi="Times New Roman" w:cs="Times New Roman"/>
          <w:color w:val="000000"/>
        </w:rPr>
        <w:t>quesiti</w:t>
      </w:r>
      <w:r w:rsidRPr="00122214">
        <w:rPr>
          <w:rFonts w:ascii="Times New Roman" w:hAnsi="Times New Roman" w:cs="Times New Roman"/>
          <w:color w:val="000000"/>
          <w:spacing w:val="-11"/>
        </w:rPr>
        <w:t xml:space="preserve"> </w:t>
      </w:r>
      <w:r w:rsidRPr="00122214">
        <w:rPr>
          <w:rFonts w:ascii="Times New Roman" w:hAnsi="Times New Roman" w:cs="Times New Roman"/>
          <w:color w:val="000000"/>
        </w:rPr>
        <w:t>pervenuti</w:t>
      </w:r>
      <w:r w:rsidRPr="00122214">
        <w:rPr>
          <w:rFonts w:ascii="Times New Roman" w:hAnsi="Times New Roman" w:cs="Times New Roman"/>
          <w:color w:val="000000"/>
          <w:spacing w:val="-11"/>
        </w:rPr>
        <w:t xml:space="preserve"> </w:t>
      </w:r>
      <w:r w:rsidRPr="00122214">
        <w:rPr>
          <w:rFonts w:ascii="Times New Roman" w:hAnsi="Times New Roman" w:cs="Times New Roman"/>
          <w:color w:val="000000"/>
        </w:rPr>
        <w:t>successivamente</w:t>
      </w:r>
      <w:r w:rsidRPr="00122214">
        <w:rPr>
          <w:rFonts w:ascii="Times New Roman" w:hAnsi="Times New Roman" w:cs="Times New Roman"/>
          <w:color w:val="000000"/>
          <w:spacing w:val="-12"/>
        </w:rPr>
        <w:t xml:space="preserve"> </w:t>
      </w:r>
      <w:r w:rsidRPr="00122214">
        <w:rPr>
          <w:rFonts w:ascii="Times New Roman" w:hAnsi="Times New Roman" w:cs="Times New Roman"/>
          <w:color w:val="000000"/>
        </w:rPr>
        <w:t>al</w:t>
      </w:r>
      <w:r w:rsidRPr="00122214">
        <w:rPr>
          <w:rFonts w:ascii="Times New Roman" w:hAnsi="Times New Roman" w:cs="Times New Roman"/>
          <w:color w:val="000000"/>
          <w:spacing w:val="-11"/>
        </w:rPr>
        <w:t xml:space="preserve"> </w:t>
      </w:r>
      <w:r w:rsidRPr="00122214">
        <w:rPr>
          <w:rFonts w:ascii="Times New Roman" w:hAnsi="Times New Roman" w:cs="Times New Roman"/>
          <w:color w:val="000000"/>
        </w:rPr>
        <w:t>termine</w:t>
      </w:r>
      <w:r w:rsidRPr="00122214">
        <w:rPr>
          <w:rFonts w:ascii="Times New Roman" w:hAnsi="Times New Roman" w:cs="Times New Roman"/>
          <w:color w:val="000000"/>
          <w:spacing w:val="-11"/>
        </w:rPr>
        <w:t xml:space="preserve"> </w:t>
      </w:r>
      <w:r w:rsidRPr="00122214">
        <w:rPr>
          <w:rFonts w:ascii="Times New Roman" w:hAnsi="Times New Roman" w:cs="Times New Roman"/>
          <w:color w:val="000000"/>
        </w:rPr>
        <w:t>indicato.</w:t>
      </w:r>
    </w:p>
    <w:p w:rsidR="00613AD7" w:rsidRPr="00B87FD4" w:rsidRDefault="00613AD7" w:rsidP="00B87FD4">
      <w:pPr>
        <w:pStyle w:val="Corpodeltesto"/>
        <w:kinsoku w:val="0"/>
        <w:overflowPunct w:val="0"/>
        <w:spacing w:before="1"/>
        <w:ind w:left="0"/>
        <w:jc w:val="both"/>
        <w:rPr>
          <w:rFonts w:ascii="Times New Roman" w:hAnsi="Times New Roman" w:cs="Times New Roman"/>
        </w:rPr>
      </w:pPr>
    </w:p>
    <w:p w:rsidR="00613AD7" w:rsidRPr="00122214" w:rsidRDefault="00613AD7" w:rsidP="00B87FD4">
      <w:pPr>
        <w:pStyle w:val="Corpodeltesto"/>
        <w:numPr>
          <w:ilvl w:val="1"/>
          <w:numId w:val="30"/>
        </w:numPr>
        <w:tabs>
          <w:tab w:val="left" w:pos="634"/>
        </w:tabs>
        <w:kinsoku w:val="0"/>
        <w:overflowPunct w:val="0"/>
        <w:ind w:hanging="513"/>
        <w:jc w:val="both"/>
        <w:rPr>
          <w:rFonts w:ascii="Times New Roman" w:hAnsi="Times New Roman" w:cs="Times New Roman"/>
        </w:rPr>
      </w:pPr>
      <w:r w:rsidRPr="00122214">
        <w:rPr>
          <w:rFonts w:ascii="Times New Roman" w:hAnsi="Times New Roman" w:cs="Times New Roman"/>
          <w:b/>
          <w:bCs/>
        </w:rPr>
        <w:t>Modalità</w:t>
      </w:r>
      <w:r w:rsidRPr="00122214">
        <w:rPr>
          <w:rFonts w:ascii="Times New Roman" w:hAnsi="Times New Roman" w:cs="Times New Roman"/>
          <w:b/>
          <w:bCs/>
          <w:spacing w:val="-12"/>
        </w:rPr>
        <w:t xml:space="preserve"> </w:t>
      </w:r>
      <w:r w:rsidRPr="00122214">
        <w:rPr>
          <w:rFonts w:ascii="Times New Roman" w:hAnsi="Times New Roman" w:cs="Times New Roman"/>
          <w:b/>
          <w:bCs/>
          <w:spacing w:val="-1"/>
        </w:rPr>
        <w:t>di</w:t>
      </w:r>
      <w:r w:rsidRPr="00122214">
        <w:rPr>
          <w:rFonts w:ascii="Times New Roman" w:hAnsi="Times New Roman" w:cs="Times New Roman"/>
          <w:b/>
          <w:bCs/>
          <w:spacing w:val="-10"/>
        </w:rPr>
        <w:t xml:space="preserve"> </w:t>
      </w:r>
      <w:r w:rsidRPr="00122214">
        <w:rPr>
          <w:rFonts w:ascii="Times New Roman" w:hAnsi="Times New Roman" w:cs="Times New Roman"/>
          <w:b/>
          <w:bCs/>
          <w:spacing w:val="-1"/>
        </w:rPr>
        <w:t>presentazione</w:t>
      </w:r>
      <w:r w:rsidRPr="00122214">
        <w:rPr>
          <w:rFonts w:ascii="Times New Roman" w:hAnsi="Times New Roman" w:cs="Times New Roman"/>
          <w:b/>
          <w:bCs/>
          <w:spacing w:val="-11"/>
        </w:rPr>
        <w:t xml:space="preserve"> </w:t>
      </w:r>
      <w:r w:rsidRPr="00122214">
        <w:rPr>
          <w:rFonts w:ascii="Times New Roman" w:hAnsi="Times New Roman" w:cs="Times New Roman"/>
          <w:b/>
          <w:bCs/>
          <w:spacing w:val="-1"/>
        </w:rPr>
        <w:t>della</w:t>
      </w:r>
      <w:r w:rsidRPr="00122214">
        <w:rPr>
          <w:rFonts w:ascii="Times New Roman" w:hAnsi="Times New Roman" w:cs="Times New Roman"/>
          <w:b/>
          <w:bCs/>
          <w:spacing w:val="-12"/>
        </w:rPr>
        <w:t xml:space="preserve"> </w:t>
      </w:r>
      <w:r w:rsidRPr="00122214">
        <w:rPr>
          <w:rFonts w:ascii="Times New Roman" w:hAnsi="Times New Roman" w:cs="Times New Roman"/>
          <w:b/>
          <w:bCs/>
          <w:spacing w:val="-1"/>
        </w:rPr>
        <w:t>documentazione</w:t>
      </w:r>
      <w:r w:rsidRPr="00122214">
        <w:rPr>
          <w:rFonts w:ascii="Times New Roman" w:hAnsi="Times New Roman" w:cs="Times New Roman"/>
          <w:b/>
          <w:bCs/>
          <w:spacing w:val="-12"/>
        </w:rPr>
        <w:t xml:space="preserve"> </w:t>
      </w:r>
      <w:r w:rsidRPr="00122214">
        <w:rPr>
          <w:rFonts w:ascii="Times New Roman" w:hAnsi="Times New Roman" w:cs="Times New Roman"/>
          <w:b/>
          <w:bCs/>
        </w:rPr>
        <w:t>e</w:t>
      </w:r>
      <w:r w:rsidRPr="00122214">
        <w:rPr>
          <w:rFonts w:ascii="Times New Roman" w:hAnsi="Times New Roman" w:cs="Times New Roman"/>
          <w:b/>
          <w:bCs/>
          <w:spacing w:val="-11"/>
        </w:rPr>
        <w:t xml:space="preserve"> </w:t>
      </w:r>
      <w:r w:rsidRPr="00122214">
        <w:rPr>
          <w:rFonts w:ascii="Times New Roman" w:hAnsi="Times New Roman" w:cs="Times New Roman"/>
          <w:b/>
          <w:bCs/>
          <w:spacing w:val="-1"/>
        </w:rPr>
        <w:t>soccorso</w:t>
      </w:r>
      <w:r w:rsidRPr="00122214">
        <w:rPr>
          <w:rFonts w:ascii="Times New Roman" w:hAnsi="Times New Roman" w:cs="Times New Roman"/>
          <w:b/>
          <w:bCs/>
          <w:spacing w:val="-11"/>
        </w:rPr>
        <w:t xml:space="preserve"> </w:t>
      </w:r>
      <w:r w:rsidRPr="00122214">
        <w:rPr>
          <w:rFonts w:ascii="Times New Roman" w:hAnsi="Times New Roman" w:cs="Times New Roman"/>
          <w:b/>
          <w:bCs/>
          <w:spacing w:val="-1"/>
        </w:rPr>
        <w:t>istruttorio</w:t>
      </w:r>
    </w:p>
    <w:p w:rsidR="00613AD7" w:rsidRPr="00B87FD4" w:rsidRDefault="00613AD7" w:rsidP="00B87FD4">
      <w:pPr>
        <w:pStyle w:val="Corpodeltesto"/>
        <w:kinsoku w:val="0"/>
        <w:overflowPunct w:val="0"/>
        <w:spacing w:before="11"/>
        <w:ind w:left="0"/>
        <w:jc w:val="both"/>
        <w:rPr>
          <w:rFonts w:ascii="Times New Roman" w:hAnsi="Times New Roman" w:cs="Times New Roman"/>
          <w:b/>
          <w:bCs/>
          <w:sz w:val="21"/>
          <w:szCs w:val="21"/>
        </w:rPr>
      </w:pPr>
    </w:p>
    <w:p w:rsidR="00613AD7" w:rsidRPr="00B87FD4" w:rsidRDefault="00613AD7" w:rsidP="00B87FD4">
      <w:pPr>
        <w:pStyle w:val="Corpodeltesto"/>
        <w:numPr>
          <w:ilvl w:val="2"/>
          <w:numId w:val="30"/>
        </w:numPr>
        <w:tabs>
          <w:tab w:val="left" w:pos="791"/>
        </w:tabs>
        <w:kinsoku w:val="0"/>
        <w:overflowPunct w:val="0"/>
        <w:ind w:right="106" w:firstLine="0"/>
        <w:jc w:val="both"/>
        <w:rPr>
          <w:rFonts w:ascii="Times New Roman" w:hAnsi="Times New Roman" w:cs="Times New Roman"/>
        </w:rPr>
      </w:pPr>
      <w:r w:rsidRPr="00B87FD4">
        <w:rPr>
          <w:rFonts w:ascii="Times New Roman" w:hAnsi="Times New Roman" w:cs="Times New Roman"/>
          <w:spacing w:val="-1"/>
        </w:rPr>
        <w:t>Tutte</w:t>
      </w:r>
      <w:r w:rsidRPr="00B87FD4">
        <w:rPr>
          <w:rFonts w:ascii="Times New Roman" w:hAnsi="Times New Roman" w:cs="Times New Roman"/>
          <w:spacing w:val="7"/>
        </w:rPr>
        <w:t xml:space="preserve"> </w:t>
      </w:r>
      <w:r w:rsidRPr="00B87FD4">
        <w:rPr>
          <w:rFonts w:ascii="Times New Roman" w:hAnsi="Times New Roman" w:cs="Times New Roman"/>
        </w:rPr>
        <w:t>le</w:t>
      </w:r>
      <w:r w:rsidRPr="00B87FD4">
        <w:rPr>
          <w:rFonts w:ascii="Times New Roman" w:hAnsi="Times New Roman" w:cs="Times New Roman"/>
          <w:spacing w:val="7"/>
        </w:rPr>
        <w:t xml:space="preserve"> </w:t>
      </w:r>
      <w:r w:rsidRPr="00B87FD4">
        <w:rPr>
          <w:rFonts w:ascii="Times New Roman" w:hAnsi="Times New Roman" w:cs="Times New Roman"/>
        </w:rPr>
        <w:t>dichiarazioni</w:t>
      </w:r>
      <w:r w:rsidRPr="00B87FD4">
        <w:rPr>
          <w:rFonts w:ascii="Times New Roman" w:hAnsi="Times New Roman" w:cs="Times New Roman"/>
          <w:spacing w:val="7"/>
        </w:rPr>
        <w:t xml:space="preserve"> </w:t>
      </w:r>
      <w:r w:rsidRPr="00B87FD4">
        <w:rPr>
          <w:rFonts w:ascii="Times New Roman" w:hAnsi="Times New Roman" w:cs="Times New Roman"/>
        </w:rPr>
        <w:t>sostitutive</w:t>
      </w:r>
      <w:r w:rsidRPr="00B87FD4">
        <w:rPr>
          <w:rFonts w:ascii="Times New Roman" w:hAnsi="Times New Roman" w:cs="Times New Roman"/>
          <w:spacing w:val="8"/>
        </w:rPr>
        <w:t xml:space="preserve"> </w:t>
      </w:r>
      <w:r w:rsidRPr="00B87FD4">
        <w:rPr>
          <w:rFonts w:ascii="Times New Roman" w:hAnsi="Times New Roman" w:cs="Times New Roman"/>
        </w:rPr>
        <w:t>richieste</w:t>
      </w:r>
      <w:r w:rsidRPr="00B87FD4">
        <w:rPr>
          <w:rFonts w:ascii="Times New Roman" w:hAnsi="Times New Roman" w:cs="Times New Roman"/>
          <w:spacing w:val="7"/>
        </w:rPr>
        <w:t xml:space="preserve"> </w:t>
      </w:r>
      <w:r w:rsidRPr="00B87FD4">
        <w:rPr>
          <w:rFonts w:ascii="Times New Roman" w:hAnsi="Times New Roman" w:cs="Times New Roman"/>
          <w:spacing w:val="-1"/>
        </w:rPr>
        <w:t>ai</w:t>
      </w:r>
      <w:r w:rsidRPr="00B87FD4">
        <w:rPr>
          <w:rFonts w:ascii="Times New Roman" w:hAnsi="Times New Roman" w:cs="Times New Roman"/>
          <w:spacing w:val="7"/>
        </w:rPr>
        <w:t xml:space="preserve"> </w:t>
      </w:r>
      <w:r w:rsidRPr="00B87FD4">
        <w:rPr>
          <w:rFonts w:ascii="Times New Roman" w:hAnsi="Times New Roman" w:cs="Times New Roman"/>
        </w:rPr>
        <w:t>fini</w:t>
      </w:r>
      <w:r w:rsidRPr="00B87FD4">
        <w:rPr>
          <w:rFonts w:ascii="Times New Roman" w:hAnsi="Times New Roman" w:cs="Times New Roman"/>
          <w:spacing w:val="6"/>
        </w:rPr>
        <w:t xml:space="preserve"> </w:t>
      </w:r>
      <w:r w:rsidRPr="00B87FD4">
        <w:rPr>
          <w:rFonts w:ascii="Times New Roman" w:hAnsi="Times New Roman" w:cs="Times New Roman"/>
          <w:spacing w:val="-1"/>
        </w:rPr>
        <w:t>della</w:t>
      </w:r>
      <w:r w:rsidRPr="00B87FD4">
        <w:rPr>
          <w:rFonts w:ascii="Times New Roman" w:hAnsi="Times New Roman" w:cs="Times New Roman"/>
          <w:spacing w:val="7"/>
        </w:rPr>
        <w:t xml:space="preserve"> </w:t>
      </w:r>
      <w:r w:rsidRPr="00B87FD4">
        <w:rPr>
          <w:rFonts w:ascii="Times New Roman" w:hAnsi="Times New Roman" w:cs="Times New Roman"/>
          <w:spacing w:val="-1"/>
        </w:rPr>
        <w:t>partecipazione</w:t>
      </w:r>
      <w:r w:rsidRPr="00B87FD4">
        <w:rPr>
          <w:rFonts w:ascii="Times New Roman" w:hAnsi="Times New Roman" w:cs="Times New Roman"/>
          <w:spacing w:val="7"/>
        </w:rPr>
        <w:t xml:space="preserve"> </w:t>
      </w:r>
      <w:r w:rsidRPr="00B87FD4">
        <w:rPr>
          <w:rFonts w:ascii="Times New Roman" w:hAnsi="Times New Roman" w:cs="Times New Roman"/>
        </w:rPr>
        <w:t>alla</w:t>
      </w:r>
      <w:r w:rsidRPr="00B87FD4">
        <w:rPr>
          <w:rFonts w:ascii="Times New Roman" w:hAnsi="Times New Roman" w:cs="Times New Roman"/>
          <w:spacing w:val="7"/>
        </w:rPr>
        <w:t xml:space="preserve"> </w:t>
      </w:r>
      <w:r w:rsidRPr="00B87FD4">
        <w:rPr>
          <w:rFonts w:ascii="Times New Roman" w:hAnsi="Times New Roman" w:cs="Times New Roman"/>
          <w:spacing w:val="-1"/>
        </w:rPr>
        <w:t>presente</w:t>
      </w:r>
      <w:r w:rsidRPr="00B87FD4">
        <w:rPr>
          <w:rFonts w:ascii="Times New Roman" w:hAnsi="Times New Roman" w:cs="Times New Roman"/>
          <w:spacing w:val="21"/>
          <w:w w:val="99"/>
        </w:rPr>
        <w:t xml:space="preserve"> </w:t>
      </w:r>
      <w:r w:rsidRPr="00B87FD4">
        <w:rPr>
          <w:rFonts w:ascii="Times New Roman" w:hAnsi="Times New Roman" w:cs="Times New Roman"/>
          <w:spacing w:val="-1"/>
        </w:rPr>
        <w:t>procedura</w:t>
      </w:r>
      <w:r w:rsidRPr="00B87FD4">
        <w:rPr>
          <w:rFonts w:ascii="Times New Roman" w:hAnsi="Times New Roman" w:cs="Times New Roman"/>
          <w:spacing w:val="-9"/>
        </w:rPr>
        <w:t xml:space="preserve"> </w:t>
      </w:r>
      <w:r w:rsidRPr="00B87FD4">
        <w:rPr>
          <w:rFonts w:ascii="Times New Roman" w:hAnsi="Times New Roman" w:cs="Times New Roman"/>
          <w:spacing w:val="-1"/>
        </w:rPr>
        <w:t>di</w:t>
      </w:r>
      <w:r w:rsidRPr="00B87FD4">
        <w:rPr>
          <w:rFonts w:ascii="Times New Roman" w:hAnsi="Times New Roman" w:cs="Times New Roman"/>
          <w:spacing w:val="-9"/>
        </w:rPr>
        <w:t xml:space="preserve"> </w:t>
      </w:r>
      <w:r w:rsidRPr="00B87FD4">
        <w:rPr>
          <w:rFonts w:ascii="Times New Roman" w:hAnsi="Times New Roman" w:cs="Times New Roman"/>
          <w:spacing w:val="-1"/>
        </w:rPr>
        <w:t>gara:</w:t>
      </w:r>
    </w:p>
    <w:p w:rsidR="00613AD7" w:rsidRPr="00B87FD4" w:rsidRDefault="00613AD7" w:rsidP="00B87FD4">
      <w:pPr>
        <w:pStyle w:val="Corpodeltesto"/>
        <w:numPr>
          <w:ilvl w:val="0"/>
          <w:numId w:val="28"/>
        </w:numPr>
        <w:tabs>
          <w:tab w:val="left" w:pos="446"/>
        </w:tabs>
        <w:kinsoku w:val="0"/>
        <w:overflowPunct w:val="0"/>
        <w:spacing w:before="1"/>
        <w:ind w:right="103" w:firstLine="0"/>
        <w:jc w:val="both"/>
        <w:rPr>
          <w:rFonts w:ascii="Times New Roman" w:hAnsi="Times New Roman" w:cs="Times New Roman"/>
        </w:rPr>
      </w:pPr>
      <w:r w:rsidRPr="00B87FD4">
        <w:rPr>
          <w:rFonts w:ascii="Times New Roman" w:hAnsi="Times New Roman" w:cs="Times New Roman"/>
        </w:rPr>
        <w:t>devono</w:t>
      </w:r>
      <w:r w:rsidRPr="00B87FD4">
        <w:rPr>
          <w:rFonts w:ascii="Times New Roman" w:hAnsi="Times New Roman" w:cs="Times New Roman"/>
          <w:spacing w:val="43"/>
        </w:rPr>
        <w:t xml:space="preserve"> </w:t>
      </w:r>
      <w:r w:rsidRPr="00B87FD4">
        <w:rPr>
          <w:rFonts w:ascii="Times New Roman" w:hAnsi="Times New Roman" w:cs="Times New Roman"/>
        </w:rPr>
        <w:t>essere</w:t>
      </w:r>
      <w:r w:rsidRPr="00B87FD4">
        <w:rPr>
          <w:rFonts w:ascii="Times New Roman" w:hAnsi="Times New Roman" w:cs="Times New Roman"/>
          <w:spacing w:val="43"/>
        </w:rPr>
        <w:t xml:space="preserve"> </w:t>
      </w:r>
      <w:r w:rsidRPr="00B87FD4">
        <w:rPr>
          <w:rFonts w:ascii="Times New Roman" w:hAnsi="Times New Roman" w:cs="Times New Roman"/>
        </w:rPr>
        <w:t>rilasciate</w:t>
      </w:r>
      <w:r w:rsidRPr="00B87FD4">
        <w:rPr>
          <w:rFonts w:ascii="Times New Roman" w:hAnsi="Times New Roman" w:cs="Times New Roman"/>
          <w:spacing w:val="43"/>
        </w:rPr>
        <w:t xml:space="preserve"> </w:t>
      </w:r>
      <w:r w:rsidRPr="00B87FD4">
        <w:rPr>
          <w:rFonts w:ascii="Times New Roman" w:hAnsi="Times New Roman" w:cs="Times New Roman"/>
        </w:rPr>
        <w:t>ai</w:t>
      </w:r>
      <w:r w:rsidRPr="00B87FD4">
        <w:rPr>
          <w:rFonts w:ascii="Times New Roman" w:hAnsi="Times New Roman" w:cs="Times New Roman"/>
          <w:spacing w:val="44"/>
        </w:rPr>
        <w:t xml:space="preserve"> </w:t>
      </w:r>
      <w:r w:rsidRPr="00B87FD4">
        <w:rPr>
          <w:rFonts w:ascii="Times New Roman" w:hAnsi="Times New Roman" w:cs="Times New Roman"/>
        </w:rPr>
        <w:t>sensi</w:t>
      </w:r>
      <w:r w:rsidRPr="00B87FD4">
        <w:rPr>
          <w:rFonts w:ascii="Times New Roman" w:hAnsi="Times New Roman" w:cs="Times New Roman"/>
          <w:spacing w:val="43"/>
        </w:rPr>
        <w:t xml:space="preserve"> </w:t>
      </w:r>
      <w:r w:rsidRPr="00B87FD4">
        <w:rPr>
          <w:rFonts w:ascii="Times New Roman" w:hAnsi="Times New Roman" w:cs="Times New Roman"/>
        </w:rPr>
        <w:t>degli</w:t>
      </w:r>
      <w:r w:rsidRPr="00B87FD4">
        <w:rPr>
          <w:rFonts w:ascii="Times New Roman" w:hAnsi="Times New Roman" w:cs="Times New Roman"/>
          <w:spacing w:val="43"/>
        </w:rPr>
        <w:t xml:space="preserve"> </w:t>
      </w:r>
      <w:r w:rsidRPr="00B87FD4">
        <w:rPr>
          <w:rFonts w:ascii="Times New Roman" w:hAnsi="Times New Roman" w:cs="Times New Roman"/>
        </w:rPr>
        <w:t>artt.</w:t>
      </w:r>
      <w:r w:rsidRPr="00B87FD4">
        <w:rPr>
          <w:rFonts w:ascii="Times New Roman" w:hAnsi="Times New Roman" w:cs="Times New Roman"/>
          <w:spacing w:val="43"/>
        </w:rPr>
        <w:t xml:space="preserve"> </w:t>
      </w:r>
      <w:r w:rsidRPr="00B87FD4">
        <w:rPr>
          <w:rFonts w:ascii="Times New Roman" w:hAnsi="Times New Roman" w:cs="Times New Roman"/>
          <w:spacing w:val="-1"/>
        </w:rPr>
        <w:t>46</w:t>
      </w:r>
      <w:r w:rsidRPr="00B87FD4">
        <w:rPr>
          <w:rFonts w:ascii="Times New Roman" w:hAnsi="Times New Roman" w:cs="Times New Roman"/>
          <w:spacing w:val="44"/>
        </w:rPr>
        <w:t xml:space="preserve"> </w:t>
      </w:r>
      <w:r w:rsidRPr="00B87FD4">
        <w:rPr>
          <w:rFonts w:ascii="Times New Roman" w:hAnsi="Times New Roman" w:cs="Times New Roman"/>
        </w:rPr>
        <w:t>e</w:t>
      </w:r>
      <w:r w:rsidRPr="00B87FD4">
        <w:rPr>
          <w:rFonts w:ascii="Times New Roman" w:hAnsi="Times New Roman" w:cs="Times New Roman"/>
          <w:spacing w:val="43"/>
        </w:rPr>
        <w:t xml:space="preserve"> </w:t>
      </w:r>
      <w:r w:rsidRPr="00B87FD4">
        <w:rPr>
          <w:rFonts w:ascii="Times New Roman" w:hAnsi="Times New Roman" w:cs="Times New Roman"/>
          <w:spacing w:val="-1"/>
        </w:rPr>
        <w:t>47</w:t>
      </w:r>
      <w:r w:rsidRPr="00B87FD4">
        <w:rPr>
          <w:rFonts w:ascii="Times New Roman" w:hAnsi="Times New Roman" w:cs="Times New Roman"/>
          <w:spacing w:val="44"/>
        </w:rPr>
        <w:t xml:space="preserve"> </w:t>
      </w:r>
      <w:r w:rsidRPr="00B87FD4">
        <w:rPr>
          <w:rFonts w:ascii="Times New Roman" w:hAnsi="Times New Roman" w:cs="Times New Roman"/>
          <w:spacing w:val="-1"/>
        </w:rPr>
        <w:t>del</w:t>
      </w:r>
      <w:r w:rsidRPr="00B87FD4">
        <w:rPr>
          <w:rFonts w:ascii="Times New Roman" w:hAnsi="Times New Roman" w:cs="Times New Roman"/>
          <w:spacing w:val="44"/>
        </w:rPr>
        <w:t xml:space="preserve"> </w:t>
      </w:r>
      <w:r>
        <w:rPr>
          <w:rFonts w:ascii="Times New Roman" w:hAnsi="Times New Roman" w:cs="Times New Roman"/>
          <w:spacing w:val="-1"/>
        </w:rPr>
        <w:t>D</w:t>
      </w:r>
      <w:r w:rsidRPr="00B87FD4">
        <w:rPr>
          <w:rFonts w:ascii="Times New Roman" w:hAnsi="Times New Roman" w:cs="Times New Roman"/>
          <w:spacing w:val="-1"/>
        </w:rPr>
        <w:t>.P.R.</w:t>
      </w:r>
      <w:r w:rsidRPr="00B87FD4">
        <w:rPr>
          <w:rFonts w:ascii="Times New Roman" w:hAnsi="Times New Roman" w:cs="Times New Roman"/>
          <w:spacing w:val="44"/>
        </w:rPr>
        <w:t xml:space="preserve"> </w:t>
      </w:r>
      <w:r w:rsidRPr="00B87FD4">
        <w:rPr>
          <w:rFonts w:ascii="Times New Roman" w:hAnsi="Times New Roman" w:cs="Times New Roman"/>
          <w:spacing w:val="-1"/>
        </w:rPr>
        <w:t>28</w:t>
      </w:r>
      <w:r w:rsidRPr="00B87FD4">
        <w:rPr>
          <w:rFonts w:ascii="Times New Roman" w:hAnsi="Times New Roman" w:cs="Times New Roman"/>
          <w:spacing w:val="43"/>
        </w:rPr>
        <w:t xml:space="preserve"> </w:t>
      </w:r>
      <w:r w:rsidRPr="00B87FD4">
        <w:rPr>
          <w:rFonts w:ascii="Times New Roman" w:hAnsi="Times New Roman" w:cs="Times New Roman"/>
          <w:spacing w:val="-1"/>
        </w:rPr>
        <w:t>dicembre</w:t>
      </w:r>
      <w:r w:rsidRPr="00B87FD4">
        <w:rPr>
          <w:rFonts w:ascii="Times New Roman" w:hAnsi="Times New Roman" w:cs="Times New Roman"/>
          <w:spacing w:val="44"/>
        </w:rPr>
        <w:t xml:space="preserve"> </w:t>
      </w:r>
      <w:r w:rsidRPr="00B87FD4">
        <w:rPr>
          <w:rFonts w:ascii="Times New Roman" w:hAnsi="Times New Roman" w:cs="Times New Roman"/>
        </w:rPr>
        <w:t>2000,</w:t>
      </w:r>
      <w:r w:rsidRPr="00B87FD4">
        <w:rPr>
          <w:rFonts w:ascii="Times New Roman" w:hAnsi="Times New Roman" w:cs="Times New Roman"/>
          <w:spacing w:val="28"/>
          <w:w w:val="99"/>
        </w:rPr>
        <w:t xml:space="preserve"> </w:t>
      </w:r>
      <w:r w:rsidRPr="00B87FD4">
        <w:rPr>
          <w:rFonts w:ascii="Times New Roman" w:hAnsi="Times New Roman" w:cs="Times New Roman"/>
        </w:rPr>
        <w:t>n.445,</w:t>
      </w:r>
      <w:r w:rsidRPr="00B87FD4">
        <w:rPr>
          <w:rFonts w:ascii="Times New Roman" w:hAnsi="Times New Roman" w:cs="Times New Roman"/>
          <w:spacing w:val="5"/>
        </w:rPr>
        <w:t xml:space="preserve"> </w:t>
      </w:r>
      <w:r w:rsidRPr="00B87FD4">
        <w:rPr>
          <w:rFonts w:ascii="Times New Roman" w:hAnsi="Times New Roman" w:cs="Times New Roman"/>
        </w:rPr>
        <w:t>in</w:t>
      </w:r>
      <w:r w:rsidRPr="00B87FD4">
        <w:rPr>
          <w:rFonts w:ascii="Times New Roman" w:hAnsi="Times New Roman" w:cs="Times New Roman"/>
          <w:spacing w:val="6"/>
        </w:rPr>
        <w:t xml:space="preserve"> </w:t>
      </w:r>
      <w:r w:rsidRPr="00B87FD4">
        <w:rPr>
          <w:rFonts w:ascii="Times New Roman" w:hAnsi="Times New Roman" w:cs="Times New Roman"/>
        </w:rPr>
        <w:t>carta</w:t>
      </w:r>
      <w:r w:rsidRPr="00B87FD4">
        <w:rPr>
          <w:rFonts w:ascii="Times New Roman" w:hAnsi="Times New Roman" w:cs="Times New Roman"/>
          <w:spacing w:val="5"/>
        </w:rPr>
        <w:t xml:space="preserve"> </w:t>
      </w:r>
      <w:r w:rsidRPr="00B87FD4">
        <w:rPr>
          <w:rFonts w:ascii="Times New Roman" w:hAnsi="Times New Roman" w:cs="Times New Roman"/>
        </w:rPr>
        <w:t>semplice,</w:t>
      </w:r>
      <w:r w:rsidRPr="00B87FD4">
        <w:rPr>
          <w:rFonts w:ascii="Times New Roman" w:hAnsi="Times New Roman" w:cs="Times New Roman"/>
          <w:spacing w:val="5"/>
        </w:rPr>
        <w:t xml:space="preserve"> </w:t>
      </w:r>
      <w:r w:rsidRPr="00B87FD4">
        <w:rPr>
          <w:rFonts w:ascii="Times New Roman" w:hAnsi="Times New Roman" w:cs="Times New Roman"/>
        </w:rPr>
        <w:t>con</w:t>
      </w:r>
      <w:r w:rsidRPr="00B87FD4">
        <w:rPr>
          <w:rFonts w:ascii="Times New Roman" w:hAnsi="Times New Roman" w:cs="Times New Roman"/>
          <w:spacing w:val="5"/>
        </w:rPr>
        <w:t xml:space="preserve"> </w:t>
      </w:r>
      <w:r w:rsidRPr="00B87FD4">
        <w:rPr>
          <w:rFonts w:ascii="Times New Roman" w:hAnsi="Times New Roman" w:cs="Times New Roman"/>
        </w:rPr>
        <w:t>la</w:t>
      </w:r>
      <w:r w:rsidRPr="00B87FD4">
        <w:rPr>
          <w:rFonts w:ascii="Times New Roman" w:hAnsi="Times New Roman" w:cs="Times New Roman"/>
          <w:spacing w:val="6"/>
        </w:rPr>
        <w:t xml:space="preserve"> </w:t>
      </w:r>
      <w:r w:rsidRPr="00B87FD4">
        <w:rPr>
          <w:rFonts w:ascii="Times New Roman" w:hAnsi="Times New Roman" w:cs="Times New Roman"/>
        </w:rPr>
        <w:t>sottoscrizione</w:t>
      </w:r>
      <w:r w:rsidRPr="00B87FD4">
        <w:rPr>
          <w:rFonts w:ascii="Times New Roman" w:hAnsi="Times New Roman" w:cs="Times New Roman"/>
          <w:spacing w:val="6"/>
        </w:rPr>
        <w:t xml:space="preserve"> </w:t>
      </w:r>
      <w:r w:rsidRPr="00B87FD4">
        <w:rPr>
          <w:rFonts w:ascii="Times New Roman" w:hAnsi="Times New Roman" w:cs="Times New Roman"/>
          <w:spacing w:val="-1"/>
        </w:rPr>
        <w:t>del</w:t>
      </w:r>
      <w:r w:rsidRPr="00B87FD4">
        <w:rPr>
          <w:rFonts w:ascii="Times New Roman" w:hAnsi="Times New Roman" w:cs="Times New Roman"/>
          <w:spacing w:val="6"/>
        </w:rPr>
        <w:t xml:space="preserve"> </w:t>
      </w:r>
      <w:r w:rsidRPr="00B87FD4">
        <w:rPr>
          <w:rFonts w:ascii="Times New Roman" w:hAnsi="Times New Roman" w:cs="Times New Roman"/>
          <w:spacing w:val="-1"/>
        </w:rPr>
        <w:t>dichiarante</w:t>
      </w:r>
      <w:r w:rsidRPr="00B87FD4">
        <w:rPr>
          <w:rFonts w:ascii="Times New Roman" w:hAnsi="Times New Roman" w:cs="Times New Roman"/>
          <w:spacing w:val="5"/>
        </w:rPr>
        <w:t xml:space="preserve"> </w:t>
      </w:r>
      <w:r w:rsidRPr="00B87FD4">
        <w:rPr>
          <w:rFonts w:ascii="Times New Roman" w:hAnsi="Times New Roman" w:cs="Times New Roman"/>
          <w:spacing w:val="-1"/>
        </w:rPr>
        <w:t>(rappresentante</w:t>
      </w:r>
      <w:r w:rsidRPr="00B87FD4">
        <w:rPr>
          <w:rFonts w:ascii="Times New Roman" w:hAnsi="Times New Roman" w:cs="Times New Roman"/>
          <w:spacing w:val="5"/>
        </w:rPr>
        <w:t xml:space="preserve"> </w:t>
      </w:r>
      <w:r w:rsidRPr="00B87FD4">
        <w:rPr>
          <w:rFonts w:ascii="Times New Roman" w:hAnsi="Times New Roman" w:cs="Times New Roman"/>
        </w:rPr>
        <w:t>legale</w:t>
      </w:r>
      <w:r w:rsidRPr="00B87FD4">
        <w:rPr>
          <w:rFonts w:ascii="Times New Roman" w:hAnsi="Times New Roman" w:cs="Times New Roman"/>
          <w:spacing w:val="6"/>
        </w:rPr>
        <w:t xml:space="preserve"> </w:t>
      </w:r>
      <w:r w:rsidRPr="00B87FD4">
        <w:rPr>
          <w:rFonts w:ascii="Times New Roman" w:hAnsi="Times New Roman" w:cs="Times New Roman"/>
        </w:rPr>
        <w:t>del</w:t>
      </w:r>
      <w:r w:rsidRPr="00B87FD4">
        <w:rPr>
          <w:rFonts w:ascii="Times New Roman" w:hAnsi="Times New Roman" w:cs="Times New Roman"/>
          <w:spacing w:val="47"/>
          <w:w w:val="99"/>
        </w:rPr>
        <w:t xml:space="preserve"> </w:t>
      </w:r>
      <w:r w:rsidRPr="00B87FD4">
        <w:rPr>
          <w:rFonts w:ascii="Times New Roman" w:hAnsi="Times New Roman" w:cs="Times New Roman"/>
          <w:spacing w:val="-1"/>
        </w:rPr>
        <w:t>candidato</w:t>
      </w:r>
      <w:r w:rsidRPr="00B87FD4">
        <w:rPr>
          <w:rFonts w:ascii="Times New Roman" w:hAnsi="Times New Roman" w:cs="Times New Roman"/>
          <w:spacing w:val="11"/>
        </w:rPr>
        <w:t xml:space="preserve"> </w:t>
      </w:r>
      <w:r w:rsidRPr="00B87FD4">
        <w:rPr>
          <w:rFonts w:ascii="Times New Roman" w:hAnsi="Times New Roman" w:cs="Times New Roman"/>
        </w:rPr>
        <w:t>o</w:t>
      </w:r>
      <w:r w:rsidRPr="00B87FD4">
        <w:rPr>
          <w:rFonts w:ascii="Times New Roman" w:hAnsi="Times New Roman" w:cs="Times New Roman"/>
          <w:spacing w:val="11"/>
        </w:rPr>
        <w:t xml:space="preserve"> </w:t>
      </w:r>
      <w:r w:rsidRPr="00B87FD4">
        <w:rPr>
          <w:rFonts w:ascii="Times New Roman" w:hAnsi="Times New Roman" w:cs="Times New Roman"/>
        </w:rPr>
        <w:t>altro</w:t>
      </w:r>
      <w:r w:rsidRPr="00B87FD4">
        <w:rPr>
          <w:rFonts w:ascii="Times New Roman" w:hAnsi="Times New Roman" w:cs="Times New Roman"/>
          <w:spacing w:val="11"/>
        </w:rPr>
        <w:t xml:space="preserve"> </w:t>
      </w:r>
      <w:r w:rsidRPr="00B87FD4">
        <w:rPr>
          <w:rFonts w:ascii="Times New Roman" w:hAnsi="Times New Roman" w:cs="Times New Roman"/>
          <w:spacing w:val="-1"/>
        </w:rPr>
        <w:t>soggetto</w:t>
      </w:r>
      <w:r w:rsidRPr="00B87FD4">
        <w:rPr>
          <w:rFonts w:ascii="Times New Roman" w:hAnsi="Times New Roman" w:cs="Times New Roman"/>
          <w:spacing w:val="11"/>
        </w:rPr>
        <w:t xml:space="preserve"> </w:t>
      </w:r>
      <w:r w:rsidRPr="00B87FD4">
        <w:rPr>
          <w:rFonts w:ascii="Times New Roman" w:hAnsi="Times New Roman" w:cs="Times New Roman"/>
        </w:rPr>
        <w:t>dotato</w:t>
      </w:r>
      <w:r w:rsidRPr="00B87FD4">
        <w:rPr>
          <w:rFonts w:ascii="Times New Roman" w:hAnsi="Times New Roman" w:cs="Times New Roman"/>
          <w:spacing w:val="12"/>
        </w:rPr>
        <w:t xml:space="preserve"> </w:t>
      </w:r>
      <w:r w:rsidRPr="00B87FD4">
        <w:rPr>
          <w:rFonts w:ascii="Times New Roman" w:hAnsi="Times New Roman" w:cs="Times New Roman"/>
          <w:spacing w:val="-1"/>
        </w:rPr>
        <w:t>del</w:t>
      </w:r>
      <w:r w:rsidRPr="00B87FD4">
        <w:rPr>
          <w:rFonts w:ascii="Times New Roman" w:hAnsi="Times New Roman" w:cs="Times New Roman"/>
          <w:spacing w:val="11"/>
        </w:rPr>
        <w:t xml:space="preserve"> </w:t>
      </w:r>
      <w:r w:rsidRPr="00B87FD4">
        <w:rPr>
          <w:rFonts w:ascii="Times New Roman" w:hAnsi="Times New Roman" w:cs="Times New Roman"/>
        </w:rPr>
        <w:t>potere</w:t>
      </w:r>
      <w:r w:rsidRPr="00B87FD4">
        <w:rPr>
          <w:rFonts w:ascii="Times New Roman" w:hAnsi="Times New Roman" w:cs="Times New Roman"/>
          <w:spacing w:val="9"/>
        </w:rPr>
        <w:t xml:space="preserve"> </w:t>
      </w:r>
      <w:r w:rsidRPr="00B87FD4">
        <w:rPr>
          <w:rFonts w:ascii="Times New Roman" w:hAnsi="Times New Roman" w:cs="Times New Roman"/>
        </w:rPr>
        <w:t>di</w:t>
      </w:r>
      <w:r w:rsidRPr="00B87FD4">
        <w:rPr>
          <w:rFonts w:ascii="Times New Roman" w:hAnsi="Times New Roman" w:cs="Times New Roman"/>
          <w:spacing w:val="12"/>
        </w:rPr>
        <w:t xml:space="preserve"> </w:t>
      </w:r>
      <w:r w:rsidRPr="00B87FD4">
        <w:rPr>
          <w:rFonts w:ascii="Times New Roman" w:hAnsi="Times New Roman" w:cs="Times New Roman"/>
        </w:rPr>
        <w:t>impegnare</w:t>
      </w:r>
      <w:r w:rsidRPr="00B87FD4">
        <w:rPr>
          <w:rFonts w:ascii="Times New Roman" w:hAnsi="Times New Roman" w:cs="Times New Roman"/>
          <w:spacing w:val="11"/>
        </w:rPr>
        <w:t xml:space="preserve"> </w:t>
      </w:r>
      <w:r w:rsidRPr="00B87FD4">
        <w:rPr>
          <w:rFonts w:ascii="Times New Roman" w:hAnsi="Times New Roman" w:cs="Times New Roman"/>
        </w:rPr>
        <w:t>contrattualmente</w:t>
      </w:r>
      <w:r w:rsidRPr="00B87FD4">
        <w:rPr>
          <w:rFonts w:ascii="Times New Roman" w:hAnsi="Times New Roman" w:cs="Times New Roman"/>
          <w:spacing w:val="11"/>
        </w:rPr>
        <w:t xml:space="preserve"> </w:t>
      </w:r>
      <w:r w:rsidRPr="00B87FD4">
        <w:rPr>
          <w:rFonts w:ascii="Times New Roman" w:hAnsi="Times New Roman" w:cs="Times New Roman"/>
        </w:rPr>
        <w:t>il</w:t>
      </w:r>
      <w:r w:rsidRPr="00B87FD4">
        <w:rPr>
          <w:rFonts w:ascii="Times New Roman" w:hAnsi="Times New Roman" w:cs="Times New Roman"/>
          <w:spacing w:val="12"/>
        </w:rPr>
        <w:t xml:space="preserve"> </w:t>
      </w:r>
      <w:r w:rsidRPr="00B87FD4">
        <w:rPr>
          <w:rFonts w:ascii="Times New Roman" w:hAnsi="Times New Roman" w:cs="Times New Roman"/>
        </w:rPr>
        <w:t>candidato</w:t>
      </w:r>
      <w:r w:rsidRPr="00B87FD4">
        <w:rPr>
          <w:rFonts w:ascii="Times New Roman" w:hAnsi="Times New Roman" w:cs="Times New Roman"/>
          <w:spacing w:val="36"/>
          <w:w w:val="99"/>
        </w:rPr>
        <w:t xml:space="preserve"> </w:t>
      </w:r>
      <w:r w:rsidRPr="00B87FD4">
        <w:rPr>
          <w:rFonts w:ascii="Times New Roman" w:hAnsi="Times New Roman" w:cs="Times New Roman"/>
          <w:spacing w:val="-1"/>
        </w:rPr>
        <w:t>stesso);</w:t>
      </w:r>
      <w:r w:rsidRPr="00B87FD4">
        <w:rPr>
          <w:rFonts w:ascii="Times New Roman" w:hAnsi="Times New Roman" w:cs="Times New Roman"/>
          <w:spacing w:val="64"/>
        </w:rPr>
        <w:t xml:space="preserve"> </w:t>
      </w:r>
      <w:r w:rsidRPr="00B87FD4">
        <w:rPr>
          <w:rFonts w:ascii="Times New Roman" w:hAnsi="Times New Roman" w:cs="Times New Roman"/>
          <w:spacing w:val="-1"/>
        </w:rPr>
        <w:t>al</w:t>
      </w:r>
      <w:r w:rsidRPr="00B87FD4">
        <w:rPr>
          <w:rFonts w:ascii="Times New Roman" w:hAnsi="Times New Roman" w:cs="Times New Roman"/>
          <w:spacing w:val="65"/>
        </w:rPr>
        <w:t xml:space="preserve"> </w:t>
      </w:r>
      <w:r w:rsidRPr="00B87FD4">
        <w:rPr>
          <w:rFonts w:ascii="Times New Roman" w:hAnsi="Times New Roman" w:cs="Times New Roman"/>
        </w:rPr>
        <w:t>tale</w:t>
      </w:r>
      <w:r w:rsidRPr="00B87FD4">
        <w:rPr>
          <w:rFonts w:ascii="Times New Roman" w:hAnsi="Times New Roman" w:cs="Times New Roman"/>
          <w:spacing w:val="65"/>
        </w:rPr>
        <w:t xml:space="preserve"> </w:t>
      </w:r>
      <w:r w:rsidRPr="00B87FD4">
        <w:rPr>
          <w:rFonts w:ascii="Times New Roman" w:hAnsi="Times New Roman" w:cs="Times New Roman"/>
        </w:rPr>
        <w:t>fine</w:t>
      </w:r>
      <w:r w:rsidRPr="00B87FD4">
        <w:rPr>
          <w:rFonts w:ascii="Times New Roman" w:hAnsi="Times New Roman" w:cs="Times New Roman"/>
          <w:spacing w:val="64"/>
        </w:rPr>
        <w:t xml:space="preserve"> </w:t>
      </w:r>
      <w:r w:rsidRPr="00B87FD4">
        <w:rPr>
          <w:rFonts w:ascii="Times New Roman" w:hAnsi="Times New Roman" w:cs="Times New Roman"/>
        </w:rPr>
        <w:t>le</w:t>
      </w:r>
      <w:r w:rsidRPr="00B87FD4">
        <w:rPr>
          <w:rFonts w:ascii="Times New Roman" w:hAnsi="Times New Roman" w:cs="Times New Roman"/>
          <w:spacing w:val="65"/>
        </w:rPr>
        <w:t xml:space="preserve"> </w:t>
      </w:r>
      <w:r w:rsidRPr="00B87FD4">
        <w:rPr>
          <w:rFonts w:ascii="Times New Roman" w:hAnsi="Times New Roman" w:cs="Times New Roman"/>
        </w:rPr>
        <w:t>stesse</w:t>
      </w:r>
      <w:r w:rsidRPr="00B87FD4">
        <w:rPr>
          <w:rFonts w:ascii="Times New Roman" w:hAnsi="Times New Roman" w:cs="Times New Roman"/>
          <w:spacing w:val="66"/>
        </w:rPr>
        <w:t xml:space="preserve"> </w:t>
      </w:r>
      <w:r w:rsidRPr="00B87FD4">
        <w:rPr>
          <w:rFonts w:ascii="Times New Roman" w:hAnsi="Times New Roman" w:cs="Times New Roman"/>
          <w:spacing w:val="-1"/>
        </w:rPr>
        <w:t>devono</w:t>
      </w:r>
      <w:r w:rsidRPr="00B87FD4">
        <w:rPr>
          <w:rFonts w:ascii="Times New Roman" w:hAnsi="Times New Roman" w:cs="Times New Roman"/>
          <w:spacing w:val="65"/>
        </w:rPr>
        <w:t xml:space="preserve"> </w:t>
      </w:r>
      <w:r w:rsidRPr="00B87FD4">
        <w:rPr>
          <w:rFonts w:ascii="Times New Roman" w:hAnsi="Times New Roman" w:cs="Times New Roman"/>
        </w:rPr>
        <w:t>essere</w:t>
      </w:r>
      <w:r w:rsidRPr="00B87FD4">
        <w:rPr>
          <w:rFonts w:ascii="Times New Roman" w:hAnsi="Times New Roman" w:cs="Times New Roman"/>
          <w:spacing w:val="65"/>
        </w:rPr>
        <w:t xml:space="preserve"> </w:t>
      </w:r>
      <w:r w:rsidRPr="00B87FD4">
        <w:rPr>
          <w:rFonts w:ascii="Times New Roman" w:hAnsi="Times New Roman" w:cs="Times New Roman"/>
          <w:spacing w:val="-1"/>
        </w:rPr>
        <w:t>corredate</w:t>
      </w:r>
      <w:r w:rsidRPr="00B87FD4">
        <w:rPr>
          <w:rFonts w:ascii="Times New Roman" w:hAnsi="Times New Roman" w:cs="Times New Roman"/>
          <w:spacing w:val="65"/>
        </w:rPr>
        <w:t xml:space="preserve"> </w:t>
      </w:r>
      <w:r w:rsidRPr="00B87FD4">
        <w:rPr>
          <w:rFonts w:ascii="Times New Roman" w:hAnsi="Times New Roman" w:cs="Times New Roman"/>
          <w:spacing w:val="-1"/>
        </w:rPr>
        <w:t>dalla</w:t>
      </w:r>
      <w:r w:rsidRPr="00B87FD4">
        <w:rPr>
          <w:rFonts w:ascii="Times New Roman" w:hAnsi="Times New Roman" w:cs="Times New Roman"/>
          <w:spacing w:val="66"/>
        </w:rPr>
        <w:t xml:space="preserve"> </w:t>
      </w:r>
      <w:r w:rsidRPr="00B87FD4">
        <w:rPr>
          <w:rFonts w:ascii="Times New Roman" w:hAnsi="Times New Roman" w:cs="Times New Roman"/>
        </w:rPr>
        <w:t>copia</w:t>
      </w:r>
      <w:r w:rsidRPr="00B87FD4">
        <w:rPr>
          <w:rFonts w:ascii="Times New Roman" w:hAnsi="Times New Roman" w:cs="Times New Roman"/>
          <w:spacing w:val="65"/>
        </w:rPr>
        <w:t xml:space="preserve"> </w:t>
      </w:r>
      <w:r w:rsidRPr="00B87FD4">
        <w:rPr>
          <w:rFonts w:ascii="Times New Roman" w:hAnsi="Times New Roman" w:cs="Times New Roman"/>
        </w:rPr>
        <w:t>fotostatica</w:t>
      </w:r>
      <w:r w:rsidRPr="00B87FD4">
        <w:rPr>
          <w:rFonts w:ascii="Times New Roman" w:hAnsi="Times New Roman" w:cs="Times New Roman"/>
          <w:spacing w:val="66"/>
        </w:rPr>
        <w:t xml:space="preserve"> </w:t>
      </w:r>
      <w:r w:rsidRPr="00B87FD4">
        <w:rPr>
          <w:rFonts w:ascii="Times New Roman" w:hAnsi="Times New Roman" w:cs="Times New Roman"/>
          <w:spacing w:val="-1"/>
        </w:rPr>
        <w:t>di</w:t>
      </w:r>
      <w:r w:rsidRPr="00B87FD4">
        <w:rPr>
          <w:rFonts w:ascii="Times New Roman" w:hAnsi="Times New Roman" w:cs="Times New Roman"/>
          <w:spacing w:val="67"/>
        </w:rPr>
        <w:t xml:space="preserve"> </w:t>
      </w:r>
      <w:r w:rsidRPr="00B87FD4">
        <w:rPr>
          <w:rFonts w:ascii="Times New Roman" w:hAnsi="Times New Roman" w:cs="Times New Roman"/>
          <w:spacing w:val="-1"/>
        </w:rPr>
        <w:t>un</w:t>
      </w:r>
      <w:r w:rsidRPr="00B87FD4">
        <w:rPr>
          <w:rFonts w:ascii="Times New Roman" w:hAnsi="Times New Roman" w:cs="Times New Roman"/>
          <w:spacing w:val="48"/>
          <w:w w:val="99"/>
        </w:rPr>
        <w:t xml:space="preserve"> </w:t>
      </w:r>
      <w:r w:rsidRPr="00B87FD4">
        <w:rPr>
          <w:rFonts w:ascii="Times New Roman" w:hAnsi="Times New Roman" w:cs="Times New Roman"/>
        </w:rPr>
        <w:t>documento</w:t>
      </w:r>
      <w:r w:rsidRPr="00B87FD4">
        <w:rPr>
          <w:rFonts w:ascii="Times New Roman" w:hAnsi="Times New Roman" w:cs="Times New Roman"/>
          <w:spacing w:val="44"/>
        </w:rPr>
        <w:t xml:space="preserve"> </w:t>
      </w:r>
      <w:r w:rsidRPr="00B87FD4">
        <w:rPr>
          <w:rFonts w:ascii="Times New Roman" w:hAnsi="Times New Roman" w:cs="Times New Roman"/>
        </w:rPr>
        <w:t>di</w:t>
      </w:r>
      <w:r w:rsidRPr="00B87FD4">
        <w:rPr>
          <w:rFonts w:ascii="Times New Roman" w:hAnsi="Times New Roman" w:cs="Times New Roman"/>
          <w:spacing w:val="43"/>
        </w:rPr>
        <w:t xml:space="preserve"> </w:t>
      </w:r>
      <w:r w:rsidRPr="00B87FD4">
        <w:rPr>
          <w:rFonts w:ascii="Times New Roman" w:hAnsi="Times New Roman" w:cs="Times New Roman"/>
        </w:rPr>
        <w:t>riconoscimento</w:t>
      </w:r>
      <w:r w:rsidRPr="00B87FD4">
        <w:rPr>
          <w:rFonts w:ascii="Times New Roman" w:hAnsi="Times New Roman" w:cs="Times New Roman"/>
          <w:spacing w:val="43"/>
        </w:rPr>
        <w:t xml:space="preserve"> </w:t>
      </w:r>
      <w:r w:rsidRPr="00B87FD4">
        <w:rPr>
          <w:rFonts w:ascii="Times New Roman" w:hAnsi="Times New Roman" w:cs="Times New Roman"/>
        </w:rPr>
        <w:t>del</w:t>
      </w:r>
      <w:r w:rsidRPr="00B87FD4">
        <w:rPr>
          <w:rFonts w:ascii="Times New Roman" w:hAnsi="Times New Roman" w:cs="Times New Roman"/>
          <w:spacing w:val="45"/>
        </w:rPr>
        <w:t xml:space="preserve"> </w:t>
      </w:r>
      <w:r w:rsidRPr="00B87FD4">
        <w:rPr>
          <w:rFonts w:ascii="Times New Roman" w:hAnsi="Times New Roman" w:cs="Times New Roman"/>
        </w:rPr>
        <w:t>dichiarante,</w:t>
      </w:r>
      <w:r w:rsidRPr="00B87FD4">
        <w:rPr>
          <w:rFonts w:ascii="Times New Roman" w:hAnsi="Times New Roman" w:cs="Times New Roman"/>
          <w:spacing w:val="43"/>
        </w:rPr>
        <w:t xml:space="preserve"> </w:t>
      </w:r>
      <w:r w:rsidRPr="00B87FD4">
        <w:rPr>
          <w:rFonts w:ascii="Times New Roman" w:hAnsi="Times New Roman" w:cs="Times New Roman"/>
        </w:rPr>
        <w:t>in</w:t>
      </w:r>
      <w:r w:rsidRPr="00B87FD4">
        <w:rPr>
          <w:rFonts w:ascii="Times New Roman" w:hAnsi="Times New Roman" w:cs="Times New Roman"/>
          <w:spacing w:val="43"/>
        </w:rPr>
        <w:t xml:space="preserve"> </w:t>
      </w:r>
      <w:r w:rsidRPr="00B87FD4">
        <w:rPr>
          <w:rFonts w:ascii="Times New Roman" w:hAnsi="Times New Roman" w:cs="Times New Roman"/>
        </w:rPr>
        <w:t>corso</w:t>
      </w:r>
      <w:r w:rsidRPr="00B87FD4">
        <w:rPr>
          <w:rFonts w:ascii="Times New Roman" w:hAnsi="Times New Roman" w:cs="Times New Roman"/>
          <w:spacing w:val="45"/>
        </w:rPr>
        <w:t xml:space="preserve"> </w:t>
      </w:r>
      <w:r w:rsidRPr="00B87FD4">
        <w:rPr>
          <w:rFonts w:ascii="Times New Roman" w:hAnsi="Times New Roman" w:cs="Times New Roman"/>
        </w:rPr>
        <w:t>di</w:t>
      </w:r>
      <w:r w:rsidRPr="00B87FD4">
        <w:rPr>
          <w:rFonts w:ascii="Times New Roman" w:hAnsi="Times New Roman" w:cs="Times New Roman"/>
          <w:spacing w:val="43"/>
        </w:rPr>
        <w:t xml:space="preserve"> </w:t>
      </w:r>
      <w:r w:rsidRPr="00B87FD4">
        <w:rPr>
          <w:rFonts w:ascii="Times New Roman" w:hAnsi="Times New Roman" w:cs="Times New Roman"/>
        </w:rPr>
        <w:t>validità;</w:t>
      </w:r>
      <w:r w:rsidRPr="00B87FD4">
        <w:rPr>
          <w:rFonts w:ascii="Times New Roman" w:hAnsi="Times New Roman" w:cs="Times New Roman"/>
          <w:spacing w:val="44"/>
        </w:rPr>
        <w:t xml:space="preserve"> </w:t>
      </w:r>
      <w:r w:rsidRPr="00B87FD4">
        <w:rPr>
          <w:rFonts w:ascii="Times New Roman" w:hAnsi="Times New Roman" w:cs="Times New Roman"/>
        </w:rPr>
        <w:t>per</w:t>
      </w:r>
      <w:r w:rsidRPr="00B87FD4">
        <w:rPr>
          <w:rFonts w:ascii="Times New Roman" w:hAnsi="Times New Roman" w:cs="Times New Roman"/>
          <w:spacing w:val="43"/>
        </w:rPr>
        <w:t xml:space="preserve"> </w:t>
      </w:r>
      <w:r w:rsidRPr="00B87FD4">
        <w:rPr>
          <w:rFonts w:ascii="Times New Roman" w:hAnsi="Times New Roman" w:cs="Times New Roman"/>
        </w:rPr>
        <w:t>ciascun</w:t>
      </w:r>
      <w:r w:rsidRPr="00B87FD4">
        <w:rPr>
          <w:rFonts w:ascii="Times New Roman" w:hAnsi="Times New Roman" w:cs="Times New Roman"/>
          <w:spacing w:val="27"/>
          <w:w w:val="99"/>
        </w:rPr>
        <w:t xml:space="preserve"> </w:t>
      </w:r>
      <w:r w:rsidRPr="00B87FD4">
        <w:rPr>
          <w:rFonts w:ascii="Times New Roman" w:hAnsi="Times New Roman" w:cs="Times New Roman"/>
          <w:spacing w:val="-1"/>
        </w:rPr>
        <w:t>dichiarante</w:t>
      </w:r>
      <w:r w:rsidRPr="00B87FD4">
        <w:rPr>
          <w:rFonts w:ascii="Times New Roman" w:hAnsi="Times New Roman" w:cs="Times New Roman"/>
          <w:spacing w:val="61"/>
        </w:rPr>
        <w:t xml:space="preserve"> </w:t>
      </w:r>
      <w:r w:rsidRPr="00B87FD4">
        <w:rPr>
          <w:rFonts w:ascii="Times New Roman" w:hAnsi="Times New Roman" w:cs="Times New Roman"/>
        </w:rPr>
        <w:t>è</w:t>
      </w:r>
      <w:r w:rsidRPr="00B87FD4">
        <w:rPr>
          <w:rFonts w:ascii="Times New Roman" w:hAnsi="Times New Roman" w:cs="Times New Roman"/>
          <w:spacing w:val="61"/>
        </w:rPr>
        <w:t xml:space="preserve"> </w:t>
      </w:r>
      <w:r w:rsidRPr="00B87FD4">
        <w:rPr>
          <w:rFonts w:ascii="Times New Roman" w:hAnsi="Times New Roman" w:cs="Times New Roman"/>
          <w:spacing w:val="-1"/>
        </w:rPr>
        <w:t>sufficiente</w:t>
      </w:r>
      <w:r w:rsidRPr="00B87FD4">
        <w:rPr>
          <w:rFonts w:ascii="Times New Roman" w:hAnsi="Times New Roman" w:cs="Times New Roman"/>
          <w:spacing w:val="60"/>
        </w:rPr>
        <w:t xml:space="preserve"> </w:t>
      </w:r>
      <w:r w:rsidRPr="00B87FD4">
        <w:rPr>
          <w:rFonts w:ascii="Times New Roman" w:hAnsi="Times New Roman" w:cs="Times New Roman"/>
          <w:spacing w:val="-1"/>
        </w:rPr>
        <w:t>una</w:t>
      </w:r>
      <w:r w:rsidRPr="00B87FD4">
        <w:rPr>
          <w:rFonts w:ascii="Times New Roman" w:hAnsi="Times New Roman" w:cs="Times New Roman"/>
          <w:spacing w:val="61"/>
        </w:rPr>
        <w:t xml:space="preserve"> </w:t>
      </w:r>
      <w:r w:rsidRPr="00B87FD4">
        <w:rPr>
          <w:rFonts w:ascii="Times New Roman" w:hAnsi="Times New Roman" w:cs="Times New Roman"/>
        </w:rPr>
        <w:t>sola</w:t>
      </w:r>
      <w:r w:rsidRPr="00B87FD4">
        <w:rPr>
          <w:rFonts w:ascii="Times New Roman" w:hAnsi="Times New Roman" w:cs="Times New Roman"/>
          <w:spacing w:val="61"/>
        </w:rPr>
        <w:t xml:space="preserve"> </w:t>
      </w:r>
      <w:r w:rsidRPr="00B87FD4">
        <w:rPr>
          <w:rFonts w:ascii="Times New Roman" w:hAnsi="Times New Roman" w:cs="Times New Roman"/>
        </w:rPr>
        <w:t>copia</w:t>
      </w:r>
      <w:r w:rsidRPr="00B87FD4">
        <w:rPr>
          <w:rFonts w:ascii="Times New Roman" w:hAnsi="Times New Roman" w:cs="Times New Roman"/>
          <w:spacing w:val="61"/>
        </w:rPr>
        <w:t xml:space="preserve"> </w:t>
      </w:r>
      <w:r w:rsidRPr="00B87FD4">
        <w:rPr>
          <w:rFonts w:ascii="Times New Roman" w:hAnsi="Times New Roman" w:cs="Times New Roman"/>
          <w:spacing w:val="-1"/>
        </w:rPr>
        <w:t>del</w:t>
      </w:r>
      <w:r w:rsidRPr="00B87FD4">
        <w:rPr>
          <w:rFonts w:ascii="Times New Roman" w:hAnsi="Times New Roman" w:cs="Times New Roman"/>
          <w:spacing w:val="61"/>
        </w:rPr>
        <w:t xml:space="preserve"> </w:t>
      </w:r>
      <w:r w:rsidRPr="00B87FD4">
        <w:rPr>
          <w:rFonts w:ascii="Times New Roman" w:hAnsi="Times New Roman" w:cs="Times New Roman"/>
          <w:spacing w:val="-1"/>
        </w:rPr>
        <w:t>documento</w:t>
      </w:r>
      <w:r w:rsidRPr="00B87FD4">
        <w:rPr>
          <w:rFonts w:ascii="Times New Roman" w:hAnsi="Times New Roman" w:cs="Times New Roman"/>
          <w:spacing w:val="61"/>
        </w:rPr>
        <w:t xml:space="preserve"> </w:t>
      </w:r>
      <w:r w:rsidRPr="00B87FD4">
        <w:rPr>
          <w:rFonts w:ascii="Times New Roman" w:hAnsi="Times New Roman" w:cs="Times New Roman"/>
          <w:spacing w:val="-1"/>
        </w:rPr>
        <w:t>di</w:t>
      </w:r>
      <w:r w:rsidRPr="00B87FD4">
        <w:rPr>
          <w:rFonts w:ascii="Times New Roman" w:hAnsi="Times New Roman" w:cs="Times New Roman"/>
          <w:spacing w:val="60"/>
        </w:rPr>
        <w:t xml:space="preserve"> </w:t>
      </w:r>
      <w:r w:rsidRPr="00B87FD4">
        <w:rPr>
          <w:rFonts w:ascii="Times New Roman" w:hAnsi="Times New Roman" w:cs="Times New Roman"/>
          <w:spacing w:val="-1"/>
        </w:rPr>
        <w:t>riconoscimento</w:t>
      </w:r>
      <w:r w:rsidRPr="00B87FD4">
        <w:rPr>
          <w:rFonts w:ascii="Times New Roman" w:hAnsi="Times New Roman" w:cs="Times New Roman"/>
          <w:spacing w:val="61"/>
        </w:rPr>
        <w:t xml:space="preserve"> </w:t>
      </w:r>
      <w:r w:rsidRPr="00B87FD4">
        <w:rPr>
          <w:rFonts w:ascii="Times New Roman" w:hAnsi="Times New Roman" w:cs="Times New Roman"/>
          <w:spacing w:val="-1"/>
        </w:rPr>
        <w:t>anche</w:t>
      </w:r>
      <w:r w:rsidRPr="00B87FD4">
        <w:rPr>
          <w:rFonts w:ascii="Times New Roman" w:hAnsi="Times New Roman" w:cs="Times New Roman"/>
          <w:spacing w:val="61"/>
        </w:rPr>
        <w:t xml:space="preserve"> </w:t>
      </w:r>
      <w:r w:rsidRPr="00B87FD4">
        <w:rPr>
          <w:rFonts w:ascii="Times New Roman" w:hAnsi="Times New Roman" w:cs="Times New Roman"/>
        </w:rPr>
        <w:lastRenderedPageBreak/>
        <w:t>in</w:t>
      </w:r>
      <w:r w:rsidRPr="00B87FD4">
        <w:rPr>
          <w:rFonts w:ascii="Times New Roman" w:hAnsi="Times New Roman" w:cs="Times New Roman"/>
          <w:spacing w:val="49"/>
          <w:w w:val="99"/>
        </w:rPr>
        <w:t xml:space="preserve"> </w:t>
      </w:r>
      <w:r w:rsidRPr="00B87FD4">
        <w:rPr>
          <w:rFonts w:ascii="Times New Roman" w:hAnsi="Times New Roman" w:cs="Times New Roman"/>
          <w:spacing w:val="-1"/>
        </w:rPr>
        <w:t>presenza</w:t>
      </w:r>
      <w:r w:rsidRPr="00B87FD4">
        <w:rPr>
          <w:rFonts w:ascii="Times New Roman" w:hAnsi="Times New Roman" w:cs="Times New Roman"/>
          <w:spacing w:val="-7"/>
        </w:rPr>
        <w:t xml:space="preserve"> </w:t>
      </w:r>
      <w:r w:rsidRPr="00B87FD4">
        <w:rPr>
          <w:rFonts w:ascii="Times New Roman" w:hAnsi="Times New Roman" w:cs="Times New Roman"/>
          <w:spacing w:val="-1"/>
        </w:rPr>
        <w:t>di</w:t>
      </w:r>
      <w:r w:rsidRPr="00B87FD4">
        <w:rPr>
          <w:rFonts w:ascii="Times New Roman" w:hAnsi="Times New Roman" w:cs="Times New Roman"/>
          <w:spacing w:val="-6"/>
        </w:rPr>
        <w:t xml:space="preserve"> </w:t>
      </w:r>
      <w:r w:rsidRPr="00B87FD4">
        <w:rPr>
          <w:rFonts w:ascii="Times New Roman" w:hAnsi="Times New Roman" w:cs="Times New Roman"/>
          <w:spacing w:val="-1"/>
        </w:rPr>
        <w:t>più</w:t>
      </w:r>
      <w:r w:rsidRPr="00B87FD4">
        <w:rPr>
          <w:rFonts w:ascii="Times New Roman" w:hAnsi="Times New Roman" w:cs="Times New Roman"/>
          <w:spacing w:val="-7"/>
        </w:rPr>
        <w:t xml:space="preserve"> </w:t>
      </w:r>
      <w:r w:rsidRPr="00B87FD4">
        <w:rPr>
          <w:rFonts w:ascii="Times New Roman" w:hAnsi="Times New Roman" w:cs="Times New Roman"/>
          <w:spacing w:val="-1"/>
        </w:rPr>
        <w:t>dichiarazioni</w:t>
      </w:r>
      <w:r w:rsidRPr="00B87FD4">
        <w:rPr>
          <w:rFonts w:ascii="Times New Roman" w:hAnsi="Times New Roman" w:cs="Times New Roman"/>
          <w:spacing w:val="-7"/>
        </w:rPr>
        <w:t xml:space="preserve"> </w:t>
      </w:r>
      <w:r w:rsidRPr="00B87FD4">
        <w:rPr>
          <w:rFonts w:ascii="Times New Roman" w:hAnsi="Times New Roman" w:cs="Times New Roman"/>
          <w:spacing w:val="-1"/>
        </w:rPr>
        <w:t>su</w:t>
      </w:r>
      <w:r w:rsidRPr="00B87FD4">
        <w:rPr>
          <w:rFonts w:ascii="Times New Roman" w:hAnsi="Times New Roman" w:cs="Times New Roman"/>
          <w:spacing w:val="-6"/>
        </w:rPr>
        <w:t xml:space="preserve"> </w:t>
      </w:r>
      <w:r w:rsidRPr="00B87FD4">
        <w:rPr>
          <w:rFonts w:ascii="Times New Roman" w:hAnsi="Times New Roman" w:cs="Times New Roman"/>
          <w:spacing w:val="-1"/>
        </w:rPr>
        <w:t>più</w:t>
      </w:r>
      <w:r w:rsidRPr="00B87FD4">
        <w:rPr>
          <w:rFonts w:ascii="Times New Roman" w:hAnsi="Times New Roman" w:cs="Times New Roman"/>
          <w:spacing w:val="-6"/>
        </w:rPr>
        <w:t xml:space="preserve"> </w:t>
      </w:r>
      <w:r w:rsidRPr="00B87FD4">
        <w:rPr>
          <w:rFonts w:ascii="Times New Roman" w:hAnsi="Times New Roman" w:cs="Times New Roman"/>
        </w:rPr>
        <w:t>fogli</w:t>
      </w:r>
      <w:r w:rsidRPr="00B87FD4">
        <w:rPr>
          <w:rFonts w:ascii="Times New Roman" w:hAnsi="Times New Roman" w:cs="Times New Roman"/>
          <w:spacing w:val="-6"/>
        </w:rPr>
        <w:t xml:space="preserve"> </w:t>
      </w:r>
      <w:r w:rsidRPr="00B87FD4">
        <w:rPr>
          <w:rFonts w:ascii="Times New Roman" w:hAnsi="Times New Roman" w:cs="Times New Roman"/>
          <w:spacing w:val="-1"/>
        </w:rPr>
        <w:t>distinti;</w:t>
      </w:r>
    </w:p>
    <w:p w:rsidR="00613AD7" w:rsidRPr="00B87FD4" w:rsidRDefault="00613AD7" w:rsidP="00B87FD4">
      <w:pPr>
        <w:pStyle w:val="Corpodeltesto"/>
        <w:kinsoku w:val="0"/>
        <w:overflowPunct w:val="0"/>
        <w:spacing w:before="3"/>
        <w:ind w:left="0"/>
        <w:jc w:val="both"/>
        <w:rPr>
          <w:rFonts w:ascii="Times New Roman" w:hAnsi="Times New Roman" w:cs="Times New Roman"/>
          <w:sz w:val="18"/>
          <w:szCs w:val="18"/>
        </w:rPr>
      </w:pPr>
    </w:p>
    <w:p w:rsidR="00613AD7" w:rsidRPr="00B87FD4" w:rsidRDefault="00613AD7" w:rsidP="00B87FD4">
      <w:pPr>
        <w:pStyle w:val="Corpodeltesto"/>
        <w:numPr>
          <w:ilvl w:val="0"/>
          <w:numId w:val="28"/>
        </w:numPr>
        <w:tabs>
          <w:tab w:val="left" w:pos="436"/>
        </w:tabs>
        <w:kinsoku w:val="0"/>
        <w:overflowPunct w:val="0"/>
        <w:ind w:left="119" w:right="103" w:firstLine="0"/>
        <w:jc w:val="both"/>
        <w:rPr>
          <w:rFonts w:ascii="Times New Roman" w:hAnsi="Times New Roman" w:cs="Times New Roman"/>
        </w:rPr>
      </w:pPr>
      <w:r w:rsidRPr="00B87FD4">
        <w:rPr>
          <w:rFonts w:ascii="Times New Roman" w:hAnsi="Times New Roman" w:cs="Times New Roman"/>
        </w:rPr>
        <w:t>potranno</w:t>
      </w:r>
      <w:r w:rsidRPr="00B87FD4">
        <w:rPr>
          <w:rFonts w:ascii="Times New Roman" w:hAnsi="Times New Roman" w:cs="Times New Roman"/>
          <w:spacing w:val="30"/>
        </w:rPr>
        <w:t xml:space="preserve"> </w:t>
      </w:r>
      <w:r w:rsidRPr="00B87FD4">
        <w:rPr>
          <w:rFonts w:ascii="Times New Roman" w:hAnsi="Times New Roman" w:cs="Times New Roman"/>
        </w:rPr>
        <w:t>essere</w:t>
      </w:r>
      <w:r w:rsidRPr="00B87FD4">
        <w:rPr>
          <w:rFonts w:ascii="Times New Roman" w:hAnsi="Times New Roman" w:cs="Times New Roman"/>
          <w:spacing w:val="32"/>
        </w:rPr>
        <w:t xml:space="preserve"> </w:t>
      </w:r>
      <w:r w:rsidRPr="00B87FD4">
        <w:rPr>
          <w:rFonts w:ascii="Times New Roman" w:hAnsi="Times New Roman" w:cs="Times New Roman"/>
        </w:rPr>
        <w:t>sottoscritte</w:t>
      </w:r>
      <w:r w:rsidRPr="00B87FD4">
        <w:rPr>
          <w:rFonts w:ascii="Times New Roman" w:hAnsi="Times New Roman" w:cs="Times New Roman"/>
          <w:spacing w:val="32"/>
        </w:rPr>
        <w:t xml:space="preserve"> </w:t>
      </w:r>
      <w:r w:rsidRPr="00B87FD4">
        <w:rPr>
          <w:rFonts w:ascii="Times New Roman" w:hAnsi="Times New Roman" w:cs="Times New Roman"/>
        </w:rPr>
        <w:t>anche</w:t>
      </w:r>
      <w:r w:rsidRPr="00B87FD4">
        <w:rPr>
          <w:rFonts w:ascii="Times New Roman" w:hAnsi="Times New Roman" w:cs="Times New Roman"/>
          <w:spacing w:val="32"/>
        </w:rPr>
        <w:t xml:space="preserve"> </w:t>
      </w:r>
      <w:r w:rsidRPr="00B87FD4">
        <w:rPr>
          <w:rFonts w:ascii="Times New Roman" w:hAnsi="Times New Roman" w:cs="Times New Roman"/>
          <w:spacing w:val="-1"/>
        </w:rPr>
        <w:t>da</w:t>
      </w:r>
      <w:r w:rsidRPr="00B87FD4">
        <w:rPr>
          <w:rFonts w:ascii="Times New Roman" w:hAnsi="Times New Roman" w:cs="Times New Roman"/>
          <w:spacing w:val="31"/>
        </w:rPr>
        <w:t xml:space="preserve"> </w:t>
      </w:r>
      <w:r w:rsidRPr="00B87FD4">
        <w:rPr>
          <w:rFonts w:ascii="Times New Roman" w:hAnsi="Times New Roman" w:cs="Times New Roman"/>
          <w:spacing w:val="-1"/>
        </w:rPr>
        <w:t>procuratori</w:t>
      </w:r>
      <w:r w:rsidRPr="00B87FD4">
        <w:rPr>
          <w:rFonts w:ascii="Times New Roman" w:hAnsi="Times New Roman" w:cs="Times New Roman"/>
          <w:spacing w:val="33"/>
        </w:rPr>
        <w:t xml:space="preserve"> </w:t>
      </w:r>
      <w:r w:rsidRPr="00B87FD4">
        <w:rPr>
          <w:rFonts w:ascii="Times New Roman" w:hAnsi="Times New Roman" w:cs="Times New Roman"/>
          <w:spacing w:val="-1"/>
        </w:rPr>
        <w:t>dei</w:t>
      </w:r>
      <w:r w:rsidRPr="00B87FD4">
        <w:rPr>
          <w:rFonts w:ascii="Times New Roman" w:hAnsi="Times New Roman" w:cs="Times New Roman"/>
          <w:spacing w:val="32"/>
        </w:rPr>
        <w:t xml:space="preserve"> </w:t>
      </w:r>
      <w:r w:rsidRPr="00B87FD4">
        <w:rPr>
          <w:rFonts w:ascii="Times New Roman" w:hAnsi="Times New Roman" w:cs="Times New Roman"/>
          <w:spacing w:val="-1"/>
        </w:rPr>
        <w:t>legali</w:t>
      </w:r>
      <w:r w:rsidRPr="00B87FD4">
        <w:rPr>
          <w:rFonts w:ascii="Times New Roman" w:hAnsi="Times New Roman" w:cs="Times New Roman"/>
          <w:spacing w:val="30"/>
        </w:rPr>
        <w:t xml:space="preserve"> </w:t>
      </w:r>
      <w:r w:rsidRPr="00B87FD4">
        <w:rPr>
          <w:rFonts w:ascii="Times New Roman" w:hAnsi="Times New Roman" w:cs="Times New Roman"/>
          <w:spacing w:val="-1"/>
        </w:rPr>
        <w:t>rappresentati</w:t>
      </w:r>
      <w:r w:rsidRPr="00B87FD4">
        <w:rPr>
          <w:rFonts w:ascii="Times New Roman" w:hAnsi="Times New Roman" w:cs="Times New Roman"/>
          <w:spacing w:val="32"/>
        </w:rPr>
        <w:t xml:space="preserve"> </w:t>
      </w:r>
      <w:r w:rsidRPr="00B87FD4">
        <w:rPr>
          <w:rFonts w:ascii="Times New Roman" w:hAnsi="Times New Roman" w:cs="Times New Roman"/>
          <w:spacing w:val="-1"/>
        </w:rPr>
        <w:t>ed</w:t>
      </w:r>
      <w:r w:rsidRPr="00B87FD4">
        <w:rPr>
          <w:rFonts w:ascii="Times New Roman" w:hAnsi="Times New Roman" w:cs="Times New Roman"/>
          <w:spacing w:val="32"/>
        </w:rPr>
        <w:t xml:space="preserve"> </w:t>
      </w:r>
      <w:r w:rsidRPr="00B87FD4">
        <w:rPr>
          <w:rFonts w:ascii="Times New Roman" w:hAnsi="Times New Roman" w:cs="Times New Roman"/>
          <w:b/>
          <w:bCs/>
        </w:rPr>
        <w:t>in</w:t>
      </w:r>
      <w:r w:rsidRPr="00B87FD4">
        <w:rPr>
          <w:rFonts w:ascii="Times New Roman" w:hAnsi="Times New Roman" w:cs="Times New Roman"/>
          <w:b/>
          <w:bCs/>
          <w:spacing w:val="31"/>
        </w:rPr>
        <w:t xml:space="preserve"> </w:t>
      </w:r>
      <w:r w:rsidRPr="00B87FD4">
        <w:rPr>
          <w:rFonts w:ascii="Times New Roman" w:hAnsi="Times New Roman" w:cs="Times New Roman"/>
          <w:b/>
          <w:bCs/>
        </w:rPr>
        <w:t>tal</w:t>
      </w:r>
      <w:r w:rsidRPr="00B87FD4">
        <w:rPr>
          <w:rFonts w:ascii="Times New Roman" w:hAnsi="Times New Roman" w:cs="Times New Roman"/>
          <w:b/>
          <w:bCs/>
          <w:spacing w:val="43"/>
          <w:w w:val="99"/>
        </w:rPr>
        <w:t xml:space="preserve"> </w:t>
      </w:r>
      <w:r w:rsidRPr="00B87FD4">
        <w:rPr>
          <w:rFonts w:ascii="Times New Roman" w:hAnsi="Times New Roman" w:cs="Times New Roman"/>
          <w:b/>
          <w:bCs/>
          <w:spacing w:val="-1"/>
        </w:rPr>
        <w:t>caso</w:t>
      </w:r>
      <w:r w:rsidRPr="00B87FD4">
        <w:rPr>
          <w:rFonts w:ascii="Times New Roman" w:hAnsi="Times New Roman" w:cs="Times New Roman"/>
          <w:b/>
          <w:bCs/>
          <w:spacing w:val="-10"/>
        </w:rPr>
        <w:t xml:space="preserve"> </w:t>
      </w:r>
      <w:r w:rsidRPr="00B87FD4">
        <w:rPr>
          <w:rFonts w:ascii="Times New Roman" w:hAnsi="Times New Roman" w:cs="Times New Roman"/>
          <w:b/>
          <w:bCs/>
          <w:spacing w:val="-1"/>
        </w:rPr>
        <w:t>va</w:t>
      </w:r>
      <w:r w:rsidRPr="00B87FD4">
        <w:rPr>
          <w:rFonts w:ascii="Times New Roman" w:hAnsi="Times New Roman" w:cs="Times New Roman"/>
          <w:b/>
          <w:bCs/>
          <w:spacing w:val="-9"/>
        </w:rPr>
        <w:t xml:space="preserve"> </w:t>
      </w:r>
      <w:r w:rsidRPr="00B87FD4">
        <w:rPr>
          <w:rFonts w:ascii="Times New Roman" w:hAnsi="Times New Roman" w:cs="Times New Roman"/>
          <w:b/>
          <w:bCs/>
          <w:spacing w:val="-1"/>
        </w:rPr>
        <w:t>allegata</w:t>
      </w:r>
      <w:r w:rsidRPr="00B87FD4">
        <w:rPr>
          <w:rFonts w:ascii="Times New Roman" w:hAnsi="Times New Roman" w:cs="Times New Roman"/>
          <w:b/>
          <w:bCs/>
          <w:spacing w:val="-10"/>
        </w:rPr>
        <w:t xml:space="preserve"> </w:t>
      </w:r>
      <w:r w:rsidRPr="00B87FD4">
        <w:rPr>
          <w:rFonts w:ascii="Times New Roman" w:hAnsi="Times New Roman" w:cs="Times New Roman"/>
          <w:b/>
          <w:bCs/>
        </w:rPr>
        <w:t>copia</w:t>
      </w:r>
      <w:r w:rsidRPr="00B87FD4">
        <w:rPr>
          <w:rFonts w:ascii="Times New Roman" w:hAnsi="Times New Roman" w:cs="Times New Roman"/>
          <w:b/>
          <w:bCs/>
          <w:spacing w:val="-10"/>
        </w:rPr>
        <w:t xml:space="preserve"> </w:t>
      </w:r>
      <w:r w:rsidRPr="00B87FD4">
        <w:rPr>
          <w:rFonts w:ascii="Times New Roman" w:hAnsi="Times New Roman" w:cs="Times New Roman"/>
          <w:b/>
          <w:bCs/>
          <w:spacing w:val="-1"/>
        </w:rPr>
        <w:t>conforme</w:t>
      </w:r>
      <w:r w:rsidRPr="00B87FD4">
        <w:rPr>
          <w:rFonts w:ascii="Times New Roman" w:hAnsi="Times New Roman" w:cs="Times New Roman"/>
          <w:b/>
          <w:bCs/>
          <w:spacing w:val="-10"/>
        </w:rPr>
        <w:t xml:space="preserve"> </w:t>
      </w:r>
      <w:r w:rsidRPr="00B87FD4">
        <w:rPr>
          <w:rFonts w:ascii="Times New Roman" w:hAnsi="Times New Roman" w:cs="Times New Roman"/>
          <w:b/>
          <w:bCs/>
          <w:spacing w:val="-1"/>
        </w:rPr>
        <w:t>all’originare</w:t>
      </w:r>
      <w:r w:rsidRPr="00B87FD4">
        <w:rPr>
          <w:rFonts w:ascii="Times New Roman" w:hAnsi="Times New Roman" w:cs="Times New Roman"/>
          <w:b/>
          <w:bCs/>
          <w:spacing w:val="-9"/>
        </w:rPr>
        <w:t xml:space="preserve"> </w:t>
      </w:r>
      <w:r w:rsidRPr="00B87FD4">
        <w:rPr>
          <w:rFonts w:ascii="Times New Roman" w:hAnsi="Times New Roman" w:cs="Times New Roman"/>
          <w:b/>
          <w:bCs/>
          <w:spacing w:val="-1"/>
        </w:rPr>
        <w:t>della</w:t>
      </w:r>
      <w:r w:rsidRPr="00B87FD4">
        <w:rPr>
          <w:rFonts w:ascii="Times New Roman" w:hAnsi="Times New Roman" w:cs="Times New Roman"/>
          <w:b/>
          <w:bCs/>
          <w:spacing w:val="-9"/>
        </w:rPr>
        <w:t xml:space="preserve"> </w:t>
      </w:r>
      <w:r w:rsidRPr="00B87FD4">
        <w:rPr>
          <w:rFonts w:ascii="Times New Roman" w:hAnsi="Times New Roman" w:cs="Times New Roman"/>
          <w:b/>
          <w:bCs/>
          <w:spacing w:val="-1"/>
        </w:rPr>
        <w:t>relativa</w:t>
      </w:r>
      <w:r w:rsidRPr="00B87FD4">
        <w:rPr>
          <w:rFonts w:ascii="Times New Roman" w:hAnsi="Times New Roman" w:cs="Times New Roman"/>
          <w:b/>
          <w:bCs/>
          <w:spacing w:val="-9"/>
        </w:rPr>
        <w:t xml:space="preserve"> </w:t>
      </w:r>
      <w:r w:rsidRPr="00B87FD4">
        <w:rPr>
          <w:rFonts w:ascii="Times New Roman" w:hAnsi="Times New Roman" w:cs="Times New Roman"/>
          <w:b/>
          <w:bCs/>
          <w:spacing w:val="-1"/>
        </w:rPr>
        <w:t>procura</w:t>
      </w:r>
      <w:r w:rsidRPr="00B87FD4">
        <w:rPr>
          <w:rFonts w:ascii="Times New Roman" w:hAnsi="Times New Roman" w:cs="Times New Roman"/>
          <w:spacing w:val="-1"/>
        </w:rPr>
        <w:t>;</w:t>
      </w:r>
    </w:p>
    <w:p w:rsidR="00613AD7" w:rsidRPr="00B87FD4" w:rsidRDefault="00613AD7" w:rsidP="00B87FD4">
      <w:pPr>
        <w:pStyle w:val="Corpodeltesto"/>
        <w:tabs>
          <w:tab w:val="left" w:pos="436"/>
        </w:tabs>
        <w:kinsoku w:val="0"/>
        <w:overflowPunct w:val="0"/>
        <w:ind w:right="103"/>
        <w:jc w:val="both"/>
        <w:rPr>
          <w:rFonts w:ascii="Times New Roman" w:hAnsi="Times New Roman" w:cs="Times New Roman"/>
        </w:rPr>
      </w:pPr>
    </w:p>
    <w:p w:rsidR="00613AD7" w:rsidRPr="00B87FD4" w:rsidRDefault="00613AD7" w:rsidP="00B87FD4">
      <w:pPr>
        <w:pStyle w:val="Corpodeltesto"/>
        <w:numPr>
          <w:ilvl w:val="0"/>
          <w:numId w:val="28"/>
        </w:numPr>
        <w:tabs>
          <w:tab w:val="left" w:pos="386"/>
        </w:tabs>
        <w:kinsoku w:val="0"/>
        <w:overflowPunct w:val="0"/>
        <w:spacing w:before="56"/>
        <w:ind w:left="100" w:right="103" w:firstLine="0"/>
        <w:jc w:val="both"/>
        <w:rPr>
          <w:rFonts w:ascii="Times New Roman" w:hAnsi="Times New Roman" w:cs="Times New Roman"/>
        </w:rPr>
      </w:pPr>
      <w:r w:rsidRPr="00B87FD4">
        <w:rPr>
          <w:rFonts w:ascii="Times New Roman" w:hAnsi="Times New Roman" w:cs="Times New Roman"/>
        </w:rPr>
        <w:t>devono</w:t>
      </w:r>
      <w:r w:rsidRPr="00B87FD4">
        <w:rPr>
          <w:rFonts w:ascii="Times New Roman" w:hAnsi="Times New Roman" w:cs="Times New Roman"/>
          <w:spacing w:val="2"/>
        </w:rPr>
        <w:t xml:space="preserve"> </w:t>
      </w:r>
      <w:r w:rsidRPr="00B87FD4">
        <w:rPr>
          <w:rFonts w:ascii="Times New Roman" w:hAnsi="Times New Roman" w:cs="Times New Roman"/>
        </w:rPr>
        <w:t>essere</w:t>
      </w:r>
      <w:r w:rsidRPr="00B87FD4">
        <w:rPr>
          <w:rFonts w:ascii="Times New Roman" w:hAnsi="Times New Roman" w:cs="Times New Roman"/>
          <w:spacing w:val="3"/>
        </w:rPr>
        <w:t xml:space="preserve"> </w:t>
      </w:r>
      <w:r w:rsidRPr="00B87FD4">
        <w:rPr>
          <w:rFonts w:ascii="Times New Roman" w:hAnsi="Times New Roman" w:cs="Times New Roman"/>
        </w:rPr>
        <w:t>rese</w:t>
      </w:r>
      <w:r w:rsidRPr="00B87FD4">
        <w:rPr>
          <w:rFonts w:ascii="Times New Roman" w:hAnsi="Times New Roman" w:cs="Times New Roman"/>
          <w:spacing w:val="2"/>
        </w:rPr>
        <w:t xml:space="preserve"> </w:t>
      </w:r>
      <w:r w:rsidRPr="00B87FD4">
        <w:rPr>
          <w:rFonts w:ascii="Times New Roman" w:hAnsi="Times New Roman" w:cs="Times New Roman"/>
        </w:rPr>
        <w:t>e</w:t>
      </w:r>
      <w:r w:rsidRPr="00B87FD4">
        <w:rPr>
          <w:rFonts w:ascii="Times New Roman" w:hAnsi="Times New Roman" w:cs="Times New Roman"/>
          <w:spacing w:val="3"/>
        </w:rPr>
        <w:t xml:space="preserve"> </w:t>
      </w:r>
      <w:r w:rsidRPr="00B87FD4">
        <w:rPr>
          <w:rFonts w:ascii="Times New Roman" w:hAnsi="Times New Roman" w:cs="Times New Roman"/>
        </w:rPr>
        <w:t>sottoscritte</w:t>
      </w:r>
      <w:r w:rsidRPr="00B87FD4">
        <w:rPr>
          <w:rFonts w:ascii="Times New Roman" w:hAnsi="Times New Roman" w:cs="Times New Roman"/>
          <w:spacing w:val="2"/>
        </w:rPr>
        <w:t xml:space="preserve"> </w:t>
      </w:r>
      <w:r w:rsidRPr="00B87FD4">
        <w:rPr>
          <w:rFonts w:ascii="Times New Roman" w:hAnsi="Times New Roman" w:cs="Times New Roman"/>
        </w:rPr>
        <w:t>dai</w:t>
      </w:r>
      <w:r w:rsidRPr="00B87FD4">
        <w:rPr>
          <w:rFonts w:ascii="Times New Roman" w:hAnsi="Times New Roman" w:cs="Times New Roman"/>
          <w:spacing w:val="3"/>
        </w:rPr>
        <w:t xml:space="preserve"> </w:t>
      </w:r>
      <w:r w:rsidRPr="00B87FD4">
        <w:rPr>
          <w:rFonts w:ascii="Times New Roman" w:hAnsi="Times New Roman" w:cs="Times New Roman"/>
        </w:rPr>
        <w:t>concorrenti,</w:t>
      </w:r>
      <w:r w:rsidRPr="00B87FD4">
        <w:rPr>
          <w:rFonts w:ascii="Times New Roman" w:hAnsi="Times New Roman" w:cs="Times New Roman"/>
          <w:spacing w:val="2"/>
        </w:rPr>
        <w:t xml:space="preserve"> </w:t>
      </w:r>
      <w:r w:rsidRPr="00B87FD4">
        <w:rPr>
          <w:rFonts w:ascii="Times New Roman" w:hAnsi="Times New Roman" w:cs="Times New Roman"/>
        </w:rPr>
        <w:t>in</w:t>
      </w:r>
      <w:r w:rsidRPr="00B87FD4">
        <w:rPr>
          <w:rFonts w:ascii="Times New Roman" w:hAnsi="Times New Roman" w:cs="Times New Roman"/>
          <w:spacing w:val="1"/>
        </w:rPr>
        <w:t xml:space="preserve"> </w:t>
      </w:r>
      <w:r w:rsidRPr="00B87FD4">
        <w:rPr>
          <w:rFonts w:ascii="Times New Roman" w:hAnsi="Times New Roman" w:cs="Times New Roman"/>
        </w:rPr>
        <w:t>qualsiasi</w:t>
      </w:r>
      <w:r w:rsidRPr="00B87FD4">
        <w:rPr>
          <w:rFonts w:ascii="Times New Roman" w:hAnsi="Times New Roman" w:cs="Times New Roman"/>
          <w:spacing w:val="2"/>
        </w:rPr>
        <w:t xml:space="preserve"> </w:t>
      </w:r>
      <w:r w:rsidRPr="00B87FD4">
        <w:rPr>
          <w:rFonts w:ascii="Times New Roman" w:hAnsi="Times New Roman" w:cs="Times New Roman"/>
        </w:rPr>
        <w:t>forma</w:t>
      </w:r>
      <w:r w:rsidRPr="00B87FD4">
        <w:rPr>
          <w:rFonts w:ascii="Times New Roman" w:hAnsi="Times New Roman" w:cs="Times New Roman"/>
          <w:spacing w:val="3"/>
        </w:rPr>
        <w:t xml:space="preserve"> </w:t>
      </w:r>
      <w:r w:rsidRPr="00B87FD4">
        <w:rPr>
          <w:rFonts w:ascii="Times New Roman" w:hAnsi="Times New Roman" w:cs="Times New Roman"/>
        </w:rPr>
        <w:t>di</w:t>
      </w:r>
      <w:r w:rsidRPr="00B87FD4">
        <w:rPr>
          <w:rFonts w:ascii="Times New Roman" w:hAnsi="Times New Roman" w:cs="Times New Roman"/>
          <w:spacing w:val="3"/>
        </w:rPr>
        <w:t xml:space="preserve"> </w:t>
      </w:r>
      <w:r w:rsidRPr="00B87FD4">
        <w:rPr>
          <w:rFonts w:ascii="Times New Roman" w:hAnsi="Times New Roman" w:cs="Times New Roman"/>
        </w:rPr>
        <w:t>partecipazione,</w:t>
      </w:r>
      <w:r w:rsidRPr="00B87FD4">
        <w:rPr>
          <w:rFonts w:ascii="Times New Roman" w:hAnsi="Times New Roman" w:cs="Times New Roman"/>
          <w:spacing w:val="23"/>
          <w:w w:val="99"/>
        </w:rPr>
        <w:t xml:space="preserve"> </w:t>
      </w:r>
      <w:r w:rsidRPr="00B87FD4">
        <w:rPr>
          <w:rFonts w:ascii="Times New Roman" w:hAnsi="Times New Roman" w:cs="Times New Roman"/>
        </w:rPr>
        <w:t>singoli,</w:t>
      </w:r>
      <w:r w:rsidRPr="00B87FD4">
        <w:rPr>
          <w:rFonts w:ascii="Times New Roman" w:hAnsi="Times New Roman" w:cs="Times New Roman"/>
          <w:spacing w:val="3"/>
        </w:rPr>
        <w:t xml:space="preserve"> </w:t>
      </w:r>
      <w:r w:rsidRPr="00B87FD4">
        <w:rPr>
          <w:rFonts w:ascii="Times New Roman" w:hAnsi="Times New Roman" w:cs="Times New Roman"/>
        </w:rPr>
        <w:t>raggruppati,</w:t>
      </w:r>
      <w:r w:rsidRPr="00B87FD4">
        <w:rPr>
          <w:rFonts w:ascii="Times New Roman" w:hAnsi="Times New Roman" w:cs="Times New Roman"/>
          <w:spacing w:val="3"/>
        </w:rPr>
        <w:t xml:space="preserve"> </w:t>
      </w:r>
      <w:r w:rsidRPr="00B87FD4">
        <w:rPr>
          <w:rFonts w:ascii="Times New Roman" w:hAnsi="Times New Roman" w:cs="Times New Roman"/>
        </w:rPr>
        <w:t>consorziati,</w:t>
      </w:r>
      <w:r w:rsidRPr="00B87FD4">
        <w:rPr>
          <w:rFonts w:ascii="Times New Roman" w:hAnsi="Times New Roman" w:cs="Times New Roman"/>
          <w:spacing w:val="3"/>
        </w:rPr>
        <w:t xml:space="preserve"> </w:t>
      </w:r>
      <w:r w:rsidRPr="00B87FD4">
        <w:rPr>
          <w:rFonts w:ascii="Times New Roman" w:hAnsi="Times New Roman" w:cs="Times New Roman"/>
        </w:rPr>
        <w:t>aggregati</w:t>
      </w:r>
      <w:r w:rsidRPr="00B87FD4">
        <w:rPr>
          <w:rFonts w:ascii="Times New Roman" w:hAnsi="Times New Roman" w:cs="Times New Roman"/>
          <w:spacing w:val="3"/>
        </w:rPr>
        <w:t xml:space="preserve"> </w:t>
      </w:r>
      <w:r w:rsidRPr="00B87FD4">
        <w:rPr>
          <w:rFonts w:ascii="Times New Roman" w:hAnsi="Times New Roman" w:cs="Times New Roman"/>
        </w:rPr>
        <w:t>in</w:t>
      </w:r>
      <w:r w:rsidRPr="00B87FD4">
        <w:rPr>
          <w:rFonts w:ascii="Times New Roman" w:hAnsi="Times New Roman" w:cs="Times New Roman"/>
          <w:spacing w:val="3"/>
        </w:rPr>
        <w:t xml:space="preserve"> </w:t>
      </w:r>
      <w:r w:rsidRPr="00B87FD4">
        <w:rPr>
          <w:rFonts w:ascii="Times New Roman" w:hAnsi="Times New Roman" w:cs="Times New Roman"/>
        </w:rPr>
        <w:t>rete</w:t>
      </w:r>
      <w:r w:rsidRPr="00B87FD4">
        <w:rPr>
          <w:rFonts w:ascii="Times New Roman" w:hAnsi="Times New Roman" w:cs="Times New Roman"/>
          <w:spacing w:val="3"/>
        </w:rPr>
        <w:t xml:space="preserve"> </w:t>
      </w:r>
      <w:r w:rsidRPr="00B87FD4">
        <w:rPr>
          <w:rFonts w:ascii="Times New Roman" w:hAnsi="Times New Roman" w:cs="Times New Roman"/>
        </w:rPr>
        <w:t>di</w:t>
      </w:r>
      <w:r w:rsidRPr="00B87FD4">
        <w:rPr>
          <w:rFonts w:ascii="Times New Roman" w:hAnsi="Times New Roman" w:cs="Times New Roman"/>
          <w:spacing w:val="3"/>
        </w:rPr>
        <w:t xml:space="preserve"> </w:t>
      </w:r>
      <w:r w:rsidRPr="00B87FD4">
        <w:rPr>
          <w:rFonts w:ascii="Times New Roman" w:hAnsi="Times New Roman" w:cs="Times New Roman"/>
        </w:rPr>
        <w:t>imprese,</w:t>
      </w:r>
      <w:r w:rsidRPr="00B87FD4">
        <w:rPr>
          <w:rFonts w:ascii="Times New Roman" w:hAnsi="Times New Roman" w:cs="Times New Roman"/>
          <w:spacing w:val="3"/>
        </w:rPr>
        <w:t xml:space="preserve"> </w:t>
      </w:r>
      <w:r w:rsidRPr="00B87FD4">
        <w:rPr>
          <w:rFonts w:ascii="Times New Roman" w:hAnsi="Times New Roman" w:cs="Times New Roman"/>
        </w:rPr>
        <w:t>ancorché</w:t>
      </w:r>
      <w:r w:rsidRPr="00B87FD4">
        <w:rPr>
          <w:rFonts w:ascii="Times New Roman" w:hAnsi="Times New Roman" w:cs="Times New Roman"/>
          <w:spacing w:val="3"/>
        </w:rPr>
        <w:t xml:space="preserve"> </w:t>
      </w:r>
      <w:r w:rsidRPr="00B87FD4">
        <w:rPr>
          <w:rFonts w:ascii="Times New Roman" w:hAnsi="Times New Roman" w:cs="Times New Roman"/>
        </w:rPr>
        <w:t>appartenenti</w:t>
      </w:r>
      <w:r w:rsidRPr="00B87FD4">
        <w:rPr>
          <w:rFonts w:ascii="Times New Roman" w:hAnsi="Times New Roman" w:cs="Times New Roman"/>
          <w:spacing w:val="3"/>
        </w:rPr>
        <w:t xml:space="preserve"> </w:t>
      </w:r>
      <w:r w:rsidRPr="00B87FD4">
        <w:rPr>
          <w:rFonts w:ascii="Times New Roman" w:hAnsi="Times New Roman" w:cs="Times New Roman"/>
        </w:rPr>
        <w:t>alle</w:t>
      </w:r>
      <w:r w:rsidRPr="00B87FD4">
        <w:rPr>
          <w:rFonts w:ascii="Times New Roman" w:hAnsi="Times New Roman" w:cs="Times New Roman"/>
          <w:spacing w:val="21"/>
          <w:w w:val="99"/>
        </w:rPr>
        <w:t xml:space="preserve"> </w:t>
      </w:r>
      <w:r w:rsidRPr="00B87FD4">
        <w:rPr>
          <w:rFonts w:ascii="Times New Roman" w:hAnsi="Times New Roman" w:cs="Times New Roman"/>
        </w:rPr>
        <w:t>eventuali</w:t>
      </w:r>
      <w:r w:rsidRPr="00B87FD4">
        <w:rPr>
          <w:rFonts w:ascii="Times New Roman" w:hAnsi="Times New Roman" w:cs="Times New Roman"/>
          <w:spacing w:val="-9"/>
        </w:rPr>
        <w:t xml:space="preserve"> </w:t>
      </w:r>
      <w:r w:rsidRPr="00B87FD4">
        <w:rPr>
          <w:rFonts w:ascii="Times New Roman" w:hAnsi="Times New Roman" w:cs="Times New Roman"/>
        </w:rPr>
        <w:t>imprese</w:t>
      </w:r>
      <w:r w:rsidRPr="00B87FD4">
        <w:rPr>
          <w:rFonts w:ascii="Times New Roman" w:hAnsi="Times New Roman" w:cs="Times New Roman"/>
          <w:spacing w:val="-9"/>
        </w:rPr>
        <w:t xml:space="preserve"> </w:t>
      </w:r>
      <w:r w:rsidRPr="00B87FD4">
        <w:rPr>
          <w:rFonts w:ascii="Times New Roman" w:hAnsi="Times New Roman" w:cs="Times New Roman"/>
        </w:rPr>
        <w:t>ausiliarie,</w:t>
      </w:r>
      <w:r w:rsidRPr="00B87FD4">
        <w:rPr>
          <w:rFonts w:ascii="Times New Roman" w:hAnsi="Times New Roman" w:cs="Times New Roman"/>
          <w:spacing w:val="-8"/>
        </w:rPr>
        <w:t xml:space="preserve"> </w:t>
      </w:r>
      <w:r w:rsidRPr="00B87FD4">
        <w:rPr>
          <w:rFonts w:ascii="Times New Roman" w:hAnsi="Times New Roman" w:cs="Times New Roman"/>
        </w:rPr>
        <w:t>ognuno</w:t>
      </w:r>
      <w:r w:rsidRPr="00B87FD4">
        <w:rPr>
          <w:rFonts w:ascii="Times New Roman" w:hAnsi="Times New Roman" w:cs="Times New Roman"/>
          <w:spacing w:val="-9"/>
        </w:rPr>
        <w:t xml:space="preserve"> </w:t>
      </w:r>
      <w:r w:rsidRPr="00B87FD4">
        <w:rPr>
          <w:rFonts w:ascii="Times New Roman" w:hAnsi="Times New Roman" w:cs="Times New Roman"/>
          <w:spacing w:val="-1"/>
        </w:rPr>
        <w:t>per</w:t>
      </w:r>
      <w:r w:rsidRPr="00B87FD4">
        <w:rPr>
          <w:rFonts w:ascii="Times New Roman" w:hAnsi="Times New Roman" w:cs="Times New Roman"/>
          <w:spacing w:val="-9"/>
        </w:rPr>
        <w:t xml:space="preserve"> </w:t>
      </w:r>
      <w:r w:rsidRPr="00B87FD4">
        <w:rPr>
          <w:rFonts w:ascii="Times New Roman" w:hAnsi="Times New Roman" w:cs="Times New Roman"/>
          <w:spacing w:val="-1"/>
        </w:rPr>
        <w:t>quanto</w:t>
      </w:r>
      <w:r w:rsidRPr="00B87FD4">
        <w:rPr>
          <w:rFonts w:ascii="Times New Roman" w:hAnsi="Times New Roman" w:cs="Times New Roman"/>
          <w:spacing w:val="-8"/>
        </w:rPr>
        <w:t xml:space="preserve"> </w:t>
      </w:r>
      <w:r w:rsidRPr="00B87FD4">
        <w:rPr>
          <w:rFonts w:ascii="Times New Roman" w:hAnsi="Times New Roman" w:cs="Times New Roman"/>
          <w:spacing w:val="-1"/>
        </w:rPr>
        <w:t>di</w:t>
      </w:r>
      <w:r w:rsidRPr="00B87FD4">
        <w:rPr>
          <w:rFonts w:ascii="Times New Roman" w:hAnsi="Times New Roman" w:cs="Times New Roman"/>
          <w:spacing w:val="-9"/>
        </w:rPr>
        <w:t xml:space="preserve"> </w:t>
      </w:r>
      <w:r w:rsidRPr="00B87FD4">
        <w:rPr>
          <w:rFonts w:ascii="Times New Roman" w:hAnsi="Times New Roman" w:cs="Times New Roman"/>
          <w:spacing w:val="-1"/>
        </w:rPr>
        <w:t>propria</w:t>
      </w:r>
      <w:r w:rsidRPr="00B87FD4">
        <w:rPr>
          <w:rFonts w:ascii="Times New Roman" w:hAnsi="Times New Roman" w:cs="Times New Roman"/>
          <w:spacing w:val="-9"/>
        </w:rPr>
        <w:t xml:space="preserve"> </w:t>
      </w:r>
      <w:r w:rsidRPr="00B87FD4">
        <w:rPr>
          <w:rFonts w:ascii="Times New Roman" w:hAnsi="Times New Roman" w:cs="Times New Roman"/>
        </w:rPr>
        <w:t>competenza;</w:t>
      </w:r>
    </w:p>
    <w:p w:rsidR="00613AD7" w:rsidRPr="00B87FD4" w:rsidRDefault="00613AD7" w:rsidP="00B87FD4">
      <w:pPr>
        <w:pStyle w:val="Corpodeltesto"/>
        <w:kinsoku w:val="0"/>
        <w:overflowPunct w:val="0"/>
        <w:spacing w:before="11"/>
        <w:ind w:left="0"/>
        <w:jc w:val="both"/>
        <w:rPr>
          <w:rFonts w:ascii="Times New Roman" w:hAnsi="Times New Roman" w:cs="Times New Roman"/>
          <w:sz w:val="21"/>
          <w:szCs w:val="21"/>
        </w:rPr>
      </w:pPr>
    </w:p>
    <w:p w:rsidR="00613AD7" w:rsidRPr="00B87FD4" w:rsidRDefault="00613AD7" w:rsidP="00B87FD4">
      <w:pPr>
        <w:pStyle w:val="Corpodeltesto"/>
        <w:numPr>
          <w:ilvl w:val="2"/>
          <w:numId w:val="30"/>
        </w:numPr>
        <w:tabs>
          <w:tab w:val="left" w:pos="777"/>
        </w:tabs>
        <w:kinsoku w:val="0"/>
        <w:overflowPunct w:val="0"/>
        <w:ind w:left="100" w:right="103" w:firstLine="0"/>
        <w:jc w:val="both"/>
        <w:rPr>
          <w:rFonts w:ascii="Times New Roman" w:hAnsi="Times New Roman" w:cs="Times New Roman"/>
        </w:rPr>
      </w:pPr>
      <w:r w:rsidRPr="00B87FD4">
        <w:rPr>
          <w:rFonts w:ascii="Times New Roman" w:hAnsi="Times New Roman" w:cs="Times New Roman"/>
          <w:spacing w:val="-1"/>
        </w:rPr>
        <w:t>Le</w:t>
      </w:r>
      <w:r w:rsidRPr="00B87FD4">
        <w:rPr>
          <w:rFonts w:ascii="Times New Roman" w:hAnsi="Times New Roman" w:cs="Times New Roman"/>
          <w:spacing w:val="10"/>
        </w:rPr>
        <w:t xml:space="preserve"> </w:t>
      </w:r>
      <w:r w:rsidRPr="00B87FD4">
        <w:rPr>
          <w:rFonts w:ascii="Times New Roman" w:hAnsi="Times New Roman" w:cs="Times New Roman"/>
          <w:spacing w:val="-1"/>
        </w:rPr>
        <w:t>dichiarazioni</w:t>
      </w:r>
      <w:r w:rsidRPr="00B87FD4">
        <w:rPr>
          <w:rFonts w:ascii="Times New Roman" w:hAnsi="Times New Roman" w:cs="Times New Roman"/>
          <w:spacing w:val="12"/>
        </w:rPr>
        <w:t xml:space="preserve"> </w:t>
      </w:r>
      <w:r w:rsidRPr="00B87FD4">
        <w:rPr>
          <w:rFonts w:ascii="Times New Roman" w:hAnsi="Times New Roman" w:cs="Times New Roman"/>
          <w:spacing w:val="-1"/>
        </w:rPr>
        <w:t>ed</w:t>
      </w:r>
      <w:r w:rsidRPr="00B87FD4">
        <w:rPr>
          <w:rFonts w:ascii="Times New Roman" w:hAnsi="Times New Roman" w:cs="Times New Roman"/>
          <w:spacing w:val="10"/>
        </w:rPr>
        <w:t xml:space="preserve"> </w:t>
      </w:r>
      <w:r w:rsidRPr="00B87FD4">
        <w:rPr>
          <w:rFonts w:ascii="Times New Roman" w:hAnsi="Times New Roman" w:cs="Times New Roman"/>
        </w:rPr>
        <w:t>i</w:t>
      </w:r>
      <w:r w:rsidRPr="00B87FD4">
        <w:rPr>
          <w:rFonts w:ascii="Times New Roman" w:hAnsi="Times New Roman" w:cs="Times New Roman"/>
          <w:spacing w:val="11"/>
        </w:rPr>
        <w:t xml:space="preserve"> </w:t>
      </w:r>
      <w:r w:rsidRPr="00B87FD4">
        <w:rPr>
          <w:rFonts w:ascii="Times New Roman" w:hAnsi="Times New Roman" w:cs="Times New Roman"/>
          <w:spacing w:val="-1"/>
        </w:rPr>
        <w:t>documenti</w:t>
      </w:r>
      <w:r w:rsidRPr="00B87FD4">
        <w:rPr>
          <w:rFonts w:ascii="Times New Roman" w:hAnsi="Times New Roman" w:cs="Times New Roman"/>
          <w:spacing w:val="10"/>
        </w:rPr>
        <w:t xml:space="preserve"> </w:t>
      </w:r>
      <w:r w:rsidRPr="00B87FD4">
        <w:rPr>
          <w:rFonts w:ascii="Times New Roman" w:hAnsi="Times New Roman" w:cs="Times New Roman"/>
          <w:spacing w:val="-1"/>
        </w:rPr>
        <w:t>possono</w:t>
      </w:r>
      <w:r w:rsidRPr="00B87FD4">
        <w:rPr>
          <w:rFonts w:ascii="Times New Roman" w:hAnsi="Times New Roman" w:cs="Times New Roman"/>
          <w:spacing w:val="12"/>
        </w:rPr>
        <w:t xml:space="preserve"> </w:t>
      </w:r>
      <w:r w:rsidRPr="00B87FD4">
        <w:rPr>
          <w:rFonts w:ascii="Times New Roman" w:hAnsi="Times New Roman" w:cs="Times New Roman"/>
          <w:spacing w:val="-1"/>
        </w:rPr>
        <w:t>essere</w:t>
      </w:r>
      <w:r w:rsidRPr="00B87FD4">
        <w:rPr>
          <w:rFonts w:ascii="Times New Roman" w:hAnsi="Times New Roman" w:cs="Times New Roman"/>
          <w:spacing w:val="11"/>
        </w:rPr>
        <w:t xml:space="preserve"> </w:t>
      </w:r>
      <w:r w:rsidRPr="00B87FD4">
        <w:rPr>
          <w:rFonts w:ascii="Times New Roman" w:hAnsi="Times New Roman" w:cs="Times New Roman"/>
        </w:rPr>
        <w:t>oggetto</w:t>
      </w:r>
      <w:r w:rsidRPr="00B87FD4">
        <w:rPr>
          <w:rFonts w:ascii="Times New Roman" w:hAnsi="Times New Roman" w:cs="Times New Roman"/>
          <w:spacing w:val="11"/>
        </w:rPr>
        <w:t xml:space="preserve"> </w:t>
      </w:r>
      <w:r w:rsidRPr="00B87FD4">
        <w:rPr>
          <w:rFonts w:ascii="Times New Roman" w:hAnsi="Times New Roman" w:cs="Times New Roman"/>
        </w:rPr>
        <w:t>di</w:t>
      </w:r>
      <w:r w:rsidRPr="00B87FD4">
        <w:rPr>
          <w:rFonts w:ascii="Times New Roman" w:hAnsi="Times New Roman" w:cs="Times New Roman"/>
          <w:spacing w:val="11"/>
        </w:rPr>
        <w:t xml:space="preserve"> </w:t>
      </w:r>
      <w:r w:rsidRPr="00B87FD4">
        <w:rPr>
          <w:rFonts w:ascii="Times New Roman" w:hAnsi="Times New Roman" w:cs="Times New Roman"/>
        </w:rPr>
        <w:t>richieste</w:t>
      </w:r>
      <w:r w:rsidRPr="00B87FD4">
        <w:rPr>
          <w:rFonts w:ascii="Times New Roman" w:hAnsi="Times New Roman" w:cs="Times New Roman"/>
          <w:spacing w:val="11"/>
        </w:rPr>
        <w:t xml:space="preserve"> </w:t>
      </w:r>
      <w:r w:rsidRPr="00B87FD4">
        <w:rPr>
          <w:rFonts w:ascii="Times New Roman" w:hAnsi="Times New Roman" w:cs="Times New Roman"/>
        </w:rPr>
        <w:t>di</w:t>
      </w:r>
      <w:r w:rsidRPr="00B87FD4">
        <w:rPr>
          <w:rFonts w:ascii="Times New Roman" w:hAnsi="Times New Roman" w:cs="Times New Roman"/>
          <w:spacing w:val="11"/>
        </w:rPr>
        <w:t xml:space="preserve"> </w:t>
      </w:r>
      <w:r w:rsidRPr="00B87FD4">
        <w:rPr>
          <w:rFonts w:ascii="Times New Roman" w:hAnsi="Times New Roman" w:cs="Times New Roman"/>
        </w:rPr>
        <w:t>chiarimenti</w:t>
      </w:r>
      <w:r w:rsidRPr="00B87FD4">
        <w:rPr>
          <w:rFonts w:ascii="Times New Roman" w:hAnsi="Times New Roman" w:cs="Times New Roman"/>
          <w:spacing w:val="37"/>
          <w:w w:val="99"/>
        </w:rPr>
        <w:t xml:space="preserve"> </w:t>
      </w:r>
      <w:r w:rsidRPr="00B87FD4">
        <w:rPr>
          <w:rFonts w:ascii="Times New Roman" w:hAnsi="Times New Roman" w:cs="Times New Roman"/>
        </w:rPr>
        <w:t>da</w:t>
      </w:r>
      <w:r w:rsidRPr="00B87FD4">
        <w:rPr>
          <w:rFonts w:ascii="Times New Roman" w:hAnsi="Times New Roman" w:cs="Times New Roman"/>
          <w:spacing w:val="3"/>
        </w:rPr>
        <w:t xml:space="preserve"> </w:t>
      </w:r>
      <w:r w:rsidRPr="00B87FD4">
        <w:rPr>
          <w:rFonts w:ascii="Times New Roman" w:hAnsi="Times New Roman" w:cs="Times New Roman"/>
        </w:rPr>
        <w:t>parte</w:t>
      </w:r>
      <w:r w:rsidRPr="00B87FD4">
        <w:rPr>
          <w:rFonts w:ascii="Times New Roman" w:hAnsi="Times New Roman" w:cs="Times New Roman"/>
          <w:spacing w:val="2"/>
        </w:rPr>
        <w:t xml:space="preserve"> </w:t>
      </w:r>
      <w:r w:rsidRPr="00B87FD4">
        <w:rPr>
          <w:rFonts w:ascii="Times New Roman" w:hAnsi="Times New Roman" w:cs="Times New Roman"/>
        </w:rPr>
        <w:t>della</w:t>
      </w:r>
      <w:r w:rsidRPr="00B87FD4">
        <w:rPr>
          <w:rFonts w:ascii="Times New Roman" w:hAnsi="Times New Roman" w:cs="Times New Roman"/>
          <w:spacing w:val="4"/>
        </w:rPr>
        <w:t xml:space="preserve"> </w:t>
      </w:r>
      <w:r w:rsidRPr="00B87FD4">
        <w:rPr>
          <w:rFonts w:ascii="Times New Roman" w:hAnsi="Times New Roman" w:cs="Times New Roman"/>
        </w:rPr>
        <w:t>stazione</w:t>
      </w:r>
      <w:r w:rsidRPr="00B87FD4">
        <w:rPr>
          <w:rFonts w:ascii="Times New Roman" w:hAnsi="Times New Roman" w:cs="Times New Roman"/>
          <w:spacing w:val="2"/>
        </w:rPr>
        <w:t xml:space="preserve"> </w:t>
      </w:r>
      <w:r w:rsidRPr="00B87FD4">
        <w:rPr>
          <w:rFonts w:ascii="Times New Roman" w:hAnsi="Times New Roman" w:cs="Times New Roman"/>
        </w:rPr>
        <w:t>appaltante</w:t>
      </w:r>
      <w:r w:rsidRPr="00B87FD4">
        <w:rPr>
          <w:rFonts w:ascii="Times New Roman" w:hAnsi="Times New Roman" w:cs="Times New Roman"/>
          <w:spacing w:val="4"/>
        </w:rPr>
        <w:t xml:space="preserve"> </w:t>
      </w:r>
      <w:r w:rsidRPr="00B87FD4">
        <w:rPr>
          <w:rFonts w:ascii="Times New Roman" w:hAnsi="Times New Roman" w:cs="Times New Roman"/>
        </w:rPr>
        <w:t>con</w:t>
      </w:r>
      <w:r w:rsidRPr="00B87FD4">
        <w:rPr>
          <w:rFonts w:ascii="Times New Roman" w:hAnsi="Times New Roman" w:cs="Times New Roman"/>
          <w:spacing w:val="2"/>
        </w:rPr>
        <w:t xml:space="preserve"> </w:t>
      </w:r>
      <w:r w:rsidRPr="00B87FD4">
        <w:rPr>
          <w:rFonts w:ascii="Times New Roman" w:hAnsi="Times New Roman" w:cs="Times New Roman"/>
        </w:rPr>
        <w:t>i</w:t>
      </w:r>
      <w:r w:rsidRPr="00B87FD4">
        <w:rPr>
          <w:rFonts w:ascii="Times New Roman" w:hAnsi="Times New Roman" w:cs="Times New Roman"/>
          <w:spacing w:val="5"/>
        </w:rPr>
        <w:t xml:space="preserve"> </w:t>
      </w:r>
      <w:r w:rsidRPr="00B87FD4">
        <w:rPr>
          <w:rFonts w:ascii="Times New Roman" w:hAnsi="Times New Roman" w:cs="Times New Roman"/>
        </w:rPr>
        <w:t>limiti</w:t>
      </w:r>
      <w:r w:rsidRPr="00B87FD4">
        <w:rPr>
          <w:rFonts w:ascii="Times New Roman" w:hAnsi="Times New Roman" w:cs="Times New Roman"/>
          <w:spacing w:val="2"/>
        </w:rPr>
        <w:t xml:space="preserve"> </w:t>
      </w:r>
      <w:r w:rsidRPr="00B87FD4">
        <w:rPr>
          <w:rFonts w:ascii="Times New Roman" w:hAnsi="Times New Roman" w:cs="Times New Roman"/>
        </w:rPr>
        <w:t>e</w:t>
      </w:r>
      <w:r w:rsidRPr="00B87FD4">
        <w:rPr>
          <w:rFonts w:ascii="Times New Roman" w:hAnsi="Times New Roman" w:cs="Times New Roman"/>
          <w:spacing w:val="3"/>
        </w:rPr>
        <w:t xml:space="preserve"> </w:t>
      </w:r>
      <w:r w:rsidRPr="00B87FD4">
        <w:rPr>
          <w:rFonts w:ascii="Times New Roman" w:hAnsi="Times New Roman" w:cs="Times New Roman"/>
        </w:rPr>
        <w:t>alle</w:t>
      </w:r>
      <w:r w:rsidRPr="00B87FD4">
        <w:rPr>
          <w:rFonts w:ascii="Times New Roman" w:hAnsi="Times New Roman" w:cs="Times New Roman"/>
          <w:spacing w:val="2"/>
        </w:rPr>
        <w:t xml:space="preserve"> </w:t>
      </w:r>
      <w:r w:rsidRPr="00B87FD4">
        <w:rPr>
          <w:rFonts w:ascii="Times New Roman" w:hAnsi="Times New Roman" w:cs="Times New Roman"/>
        </w:rPr>
        <w:t>condizioni</w:t>
      </w:r>
      <w:r w:rsidRPr="00B87FD4">
        <w:rPr>
          <w:rFonts w:ascii="Times New Roman" w:hAnsi="Times New Roman" w:cs="Times New Roman"/>
          <w:spacing w:val="5"/>
        </w:rPr>
        <w:t xml:space="preserve"> </w:t>
      </w:r>
      <w:r w:rsidRPr="00B87FD4">
        <w:rPr>
          <w:rFonts w:ascii="Times New Roman" w:hAnsi="Times New Roman" w:cs="Times New Roman"/>
        </w:rPr>
        <w:t>di</w:t>
      </w:r>
      <w:r w:rsidRPr="00B87FD4">
        <w:rPr>
          <w:rFonts w:ascii="Times New Roman" w:hAnsi="Times New Roman" w:cs="Times New Roman"/>
          <w:spacing w:val="5"/>
        </w:rPr>
        <w:t xml:space="preserve"> </w:t>
      </w:r>
      <w:r w:rsidRPr="00B87FD4">
        <w:rPr>
          <w:rFonts w:ascii="Times New Roman" w:hAnsi="Times New Roman" w:cs="Times New Roman"/>
        </w:rPr>
        <w:t>cui</w:t>
      </w:r>
      <w:r w:rsidRPr="00B87FD4">
        <w:rPr>
          <w:rFonts w:ascii="Times New Roman" w:hAnsi="Times New Roman" w:cs="Times New Roman"/>
          <w:spacing w:val="3"/>
        </w:rPr>
        <w:t xml:space="preserve"> </w:t>
      </w:r>
      <w:r w:rsidRPr="00B87FD4">
        <w:rPr>
          <w:rFonts w:ascii="Times New Roman" w:hAnsi="Times New Roman" w:cs="Times New Roman"/>
        </w:rPr>
        <w:t>agli</w:t>
      </w:r>
      <w:r w:rsidRPr="00B87FD4">
        <w:rPr>
          <w:rFonts w:ascii="Times New Roman" w:hAnsi="Times New Roman" w:cs="Times New Roman"/>
          <w:spacing w:val="5"/>
        </w:rPr>
        <w:t xml:space="preserve"> </w:t>
      </w:r>
      <w:r w:rsidRPr="00B87FD4">
        <w:rPr>
          <w:rFonts w:ascii="Times New Roman" w:hAnsi="Times New Roman" w:cs="Times New Roman"/>
        </w:rPr>
        <w:t>articoli</w:t>
      </w:r>
      <w:r w:rsidRPr="00B87FD4">
        <w:rPr>
          <w:rFonts w:ascii="Times New Roman" w:hAnsi="Times New Roman" w:cs="Times New Roman"/>
          <w:spacing w:val="4"/>
        </w:rPr>
        <w:t xml:space="preserve"> </w:t>
      </w:r>
      <w:r w:rsidRPr="00B87FD4">
        <w:rPr>
          <w:rFonts w:ascii="Times New Roman" w:hAnsi="Times New Roman" w:cs="Times New Roman"/>
        </w:rPr>
        <w:t>86</w:t>
      </w:r>
      <w:r w:rsidRPr="00B87FD4">
        <w:rPr>
          <w:rFonts w:ascii="Times New Roman" w:hAnsi="Times New Roman" w:cs="Times New Roman"/>
          <w:spacing w:val="4"/>
        </w:rPr>
        <w:t xml:space="preserve"> </w:t>
      </w:r>
      <w:r w:rsidRPr="00B87FD4">
        <w:rPr>
          <w:rFonts w:ascii="Times New Roman" w:hAnsi="Times New Roman" w:cs="Times New Roman"/>
        </w:rPr>
        <w:t>e</w:t>
      </w:r>
      <w:r w:rsidRPr="00B87FD4">
        <w:rPr>
          <w:rFonts w:ascii="Times New Roman" w:hAnsi="Times New Roman" w:cs="Times New Roman"/>
          <w:spacing w:val="3"/>
        </w:rPr>
        <w:t xml:space="preserve"> </w:t>
      </w:r>
      <w:r w:rsidRPr="00B87FD4">
        <w:rPr>
          <w:rFonts w:ascii="Times New Roman" w:hAnsi="Times New Roman" w:cs="Times New Roman"/>
        </w:rPr>
        <w:t>87</w:t>
      </w:r>
      <w:r w:rsidRPr="00B87FD4">
        <w:rPr>
          <w:rFonts w:ascii="Times New Roman" w:hAnsi="Times New Roman" w:cs="Times New Roman"/>
          <w:spacing w:val="22"/>
          <w:w w:val="99"/>
        </w:rPr>
        <w:t xml:space="preserve"> </w:t>
      </w:r>
      <w:r w:rsidRPr="00B87FD4">
        <w:rPr>
          <w:rFonts w:ascii="Times New Roman" w:hAnsi="Times New Roman" w:cs="Times New Roman"/>
        </w:rPr>
        <w:t>del</w:t>
      </w:r>
      <w:r w:rsidRPr="00B87FD4">
        <w:rPr>
          <w:rFonts w:ascii="Times New Roman" w:hAnsi="Times New Roman" w:cs="Times New Roman"/>
          <w:spacing w:val="-6"/>
        </w:rPr>
        <w:t xml:space="preserve"> </w:t>
      </w:r>
      <w:r w:rsidRPr="00B87FD4">
        <w:rPr>
          <w:rFonts w:ascii="Times New Roman" w:hAnsi="Times New Roman" w:cs="Times New Roman"/>
        </w:rPr>
        <w:t>D.lgs.</w:t>
      </w:r>
      <w:r w:rsidRPr="00B87FD4">
        <w:rPr>
          <w:rFonts w:ascii="Times New Roman" w:hAnsi="Times New Roman" w:cs="Times New Roman"/>
          <w:spacing w:val="-6"/>
        </w:rPr>
        <w:t xml:space="preserve"> </w:t>
      </w:r>
      <w:r w:rsidRPr="00B87FD4">
        <w:rPr>
          <w:rFonts w:ascii="Times New Roman" w:hAnsi="Times New Roman" w:cs="Times New Roman"/>
        </w:rPr>
        <w:t>18</w:t>
      </w:r>
      <w:r w:rsidRPr="00B87FD4">
        <w:rPr>
          <w:rFonts w:ascii="Times New Roman" w:hAnsi="Times New Roman" w:cs="Times New Roman"/>
          <w:spacing w:val="-6"/>
        </w:rPr>
        <w:t xml:space="preserve"> </w:t>
      </w:r>
      <w:r w:rsidRPr="00B87FD4">
        <w:rPr>
          <w:rFonts w:ascii="Times New Roman" w:hAnsi="Times New Roman" w:cs="Times New Roman"/>
        </w:rPr>
        <w:t>aprile</w:t>
      </w:r>
      <w:r w:rsidRPr="00B87FD4">
        <w:rPr>
          <w:rFonts w:ascii="Times New Roman" w:hAnsi="Times New Roman" w:cs="Times New Roman"/>
          <w:spacing w:val="-5"/>
        </w:rPr>
        <w:t xml:space="preserve"> </w:t>
      </w:r>
      <w:r w:rsidRPr="00B87FD4">
        <w:rPr>
          <w:rFonts w:ascii="Times New Roman" w:hAnsi="Times New Roman" w:cs="Times New Roman"/>
        </w:rPr>
        <w:t>2016,</w:t>
      </w:r>
      <w:r w:rsidRPr="00B87FD4">
        <w:rPr>
          <w:rFonts w:ascii="Times New Roman" w:hAnsi="Times New Roman" w:cs="Times New Roman"/>
          <w:spacing w:val="-6"/>
        </w:rPr>
        <w:t xml:space="preserve"> </w:t>
      </w:r>
      <w:r w:rsidRPr="00B87FD4">
        <w:rPr>
          <w:rFonts w:ascii="Times New Roman" w:hAnsi="Times New Roman" w:cs="Times New Roman"/>
        </w:rPr>
        <w:t>n.50.</w:t>
      </w:r>
    </w:p>
    <w:p w:rsidR="00613AD7" w:rsidRPr="00B87FD4" w:rsidRDefault="00613AD7" w:rsidP="00B87FD4">
      <w:pPr>
        <w:pStyle w:val="Corpodeltesto"/>
        <w:kinsoku w:val="0"/>
        <w:overflowPunct w:val="0"/>
        <w:spacing w:before="1"/>
        <w:ind w:left="0"/>
        <w:jc w:val="both"/>
        <w:rPr>
          <w:rFonts w:ascii="Times New Roman" w:hAnsi="Times New Roman" w:cs="Times New Roman"/>
        </w:rPr>
      </w:pPr>
    </w:p>
    <w:p w:rsidR="00613AD7" w:rsidRPr="00B87FD4" w:rsidRDefault="00613AD7" w:rsidP="00B87FD4">
      <w:pPr>
        <w:pStyle w:val="Corpodeltesto"/>
        <w:numPr>
          <w:ilvl w:val="2"/>
          <w:numId w:val="30"/>
        </w:numPr>
        <w:tabs>
          <w:tab w:val="left" w:pos="788"/>
        </w:tabs>
        <w:kinsoku w:val="0"/>
        <w:overflowPunct w:val="0"/>
        <w:ind w:left="100" w:right="103" w:firstLine="0"/>
        <w:jc w:val="both"/>
        <w:rPr>
          <w:rFonts w:ascii="Times New Roman" w:hAnsi="Times New Roman" w:cs="Times New Roman"/>
        </w:rPr>
      </w:pPr>
      <w:r w:rsidRPr="00B87FD4">
        <w:rPr>
          <w:rFonts w:ascii="Times New Roman" w:hAnsi="Times New Roman" w:cs="Times New Roman"/>
        </w:rPr>
        <w:t>La</w:t>
      </w:r>
      <w:r w:rsidRPr="00B87FD4">
        <w:rPr>
          <w:rFonts w:ascii="Times New Roman" w:hAnsi="Times New Roman" w:cs="Times New Roman"/>
          <w:spacing w:val="22"/>
        </w:rPr>
        <w:t xml:space="preserve"> </w:t>
      </w:r>
      <w:r w:rsidRPr="00B87FD4">
        <w:rPr>
          <w:rFonts w:ascii="Times New Roman" w:hAnsi="Times New Roman" w:cs="Times New Roman"/>
        </w:rPr>
        <w:t>mancanza,</w:t>
      </w:r>
      <w:r w:rsidRPr="00B87FD4">
        <w:rPr>
          <w:rFonts w:ascii="Times New Roman" w:hAnsi="Times New Roman" w:cs="Times New Roman"/>
          <w:spacing w:val="21"/>
        </w:rPr>
        <w:t xml:space="preserve"> </w:t>
      </w:r>
      <w:r w:rsidRPr="00B87FD4">
        <w:rPr>
          <w:rFonts w:ascii="Times New Roman" w:hAnsi="Times New Roman" w:cs="Times New Roman"/>
        </w:rPr>
        <w:t>l'incompletezza</w:t>
      </w:r>
      <w:r w:rsidRPr="00B87FD4">
        <w:rPr>
          <w:rFonts w:ascii="Times New Roman" w:hAnsi="Times New Roman" w:cs="Times New Roman"/>
          <w:spacing w:val="20"/>
        </w:rPr>
        <w:t xml:space="preserve"> </w:t>
      </w:r>
      <w:r w:rsidRPr="00B87FD4">
        <w:rPr>
          <w:rFonts w:ascii="Times New Roman" w:hAnsi="Times New Roman" w:cs="Times New Roman"/>
        </w:rPr>
        <w:t>e</w:t>
      </w:r>
      <w:r w:rsidRPr="00B87FD4">
        <w:rPr>
          <w:rFonts w:ascii="Times New Roman" w:hAnsi="Times New Roman" w:cs="Times New Roman"/>
          <w:spacing w:val="21"/>
        </w:rPr>
        <w:t xml:space="preserve"> </w:t>
      </w:r>
      <w:r w:rsidRPr="00B87FD4">
        <w:rPr>
          <w:rFonts w:ascii="Times New Roman" w:hAnsi="Times New Roman" w:cs="Times New Roman"/>
        </w:rPr>
        <w:t>ogni</w:t>
      </w:r>
      <w:r w:rsidRPr="00B87FD4">
        <w:rPr>
          <w:rFonts w:ascii="Times New Roman" w:hAnsi="Times New Roman" w:cs="Times New Roman"/>
          <w:spacing w:val="21"/>
        </w:rPr>
        <w:t xml:space="preserve"> </w:t>
      </w:r>
      <w:r w:rsidRPr="00B87FD4">
        <w:rPr>
          <w:rFonts w:ascii="Times New Roman" w:hAnsi="Times New Roman" w:cs="Times New Roman"/>
        </w:rPr>
        <w:t>altra</w:t>
      </w:r>
      <w:r w:rsidRPr="00B87FD4">
        <w:rPr>
          <w:rFonts w:ascii="Times New Roman" w:hAnsi="Times New Roman" w:cs="Times New Roman"/>
          <w:spacing w:val="21"/>
        </w:rPr>
        <w:t xml:space="preserve"> </w:t>
      </w:r>
      <w:r w:rsidRPr="00B87FD4">
        <w:rPr>
          <w:rFonts w:ascii="Times New Roman" w:hAnsi="Times New Roman" w:cs="Times New Roman"/>
        </w:rPr>
        <w:t>irregolarità</w:t>
      </w:r>
      <w:r w:rsidRPr="00B87FD4">
        <w:rPr>
          <w:rFonts w:ascii="Times New Roman" w:hAnsi="Times New Roman" w:cs="Times New Roman"/>
          <w:spacing w:val="20"/>
        </w:rPr>
        <w:t xml:space="preserve"> </w:t>
      </w:r>
      <w:r w:rsidRPr="00B87FD4">
        <w:rPr>
          <w:rFonts w:ascii="Times New Roman" w:hAnsi="Times New Roman" w:cs="Times New Roman"/>
        </w:rPr>
        <w:t>essenziale</w:t>
      </w:r>
      <w:r w:rsidRPr="00B87FD4">
        <w:rPr>
          <w:rFonts w:ascii="Times New Roman" w:hAnsi="Times New Roman" w:cs="Times New Roman"/>
          <w:spacing w:val="22"/>
        </w:rPr>
        <w:t xml:space="preserve"> </w:t>
      </w:r>
      <w:r w:rsidRPr="00B87FD4">
        <w:rPr>
          <w:rFonts w:ascii="Times New Roman" w:hAnsi="Times New Roman" w:cs="Times New Roman"/>
        </w:rPr>
        <w:t>degli</w:t>
      </w:r>
      <w:r w:rsidRPr="00B87FD4">
        <w:rPr>
          <w:rFonts w:ascii="Times New Roman" w:hAnsi="Times New Roman" w:cs="Times New Roman"/>
          <w:spacing w:val="21"/>
        </w:rPr>
        <w:t xml:space="preserve"> </w:t>
      </w:r>
      <w:r w:rsidRPr="00B87FD4">
        <w:rPr>
          <w:rFonts w:ascii="Times New Roman" w:hAnsi="Times New Roman" w:cs="Times New Roman"/>
        </w:rPr>
        <w:t>elementi</w:t>
      </w:r>
      <w:r w:rsidRPr="00B87FD4">
        <w:rPr>
          <w:rFonts w:ascii="Times New Roman" w:hAnsi="Times New Roman" w:cs="Times New Roman"/>
          <w:spacing w:val="21"/>
        </w:rPr>
        <w:t xml:space="preserve"> </w:t>
      </w:r>
      <w:r w:rsidRPr="00B87FD4">
        <w:rPr>
          <w:rFonts w:ascii="Times New Roman" w:hAnsi="Times New Roman" w:cs="Times New Roman"/>
        </w:rPr>
        <w:t>e</w:t>
      </w:r>
      <w:r w:rsidRPr="00B87FD4">
        <w:rPr>
          <w:rFonts w:ascii="Times New Roman" w:hAnsi="Times New Roman" w:cs="Times New Roman"/>
          <w:spacing w:val="25"/>
          <w:w w:val="99"/>
        </w:rPr>
        <w:t xml:space="preserve"> </w:t>
      </w:r>
      <w:r w:rsidRPr="00B87FD4">
        <w:rPr>
          <w:rFonts w:ascii="Times New Roman" w:hAnsi="Times New Roman" w:cs="Times New Roman"/>
        </w:rPr>
        <w:t>delle</w:t>
      </w:r>
      <w:r w:rsidRPr="00B87FD4">
        <w:rPr>
          <w:rFonts w:ascii="Times New Roman" w:hAnsi="Times New Roman" w:cs="Times New Roman"/>
          <w:spacing w:val="49"/>
        </w:rPr>
        <w:t xml:space="preserve"> </w:t>
      </w:r>
      <w:r w:rsidRPr="00B87FD4">
        <w:rPr>
          <w:rFonts w:ascii="Times New Roman" w:hAnsi="Times New Roman" w:cs="Times New Roman"/>
        </w:rPr>
        <w:t>dichiarazioni</w:t>
      </w:r>
      <w:r w:rsidRPr="00B87FD4">
        <w:rPr>
          <w:rFonts w:ascii="Times New Roman" w:hAnsi="Times New Roman" w:cs="Times New Roman"/>
          <w:spacing w:val="49"/>
        </w:rPr>
        <w:t xml:space="preserve"> </w:t>
      </w:r>
      <w:r w:rsidRPr="00B87FD4">
        <w:rPr>
          <w:rFonts w:ascii="Times New Roman" w:hAnsi="Times New Roman" w:cs="Times New Roman"/>
        </w:rPr>
        <w:t>sostitutive</w:t>
      </w:r>
      <w:r w:rsidRPr="00B87FD4">
        <w:rPr>
          <w:rFonts w:ascii="Times New Roman" w:hAnsi="Times New Roman" w:cs="Times New Roman"/>
          <w:spacing w:val="49"/>
        </w:rPr>
        <w:t xml:space="preserve"> </w:t>
      </w:r>
      <w:r w:rsidRPr="00B87FD4">
        <w:rPr>
          <w:rFonts w:ascii="Times New Roman" w:hAnsi="Times New Roman" w:cs="Times New Roman"/>
          <w:spacing w:val="-1"/>
        </w:rPr>
        <w:t>potrà</w:t>
      </w:r>
      <w:r w:rsidRPr="00B87FD4">
        <w:rPr>
          <w:rFonts w:ascii="Times New Roman" w:hAnsi="Times New Roman" w:cs="Times New Roman"/>
          <w:spacing w:val="48"/>
        </w:rPr>
        <w:t xml:space="preserve"> </w:t>
      </w:r>
      <w:r w:rsidRPr="00B87FD4">
        <w:rPr>
          <w:rFonts w:ascii="Times New Roman" w:hAnsi="Times New Roman" w:cs="Times New Roman"/>
        </w:rPr>
        <w:t>essere</w:t>
      </w:r>
      <w:r w:rsidRPr="00B87FD4">
        <w:rPr>
          <w:rFonts w:ascii="Times New Roman" w:hAnsi="Times New Roman" w:cs="Times New Roman"/>
          <w:spacing w:val="49"/>
        </w:rPr>
        <w:t xml:space="preserve"> </w:t>
      </w:r>
      <w:r w:rsidRPr="00B87FD4">
        <w:rPr>
          <w:rFonts w:ascii="Times New Roman" w:hAnsi="Times New Roman" w:cs="Times New Roman"/>
          <w:spacing w:val="-1"/>
        </w:rPr>
        <w:t>sanata</w:t>
      </w:r>
      <w:r w:rsidRPr="00B87FD4">
        <w:rPr>
          <w:rFonts w:ascii="Times New Roman" w:hAnsi="Times New Roman" w:cs="Times New Roman"/>
          <w:spacing w:val="49"/>
        </w:rPr>
        <w:t xml:space="preserve"> </w:t>
      </w:r>
      <w:r w:rsidRPr="00B87FD4">
        <w:rPr>
          <w:rFonts w:ascii="Times New Roman" w:hAnsi="Times New Roman" w:cs="Times New Roman"/>
          <w:spacing w:val="-1"/>
        </w:rPr>
        <w:t>ai</w:t>
      </w:r>
      <w:r w:rsidRPr="00B87FD4">
        <w:rPr>
          <w:rFonts w:ascii="Times New Roman" w:hAnsi="Times New Roman" w:cs="Times New Roman"/>
          <w:spacing w:val="49"/>
        </w:rPr>
        <w:t xml:space="preserve"> </w:t>
      </w:r>
      <w:r w:rsidRPr="00B87FD4">
        <w:rPr>
          <w:rFonts w:ascii="Times New Roman" w:hAnsi="Times New Roman" w:cs="Times New Roman"/>
          <w:spacing w:val="-1"/>
        </w:rPr>
        <w:t>sensi</w:t>
      </w:r>
      <w:r w:rsidRPr="00B87FD4">
        <w:rPr>
          <w:rFonts w:ascii="Times New Roman" w:hAnsi="Times New Roman" w:cs="Times New Roman"/>
          <w:spacing w:val="49"/>
        </w:rPr>
        <w:t xml:space="preserve"> </w:t>
      </w:r>
      <w:r w:rsidRPr="00B87FD4">
        <w:rPr>
          <w:rFonts w:ascii="Times New Roman" w:hAnsi="Times New Roman" w:cs="Times New Roman"/>
          <w:spacing w:val="-1"/>
        </w:rPr>
        <w:t>dell’art.</w:t>
      </w:r>
      <w:r w:rsidRPr="00B87FD4">
        <w:rPr>
          <w:rFonts w:ascii="Times New Roman" w:hAnsi="Times New Roman" w:cs="Times New Roman"/>
          <w:spacing w:val="49"/>
        </w:rPr>
        <w:t xml:space="preserve"> </w:t>
      </w:r>
      <w:r w:rsidRPr="00B87FD4">
        <w:rPr>
          <w:rFonts w:ascii="Times New Roman" w:hAnsi="Times New Roman" w:cs="Times New Roman"/>
          <w:spacing w:val="-1"/>
        </w:rPr>
        <w:t>83,</w:t>
      </w:r>
      <w:r w:rsidRPr="00B87FD4">
        <w:rPr>
          <w:rFonts w:ascii="Times New Roman" w:hAnsi="Times New Roman" w:cs="Times New Roman"/>
          <w:spacing w:val="49"/>
        </w:rPr>
        <w:t xml:space="preserve"> </w:t>
      </w:r>
      <w:r w:rsidRPr="00B87FD4">
        <w:rPr>
          <w:rFonts w:ascii="Times New Roman" w:hAnsi="Times New Roman" w:cs="Times New Roman"/>
        </w:rPr>
        <w:t>comma</w:t>
      </w:r>
      <w:r w:rsidRPr="00B87FD4">
        <w:rPr>
          <w:rFonts w:ascii="Times New Roman" w:hAnsi="Times New Roman" w:cs="Times New Roman"/>
          <w:spacing w:val="49"/>
        </w:rPr>
        <w:t xml:space="preserve"> </w:t>
      </w:r>
      <w:r w:rsidRPr="00B87FD4">
        <w:rPr>
          <w:rFonts w:ascii="Times New Roman" w:hAnsi="Times New Roman" w:cs="Times New Roman"/>
        </w:rPr>
        <w:t>9</w:t>
      </w:r>
      <w:r w:rsidRPr="00B87FD4">
        <w:rPr>
          <w:rFonts w:ascii="Times New Roman" w:hAnsi="Times New Roman" w:cs="Times New Roman"/>
          <w:spacing w:val="49"/>
        </w:rPr>
        <w:t xml:space="preserve"> </w:t>
      </w:r>
      <w:r w:rsidRPr="00B87FD4">
        <w:rPr>
          <w:rFonts w:ascii="Times New Roman" w:hAnsi="Times New Roman" w:cs="Times New Roman"/>
          <w:spacing w:val="-1"/>
        </w:rPr>
        <w:t>del</w:t>
      </w:r>
      <w:r w:rsidRPr="00B87FD4">
        <w:rPr>
          <w:rFonts w:ascii="Times New Roman" w:hAnsi="Times New Roman" w:cs="Times New Roman"/>
          <w:spacing w:val="20"/>
          <w:w w:val="99"/>
        </w:rPr>
        <w:t xml:space="preserve"> </w:t>
      </w:r>
      <w:r w:rsidRPr="00B87FD4">
        <w:rPr>
          <w:rFonts w:ascii="Times New Roman" w:hAnsi="Times New Roman" w:cs="Times New Roman"/>
        </w:rPr>
        <w:t>D.lgs.</w:t>
      </w:r>
      <w:r w:rsidRPr="00B87FD4">
        <w:rPr>
          <w:rFonts w:ascii="Times New Roman" w:hAnsi="Times New Roman" w:cs="Times New Roman"/>
          <w:spacing w:val="23"/>
        </w:rPr>
        <w:t xml:space="preserve"> </w:t>
      </w:r>
      <w:r w:rsidRPr="00B87FD4">
        <w:rPr>
          <w:rFonts w:ascii="Times New Roman" w:hAnsi="Times New Roman" w:cs="Times New Roman"/>
        </w:rPr>
        <w:t>18</w:t>
      </w:r>
      <w:r w:rsidRPr="00B87FD4">
        <w:rPr>
          <w:rFonts w:ascii="Times New Roman" w:hAnsi="Times New Roman" w:cs="Times New Roman"/>
          <w:spacing w:val="23"/>
        </w:rPr>
        <w:t xml:space="preserve"> </w:t>
      </w:r>
      <w:r w:rsidRPr="00B87FD4">
        <w:rPr>
          <w:rFonts w:ascii="Times New Roman" w:hAnsi="Times New Roman" w:cs="Times New Roman"/>
          <w:spacing w:val="-1"/>
        </w:rPr>
        <w:t>aprile</w:t>
      </w:r>
      <w:r w:rsidRPr="00B87FD4">
        <w:rPr>
          <w:rFonts w:ascii="Times New Roman" w:hAnsi="Times New Roman" w:cs="Times New Roman"/>
          <w:spacing w:val="24"/>
        </w:rPr>
        <w:t xml:space="preserve"> </w:t>
      </w:r>
      <w:r w:rsidRPr="00B87FD4">
        <w:rPr>
          <w:rFonts w:ascii="Times New Roman" w:hAnsi="Times New Roman" w:cs="Times New Roman"/>
          <w:spacing w:val="-1"/>
        </w:rPr>
        <w:t>2016,</w:t>
      </w:r>
      <w:r w:rsidRPr="00B87FD4">
        <w:rPr>
          <w:rFonts w:ascii="Times New Roman" w:hAnsi="Times New Roman" w:cs="Times New Roman"/>
          <w:spacing w:val="23"/>
        </w:rPr>
        <w:t xml:space="preserve"> </w:t>
      </w:r>
      <w:r w:rsidRPr="00B87FD4">
        <w:rPr>
          <w:rFonts w:ascii="Times New Roman" w:hAnsi="Times New Roman" w:cs="Times New Roman"/>
          <w:spacing w:val="-1"/>
        </w:rPr>
        <w:t>n.50,</w:t>
      </w:r>
      <w:r w:rsidRPr="00B87FD4">
        <w:rPr>
          <w:rFonts w:ascii="Times New Roman" w:hAnsi="Times New Roman" w:cs="Times New Roman"/>
          <w:spacing w:val="26"/>
        </w:rPr>
        <w:t xml:space="preserve"> </w:t>
      </w:r>
      <w:r w:rsidRPr="00B87FD4">
        <w:rPr>
          <w:rFonts w:ascii="Times New Roman" w:hAnsi="Times New Roman" w:cs="Times New Roman"/>
        </w:rPr>
        <w:t>dietro</w:t>
      </w:r>
      <w:r w:rsidRPr="00B87FD4">
        <w:rPr>
          <w:rFonts w:ascii="Times New Roman" w:hAnsi="Times New Roman" w:cs="Times New Roman"/>
          <w:spacing w:val="23"/>
        </w:rPr>
        <w:t xml:space="preserve"> </w:t>
      </w:r>
      <w:r w:rsidRPr="00B87FD4">
        <w:rPr>
          <w:rFonts w:ascii="Times New Roman" w:hAnsi="Times New Roman" w:cs="Times New Roman"/>
        </w:rPr>
        <w:t>pagamento</w:t>
      </w:r>
      <w:r w:rsidRPr="00B87FD4">
        <w:rPr>
          <w:rFonts w:ascii="Times New Roman" w:hAnsi="Times New Roman" w:cs="Times New Roman"/>
          <w:spacing w:val="21"/>
        </w:rPr>
        <w:t xml:space="preserve"> </w:t>
      </w:r>
      <w:r w:rsidRPr="00B87FD4">
        <w:rPr>
          <w:rFonts w:ascii="Times New Roman" w:hAnsi="Times New Roman" w:cs="Times New Roman"/>
        </w:rPr>
        <w:t>in</w:t>
      </w:r>
      <w:r w:rsidRPr="00B87FD4">
        <w:rPr>
          <w:rFonts w:ascii="Times New Roman" w:hAnsi="Times New Roman" w:cs="Times New Roman"/>
          <w:spacing w:val="24"/>
        </w:rPr>
        <w:t xml:space="preserve"> </w:t>
      </w:r>
      <w:r w:rsidRPr="00B87FD4">
        <w:rPr>
          <w:rFonts w:ascii="Times New Roman" w:hAnsi="Times New Roman" w:cs="Times New Roman"/>
        </w:rPr>
        <w:t>favore</w:t>
      </w:r>
      <w:r w:rsidRPr="00B87FD4">
        <w:rPr>
          <w:rFonts w:ascii="Times New Roman" w:hAnsi="Times New Roman" w:cs="Times New Roman"/>
          <w:spacing w:val="24"/>
        </w:rPr>
        <w:t xml:space="preserve"> </w:t>
      </w:r>
      <w:r w:rsidRPr="00B87FD4">
        <w:rPr>
          <w:rFonts w:ascii="Times New Roman" w:hAnsi="Times New Roman" w:cs="Times New Roman"/>
          <w:spacing w:val="-1"/>
        </w:rPr>
        <w:t>della</w:t>
      </w:r>
      <w:r w:rsidRPr="00B87FD4">
        <w:rPr>
          <w:rFonts w:ascii="Times New Roman" w:hAnsi="Times New Roman" w:cs="Times New Roman"/>
          <w:spacing w:val="24"/>
        </w:rPr>
        <w:t xml:space="preserve"> </w:t>
      </w:r>
      <w:r w:rsidRPr="00B87FD4">
        <w:rPr>
          <w:rFonts w:ascii="Times New Roman" w:hAnsi="Times New Roman" w:cs="Times New Roman"/>
        </w:rPr>
        <w:t>stazione</w:t>
      </w:r>
      <w:r w:rsidRPr="00B87FD4">
        <w:rPr>
          <w:rFonts w:ascii="Times New Roman" w:hAnsi="Times New Roman" w:cs="Times New Roman"/>
          <w:spacing w:val="24"/>
        </w:rPr>
        <w:t xml:space="preserve"> </w:t>
      </w:r>
      <w:r w:rsidRPr="00B87FD4">
        <w:rPr>
          <w:rFonts w:ascii="Times New Roman" w:hAnsi="Times New Roman" w:cs="Times New Roman"/>
          <w:spacing w:val="-1"/>
        </w:rPr>
        <w:t>appaltante</w:t>
      </w:r>
      <w:r w:rsidRPr="00B87FD4">
        <w:rPr>
          <w:rFonts w:ascii="Times New Roman" w:hAnsi="Times New Roman" w:cs="Times New Roman"/>
          <w:spacing w:val="25"/>
        </w:rPr>
        <w:t xml:space="preserve"> </w:t>
      </w:r>
      <w:r w:rsidRPr="00B87FD4">
        <w:rPr>
          <w:rFonts w:ascii="Times New Roman" w:hAnsi="Times New Roman" w:cs="Times New Roman"/>
          <w:spacing w:val="-1"/>
        </w:rPr>
        <w:t>della</w:t>
      </w:r>
      <w:r w:rsidRPr="00B87FD4">
        <w:rPr>
          <w:rFonts w:ascii="Times New Roman" w:hAnsi="Times New Roman" w:cs="Times New Roman"/>
          <w:spacing w:val="55"/>
          <w:w w:val="99"/>
        </w:rPr>
        <w:t xml:space="preserve"> </w:t>
      </w:r>
      <w:r w:rsidRPr="00B87FD4">
        <w:rPr>
          <w:rFonts w:ascii="Times New Roman" w:hAnsi="Times New Roman" w:cs="Times New Roman"/>
        </w:rPr>
        <w:t>sanzione</w:t>
      </w:r>
      <w:r w:rsidRPr="00B87FD4">
        <w:rPr>
          <w:rFonts w:ascii="Times New Roman" w:hAnsi="Times New Roman" w:cs="Times New Roman"/>
          <w:spacing w:val="20"/>
        </w:rPr>
        <w:t xml:space="preserve"> </w:t>
      </w:r>
      <w:r w:rsidRPr="00B87FD4">
        <w:rPr>
          <w:rFonts w:ascii="Times New Roman" w:hAnsi="Times New Roman" w:cs="Times New Roman"/>
        </w:rPr>
        <w:t>pecuniaria</w:t>
      </w:r>
      <w:r w:rsidRPr="00B87FD4">
        <w:rPr>
          <w:rFonts w:ascii="Times New Roman" w:hAnsi="Times New Roman" w:cs="Times New Roman"/>
          <w:spacing w:val="21"/>
        </w:rPr>
        <w:t xml:space="preserve"> </w:t>
      </w:r>
      <w:r w:rsidRPr="00B87FD4">
        <w:rPr>
          <w:rFonts w:ascii="Times New Roman" w:hAnsi="Times New Roman" w:cs="Times New Roman"/>
        </w:rPr>
        <w:t>stabilita</w:t>
      </w:r>
      <w:r w:rsidRPr="00B87FD4">
        <w:rPr>
          <w:rFonts w:ascii="Times New Roman" w:hAnsi="Times New Roman" w:cs="Times New Roman"/>
          <w:spacing w:val="21"/>
        </w:rPr>
        <w:t xml:space="preserve"> </w:t>
      </w:r>
      <w:r w:rsidRPr="00B87FD4">
        <w:rPr>
          <w:rFonts w:ascii="Times New Roman" w:hAnsi="Times New Roman" w:cs="Times New Roman"/>
        </w:rPr>
        <w:t>in</w:t>
      </w:r>
      <w:r w:rsidRPr="00B87FD4">
        <w:rPr>
          <w:rFonts w:ascii="Times New Roman" w:hAnsi="Times New Roman" w:cs="Times New Roman"/>
          <w:spacing w:val="20"/>
        </w:rPr>
        <w:t xml:space="preserve"> </w:t>
      </w:r>
      <w:r w:rsidRPr="00B87FD4">
        <w:rPr>
          <w:rFonts w:ascii="Times New Roman" w:hAnsi="Times New Roman" w:cs="Times New Roman"/>
        </w:rPr>
        <w:t>misura</w:t>
      </w:r>
      <w:r w:rsidRPr="00B87FD4">
        <w:rPr>
          <w:rFonts w:ascii="Times New Roman" w:hAnsi="Times New Roman" w:cs="Times New Roman"/>
          <w:spacing w:val="21"/>
        </w:rPr>
        <w:t xml:space="preserve"> </w:t>
      </w:r>
      <w:r w:rsidRPr="00B87FD4">
        <w:rPr>
          <w:rFonts w:ascii="Times New Roman" w:hAnsi="Times New Roman" w:cs="Times New Roman"/>
        </w:rPr>
        <w:t>pari</w:t>
      </w:r>
      <w:r w:rsidRPr="00B87FD4">
        <w:rPr>
          <w:rFonts w:ascii="Times New Roman" w:hAnsi="Times New Roman" w:cs="Times New Roman"/>
          <w:spacing w:val="20"/>
        </w:rPr>
        <w:t xml:space="preserve"> </w:t>
      </w:r>
      <w:r w:rsidRPr="00B87FD4">
        <w:rPr>
          <w:rFonts w:ascii="Times New Roman" w:hAnsi="Times New Roman" w:cs="Times New Roman"/>
        </w:rPr>
        <w:t>all’1</w:t>
      </w:r>
      <w:r w:rsidRPr="00B87FD4">
        <w:rPr>
          <w:rFonts w:ascii="Times New Roman" w:hAnsi="Times New Roman" w:cs="Times New Roman"/>
          <w:spacing w:val="21"/>
        </w:rPr>
        <w:t xml:space="preserve"> </w:t>
      </w:r>
      <w:r w:rsidRPr="00B87FD4">
        <w:rPr>
          <w:rFonts w:ascii="Times New Roman" w:hAnsi="Times New Roman" w:cs="Times New Roman"/>
          <w:spacing w:val="-1"/>
        </w:rPr>
        <w:t>per</w:t>
      </w:r>
      <w:r w:rsidRPr="00B87FD4">
        <w:rPr>
          <w:rFonts w:ascii="Times New Roman" w:hAnsi="Times New Roman" w:cs="Times New Roman"/>
          <w:spacing w:val="22"/>
        </w:rPr>
        <w:t xml:space="preserve"> </w:t>
      </w:r>
      <w:r w:rsidRPr="00B87FD4">
        <w:rPr>
          <w:rFonts w:ascii="Times New Roman" w:hAnsi="Times New Roman" w:cs="Times New Roman"/>
        </w:rPr>
        <w:t>mille</w:t>
      </w:r>
      <w:r w:rsidRPr="00B87FD4">
        <w:rPr>
          <w:rFonts w:ascii="Times New Roman" w:hAnsi="Times New Roman" w:cs="Times New Roman"/>
          <w:spacing w:val="20"/>
        </w:rPr>
        <w:t xml:space="preserve"> </w:t>
      </w:r>
      <w:r w:rsidRPr="00B87FD4">
        <w:rPr>
          <w:rFonts w:ascii="Times New Roman" w:hAnsi="Times New Roman" w:cs="Times New Roman"/>
          <w:spacing w:val="-1"/>
        </w:rPr>
        <w:t>dell’importo</w:t>
      </w:r>
      <w:r w:rsidRPr="00B87FD4">
        <w:rPr>
          <w:rFonts w:ascii="Times New Roman" w:hAnsi="Times New Roman" w:cs="Times New Roman"/>
          <w:spacing w:val="21"/>
        </w:rPr>
        <w:t xml:space="preserve"> </w:t>
      </w:r>
      <w:r w:rsidRPr="00B87FD4">
        <w:rPr>
          <w:rFonts w:ascii="Times New Roman" w:hAnsi="Times New Roman" w:cs="Times New Roman"/>
          <w:spacing w:val="-1"/>
        </w:rPr>
        <w:t>posto</w:t>
      </w:r>
      <w:r w:rsidRPr="00B87FD4">
        <w:rPr>
          <w:rFonts w:ascii="Times New Roman" w:hAnsi="Times New Roman" w:cs="Times New Roman"/>
          <w:spacing w:val="21"/>
        </w:rPr>
        <w:t xml:space="preserve"> </w:t>
      </w:r>
      <w:r w:rsidRPr="00B87FD4">
        <w:rPr>
          <w:rFonts w:ascii="Times New Roman" w:hAnsi="Times New Roman" w:cs="Times New Roman"/>
        </w:rPr>
        <w:t>a</w:t>
      </w:r>
      <w:r w:rsidRPr="00B87FD4">
        <w:rPr>
          <w:rFonts w:ascii="Times New Roman" w:hAnsi="Times New Roman" w:cs="Times New Roman"/>
          <w:spacing w:val="20"/>
        </w:rPr>
        <w:t xml:space="preserve"> </w:t>
      </w:r>
      <w:r w:rsidRPr="00B87FD4">
        <w:rPr>
          <w:rFonts w:ascii="Times New Roman" w:hAnsi="Times New Roman" w:cs="Times New Roman"/>
          <w:spacing w:val="-1"/>
        </w:rPr>
        <w:t>base</w:t>
      </w:r>
      <w:r w:rsidRPr="00B87FD4">
        <w:rPr>
          <w:rFonts w:ascii="Times New Roman" w:hAnsi="Times New Roman" w:cs="Times New Roman"/>
          <w:spacing w:val="21"/>
        </w:rPr>
        <w:t xml:space="preserve"> </w:t>
      </w:r>
      <w:r w:rsidRPr="00B87FD4">
        <w:rPr>
          <w:rFonts w:ascii="Times New Roman" w:hAnsi="Times New Roman" w:cs="Times New Roman"/>
          <w:spacing w:val="-1"/>
        </w:rPr>
        <w:t>di</w:t>
      </w:r>
      <w:r w:rsidRPr="00B87FD4">
        <w:rPr>
          <w:rFonts w:ascii="Times New Roman" w:hAnsi="Times New Roman" w:cs="Times New Roman"/>
          <w:spacing w:val="28"/>
          <w:w w:val="99"/>
        </w:rPr>
        <w:t xml:space="preserve"> </w:t>
      </w:r>
      <w:r w:rsidRPr="00B87FD4">
        <w:rPr>
          <w:rFonts w:ascii="Times New Roman" w:hAnsi="Times New Roman" w:cs="Times New Roman"/>
        </w:rPr>
        <w:t>gara.</w:t>
      </w:r>
      <w:r w:rsidRPr="00B87FD4">
        <w:rPr>
          <w:rFonts w:ascii="Times New Roman" w:hAnsi="Times New Roman" w:cs="Times New Roman"/>
          <w:spacing w:val="11"/>
        </w:rPr>
        <w:t xml:space="preserve"> </w:t>
      </w:r>
      <w:r w:rsidRPr="00B87FD4">
        <w:rPr>
          <w:rFonts w:ascii="Times New Roman" w:hAnsi="Times New Roman" w:cs="Times New Roman"/>
          <w:spacing w:val="-1"/>
        </w:rPr>
        <w:t>Le</w:t>
      </w:r>
      <w:r w:rsidRPr="00B87FD4">
        <w:rPr>
          <w:rFonts w:ascii="Times New Roman" w:hAnsi="Times New Roman" w:cs="Times New Roman"/>
          <w:spacing w:val="11"/>
        </w:rPr>
        <w:t xml:space="preserve"> </w:t>
      </w:r>
      <w:r w:rsidRPr="00B87FD4">
        <w:rPr>
          <w:rFonts w:ascii="Times New Roman" w:hAnsi="Times New Roman" w:cs="Times New Roman"/>
        </w:rPr>
        <w:t>irregolarità</w:t>
      </w:r>
      <w:r w:rsidRPr="00B87FD4">
        <w:rPr>
          <w:rFonts w:ascii="Times New Roman" w:hAnsi="Times New Roman" w:cs="Times New Roman"/>
          <w:spacing w:val="10"/>
        </w:rPr>
        <w:t xml:space="preserve"> </w:t>
      </w:r>
      <w:r w:rsidRPr="00B87FD4">
        <w:rPr>
          <w:rFonts w:ascii="Times New Roman" w:hAnsi="Times New Roman" w:cs="Times New Roman"/>
        </w:rPr>
        <w:t>essenziali</w:t>
      </w:r>
      <w:r w:rsidRPr="00B87FD4">
        <w:rPr>
          <w:rFonts w:ascii="Times New Roman" w:hAnsi="Times New Roman" w:cs="Times New Roman"/>
          <w:spacing w:val="12"/>
        </w:rPr>
        <w:t xml:space="preserve"> </w:t>
      </w:r>
      <w:r w:rsidRPr="00B87FD4">
        <w:rPr>
          <w:rFonts w:ascii="Times New Roman" w:hAnsi="Times New Roman" w:cs="Times New Roman"/>
        </w:rPr>
        <w:t>ai</w:t>
      </w:r>
      <w:r w:rsidRPr="00B87FD4">
        <w:rPr>
          <w:rFonts w:ascii="Times New Roman" w:hAnsi="Times New Roman" w:cs="Times New Roman"/>
          <w:spacing w:val="12"/>
        </w:rPr>
        <w:t xml:space="preserve"> </w:t>
      </w:r>
      <w:r w:rsidRPr="00B87FD4">
        <w:rPr>
          <w:rFonts w:ascii="Times New Roman" w:hAnsi="Times New Roman" w:cs="Times New Roman"/>
        </w:rPr>
        <w:t>fini</w:t>
      </w:r>
      <w:r w:rsidRPr="00B87FD4">
        <w:rPr>
          <w:rFonts w:ascii="Times New Roman" w:hAnsi="Times New Roman" w:cs="Times New Roman"/>
          <w:spacing w:val="11"/>
        </w:rPr>
        <w:t xml:space="preserve"> </w:t>
      </w:r>
      <w:r w:rsidRPr="00B87FD4">
        <w:rPr>
          <w:rFonts w:ascii="Times New Roman" w:hAnsi="Times New Roman" w:cs="Times New Roman"/>
          <w:spacing w:val="-1"/>
        </w:rPr>
        <w:t>di</w:t>
      </w:r>
      <w:r w:rsidRPr="00B87FD4">
        <w:rPr>
          <w:rFonts w:ascii="Times New Roman" w:hAnsi="Times New Roman" w:cs="Times New Roman"/>
          <w:spacing w:val="11"/>
        </w:rPr>
        <w:t xml:space="preserve"> </w:t>
      </w:r>
      <w:r w:rsidRPr="00B87FD4">
        <w:rPr>
          <w:rFonts w:ascii="Times New Roman" w:hAnsi="Times New Roman" w:cs="Times New Roman"/>
        </w:rPr>
        <w:t>quanto</w:t>
      </w:r>
      <w:r w:rsidRPr="00B87FD4">
        <w:rPr>
          <w:rFonts w:ascii="Times New Roman" w:hAnsi="Times New Roman" w:cs="Times New Roman"/>
          <w:spacing w:val="11"/>
        </w:rPr>
        <w:t xml:space="preserve"> </w:t>
      </w:r>
      <w:r w:rsidRPr="00B87FD4">
        <w:rPr>
          <w:rFonts w:ascii="Times New Roman" w:hAnsi="Times New Roman" w:cs="Times New Roman"/>
        </w:rPr>
        <w:t>previsto</w:t>
      </w:r>
      <w:r w:rsidRPr="00B87FD4">
        <w:rPr>
          <w:rFonts w:ascii="Times New Roman" w:hAnsi="Times New Roman" w:cs="Times New Roman"/>
          <w:spacing w:val="11"/>
        </w:rPr>
        <w:t xml:space="preserve"> </w:t>
      </w:r>
      <w:r w:rsidRPr="00B87FD4">
        <w:rPr>
          <w:rFonts w:ascii="Times New Roman" w:hAnsi="Times New Roman" w:cs="Times New Roman"/>
          <w:spacing w:val="-1"/>
        </w:rPr>
        <w:t>dall’art.</w:t>
      </w:r>
      <w:r w:rsidRPr="00B87FD4">
        <w:rPr>
          <w:rFonts w:ascii="Times New Roman" w:hAnsi="Times New Roman" w:cs="Times New Roman"/>
          <w:spacing w:val="11"/>
        </w:rPr>
        <w:t xml:space="preserve"> </w:t>
      </w:r>
      <w:r w:rsidRPr="00B87FD4">
        <w:rPr>
          <w:rFonts w:ascii="Times New Roman" w:hAnsi="Times New Roman" w:cs="Times New Roman"/>
          <w:spacing w:val="-1"/>
        </w:rPr>
        <w:t>83,</w:t>
      </w:r>
      <w:r w:rsidRPr="00B87FD4">
        <w:rPr>
          <w:rFonts w:ascii="Times New Roman" w:hAnsi="Times New Roman" w:cs="Times New Roman"/>
          <w:spacing w:val="11"/>
        </w:rPr>
        <w:t xml:space="preserve"> </w:t>
      </w:r>
      <w:r w:rsidRPr="00B87FD4">
        <w:rPr>
          <w:rFonts w:ascii="Times New Roman" w:hAnsi="Times New Roman" w:cs="Times New Roman"/>
        </w:rPr>
        <w:t>comma</w:t>
      </w:r>
      <w:r w:rsidRPr="00B87FD4">
        <w:rPr>
          <w:rFonts w:ascii="Times New Roman" w:hAnsi="Times New Roman" w:cs="Times New Roman"/>
          <w:spacing w:val="12"/>
        </w:rPr>
        <w:t xml:space="preserve"> </w:t>
      </w:r>
      <w:r w:rsidRPr="00B87FD4">
        <w:rPr>
          <w:rFonts w:ascii="Times New Roman" w:hAnsi="Times New Roman" w:cs="Times New Roman"/>
        </w:rPr>
        <w:t>9</w:t>
      </w:r>
      <w:r w:rsidRPr="00B87FD4">
        <w:rPr>
          <w:rFonts w:ascii="Times New Roman" w:hAnsi="Times New Roman" w:cs="Times New Roman"/>
          <w:spacing w:val="11"/>
        </w:rPr>
        <w:t xml:space="preserve"> </w:t>
      </w:r>
      <w:r w:rsidRPr="00B87FD4">
        <w:rPr>
          <w:rFonts w:ascii="Times New Roman" w:hAnsi="Times New Roman" w:cs="Times New Roman"/>
          <w:spacing w:val="-1"/>
        </w:rPr>
        <w:t>del</w:t>
      </w:r>
      <w:r w:rsidRPr="00B87FD4">
        <w:rPr>
          <w:rFonts w:ascii="Times New Roman" w:hAnsi="Times New Roman" w:cs="Times New Roman"/>
          <w:spacing w:val="11"/>
        </w:rPr>
        <w:t xml:space="preserve"> </w:t>
      </w:r>
      <w:r w:rsidRPr="00B87FD4">
        <w:rPr>
          <w:rFonts w:ascii="Times New Roman" w:hAnsi="Times New Roman" w:cs="Times New Roman"/>
        </w:rPr>
        <w:t>D.lgs.</w:t>
      </w:r>
    </w:p>
    <w:p w:rsidR="00613AD7" w:rsidRPr="00B87FD4" w:rsidRDefault="00613AD7" w:rsidP="00B87FD4">
      <w:pPr>
        <w:pStyle w:val="Corpodeltesto"/>
        <w:kinsoku w:val="0"/>
        <w:overflowPunct w:val="0"/>
        <w:ind w:left="100" w:right="103"/>
        <w:jc w:val="both"/>
        <w:rPr>
          <w:rFonts w:ascii="Times New Roman" w:hAnsi="Times New Roman" w:cs="Times New Roman"/>
        </w:rPr>
      </w:pPr>
      <w:r w:rsidRPr="00B87FD4">
        <w:rPr>
          <w:rFonts w:ascii="Times New Roman" w:hAnsi="Times New Roman" w:cs="Times New Roman"/>
          <w:spacing w:val="-1"/>
        </w:rPr>
        <w:t>18</w:t>
      </w:r>
      <w:r w:rsidRPr="00B87FD4">
        <w:rPr>
          <w:rFonts w:ascii="Times New Roman" w:hAnsi="Times New Roman" w:cs="Times New Roman"/>
          <w:spacing w:val="48"/>
        </w:rPr>
        <w:t xml:space="preserve"> </w:t>
      </w:r>
      <w:r w:rsidRPr="00B87FD4">
        <w:rPr>
          <w:rFonts w:ascii="Times New Roman" w:hAnsi="Times New Roman" w:cs="Times New Roman"/>
          <w:spacing w:val="-1"/>
        </w:rPr>
        <w:t>aprile</w:t>
      </w:r>
      <w:r w:rsidRPr="00B87FD4">
        <w:rPr>
          <w:rFonts w:ascii="Times New Roman" w:hAnsi="Times New Roman" w:cs="Times New Roman"/>
          <w:spacing w:val="49"/>
        </w:rPr>
        <w:t xml:space="preserve"> </w:t>
      </w:r>
      <w:r w:rsidRPr="00B87FD4">
        <w:rPr>
          <w:rFonts w:ascii="Times New Roman" w:hAnsi="Times New Roman" w:cs="Times New Roman"/>
          <w:spacing w:val="-1"/>
        </w:rPr>
        <w:t>2016,</w:t>
      </w:r>
      <w:r w:rsidRPr="00B87FD4">
        <w:rPr>
          <w:rFonts w:ascii="Times New Roman" w:hAnsi="Times New Roman" w:cs="Times New Roman"/>
          <w:spacing w:val="48"/>
        </w:rPr>
        <w:t xml:space="preserve"> </w:t>
      </w:r>
      <w:r w:rsidRPr="00B87FD4">
        <w:rPr>
          <w:rFonts w:ascii="Times New Roman" w:hAnsi="Times New Roman" w:cs="Times New Roman"/>
        </w:rPr>
        <w:t>n.50</w:t>
      </w:r>
      <w:r w:rsidRPr="00B87FD4">
        <w:rPr>
          <w:rFonts w:ascii="Times New Roman" w:hAnsi="Times New Roman" w:cs="Times New Roman"/>
          <w:spacing w:val="47"/>
        </w:rPr>
        <w:t xml:space="preserve"> </w:t>
      </w:r>
      <w:r w:rsidRPr="00B87FD4">
        <w:rPr>
          <w:rFonts w:ascii="Times New Roman" w:hAnsi="Times New Roman" w:cs="Times New Roman"/>
          <w:spacing w:val="-1"/>
        </w:rPr>
        <w:t>coincidono</w:t>
      </w:r>
      <w:r w:rsidRPr="00B87FD4">
        <w:rPr>
          <w:rFonts w:ascii="Times New Roman" w:hAnsi="Times New Roman" w:cs="Times New Roman"/>
          <w:spacing w:val="47"/>
        </w:rPr>
        <w:t xml:space="preserve"> </w:t>
      </w:r>
      <w:r w:rsidRPr="00B87FD4">
        <w:rPr>
          <w:rFonts w:ascii="Times New Roman" w:hAnsi="Times New Roman" w:cs="Times New Roman"/>
          <w:spacing w:val="-1"/>
        </w:rPr>
        <w:t>con</w:t>
      </w:r>
      <w:r w:rsidRPr="00B87FD4">
        <w:rPr>
          <w:rFonts w:ascii="Times New Roman" w:hAnsi="Times New Roman" w:cs="Times New Roman"/>
          <w:spacing w:val="49"/>
        </w:rPr>
        <w:t xml:space="preserve"> </w:t>
      </w:r>
      <w:r w:rsidRPr="00B87FD4">
        <w:rPr>
          <w:rFonts w:ascii="Times New Roman" w:hAnsi="Times New Roman" w:cs="Times New Roman"/>
        </w:rPr>
        <w:t>le</w:t>
      </w:r>
      <w:r w:rsidRPr="00B87FD4">
        <w:rPr>
          <w:rFonts w:ascii="Times New Roman" w:hAnsi="Times New Roman" w:cs="Times New Roman"/>
          <w:spacing w:val="49"/>
        </w:rPr>
        <w:t xml:space="preserve"> </w:t>
      </w:r>
      <w:r w:rsidRPr="00B87FD4">
        <w:rPr>
          <w:rFonts w:ascii="Times New Roman" w:hAnsi="Times New Roman" w:cs="Times New Roman"/>
          <w:spacing w:val="-1"/>
        </w:rPr>
        <w:t>irregolarità</w:t>
      </w:r>
      <w:r w:rsidRPr="00B87FD4">
        <w:rPr>
          <w:rFonts w:ascii="Times New Roman" w:hAnsi="Times New Roman" w:cs="Times New Roman"/>
          <w:spacing w:val="48"/>
        </w:rPr>
        <w:t xml:space="preserve"> </w:t>
      </w:r>
      <w:r w:rsidRPr="00B87FD4">
        <w:rPr>
          <w:rFonts w:ascii="Times New Roman" w:hAnsi="Times New Roman" w:cs="Times New Roman"/>
        </w:rPr>
        <w:t>che</w:t>
      </w:r>
      <w:r w:rsidRPr="00B87FD4">
        <w:rPr>
          <w:rFonts w:ascii="Times New Roman" w:hAnsi="Times New Roman" w:cs="Times New Roman"/>
          <w:spacing w:val="49"/>
        </w:rPr>
        <w:t xml:space="preserve"> </w:t>
      </w:r>
      <w:r w:rsidRPr="00B87FD4">
        <w:rPr>
          <w:rFonts w:ascii="Times New Roman" w:hAnsi="Times New Roman" w:cs="Times New Roman"/>
        </w:rPr>
        <w:t>attengono</w:t>
      </w:r>
      <w:r w:rsidRPr="00B87FD4">
        <w:rPr>
          <w:rFonts w:ascii="Times New Roman" w:hAnsi="Times New Roman" w:cs="Times New Roman"/>
          <w:spacing w:val="48"/>
        </w:rPr>
        <w:t xml:space="preserve"> </w:t>
      </w:r>
      <w:r w:rsidRPr="00B87FD4">
        <w:rPr>
          <w:rFonts w:ascii="Times New Roman" w:hAnsi="Times New Roman" w:cs="Times New Roman"/>
        </w:rPr>
        <w:t>a</w:t>
      </w:r>
      <w:r w:rsidRPr="00B87FD4">
        <w:rPr>
          <w:rFonts w:ascii="Times New Roman" w:hAnsi="Times New Roman" w:cs="Times New Roman"/>
          <w:spacing w:val="49"/>
        </w:rPr>
        <w:t xml:space="preserve"> </w:t>
      </w:r>
      <w:r w:rsidRPr="00B87FD4">
        <w:rPr>
          <w:rFonts w:ascii="Times New Roman" w:hAnsi="Times New Roman" w:cs="Times New Roman"/>
        </w:rPr>
        <w:t>dichiarazioni</w:t>
      </w:r>
      <w:r w:rsidRPr="00B87FD4">
        <w:rPr>
          <w:rFonts w:ascii="Times New Roman" w:hAnsi="Times New Roman" w:cs="Times New Roman"/>
          <w:spacing w:val="50"/>
        </w:rPr>
        <w:t xml:space="preserve"> </w:t>
      </w:r>
      <w:r w:rsidRPr="00B87FD4">
        <w:rPr>
          <w:rFonts w:ascii="Times New Roman" w:hAnsi="Times New Roman" w:cs="Times New Roman"/>
        </w:rPr>
        <w:t>ed</w:t>
      </w:r>
      <w:r w:rsidRPr="00B87FD4">
        <w:rPr>
          <w:rFonts w:ascii="Times New Roman" w:hAnsi="Times New Roman" w:cs="Times New Roman"/>
          <w:spacing w:val="61"/>
          <w:w w:val="99"/>
        </w:rPr>
        <w:t xml:space="preserve"> </w:t>
      </w:r>
      <w:r w:rsidRPr="00B87FD4">
        <w:rPr>
          <w:rFonts w:ascii="Times New Roman" w:hAnsi="Times New Roman" w:cs="Times New Roman"/>
        </w:rPr>
        <w:t>elementi</w:t>
      </w:r>
      <w:r w:rsidRPr="00B87FD4">
        <w:rPr>
          <w:rFonts w:ascii="Times New Roman" w:hAnsi="Times New Roman" w:cs="Times New Roman"/>
          <w:spacing w:val="40"/>
        </w:rPr>
        <w:t xml:space="preserve"> </w:t>
      </w:r>
      <w:r w:rsidRPr="00B87FD4">
        <w:rPr>
          <w:rFonts w:ascii="Times New Roman" w:hAnsi="Times New Roman" w:cs="Times New Roman"/>
        </w:rPr>
        <w:t>inerenti</w:t>
      </w:r>
      <w:r w:rsidRPr="00B87FD4">
        <w:rPr>
          <w:rFonts w:ascii="Times New Roman" w:hAnsi="Times New Roman" w:cs="Times New Roman"/>
          <w:spacing w:val="39"/>
        </w:rPr>
        <w:t xml:space="preserve"> </w:t>
      </w:r>
      <w:r w:rsidRPr="00B87FD4">
        <w:rPr>
          <w:rFonts w:ascii="Times New Roman" w:hAnsi="Times New Roman" w:cs="Times New Roman"/>
        </w:rPr>
        <w:t>le</w:t>
      </w:r>
      <w:r w:rsidRPr="00B87FD4">
        <w:rPr>
          <w:rFonts w:ascii="Times New Roman" w:hAnsi="Times New Roman" w:cs="Times New Roman"/>
          <w:spacing w:val="40"/>
        </w:rPr>
        <w:t xml:space="preserve"> </w:t>
      </w:r>
      <w:r w:rsidRPr="00B87FD4">
        <w:rPr>
          <w:rFonts w:ascii="Times New Roman" w:hAnsi="Times New Roman" w:cs="Times New Roman"/>
        </w:rPr>
        <w:t>cause</w:t>
      </w:r>
      <w:r w:rsidRPr="00B87FD4">
        <w:rPr>
          <w:rFonts w:ascii="Times New Roman" w:hAnsi="Times New Roman" w:cs="Times New Roman"/>
          <w:spacing w:val="40"/>
        </w:rPr>
        <w:t xml:space="preserve"> </w:t>
      </w:r>
      <w:r w:rsidRPr="00B87FD4">
        <w:rPr>
          <w:rFonts w:ascii="Times New Roman" w:hAnsi="Times New Roman" w:cs="Times New Roman"/>
        </w:rPr>
        <w:t>tassative</w:t>
      </w:r>
      <w:r w:rsidRPr="00B87FD4">
        <w:rPr>
          <w:rFonts w:ascii="Times New Roman" w:hAnsi="Times New Roman" w:cs="Times New Roman"/>
          <w:spacing w:val="39"/>
        </w:rPr>
        <w:t xml:space="preserve"> </w:t>
      </w:r>
      <w:r w:rsidRPr="00B87FD4">
        <w:rPr>
          <w:rFonts w:ascii="Times New Roman" w:hAnsi="Times New Roman" w:cs="Times New Roman"/>
        </w:rPr>
        <w:t>di</w:t>
      </w:r>
      <w:r w:rsidRPr="00B87FD4">
        <w:rPr>
          <w:rFonts w:ascii="Times New Roman" w:hAnsi="Times New Roman" w:cs="Times New Roman"/>
          <w:spacing w:val="40"/>
        </w:rPr>
        <w:t xml:space="preserve"> </w:t>
      </w:r>
      <w:r w:rsidRPr="00B87FD4">
        <w:rPr>
          <w:rFonts w:ascii="Times New Roman" w:hAnsi="Times New Roman" w:cs="Times New Roman"/>
        </w:rPr>
        <w:t>esclusione</w:t>
      </w:r>
      <w:r w:rsidRPr="00B87FD4">
        <w:rPr>
          <w:rFonts w:ascii="Times New Roman" w:hAnsi="Times New Roman" w:cs="Times New Roman"/>
          <w:spacing w:val="41"/>
        </w:rPr>
        <w:t xml:space="preserve"> </w:t>
      </w:r>
      <w:r w:rsidRPr="00B87FD4">
        <w:rPr>
          <w:rFonts w:ascii="Times New Roman" w:hAnsi="Times New Roman" w:cs="Times New Roman"/>
          <w:spacing w:val="-1"/>
        </w:rPr>
        <w:t>previsti</w:t>
      </w:r>
      <w:r w:rsidRPr="00B87FD4">
        <w:rPr>
          <w:rFonts w:ascii="Times New Roman" w:hAnsi="Times New Roman" w:cs="Times New Roman"/>
          <w:spacing w:val="40"/>
        </w:rPr>
        <w:t xml:space="preserve"> </w:t>
      </w:r>
      <w:r w:rsidRPr="00B87FD4">
        <w:rPr>
          <w:rFonts w:ascii="Times New Roman" w:hAnsi="Times New Roman" w:cs="Times New Roman"/>
          <w:spacing w:val="-1"/>
        </w:rPr>
        <w:t>nel</w:t>
      </w:r>
      <w:r w:rsidRPr="00B87FD4">
        <w:rPr>
          <w:rFonts w:ascii="Times New Roman" w:hAnsi="Times New Roman" w:cs="Times New Roman"/>
          <w:spacing w:val="41"/>
        </w:rPr>
        <w:t xml:space="preserve"> </w:t>
      </w:r>
      <w:r w:rsidRPr="00B87FD4">
        <w:rPr>
          <w:rFonts w:ascii="Times New Roman" w:hAnsi="Times New Roman" w:cs="Times New Roman"/>
          <w:spacing w:val="-1"/>
        </w:rPr>
        <w:t>presente</w:t>
      </w:r>
      <w:r w:rsidRPr="00B87FD4">
        <w:rPr>
          <w:rFonts w:ascii="Times New Roman" w:hAnsi="Times New Roman" w:cs="Times New Roman"/>
          <w:spacing w:val="41"/>
        </w:rPr>
        <w:t xml:space="preserve"> </w:t>
      </w:r>
      <w:r w:rsidRPr="00B87FD4">
        <w:rPr>
          <w:rFonts w:ascii="Times New Roman" w:hAnsi="Times New Roman" w:cs="Times New Roman"/>
          <w:spacing w:val="-1"/>
        </w:rPr>
        <w:t>disciplinare</w:t>
      </w:r>
      <w:r w:rsidRPr="00B87FD4">
        <w:rPr>
          <w:rFonts w:ascii="Times New Roman" w:hAnsi="Times New Roman" w:cs="Times New Roman"/>
          <w:spacing w:val="41"/>
        </w:rPr>
        <w:t xml:space="preserve"> </w:t>
      </w:r>
      <w:r w:rsidRPr="00B87FD4">
        <w:rPr>
          <w:rFonts w:ascii="Times New Roman" w:hAnsi="Times New Roman" w:cs="Times New Roman"/>
          <w:spacing w:val="-1"/>
        </w:rPr>
        <w:t>di</w:t>
      </w:r>
      <w:r w:rsidRPr="00B87FD4">
        <w:rPr>
          <w:rFonts w:ascii="Times New Roman" w:hAnsi="Times New Roman" w:cs="Times New Roman"/>
          <w:spacing w:val="29"/>
          <w:w w:val="99"/>
        </w:rPr>
        <w:t xml:space="preserve"> </w:t>
      </w:r>
      <w:r w:rsidRPr="00B87FD4">
        <w:rPr>
          <w:rFonts w:ascii="Times New Roman" w:hAnsi="Times New Roman" w:cs="Times New Roman"/>
        </w:rPr>
        <w:t>gara</w:t>
      </w:r>
      <w:r w:rsidRPr="00B87FD4">
        <w:rPr>
          <w:rFonts w:ascii="Times New Roman" w:hAnsi="Times New Roman" w:cs="Times New Roman"/>
          <w:spacing w:val="-6"/>
        </w:rPr>
        <w:t xml:space="preserve"> </w:t>
      </w:r>
      <w:r w:rsidRPr="00B87FD4">
        <w:rPr>
          <w:rFonts w:ascii="Times New Roman" w:hAnsi="Times New Roman" w:cs="Times New Roman"/>
        </w:rPr>
        <w:t>e</w:t>
      </w:r>
      <w:r w:rsidRPr="00B87FD4">
        <w:rPr>
          <w:rFonts w:ascii="Times New Roman" w:hAnsi="Times New Roman" w:cs="Times New Roman"/>
          <w:spacing w:val="-6"/>
        </w:rPr>
        <w:t xml:space="preserve"> </w:t>
      </w:r>
      <w:r w:rsidRPr="00B87FD4">
        <w:rPr>
          <w:rFonts w:ascii="Times New Roman" w:hAnsi="Times New Roman" w:cs="Times New Roman"/>
        </w:rPr>
        <w:t>nella</w:t>
      </w:r>
      <w:r w:rsidRPr="00B87FD4">
        <w:rPr>
          <w:rFonts w:ascii="Times New Roman" w:hAnsi="Times New Roman" w:cs="Times New Roman"/>
          <w:spacing w:val="-6"/>
        </w:rPr>
        <w:t xml:space="preserve"> </w:t>
      </w:r>
      <w:r w:rsidRPr="00B87FD4">
        <w:rPr>
          <w:rFonts w:ascii="Times New Roman" w:hAnsi="Times New Roman" w:cs="Times New Roman"/>
        </w:rPr>
        <w:t>legge.</w:t>
      </w:r>
    </w:p>
    <w:p w:rsidR="00613AD7" w:rsidRPr="00B87FD4" w:rsidRDefault="00613AD7" w:rsidP="00B87FD4">
      <w:pPr>
        <w:pStyle w:val="Corpodeltesto"/>
        <w:kinsoku w:val="0"/>
        <w:overflowPunct w:val="0"/>
        <w:ind w:left="100" w:right="104"/>
        <w:jc w:val="both"/>
        <w:rPr>
          <w:rFonts w:ascii="Times New Roman" w:hAnsi="Times New Roman" w:cs="Times New Roman"/>
        </w:rPr>
      </w:pPr>
      <w:r w:rsidRPr="00B87FD4">
        <w:rPr>
          <w:rFonts w:ascii="Times New Roman" w:hAnsi="Times New Roman" w:cs="Times New Roman"/>
          <w:spacing w:val="-1"/>
        </w:rPr>
        <w:t>Ai</w:t>
      </w:r>
      <w:r w:rsidRPr="00B87FD4">
        <w:rPr>
          <w:rFonts w:ascii="Times New Roman" w:hAnsi="Times New Roman" w:cs="Times New Roman"/>
          <w:spacing w:val="7"/>
        </w:rPr>
        <w:t xml:space="preserve"> </w:t>
      </w:r>
      <w:r w:rsidRPr="00B87FD4">
        <w:rPr>
          <w:rFonts w:ascii="Times New Roman" w:hAnsi="Times New Roman" w:cs="Times New Roman"/>
          <w:spacing w:val="-1"/>
        </w:rPr>
        <w:t>sensi</w:t>
      </w:r>
      <w:r w:rsidRPr="00B87FD4">
        <w:rPr>
          <w:rFonts w:ascii="Times New Roman" w:hAnsi="Times New Roman" w:cs="Times New Roman"/>
          <w:spacing w:val="7"/>
        </w:rPr>
        <w:t xml:space="preserve"> </w:t>
      </w:r>
      <w:r w:rsidRPr="00B87FD4">
        <w:rPr>
          <w:rFonts w:ascii="Times New Roman" w:hAnsi="Times New Roman" w:cs="Times New Roman"/>
          <w:spacing w:val="-1"/>
        </w:rPr>
        <w:t>dell’art.</w:t>
      </w:r>
      <w:r w:rsidRPr="00B87FD4">
        <w:rPr>
          <w:rFonts w:ascii="Times New Roman" w:hAnsi="Times New Roman" w:cs="Times New Roman"/>
          <w:spacing w:val="8"/>
        </w:rPr>
        <w:t xml:space="preserve"> </w:t>
      </w:r>
      <w:r w:rsidRPr="00B87FD4">
        <w:rPr>
          <w:rFonts w:ascii="Times New Roman" w:hAnsi="Times New Roman" w:cs="Times New Roman"/>
          <w:spacing w:val="-1"/>
        </w:rPr>
        <w:t>85,</w:t>
      </w:r>
      <w:r w:rsidRPr="00B87FD4">
        <w:rPr>
          <w:rFonts w:ascii="Times New Roman" w:hAnsi="Times New Roman" w:cs="Times New Roman"/>
          <w:spacing w:val="8"/>
        </w:rPr>
        <w:t xml:space="preserve"> </w:t>
      </w:r>
      <w:r w:rsidRPr="00B87FD4">
        <w:rPr>
          <w:rFonts w:ascii="Times New Roman" w:hAnsi="Times New Roman" w:cs="Times New Roman"/>
        </w:rPr>
        <w:t>comma</w:t>
      </w:r>
      <w:r w:rsidRPr="00B87FD4">
        <w:rPr>
          <w:rFonts w:ascii="Times New Roman" w:hAnsi="Times New Roman" w:cs="Times New Roman"/>
          <w:spacing w:val="7"/>
        </w:rPr>
        <w:t xml:space="preserve"> </w:t>
      </w:r>
      <w:r w:rsidRPr="00B87FD4">
        <w:rPr>
          <w:rFonts w:ascii="Times New Roman" w:hAnsi="Times New Roman" w:cs="Times New Roman"/>
          <w:spacing w:val="-1"/>
        </w:rPr>
        <w:t>5,</w:t>
      </w:r>
      <w:r w:rsidRPr="00B87FD4">
        <w:rPr>
          <w:rFonts w:ascii="Times New Roman" w:hAnsi="Times New Roman" w:cs="Times New Roman"/>
          <w:spacing w:val="9"/>
        </w:rPr>
        <w:t xml:space="preserve"> </w:t>
      </w:r>
      <w:r w:rsidRPr="00B87FD4">
        <w:rPr>
          <w:rFonts w:ascii="Times New Roman" w:hAnsi="Times New Roman" w:cs="Times New Roman"/>
          <w:spacing w:val="-1"/>
        </w:rPr>
        <w:t>del</w:t>
      </w:r>
      <w:r w:rsidRPr="00B87FD4">
        <w:rPr>
          <w:rFonts w:ascii="Times New Roman" w:hAnsi="Times New Roman" w:cs="Times New Roman"/>
          <w:spacing w:val="7"/>
        </w:rPr>
        <w:t xml:space="preserve"> </w:t>
      </w:r>
      <w:r w:rsidRPr="00B87FD4">
        <w:rPr>
          <w:rFonts w:ascii="Times New Roman" w:hAnsi="Times New Roman" w:cs="Times New Roman"/>
          <w:spacing w:val="-1"/>
        </w:rPr>
        <w:t>D.lgs.</w:t>
      </w:r>
      <w:r w:rsidRPr="00B87FD4">
        <w:rPr>
          <w:rFonts w:ascii="Times New Roman" w:hAnsi="Times New Roman" w:cs="Times New Roman"/>
          <w:spacing w:val="7"/>
        </w:rPr>
        <w:t xml:space="preserve"> </w:t>
      </w:r>
      <w:r w:rsidRPr="00B87FD4">
        <w:rPr>
          <w:rFonts w:ascii="Times New Roman" w:hAnsi="Times New Roman" w:cs="Times New Roman"/>
        </w:rPr>
        <w:t>18</w:t>
      </w:r>
      <w:r w:rsidRPr="00B87FD4">
        <w:rPr>
          <w:rFonts w:ascii="Times New Roman" w:hAnsi="Times New Roman" w:cs="Times New Roman"/>
          <w:spacing w:val="6"/>
        </w:rPr>
        <w:t xml:space="preserve"> </w:t>
      </w:r>
      <w:r w:rsidRPr="00B87FD4">
        <w:rPr>
          <w:rFonts w:ascii="Times New Roman" w:hAnsi="Times New Roman" w:cs="Times New Roman"/>
          <w:spacing w:val="-1"/>
        </w:rPr>
        <w:t>aprile</w:t>
      </w:r>
      <w:r w:rsidRPr="00B87FD4">
        <w:rPr>
          <w:rFonts w:ascii="Times New Roman" w:hAnsi="Times New Roman" w:cs="Times New Roman"/>
          <w:spacing w:val="7"/>
        </w:rPr>
        <w:t xml:space="preserve"> </w:t>
      </w:r>
      <w:r w:rsidRPr="00B87FD4">
        <w:rPr>
          <w:rFonts w:ascii="Times New Roman" w:hAnsi="Times New Roman" w:cs="Times New Roman"/>
          <w:spacing w:val="-1"/>
        </w:rPr>
        <w:t>2016,</w:t>
      </w:r>
      <w:r w:rsidRPr="00B87FD4">
        <w:rPr>
          <w:rFonts w:ascii="Times New Roman" w:hAnsi="Times New Roman" w:cs="Times New Roman"/>
          <w:spacing w:val="8"/>
        </w:rPr>
        <w:t xml:space="preserve"> </w:t>
      </w:r>
      <w:r w:rsidRPr="00B87FD4">
        <w:rPr>
          <w:rFonts w:ascii="Times New Roman" w:hAnsi="Times New Roman" w:cs="Times New Roman"/>
          <w:spacing w:val="-1"/>
        </w:rPr>
        <w:t>n.50,</w:t>
      </w:r>
      <w:r w:rsidRPr="00B87FD4">
        <w:rPr>
          <w:rFonts w:ascii="Times New Roman" w:hAnsi="Times New Roman" w:cs="Times New Roman"/>
          <w:spacing w:val="8"/>
        </w:rPr>
        <w:t xml:space="preserve"> </w:t>
      </w:r>
      <w:r w:rsidRPr="00B87FD4">
        <w:rPr>
          <w:rFonts w:ascii="Times New Roman" w:hAnsi="Times New Roman" w:cs="Times New Roman"/>
        </w:rPr>
        <w:t>la</w:t>
      </w:r>
      <w:r w:rsidRPr="00B87FD4">
        <w:rPr>
          <w:rFonts w:ascii="Times New Roman" w:hAnsi="Times New Roman" w:cs="Times New Roman"/>
          <w:spacing w:val="7"/>
        </w:rPr>
        <w:t xml:space="preserve"> </w:t>
      </w:r>
      <w:r w:rsidRPr="00B87FD4">
        <w:rPr>
          <w:rFonts w:ascii="Times New Roman" w:hAnsi="Times New Roman" w:cs="Times New Roman"/>
          <w:spacing w:val="-1"/>
        </w:rPr>
        <w:t>Stazione</w:t>
      </w:r>
      <w:r w:rsidRPr="00B87FD4">
        <w:rPr>
          <w:rFonts w:ascii="Times New Roman" w:hAnsi="Times New Roman" w:cs="Times New Roman"/>
          <w:spacing w:val="8"/>
        </w:rPr>
        <w:t xml:space="preserve"> </w:t>
      </w:r>
      <w:r w:rsidRPr="00B87FD4">
        <w:rPr>
          <w:rFonts w:ascii="Times New Roman" w:hAnsi="Times New Roman" w:cs="Times New Roman"/>
          <w:spacing w:val="-1"/>
        </w:rPr>
        <w:t>Appaltante</w:t>
      </w:r>
      <w:r w:rsidRPr="00B87FD4">
        <w:rPr>
          <w:rFonts w:ascii="Times New Roman" w:hAnsi="Times New Roman" w:cs="Times New Roman"/>
          <w:spacing w:val="8"/>
        </w:rPr>
        <w:t xml:space="preserve"> </w:t>
      </w:r>
      <w:r w:rsidRPr="00B87FD4">
        <w:rPr>
          <w:rFonts w:ascii="Times New Roman" w:hAnsi="Times New Roman" w:cs="Times New Roman"/>
          <w:spacing w:val="-1"/>
        </w:rPr>
        <w:t>si</w:t>
      </w:r>
      <w:r w:rsidRPr="00B87FD4">
        <w:rPr>
          <w:rFonts w:ascii="Times New Roman" w:hAnsi="Times New Roman" w:cs="Times New Roman"/>
          <w:spacing w:val="66"/>
          <w:w w:val="99"/>
        </w:rPr>
        <w:t xml:space="preserve"> </w:t>
      </w:r>
      <w:r w:rsidRPr="00B87FD4">
        <w:rPr>
          <w:rFonts w:ascii="Times New Roman" w:hAnsi="Times New Roman" w:cs="Times New Roman"/>
        </w:rPr>
        <w:t>riserva</w:t>
      </w:r>
      <w:r w:rsidRPr="00B87FD4">
        <w:rPr>
          <w:rFonts w:ascii="Times New Roman" w:hAnsi="Times New Roman" w:cs="Times New Roman"/>
          <w:spacing w:val="48"/>
        </w:rPr>
        <w:t xml:space="preserve"> </w:t>
      </w:r>
      <w:r w:rsidRPr="00B87FD4">
        <w:rPr>
          <w:rFonts w:ascii="Times New Roman" w:hAnsi="Times New Roman" w:cs="Times New Roman"/>
        </w:rPr>
        <w:t>di</w:t>
      </w:r>
      <w:r w:rsidRPr="00B87FD4">
        <w:rPr>
          <w:rFonts w:ascii="Times New Roman" w:hAnsi="Times New Roman" w:cs="Times New Roman"/>
          <w:spacing w:val="50"/>
        </w:rPr>
        <w:t xml:space="preserve"> </w:t>
      </w:r>
      <w:r w:rsidRPr="00B87FD4">
        <w:rPr>
          <w:rFonts w:ascii="Times New Roman" w:hAnsi="Times New Roman" w:cs="Times New Roman"/>
        </w:rPr>
        <w:t>richiedere</w:t>
      </w:r>
      <w:r w:rsidRPr="00B87FD4">
        <w:rPr>
          <w:rFonts w:ascii="Times New Roman" w:hAnsi="Times New Roman" w:cs="Times New Roman"/>
          <w:spacing w:val="49"/>
        </w:rPr>
        <w:t xml:space="preserve"> </w:t>
      </w:r>
      <w:r w:rsidRPr="00B87FD4">
        <w:rPr>
          <w:rFonts w:ascii="Times New Roman" w:hAnsi="Times New Roman" w:cs="Times New Roman"/>
        </w:rPr>
        <w:t>ai</w:t>
      </w:r>
      <w:r w:rsidRPr="00B87FD4">
        <w:rPr>
          <w:rFonts w:ascii="Times New Roman" w:hAnsi="Times New Roman" w:cs="Times New Roman"/>
          <w:spacing w:val="49"/>
        </w:rPr>
        <w:t xml:space="preserve"> </w:t>
      </w:r>
      <w:r w:rsidRPr="00B87FD4">
        <w:rPr>
          <w:rFonts w:ascii="Times New Roman" w:hAnsi="Times New Roman" w:cs="Times New Roman"/>
        </w:rPr>
        <w:t>concorrenti</w:t>
      </w:r>
      <w:r w:rsidRPr="00B87FD4">
        <w:rPr>
          <w:rFonts w:ascii="Times New Roman" w:hAnsi="Times New Roman" w:cs="Times New Roman"/>
          <w:spacing w:val="48"/>
        </w:rPr>
        <w:t xml:space="preserve"> </w:t>
      </w:r>
      <w:r w:rsidRPr="00B87FD4">
        <w:rPr>
          <w:rFonts w:ascii="Times New Roman" w:hAnsi="Times New Roman" w:cs="Times New Roman"/>
        </w:rPr>
        <w:t>chiarimenti</w:t>
      </w:r>
      <w:r w:rsidRPr="00B87FD4">
        <w:rPr>
          <w:rFonts w:ascii="Times New Roman" w:hAnsi="Times New Roman" w:cs="Times New Roman"/>
          <w:spacing w:val="49"/>
        </w:rPr>
        <w:t xml:space="preserve"> </w:t>
      </w:r>
      <w:r w:rsidRPr="00B87FD4">
        <w:rPr>
          <w:rFonts w:ascii="Times New Roman" w:hAnsi="Times New Roman" w:cs="Times New Roman"/>
        </w:rPr>
        <w:t>in</w:t>
      </w:r>
      <w:r w:rsidRPr="00B87FD4">
        <w:rPr>
          <w:rFonts w:ascii="Times New Roman" w:hAnsi="Times New Roman" w:cs="Times New Roman"/>
          <w:spacing w:val="48"/>
        </w:rPr>
        <w:t xml:space="preserve"> </w:t>
      </w:r>
      <w:r w:rsidRPr="00B87FD4">
        <w:rPr>
          <w:rFonts w:ascii="Times New Roman" w:hAnsi="Times New Roman" w:cs="Times New Roman"/>
        </w:rPr>
        <w:t>ordine</w:t>
      </w:r>
      <w:r w:rsidRPr="00B87FD4">
        <w:rPr>
          <w:rFonts w:ascii="Times New Roman" w:hAnsi="Times New Roman" w:cs="Times New Roman"/>
          <w:spacing w:val="48"/>
        </w:rPr>
        <w:t xml:space="preserve"> </w:t>
      </w:r>
      <w:r w:rsidRPr="00B87FD4">
        <w:rPr>
          <w:rFonts w:ascii="Times New Roman" w:hAnsi="Times New Roman" w:cs="Times New Roman"/>
        </w:rPr>
        <w:t>al</w:t>
      </w:r>
      <w:r w:rsidRPr="00B87FD4">
        <w:rPr>
          <w:rFonts w:ascii="Times New Roman" w:hAnsi="Times New Roman" w:cs="Times New Roman"/>
          <w:spacing w:val="50"/>
        </w:rPr>
        <w:t xml:space="preserve"> </w:t>
      </w:r>
      <w:r w:rsidRPr="00B87FD4">
        <w:rPr>
          <w:rFonts w:ascii="Times New Roman" w:hAnsi="Times New Roman" w:cs="Times New Roman"/>
        </w:rPr>
        <w:t>contenuto</w:t>
      </w:r>
      <w:r w:rsidRPr="00B87FD4">
        <w:rPr>
          <w:rFonts w:ascii="Times New Roman" w:hAnsi="Times New Roman" w:cs="Times New Roman"/>
          <w:spacing w:val="49"/>
        </w:rPr>
        <w:t xml:space="preserve"> </w:t>
      </w:r>
      <w:r w:rsidRPr="00B87FD4">
        <w:rPr>
          <w:rFonts w:ascii="Times New Roman" w:hAnsi="Times New Roman" w:cs="Times New Roman"/>
        </w:rPr>
        <w:t>dei</w:t>
      </w:r>
      <w:r w:rsidRPr="00B87FD4">
        <w:rPr>
          <w:rFonts w:ascii="Times New Roman" w:hAnsi="Times New Roman" w:cs="Times New Roman"/>
          <w:spacing w:val="48"/>
        </w:rPr>
        <w:t xml:space="preserve"> </w:t>
      </w:r>
      <w:r w:rsidRPr="00B87FD4">
        <w:rPr>
          <w:rFonts w:ascii="Times New Roman" w:hAnsi="Times New Roman" w:cs="Times New Roman"/>
        </w:rPr>
        <w:t>certificati,</w:t>
      </w:r>
      <w:r w:rsidRPr="00B87FD4">
        <w:rPr>
          <w:rFonts w:ascii="Times New Roman" w:hAnsi="Times New Roman" w:cs="Times New Roman"/>
          <w:spacing w:val="21"/>
          <w:w w:val="99"/>
        </w:rPr>
        <w:t xml:space="preserve"> </w:t>
      </w:r>
      <w:r w:rsidRPr="00B87FD4">
        <w:rPr>
          <w:rFonts w:ascii="Times New Roman" w:hAnsi="Times New Roman" w:cs="Times New Roman"/>
          <w:spacing w:val="-1"/>
        </w:rPr>
        <w:t>documenti</w:t>
      </w:r>
      <w:r w:rsidRPr="00B87FD4">
        <w:rPr>
          <w:rFonts w:ascii="Times New Roman" w:hAnsi="Times New Roman" w:cs="Times New Roman"/>
          <w:spacing w:val="-3"/>
        </w:rPr>
        <w:t xml:space="preserve"> </w:t>
      </w:r>
      <w:r w:rsidRPr="00B87FD4">
        <w:rPr>
          <w:rFonts w:ascii="Times New Roman" w:hAnsi="Times New Roman" w:cs="Times New Roman"/>
        </w:rPr>
        <w:t>e</w:t>
      </w:r>
      <w:r w:rsidRPr="00B87FD4">
        <w:rPr>
          <w:rFonts w:ascii="Times New Roman" w:hAnsi="Times New Roman" w:cs="Times New Roman"/>
          <w:spacing w:val="-4"/>
        </w:rPr>
        <w:t xml:space="preserve"> </w:t>
      </w:r>
      <w:r w:rsidRPr="00B87FD4">
        <w:rPr>
          <w:rFonts w:ascii="Times New Roman" w:hAnsi="Times New Roman" w:cs="Times New Roman"/>
        </w:rPr>
        <w:t>dichiarazioni</w:t>
      </w:r>
      <w:r w:rsidRPr="00B87FD4">
        <w:rPr>
          <w:rFonts w:ascii="Times New Roman" w:hAnsi="Times New Roman" w:cs="Times New Roman"/>
          <w:spacing w:val="-4"/>
        </w:rPr>
        <w:t xml:space="preserve"> </w:t>
      </w:r>
      <w:r w:rsidRPr="00B87FD4">
        <w:rPr>
          <w:rFonts w:ascii="Times New Roman" w:hAnsi="Times New Roman" w:cs="Times New Roman"/>
        </w:rPr>
        <w:t>presentati</w:t>
      </w:r>
      <w:r w:rsidRPr="00B87FD4">
        <w:rPr>
          <w:rFonts w:ascii="Times New Roman" w:hAnsi="Times New Roman" w:cs="Times New Roman"/>
          <w:spacing w:val="-4"/>
        </w:rPr>
        <w:t xml:space="preserve"> </w:t>
      </w:r>
      <w:r w:rsidRPr="00B87FD4">
        <w:rPr>
          <w:rFonts w:ascii="Times New Roman" w:hAnsi="Times New Roman" w:cs="Times New Roman"/>
        </w:rPr>
        <w:t>necessari</w:t>
      </w:r>
      <w:r w:rsidRPr="00B87FD4">
        <w:rPr>
          <w:rFonts w:ascii="Times New Roman" w:hAnsi="Times New Roman" w:cs="Times New Roman"/>
          <w:spacing w:val="-3"/>
        </w:rPr>
        <w:t xml:space="preserve"> </w:t>
      </w:r>
      <w:r w:rsidRPr="00B87FD4">
        <w:rPr>
          <w:rFonts w:ascii="Times New Roman" w:hAnsi="Times New Roman" w:cs="Times New Roman"/>
        </w:rPr>
        <w:t>alla</w:t>
      </w:r>
      <w:r w:rsidRPr="00B87FD4">
        <w:rPr>
          <w:rFonts w:ascii="Times New Roman" w:hAnsi="Times New Roman" w:cs="Times New Roman"/>
          <w:spacing w:val="-5"/>
        </w:rPr>
        <w:t xml:space="preserve"> </w:t>
      </w:r>
      <w:r w:rsidRPr="00B87FD4">
        <w:rPr>
          <w:rFonts w:ascii="Times New Roman" w:hAnsi="Times New Roman" w:cs="Times New Roman"/>
        </w:rPr>
        <w:t>verifica</w:t>
      </w:r>
      <w:r w:rsidRPr="00B87FD4">
        <w:rPr>
          <w:rFonts w:ascii="Times New Roman" w:hAnsi="Times New Roman" w:cs="Times New Roman"/>
          <w:spacing w:val="-4"/>
        </w:rPr>
        <w:t xml:space="preserve"> </w:t>
      </w:r>
      <w:r w:rsidRPr="00B87FD4">
        <w:rPr>
          <w:rFonts w:ascii="Times New Roman" w:hAnsi="Times New Roman" w:cs="Times New Roman"/>
        </w:rPr>
        <w:t>della</w:t>
      </w:r>
      <w:r w:rsidRPr="00B87FD4">
        <w:rPr>
          <w:rFonts w:ascii="Times New Roman" w:hAnsi="Times New Roman" w:cs="Times New Roman"/>
          <w:spacing w:val="-4"/>
        </w:rPr>
        <w:t xml:space="preserve"> </w:t>
      </w:r>
      <w:r w:rsidRPr="00B87FD4">
        <w:rPr>
          <w:rFonts w:ascii="Times New Roman" w:hAnsi="Times New Roman" w:cs="Times New Roman"/>
        </w:rPr>
        <w:t>sussistenza</w:t>
      </w:r>
      <w:r w:rsidRPr="00B87FD4">
        <w:rPr>
          <w:rFonts w:ascii="Times New Roman" w:hAnsi="Times New Roman" w:cs="Times New Roman"/>
          <w:spacing w:val="-3"/>
        </w:rPr>
        <w:t xml:space="preserve"> </w:t>
      </w:r>
      <w:r w:rsidRPr="00B87FD4">
        <w:rPr>
          <w:rFonts w:ascii="Times New Roman" w:hAnsi="Times New Roman" w:cs="Times New Roman"/>
          <w:spacing w:val="-1"/>
        </w:rPr>
        <w:t>dei</w:t>
      </w:r>
      <w:r w:rsidRPr="00B87FD4">
        <w:rPr>
          <w:rFonts w:ascii="Times New Roman" w:hAnsi="Times New Roman" w:cs="Times New Roman"/>
          <w:spacing w:val="-3"/>
        </w:rPr>
        <w:t xml:space="preserve"> </w:t>
      </w:r>
      <w:r w:rsidRPr="00B87FD4">
        <w:rPr>
          <w:rFonts w:ascii="Times New Roman" w:hAnsi="Times New Roman" w:cs="Times New Roman"/>
        </w:rPr>
        <w:t>requisiti</w:t>
      </w:r>
      <w:r w:rsidRPr="00B87FD4">
        <w:rPr>
          <w:rFonts w:ascii="Times New Roman" w:hAnsi="Times New Roman" w:cs="Times New Roman"/>
          <w:spacing w:val="28"/>
          <w:w w:val="99"/>
        </w:rPr>
        <w:t xml:space="preserve"> </w:t>
      </w:r>
      <w:r w:rsidRPr="00B87FD4">
        <w:rPr>
          <w:rFonts w:ascii="Times New Roman" w:hAnsi="Times New Roman" w:cs="Times New Roman"/>
        </w:rPr>
        <w:t>di</w:t>
      </w:r>
      <w:r w:rsidRPr="00B87FD4">
        <w:rPr>
          <w:rFonts w:ascii="Times New Roman" w:hAnsi="Times New Roman" w:cs="Times New Roman"/>
          <w:spacing w:val="49"/>
        </w:rPr>
        <w:t xml:space="preserve"> </w:t>
      </w:r>
      <w:r w:rsidRPr="00B87FD4">
        <w:rPr>
          <w:rFonts w:ascii="Times New Roman" w:hAnsi="Times New Roman" w:cs="Times New Roman"/>
        </w:rPr>
        <w:t>partecipazione,</w:t>
      </w:r>
      <w:r w:rsidRPr="00B87FD4">
        <w:rPr>
          <w:rFonts w:ascii="Times New Roman" w:hAnsi="Times New Roman" w:cs="Times New Roman"/>
          <w:spacing w:val="50"/>
        </w:rPr>
        <w:t xml:space="preserve"> </w:t>
      </w:r>
      <w:r w:rsidRPr="00B87FD4">
        <w:rPr>
          <w:rFonts w:ascii="Times New Roman" w:hAnsi="Times New Roman" w:cs="Times New Roman"/>
        </w:rPr>
        <w:t>senza</w:t>
      </w:r>
      <w:r w:rsidRPr="00B87FD4">
        <w:rPr>
          <w:rFonts w:ascii="Times New Roman" w:hAnsi="Times New Roman" w:cs="Times New Roman"/>
          <w:spacing w:val="49"/>
        </w:rPr>
        <w:t xml:space="preserve"> </w:t>
      </w:r>
      <w:r w:rsidRPr="00B87FD4">
        <w:rPr>
          <w:rFonts w:ascii="Times New Roman" w:hAnsi="Times New Roman" w:cs="Times New Roman"/>
        </w:rPr>
        <w:t>applicazione</w:t>
      </w:r>
      <w:r w:rsidRPr="00B87FD4">
        <w:rPr>
          <w:rFonts w:ascii="Times New Roman" w:hAnsi="Times New Roman" w:cs="Times New Roman"/>
          <w:spacing w:val="50"/>
        </w:rPr>
        <w:t xml:space="preserve"> </w:t>
      </w:r>
      <w:r w:rsidRPr="00B87FD4">
        <w:rPr>
          <w:rFonts w:ascii="Times New Roman" w:hAnsi="Times New Roman" w:cs="Times New Roman"/>
        </w:rPr>
        <w:t>della</w:t>
      </w:r>
      <w:r w:rsidRPr="00B87FD4">
        <w:rPr>
          <w:rFonts w:ascii="Times New Roman" w:hAnsi="Times New Roman" w:cs="Times New Roman"/>
          <w:spacing w:val="49"/>
        </w:rPr>
        <w:t xml:space="preserve"> </w:t>
      </w:r>
      <w:r w:rsidRPr="00B87FD4">
        <w:rPr>
          <w:rFonts w:ascii="Times New Roman" w:hAnsi="Times New Roman" w:cs="Times New Roman"/>
          <w:spacing w:val="-1"/>
        </w:rPr>
        <w:t>sanzione</w:t>
      </w:r>
      <w:r w:rsidRPr="00B87FD4">
        <w:rPr>
          <w:rFonts w:ascii="Times New Roman" w:hAnsi="Times New Roman" w:cs="Times New Roman"/>
          <w:spacing w:val="50"/>
        </w:rPr>
        <w:t xml:space="preserve"> </w:t>
      </w:r>
      <w:r w:rsidRPr="00B87FD4">
        <w:rPr>
          <w:rFonts w:ascii="Times New Roman" w:hAnsi="Times New Roman" w:cs="Times New Roman"/>
          <w:spacing w:val="-1"/>
        </w:rPr>
        <w:t>di</w:t>
      </w:r>
      <w:r w:rsidRPr="00B87FD4">
        <w:rPr>
          <w:rFonts w:ascii="Times New Roman" w:hAnsi="Times New Roman" w:cs="Times New Roman"/>
          <w:spacing w:val="49"/>
        </w:rPr>
        <w:t xml:space="preserve"> </w:t>
      </w:r>
      <w:r w:rsidRPr="00B87FD4">
        <w:rPr>
          <w:rFonts w:ascii="Times New Roman" w:hAnsi="Times New Roman" w:cs="Times New Roman"/>
        </w:rPr>
        <w:t>cui</w:t>
      </w:r>
      <w:r w:rsidRPr="00B87FD4">
        <w:rPr>
          <w:rFonts w:ascii="Times New Roman" w:hAnsi="Times New Roman" w:cs="Times New Roman"/>
          <w:spacing w:val="49"/>
        </w:rPr>
        <w:t xml:space="preserve"> </w:t>
      </w:r>
      <w:r w:rsidRPr="00B87FD4">
        <w:rPr>
          <w:rFonts w:ascii="Times New Roman" w:hAnsi="Times New Roman" w:cs="Times New Roman"/>
          <w:spacing w:val="-1"/>
        </w:rPr>
        <w:t>all’art.</w:t>
      </w:r>
      <w:r w:rsidRPr="00B87FD4">
        <w:rPr>
          <w:rFonts w:ascii="Times New Roman" w:hAnsi="Times New Roman" w:cs="Times New Roman"/>
          <w:spacing w:val="50"/>
        </w:rPr>
        <w:t xml:space="preserve"> </w:t>
      </w:r>
      <w:r w:rsidRPr="00B87FD4">
        <w:rPr>
          <w:rFonts w:ascii="Times New Roman" w:hAnsi="Times New Roman" w:cs="Times New Roman"/>
          <w:spacing w:val="-1"/>
        </w:rPr>
        <w:t>83,</w:t>
      </w:r>
      <w:r w:rsidRPr="00B87FD4">
        <w:rPr>
          <w:rFonts w:ascii="Times New Roman" w:hAnsi="Times New Roman" w:cs="Times New Roman"/>
          <w:spacing w:val="49"/>
        </w:rPr>
        <w:t xml:space="preserve"> </w:t>
      </w:r>
      <w:r w:rsidRPr="00B87FD4">
        <w:rPr>
          <w:rFonts w:ascii="Times New Roman" w:hAnsi="Times New Roman" w:cs="Times New Roman"/>
          <w:spacing w:val="-1"/>
        </w:rPr>
        <w:t>comma</w:t>
      </w:r>
      <w:r w:rsidRPr="00B87FD4">
        <w:rPr>
          <w:rFonts w:ascii="Times New Roman" w:hAnsi="Times New Roman" w:cs="Times New Roman"/>
          <w:spacing w:val="50"/>
        </w:rPr>
        <w:t xml:space="preserve"> </w:t>
      </w:r>
      <w:r w:rsidRPr="00B87FD4">
        <w:rPr>
          <w:rFonts w:ascii="Times New Roman" w:hAnsi="Times New Roman" w:cs="Times New Roman"/>
          <w:spacing w:val="-1"/>
        </w:rPr>
        <w:t>9,</w:t>
      </w:r>
      <w:r w:rsidRPr="00B87FD4">
        <w:rPr>
          <w:rFonts w:ascii="Times New Roman" w:hAnsi="Times New Roman" w:cs="Times New Roman"/>
          <w:spacing w:val="49"/>
        </w:rPr>
        <w:t xml:space="preserve"> </w:t>
      </w:r>
      <w:r w:rsidRPr="00B87FD4">
        <w:rPr>
          <w:rFonts w:ascii="Times New Roman" w:hAnsi="Times New Roman" w:cs="Times New Roman"/>
          <w:spacing w:val="-1"/>
        </w:rPr>
        <w:t>del</w:t>
      </w:r>
      <w:r w:rsidRPr="00B87FD4">
        <w:rPr>
          <w:rFonts w:ascii="Times New Roman" w:hAnsi="Times New Roman" w:cs="Times New Roman"/>
          <w:spacing w:val="31"/>
          <w:w w:val="99"/>
        </w:rPr>
        <w:t xml:space="preserve"> </w:t>
      </w:r>
      <w:r w:rsidRPr="00B87FD4">
        <w:rPr>
          <w:rFonts w:ascii="Times New Roman" w:hAnsi="Times New Roman" w:cs="Times New Roman"/>
          <w:spacing w:val="-1"/>
        </w:rPr>
        <w:t>D.lgs.</w:t>
      </w:r>
      <w:r w:rsidRPr="00B87FD4">
        <w:rPr>
          <w:rFonts w:ascii="Times New Roman" w:hAnsi="Times New Roman" w:cs="Times New Roman"/>
          <w:spacing w:val="-7"/>
        </w:rPr>
        <w:t xml:space="preserve"> </w:t>
      </w:r>
      <w:r w:rsidRPr="00B87FD4">
        <w:rPr>
          <w:rFonts w:ascii="Times New Roman" w:hAnsi="Times New Roman" w:cs="Times New Roman"/>
          <w:spacing w:val="-1"/>
        </w:rPr>
        <w:t>18</w:t>
      </w:r>
      <w:r w:rsidRPr="00B87FD4">
        <w:rPr>
          <w:rFonts w:ascii="Times New Roman" w:hAnsi="Times New Roman" w:cs="Times New Roman"/>
          <w:spacing w:val="-7"/>
        </w:rPr>
        <w:t xml:space="preserve"> </w:t>
      </w:r>
      <w:r w:rsidRPr="00B87FD4">
        <w:rPr>
          <w:rFonts w:ascii="Times New Roman" w:hAnsi="Times New Roman" w:cs="Times New Roman"/>
          <w:spacing w:val="-1"/>
        </w:rPr>
        <w:t>aprile</w:t>
      </w:r>
      <w:r w:rsidRPr="00B87FD4">
        <w:rPr>
          <w:rFonts w:ascii="Times New Roman" w:hAnsi="Times New Roman" w:cs="Times New Roman"/>
          <w:spacing w:val="-6"/>
        </w:rPr>
        <w:t xml:space="preserve"> </w:t>
      </w:r>
      <w:r w:rsidRPr="00B87FD4">
        <w:rPr>
          <w:rFonts w:ascii="Times New Roman" w:hAnsi="Times New Roman" w:cs="Times New Roman"/>
          <w:spacing w:val="-1"/>
        </w:rPr>
        <w:t>2016,</w:t>
      </w:r>
      <w:r w:rsidRPr="00B87FD4">
        <w:rPr>
          <w:rFonts w:ascii="Times New Roman" w:hAnsi="Times New Roman" w:cs="Times New Roman"/>
          <w:spacing w:val="-5"/>
        </w:rPr>
        <w:t xml:space="preserve"> </w:t>
      </w:r>
      <w:r w:rsidRPr="00B87FD4">
        <w:rPr>
          <w:rFonts w:ascii="Times New Roman" w:hAnsi="Times New Roman" w:cs="Times New Roman"/>
          <w:spacing w:val="-1"/>
        </w:rPr>
        <w:t>n.50.</w:t>
      </w:r>
    </w:p>
    <w:p w:rsidR="00613AD7" w:rsidRPr="00B87FD4" w:rsidRDefault="00613AD7" w:rsidP="00B87FD4">
      <w:pPr>
        <w:pStyle w:val="Corpodeltesto"/>
        <w:kinsoku w:val="0"/>
        <w:overflowPunct w:val="0"/>
        <w:ind w:left="100" w:right="104"/>
        <w:jc w:val="both"/>
        <w:rPr>
          <w:rFonts w:ascii="Times New Roman" w:hAnsi="Times New Roman" w:cs="Times New Roman"/>
        </w:rPr>
      </w:pPr>
      <w:r w:rsidRPr="00B87FD4">
        <w:rPr>
          <w:rFonts w:ascii="Times New Roman" w:hAnsi="Times New Roman" w:cs="Times New Roman"/>
        </w:rPr>
        <w:t>Nei</w:t>
      </w:r>
      <w:r w:rsidRPr="00B87FD4">
        <w:rPr>
          <w:rFonts w:ascii="Times New Roman" w:hAnsi="Times New Roman" w:cs="Times New Roman"/>
          <w:spacing w:val="5"/>
        </w:rPr>
        <w:t xml:space="preserve"> </w:t>
      </w:r>
      <w:r w:rsidRPr="00B87FD4">
        <w:rPr>
          <w:rFonts w:ascii="Times New Roman" w:hAnsi="Times New Roman" w:cs="Times New Roman"/>
        </w:rPr>
        <w:t>casi</w:t>
      </w:r>
      <w:r w:rsidRPr="00B87FD4">
        <w:rPr>
          <w:rFonts w:ascii="Times New Roman" w:hAnsi="Times New Roman" w:cs="Times New Roman"/>
          <w:spacing w:val="6"/>
        </w:rPr>
        <w:t xml:space="preserve"> </w:t>
      </w:r>
      <w:r w:rsidRPr="00B87FD4">
        <w:rPr>
          <w:rFonts w:ascii="Times New Roman" w:hAnsi="Times New Roman" w:cs="Times New Roman"/>
          <w:spacing w:val="-1"/>
        </w:rPr>
        <w:t>di</w:t>
      </w:r>
      <w:r w:rsidRPr="00B87FD4">
        <w:rPr>
          <w:rFonts w:ascii="Times New Roman" w:hAnsi="Times New Roman" w:cs="Times New Roman"/>
          <w:spacing w:val="6"/>
        </w:rPr>
        <w:t xml:space="preserve"> </w:t>
      </w:r>
      <w:r w:rsidRPr="00B87FD4">
        <w:rPr>
          <w:rFonts w:ascii="Times New Roman" w:hAnsi="Times New Roman" w:cs="Times New Roman"/>
        </w:rPr>
        <w:t>irregolarità</w:t>
      </w:r>
      <w:r w:rsidRPr="00B87FD4">
        <w:rPr>
          <w:rFonts w:ascii="Times New Roman" w:hAnsi="Times New Roman" w:cs="Times New Roman"/>
          <w:spacing w:val="5"/>
        </w:rPr>
        <w:t xml:space="preserve"> </w:t>
      </w:r>
      <w:r w:rsidRPr="00B87FD4">
        <w:rPr>
          <w:rFonts w:ascii="Times New Roman" w:hAnsi="Times New Roman" w:cs="Times New Roman"/>
        </w:rPr>
        <w:t>formali,</w:t>
      </w:r>
      <w:r w:rsidRPr="00B87FD4">
        <w:rPr>
          <w:rFonts w:ascii="Times New Roman" w:hAnsi="Times New Roman" w:cs="Times New Roman"/>
          <w:spacing w:val="5"/>
        </w:rPr>
        <w:t xml:space="preserve"> </w:t>
      </w:r>
      <w:r w:rsidRPr="00B87FD4">
        <w:rPr>
          <w:rFonts w:ascii="Times New Roman" w:hAnsi="Times New Roman" w:cs="Times New Roman"/>
          <w:spacing w:val="-1"/>
        </w:rPr>
        <w:t>ovvero</w:t>
      </w:r>
      <w:r w:rsidRPr="00B87FD4">
        <w:rPr>
          <w:rFonts w:ascii="Times New Roman" w:hAnsi="Times New Roman" w:cs="Times New Roman"/>
          <w:spacing w:val="7"/>
        </w:rPr>
        <w:t xml:space="preserve"> </w:t>
      </w:r>
      <w:r w:rsidRPr="00B87FD4">
        <w:rPr>
          <w:rFonts w:ascii="Times New Roman" w:hAnsi="Times New Roman" w:cs="Times New Roman"/>
          <w:spacing w:val="-1"/>
        </w:rPr>
        <w:t>di</w:t>
      </w:r>
      <w:r w:rsidRPr="00B87FD4">
        <w:rPr>
          <w:rFonts w:ascii="Times New Roman" w:hAnsi="Times New Roman" w:cs="Times New Roman"/>
          <w:spacing w:val="5"/>
        </w:rPr>
        <w:t xml:space="preserve"> </w:t>
      </w:r>
      <w:r w:rsidRPr="00B87FD4">
        <w:rPr>
          <w:rFonts w:ascii="Times New Roman" w:hAnsi="Times New Roman" w:cs="Times New Roman"/>
          <w:spacing w:val="-1"/>
        </w:rPr>
        <w:t>mancanza</w:t>
      </w:r>
      <w:r w:rsidRPr="00B87FD4">
        <w:rPr>
          <w:rFonts w:ascii="Times New Roman" w:hAnsi="Times New Roman" w:cs="Times New Roman"/>
          <w:spacing w:val="7"/>
        </w:rPr>
        <w:t xml:space="preserve"> </w:t>
      </w:r>
      <w:r w:rsidRPr="00B87FD4">
        <w:rPr>
          <w:rFonts w:ascii="Times New Roman" w:hAnsi="Times New Roman" w:cs="Times New Roman"/>
        </w:rPr>
        <w:t>o</w:t>
      </w:r>
      <w:r w:rsidRPr="00B87FD4">
        <w:rPr>
          <w:rFonts w:ascii="Times New Roman" w:hAnsi="Times New Roman" w:cs="Times New Roman"/>
          <w:spacing w:val="6"/>
        </w:rPr>
        <w:t xml:space="preserve"> </w:t>
      </w:r>
      <w:r w:rsidRPr="00B87FD4">
        <w:rPr>
          <w:rFonts w:ascii="Times New Roman" w:hAnsi="Times New Roman" w:cs="Times New Roman"/>
        </w:rPr>
        <w:t>incompletezza</w:t>
      </w:r>
      <w:r w:rsidRPr="00B87FD4">
        <w:rPr>
          <w:rFonts w:ascii="Times New Roman" w:hAnsi="Times New Roman" w:cs="Times New Roman"/>
          <w:spacing w:val="6"/>
        </w:rPr>
        <w:t xml:space="preserve"> </w:t>
      </w:r>
      <w:r w:rsidRPr="00B87FD4">
        <w:rPr>
          <w:rFonts w:ascii="Times New Roman" w:hAnsi="Times New Roman" w:cs="Times New Roman"/>
          <w:spacing w:val="-1"/>
        </w:rPr>
        <w:t>di</w:t>
      </w:r>
      <w:r w:rsidRPr="00B87FD4">
        <w:rPr>
          <w:rFonts w:ascii="Times New Roman" w:hAnsi="Times New Roman" w:cs="Times New Roman"/>
          <w:spacing w:val="5"/>
        </w:rPr>
        <w:t xml:space="preserve"> </w:t>
      </w:r>
      <w:r w:rsidRPr="00B87FD4">
        <w:rPr>
          <w:rFonts w:ascii="Times New Roman" w:hAnsi="Times New Roman" w:cs="Times New Roman"/>
        </w:rPr>
        <w:t>dichiarazioni</w:t>
      </w:r>
      <w:r w:rsidRPr="00B87FD4">
        <w:rPr>
          <w:rFonts w:ascii="Times New Roman" w:hAnsi="Times New Roman" w:cs="Times New Roman"/>
          <w:spacing w:val="5"/>
        </w:rPr>
        <w:t xml:space="preserve"> </w:t>
      </w:r>
      <w:r w:rsidRPr="00B87FD4">
        <w:rPr>
          <w:rFonts w:ascii="Times New Roman" w:hAnsi="Times New Roman" w:cs="Times New Roman"/>
        </w:rPr>
        <w:t>non</w:t>
      </w:r>
      <w:r w:rsidRPr="00B87FD4">
        <w:rPr>
          <w:rFonts w:ascii="Times New Roman" w:hAnsi="Times New Roman" w:cs="Times New Roman"/>
          <w:spacing w:val="30"/>
          <w:w w:val="99"/>
        </w:rPr>
        <w:t xml:space="preserve"> </w:t>
      </w:r>
      <w:r w:rsidRPr="00B87FD4">
        <w:rPr>
          <w:rFonts w:ascii="Times New Roman" w:hAnsi="Times New Roman" w:cs="Times New Roman"/>
        </w:rPr>
        <w:t>essenziali</w:t>
      </w:r>
      <w:r w:rsidRPr="00B87FD4">
        <w:rPr>
          <w:rFonts w:ascii="Times New Roman" w:hAnsi="Times New Roman" w:cs="Times New Roman"/>
          <w:spacing w:val="2"/>
        </w:rPr>
        <w:t xml:space="preserve"> </w:t>
      </w:r>
      <w:r w:rsidRPr="00B87FD4">
        <w:rPr>
          <w:rFonts w:ascii="Times New Roman" w:hAnsi="Times New Roman" w:cs="Times New Roman"/>
        </w:rPr>
        <w:t>la</w:t>
      </w:r>
      <w:r w:rsidRPr="00B87FD4">
        <w:rPr>
          <w:rFonts w:ascii="Times New Roman" w:hAnsi="Times New Roman" w:cs="Times New Roman"/>
          <w:spacing w:val="2"/>
        </w:rPr>
        <w:t xml:space="preserve"> </w:t>
      </w:r>
      <w:r w:rsidRPr="00B87FD4">
        <w:rPr>
          <w:rFonts w:ascii="Times New Roman" w:hAnsi="Times New Roman" w:cs="Times New Roman"/>
        </w:rPr>
        <w:t>Stazione</w:t>
      </w:r>
      <w:r w:rsidRPr="00B87FD4">
        <w:rPr>
          <w:rFonts w:ascii="Times New Roman" w:hAnsi="Times New Roman" w:cs="Times New Roman"/>
          <w:spacing w:val="2"/>
        </w:rPr>
        <w:t xml:space="preserve"> </w:t>
      </w:r>
      <w:r w:rsidRPr="00B87FD4">
        <w:rPr>
          <w:rFonts w:ascii="Times New Roman" w:hAnsi="Times New Roman" w:cs="Times New Roman"/>
        </w:rPr>
        <w:t>Appaltante</w:t>
      </w:r>
      <w:r w:rsidRPr="00B87FD4">
        <w:rPr>
          <w:rFonts w:ascii="Times New Roman" w:hAnsi="Times New Roman" w:cs="Times New Roman"/>
          <w:spacing w:val="3"/>
        </w:rPr>
        <w:t xml:space="preserve"> </w:t>
      </w:r>
      <w:r w:rsidRPr="00B87FD4">
        <w:rPr>
          <w:rFonts w:ascii="Times New Roman" w:hAnsi="Times New Roman" w:cs="Times New Roman"/>
        </w:rPr>
        <w:t>ne</w:t>
      </w:r>
      <w:r w:rsidRPr="00B87FD4">
        <w:rPr>
          <w:rFonts w:ascii="Times New Roman" w:hAnsi="Times New Roman" w:cs="Times New Roman"/>
          <w:spacing w:val="2"/>
        </w:rPr>
        <w:t xml:space="preserve"> </w:t>
      </w:r>
      <w:r w:rsidRPr="00B87FD4">
        <w:rPr>
          <w:rFonts w:ascii="Times New Roman" w:hAnsi="Times New Roman" w:cs="Times New Roman"/>
        </w:rPr>
        <w:t>richiederà la</w:t>
      </w:r>
      <w:r w:rsidRPr="00B87FD4">
        <w:rPr>
          <w:rFonts w:ascii="Times New Roman" w:hAnsi="Times New Roman" w:cs="Times New Roman"/>
          <w:spacing w:val="3"/>
        </w:rPr>
        <w:t xml:space="preserve"> </w:t>
      </w:r>
      <w:r w:rsidRPr="00B87FD4">
        <w:rPr>
          <w:rFonts w:ascii="Times New Roman" w:hAnsi="Times New Roman" w:cs="Times New Roman"/>
        </w:rPr>
        <w:t>regolarizzazione</w:t>
      </w:r>
      <w:r w:rsidRPr="00B87FD4">
        <w:rPr>
          <w:rFonts w:ascii="Times New Roman" w:hAnsi="Times New Roman" w:cs="Times New Roman"/>
          <w:spacing w:val="2"/>
        </w:rPr>
        <w:t xml:space="preserve"> </w:t>
      </w:r>
      <w:r w:rsidRPr="00B87FD4">
        <w:rPr>
          <w:rFonts w:ascii="Times New Roman" w:hAnsi="Times New Roman" w:cs="Times New Roman"/>
        </w:rPr>
        <w:t>senza</w:t>
      </w:r>
      <w:r w:rsidRPr="00B87FD4">
        <w:rPr>
          <w:rFonts w:ascii="Times New Roman" w:hAnsi="Times New Roman" w:cs="Times New Roman"/>
          <w:spacing w:val="2"/>
        </w:rPr>
        <w:t xml:space="preserve"> </w:t>
      </w:r>
      <w:r w:rsidRPr="00B87FD4">
        <w:rPr>
          <w:rFonts w:ascii="Times New Roman" w:hAnsi="Times New Roman" w:cs="Times New Roman"/>
          <w:spacing w:val="-1"/>
        </w:rPr>
        <w:t>l’applicazione</w:t>
      </w:r>
      <w:r w:rsidRPr="00B87FD4">
        <w:rPr>
          <w:rFonts w:ascii="Times New Roman" w:hAnsi="Times New Roman" w:cs="Times New Roman"/>
          <w:spacing w:val="4"/>
        </w:rPr>
        <w:t xml:space="preserve"> </w:t>
      </w:r>
      <w:r w:rsidRPr="00B87FD4">
        <w:rPr>
          <w:rFonts w:ascii="Times New Roman" w:hAnsi="Times New Roman" w:cs="Times New Roman"/>
        </w:rPr>
        <w:t>di</w:t>
      </w:r>
      <w:r w:rsidRPr="00B87FD4">
        <w:rPr>
          <w:rFonts w:ascii="Times New Roman" w:hAnsi="Times New Roman" w:cs="Times New Roman"/>
          <w:spacing w:val="26"/>
          <w:w w:val="99"/>
        </w:rPr>
        <w:t xml:space="preserve"> </w:t>
      </w:r>
      <w:r w:rsidRPr="00B87FD4">
        <w:rPr>
          <w:rFonts w:ascii="Times New Roman" w:hAnsi="Times New Roman" w:cs="Times New Roman"/>
        </w:rPr>
        <w:t>alcuna</w:t>
      </w:r>
      <w:r w:rsidRPr="00B87FD4">
        <w:rPr>
          <w:rFonts w:ascii="Times New Roman" w:hAnsi="Times New Roman" w:cs="Times New Roman"/>
          <w:spacing w:val="-8"/>
        </w:rPr>
        <w:t xml:space="preserve"> </w:t>
      </w:r>
      <w:r w:rsidRPr="00B87FD4">
        <w:rPr>
          <w:rFonts w:ascii="Times New Roman" w:hAnsi="Times New Roman" w:cs="Times New Roman"/>
        </w:rPr>
        <w:t>sanzione</w:t>
      </w:r>
      <w:r w:rsidRPr="00B87FD4">
        <w:rPr>
          <w:rFonts w:ascii="Times New Roman" w:hAnsi="Times New Roman" w:cs="Times New Roman"/>
          <w:spacing w:val="-8"/>
        </w:rPr>
        <w:t xml:space="preserve"> </w:t>
      </w:r>
      <w:r w:rsidRPr="00B87FD4">
        <w:rPr>
          <w:rFonts w:ascii="Times New Roman" w:hAnsi="Times New Roman" w:cs="Times New Roman"/>
        </w:rPr>
        <w:t>(art.83</w:t>
      </w:r>
      <w:r w:rsidRPr="00B87FD4">
        <w:rPr>
          <w:rFonts w:ascii="Times New Roman" w:hAnsi="Times New Roman" w:cs="Times New Roman"/>
          <w:spacing w:val="-7"/>
        </w:rPr>
        <w:t xml:space="preserve"> </w:t>
      </w:r>
      <w:r w:rsidRPr="00B87FD4">
        <w:rPr>
          <w:rFonts w:ascii="Times New Roman" w:hAnsi="Times New Roman" w:cs="Times New Roman"/>
        </w:rPr>
        <w:t>comma</w:t>
      </w:r>
      <w:r w:rsidRPr="00B87FD4">
        <w:rPr>
          <w:rFonts w:ascii="Times New Roman" w:hAnsi="Times New Roman" w:cs="Times New Roman"/>
          <w:spacing w:val="-7"/>
        </w:rPr>
        <w:t xml:space="preserve"> </w:t>
      </w:r>
      <w:r w:rsidRPr="00B87FD4">
        <w:rPr>
          <w:rFonts w:ascii="Times New Roman" w:hAnsi="Times New Roman" w:cs="Times New Roman"/>
        </w:rPr>
        <w:t>9</w:t>
      </w:r>
      <w:r w:rsidRPr="00B87FD4">
        <w:rPr>
          <w:rFonts w:ascii="Times New Roman" w:hAnsi="Times New Roman" w:cs="Times New Roman"/>
          <w:spacing w:val="-7"/>
        </w:rPr>
        <w:t xml:space="preserve"> </w:t>
      </w:r>
      <w:proofErr w:type="spellStart"/>
      <w:r w:rsidRPr="00B87FD4">
        <w:rPr>
          <w:rFonts w:ascii="Times New Roman" w:hAnsi="Times New Roman" w:cs="Times New Roman"/>
        </w:rPr>
        <w:t>D.Lgs.</w:t>
      </w:r>
      <w:proofErr w:type="spellEnd"/>
      <w:r w:rsidRPr="00B87FD4">
        <w:rPr>
          <w:rFonts w:ascii="Times New Roman" w:hAnsi="Times New Roman" w:cs="Times New Roman"/>
          <w:spacing w:val="-8"/>
        </w:rPr>
        <w:t xml:space="preserve"> </w:t>
      </w:r>
      <w:r w:rsidRPr="00B87FD4">
        <w:rPr>
          <w:rFonts w:ascii="Times New Roman" w:hAnsi="Times New Roman" w:cs="Times New Roman"/>
        </w:rPr>
        <w:t>n.</w:t>
      </w:r>
      <w:r w:rsidRPr="00B87FD4">
        <w:rPr>
          <w:rFonts w:ascii="Times New Roman" w:hAnsi="Times New Roman" w:cs="Times New Roman"/>
          <w:spacing w:val="-8"/>
        </w:rPr>
        <w:t xml:space="preserve"> </w:t>
      </w:r>
      <w:r w:rsidRPr="00B87FD4">
        <w:rPr>
          <w:rFonts w:ascii="Times New Roman" w:hAnsi="Times New Roman" w:cs="Times New Roman"/>
        </w:rPr>
        <w:t>50/2016).</w:t>
      </w:r>
    </w:p>
    <w:p w:rsidR="00613AD7" w:rsidRPr="00B87FD4" w:rsidRDefault="00613AD7" w:rsidP="00B87FD4">
      <w:pPr>
        <w:pStyle w:val="Corpodeltesto"/>
        <w:kinsoku w:val="0"/>
        <w:overflowPunct w:val="0"/>
        <w:spacing w:before="11"/>
        <w:ind w:left="0"/>
        <w:jc w:val="both"/>
        <w:rPr>
          <w:rFonts w:ascii="Times New Roman" w:hAnsi="Times New Roman" w:cs="Times New Roman"/>
          <w:sz w:val="21"/>
          <w:szCs w:val="21"/>
        </w:rPr>
      </w:pPr>
    </w:p>
    <w:p w:rsidR="00613AD7" w:rsidRPr="00B87FD4" w:rsidRDefault="00613AD7" w:rsidP="00B87FD4">
      <w:pPr>
        <w:pStyle w:val="Corpodeltesto"/>
        <w:kinsoku w:val="0"/>
        <w:overflowPunct w:val="0"/>
        <w:ind w:left="100" w:right="104"/>
        <w:jc w:val="both"/>
        <w:rPr>
          <w:rFonts w:ascii="Times New Roman" w:hAnsi="Times New Roman" w:cs="Times New Roman"/>
        </w:rPr>
      </w:pPr>
      <w:r w:rsidRPr="00B87FD4">
        <w:rPr>
          <w:rFonts w:ascii="Times New Roman" w:hAnsi="Times New Roman" w:cs="Times New Roman"/>
        </w:rPr>
        <w:t>Il</w:t>
      </w:r>
      <w:r w:rsidRPr="00B87FD4">
        <w:rPr>
          <w:rFonts w:ascii="Times New Roman" w:hAnsi="Times New Roman" w:cs="Times New Roman"/>
          <w:spacing w:val="26"/>
        </w:rPr>
        <w:t xml:space="preserve"> </w:t>
      </w:r>
      <w:r w:rsidRPr="00B87FD4">
        <w:rPr>
          <w:rFonts w:ascii="Times New Roman" w:hAnsi="Times New Roman" w:cs="Times New Roman"/>
          <w:spacing w:val="-1"/>
        </w:rPr>
        <w:t>mancato,</w:t>
      </w:r>
      <w:r w:rsidRPr="00B87FD4">
        <w:rPr>
          <w:rFonts w:ascii="Times New Roman" w:hAnsi="Times New Roman" w:cs="Times New Roman"/>
          <w:spacing w:val="26"/>
        </w:rPr>
        <w:t xml:space="preserve"> </w:t>
      </w:r>
      <w:r w:rsidRPr="00B87FD4">
        <w:rPr>
          <w:rFonts w:ascii="Times New Roman" w:hAnsi="Times New Roman" w:cs="Times New Roman"/>
          <w:spacing w:val="-1"/>
        </w:rPr>
        <w:t>inesatto</w:t>
      </w:r>
      <w:r w:rsidRPr="00B87FD4">
        <w:rPr>
          <w:rFonts w:ascii="Times New Roman" w:hAnsi="Times New Roman" w:cs="Times New Roman"/>
          <w:spacing w:val="26"/>
        </w:rPr>
        <w:t xml:space="preserve"> </w:t>
      </w:r>
      <w:r w:rsidRPr="00B87FD4">
        <w:rPr>
          <w:rFonts w:ascii="Times New Roman" w:hAnsi="Times New Roman" w:cs="Times New Roman"/>
        </w:rPr>
        <w:t>o</w:t>
      </w:r>
      <w:r w:rsidRPr="00B87FD4">
        <w:rPr>
          <w:rFonts w:ascii="Times New Roman" w:hAnsi="Times New Roman" w:cs="Times New Roman"/>
          <w:spacing w:val="25"/>
        </w:rPr>
        <w:t xml:space="preserve"> </w:t>
      </w:r>
      <w:r w:rsidRPr="00B87FD4">
        <w:rPr>
          <w:rFonts w:ascii="Times New Roman" w:hAnsi="Times New Roman" w:cs="Times New Roman"/>
          <w:spacing w:val="-1"/>
        </w:rPr>
        <w:t>tardivo</w:t>
      </w:r>
      <w:r w:rsidRPr="00B87FD4">
        <w:rPr>
          <w:rFonts w:ascii="Times New Roman" w:hAnsi="Times New Roman" w:cs="Times New Roman"/>
          <w:spacing w:val="26"/>
        </w:rPr>
        <w:t xml:space="preserve"> </w:t>
      </w:r>
      <w:r w:rsidRPr="00B87FD4">
        <w:rPr>
          <w:rFonts w:ascii="Times New Roman" w:hAnsi="Times New Roman" w:cs="Times New Roman"/>
          <w:spacing w:val="-1"/>
        </w:rPr>
        <w:t>adempimento</w:t>
      </w:r>
      <w:r w:rsidRPr="00B87FD4">
        <w:rPr>
          <w:rFonts w:ascii="Times New Roman" w:hAnsi="Times New Roman" w:cs="Times New Roman"/>
          <w:spacing w:val="25"/>
        </w:rPr>
        <w:t xml:space="preserve"> </w:t>
      </w:r>
      <w:r w:rsidRPr="00B87FD4">
        <w:rPr>
          <w:rFonts w:ascii="Times New Roman" w:hAnsi="Times New Roman" w:cs="Times New Roman"/>
        </w:rPr>
        <w:t>alla</w:t>
      </w:r>
      <w:r w:rsidRPr="00B87FD4">
        <w:rPr>
          <w:rFonts w:ascii="Times New Roman" w:hAnsi="Times New Roman" w:cs="Times New Roman"/>
          <w:spacing w:val="25"/>
        </w:rPr>
        <w:t xml:space="preserve"> </w:t>
      </w:r>
      <w:r w:rsidRPr="00B87FD4">
        <w:rPr>
          <w:rFonts w:ascii="Times New Roman" w:hAnsi="Times New Roman" w:cs="Times New Roman"/>
        </w:rPr>
        <w:t>richiesta</w:t>
      </w:r>
      <w:r w:rsidRPr="00B87FD4">
        <w:rPr>
          <w:rFonts w:ascii="Times New Roman" w:hAnsi="Times New Roman" w:cs="Times New Roman"/>
          <w:spacing w:val="27"/>
        </w:rPr>
        <w:t xml:space="preserve"> </w:t>
      </w:r>
      <w:r w:rsidRPr="00B87FD4">
        <w:rPr>
          <w:rFonts w:ascii="Times New Roman" w:hAnsi="Times New Roman" w:cs="Times New Roman"/>
        </w:rPr>
        <w:t>della</w:t>
      </w:r>
      <w:r w:rsidRPr="00B87FD4">
        <w:rPr>
          <w:rFonts w:ascii="Times New Roman" w:hAnsi="Times New Roman" w:cs="Times New Roman"/>
          <w:spacing w:val="27"/>
        </w:rPr>
        <w:t xml:space="preserve"> </w:t>
      </w:r>
      <w:r w:rsidRPr="00B87FD4">
        <w:rPr>
          <w:rFonts w:ascii="Times New Roman" w:hAnsi="Times New Roman" w:cs="Times New Roman"/>
        </w:rPr>
        <w:t>stazione</w:t>
      </w:r>
      <w:r w:rsidRPr="00B87FD4">
        <w:rPr>
          <w:rFonts w:ascii="Times New Roman" w:hAnsi="Times New Roman" w:cs="Times New Roman"/>
          <w:spacing w:val="27"/>
        </w:rPr>
        <w:t xml:space="preserve"> </w:t>
      </w:r>
      <w:r w:rsidRPr="00B87FD4">
        <w:rPr>
          <w:rFonts w:ascii="Times New Roman" w:hAnsi="Times New Roman" w:cs="Times New Roman"/>
        </w:rPr>
        <w:t>appaltante,</w:t>
      </w:r>
      <w:r w:rsidRPr="00B87FD4">
        <w:rPr>
          <w:rFonts w:ascii="Times New Roman" w:hAnsi="Times New Roman" w:cs="Times New Roman"/>
          <w:spacing w:val="26"/>
        </w:rPr>
        <w:t xml:space="preserve"> </w:t>
      </w:r>
      <w:r w:rsidRPr="00B87FD4">
        <w:rPr>
          <w:rFonts w:ascii="Times New Roman" w:hAnsi="Times New Roman" w:cs="Times New Roman"/>
        </w:rPr>
        <w:t>di</w:t>
      </w:r>
      <w:r w:rsidRPr="00B87FD4">
        <w:rPr>
          <w:rFonts w:ascii="Times New Roman" w:hAnsi="Times New Roman" w:cs="Times New Roman"/>
          <w:spacing w:val="43"/>
          <w:w w:val="99"/>
        </w:rPr>
        <w:t xml:space="preserve"> </w:t>
      </w:r>
      <w:r w:rsidRPr="00B87FD4">
        <w:rPr>
          <w:rFonts w:ascii="Times New Roman" w:hAnsi="Times New Roman" w:cs="Times New Roman"/>
        </w:rPr>
        <w:t>completare</w:t>
      </w:r>
      <w:r w:rsidRPr="00B87FD4">
        <w:rPr>
          <w:rFonts w:ascii="Times New Roman" w:hAnsi="Times New Roman" w:cs="Times New Roman"/>
          <w:spacing w:val="42"/>
        </w:rPr>
        <w:t xml:space="preserve"> </w:t>
      </w:r>
      <w:r w:rsidRPr="00B87FD4">
        <w:rPr>
          <w:rFonts w:ascii="Times New Roman" w:hAnsi="Times New Roman" w:cs="Times New Roman"/>
        </w:rPr>
        <w:t>o</w:t>
      </w:r>
      <w:r w:rsidRPr="00B87FD4">
        <w:rPr>
          <w:rFonts w:ascii="Times New Roman" w:hAnsi="Times New Roman" w:cs="Times New Roman"/>
          <w:spacing w:val="43"/>
        </w:rPr>
        <w:t xml:space="preserve"> </w:t>
      </w:r>
      <w:r w:rsidRPr="00B87FD4">
        <w:rPr>
          <w:rFonts w:ascii="Times New Roman" w:hAnsi="Times New Roman" w:cs="Times New Roman"/>
        </w:rPr>
        <w:t>fornire</w:t>
      </w:r>
      <w:r w:rsidRPr="00B87FD4">
        <w:rPr>
          <w:rFonts w:ascii="Times New Roman" w:hAnsi="Times New Roman" w:cs="Times New Roman"/>
          <w:spacing w:val="43"/>
        </w:rPr>
        <w:t xml:space="preserve"> </w:t>
      </w:r>
      <w:r w:rsidRPr="00B87FD4">
        <w:rPr>
          <w:rFonts w:ascii="Times New Roman" w:hAnsi="Times New Roman" w:cs="Times New Roman"/>
        </w:rPr>
        <w:t>chiarimenti</w:t>
      </w:r>
      <w:r w:rsidRPr="00B87FD4">
        <w:rPr>
          <w:rFonts w:ascii="Times New Roman" w:hAnsi="Times New Roman" w:cs="Times New Roman"/>
          <w:spacing w:val="44"/>
        </w:rPr>
        <w:t xml:space="preserve"> </w:t>
      </w:r>
      <w:r w:rsidRPr="00B87FD4">
        <w:rPr>
          <w:rFonts w:ascii="Times New Roman" w:hAnsi="Times New Roman" w:cs="Times New Roman"/>
        </w:rPr>
        <w:t>in</w:t>
      </w:r>
      <w:r w:rsidRPr="00B87FD4">
        <w:rPr>
          <w:rFonts w:ascii="Times New Roman" w:hAnsi="Times New Roman" w:cs="Times New Roman"/>
          <w:spacing w:val="43"/>
        </w:rPr>
        <w:t xml:space="preserve"> </w:t>
      </w:r>
      <w:r w:rsidRPr="00B87FD4">
        <w:rPr>
          <w:rFonts w:ascii="Times New Roman" w:hAnsi="Times New Roman" w:cs="Times New Roman"/>
        </w:rPr>
        <w:t>ordine</w:t>
      </w:r>
      <w:r w:rsidRPr="00B87FD4">
        <w:rPr>
          <w:rFonts w:ascii="Times New Roman" w:hAnsi="Times New Roman" w:cs="Times New Roman"/>
          <w:spacing w:val="45"/>
        </w:rPr>
        <w:t xml:space="preserve"> </w:t>
      </w:r>
      <w:r w:rsidRPr="00B87FD4">
        <w:rPr>
          <w:rFonts w:ascii="Times New Roman" w:hAnsi="Times New Roman" w:cs="Times New Roman"/>
        </w:rPr>
        <w:t>al</w:t>
      </w:r>
      <w:r w:rsidRPr="00B87FD4">
        <w:rPr>
          <w:rFonts w:ascii="Times New Roman" w:hAnsi="Times New Roman" w:cs="Times New Roman"/>
          <w:spacing w:val="44"/>
        </w:rPr>
        <w:t xml:space="preserve"> </w:t>
      </w:r>
      <w:r w:rsidRPr="00B87FD4">
        <w:rPr>
          <w:rFonts w:ascii="Times New Roman" w:hAnsi="Times New Roman" w:cs="Times New Roman"/>
        </w:rPr>
        <w:t>contenuto</w:t>
      </w:r>
      <w:r w:rsidRPr="00B87FD4">
        <w:rPr>
          <w:rFonts w:ascii="Times New Roman" w:hAnsi="Times New Roman" w:cs="Times New Roman"/>
          <w:spacing w:val="44"/>
        </w:rPr>
        <w:t xml:space="preserve"> </w:t>
      </w:r>
      <w:r w:rsidRPr="00B87FD4">
        <w:rPr>
          <w:rFonts w:ascii="Times New Roman" w:hAnsi="Times New Roman" w:cs="Times New Roman"/>
        </w:rPr>
        <w:t>dei</w:t>
      </w:r>
      <w:r w:rsidRPr="00B87FD4">
        <w:rPr>
          <w:rFonts w:ascii="Times New Roman" w:hAnsi="Times New Roman" w:cs="Times New Roman"/>
          <w:spacing w:val="45"/>
        </w:rPr>
        <w:t xml:space="preserve"> </w:t>
      </w:r>
      <w:r w:rsidRPr="00B87FD4">
        <w:rPr>
          <w:rFonts w:ascii="Times New Roman" w:hAnsi="Times New Roman" w:cs="Times New Roman"/>
        </w:rPr>
        <w:t>documenti</w:t>
      </w:r>
      <w:r w:rsidRPr="00B87FD4">
        <w:rPr>
          <w:rFonts w:ascii="Times New Roman" w:hAnsi="Times New Roman" w:cs="Times New Roman"/>
          <w:spacing w:val="44"/>
        </w:rPr>
        <w:t xml:space="preserve"> </w:t>
      </w:r>
      <w:r w:rsidRPr="00B87FD4">
        <w:rPr>
          <w:rFonts w:ascii="Times New Roman" w:hAnsi="Times New Roman" w:cs="Times New Roman"/>
        </w:rPr>
        <w:t>e</w:t>
      </w:r>
      <w:r w:rsidRPr="00B87FD4">
        <w:rPr>
          <w:rFonts w:ascii="Times New Roman" w:hAnsi="Times New Roman" w:cs="Times New Roman"/>
          <w:spacing w:val="44"/>
        </w:rPr>
        <w:t xml:space="preserve"> </w:t>
      </w:r>
      <w:r w:rsidRPr="00B87FD4">
        <w:rPr>
          <w:rFonts w:ascii="Times New Roman" w:hAnsi="Times New Roman" w:cs="Times New Roman"/>
        </w:rPr>
        <w:t>delle</w:t>
      </w:r>
      <w:r w:rsidRPr="00B87FD4">
        <w:rPr>
          <w:rFonts w:ascii="Times New Roman" w:hAnsi="Times New Roman" w:cs="Times New Roman"/>
          <w:spacing w:val="22"/>
          <w:w w:val="99"/>
        </w:rPr>
        <w:t xml:space="preserve"> </w:t>
      </w:r>
      <w:r w:rsidRPr="00B87FD4">
        <w:rPr>
          <w:rFonts w:ascii="Times New Roman" w:hAnsi="Times New Roman" w:cs="Times New Roman"/>
        </w:rPr>
        <w:t>dichiarazioni</w:t>
      </w:r>
      <w:r w:rsidRPr="00B87FD4">
        <w:rPr>
          <w:rFonts w:ascii="Times New Roman" w:hAnsi="Times New Roman" w:cs="Times New Roman"/>
          <w:spacing w:val="-10"/>
        </w:rPr>
        <w:t xml:space="preserve"> </w:t>
      </w:r>
      <w:r w:rsidRPr="00B87FD4">
        <w:rPr>
          <w:rFonts w:ascii="Times New Roman" w:hAnsi="Times New Roman" w:cs="Times New Roman"/>
        </w:rPr>
        <w:t>presentati,</w:t>
      </w:r>
      <w:r w:rsidRPr="00B87FD4">
        <w:rPr>
          <w:rFonts w:ascii="Times New Roman" w:hAnsi="Times New Roman" w:cs="Times New Roman"/>
          <w:spacing w:val="-10"/>
        </w:rPr>
        <w:t xml:space="preserve"> </w:t>
      </w:r>
      <w:r w:rsidRPr="00B87FD4">
        <w:rPr>
          <w:rFonts w:ascii="Times New Roman" w:hAnsi="Times New Roman" w:cs="Times New Roman"/>
        </w:rPr>
        <w:t>costituisce</w:t>
      </w:r>
      <w:r w:rsidRPr="00B87FD4">
        <w:rPr>
          <w:rFonts w:ascii="Times New Roman" w:hAnsi="Times New Roman" w:cs="Times New Roman"/>
          <w:spacing w:val="-10"/>
        </w:rPr>
        <w:t xml:space="preserve"> </w:t>
      </w:r>
      <w:r w:rsidRPr="00B87FD4">
        <w:rPr>
          <w:rFonts w:ascii="Times New Roman" w:hAnsi="Times New Roman" w:cs="Times New Roman"/>
          <w:b/>
          <w:bCs/>
          <w:spacing w:val="-1"/>
        </w:rPr>
        <w:t>causa</w:t>
      </w:r>
      <w:r w:rsidRPr="00B87FD4">
        <w:rPr>
          <w:rFonts w:ascii="Times New Roman" w:hAnsi="Times New Roman" w:cs="Times New Roman"/>
          <w:b/>
          <w:bCs/>
          <w:spacing w:val="-11"/>
        </w:rPr>
        <w:t xml:space="preserve"> </w:t>
      </w:r>
      <w:r w:rsidRPr="00B87FD4">
        <w:rPr>
          <w:rFonts w:ascii="Times New Roman" w:hAnsi="Times New Roman" w:cs="Times New Roman"/>
          <w:b/>
          <w:bCs/>
        </w:rPr>
        <w:t>di</w:t>
      </w:r>
      <w:r w:rsidRPr="00B87FD4">
        <w:rPr>
          <w:rFonts w:ascii="Times New Roman" w:hAnsi="Times New Roman" w:cs="Times New Roman"/>
          <w:b/>
          <w:bCs/>
          <w:spacing w:val="-11"/>
        </w:rPr>
        <w:t xml:space="preserve"> </w:t>
      </w:r>
      <w:r w:rsidRPr="00B87FD4">
        <w:rPr>
          <w:rFonts w:ascii="Times New Roman" w:hAnsi="Times New Roman" w:cs="Times New Roman"/>
          <w:b/>
          <w:bCs/>
          <w:spacing w:val="-1"/>
        </w:rPr>
        <w:t>esclusione</w:t>
      </w:r>
      <w:r w:rsidRPr="00B87FD4">
        <w:rPr>
          <w:rFonts w:ascii="Times New Roman" w:hAnsi="Times New Roman" w:cs="Times New Roman"/>
          <w:b/>
          <w:bCs/>
          <w:spacing w:val="-11"/>
        </w:rPr>
        <w:t xml:space="preserve"> </w:t>
      </w:r>
      <w:r w:rsidRPr="00B87FD4">
        <w:rPr>
          <w:rFonts w:ascii="Times New Roman" w:hAnsi="Times New Roman" w:cs="Times New Roman"/>
          <w:b/>
          <w:bCs/>
          <w:spacing w:val="-1"/>
        </w:rPr>
        <w:t>dalla</w:t>
      </w:r>
      <w:r w:rsidRPr="00B87FD4">
        <w:rPr>
          <w:rFonts w:ascii="Times New Roman" w:hAnsi="Times New Roman" w:cs="Times New Roman"/>
          <w:b/>
          <w:bCs/>
          <w:spacing w:val="-10"/>
        </w:rPr>
        <w:t xml:space="preserve"> </w:t>
      </w:r>
      <w:r w:rsidRPr="00B87FD4">
        <w:rPr>
          <w:rFonts w:ascii="Times New Roman" w:hAnsi="Times New Roman" w:cs="Times New Roman"/>
          <w:b/>
          <w:bCs/>
        </w:rPr>
        <w:t>gara.</w:t>
      </w:r>
    </w:p>
    <w:p w:rsidR="00613AD7" w:rsidRPr="00B87FD4" w:rsidRDefault="00613AD7" w:rsidP="00B87FD4">
      <w:pPr>
        <w:pStyle w:val="Corpodeltesto"/>
        <w:kinsoku w:val="0"/>
        <w:overflowPunct w:val="0"/>
        <w:spacing w:before="11"/>
        <w:ind w:left="0"/>
        <w:jc w:val="both"/>
        <w:rPr>
          <w:rFonts w:ascii="Times New Roman" w:hAnsi="Times New Roman" w:cs="Times New Roman"/>
          <w:b/>
          <w:bCs/>
          <w:sz w:val="21"/>
          <w:szCs w:val="21"/>
        </w:rPr>
      </w:pPr>
    </w:p>
    <w:p w:rsidR="00613AD7" w:rsidRPr="00B87FD4" w:rsidRDefault="00613AD7" w:rsidP="00B87FD4">
      <w:pPr>
        <w:pStyle w:val="Corpodeltesto"/>
        <w:kinsoku w:val="0"/>
        <w:overflowPunct w:val="0"/>
        <w:ind w:left="100" w:right="104"/>
        <w:jc w:val="both"/>
        <w:rPr>
          <w:rFonts w:ascii="Times New Roman" w:hAnsi="Times New Roman" w:cs="Times New Roman"/>
        </w:rPr>
      </w:pPr>
      <w:r w:rsidRPr="00B87FD4">
        <w:rPr>
          <w:rFonts w:ascii="Times New Roman" w:hAnsi="Times New Roman" w:cs="Times New Roman"/>
        </w:rPr>
        <w:t>In</w:t>
      </w:r>
      <w:r w:rsidRPr="00B87FD4">
        <w:rPr>
          <w:rFonts w:ascii="Times New Roman" w:hAnsi="Times New Roman" w:cs="Times New Roman"/>
          <w:spacing w:val="-5"/>
        </w:rPr>
        <w:t xml:space="preserve"> </w:t>
      </w:r>
      <w:r w:rsidRPr="00B87FD4">
        <w:rPr>
          <w:rFonts w:ascii="Times New Roman" w:hAnsi="Times New Roman" w:cs="Times New Roman"/>
        </w:rPr>
        <w:t>caso</w:t>
      </w:r>
      <w:r w:rsidRPr="00B87FD4">
        <w:rPr>
          <w:rFonts w:ascii="Times New Roman" w:hAnsi="Times New Roman" w:cs="Times New Roman"/>
          <w:spacing w:val="-2"/>
        </w:rPr>
        <w:t xml:space="preserve"> </w:t>
      </w:r>
      <w:r w:rsidRPr="00B87FD4">
        <w:rPr>
          <w:rFonts w:ascii="Times New Roman" w:hAnsi="Times New Roman" w:cs="Times New Roman"/>
        </w:rPr>
        <w:t>di</w:t>
      </w:r>
      <w:r w:rsidRPr="00B87FD4">
        <w:rPr>
          <w:rFonts w:ascii="Times New Roman" w:hAnsi="Times New Roman" w:cs="Times New Roman"/>
          <w:spacing w:val="-2"/>
        </w:rPr>
        <w:t xml:space="preserve"> </w:t>
      </w:r>
      <w:r w:rsidRPr="00B87FD4">
        <w:rPr>
          <w:rFonts w:ascii="Times New Roman" w:hAnsi="Times New Roman" w:cs="Times New Roman"/>
        </w:rPr>
        <w:t>concorrenti</w:t>
      </w:r>
      <w:r w:rsidRPr="00B87FD4">
        <w:rPr>
          <w:rFonts w:ascii="Times New Roman" w:hAnsi="Times New Roman" w:cs="Times New Roman"/>
          <w:spacing w:val="-3"/>
        </w:rPr>
        <w:t xml:space="preserve"> </w:t>
      </w:r>
      <w:r w:rsidRPr="00B87FD4">
        <w:rPr>
          <w:rFonts w:ascii="Times New Roman" w:hAnsi="Times New Roman" w:cs="Times New Roman"/>
        </w:rPr>
        <w:t>non</w:t>
      </w:r>
      <w:r w:rsidRPr="00B87FD4">
        <w:rPr>
          <w:rFonts w:ascii="Times New Roman" w:hAnsi="Times New Roman" w:cs="Times New Roman"/>
          <w:spacing w:val="-3"/>
        </w:rPr>
        <w:t xml:space="preserve"> </w:t>
      </w:r>
      <w:r w:rsidRPr="00B87FD4">
        <w:rPr>
          <w:rFonts w:ascii="Times New Roman" w:hAnsi="Times New Roman" w:cs="Times New Roman"/>
        </w:rPr>
        <w:t>residenti</w:t>
      </w:r>
      <w:r w:rsidRPr="00B87FD4">
        <w:rPr>
          <w:rFonts w:ascii="Times New Roman" w:hAnsi="Times New Roman" w:cs="Times New Roman"/>
          <w:spacing w:val="-3"/>
        </w:rPr>
        <w:t xml:space="preserve"> </w:t>
      </w:r>
      <w:r w:rsidRPr="00B87FD4">
        <w:rPr>
          <w:rFonts w:ascii="Times New Roman" w:hAnsi="Times New Roman" w:cs="Times New Roman"/>
        </w:rPr>
        <w:t>in</w:t>
      </w:r>
      <w:r w:rsidRPr="00B87FD4">
        <w:rPr>
          <w:rFonts w:ascii="Times New Roman" w:hAnsi="Times New Roman" w:cs="Times New Roman"/>
          <w:spacing w:val="-5"/>
        </w:rPr>
        <w:t xml:space="preserve"> </w:t>
      </w:r>
      <w:r w:rsidRPr="00B87FD4">
        <w:rPr>
          <w:rFonts w:ascii="Times New Roman" w:hAnsi="Times New Roman" w:cs="Times New Roman"/>
        </w:rPr>
        <w:t>Italia,</w:t>
      </w:r>
      <w:r w:rsidRPr="00B87FD4">
        <w:rPr>
          <w:rFonts w:ascii="Times New Roman" w:hAnsi="Times New Roman" w:cs="Times New Roman"/>
          <w:spacing w:val="-4"/>
        </w:rPr>
        <w:t xml:space="preserve"> </w:t>
      </w:r>
      <w:r w:rsidRPr="00B87FD4">
        <w:rPr>
          <w:rFonts w:ascii="Times New Roman" w:hAnsi="Times New Roman" w:cs="Times New Roman"/>
        </w:rPr>
        <w:t>la</w:t>
      </w:r>
      <w:r w:rsidRPr="00B87FD4">
        <w:rPr>
          <w:rFonts w:ascii="Times New Roman" w:hAnsi="Times New Roman" w:cs="Times New Roman"/>
          <w:spacing w:val="-4"/>
        </w:rPr>
        <w:t xml:space="preserve"> </w:t>
      </w:r>
      <w:r w:rsidRPr="00B87FD4">
        <w:rPr>
          <w:rFonts w:ascii="Times New Roman" w:hAnsi="Times New Roman" w:cs="Times New Roman"/>
        </w:rPr>
        <w:t>documentazione</w:t>
      </w:r>
      <w:r w:rsidRPr="00B87FD4">
        <w:rPr>
          <w:rFonts w:ascii="Times New Roman" w:hAnsi="Times New Roman" w:cs="Times New Roman"/>
          <w:spacing w:val="-2"/>
        </w:rPr>
        <w:t xml:space="preserve"> </w:t>
      </w:r>
      <w:r w:rsidRPr="00B87FD4">
        <w:rPr>
          <w:rFonts w:ascii="Times New Roman" w:hAnsi="Times New Roman" w:cs="Times New Roman"/>
        </w:rPr>
        <w:t>dovrà</w:t>
      </w:r>
      <w:r w:rsidRPr="00B87FD4">
        <w:rPr>
          <w:rFonts w:ascii="Times New Roman" w:hAnsi="Times New Roman" w:cs="Times New Roman"/>
          <w:spacing w:val="-3"/>
        </w:rPr>
        <w:t xml:space="preserve"> </w:t>
      </w:r>
      <w:r w:rsidRPr="00B87FD4">
        <w:rPr>
          <w:rFonts w:ascii="Times New Roman" w:hAnsi="Times New Roman" w:cs="Times New Roman"/>
        </w:rPr>
        <w:t>essere</w:t>
      </w:r>
      <w:r w:rsidRPr="00B87FD4">
        <w:rPr>
          <w:rFonts w:ascii="Times New Roman" w:hAnsi="Times New Roman" w:cs="Times New Roman"/>
          <w:spacing w:val="-5"/>
        </w:rPr>
        <w:t xml:space="preserve"> </w:t>
      </w:r>
      <w:r w:rsidRPr="00B87FD4">
        <w:rPr>
          <w:rFonts w:ascii="Times New Roman" w:hAnsi="Times New Roman" w:cs="Times New Roman"/>
        </w:rPr>
        <w:t>prodotta</w:t>
      </w:r>
      <w:r w:rsidRPr="00B87FD4">
        <w:rPr>
          <w:rFonts w:ascii="Times New Roman" w:hAnsi="Times New Roman" w:cs="Times New Roman"/>
          <w:spacing w:val="-3"/>
        </w:rPr>
        <w:t xml:space="preserve"> </w:t>
      </w:r>
      <w:r w:rsidRPr="00B87FD4">
        <w:rPr>
          <w:rFonts w:ascii="Times New Roman" w:hAnsi="Times New Roman" w:cs="Times New Roman"/>
        </w:rPr>
        <w:t>in</w:t>
      </w:r>
      <w:r w:rsidRPr="00B87FD4">
        <w:rPr>
          <w:rFonts w:ascii="Times New Roman" w:hAnsi="Times New Roman" w:cs="Times New Roman"/>
          <w:spacing w:val="23"/>
          <w:w w:val="99"/>
        </w:rPr>
        <w:t xml:space="preserve"> </w:t>
      </w:r>
      <w:r w:rsidRPr="00B87FD4">
        <w:rPr>
          <w:rFonts w:ascii="Times New Roman" w:hAnsi="Times New Roman" w:cs="Times New Roman"/>
        </w:rPr>
        <w:t>modalità</w:t>
      </w:r>
      <w:r w:rsidRPr="00B87FD4">
        <w:rPr>
          <w:rFonts w:ascii="Times New Roman" w:hAnsi="Times New Roman" w:cs="Times New Roman"/>
          <w:spacing w:val="-9"/>
        </w:rPr>
        <w:t xml:space="preserve"> </w:t>
      </w:r>
      <w:r w:rsidRPr="00B87FD4">
        <w:rPr>
          <w:rFonts w:ascii="Times New Roman" w:hAnsi="Times New Roman" w:cs="Times New Roman"/>
        </w:rPr>
        <w:t>idonea</w:t>
      </w:r>
      <w:r w:rsidRPr="00B87FD4">
        <w:rPr>
          <w:rFonts w:ascii="Times New Roman" w:hAnsi="Times New Roman" w:cs="Times New Roman"/>
          <w:spacing w:val="-9"/>
        </w:rPr>
        <w:t xml:space="preserve"> </w:t>
      </w:r>
      <w:r w:rsidRPr="00B87FD4">
        <w:rPr>
          <w:rFonts w:ascii="Times New Roman" w:hAnsi="Times New Roman" w:cs="Times New Roman"/>
        </w:rPr>
        <w:t>equivalente</w:t>
      </w:r>
      <w:r w:rsidRPr="00B87FD4">
        <w:rPr>
          <w:rFonts w:ascii="Times New Roman" w:hAnsi="Times New Roman" w:cs="Times New Roman"/>
          <w:spacing w:val="-9"/>
        </w:rPr>
        <w:t xml:space="preserve"> </w:t>
      </w:r>
      <w:r w:rsidRPr="00B87FD4">
        <w:rPr>
          <w:rFonts w:ascii="Times New Roman" w:hAnsi="Times New Roman" w:cs="Times New Roman"/>
        </w:rPr>
        <w:t>secondo</w:t>
      </w:r>
      <w:r w:rsidRPr="00B87FD4">
        <w:rPr>
          <w:rFonts w:ascii="Times New Roman" w:hAnsi="Times New Roman" w:cs="Times New Roman"/>
          <w:spacing w:val="-9"/>
        </w:rPr>
        <w:t xml:space="preserve"> </w:t>
      </w:r>
      <w:r w:rsidRPr="00B87FD4">
        <w:rPr>
          <w:rFonts w:ascii="Times New Roman" w:hAnsi="Times New Roman" w:cs="Times New Roman"/>
        </w:rPr>
        <w:t>la</w:t>
      </w:r>
      <w:r w:rsidRPr="00B87FD4">
        <w:rPr>
          <w:rFonts w:ascii="Times New Roman" w:hAnsi="Times New Roman" w:cs="Times New Roman"/>
          <w:spacing w:val="-9"/>
        </w:rPr>
        <w:t xml:space="preserve"> </w:t>
      </w:r>
      <w:r w:rsidRPr="00B87FD4">
        <w:rPr>
          <w:rFonts w:ascii="Times New Roman" w:hAnsi="Times New Roman" w:cs="Times New Roman"/>
        </w:rPr>
        <w:t>legislazione</w:t>
      </w:r>
      <w:r w:rsidRPr="00B87FD4">
        <w:rPr>
          <w:rFonts w:ascii="Times New Roman" w:hAnsi="Times New Roman" w:cs="Times New Roman"/>
          <w:spacing w:val="-8"/>
        </w:rPr>
        <w:t xml:space="preserve"> </w:t>
      </w:r>
      <w:r w:rsidRPr="00B87FD4">
        <w:rPr>
          <w:rFonts w:ascii="Times New Roman" w:hAnsi="Times New Roman" w:cs="Times New Roman"/>
        </w:rPr>
        <w:t>dello</w:t>
      </w:r>
      <w:r w:rsidRPr="00B87FD4">
        <w:rPr>
          <w:rFonts w:ascii="Times New Roman" w:hAnsi="Times New Roman" w:cs="Times New Roman"/>
          <w:spacing w:val="-8"/>
        </w:rPr>
        <w:t xml:space="preserve"> </w:t>
      </w:r>
      <w:r w:rsidRPr="00B87FD4">
        <w:rPr>
          <w:rFonts w:ascii="Times New Roman" w:hAnsi="Times New Roman" w:cs="Times New Roman"/>
        </w:rPr>
        <w:t>Stato</w:t>
      </w:r>
      <w:r w:rsidRPr="00B87FD4">
        <w:rPr>
          <w:rFonts w:ascii="Times New Roman" w:hAnsi="Times New Roman" w:cs="Times New Roman"/>
          <w:spacing w:val="-9"/>
        </w:rPr>
        <w:t xml:space="preserve"> </w:t>
      </w:r>
      <w:r w:rsidRPr="00B87FD4">
        <w:rPr>
          <w:rFonts w:ascii="Times New Roman" w:hAnsi="Times New Roman" w:cs="Times New Roman"/>
        </w:rPr>
        <w:t>di</w:t>
      </w:r>
      <w:r w:rsidRPr="00B87FD4">
        <w:rPr>
          <w:rFonts w:ascii="Times New Roman" w:hAnsi="Times New Roman" w:cs="Times New Roman"/>
          <w:spacing w:val="-9"/>
        </w:rPr>
        <w:t xml:space="preserve"> </w:t>
      </w:r>
      <w:r w:rsidRPr="00B87FD4">
        <w:rPr>
          <w:rFonts w:ascii="Times New Roman" w:hAnsi="Times New Roman" w:cs="Times New Roman"/>
        </w:rPr>
        <w:t>appartenenza.</w:t>
      </w:r>
    </w:p>
    <w:p w:rsidR="00613AD7" w:rsidRPr="00B87FD4" w:rsidRDefault="00613AD7" w:rsidP="00B87FD4">
      <w:pPr>
        <w:pStyle w:val="Corpodeltesto"/>
        <w:kinsoku w:val="0"/>
        <w:overflowPunct w:val="0"/>
        <w:spacing w:before="11"/>
        <w:ind w:left="0"/>
        <w:jc w:val="both"/>
        <w:rPr>
          <w:rFonts w:ascii="Times New Roman" w:hAnsi="Times New Roman" w:cs="Times New Roman"/>
          <w:sz w:val="21"/>
          <w:szCs w:val="21"/>
        </w:rPr>
      </w:pPr>
    </w:p>
    <w:p w:rsidR="00613AD7" w:rsidRPr="00B87FD4" w:rsidRDefault="00613AD7" w:rsidP="00B87FD4">
      <w:pPr>
        <w:pStyle w:val="Corpodeltesto"/>
        <w:kinsoku w:val="0"/>
        <w:overflowPunct w:val="0"/>
        <w:ind w:left="100" w:right="102"/>
        <w:jc w:val="both"/>
        <w:rPr>
          <w:rFonts w:ascii="Times New Roman" w:hAnsi="Times New Roman" w:cs="Times New Roman"/>
        </w:rPr>
      </w:pPr>
      <w:r w:rsidRPr="00B87FD4">
        <w:rPr>
          <w:rFonts w:ascii="Times New Roman" w:hAnsi="Times New Roman" w:cs="Times New Roman"/>
          <w:spacing w:val="-1"/>
        </w:rPr>
        <w:t>Tutta</w:t>
      </w:r>
      <w:r w:rsidRPr="00B87FD4">
        <w:rPr>
          <w:rFonts w:ascii="Times New Roman" w:hAnsi="Times New Roman" w:cs="Times New Roman"/>
          <w:spacing w:val="46"/>
        </w:rPr>
        <w:t xml:space="preserve"> </w:t>
      </w:r>
      <w:r w:rsidRPr="00B87FD4">
        <w:rPr>
          <w:rFonts w:ascii="Times New Roman" w:hAnsi="Times New Roman" w:cs="Times New Roman"/>
        </w:rPr>
        <w:t>la</w:t>
      </w:r>
      <w:r w:rsidRPr="00B87FD4">
        <w:rPr>
          <w:rFonts w:ascii="Times New Roman" w:hAnsi="Times New Roman" w:cs="Times New Roman"/>
          <w:spacing w:val="48"/>
        </w:rPr>
        <w:t xml:space="preserve"> </w:t>
      </w:r>
      <w:r w:rsidRPr="00B87FD4">
        <w:rPr>
          <w:rFonts w:ascii="Times New Roman" w:hAnsi="Times New Roman" w:cs="Times New Roman"/>
          <w:spacing w:val="-1"/>
        </w:rPr>
        <w:t>documentazione</w:t>
      </w:r>
      <w:r w:rsidRPr="00B87FD4">
        <w:rPr>
          <w:rFonts w:ascii="Times New Roman" w:hAnsi="Times New Roman" w:cs="Times New Roman"/>
          <w:spacing w:val="47"/>
        </w:rPr>
        <w:t xml:space="preserve"> </w:t>
      </w:r>
      <w:r w:rsidRPr="00B87FD4">
        <w:rPr>
          <w:rFonts w:ascii="Times New Roman" w:hAnsi="Times New Roman" w:cs="Times New Roman"/>
          <w:spacing w:val="-1"/>
        </w:rPr>
        <w:t>da</w:t>
      </w:r>
      <w:r w:rsidRPr="00B87FD4">
        <w:rPr>
          <w:rFonts w:ascii="Times New Roman" w:hAnsi="Times New Roman" w:cs="Times New Roman"/>
          <w:spacing w:val="46"/>
        </w:rPr>
        <w:t xml:space="preserve"> </w:t>
      </w:r>
      <w:r w:rsidRPr="00B87FD4">
        <w:rPr>
          <w:rFonts w:ascii="Times New Roman" w:hAnsi="Times New Roman" w:cs="Times New Roman"/>
          <w:spacing w:val="-1"/>
        </w:rPr>
        <w:t>produrre</w:t>
      </w:r>
      <w:r w:rsidRPr="00B87FD4">
        <w:rPr>
          <w:rFonts w:ascii="Times New Roman" w:hAnsi="Times New Roman" w:cs="Times New Roman"/>
          <w:spacing w:val="47"/>
        </w:rPr>
        <w:t xml:space="preserve"> </w:t>
      </w:r>
      <w:r w:rsidRPr="00B87FD4">
        <w:rPr>
          <w:rFonts w:ascii="Times New Roman" w:hAnsi="Times New Roman" w:cs="Times New Roman"/>
        </w:rPr>
        <w:t>deve</w:t>
      </w:r>
      <w:r w:rsidRPr="00B87FD4">
        <w:rPr>
          <w:rFonts w:ascii="Times New Roman" w:hAnsi="Times New Roman" w:cs="Times New Roman"/>
          <w:spacing w:val="47"/>
        </w:rPr>
        <w:t xml:space="preserve"> </w:t>
      </w:r>
      <w:r w:rsidRPr="00B87FD4">
        <w:rPr>
          <w:rFonts w:ascii="Times New Roman" w:hAnsi="Times New Roman" w:cs="Times New Roman"/>
        </w:rPr>
        <w:t>essere</w:t>
      </w:r>
      <w:r w:rsidRPr="00B87FD4">
        <w:rPr>
          <w:rFonts w:ascii="Times New Roman" w:hAnsi="Times New Roman" w:cs="Times New Roman"/>
          <w:spacing w:val="47"/>
        </w:rPr>
        <w:t xml:space="preserve"> </w:t>
      </w:r>
      <w:r w:rsidRPr="00B87FD4">
        <w:rPr>
          <w:rFonts w:ascii="Times New Roman" w:hAnsi="Times New Roman" w:cs="Times New Roman"/>
        </w:rPr>
        <w:t>in</w:t>
      </w:r>
      <w:r w:rsidRPr="00B87FD4">
        <w:rPr>
          <w:rFonts w:ascii="Times New Roman" w:hAnsi="Times New Roman" w:cs="Times New Roman"/>
          <w:spacing w:val="48"/>
        </w:rPr>
        <w:t xml:space="preserve"> </w:t>
      </w:r>
      <w:r w:rsidRPr="00B87FD4">
        <w:rPr>
          <w:rFonts w:ascii="Times New Roman" w:hAnsi="Times New Roman" w:cs="Times New Roman"/>
        </w:rPr>
        <w:t>lingua</w:t>
      </w:r>
      <w:r w:rsidRPr="00B87FD4">
        <w:rPr>
          <w:rFonts w:ascii="Times New Roman" w:hAnsi="Times New Roman" w:cs="Times New Roman"/>
          <w:spacing w:val="46"/>
        </w:rPr>
        <w:t xml:space="preserve"> </w:t>
      </w:r>
      <w:r w:rsidRPr="00B87FD4">
        <w:rPr>
          <w:rFonts w:ascii="Times New Roman" w:hAnsi="Times New Roman" w:cs="Times New Roman"/>
        </w:rPr>
        <w:t>italiana</w:t>
      </w:r>
      <w:r w:rsidRPr="00B87FD4">
        <w:rPr>
          <w:rFonts w:ascii="Times New Roman" w:hAnsi="Times New Roman" w:cs="Times New Roman"/>
          <w:spacing w:val="47"/>
        </w:rPr>
        <w:t xml:space="preserve"> </w:t>
      </w:r>
      <w:r w:rsidRPr="00B87FD4">
        <w:rPr>
          <w:rFonts w:ascii="Times New Roman" w:hAnsi="Times New Roman" w:cs="Times New Roman"/>
        </w:rPr>
        <w:t>o,</w:t>
      </w:r>
      <w:r w:rsidRPr="00B87FD4">
        <w:rPr>
          <w:rFonts w:ascii="Times New Roman" w:hAnsi="Times New Roman" w:cs="Times New Roman"/>
          <w:spacing w:val="47"/>
        </w:rPr>
        <w:t xml:space="preserve"> </w:t>
      </w:r>
      <w:r w:rsidRPr="00B87FD4">
        <w:rPr>
          <w:rFonts w:ascii="Times New Roman" w:hAnsi="Times New Roman" w:cs="Times New Roman"/>
        </w:rPr>
        <w:t>se</w:t>
      </w:r>
      <w:r w:rsidRPr="00B87FD4">
        <w:rPr>
          <w:rFonts w:ascii="Times New Roman" w:hAnsi="Times New Roman" w:cs="Times New Roman"/>
          <w:spacing w:val="47"/>
        </w:rPr>
        <w:t xml:space="preserve"> </w:t>
      </w:r>
      <w:r w:rsidRPr="00B87FD4">
        <w:rPr>
          <w:rFonts w:ascii="Times New Roman" w:hAnsi="Times New Roman" w:cs="Times New Roman"/>
        </w:rPr>
        <w:t>redatta</w:t>
      </w:r>
      <w:r w:rsidRPr="00B87FD4">
        <w:rPr>
          <w:rFonts w:ascii="Times New Roman" w:hAnsi="Times New Roman" w:cs="Times New Roman"/>
          <w:spacing w:val="46"/>
        </w:rPr>
        <w:t xml:space="preserve"> </w:t>
      </w:r>
      <w:r w:rsidRPr="00B87FD4">
        <w:rPr>
          <w:rFonts w:ascii="Times New Roman" w:hAnsi="Times New Roman" w:cs="Times New Roman"/>
        </w:rPr>
        <w:t>in</w:t>
      </w:r>
      <w:r w:rsidRPr="00B87FD4">
        <w:rPr>
          <w:rFonts w:ascii="Times New Roman" w:hAnsi="Times New Roman" w:cs="Times New Roman"/>
          <w:spacing w:val="33"/>
          <w:w w:val="99"/>
        </w:rPr>
        <w:t xml:space="preserve"> </w:t>
      </w:r>
      <w:r w:rsidRPr="00B87FD4">
        <w:rPr>
          <w:rFonts w:ascii="Times New Roman" w:hAnsi="Times New Roman" w:cs="Times New Roman"/>
        </w:rPr>
        <w:t>lingua</w:t>
      </w:r>
      <w:r w:rsidRPr="00B87FD4">
        <w:rPr>
          <w:rFonts w:ascii="Times New Roman" w:hAnsi="Times New Roman" w:cs="Times New Roman"/>
          <w:spacing w:val="63"/>
        </w:rPr>
        <w:t xml:space="preserve"> </w:t>
      </w:r>
      <w:r w:rsidRPr="00B87FD4">
        <w:rPr>
          <w:rFonts w:ascii="Times New Roman" w:hAnsi="Times New Roman" w:cs="Times New Roman"/>
        </w:rPr>
        <w:t>straniera,</w:t>
      </w:r>
      <w:r w:rsidRPr="00B87FD4">
        <w:rPr>
          <w:rFonts w:ascii="Times New Roman" w:hAnsi="Times New Roman" w:cs="Times New Roman"/>
          <w:spacing w:val="63"/>
        </w:rPr>
        <w:t xml:space="preserve"> </w:t>
      </w:r>
      <w:r w:rsidRPr="00B87FD4">
        <w:rPr>
          <w:rFonts w:ascii="Times New Roman" w:hAnsi="Times New Roman" w:cs="Times New Roman"/>
        </w:rPr>
        <w:t>deve</w:t>
      </w:r>
      <w:r w:rsidRPr="00B87FD4">
        <w:rPr>
          <w:rFonts w:ascii="Times New Roman" w:hAnsi="Times New Roman" w:cs="Times New Roman"/>
          <w:spacing w:val="62"/>
        </w:rPr>
        <w:t xml:space="preserve"> </w:t>
      </w:r>
      <w:r w:rsidRPr="00B87FD4">
        <w:rPr>
          <w:rFonts w:ascii="Times New Roman" w:hAnsi="Times New Roman" w:cs="Times New Roman"/>
        </w:rPr>
        <w:t>essere</w:t>
      </w:r>
      <w:r w:rsidRPr="00B87FD4">
        <w:rPr>
          <w:rFonts w:ascii="Times New Roman" w:hAnsi="Times New Roman" w:cs="Times New Roman"/>
          <w:spacing w:val="64"/>
        </w:rPr>
        <w:t xml:space="preserve"> </w:t>
      </w:r>
      <w:r w:rsidRPr="00B87FD4">
        <w:rPr>
          <w:rFonts w:ascii="Times New Roman" w:hAnsi="Times New Roman" w:cs="Times New Roman"/>
        </w:rPr>
        <w:t>corredata</w:t>
      </w:r>
      <w:r w:rsidRPr="00B87FD4">
        <w:rPr>
          <w:rFonts w:ascii="Times New Roman" w:hAnsi="Times New Roman" w:cs="Times New Roman"/>
          <w:spacing w:val="64"/>
        </w:rPr>
        <w:t xml:space="preserve"> </w:t>
      </w:r>
      <w:r w:rsidRPr="00B87FD4">
        <w:rPr>
          <w:rFonts w:ascii="Times New Roman" w:hAnsi="Times New Roman" w:cs="Times New Roman"/>
        </w:rPr>
        <w:t>da</w:t>
      </w:r>
      <w:r w:rsidRPr="00B87FD4">
        <w:rPr>
          <w:rFonts w:ascii="Times New Roman" w:hAnsi="Times New Roman" w:cs="Times New Roman"/>
          <w:spacing w:val="63"/>
        </w:rPr>
        <w:t xml:space="preserve"> </w:t>
      </w:r>
      <w:r w:rsidRPr="00B87FD4">
        <w:rPr>
          <w:rFonts w:ascii="Times New Roman" w:hAnsi="Times New Roman" w:cs="Times New Roman"/>
        </w:rPr>
        <w:t>traduzione</w:t>
      </w:r>
      <w:r w:rsidRPr="00B87FD4">
        <w:rPr>
          <w:rFonts w:ascii="Times New Roman" w:hAnsi="Times New Roman" w:cs="Times New Roman"/>
          <w:spacing w:val="64"/>
        </w:rPr>
        <w:t xml:space="preserve"> </w:t>
      </w:r>
      <w:r w:rsidRPr="00B87FD4">
        <w:rPr>
          <w:rFonts w:ascii="Times New Roman" w:hAnsi="Times New Roman" w:cs="Times New Roman"/>
        </w:rPr>
        <w:t>giurata</w:t>
      </w:r>
      <w:r w:rsidRPr="00B87FD4">
        <w:rPr>
          <w:rFonts w:ascii="Times New Roman" w:hAnsi="Times New Roman" w:cs="Times New Roman"/>
          <w:spacing w:val="62"/>
        </w:rPr>
        <w:t xml:space="preserve"> </w:t>
      </w:r>
      <w:r w:rsidRPr="00B87FD4">
        <w:rPr>
          <w:rFonts w:ascii="Times New Roman" w:hAnsi="Times New Roman" w:cs="Times New Roman"/>
        </w:rPr>
        <w:t>in</w:t>
      </w:r>
      <w:r w:rsidRPr="00B87FD4">
        <w:rPr>
          <w:rFonts w:ascii="Times New Roman" w:hAnsi="Times New Roman" w:cs="Times New Roman"/>
          <w:spacing w:val="63"/>
        </w:rPr>
        <w:t xml:space="preserve"> </w:t>
      </w:r>
      <w:r w:rsidRPr="00B87FD4">
        <w:rPr>
          <w:rFonts w:ascii="Times New Roman" w:hAnsi="Times New Roman" w:cs="Times New Roman"/>
        </w:rPr>
        <w:t>lingua</w:t>
      </w:r>
      <w:r w:rsidRPr="00B87FD4">
        <w:rPr>
          <w:rFonts w:ascii="Times New Roman" w:hAnsi="Times New Roman" w:cs="Times New Roman"/>
          <w:spacing w:val="62"/>
        </w:rPr>
        <w:t xml:space="preserve"> </w:t>
      </w:r>
      <w:r w:rsidRPr="00B87FD4">
        <w:rPr>
          <w:rFonts w:ascii="Times New Roman" w:hAnsi="Times New Roman" w:cs="Times New Roman"/>
        </w:rPr>
        <w:t>italiana.</w:t>
      </w:r>
      <w:r w:rsidRPr="00B87FD4">
        <w:rPr>
          <w:rFonts w:ascii="Times New Roman" w:hAnsi="Times New Roman" w:cs="Times New Roman"/>
          <w:spacing w:val="65"/>
        </w:rPr>
        <w:t xml:space="preserve"> </w:t>
      </w:r>
      <w:r w:rsidRPr="00B87FD4">
        <w:rPr>
          <w:rFonts w:ascii="Times New Roman" w:hAnsi="Times New Roman" w:cs="Times New Roman"/>
        </w:rPr>
        <w:t>Si</w:t>
      </w:r>
      <w:r w:rsidRPr="00B87FD4">
        <w:rPr>
          <w:rFonts w:ascii="Times New Roman" w:hAnsi="Times New Roman" w:cs="Times New Roman"/>
          <w:spacing w:val="24"/>
          <w:w w:val="99"/>
        </w:rPr>
        <w:t xml:space="preserve"> </w:t>
      </w:r>
      <w:r w:rsidRPr="00B87FD4">
        <w:rPr>
          <w:rFonts w:ascii="Times New Roman" w:hAnsi="Times New Roman" w:cs="Times New Roman"/>
        </w:rPr>
        <w:t>precisa</w:t>
      </w:r>
      <w:r w:rsidRPr="00B87FD4">
        <w:rPr>
          <w:rFonts w:ascii="Times New Roman" w:hAnsi="Times New Roman" w:cs="Times New Roman"/>
          <w:spacing w:val="25"/>
        </w:rPr>
        <w:t xml:space="preserve"> </w:t>
      </w:r>
      <w:r w:rsidRPr="00B87FD4">
        <w:rPr>
          <w:rFonts w:ascii="Times New Roman" w:hAnsi="Times New Roman" w:cs="Times New Roman"/>
        </w:rPr>
        <w:t>che</w:t>
      </w:r>
      <w:r w:rsidRPr="00B87FD4">
        <w:rPr>
          <w:rFonts w:ascii="Times New Roman" w:hAnsi="Times New Roman" w:cs="Times New Roman"/>
          <w:spacing w:val="26"/>
        </w:rPr>
        <w:t xml:space="preserve"> </w:t>
      </w:r>
      <w:r w:rsidRPr="00B87FD4">
        <w:rPr>
          <w:rFonts w:ascii="Times New Roman" w:hAnsi="Times New Roman" w:cs="Times New Roman"/>
        </w:rPr>
        <w:t>in</w:t>
      </w:r>
      <w:r w:rsidRPr="00B87FD4">
        <w:rPr>
          <w:rFonts w:ascii="Times New Roman" w:hAnsi="Times New Roman" w:cs="Times New Roman"/>
          <w:spacing w:val="26"/>
        </w:rPr>
        <w:t xml:space="preserve"> </w:t>
      </w:r>
      <w:r w:rsidRPr="00B87FD4">
        <w:rPr>
          <w:rFonts w:ascii="Times New Roman" w:hAnsi="Times New Roman" w:cs="Times New Roman"/>
        </w:rPr>
        <w:t>caso</w:t>
      </w:r>
      <w:r w:rsidRPr="00B87FD4">
        <w:rPr>
          <w:rFonts w:ascii="Times New Roman" w:hAnsi="Times New Roman" w:cs="Times New Roman"/>
          <w:spacing w:val="27"/>
        </w:rPr>
        <w:t xml:space="preserve"> </w:t>
      </w:r>
      <w:r w:rsidRPr="00B87FD4">
        <w:rPr>
          <w:rFonts w:ascii="Times New Roman" w:hAnsi="Times New Roman" w:cs="Times New Roman"/>
        </w:rPr>
        <w:t>di</w:t>
      </w:r>
      <w:r w:rsidRPr="00B87FD4">
        <w:rPr>
          <w:rFonts w:ascii="Times New Roman" w:hAnsi="Times New Roman" w:cs="Times New Roman"/>
          <w:spacing w:val="26"/>
        </w:rPr>
        <w:t xml:space="preserve"> </w:t>
      </w:r>
      <w:r w:rsidRPr="00B87FD4">
        <w:rPr>
          <w:rFonts w:ascii="Times New Roman" w:hAnsi="Times New Roman" w:cs="Times New Roman"/>
        </w:rPr>
        <w:t>contrasto</w:t>
      </w:r>
      <w:r w:rsidRPr="00B87FD4">
        <w:rPr>
          <w:rFonts w:ascii="Times New Roman" w:hAnsi="Times New Roman" w:cs="Times New Roman"/>
          <w:spacing w:val="27"/>
        </w:rPr>
        <w:t xml:space="preserve"> </w:t>
      </w:r>
      <w:r w:rsidRPr="00B87FD4">
        <w:rPr>
          <w:rFonts w:ascii="Times New Roman" w:hAnsi="Times New Roman" w:cs="Times New Roman"/>
        </w:rPr>
        <w:t>tra</w:t>
      </w:r>
      <w:r w:rsidRPr="00B87FD4">
        <w:rPr>
          <w:rFonts w:ascii="Times New Roman" w:hAnsi="Times New Roman" w:cs="Times New Roman"/>
          <w:spacing w:val="26"/>
        </w:rPr>
        <w:t xml:space="preserve"> </w:t>
      </w:r>
      <w:r w:rsidRPr="00B87FD4">
        <w:rPr>
          <w:rFonts w:ascii="Times New Roman" w:hAnsi="Times New Roman" w:cs="Times New Roman"/>
        </w:rPr>
        <w:t>testo</w:t>
      </w:r>
      <w:r w:rsidRPr="00B87FD4">
        <w:rPr>
          <w:rFonts w:ascii="Times New Roman" w:hAnsi="Times New Roman" w:cs="Times New Roman"/>
          <w:spacing w:val="26"/>
        </w:rPr>
        <w:t xml:space="preserve"> </w:t>
      </w:r>
      <w:r w:rsidRPr="00B87FD4">
        <w:rPr>
          <w:rFonts w:ascii="Times New Roman" w:hAnsi="Times New Roman" w:cs="Times New Roman"/>
        </w:rPr>
        <w:t>in</w:t>
      </w:r>
      <w:r w:rsidRPr="00B87FD4">
        <w:rPr>
          <w:rFonts w:ascii="Times New Roman" w:hAnsi="Times New Roman" w:cs="Times New Roman"/>
          <w:spacing w:val="27"/>
        </w:rPr>
        <w:t xml:space="preserve"> </w:t>
      </w:r>
      <w:r w:rsidRPr="00B87FD4">
        <w:rPr>
          <w:rFonts w:ascii="Times New Roman" w:hAnsi="Times New Roman" w:cs="Times New Roman"/>
        </w:rPr>
        <w:t>lingua</w:t>
      </w:r>
      <w:r w:rsidRPr="00B87FD4">
        <w:rPr>
          <w:rFonts w:ascii="Times New Roman" w:hAnsi="Times New Roman" w:cs="Times New Roman"/>
          <w:spacing w:val="27"/>
        </w:rPr>
        <w:t xml:space="preserve"> </w:t>
      </w:r>
      <w:r w:rsidRPr="00B87FD4">
        <w:rPr>
          <w:rFonts w:ascii="Times New Roman" w:hAnsi="Times New Roman" w:cs="Times New Roman"/>
        </w:rPr>
        <w:t>straniera</w:t>
      </w:r>
      <w:r w:rsidRPr="00B87FD4">
        <w:rPr>
          <w:rFonts w:ascii="Times New Roman" w:hAnsi="Times New Roman" w:cs="Times New Roman"/>
          <w:spacing w:val="26"/>
        </w:rPr>
        <w:t xml:space="preserve"> </w:t>
      </w:r>
      <w:r w:rsidRPr="00B87FD4">
        <w:rPr>
          <w:rFonts w:ascii="Times New Roman" w:hAnsi="Times New Roman" w:cs="Times New Roman"/>
        </w:rPr>
        <w:t>e</w:t>
      </w:r>
      <w:r w:rsidRPr="00B87FD4">
        <w:rPr>
          <w:rFonts w:ascii="Times New Roman" w:hAnsi="Times New Roman" w:cs="Times New Roman"/>
          <w:spacing w:val="26"/>
        </w:rPr>
        <w:t xml:space="preserve"> </w:t>
      </w:r>
      <w:r w:rsidRPr="00B87FD4">
        <w:rPr>
          <w:rFonts w:ascii="Times New Roman" w:hAnsi="Times New Roman" w:cs="Times New Roman"/>
        </w:rPr>
        <w:t>testo</w:t>
      </w:r>
      <w:r w:rsidRPr="00B87FD4">
        <w:rPr>
          <w:rFonts w:ascii="Times New Roman" w:hAnsi="Times New Roman" w:cs="Times New Roman"/>
          <w:spacing w:val="26"/>
        </w:rPr>
        <w:t xml:space="preserve"> </w:t>
      </w:r>
      <w:r w:rsidRPr="00B87FD4">
        <w:rPr>
          <w:rFonts w:ascii="Times New Roman" w:hAnsi="Times New Roman" w:cs="Times New Roman"/>
        </w:rPr>
        <w:t>in</w:t>
      </w:r>
      <w:r w:rsidRPr="00B87FD4">
        <w:rPr>
          <w:rFonts w:ascii="Times New Roman" w:hAnsi="Times New Roman" w:cs="Times New Roman"/>
          <w:spacing w:val="26"/>
        </w:rPr>
        <w:t xml:space="preserve"> </w:t>
      </w:r>
      <w:r w:rsidRPr="00B87FD4">
        <w:rPr>
          <w:rFonts w:ascii="Times New Roman" w:hAnsi="Times New Roman" w:cs="Times New Roman"/>
        </w:rPr>
        <w:t>lingua</w:t>
      </w:r>
      <w:r w:rsidRPr="00B87FD4">
        <w:rPr>
          <w:rFonts w:ascii="Times New Roman" w:hAnsi="Times New Roman" w:cs="Times New Roman"/>
          <w:spacing w:val="25"/>
        </w:rPr>
        <w:t xml:space="preserve"> </w:t>
      </w:r>
      <w:r w:rsidRPr="00B87FD4">
        <w:rPr>
          <w:rFonts w:ascii="Times New Roman" w:hAnsi="Times New Roman" w:cs="Times New Roman"/>
        </w:rPr>
        <w:t>italiana</w:t>
      </w:r>
      <w:r w:rsidRPr="00B87FD4">
        <w:rPr>
          <w:rFonts w:ascii="Times New Roman" w:hAnsi="Times New Roman" w:cs="Times New Roman"/>
          <w:spacing w:val="24"/>
          <w:w w:val="99"/>
        </w:rPr>
        <w:t xml:space="preserve"> </w:t>
      </w:r>
      <w:r w:rsidRPr="00B87FD4">
        <w:rPr>
          <w:rFonts w:ascii="Times New Roman" w:hAnsi="Times New Roman" w:cs="Times New Roman"/>
          <w:spacing w:val="-1"/>
        </w:rPr>
        <w:t>prevarrà</w:t>
      </w:r>
      <w:r w:rsidRPr="00B87FD4">
        <w:rPr>
          <w:rFonts w:ascii="Times New Roman" w:hAnsi="Times New Roman" w:cs="Times New Roman"/>
          <w:spacing w:val="23"/>
        </w:rPr>
        <w:t xml:space="preserve"> </w:t>
      </w:r>
      <w:r w:rsidRPr="00B87FD4">
        <w:rPr>
          <w:rFonts w:ascii="Times New Roman" w:hAnsi="Times New Roman" w:cs="Times New Roman"/>
        </w:rPr>
        <w:t>la</w:t>
      </w:r>
      <w:r w:rsidRPr="00B87FD4">
        <w:rPr>
          <w:rFonts w:ascii="Times New Roman" w:hAnsi="Times New Roman" w:cs="Times New Roman"/>
          <w:spacing w:val="25"/>
        </w:rPr>
        <w:t xml:space="preserve"> </w:t>
      </w:r>
      <w:r w:rsidRPr="00B87FD4">
        <w:rPr>
          <w:rFonts w:ascii="Times New Roman" w:hAnsi="Times New Roman" w:cs="Times New Roman"/>
          <w:spacing w:val="-1"/>
        </w:rPr>
        <w:t>versione</w:t>
      </w:r>
      <w:r w:rsidRPr="00B87FD4">
        <w:rPr>
          <w:rFonts w:ascii="Times New Roman" w:hAnsi="Times New Roman" w:cs="Times New Roman"/>
          <w:spacing w:val="25"/>
        </w:rPr>
        <w:t xml:space="preserve"> </w:t>
      </w:r>
      <w:r w:rsidRPr="00B87FD4">
        <w:rPr>
          <w:rFonts w:ascii="Times New Roman" w:hAnsi="Times New Roman" w:cs="Times New Roman"/>
        </w:rPr>
        <w:t>in</w:t>
      </w:r>
      <w:r w:rsidRPr="00B87FD4">
        <w:rPr>
          <w:rFonts w:ascii="Times New Roman" w:hAnsi="Times New Roman" w:cs="Times New Roman"/>
          <w:spacing w:val="24"/>
        </w:rPr>
        <w:t xml:space="preserve"> </w:t>
      </w:r>
      <w:r w:rsidRPr="00B87FD4">
        <w:rPr>
          <w:rFonts w:ascii="Times New Roman" w:hAnsi="Times New Roman" w:cs="Times New Roman"/>
          <w:spacing w:val="-1"/>
        </w:rPr>
        <w:t>lingua</w:t>
      </w:r>
      <w:r w:rsidRPr="00B87FD4">
        <w:rPr>
          <w:rFonts w:ascii="Times New Roman" w:hAnsi="Times New Roman" w:cs="Times New Roman"/>
          <w:spacing w:val="25"/>
        </w:rPr>
        <w:t xml:space="preserve"> </w:t>
      </w:r>
      <w:r w:rsidRPr="00B87FD4">
        <w:rPr>
          <w:rFonts w:ascii="Times New Roman" w:hAnsi="Times New Roman" w:cs="Times New Roman"/>
          <w:spacing w:val="-1"/>
        </w:rPr>
        <w:t>italiana,</w:t>
      </w:r>
      <w:r w:rsidRPr="00B87FD4">
        <w:rPr>
          <w:rFonts w:ascii="Times New Roman" w:hAnsi="Times New Roman" w:cs="Times New Roman"/>
          <w:spacing w:val="24"/>
        </w:rPr>
        <w:t xml:space="preserve"> </w:t>
      </w:r>
      <w:r w:rsidRPr="00B87FD4">
        <w:rPr>
          <w:rFonts w:ascii="Times New Roman" w:hAnsi="Times New Roman" w:cs="Times New Roman"/>
          <w:spacing w:val="-1"/>
        </w:rPr>
        <w:t>essendo</w:t>
      </w:r>
      <w:r w:rsidRPr="00B87FD4">
        <w:rPr>
          <w:rFonts w:ascii="Times New Roman" w:hAnsi="Times New Roman" w:cs="Times New Roman"/>
          <w:spacing w:val="25"/>
        </w:rPr>
        <w:t xml:space="preserve"> </w:t>
      </w:r>
      <w:r w:rsidRPr="00B87FD4">
        <w:rPr>
          <w:rFonts w:ascii="Times New Roman" w:hAnsi="Times New Roman" w:cs="Times New Roman"/>
        </w:rPr>
        <w:t>a</w:t>
      </w:r>
      <w:r w:rsidRPr="00B87FD4">
        <w:rPr>
          <w:rFonts w:ascii="Times New Roman" w:hAnsi="Times New Roman" w:cs="Times New Roman"/>
          <w:spacing w:val="24"/>
        </w:rPr>
        <w:t xml:space="preserve"> </w:t>
      </w:r>
      <w:r w:rsidRPr="00B87FD4">
        <w:rPr>
          <w:rFonts w:ascii="Times New Roman" w:hAnsi="Times New Roman" w:cs="Times New Roman"/>
          <w:spacing w:val="-1"/>
        </w:rPr>
        <w:t>rischio</w:t>
      </w:r>
      <w:r w:rsidRPr="00B87FD4">
        <w:rPr>
          <w:rFonts w:ascii="Times New Roman" w:hAnsi="Times New Roman" w:cs="Times New Roman"/>
          <w:spacing w:val="25"/>
        </w:rPr>
        <w:t xml:space="preserve"> </w:t>
      </w:r>
      <w:r w:rsidRPr="00B87FD4">
        <w:rPr>
          <w:rFonts w:ascii="Times New Roman" w:hAnsi="Times New Roman" w:cs="Times New Roman"/>
          <w:spacing w:val="-1"/>
        </w:rPr>
        <w:t>del</w:t>
      </w:r>
      <w:r w:rsidRPr="00B87FD4">
        <w:rPr>
          <w:rFonts w:ascii="Times New Roman" w:hAnsi="Times New Roman" w:cs="Times New Roman"/>
          <w:spacing w:val="25"/>
        </w:rPr>
        <w:t xml:space="preserve"> </w:t>
      </w:r>
      <w:r w:rsidRPr="00B87FD4">
        <w:rPr>
          <w:rFonts w:ascii="Times New Roman" w:hAnsi="Times New Roman" w:cs="Times New Roman"/>
          <w:spacing w:val="-1"/>
        </w:rPr>
        <w:t>concorrente</w:t>
      </w:r>
      <w:r w:rsidRPr="00B87FD4">
        <w:rPr>
          <w:rFonts w:ascii="Times New Roman" w:hAnsi="Times New Roman" w:cs="Times New Roman"/>
          <w:spacing w:val="25"/>
        </w:rPr>
        <w:t xml:space="preserve"> </w:t>
      </w:r>
      <w:r w:rsidRPr="00B87FD4">
        <w:rPr>
          <w:rFonts w:ascii="Times New Roman" w:hAnsi="Times New Roman" w:cs="Times New Roman"/>
          <w:spacing w:val="-1"/>
        </w:rPr>
        <w:t>assicurare</w:t>
      </w:r>
      <w:r w:rsidRPr="00B87FD4">
        <w:rPr>
          <w:rFonts w:ascii="Times New Roman" w:hAnsi="Times New Roman" w:cs="Times New Roman"/>
          <w:spacing w:val="24"/>
        </w:rPr>
        <w:t xml:space="preserve"> </w:t>
      </w:r>
      <w:r w:rsidRPr="00B87FD4">
        <w:rPr>
          <w:rFonts w:ascii="Times New Roman" w:hAnsi="Times New Roman" w:cs="Times New Roman"/>
        </w:rPr>
        <w:t>la</w:t>
      </w:r>
      <w:r w:rsidRPr="00B87FD4">
        <w:rPr>
          <w:rFonts w:ascii="Times New Roman" w:hAnsi="Times New Roman" w:cs="Times New Roman"/>
          <w:spacing w:val="91"/>
          <w:w w:val="99"/>
        </w:rPr>
        <w:t xml:space="preserve"> </w:t>
      </w:r>
      <w:r w:rsidRPr="00B87FD4">
        <w:rPr>
          <w:rFonts w:ascii="Times New Roman" w:hAnsi="Times New Roman" w:cs="Times New Roman"/>
        </w:rPr>
        <w:t>fedeltà</w:t>
      </w:r>
      <w:r w:rsidRPr="00B87FD4">
        <w:rPr>
          <w:rFonts w:ascii="Times New Roman" w:hAnsi="Times New Roman" w:cs="Times New Roman"/>
          <w:spacing w:val="38"/>
        </w:rPr>
        <w:t xml:space="preserve"> </w:t>
      </w:r>
      <w:r w:rsidRPr="00B87FD4">
        <w:rPr>
          <w:rFonts w:ascii="Times New Roman" w:hAnsi="Times New Roman" w:cs="Times New Roman"/>
        </w:rPr>
        <w:t>della</w:t>
      </w:r>
      <w:r w:rsidRPr="00B87FD4">
        <w:rPr>
          <w:rFonts w:ascii="Times New Roman" w:hAnsi="Times New Roman" w:cs="Times New Roman"/>
          <w:spacing w:val="37"/>
        </w:rPr>
        <w:t xml:space="preserve"> </w:t>
      </w:r>
      <w:r w:rsidRPr="00B87FD4">
        <w:rPr>
          <w:rFonts w:ascii="Times New Roman" w:hAnsi="Times New Roman" w:cs="Times New Roman"/>
        </w:rPr>
        <w:t>traduzione,</w:t>
      </w:r>
      <w:r w:rsidRPr="00B87FD4">
        <w:rPr>
          <w:rFonts w:ascii="Times New Roman" w:hAnsi="Times New Roman" w:cs="Times New Roman"/>
          <w:spacing w:val="38"/>
        </w:rPr>
        <w:t xml:space="preserve"> </w:t>
      </w:r>
      <w:r w:rsidRPr="00B87FD4">
        <w:rPr>
          <w:rFonts w:ascii="Times New Roman" w:hAnsi="Times New Roman" w:cs="Times New Roman"/>
        </w:rPr>
        <w:t>inoltre</w:t>
      </w:r>
      <w:r w:rsidRPr="00B87FD4">
        <w:rPr>
          <w:rFonts w:ascii="Times New Roman" w:hAnsi="Times New Roman" w:cs="Times New Roman"/>
          <w:spacing w:val="37"/>
        </w:rPr>
        <w:t xml:space="preserve"> </w:t>
      </w:r>
      <w:r w:rsidRPr="00B87FD4">
        <w:rPr>
          <w:rFonts w:ascii="Times New Roman" w:hAnsi="Times New Roman" w:cs="Times New Roman"/>
        </w:rPr>
        <w:t>gli</w:t>
      </w:r>
      <w:r w:rsidRPr="00B87FD4">
        <w:rPr>
          <w:rFonts w:ascii="Times New Roman" w:hAnsi="Times New Roman" w:cs="Times New Roman"/>
          <w:spacing w:val="37"/>
        </w:rPr>
        <w:t xml:space="preserve"> </w:t>
      </w:r>
      <w:r w:rsidRPr="00B87FD4">
        <w:rPr>
          <w:rFonts w:ascii="Times New Roman" w:hAnsi="Times New Roman" w:cs="Times New Roman"/>
        </w:rPr>
        <w:t>importi</w:t>
      </w:r>
      <w:r w:rsidRPr="00B87FD4">
        <w:rPr>
          <w:rFonts w:ascii="Times New Roman" w:hAnsi="Times New Roman" w:cs="Times New Roman"/>
          <w:spacing w:val="38"/>
        </w:rPr>
        <w:t xml:space="preserve"> </w:t>
      </w:r>
      <w:r w:rsidRPr="00B87FD4">
        <w:rPr>
          <w:rFonts w:ascii="Times New Roman" w:hAnsi="Times New Roman" w:cs="Times New Roman"/>
        </w:rPr>
        <w:t>dichiarati</w:t>
      </w:r>
      <w:r w:rsidRPr="00B87FD4">
        <w:rPr>
          <w:rFonts w:ascii="Times New Roman" w:hAnsi="Times New Roman" w:cs="Times New Roman"/>
          <w:spacing w:val="39"/>
        </w:rPr>
        <w:t xml:space="preserve"> </w:t>
      </w:r>
      <w:r w:rsidRPr="00B87FD4">
        <w:rPr>
          <w:rFonts w:ascii="Times New Roman" w:hAnsi="Times New Roman" w:cs="Times New Roman"/>
          <w:spacing w:val="-1"/>
        </w:rPr>
        <w:t>da</w:t>
      </w:r>
      <w:r w:rsidRPr="00B87FD4">
        <w:rPr>
          <w:rFonts w:ascii="Times New Roman" w:hAnsi="Times New Roman" w:cs="Times New Roman"/>
          <w:spacing w:val="38"/>
        </w:rPr>
        <w:t xml:space="preserve"> </w:t>
      </w:r>
      <w:r w:rsidRPr="00B87FD4">
        <w:rPr>
          <w:rFonts w:ascii="Times New Roman" w:hAnsi="Times New Roman" w:cs="Times New Roman"/>
        </w:rPr>
        <w:t>concorrenti</w:t>
      </w:r>
      <w:r w:rsidRPr="00B87FD4">
        <w:rPr>
          <w:rFonts w:ascii="Times New Roman" w:hAnsi="Times New Roman" w:cs="Times New Roman"/>
          <w:spacing w:val="37"/>
        </w:rPr>
        <w:t xml:space="preserve"> </w:t>
      </w:r>
      <w:r w:rsidRPr="00B87FD4">
        <w:rPr>
          <w:rFonts w:ascii="Times New Roman" w:hAnsi="Times New Roman" w:cs="Times New Roman"/>
        </w:rPr>
        <w:t>aventi</w:t>
      </w:r>
      <w:r w:rsidRPr="00B87FD4">
        <w:rPr>
          <w:rFonts w:ascii="Times New Roman" w:hAnsi="Times New Roman" w:cs="Times New Roman"/>
          <w:spacing w:val="38"/>
        </w:rPr>
        <w:t xml:space="preserve"> </w:t>
      </w:r>
      <w:r w:rsidRPr="00B87FD4">
        <w:rPr>
          <w:rFonts w:ascii="Times New Roman" w:hAnsi="Times New Roman" w:cs="Times New Roman"/>
        </w:rPr>
        <w:t>sede</w:t>
      </w:r>
      <w:r w:rsidRPr="00B87FD4">
        <w:rPr>
          <w:rFonts w:ascii="Times New Roman" w:hAnsi="Times New Roman" w:cs="Times New Roman"/>
          <w:spacing w:val="37"/>
        </w:rPr>
        <w:t xml:space="preserve"> </w:t>
      </w:r>
      <w:r w:rsidRPr="00B87FD4">
        <w:rPr>
          <w:rFonts w:ascii="Times New Roman" w:hAnsi="Times New Roman" w:cs="Times New Roman"/>
        </w:rPr>
        <w:t>negli</w:t>
      </w:r>
      <w:r w:rsidRPr="00B87FD4">
        <w:rPr>
          <w:rFonts w:ascii="Times New Roman" w:hAnsi="Times New Roman" w:cs="Times New Roman"/>
          <w:spacing w:val="25"/>
          <w:w w:val="99"/>
        </w:rPr>
        <w:t xml:space="preserve"> </w:t>
      </w:r>
      <w:r w:rsidRPr="00B87FD4">
        <w:rPr>
          <w:rFonts w:ascii="Times New Roman" w:hAnsi="Times New Roman" w:cs="Times New Roman"/>
        </w:rPr>
        <w:t>Stati</w:t>
      </w:r>
      <w:r w:rsidRPr="00B87FD4">
        <w:rPr>
          <w:rFonts w:ascii="Times New Roman" w:hAnsi="Times New Roman" w:cs="Times New Roman"/>
          <w:spacing w:val="-8"/>
        </w:rPr>
        <w:t xml:space="preserve"> </w:t>
      </w:r>
      <w:r w:rsidRPr="00B87FD4">
        <w:rPr>
          <w:rFonts w:ascii="Times New Roman" w:hAnsi="Times New Roman" w:cs="Times New Roman"/>
        </w:rPr>
        <w:t>non</w:t>
      </w:r>
      <w:r w:rsidRPr="00B87FD4">
        <w:rPr>
          <w:rFonts w:ascii="Times New Roman" w:hAnsi="Times New Roman" w:cs="Times New Roman"/>
          <w:spacing w:val="-8"/>
        </w:rPr>
        <w:t xml:space="preserve"> </w:t>
      </w:r>
      <w:r w:rsidRPr="00B87FD4">
        <w:rPr>
          <w:rFonts w:ascii="Times New Roman" w:hAnsi="Times New Roman" w:cs="Times New Roman"/>
        </w:rPr>
        <w:t>aderenti</w:t>
      </w:r>
      <w:r w:rsidRPr="00B87FD4">
        <w:rPr>
          <w:rFonts w:ascii="Times New Roman" w:hAnsi="Times New Roman" w:cs="Times New Roman"/>
          <w:spacing w:val="-8"/>
        </w:rPr>
        <w:t xml:space="preserve"> </w:t>
      </w:r>
      <w:r w:rsidRPr="00B87FD4">
        <w:rPr>
          <w:rFonts w:ascii="Times New Roman" w:hAnsi="Times New Roman" w:cs="Times New Roman"/>
        </w:rPr>
        <w:t>all’Unione</w:t>
      </w:r>
      <w:r w:rsidRPr="00B87FD4">
        <w:rPr>
          <w:rFonts w:ascii="Times New Roman" w:hAnsi="Times New Roman" w:cs="Times New Roman"/>
          <w:spacing w:val="-8"/>
        </w:rPr>
        <w:t xml:space="preserve"> </w:t>
      </w:r>
      <w:r w:rsidRPr="00B87FD4">
        <w:rPr>
          <w:rFonts w:ascii="Times New Roman" w:hAnsi="Times New Roman" w:cs="Times New Roman"/>
          <w:spacing w:val="-1"/>
        </w:rPr>
        <w:t>europea</w:t>
      </w:r>
      <w:r w:rsidRPr="00B87FD4">
        <w:rPr>
          <w:rFonts w:ascii="Times New Roman" w:hAnsi="Times New Roman" w:cs="Times New Roman"/>
          <w:spacing w:val="-8"/>
        </w:rPr>
        <w:t xml:space="preserve"> </w:t>
      </w:r>
      <w:r w:rsidRPr="00B87FD4">
        <w:rPr>
          <w:rFonts w:ascii="Times New Roman" w:hAnsi="Times New Roman" w:cs="Times New Roman"/>
          <w:spacing w:val="-1"/>
        </w:rPr>
        <w:t>dovranno</w:t>
      </w:r>
      <w:r w:rsidRPr="00B87FD4">
        <w:rPr>
          <w:rFonts w:ascii="Times New Roman" w:hAnsi="Times New Roman" w:cs="Times New Roman"/>
          <w:spacing w:val="-8"/>
        </w:rPr>
        <w:t xml:space="preserve"> </w:t>
      </w:r>
      <w:r w:rsidRPr="00B87FD4">
        <w:rPr>
          <w:rFonts w:ascii="Times New Roman" w:hAnsi="Times New Roman" w:cs="Times New Roman"/>
        </w:rPr>
        <w:t>essere</w:t>
      </w:r>
      <w:r w:rsidRPr="00B87FD4">
        <w:rPr>
          <w:rFonts w:ascii="Times New Roman" w:hAnsi="Times New Roman" w:cs="Times New Roman"/>
          <w:spacing w:val="-7"/>
        </w:rPr>
        <w:t xml:space="preserve"> </w:t>
      </w:r>
      <w:r w:rsidRPr="00B87FD4">
        <w:rPr>
          <w:rFonts w:ascii="Times New Roman" w:hAnsi="Times New Roman" w:cs="Times New Roman"/>
        </w:rPr>
        <w:t>espressi</w:t>
      </w:r>
      <w:r w:rsidRPr="00B87FD4">
        <w:rPr>
          <w:rFonts w:ascii="Times New Roman" w:hAnsi="Times New Roman" w:cs="Times New Roman"/>
          <w:spacing w:val="-8"/>
        </w:rPr>
        <w:t xml:space="preserve"> </w:t>
      </w:r>
      <w:r w:rsidRPr="00B87FD4">
        <w:rPr>
          <w:rFonts w:ascii="Times New Roman" w:hAnsi="Times New Roman" w:cs="Times New Roman"/>
        </w:rPr>
        <w:t>in</w:t>
      </w:r>
      <w:r w:rsidRPr="00B87FD4">
        <w:rPr>
          <w:rFonts w:ascii="Times New Roman" w:hAnsi="Times New Roman" w:cs="Times New Roman"/>
          <w:spacing w:val="-8"/>
        </w:rPr>
        <w:t xml:space="preserve"> </w:t>
      </w:r>
      <w:r w:rsidRPr="00B87FD4">
        <w:rPr>
          <w:rFonts w:ascii="Times New Roman" w:hAnsi="Times New Roman" w:cs="Times New Roman"/>
        </w:rPr>
        <w:t>euro.</w:t>
      </w:r>
    </w:p>
    <w:p w:rsidR="00613AD7" w:rsidRPr="00B87FD4" w:rsidRDefault="00613AD7" w:rsidP="00B87FD4">
      <w:pPr>
        <w:pStyle w:val="Corpodeltesto"/>
        <w:kinsoku w:val="0"/>
        <w:overflowPunct w:val="0"/>
        <w:spacing w:before="11"/>
        <w:ind w:left="0"/>
        <w:jc w:val="both"/>
        <w:rPr>
          <w:rFonts w:ascii="Times New Roman" w:hAnsi="Times New Roman" w:cs="Times New Roman"/>
          <w:sz w:val="21"/>
          <w:szCs w:val="21"/>
        </w:rPr>
      </w:pPr>
    </w:p>
    <w:p w:rsidR="00613AD7" w:rsidRPr="00EC5277" w:rsidRDefault="00613AD7" w:rsidP="00B87FD4">
      <w:pPr>
        <w:pStyle w:val="Corpodeltesto"/>
        <w:numPr>
          <w:ilvl w:val="1"/>
          <w:numId w:val="30"/>
        </w:numPr>
        <w:tabs>
          <w:tab w:val="left" w:pos="614"/>
        </w:tabs>
        <w:kinsoku w:val="0"/>
        <w:overflowPunct w:val="0"/>
        <w:ind w:left="613" w:hanging="513"/>
        <w:jc w:val="both"/>
        <w:rPr>
          <w:rFonts w:ascii="Times New Roman" w:hAnsi="Times New Roman" w:cs="Times New Roman"/>
        </w:rPr>
      </w:pPr>
      <w:r w:rsidRPr="00EC5277">
        <w:rPr>
          <w:rFonts w:ascii="Times New Roman" w:hAnsi="Times New Roman" w:cs="Times New Roman"/>
          <w:b/>
          <w:bCs/>
          <w:spacing w:val="-1"/>
        </w:rPr>
        <w:t>Comunicazioni</w:t>
      </w:r>
    </w:p>
    <w:p w:rsidR="00613AD7" w:rsidRPr="00B87FD4" w:rsidRDefault="00613AD7" w:rsidP="00B87FD4">
      <w:pPr>
        <w:pStyle w:val="Corpodeltesto"/>
        <w:kinsoku w:val="0"/>
        <w:overflowPunct w:val="0"/>
        <w:spacing w:before="1"/>
        <w:ind w:left="0"/>
        <w:jc w:val="both"/>
        <w:rPr>
          <w:rFonts w:ascii="Times New Roman" w:hAnsi="Times New Roman" w:cs="Times New Roman"/>
          <w:b/>
          <w:bCs/>
        </w:rPr>
      </w:pPr>
    </w:p>
    <w:p w:rsidR="00613AD7" w:rsidRPr="00B87FD4" w:rsidRDefault="00613AD7" w:rsidP="00B87FD4">
      <w:pPr>
        <w:pStyle w:val="Corpodeltesto"/>
        <w:kinsoku w:val="0"/>
        <w:overflowPunct w:val="0"/>
        <w:ind w:left="100" w:right="103"/>
        <w:jc w:val="both"/>
        <w:rPr>
          <w:rFonts w:ascii="Times New Roman" w:hAnsi="Times New Roman" w:cs="Times New Roman"/>
        </w:rPr>
      </w:pPr>
      <w:r w:rsidRPr="00B87FD4">
        <w:rPr>
          <w:rFonts w:ascii="Times New Roman" w:hAnsi="Times New Roman" w:cs="Times New Roman"/>
          <w:spacing w:val="-1"/>
        </w:rPr>
        <w:t>Tutte</w:t>
      </w:r>
      <w:r w:rsidRPr="00B87FD4">
        <w:rPr>
          <w:rFonts w:ascii="Times New Roman" w:hAnsi="Times New Roman" w:cs="Times New Roman"/>
          <w:spacing w:val="65"/>
        </w:rPr>
        <w:t xml:space="preserve"> </w:t>
      </w:r>
      <w:r w:rsidRPr="00B87FD4">
        <w:rPr>
          <w:rFonts w:ascii="Times New Roman" w:hAnsi="Times New Roman" w:cs="Times New Roman"/>
        </w:rPr>
        <w:t>le</w:t>
      </w:r>
      <w:r w:rsidRPr="00B87FD4">
        <w:rPr>
          <w:rFonts w:ascii="Times New Roman" w:hAnsi="Times New Roman" w:cs="Times New Roman"/>
          <w:spacing w:val="66"/>
        </w:rPr>
        <w:t xml:space="preserve"> </w:t>
      </w:r>
      <w:r w:rsidRPr="00B87FD4">
        <w:rPr>
          <w:rFonts w:ascii="Times New Roman" w:hAnsi="Times New Roman" w:cs="Times New Roman"/>
          <w:spacing w:val="-1"/>
        </w:rPr>
        <w:t>comunicazioni</w:t>
      </w:r>
      <w:r w:rsidRPr="00B87FD4">
        <w:rPr>
          <w:rFonts w:ascii="Times New Roman" w:hAnsi="Times New Roman" w:cs="Times New Roman"/>
          <w:spacing w:val="65"/>
        </w:rPr>
        <w:t xml:space="preserve"> </w:t>
      </w:r>
      <w:r w:rsidRPr="00B87FD4">
        <w:rPr>
          <w:rFonts w:ascii="Times New Roman" w:hAnsi="Times New Roman" w:cs="Times New Roman"/>
        </w:rPr>
        <w:t>e</w:t>
      </w:r>
      <w:r w:rsidRPr="00B87FD4">
        <w:rPr>
          <w:rFonts w:ascii="Times New Roman" w:hAnsi="Times New Roman" w:cs="Times New Roman"/>
          <w:spacing w:val="65"/>
        </w:rPr>
        <w:t xml:space="preserve"> </w:t>
      </w:r>
      <w:r w:rsidRPr="00B87FD4">
        <w:rPr>
          <w:rFonts w:ascii="Times New Roman" w:hAnsi="Times New Roman" w:cs="Times New Roman"/>
          <w:spacing w:val="-1"/>
        </w:rPr>
        <w:t>tutti</w:t>
      </w:r>
      <w:r w:rsidRPr="00B87FD4">
        <w:rPr>
          <w:rFonts w:ascii="Times New Roman" w:hAnsi="Times New Roman" w:cs="Times New Roman"/>
          <w:spacing w:val="66"/>
        </w:rPr>
        <w:t xml:space="preserve"> </w:t>
      </w:r>
      <w:r w:rsidRPr="00B87FD4">
        <w:rPr>
          <w:rFonts w:ascii="Times New Roman" w:hAnsi="Times New Roman" w:cs="Times New Roman"/>
        </w:rPr>
        <w:t>gli</w:t>
      </w:r>
      <w:r w:rsidRPr="00B87FD4">
        <w:rPr>
          <w:rFonts w:ascii="Times New Roman" w:hAnsi="Times New Roman" w:cs="Times New Roman"/>
          <w:spacing w:val="65"/>
        </w:rPr>
        <w:t xml:space="preserve"> </w:t>
      </w:r>
      <w:r w:rsidRPr="00B87FD4">
        <w:rPr>
          <w:rFonts w:ascii="Times New Roman" w:hAnsi="Times New Roman" w:cs="Times New Roman"/>
          <w:spacing w:val="-1"/>
        </w:rPr>
        <w:t>scambi</w:t>
      </w:r>
      <w:r w:rsidRPr="00B87FD4">
        <w:rPr>
          <w:rFonts w:ascii="Times New Roman" w:hAnsi="Times New Roman" w:cs="Times New Roman"/>
          <w:spacing w:val="65"/>
        </w:rPr>
        <w:t xml:space="preserve"> </w:t>
      </w:r>
      <w:r w:rsidRPr="00B87FD4">
        <w:rPr>
          <w:rFonts w:ascii="Times New Roman" w:hAnsi="Times New Roman" w:cs="Times New Roman"/>
          <w:spacing w:val="-1"/>
        </w:rPr>
        <w:t>di</w:t>
      </w:r>
      <w:r w:rsidRPr="00B87FD4">
        <w:rPr>
          <w:rFonts w:ascii="Times New Roman" w:hAnsi="Times New Roman" w:cs="Times New Roman"/>
          <w:spacing w:val="62"/>
        </w:rPr>
        <w:t xml:space="preserve"> </w:t>
      </w:r>
      <w:r w:rsidRPr="00B87FD4">
        <w:rPr>
          <w:rFonts w:ascii="Times New Roman" w:hAnsi="Times New Roman" w:cs="Times New Roman"/>
        </w:rPr>
        <w:t>informazioni</w:t>
      </w:r>
      <w:r w:rsidRPr="00B87FD4">
        <w:rPr>
          <w:rFonts w:ascii="Times New Roman" w:hAnsi="Times New Roman" w:cs="Times New Roman"/>
          <w:spacing w:val="65"/>
        </w:rPr>
        <w:t xml:space="preserve"> </w:t>
      </w:r>
      <w:r w:rsidRPr="00B87FD4">
        <w:rPr>
          <w:rFonts w:ascii="Times New Roman" w:hAnsi="Times New Roman" w:cs="Times New Roman"/>
        </w:rPr>
        <w:t>tra</w:t>
      </w:r>
      <w:r w:rsidRPr="00B87FD4">
        <w:rPr>
          <w:rFonts w:ascii="Times New Roman" w:hAnsi="Times New Roman" w:cs="Times New Roman"/>
          <w:spacing w:val="66"/>
        </w:rPr>
        <w:t xml:space="preserve"> </w:t>
      </w:r>
      <w:r w:rsidRPr="00B87FD4">
        <w:rPr>
          <w:rFonts w:ascii="Times New Roman" w:hAnsi="Times New Roman" w:cs="Times New Roman"/>
        </w:rPr>
        <w:t>stazione</w:t>
      </w:r>
      <w:r w:rsidRPr="00B87FD4">
        <w:rPr>
          <w:rFonts w:ascii="Times New Roman" w:hAnsi="Times New Roman" w:cs="Times New Roman"/>
          <w:spacing w:val="66"/>
        </w:rPr>
        <w:t xml:space="preserve"> </w:t>
      </w:r>
      <w:r w:rsidRPr="00B87FD4">
        <w:rPr>
          <w:rFonts w:ascii="Times New Roman" w:hAnsi="Times New Roman" w:cs="Times New Roman"/>
        </w:rPr>
        <w:t>appaltante</w:t>
      </w:r>
      <w:r w:rsidRPr="00B87FD4">
        <w:rPr>
          <w:rFonts w:ascii="Times New Roman" w:hAnsi="Times New Roman" w:cs="Times New Roman"/>
          <w:spacing w:val="66"/>
        </w:rPr>
        <w:t xml:space="preserve"> </w:t>
      </w:r>
      <w:r w:rsidRPr="00B87FD4">
        <w:rPr>
          <w:rFonts w:ascii="Times New Roman" w:hAnsi="Times New Roman" w:cs="Times New Roman"/>
        </w:rPr>
        <w:t>e</w:t>
      </w:r>
      <w:r w:rsidRPr="00B87FD4">
        <w:rPr>
          <w:rFonts w:ascii="Times New Roman" w:hAnsi="Times New Roman" w:cs="Times New Roman"/>
          <w:spacing w:val="49"/>
          <w:w w:val="99"/>
        </w:rPr>
        <w:t xml:space="preserve"> </w:t>
      </w:r>
      <w:r w:rsidRPr="00B87FD4">
        <w:rPr>
          <w:rFonts w:ascii="Times New Roman" w:hAnsi="Times New Roman" w:cs="Times New Roman"/>
          <w:spacing w:val="-1"/>
        </w:rPr>
        <w:t>operatori</w:t>
      </w:r>
      <w:r w:rsidRPr="00B87FD4">
        <w:rPr>
          <w:rFonts w:ascii="Times New Roman" w:hAnsi="Times New Roman" w:cs="Times New Roman"/>
          <w:spacing w:val="33"/>
        </w:rPr>
        <w:t xml:space="preserve"> </w:t>
      </w:r>
      <w:r w:rsidRPr="00B87FD4">
        <w:rPr>
          <w:rFonts w:ascii="Times New Roman" w:hAnsi="Times New Roman" w:cs="Times New Roman"/>
          <w:spacing w:val="-1"/>
        </w:rPr>
        <w:t>economici</w:t>
      </w:r>
      <w:r w:rsidRPr="00B87FD4">
        <w:rPr>
          <w:rFonts w:ascii="Times New Roman" w:hAnsi="Times New Roman" w:cs="Times New Roman"/>
          <w:spacing w:val="33"/>
        </w:rPr>
        <w:t xml:space="preserve"> </w:t>
      </w:r>
      <w:r w:rsidRPr="00B87FD4">
        <w:rPr>
          <w:rFonts w:ascii="Times New Roman" w:hAnsi="Times New Roman" w:cs="Times New Roman"/>
        </w:rPr>
        <w:t>si</w:t>
      </w:r>
      <w:r w:rsidRPr="00B87FD4">
        <w:rPr>
          <w:rFonts w:ascii="Times New Roman" w:hAnsi="Times New Roman" w:cs="Times New Roman"/>
          <w:spacing w:val="33"/>
        </w:rPr>
        <w:t xml:space="preserve"> </w:t>
      </w:r>
      <w:r w:rsidRPr="00B87FD4">
        <w:rPr>
          <w:rFonts w:ascii="Times New Roman" w:hAnsi="Times New Roman" w:cs="Times New Roman"/>
          <w:spacing w:val="-1"/>
        </w:rPr>
        <w:t>intendono</w:t>
      </w:r>
      <w:r w:rsidRPr="00B87FD4">
        <w:rPr>
          <w:rFonts w:ascii="Times New Roman" w:hAnsi="Times New Roman" w:cs="Times New Roman"/>
          <w:spacing w:val="32"/>
        </w:rPr>
        <w:t xml:space="preserve"> </w:t>
      </w:r>
      <w:r w:rsidRPr="00B87FD4">
        <w:rPr>
          <w:rFonts w:ascii="Times New Roman" w:hAnsi="Times New Roman" w:cs="Times New Roman"/>
          <w:spacing w:val="-1"/>
        </w:rPr>
        <w:t>validamente</w:t>
      </w:r>
      <w:r w:rsidRPr="00B87FD4">
        <w:rPr>
          <w:rFonts w:ascii="Times New Roman" w:hAnsi="Times New Roman" w:cs="Times New Roman"/>
          <w:spacing w:val="33"/>
        </w:rPr>
        <w:t xml:space="preserve"> </w:t>
      </w:r>
      <w:r w:rsidRPr="00B87FD4">
        <w:rPr>
          <w:rFonts w:ascii="Times New Roman" w:hAnsi="Times New Roman" w:cs="Times New Roman"/>
        </w:rPr>
        <w:t>ed</w:t>
      </w:r>
      <w:r w:rsidRPr="00B87FD4">
        <w:rPr>
          <w:rFonts w:ascii="Times New Roman" w:hAnsi="Times New Roman" w:cs="Times New Roman"/>
          <w:spacing w:val="32"/>
        </w:rPr>
        <w:t xml:space="preserve"> </w:t>
      </w:r>
      <w:r w:rsidRPr="00B87FD4">
        <w:rPr>
          <w:rFonts w:ascii="Times New Roman" w:hAnsi="Times New Roman" w:cs="Times New Roman"/>
          <w:spacing w:val="-1"/>
        </w:rPr>
        <w:t>efficacemente</w:t>
      </w:r>
      <w:r w:rsidRPr="00B87FD4">
        <w:rPr>
          <w:rFonts w:ascii="Times New Roman" w:hAnsi="Times New Roman" w:cs="Times New Roman"/>
          <w:spacing w:val="33"/>
        </w:rPr>
        <w:t xml:space="preserve"> </w:t>
      </w:r>
      <w:r w:rsidRPr="00B87FD4">
        <w:rPr>
          <w:rFonts w:ascii="Times New Roman" w:hAnsi="Times New Roman" w:cs="Times New Roman"/>
          <w:spacing w:val="-1"/>
        </w:rPr>
        <w:t>effettuate</w:t>
      </w:r>
      <w:r w:rsidRPr="00B87FD4">
        <w:rPr>
          <w:rFonts w:ascii="Times New Roman" w:hAnsi="Times New Roman" w:cs="Times New Roman"/>
          <w:spacing w:val="33"/>
        </w:rPr>
        <w:t xml:space="preserve"> </w:t>
      </w:r>
      <w:r w:rsidRPr="00B87FD4">
        <w:rPr>
          <w:rFonts w:ascii="Times New Roman" w:hAnsi="Times New Roman" w:cs="Times New Roman"/>
          <w:spacing w:val="-1"/>
        </w:rPr>
        <w:t>qualora</w:t>
      </w:r>
      <w:r w:rsidRPr="00B87FD4">
        <w:rPr>
          <w:rFonts w:ascii="Times New Roman" w:hAnsi="Times New Roman" w:cs="Times New Roman"/>
          <w:spacing w:val="32"/>
        </w:rPr>
        <w:t xml:space="preserve"> </w:t>
      </w:r>
      <w:r w:rsidRPr="00B87FD4">
        <w:rPr>
          <w:rFonts w:ascii="Times New Roman" w:hAnsi="Times New Roman" w:cs="Times New Roman"/>
          <w:spacing w:val="-1"/>
        </w:rPr>
        <w:t>rese</w:t>
      </w:r>
      <w:r w:rsidRPr="00B87FD4">
        <w:rPr>
          <w:rFonts w:ascii="Times New Roman" w:hAnsi="Times New Roman" w:cs="Times New Roman"/>
          <w:spacing w:val="101"/>
          <w:w w:val="99"/>
        </w:rPr>
        <w:t xml:space="preserve"> </w:t>
      </w:r>
      <w:r w:rsidRPr="00B87FD4">
        <w:rPr>
          <w:rFonts w:ascii="Times New Roman" w:hAnsi="Times New Roman" w:cs="Times New Roman"/>
        </w:rPr>
        <w:t>all’indirizzo</w:t>
      </w:r>
      <w:r w:rsidRPr="00B87FD4">
        <w:rPr>
          <w:rFonts w:ascii="Times New Roman" w:hAnsi="Times New Roman" w:cs="Times New Roman"/>
          <w:spacing w:val="-3"/>
        </w:rPr>
        <w:t xml:space="preserve"> </w:t>
      </w:r>
      <w:r w:rsidRPr="00B87FD4">
        <w:rPr>
          <w:rFonts w:ascii="Times New Roman" w:hAnsi="Times New Roman" w:cs="Times New Roman"/>
        </w:rPr>
        <w:t>di</w:t>
      </w:r>
      <w:r w:rsidRPr="00B87FD4">
        <w:rPr>
          <w:rFonts w:ascii="Times New Roman" w:hAnsi="Times New Roman" w:cs="Times New Roman"/>
          <w:spacing w:val="-3"/>
        </w:rPr>
        <w:t xml:space="preserve"> </w:t>
      </w:r>
      <w:r w:rsidRPr="00B87FD4">
        <w:rPr>
          <w:rFonts w:ascii="Times New Roman" w:hAnsi="Times New Roman" w:cs="Times New Roman"/>
        </w:rPr>
        <w:t>posta</w:t>
      </w:r>
      <w:r w:rsidRPr="00B87FD4">
        <w:rPr>
          <w:rFonts w:ascii="Times New Roman" w:hAnsi="Times New Roman" w:cs="Times New Roman"/>
          <w:spacing w:val="-2"/>
        </w:rPr>
        <w:t xml:space="preserve"> </w:t>
      </w:r>
      <w:r w:rsidRPr="00B87FD4">
        <w:rPr>
          <w:rFonts w:ascii="Times New Roman" w:hAnsi="Times New Roman" w:cs="Times New Roman"/>
        </w:rPr>
        <w:t>elettronica</w:t>
      </w:r>
      <w:r w:rsidRPr="00B87FD4">
        <w:rPr>
          <w:rFonts w:ascii="Times New Roman" w:hAnsi="Times New Roman" w:cs="Times New Roman"/>
          <w:spacing w:val="-3"/>
        </w:rPr>
        <w:t xml:space="preserve"> </w:t>
      </w:r>
      <w:r w:rsidRPr="00B87FD4">
        <w:rPr>
          <w:rFonts w:ascii="Times New Roman" w:hAnsi="Times New Roman" w:cs="Times New Roman"/>
        </w:rPr>
        <w:t>certificata</w:t>
      </w:r>
      <w:r w:rsidRPr="00B87FD4">
        <w:rPr>
          <w:rFonts w:ascii="Times New Roman" w:hAnsi="Times New Roman" w:cs="Times New Roman"/>
          <w:spacing w:val="-3"/>
        </w:rPr>
        <w:t xml:space="preserve"> </w:t>
      </w:r>
      <w:r w:rsidRPr="00B87FD4">
        <w:rPr>
          <w:rFonts w:ascii="Times New Roman" w:hAnsi="Times New Roman" w:cs="Times New Roman"/>
        </w:rPr>
        <w:t>indicati</w:t>
      </w:r>
      <w:r w:rsidRPr="00B87FD4">
        <w:rPr>
          <w:rFonts w:ascii="Times New Roman" w:hAnsi="Times New Roman" w:cs="Times New Roman"/>
          <w:spacing w:val="-1"/>
        </w:rPr>
        <w:t xml:space="preserve"> </w:t>
      </w:r>
      <w:r w:rsidRPr="00B87FD4">
        <w:rPr>
          <w:rFonts w:ascii="Times New Roman" w:hAnsi="Times New Roman" w:cs="Times New Roman"/>
        </w:rPr>
        <w:t>dai</w:t>
      </w:r>
      <w:r w:rsidRPr="00B87FD4">
        <w:rPr>
          <w:rFonts w:ascii="Times New Roman" w:hAnsi="Times New Roman" w:cs="Times New Roman"/>
          <w:spacing w:val="-2"/>
        </w:rPr>
        <w:t xml:space="preserve"> </w:t>
      </w:r>
      <w:r w:rsidRPr="00B87FD4">
        <w:rPr>
          <w:rFonts w:ascii="Times New Roman" w:hAnsi="Times New Roman" w:cs="Times New Roman"/>
        </w:rPr>
        <w:t>concorrenti,</w:t>
      </w:r>
      <w:r w:rsidRPr="00B87FD4">
        <w:rPr>
          <w:rFonts w:ascii="Times New Roman" w:hAnsi="Times New Roman" w:cs="Times New Roman"/>
          <w:spacing w:val="-3"/>
        </w:rPr>
        <w:t xml:space="preserve"> </w:t>
      </w:r>
      <w:r w:rsidRPr="00B87FD4">
        <w:rPr>
          <w:rFonts w:ascii="Times New Roman" w:hAnsi="Times New Roman" w:cs="Times New Roman"/>
        </w:rPr>
        <w:t>il</w:t>
      </w:r>
      <w:r w:rsidRPr="00B87FD4">
        <w:rPr>
          <w:rFonts w:ascii="Times New Roman" w:hAnsi="Times New Roman" w:cs="Times New Roman"/>
          <w:spacing w:val="-2"/>
        </w:rPr>
        <w:t xml:space="preserve"> </w:t>
      </w:r>
      <w:r w:rsidRPr="00B87FD4">
        <w:rPr>
          <w:rFonts w:ascii="Times New Roman" w:hAnsi="Times New Roman" w:cs="Times New Roman"/>
        </w:rPr>
        <w:t>cui</w:t>
      </w:r>
      <w:r w:rsidRPr="00B87FD4">
        <w:rPr>
          <w:rFonts w:ascii="Times New Roman" w:hAnsi="Times New Roman" w:cs="Times New Roman"/>
          <w:spacing w:val="-3"/>
        </w:rPr>
        <w:t xml:space="preserve"> </w:t>
      </w:r>
      <w:r w:rsidRPr="00B87FD4">
        <w:rPr>
          <w:rFonts w:ascii="Times New Roman" w:hAnsi="Times New Roman" w:cs="Times New Roman"/>
        </w:rPr>
        <w:t>utilizzo</w:t>
      </w:r>
      <w:r w:rsidRPr="00B87FD4">
        <w:rPr>
          <w:rFonts w:ascii="Times New Roman" w:hAnsi="Times New Roman" w:cs="Times New Roman"/>
          <w:spacing w:val="-2"/>
        </w:rPr>
        <w:t xml:space="preserve"> </w:t>
      </w:r>
      <w:r w:rsidRPr="00B87FD4">
        <w:rPr>
          <w:rFonts w:ascii="Times New Roman" w:hAnsi="Times New Roman" w:cs="Times New Roman"/>
        </w:rPr>
        <w:t>sia</w:t>
      </w:r>
      <w:r w:rsidRPr="00B87FD4">
        <w:rPr>
          <w:rFonts w:ascii="Times New Roman" w:hAnsi="Times New Roman" w:cs="Times New Roman"/>
          <w:spacing w:val="-3"/>
        </w:rPr>
        <w:t xml:space="preserve"> </w:t>
      </w:r>
      <w:r w:rsidRPr="00B87FD4">
        <w:rPr>
          <w:rFonts w:ascii="Times New Roman" w:hAnsi="Times New Roman" w:cs="Times New Roman"/>
        </w:rPr>
        <w:t>stato</w:t>
      </w:r>
      <w:r w:rsidRPr="00B87FD4">
        <w:rPr>
          <w:rFonts w:ascii="Times New Roman" w:hAnsi="Times New Roman" w:cs="Times New Roman"/>
          <w:spacing w:val="23"/>
          <w:w w:val="99"/>
        </w:rPr>
        <w:t xml:space="preserve"> </w:t>
      </w:r>
      <w:r w:rsidRPr="00B87FD4">
        <w:rPr>
          <w:rFonts w:ascii="Times New Roman" w:hAnsi="Times New Roman" w:cs="Times New Roman"/>
          <w:spacing w:val="-1"/>
        </w:rPr>
        <w:t>espressamente</w:t>
      </w:r>
      <w:r w:rsidRPr="00B87FD4">
        <w:rPr>
          <w:rFonts w:ascii="Times New Roman" w:hAnsi="Times New Roman" w:cs="Times New Roman"/>
          <w:spacing w:val="43"/>
        </w:rPr>
        <w:t xml:space="preserve"> </w:t>
      </w:r>
      <w:r w:rsidRPr="00B87FD4">
        <w:rPr>
          <w:rFonts w:ascii="Times New Roman" w:hAnsi="Times New Roman" w:cs="Times New Roman"/>
          <w:spacing w:val="-1"/>
        </w:rPr>
        <w:t>autorizzato</w:t>
      </w:r>
      <w:r w:rsidRPr="00B87FD4">
        <w:rPr>
          <w:rFonts w:ascii="Times New Roman" w:hAnsi="Times New Roman" w:cs="Times New Roman"/>
          <w:spacing w:val="44"/>
        </w:rPr>
        <w:t xml:space="preserve"> </w:t>
      </w:r>
      <w:r w:rsidRPr="00B87FD4">
        <w:rPr>
          <w:rFonts w:ascii="Times New Roman" w:hAnsi="Times New Roman" w:cs="Times New Roman"/>
          <w:spacing w:val="-1"/>
        </w:rPr>
        <w:t>dal</w:t>
      </w:r>
      <w:r w:rsidRPr="00B87FD4">
        <w:rPr>
          <w:rFonts w:ascii="Times New Roman" w:hAnsi="Times New Roman" w:cs="Times New Roman"/>
          <w:spacing w:val="45"/>
        </w:rPr>
        <w:t xml:space="preserve"> </w:t>
      </w:r>
      <w:r w:rsidRPr="00B87FD4">
        <w:rPr>
          <w:rFonts w:ascii="Times New Roman" w:hAnsi="Times New Roman" w:cs="Times New Roman"/>
          <w:spacing w:val="-1"/>
        </w:rPr>
        <w:t>candidato</w:t>
      </w:r>
      <w:r w:rsidRPr="00B87FD4">
        <w:rPr>
          <w:rFonts w:ascii="Times New Roman" w:hAnsi="Times New Roman" w:cs="Times New Roman"/>
          <w:spacing w:val="45"/>
        </w:rPr>
        <w:t xml:space="preserve"> </w:t>
      </w:r>
      <w:r w:rsidRPr="00B87FD4">
        <w:rPr>
          <w:rFonts w:ascii="Times New Roman" w:hAnsi="Times New Roman" w:cs="Times New Roman"/>
          <w:spacing w:val="-1"/>
        </w:rPr>
        <w:t>ai</w:t>
      </w:r>
      <w:r w:rsidRPr="00B87FD4">
        <w:rPr>
          <w:rFonts w:ascii="Times New Roman" w:hAnsi="Times New Roman" w:cs="Times New Roman"/>
          <w:spacing w:val="44"/>
        </w:rPr>
        <w:t xml:space="preserve"> </w:t>
      </w:r>
      <w:r w:rsidRPr="00B87FD4">
        <w:rPr>
          <w:rFonts w:ascii="Times New Roman" w:hAnsi="Times New Roman" w:cs="Times New Roman"/>
          <w:spacing w:val="-1"/>
        </w:rPr>
        <w:t>sensi</w:t>
      </w:r>
      <w:r w:rsidRPr="00B87FD4">
        <w:rPr>
          <w:rFonts w:ascii="Times New Roman" w:hAnsi="Times New Roman" w:cs="Times New Roman"/>
          <w:spacing w:val="45"/>
        </w:rPr>
        <w:t xml:space="preserve"> </w:t>
      </w:r>
      <w:r w:rsidRPr="00B87FD4">
        <w:rPr>
          <w:rFonts w:ascii="Times New Roman" w:hAnsi="Times New Roman" w:cs="Times New Roman"/>
          <w:spacing w:val="-1"/>
        </w:rPr>
        <w:t>dell’art.76,</w:t>
      </w:r>
      <w:r w:rsidRPr="00B87FD4">
        <w:rPr>
          <w:rFonts w:ascii="Times New Roman" w:hAnsi="Times New Roman" w:cs="Times New Roman"/>
          <w:spacing w:val="46"/>
        </w:rPr>
        <w:t xml:space="preserve"> </w:t>
      </w:r>
      <w:r w:rsidRPr="00B87FD4">
        <w:rPr>
          <w:rFonts w:ascii="Times New Roman" w:hAnsi="Times New Roman" w:cs="Times New Roman"/>
          <w:spacing w:val="-1"/>
        </w:rPr>
        <w:t>comma</w:t>
      </w:r>
      <w:r w:rsidRPr="00B87FD4">
        <w:rPr>
          <w:rFonts w:ascii="Times New Roman" w:hAnsi="Times New Roman" w:cs="Times New Roman"/>
          <w:spacing w:val="44"/>
        </w:rPr>
        <w:t xml:space="preserve"> </w:t>
      </w:r>
      <w:r w:rsidRPr="00B87FD4">
        <w:rPr>
          <w:rFonts w:ascii="Times New Roman" w:hAnsi="Times New Roman" w:cs="Times New Roman"/>
        </w:rPr>
        <w:t>5</w:t>
      </w:r>
      <w:r w:rsidRPr="00B87FD4">
        <w:rPr>
          <w:rFonts w:ascii="Times New Roman" w:hAnsi="Times New Roman" w:cs="Times New Roman"/>
          <w:spacing w:val="44"/>
        </w:rPr>
        <w:t xml:space="preserve"> </w:t>
      </w:r>
      <w:r w:rsidRPr="00B87FD4">
        <w:rPr>
          <w:rFonts w:ascii="Times New Roman" w:hAnsi="Times New Roman" w:cs="Times New Roman"/>
        </w:rPr>
        <w:t>lettera</w:t>
      </w:r>
      <w:r w:rsidRPr="00B87FD4">
        <w:rPr>
          <w:rFonts w:ascii="Times New Roman" w:hAnsi="Times New Roman" w:cs="Times New Roman"/>
          <w:spacing w:val="43"/>
        </w:rPr>
        <w:t xml:space="preserve"> </w:t>
      </w:r>
      <w:r w:rsidRPr="00B87FD4">
        <w:rPr>
          <w:rFonts w:ascii="Times New Roman" w:hAnsi="Times New Roman" w:cs="Times New Roman"/>
          <w:spacing w:val="-1"/>
        </w:rPr>
        <w:t>c),</w:t>
      </w:r>
      <w:r w:rsidRPr="00B87FD4">
        <w:rPr>
          <w:rFonts w:ascii="Times New Roman" w:hAnsi="Times New Roman" w:cs="Times New Roman"/>
          <w:spacing w:val="44"/>
        </w:rPr>
        <w:t xml:space="preserve"> </w:t>
      </w:r>
      <w:r w:rsidRPr="00B87FD4">
        <w:rPr>
          <w:rFonts w:ascii="Times New Roman" w:hAnsi="Times New Roman" w:cs="Times New Roman"/>
          <w:spacing w:val="-1"/>
        </w:rPr>
        <w:t>del D.lgs.</w:t>
      </w:r>
      <w:r w:rsidRPr="00B87FD4">
        <w:rPr>
          <w:rFonts w:ascii="Times New Roman" w:hAnsi="Times New Roman" w:cs="Times New Roman"/>
          <w:spacing w:val="-7"/>
        </w:rPr>
        <w:t xml:space="preserve"> </w:t>
      </w:r>
      <w:r w:rsidRPr="00B87FD4">
        <w:rPr>
          <w:rFonts w:ascii="Times New Roman" w:hAnsi="Times New Roman" w:cs="Times New Roman"/>
          <w:spacing w:val="-1"/>
        </w:rPr>
        <w:t>18</w:t>
      </w:r>
      <w:r w:rsidRPr="00B87FD4">
        <w:rPr>
          <w:rFonts w:ascii="Times New Roman" w:hAnsi="Times New Roman" w:cs="Times New Roman"/>
          <w:spacing w:val="-7"/>
        </w:rPr>
        <w:t xml:space="preserve"> </w:t>
      </w:r>
      <w:r w:rsidRPr="00B87FD4">
        <w:rPr>
          <w:rFonts w:ascii="Times New Roman" w:hAnsi="Times New Roman" w:cs="Times New Roman"/>
          <w:spacing w:val="-1"/>
        </w:rPr>
        <w:t>aprile</w:t>
      </w:r>
      <w:r w:rsidRPr="00B87FD4">
        <w:rPr>
          <w:rFonts w:ascii="Times New Roman" w:hAnsi="Times New Roman" w:cs="Times New Roman"/>
          <w:spacing w:val="-6"/>
        </w:rPr>
        <w:t xml:space="preserve"> </w:t>
      </w:r>
      <w:r w:rsidRPr="00B87FD4">
        <w:rPr>
          <w:rFonts w:ascii="Times New Roman" w:hAnsi="Times New Roman" w:cs="Times New Roman"/>
          <w:spacing w:val="-1"/>
        </w:rPr>
        <w:t>2016,</w:t>
      </w:r>
      <w:r w:rsidRPr="00B87FD4">
        <w:rPr>
          <w:rFonts w:ascii="Times New Roman" w:hAnsi="Times New Roman" w:cs="Times New Roman"/>
          <w:spacing w:val="-5"/>
        </w:rPr>
        <w:t xml:space="preserve"> </w:t>
      </w:r>
      <w:r w:rsidRPr="00B87FD4">
        <w:rPr>
          <w:rFonts w:ascii="Times New Roman" w:hAnsi="Times New Roman" w:cs="Times New Roman"/>
          <w:spacing w:val="-1"/>
        </w:rPr>
        <w:t>n.50.</w:t>
      </w:r>
    </w:p>
    <w:p w:rsidR="00613AD7" w:rsidRPr="00B87FD4" w:rsidRDefault="00613AD7" w:rsidP="00B87FD4">
      <w:pPr>
        <w:pStyle w:val="Corpodeltesto"/>
        <w:kinsoku w:val="0"/>
        <w:overflowPunct w:val="0"/>
        <w:spacing w:before="1"/>
        <w:ind w:left="0"/>
        <w:jc w:val="both"/>
        <w:rPr>
          <w:rFonts w:ascii="Times New Roman" w:hAnsi="Times New Roman" w:cs="Times New Roman"/>
        </w:rPr>
      </w:pPr>
    </w:p>
    <w:p w:rsidR="00613AD7" w:rsidRPr="00B87FD4" w:rsidRDefault="00613AD7" w:rsidP="00B87FD4">
      <w:pPr>
        <w:pStyle w:val="Corpodeltesto"/>
        <w:kinsoku w:val="0"/>
        <w:overflowPunct w:val="0"/>
        <w:ind w:left="100" w:right="102"/>
        <w:jc w:val="both"/>
        <w:rPr>
          <w:rFonts w:ascii="Times New Roman" w:hAnsi="Times New Roman" w:cs="Times New Roman"/>
        </w:rPr>
      </w:pPr>
      <w:r w:rsidRPr="00B87FD4">
        <w:rPr>
          <w:rFonts w:ascii="Times New Roman" w:hAnsi="Times New Roman" w:cs="Times New Roman"/>
          <w:spacing w:val="-1"/>
        </w:rPr>
        <w:t>Ai</w:t>
      </w:r>
      <w:r w:rsidRPr="00B87FD4">
        <w:rPr>
          <w:rFonts w:ascii="Times New Roman" w:hAnsi="Times New Roman" w:cs="Times New Roman"/>
          <w:spacing w:val="36"/>
        </w:rPr>
        <w:t xml:space="preserve"> </w:t>
      </w:r>
      <w:r w:rsidRPr="00B87FD4">
        <w:rPr>
          <w:rFonts w:ascii="Times New Roman" w:hAnsi="Times New Roman" w:cs="Times New Roman"/>
        </w:rPr>
        <w:t>sensi</w:t>
      </w:r>
      <w:r w:rsidRPr="00B87FD4">
        <w:rPr>
          <w:rFonts w:ascii="Times New Roman" w:hAnsi="Times New Roman" w:cs="Times New Roman"/>
          <w:spacing w:val="36"/>
        </w:rPr>
        <w:t xml:space="preserve"> </w:t>
      </w:r>
      <w:r w:rsidRPr="00B87FD4">
        <w:rPr>
          <w:rFonts w:ascii="Times New Roman" w:hAnsi="Times New Roman" w:cs="Times New Roman"/>
          <w:spacing w:val="-1"/>
        </w:rPr>
        <w:t>dell’art.76</w:t>
      </w:r>
      <w:r w:rsidRPr="00B87FD4">
        <w:rPr>
          <w:rFonts w:ascii="Times New Roman" w:hAnsi="Times New Roman" w:cs="Times New Roman"/>
          <w:spacing w:val="36"/>
        </w:rPr>
        <w:t xml:space="preserve"> </w:t>
      </w:r>
      <w:r w:rsidRPr="00B87FD4">
        <w:rPr>
          <w:rFonts w:ascii="Times New Roman" w:hAnsi="Times New Roman" w:cs="Times New Roman"/>
          <w:spacing w:val="-1"/>
        </w:rPr>
        <w:t>comma</w:t>
      </w:r>
      <w:r w:rsidRPr="00B87FD4">
        <w:rPr>
          <w:rFonts w:ascii="Times New Roman" w:hAnsi="Times New Roman" w:cs="Times New Roman"/>
          <w:spacing w:val="36"/>
        </w:rPr>
        <w:t xml:space="preserve"> </w:t>
      </w:r>
      <w:r w:rsidRPr="00B87FD4">
        <w:rPr>
          <w:rFonts w:ascii="Times New Roman" w:hAnsi="Times New Roman" w:cs="Times New Roman"/>
        </w:rPr>
        <w:t>5</w:t>
      </w:r>
      <w:r w:rsidRPr="00B87FD4">
        <w:rPr>
          <w:rFonts w:ascii="Times New Roman" w:hAnsi="Times New Roman" w:cs="Times New Roman"/>
          <w:spacing w:val="36"/>
        </w:rPr>
        <w:t xml:space="preserve"> </w:t>
      </w:r>
      <w:r w:rsidRPr="00B87FD4">
        <w:rPr>
          <w:rFonts w:ascii="Times New Roman" w:hAnsi="Times New Roman" w:cs="Times New Roman"/>
        </w:rPr>
        <w:t>lettera</w:t>
      </w:r>
      <w:r w:rsidRPr="00B87FD4">
        <w:rPr>
          <w:rFonts w:ascii="Times New Roman" w:hAnsi="Times New Roman" w:cs="Times New Roman"/>
          <w:spacing w:val="35"/>
        </w:rPr>
        <w:t xml:space="preserve"> </w:t>
      </w:r>
      <w:r w:rsidRPr="00B87FD4">
        <w:rPr>
          <w:rFonts w:ascii="Times New Roman" w:hAnsi="Times New Roman" w:cs="Times New Roman"/>
        </w:rPr>
        <w:t>c)</w:t>
      </w:r>
      <w:r w:rsidRPr="00B87FD4">
        <w:rPr>
          <w:rFonts w:ascii="Times New Roman" w:hAnsi="Times New Roman" w:cs="Times New Roman"/>
          <w:spacing w:val="37"/>
        </w:rPr>
        <w:t xml:space="preserve"> </w:t>
      </w:r>
      <w:r w:rsidRPr="00B87FD4">
        <w:rPr>
          <w:rFonts w:ascii="Times New Roman" w:hAnsi="Times New Roman" w:cs="Times New Roman"/>
          <w:spacing w:val="-1"/>
        </w:rPr>
        <w:t>del</w:t>
      </w:r>
      <w:r w:rsidRPr="00B87FD4">
        <w:rPr>
          <w:rFonts w:ascii="Times New Roman" w:hAnsi="Times New Roman" w:cs="Times New Roman"/>
          <w:spacing w:val="36"/>
        </w:rPr>
        <w:t xml:space="preserve"> </w:t>
      </w:r>
      <w:r w:rsidRPr="00B87FD4">
        <w:rPr>
          <w:rFonts w:ascii="Times New Roman" w:hAnsi="Times New Roman" w:cs="Times New Roman"/>
        </w:rPr>
        <w:t>D.lgs.</w:t>
      </w:r>
      <w:r w:rsidRPr="00B87FD4">
        <w:rPr>
          <w:rFonts w:ascii="Times New Roman" w:hAnsi="Times New Roman" w:cs="Times New Roman"/>
          <w:spacing w:val="36"/>
        </w:rPr>
        <w:t xml:space="preserve"> </w:t>
      </w:r>
      <w:r w:rsidRPr="00B87FD4">
        <w:rPr>
          <w:rFonts w:ascii="Times New Roman" w:hAnsi="Times New Roman" w:cs="Times New Roman"/>
          <w:spacing w:val="-1"/>
        </w:rPr>
        <w:t>18</w:t>
      </w:r>
      <w:r w:rsidRPr="00B87FD4">
        <w:rPr>
          <w:rFonts w:ascii="Times New Roman" w:hAnsi="Times New Roman" w:cs="Times New Roman"/>
          <w:spacing w:val="35"/>
        </w:rPr>
        <w:t xml:space="preserve"> </w:t>
      </w:r>
      <w:r w:rsidRPr="00B87FD4">
        <w:rPr>
          <w:rFonts w:ascii="Times New Roman" w:hAnsi="Times New Roman" w:cs="Times New Roman"/>
          <w:spacing w:val="-1"/>
        </w:rPr>
        <w:t>aprile</w:t>
      </w:r>
      <w:r w:rsidRPr="00B87FD4">
        <w:rPr>
          <w:rFonts w:ascii="Times New Roman" w:hAnsi="Times New Roman" w:cs="Times New Roman"/>
          <w:spacing w:val="37"/>
        </w:rPr>
        <w:t xml:space="preserve"> </w:t>
      </w:r>
      <w:r w:rsidRPr="00B87FD4">
        <w:rPr>
          <w:rFonts w:ascii="Times New Roman" w:hAnsi="Times New Roman" w:cs="Times New Roman"/>
          <w:spacing w:val="-1"/>
        </w:rPr>
        <w:t>2016,</w:t>
      </w:r>
      <w:r w:rsidRPr="00B87FD4">
        <w:rPr>
          <w:rFonts w:ascii="Times New Roman" w:hAnsi="Times New Roman" w:cs="Times New Roman"/>
          <w:spacing w:val="36"/>
        </w:rPr>
        <w:t xml:space="preserve"> </w:t>
      </w:r>
      <w:r w:rsidRPr="00B87FD4">
        <w:rPr>
          <w:rFonts w:ascii="Times New Roman" w:hAnsi="Times New Roman" w:cs="Times New Roman"/>
          <w:spacing w:val="-1"/>
        </w:rPr>
        <w:t>n.50</w:t>
      </w:r>
      <w:r w:rsidRPr="00B87FD4">
        <w:rPr>
          <w:rFonts w:ascii="Times New Roman" w:hAnsi="Times New Roman" w:cs="Times New Roman"/>
          <w:spacing w:val="36"/>
        </w:rPr>
        <w:t xml:space="preserve"> </w:t>
      </w:r>
      <w:r w:rsidRPr="00B87FD4">
        <w:rPr>
          <w:rFonts w:ascii="Times New Roman" w:hAnsi="Times New Roman" w:cs="Times New Roman"/>
        </w:rPr>
        <w:t>e</w:t>
      </w:r>
      <w:r w:rsidRPr="00B87FD4">
        <w:rPr>
          <w:rFonts w:ascii="Times New Roman" w:hAnsi="Times New Roman" w:cs="Times New Roman"/>
          <w:spacing w:val="36"/>
        </w:rPr>
        <w:t xml:space="preserve"> </w:t>
      </w:r>
      <w:r w:rsidRPr="00B87FD4">
        <w:rPr>
          <w:rFonts w:ascii="Times New Roman" w:hAnsi="Times New Roman" w:cs="Times New Roman"/>
          <w:spacing w:val="-1"/>
        </w:rPr>
        <w:t>dell’art.6</w:t>
      </w:r>
      <w:r w:rsidRPr="00B87FD4">
        <w:rPr>
          <w:rFonts w:ascii="Times New Roman" w:hAnsi="Times New Roman" w:cs="Times New Roman"/>
          <w:spacing w:val="36"/>
        </w:rPr>
        <w:t xml:space="preserve"> </w:t>
      </w:r>
      <w:r w:rsidRPr="00B87FD4">
        <w:rPr>
          <w:rFonts w:ascii="Times New Roman" w:hAnsi="Times New Roman" w:cs="Times New Roman"/>
          <w:spacing w:val="-1"/>
        </w:rPr>
        <w:t>del</w:t>
      </w:r>
      <w:r w:rsidRPr="00B87FD4">
        <w:rPr>
          <w:rFonts w:ascii="Times New Roman" w:hAnsi="Times New Roman" w:cs="Times New Roman"/>
          <w:spacing w:val="77"/>
          <w:w w:val="99"/>
        </w:rPr>
        <w:t xml:space="preserve"> </w:t>
      </w:r>
      <w:r w:rsidRPr="00B87FD4">
        <w:rPr>
          <w:rFonts w:ascii="Times New Roman" w:hAnsi="Times New Roman" w:cs="Times New Roman"/>
          <w:spacing w:val="-1"/>
        </w:rPr>
        <w:t>D.lgs.</w:t>
      </w:r>
      <w:r>
        <w:rPr>
          <w:rFonts w:ascii="Times New Roman" w:hAnsi="Times New Roman" w:cs="Times New Roman"/>
          <w:spacing w:val="-1"/>
        </w:rPr>
        <w:t xml:space="preserve"> </w:t>
      </w:r>
      <w:r w:rsidRPr="00B87FD4">
        <w:rPr>
          <w:rFonts w:ascii="Times New Roman" w:hAnsi="Times New Roman" w:cs="Times New Roman"/>
          <w:spacing w:val="-1"/>
        </w:rPr>
        <w:t>7</w:t>
      </w:r>
      <w:r w:rsidRPr="00B87FD4">
        <w:rPr>
          <w:rFonts w:ascii="Times New Roman" w:hAnsi="Times New Roman" w:cs="Times New Roman"/>
          <w:spacing w:val="56"/>
        </w:rPr>
        <w:t xml:space="preserve"> </w:t>
      </w:r>
      <w:r w:rsidRPr="00B87FD4">
        <w:rPr>
          <w:rFonts w:ascii="Times New Roman" w:hAnsi="Times New Roman" w:cs="Times New Roman"/>
        </w:rPr>
        <w:t>marzo</w:t>
      </w:r>
      <w:r w:rsidRPr="00B87FD4">
        <w:rPr>
          <w:rFonts w:ascii="Times New Roman" w:hAnsi="Times New Roman" w:cs="Times New Roman"/>
          <w:spacing w:val="56"/>
        </w:rPr>
        <w:t xml:space="preserve"> </w:t>
      </w:r>
      <w:r w:rsidRPr="00B87FD4">
        <w:rPr>
          <w:rFonts w:ascii="Times New Roman" w:hAnsi="Times New Roman" w:cs="Times New Roman"/>
          <w:spacing w:val="-1"/>
        </w:rPr>
        <w:t>2005,</w:t>
      </w:r>
      <w:r w:rsidRPr="00B87FD4">
        <w:rPr>
          <w:rFonts w:ascii="Times New Roman" w:hAnsi="Times New Roman" w:cs="Times New Roman"/>
          <w:spacing w:val="58"/>
        </w:rPr>
        <w:t xml:space="preserve"> </w:t>
      </w:r>
      <w:r w:rsidRPr="00B87FD4">
        <w:rPr>
          <w:rFonts w:ascii="Times New Roman" w:hAnsi="Times New Roman" w:cs="Times New Roman"/>
          <w:spacing w:val="-1"/>
        </w:rPr>
        <w:t>n.82,</w:t>
      </w:r>
      <w:r w:rsidRPr="00B87FD4">
        <w:rPr>
          <w:rFonts w:ascii="Times New Roman" w:hAnsi="Times New Roman" w:cs="Times New Roman"/>
          <w:spacing w:val="58"/>
        </w:rPr>
        <w:t xml:space="preserve"> </w:t>
      </w:r>
      <w:r w:rsidRPr="00B87FD4">
        <w:rPr>
          <w:rFonts w:ascii="Times New Roman" w:hAnsi="Times New Roman" w:cs="Times New Roman"/>
          <w:spacing w:val="-1"/>
        </w:rPr>
        <w:t>in</w:t>
      </w:r>
      <w:r w:rsidRPr="00B87FD4">
        <w:rPr>
          <w:rFonts w:ascii="Times New Roman" w:hAnsi="Times New Roman" w:cs="Times New Roman"/>
          <w:spacing w:val="56"/>
        </w:rPr>
        <w:t xml:space="preserve"> </w:t>
      </w:r>
      <w:r w:rsidRPr="00B87FD4">
        <w:rPr>
          <w:rFonts w:ascii="Times New Roman" w:hAnsi="Times New Roman" w:cs="Times New Roman"/>
          <w:spacing w:val="-1"/>
        </w:rPr>
        <w:t>caso</w:t>
      </w:r>
      <w:r w:rsidRPr="00B87FD4">
        <w:rPr>
          <w:rFonts w:ascii="Times New Roman" w:hAnsi="Times New Roman" w:cs="Times New Roman"/>
          <w:spacing w:val="57"/>
        </w:rPr>
        <w:t xml:space="preserve"> </w:t>
      </w:r>
      <w:r w:rsidRPr="00B87FD4">
        <w:rPr>
          <w:rFonts w:ascii="Times New Roman" w:hAnsi="Times New Roman" w:cs="Times New Roman"/>
          <w:spacing w:val="-1"/>
        </w:rPr>
        <w:t>di</w:t>
      </w:r>
      <w:r w:rsidRPr="00B87FD4">
        <w:rPr>
          <w:rFonts w:ascii="Times New Roman" w:hAnsi="Times New Roman" w:cs="Times New Roman"/>
          <w:spacing w:val="57"/>
        </w:rPr>
        <w:t xml:space="preserve"> </w:t>
      </w:r>
      <w:r w:rsidRPr="00B87FD4">
        <w:rPr>
          <w:rFonts w:ascii="Times New Roman" w:hAnsi="Times New Roman" w:cs="Times New Roman"/>
          <w:spacing w:val="-1"/>
        </w:rPr>
        <w:t>indicazione</w:t>
      </w:r>
      <w:r w:rsidRPr="00B87FD4">
        <w:rPr>
          <w:rFonts w:ascii="Times New Roman" w:hAnsi="Times New Roman" w:cs="Times New Roman"/>
          <w:spacing w:val="56"/>
        </w:rPr>
        <w:t xml:space="preserve"> </w:t>
      </w:r>
      <w:r w:rsidRPr="00B87FD4">
        <w:rPr>
          <w:rFonts w:ascii="Times New Roman" w:hAnsi="Times New Roman" w:cs="Times New Roman"/>
          <w:spacing w:val="-1"/>
        </w:rPr>
        <w:t>di</w:t>
      </w:r>
      <w:r w:rsidRPr="00B87FD4">
        <w:rPr>
          <w:rFonts w:ascii="Times New Roman" w:hAnsi="Times New Roman" w:cs="Times New Roman"/>
          <w:spacing w:val="57"/>
        </w:rPr>
        <w:t xml:space="preserve"> </w:t>
      </w:r>
      <w:r w:rsidRPr="00B87FD4">
        <w:rPr>
          <w:rFonts w:ascii="Times New Roman" w:hAnsi="Times New Roman" w:cs="Times New Roman"/>
          <w:spacing w:val="-1"/>
        </w:rPr>
        <w:t>indirizzo</w:t>
      </w:r>
      <w:r w:rsidRPr="00B87FD4">
        <w:rPr>
          <w:rFonts w:ascii="Times New Roman" w:hAnsi="Times New Roman" w:cs="Times New Roman"/>
          <w:spacing w:val="57"/>
        </w:rPr>
        <w:t xml:space="preserve"> </w:t>
      </w:r>
      <w:r w:rsidRPr="00B87FD4">
        <w:rPr>
          <w:rFonts w:ascii="Times New Roman" w:hAnsi="Times New Roman" w:cs="Times New Roman"/>
          <w:spacing w:val="-1"/>
        </w:rPr>
        <w:t>PEC</w:t>
      </w:r>
      <w:r w:rsidRPr="00B87FD4">
        <w:rPr>
          <w:rFonts w:ascii="Times New Roman" w:hAnsi="Times New Roman" w:cs="Times New Roman"/>
          <w:spacing w:val="57"/>
        </w:rPr>
        <w:t xml:space="preserve"> </w:t>
      </w:r>
      <w:r w:rsidRPr="00B87FD4">
        <w:rPr>
          <w:rFonts w:ascii="Times New Roman" w:hAnsi="Times New Roman" w:cs="Times New Roman"/>
        </w:rPr>
        <w:t>le</w:t>
      </w:r>
      <w:r w:rsidRPr="00B87FD4">
        <w:rPr>
          <w:rFonts w:ascii="Times New Roman" w:hAnsi="Times New Roman" w:cs="Times New Roman"/>
          <w:spacing w:val="56"/>
        </w:rPr>
        <w:t xml:space="preserve"> </w:t>
      </w:r>
      <w:r w:rsidRPr="00B87FD4">
        <w:rPr>
          <w:rFonts w:ascii="Times New Roman" w:hAnsi="Times New Roman" w:cs="Times New Roman"/>
          <w:spacing w:val="-1"/>
        </w:rPr>
        <w:t>comunicazioni</w:t>
      </w:r>
      <w:r w:rsidRPr="00B87FD4">
        <w:rPr>
          <w:rFonts w:ascii="Times New Roman" w:hAnsi="Times New Roman" w:cs="Times New Roman"/>
          <w:spacing w:val="71"/>
          <w:w w:val="99"/>
        </w:rPr>
        <w:t xml:space="preserve"> </w:t>
      </w:r>
      <w:r w:rsidRPr="00B87FD4">
        <w:rPr>
          <w:rFonts w:ascii="Times New Roman" w:hAnsi="Times New Roman" w:cs="Times New Roman"/>
        </w:rPr>
        <w:t>verranno</w:t>
      </w:r>
      <w:r w:rsidRPr="00B87FD4">
        <w:rPr>
          <w:rFonts w:ascii="Times New Roman" w:hAnsi="Times New Roman" w:cs="Times New Roman"/>
          <w:spacing w:val="29"/>
        </w:rPr>
        <w:t xml:space="preserve"> </w:t>
      </w:r>
      <w:r w:rsidRPr="00B87FD4">
        <w:rPr>
          <w:rFonts w:ascii="Times New Roman" w:hAnsi="Times New Roman" w:cs="Times New Roman"/>
          <w:spacing w:val="-1"/>
        </w:rPr>
        <w:t>effettuate</w:t>
      </w:r>
      <w:r w:rsidRPr="00B87FD4">
        <w:rPr>
          <w:rFonts w:ascii="Times New Roman" w:hAnsi="Times New Roman" w:cs="Times New Roman"/>
          <w:spacing w:val="30"/>
        </w:rPr>
        <w:t xml:space="preserve"> </w:t>
      </w:r>
      <w:r w:rsidRPr="00B87FD4">
        <w:rPr>
          <w:rFonts w:ascii="Times New Roman" w:hAnsi="Times New Roman" w:cs="Times New Roman"/>
          <w:b/>
          <w:bCs/>
        </w:rPr>
        <w:t>in</w:t>
      </w:r>
      <w:r w:rsidRPr="00B87FD4">
        <w:rPr>
          <w:rFonts w:ascii="Times New Roman" w:hAnsi="Times New Roman" w:cs="Times New Roman"/>
          <w:b/>
          <w:bCs/>
          <w:spacing w:val="29"/>
        </w:rPr>
        <w:t xml:space="preserve"> </w:t>
      </w:r>
      <w:r w:rsidRPr="00B87FD4">
        <w:rPr>
          <w:rFonts w:ascii="Times New Roman" w:hAnsi="Times New Roman" w:cs="Times New Roman"/>
          <w:b/>
          <w:bCs/>
          <w:spacing w:val="-1"/>
        </w:rPr>
        <w:t>via</w:t>
      </w:r>
      <w:r w:rsidRPr="00B87FD4">
        <w:rPr>
          <w:rFonts w:ascii="Times New Roman" w:hAnsi="Times New Roman" w:cs="Times New Roman"/>
          <w:b/>
          <w:bCs/>
          <w:spacing w:val="31"/>
        </w:rPr>
        <w:t xml:space="preserve"> </w:t>
      </w:r>
      <w:r w:rsidRPr="00EC5277">
        <w:rPr>
          <w:rFonts w:ascii="Times New Roman" w:hAnsi="Times New Roman" w:cs="Times New Roman"/>
          <w:b/>
          <w:bCs/>
          <w:spacing w:val="-1"/>
        </w:rPr>
        <w:t>esclusiva</w:t>
      </w:r>
      <w:r w:rsidRPr="00EC5277">
        <w:rPr>
          <w:rFonts w:ascii="Times New Roman" w:hAnsi="Times New Roman" w:cs="Times New Roman"/>
          <w:b/>
          <w:bCs/>
          <w:spacing w:val="25"/>
        </w:rPr>
        <w:t xml:space="preserve"> </w:t>
      </w:r>
      <w:r w:rsidRPr="00EC5277">
        <w:rPr>
          <w:rFonts w:ascii="Times New Roman" w:hAnsi="Times New Roman" w:cs="Times New Roman"/>
          <w:spacing w:val="-1"/>
        </w:rPr>
        <w:t>attraverso</w:t>
      </w:r>
      <w:r w:rsidRPr="00EC5277">
        <w:rPr>
          <w:rFonts w:ascii="Times New Roman" w:hAnsi="Times New Roman" w:cs="Times New Roman"/>
          <w:spacing w:val="32"/>
        </w:rPr>
        <w:t xml:space="preserve"> </w:t>
      </w:r>
      <w:r w:rsidRPr="00EC5277">
        <w:rPr>
          <w:rFonts w:ascii="Times New Roman" w:hAnsi="Times New Roman" w:cs="Times New Roman"/>
          <w:spacing w:val="-1"/>
        </w:rPr>
        <w:t>PEC.</w:t>
      </w:r>
      <w:r w:rsidRPr="00EC5277">
        <w:rPr>
          <w:rFonts w:ascii="Times New Roman" w:hAnsi="Times New Roman" w:cs="Times New Roman"/>
          <w:spacing w:val="32"/>
        </w:rPr>
        <w:t xml:space="preserve"> </w:t>
      </w:r>
      <w:r w:rsidRPr="00EC5277">
        <w:rPr>
          <w:rFonts w:ascii="Times New Roman" w:hAnsi="Times New Roman" w:cs="Times New Roman"/>
          <w:spacing w:val="-1"/>
        </w:rPr>
        <w:t>Eventuali</w:t>
      </w:r>
      <w:r w:rsidRPr="00EC5277">
        <w:rPr>
          <w:rFonts w:ascii="Times New Roman" w:hAnsi="Times New Roman" w:cs="Times New Roman"/>
          <w:spacing w:val="32"/>
        </w:rPr>
        <w:t xml:space="preserve"> </w:t>
      </w:r>
      <w:r w:rsidRPr="00EC5277">
        <w:rPr>
          <w:rFonts w:ascii="Times New Roman" w:hAnsi="Times New Roman" w:cs="Times New Roman"/>
          <w:spacing w:val="-1"/>
        </w:rPr>
        <w:t>modifiche</w:t>
      </w:r>
      <w:r w:rsidRPr="00EC5277">
        <w:rPr>
          <w:rFonts w:ascii="Times New Roman" w:hAnsi="Times New Roman" w:cs="Times New Roman"/>
          <w:spacing w:val="31"/>
        </w:rPr>
        <w:t xml:space="preserve"> </w:t>
      </w:r>
      <w:r w:rsidRPr="00EC5277">
        <w:rPr>
          <w:rFonts w:ascii="Times New Roman" w:hAnsi="Times New Roman" w:cs="Times New Roman"/>
          <w:spacing w:val="-1"/>
        </w:rPr>
        <w:t>dell’indirizzo</w:t>
      </w:r>
      <w:r w:rsidRPr="00EC5277">
        <w:rPr>
          <w:rFonts w:ascii="Times New Roman" w:hAnsi="Times New Roman" w:cs="Times New Roman"/>
          <w:spacing w:val="46"/>
          <w:w w:val="99"/>
        </w:rPr>
        <w:t xml:space="preserve"> </w:t>
      </w:r>
      <w:r w:rsidRPr="00EC5277">
        <w:rPr>
          <w:rFonts w:ascii="Times New Roman" w:hAnsi="Times New Roman" w:cs="Times New Roman"/>
          <w:spacing w:val="-1"/>
        </w:rPr>
        <w:t>PEC</w:t>
      </w:r>
      <w:r w:rsidRPr="00EC5277">
        <w:rPr>
          <w:rFonts w:ascii="Times New Roman" w:hAnsi="Times New Roman" w:cs="Times New Roman"/>
          <w:spacing w:val="2"/>
        </w:rPr>
        <w:t xml:space="preserve"> </w:t>
      </w:r>
      <w:r w:rsidRPr="00EC5277">
        <w:rPr>
          <w:rFonts w:ascii="Times New Roman" w:hAnsi="Times New Roman" w:cs="Times New Roman"/>
        </w:rPr>
        <w:t>o</w:t>
      </w:r>
      <w:r w:rsidRPr="00EC5277">
        <w:rPr>
          <w:rFonts w:ascii="Times New Roman" w:hAnsi="Times New Roman" w:cs="Times New Roman"/>
          <w:spacing w:val="2"/>
        </w:rPr>
        <w:t xml:space="preserve"> </w:t>
      </w:r>
      <w:r w:rsidRPr="00EC5277">
        <w:rPr>
          <w:rFonts w:ascii="Times New Roman" w:hAnsi="Times New Roman" w:cs="Times New Roman"/>
          <w:spacing w:val="-1"/>
        </w:rPr>
        <w:t>problemi</w:t>
      </w:r>
      <w:r w:rsidRPr="00EC5277">
        <w:rPr>
          <w:rFonts w:ascii="Times New Roman" w:hAnsi="Times New Roman" w:cs="Times New Roman"/>
          <w:spacing w:val="1"/>
        </w:rPr>
        <w:t xml:space="preserve"> </w:t>
      </w:r>
      <w:r w:rsidRPr="00EC5277">
        <w:rPr>
          <w:rFonts w:ascii="Times New Roman" w:hAnsi="Times New Roman" w:cs="Times New Roman"/>
          <w:spacing w:val="-1"/>
        </w:rPr>
        <w:t>temporanei</w:t>
      </w:r>
      <w:r w:rsidRPr="00EC5277">
        <w:rPr>
          <w:rFonts w:ascii="Times New Roman" w:hAnsi="Times New Roman" w:cs="Times New Roman"/>
          <w:spacing w:val="1"/>
        </w:rPr>
        <w:t xml:space="preserve"> </w:t>
      </w:r>
      <w:r w:rsidRPr="00EC5277">
        <w:rPr>
          <w:rFonts w:ascii="Times New Roman" w:hAnsi="Times New Roman" w:cs="Times New Roman"/>
        </w:rPr>
        <w:t>nell’utilizzo</w:t>
      </w:r>
      <w:r w:rsidRPr="00EC5277">
        <w:rPr>
          <w:rFonts w:ascii="Times New Roman" w:hAnsi="Times New Roman" w:cs="Times New Roman"/>
          <w:spacing w:val="2"/>
        </w:rPr>
        <w:t xml:space="preserve"> </w:t>
      </w:r>
      <w:r w:rsidRPr="00EC5277">
        <w:rPr>
          <w:rFonts w:ascii="Times New Roman" w:hAnsi="Times New Roman" w:cs="Times New Roman"/>
        </w:rPr>
        <w:t>di</w:t>
      </w:r>
      <w:r w:rsidRPr="00EC5277">
        <w:rPr>
          <w:rFonts w:ascii="Times New Roman" w:hAnsi="Times New Roman" w:cs="Times New Roman"/>
          <w:spacing w:val="3"/>
        </w:rPr>
        <w:t xml:space="preserve"> </w:t>
      </w:r>
      <w:r w:rsidRPr="00EC5277">
        <w:rPr>
          <w:rFonts w:ascii="Times New Roman" w:hAnsi="Times New Roman" w:cs="Times New Roman"/>
        </w:rPr>
        <w:t>tale</w:t>
      </w:r>
      <w:r w:rsidRPr="00EC5277">
        <w:rPr>
          <w:rFonts w:ascii="Times New Roman" w:hAnsi="Times New Roman" w:cs="Times New Roman"/>
          <w:spacing w:val="1"/>
        </w:rPr>
        <w:t xml:space="preserve"> </w:t>
      </w:r>
      <w:r w:rsidRPr="00EC5277">
        <w:rPr>
          <w:rFonts w:ascii="Times New Roman" w:hAnsi="Times New Roman" w:cs="Times New Roman"/>
        </w:rPr>
        <w:t>forma</w:t>
      </w:r>
      <w:r w:rsidRPr="00EC5277">
        <w:rPr>
          <w:rFonts w:ascii="Times New Roman" w:hAnsi="Times New Roman" w:cs="Times New Roman"/>
          <w:spacing w:val="1"/>
        </w:rPr>
        <w:t xml:space="preserve"> </w:t>
      </w:r>
      <w:r w:rsidRPr="00EC5277">
        <w:rPr>
          <w:rFonts w:ascii="Times New Roman" w:hAnsi="Times New Roman" w:cs="Times New Roman"/>
        </w:rPr>
        <w:t xml:space="preserve">di </w:t>
      </w:r>
      <w:r w:rsidRPr="00EC5277">
        <w:rPr>
          <w:rFonts w:ascii="Times New Roman" w:hAnsi="Times New Roman" w:cs="Times New Roman"/>
          <w:spacing w:val="-1"/>
        </w:rPr>
        <w:t>comunicazione,</w:t>
      </w:r>
      <w:r w:rsidRPr="00EC5277">
        <w:rPr>
          <w:rFonts w:ascii="Times New Roman" w:hAnsi="Times New Roman" w:cs="Times New Roman"/>
          <w:spacing w:val="2"/>
        </w:rPr>
        <w:t xml:space="preserve"> </w:t>
      </w:r>
      <w:r w:rsidRPr="00EC5277">
        <w:rPr>
          <w:rFonts w:ascii="Times New Roman" w:hAnsi="Times New Roman" w:cs="Times New Roman"/>
          <w:spacing w:val="-1"/>
        </w:rPr>
        <w:t>dovranno</w:t>
      </w:r>
      <w:r w:rsidRPr="00EC5277">
        <w:rPr>
          <w:rFonts w:ascii="Times New Roman" w:hAnsi="Times New Roman" w:cs="Times New Roman"/>
          <w:spacing w:val="2"/>
        </w:rPr>
        <w:t xml:space="preserve"> </w:t>
      </w:r>
      <w:r w:rsidRPr="00EC5277">
        <w:rPr>
          <w:rFonts w:ascii="Times New Roman" w:hAnsi="Times New Roman" w:cs="Times New Roman"/>
          <w:spacing w:val="-1"/>
        </w:rPr>
        <w:t>essere</w:t>
      </w:r>
      <w:r w:rsidRPr="00EC5277">
        <w:rPr>
          <w:rFonts w:ascii="Times New Roman" w:hAnsi="Times New Roman" w:cs="Times New Roman"/>
          <w:spacing w:val="63"/>
          <w:w w:val="99"/>
        </w:rPr>
        <w:t xml:space="preserve"> </w:t>
      </w:r>
      <w:r w:rsidRPr="00EC5277">
        <w:rPr>
          <w:rFonts w:ascii="Times New Roman" w:hAnsi="Times New Roman" w:cs="Times New Roman"/>
          <w:spacing w:val="-1"/>
        </w:rPr>
        <w:t>tempestivamente</w:t>
      </w:r>
      <w:r w:rsidRPr="00EC5277">
        <w:rPr>
          <w:rFonts w:ascii="Times New Roman" w:hAnsi="Times New Roman" w:cs="Times New Roman"/>
          <w:spacing w:val="47"/>
        </w:rPr>
        <w:t xml:space="preserve"> </w:t>
      </w:r>
      <w:r w:rsidRPr="00EC5277">
        <w:rPr>
          <w:rFonts w:ascii="Times New Roman" w:hAnsi="Times New Roman" w:cs="Times New Roman"/>
          <w:spacing w:val="-1"/>
        </w:rPr>
        <w:t>segnalate</w:t>
      </w:r>
      <w:r w:rsidRPr="00EC5277">
        <w:rPr>
          <w:rFonts w:ascii="Times New Roman" w:hAnsi="Times New Roman" w:cs="Times New Roman"/>
          <w:spacing w:val="48"/>
        </w:rPr>
        <w:t xml:space="preserve"> </w:t>
      </w:r>
      <w:r w:rsidRPr="00EC5277">
        <w:rPr>
          <w:rFonts w:ascii="Times New Roman" w:hAnsi="Times New Roman" w:cs="Times New Roman"/>
          <w:spacing w:val="-1"/>
        </w:rPr>
        <w:t>via</w:t>
      </w:r>
      <w:r w:rsidRPr="00EC5277">
        <w:rPr>
          <w:rFonts w:ascii="Times New Roman" w:hAnsi="Times New Roman" w:cs="Times New Roman"/>
          <w:spacing w:val="48"/>
        </w:rPr>
        <w:t xml:space="preserve"> </w:t>
      </w:r>
      <w:r w:rsidRPr="00EC5277">
        <w:rPr>
          <w:rFonts w:ascii="Times New Roman" w:hAnsi="Times New Roman" w:cs="Times New Roman"/>
          <w:spacing w:val="-1"/>
        </w:rPr>
        <w:t>PEC</w:t>
      </w:r>
      <w:r w:rsidRPr="00EC5277">
        <w:rPr>
          <w:rFonts w:ascii="Times New Roman" w:hAnsi="Times New Roman" w:cs="Times New Roman"/>
          <w:spacing w:val="47"/>
        </w:rPr>
        <w:t xml:space="preserve"> </w:t>
      </w:r>
      <w:r w:rsidRPr="00EC5277">
        <w:rPr>
          <w:rFonts w:ascii="Times New Roman" w:hAnsi="Times New Roman" w:cs="Times New Roman"/>
          <w:spacing w:val="-1"/>
        </w:rPr>
        <w:t>all’indirizzo</w:t>
      </w:r>
      <w:r w:rsidRPr="00EC5277">
        <w:rPr>
          <w:rFonts w:ascii="Times New Roman" w:hAnsi="Times New Roman" w:cs="Times New Roman"/>
          <w:spacing w:val="49"/>
        </w:rPr>
        <w:t xml:space="preserve"> </w:t>
      </w:r>
      <w:r w:rsidRPr="00EC5277">
        <w:rPr>
          <w:rFonts w:ascii="Times New Roman" w:hAnsi="Times New Roman" w:cs="Times New Roman"/>
          <w:b/>
        </w:rPr>
        <w:t>comunediarnara@postecert.it</w:t>
      </w:r>
      <w:r w:rsidRPr="00EC5277">
        <w:rPr>
          <w:rFonts w:ascii="Times New Roman" w:hAnsi="Times New Roman" w:cs="Times New Roman"/>
        </w:rPr>
        <w:t>;</w:t>
      </w:r>
      <w:r w:rsidRPr="00EC5277">
        <w:rPr>
          <w:rFonts w:ascii="Times New Roman" w:hAnsi="Times New Roman" w:cs="Times New Roman"/>
          <w:spacing w:val="43"/>
          <w:w w:val="99"/>
        </w:rPr>
        <w:t xml:space="preserve"> </w:t>
      </w:r>
      <w:r w:rsidRPr="00EC5277">
        <w:rPr>
          <w:rFonts w:ascii="Times New Roman" w:hAnsi="Times New Roman" w:cs="Times New Roman"/>
        </w:rPr>
        <w:t>diversamente,</w:t>
      </w:r>
      <w:r w:rsidRPr="00EC5277">
        <w:rPr>
          <w:rFonts w:ascii="Times New Roman" w:hAnsi="Times New Roman" w:cs="Times New Roman"/>
          <w:spacing w:val="49"/>
        </w:rPr>
        <w:t xml:space="preserve"> </w:t>
      </w:r>
      <w:r w:rsidRPr="00EC5277">
        <w:rPr>
          <w:rFonts w:ascii="Times New Roman" w:hAnsi="Times New Roman" w:cs="Times New Roman"/>
        </w:rPr>
        <w:t>l’amministrazione</w:t>
      </w:r>
      <w:r w:rsidRPr="00EC5277">
        <w:rPr>
          <w:rFonts w:ascii="Times New Roman" w:hAnsi="Times New Roman" w:cs="Times New Roman"/>
          <w:spacing w:val="49"/>
        </w:rPr>
        <w:t xml:space="preserve"> </w:t>
      </w:r>
      <w:r w:rsidRPr="00EC5277">
        <w:rPr>
          <w:rFonts w:ascii="Times New Roman" w:hAnsi="Times New Roman" w:cs="Times New Roman"/>
        </w:rPr>
        <w:t>declina</w:t>
      </w:r>
      <w:r w:rsidRPr="00EC5277">
        <w:rPr>
          <w:rFonts w:ascii="Times New Roman" w:hAnsi="Times New Roman" w:cs="Times New Roman"/>
          <w:spacing w:val="51"/>
        </w:rPr>
        <w:t xml:space="preserve"> </w:t>
      </w:r>
      <w:r w:rsidRPr="00EC5277">
        <w:rPr>
          <w:rFonts w:ascii="Times New Roman" w:hAnsi="Times New Roman" w:cs="Times New Roman"/>
        </w:rPr>
        <w:t>ogni</w:t>
      </w:r>
      <w:r w:rsidRPr="00EC5277">
        <w:rPr>
          <w:rFonts w:ascii="Times New Roman" w:hAnsi="Times New Roman" w:cs="Times New Roman"/>
          <w:spacing w:val="48"/>
        </w:rPr>
        <w:t xml:space="preserve"> </w:t>
      </w:r>
      <w:r w:rsidRPr="00EC5277">
        <w:rPr>
          <w:rFonts w:ascii="Times New Roman" w:hAnsi="Times New Roman" w:cs="Times New Roman"/>
        </w:rPr>
        <w:t>responsabilità</w:t>
      </w:r>
      <w:r w:rsidRPr="00EC5277">
        <w:rPr>
          <w:rFonts w:ascii="Times New Roman" w:hAnsi="Times New Roman" w:cs="Times New Roman"/>
          <w:spacing w:val="49"/>
        </w:rPr>
        <w:t xml:space="preserve"> </w:t>
      </w:r>
      <w:r w:rsidRPr="00EC5277">
        <w:rPr>
          <w:rFonts w:ascii="Times New Roman" w:hAnsi="Times New Roman" w:cs="Times New Roman"/>
        </w:rPr>
        <w:t>per</w:t>
      </w:r>
      <w:r w:rsidRPr="00EC5277">
        <w:rPr>
          <w:rFonts w:ascii="Times New Roman" w:hAnsi="Times New Roman" w:cs="Times New Roman"/>
          <w:spacing w:val="49"/>
        </w:rPr>
        <w:t xml:space="preserve"> </w:t>
      </w:r>
      <w:r w:rsidRPr="00EC5277">
        <w:rPr>
          <w:rFonts w:ascii="Times New Roman" w:hAnsi="Times New Roman" w:cs="Times New Roman"/>
        </w:rPr>
        <w:t>il</w:t>
      </w:r>
      <w:r w:rsidRPr="00EC5277">
        <w:rPr>
          <w:rFonts w:ascii="Times New Roman" w:hAnsi="Times New Roman" w:cs="Times New Roman"/>
          <w:spacing w:val="49"/>
        </w:rPr>
        <w:t xml:space="preserve"> </w:t>
      </w:r>
      <w:r w:rsidRPr="00EC5277">
        <w:rPr>
          <w:rFonts w:ascii="Times New Roman" w:hAnsi="Times New Roman" w:cs="Times New Roman"/>
        </w:rPr>
        <w:t>tardivo</w:t>
      </w:r>
      <w:r w:rsidRPr="00EC5277">
        <w:rPr>
          <w:rFonts w:ascii="Times New Roman" w:hAnsi="Times New Roman" w:cs="Times New Roman"/>
          <w:spacing w:val="49"/>
        </w:rPr>
        <w:t xml:space="preserve"> </w:t>
      </w:r>
      <w:r w:rsidRPr="00EC5277">
        <w:rPr>
          <w:rFonts w:ascii="Times New Roman" w:hAnsi="Times New Roman" w:cs="Times New Roman"/>
        </w:rPr>
        <w:t>o</w:t>
      </w:r>
      <w:r w:rsidRPr="00EC5277">
        <w:rPr>
          <w:rFonts w:ascii="Times New Roman" w:hAnsi="Times New Roman" w:cs="Times New Roman"/>
          <w:spacing w:val="49"/>
        </w:rPr>
        <w:t xml:space="preserve"> </w:t>
      </w:r>
      <w:r w:rsidRPr="00EC5277">
        <w:rPr>
          <w:rFonts w:ascii="Times New Roman" w:hAnsi="Times New Roman" w:cs="Times New Roman"/>
        </w:rPr>
        <w:t>mancato</w:t>
      </w:r>
      <w:r w:rsidRPr="00EC5277">
        <w:rPr>
          <w:rFonts w:ascii="Times New Roman" w:hAnsi="Times New Roman" w:cs="Times New Roman"/>
          <w:w w:val="99"/>
        </w:rPr>
        <w:t xml:space="preserve"> </w:t>
      </w:r>
      <w:r w:rsidRPr="00EC5277">
        <w:rPr>
          <w:rFonts w:ascii="Times New Roman" w:hAnsi="Times New Roman" w:cs="Times New Roman"/>
        </w:rPr>
        <w:t>recapito</w:t>
      </w:r>
      <w:r w:rsidRPr="00EC5277">
        <w:rPr>
          <w:rFonts w:ascii="Times New Roman" w:hAnsi="Times New Roman" w:cs="Times New Roman"/>
          <w:spacing w:val="-16"/>
        </w:rPr>
        <w:t xml:space="preserve"> </w:t>
      </w:r>
      <w:r w:rsidRPr="00EC5277">
        <w:rPr>
          <w:rFonts w:ascii="Times New Roman" w:hAnsi="Times New Roman" w:cs="Times New Roman"/>
        </w:rPr>
        <w:t>delle</w:t>
      </w:r>
      <w:r w:rsidRPr="00EC5277">
        <w:rPr>
          <w:rFonts w:ascii="Times New Roman" w:hAnsi="Times New Roman" w:cs="Times New Roman"/>
          <w:spacing w:val="-15"/>
        </w:rPr>
        <w:t xml:space="preserve"> </w:t>
      </w:r>
      <w:r w:rsidRPr="00EC5277">
        <w:rPr>
          <w:rFonts w:ascii="Times New Roman" w:hAnsi="Times New Roman" w:cs="Times New Roman"/>
          <w:spacing w:val="-1"/>
        </w:rPr>
        <w:t>comunicazioni.</w:t>
      </w:r>
    </w:p>
    <w:p w:rsidR="00613AD7" w:rsidRPr="00B87FD4" w:rsidRDefault="00613AD7" w:rsidP="00B87FD4">
      <w:pPr>
        <w:pStyle w:val="Corpodeltesto"/>
        <w:kinsoku w:val="0"/>
        <w:overflowPunct w:val="0"/>
        <w:spacing w:before="11"/>
        <w:ind w:left="0"/>
        <w:jc w:val="both"/>
        <w:rPr>
          <w:rFonts w:ascii="Times New Roman" w:hAnsi="Times New Roman" w:cs="Times New Roman"/>
          <w:sz w:val="21"/>
          <w:szCs w:val="21"/>
        </w:rPr>
      </w:pPr>
    </w:p>
    <w:p w:rsidR="00613AD7" w:rsidRPr="00B87FD4" w:rsidRDefault="00613AD7" w:rsidP="00B87FD4">
      <w:pPr>
        <w:pStyle w:val="Corpodeltesto"/>
        <w:kinsoku w:val="0"/>
        <w:overflowPunct w:val="0"/>
        <w:ind w:left="100" w:right="104"/>
        <w:jc w:val="both"/>
        <w:rPr>
          <w:rFonts w:ascii="Times New Roman" w:hAnsi="Times New Roman" w:cs="Times New Roman"/>
        </w:rPr>
      </w:pPr>
      <w:r w:rsidRPr="00B87FD4">
        <w:rPr>
          <w:rFonts w:ascii="Times New Roman" w:hAnsi="Times New Roman" w:cs="Times New Roman"/>
        </w:rPr>
        <w:t>In</w:t>
      </w:r>
      <w:r w:rsidRPr="00B87FD4">
        <w:rPr>
          <w:rFonts w:ascii="Times New Roman" w:hAnsi="Times New Roman" w:cs="Times New Roman"/>
          <w:spacing w:val="63"/>
        </w:rPr>
        <w:t xml:space="preserve"> </w:t>
      </w:r>
      <w:r w:rsidRPr="00B87FD4">
        <w:rPr>
          <w:rFonts w:ascii="Times New Roman" w:hAnsi="Times New Roman" w:cs="Times New Roman"/>
        </w:rPr>
        <w:t>caso</w:t>
      </w:r>
      <w:r w:rsidRPr="00B87FD4">
        <w:rPr>
          <w:rFonts w:ascii="Times New Roman" w:hAnsi="Times New Roman" w:cs="Times New Roman"/>
          <w:spacing w:val="63"/>
        </w:rPr>
        <w:t xml:space="preserve"> </w:t>
      </w:r>
      <w:r w:rsidRPr="00B87FD4">
        <w:rPr>
          <w:rFonts w:ascii="Times New Roman" w:hAnsi="Times New Roman" w:cs="Times New Roman"/>
        </w:rPr>
        <w:t>di</w:t>
      </w:r>
      <w:r w:rsidRPr="00B87FD4">
        <w:rPr>
          <w:rFonts w:ascii="Times New Roman" w:hAnsi="Times New Roman" w:cs="Times New Roman"/>
          <w:spacing w:val="65"/>
        </w:rPr>
        <w:t xml:space="preserve"> </w:t>
      </w:r>
      <w:r w:rsidRPr="00B87FD4">
        <w:rPr>
          <w:rFonts w:ascii="Times New Roman" w:hAnsi="Times New Roman" w:cs="Times New Roman"/>
        </w:rPr>
        <w:t>raggruppamenti</w:t>
      </w:r>
      <w:r w:rsidRPr="00B87FD4">
        <w:rPr>
          <w:rFonts w:ascii="Times New Roman" w:hAnsi="Times New Roman" w:cs="Times New Roman"/>
          <w:spacing w:val="63"/>
        </w:rPr>
        <w:t xml:space="preserve"> </w:t>
      </w:r>
      <w:r w:rsidRPr="00B87FD4">
        <w:rPr>
          <w:rFonts w:ascii="Times New Roman" w:hAnsi="Times New Roman" w:cs="Times New Roman"/>
        </w:rPr>
        <w:t>temporanei,</w:t>
      </w:r>
      <w:r w:rsidRPr="00B87FD4">
        <w:rPr>
          <w:rFonts w:ascii="Times New Roman" w:hAnsi="Times New Roman" w:cs="Times New Roman"/>
          <w:spacing w:val="63"/>
        </w:rPr>
        <w:t xml:space="preserve"> </w:t>
      </w:r>
      <w:r w:rsidRPr="00B87FD4">
        <w:rPr>
          <w:rFonts w:ascii="Times New Roman" w:hAnsi="Times New Roman" w:cs="Times New Roman"/>
          <w:spacing w:val="-1"/>
        </w:rPr>
        <w:t>aggregazioni</w:t>
      </w:r>
      <w:r w:rsidRPr="00B87FD4">
        <w:rPr>
          <w:rFonts w:ascii="Times New Roman" w:hAnsi="Times New Roman" w:cs="Times New Roman"/>
          <w:spacing w:val="64"/>
        </w:rPr>
        <w:t xml:space="preserve"> </w:t>
      </w:r>
      <w:r w:rsidRPr="00B87FD4">
        <w:rPr>
          <w:rFonts w:ascii="Times New Roman" w:hAnsi="Times New Roman" w:cs="Times New Roman"/>
          <w:spacing w:val="-1"/>
        </w:rPr>
        <w:t>di</w:t>
      </w:r>
      <w:r w:rsidRPr="00B87FD4">
        <w:rPr>
          <w:rFonts w:ascii="Times New Roman" w:hAnsi="Times New Roman" w:cs="Times New Roman"/>
          <w:spacing w:val="63"/>
        </w:rPr>
        <w:t xml:space="preserve"> </w:t>
      </w:r>
      <w:r w:rsidRPr="00B87FD4">
        <w:rPr>
          <w:rFonts w:ascii="Times New Roman" w:hAnsi="Times New Roman" w:cs="Times New Roman"/>
        </w:rPr>
        <w:t>imprese</w:t>
      </w:r>
      <w:r w:rsidRPr="00B87FD4">
        <w:rPr>
          <w:rFonts w:ascii="Times New Roman" w:hAnsi="Times New Roman" w:cs="Times New Roman"/>
          <w:spacing w:val="63"/>
        </w:rPr>
        <w:t xml:space="preserve"> </w:t>
      </w:r>
      <w:r w:rsidRPr="00B87FD4">
        <w:rPr>
          <w:rFonts w:ascii="Times New Roman" w:hAnsi="Times New Roman" w:cs="Times New Roman"/>
          <w:spacing w:val="-1"/>
        </w:rPr>
        <w:t>di</w:t>
      </w:r>
      <w:r w:rsidRPr="00B87FD4">
        <w:rPr>
          <w:rFonts w:ascii="Times New Roman" w:hAnsi="Times New Roman" w:cs="Times New Roman"/>
          <w:spacing w:val="63"/>
        </w:rPr>
        <w:t xml:space="preserve"> </w:t>
      </w:r>
      <w:r w:rsidRPr="00B87FD4">
        <w:rPr>
          <w:rFonts w:ascii="Times New Roman" w:hAnsi="Times New Roman" w:cs="Times New Roman"/>
        </w:rPr>
        <w:t>rete</w:t>
      </w:r>
      <w:r w:rsidRPr="00B87FD4">
        <w:rPr>
          <w:rFonts w:ascii="Times New Roman" w:hAnsi="Times New Roman" w:cs="Times New Roman"/>
          <w:spacing w:val="57"/>
        </w:rPr>
        <w:t xml:space="preserve"> </w:t>
      </w:r>
      <w:r w:rsidRPr="00B87FD4">
        <w:rPr>
          <w:rFonts w:ascii="Times New Roman" w:hAnsi="Times New Roman" w:cs="Times New Roman"/>
        </w:rPr>
        <w:t>o</w:t>
      </w:r>
      <w:r w:rsidRPr="00B87FD4">
        <w:rPr>
          <w:rFonts w:ascii="Times New Roman" w:hAnsi="Times New Roman" w:cs="Times New Roman"/>
          <w:spacing w:val="63"/>
        </w:rPr>
        <w:t xml:space="preserve"> </w:t>
      </w:r>
      <w:r w:rsidRPr="00B87FD4">
        <w:rPr>
          <w:rFonts w:ascii="Times New Roman" w:hAnsi="Times New Roman" w:cs="Times New Roman"/>
          <w:spacing w:val="-1"/>
        </w:rPr>
        <w:t>consorzi</w:t>
      </w:r>
      <w:r w:rsidRPr="00B87FD4">
        <w:rPr>
          <w:rFonts w:ascii="Times New Roman" w:hAnsi="Times New Roman" w:cs="Times New Roman"/>
          <w:spacing w:val="25"/>
          <w:w w:val="99"/>
        </w:rPr>
        <w:t xml:space="preserve"> </w:t>
      </w:r>
      <w:r w:rsidRPr="00B87FD4">
        <w:rPr>
          <w:rFonts w:ascii="Times New Roman" w:hAnsi="Times New Roman" w:cs="Times New Roman"/>
        </w:rPr>
        <w:t>ordinari,</w:t>
      </w:r>
      <w:r w:rsidRPr="00B87FD4">
        <w:rPr>
          <w:rFonts w:ascii="Times New Roman" w:hAnsi="Times New Roman" w:cs="Times New Roman"/>
          <w:spacing w:val="41"/>
        </w:rPr>
        <w:t xml:space="preserve"> </w:t>
      </w:r>
      <w:r w:rsidRPr="00B87FD4">
        <w:rPr>
          <w:rFonts w:ascii="Times New Roman" w:hAnsi="Times New Roman" w:cs="Times New Roman"/>
        </w:rPr>
        <w:t>anche</w:t>
      </w:r>
      <w:r w:rsidRPr="00B87FD4">
        <w:rPr>
          <w:rFonts w:ascii="Times New Roman" w:hAnsi="Times New Roman" w:cs="Times New Roman"/>
          <w:spacing w:val="42"/>
        </w:rPr>
        <w:t xml:space="preserve"> </w:t>
      </w:r>
      <w:r w:rsidRPr="00B87FD4">
        <w:rPr>
          <w:rFonts w:ascii="Times New Roman" w:hAnsi="Times New Roman" w:cs="Times New Roman"/>
        </w:rPr>
        <w:t>se</w:t>
      </w:r>
      <w:r w:rsidRPr="00B87FD4">
        <w:rPr>
          <w:rFonts w:ascii="Times New Roman" w:hAnsi="Times New Roman" w:cs="Times New Roman"/>
          <w:spacing w:val="41"/>
        </w:rPr>
        <w:t xml:space="preserve"> </w:t>
      </w:r>
      <w:r w:rsidRPr="00B87FD4">
        <w:rPr>
          <w:rFonts w:ascii="Times New Roman" w:hAnsi="Times New Roman" w:cs="Times New Roman"/>
        </w:rPr>
        <w:t>non</w:t>
      </w:r>
      <w:r w:rsidRPr="00B87FD4">
        <w:rPr>
          <w:rFonts w:ascii="Times New Roman" w:hAnsi="Times New Roman" w:cs="Times New Roman"/>
          <w:spacing w:val="42"/>
        </w:rPr>
        <w:t xml:space="preserve"> </w:t>
      </w:r>
      <w:r w:rsidRPr="00B87FD4">
        <w:rPr>
          <w:rFonts w:ascii="Times New Roman" w:hAnsi="Times New Roman" w:cs="Times New Roman"/>
        </w:rPr>
        <w:t>ancora</w:t>
      </w:r>
      <w:r w:rsidRPr="00B87FD4">
        <w:rPr>
          <w:rFonts w:ascii="Times New Roman" w:hAnsi="Times New Roman" w:cs="Times New Roman"/>
          <w:spacing w:val="42"/>
        </w:rPr>
        <w:t xml:space="preserve"> </w:t>
      </w:r>
      <w:r w:rsidRPr="00B87FD4">
        <w:rPr>
          <w:rFonts w:ascii="Times New Roman" w:hAnsi="Times New Roman" w:cs="Times New Roman"/>
        </w:rPr>
        <w:t>costituiti</w:t>
      </w:r>
      <w:r w:rsidRPr="00B87FD4">
        <w:rPr>
          <w:rFonts w:ascii="Times New Roman" w:hAnsi="Times New Roman" w:cs="Times New Roman"/>
          <w:spacing w:val="43"/>
        </w:rPr>
        <w:t xml:space="preserve"> </w:t>
      </w:r>
      <w:r w:rsidRPr="00B87FD4">
        <w:rPr>
          <w:rFonts w:ascii="Times New Roman" w:hAnsi="Times New Roman" w:cs="Times New Roman"/>
        </w:rPr>
        <w:t>formalmente,</w:t>
      </w:r>
      <w:r w:rsidRPr="00B87FD4">
        <w:rPr>
          <w:rFonts w:ascii="Times New Roman" w:hAnsi="Times New Roman" w:cs="Times New Roman"/>
          <w:spacing w:val="41"/>
        </w:rPr>
        <w:t xml:space="preserve"> </w:t>
      </w:r>
      <w:r w:rsidRPr="00B87FD4">
        <w:rPr>
          <w:rFonts w:ascii="Times New Roman" w:hAnsi="Times New Roman" w:cs="Times New Roman"/>
        </w:rPr>
        <w:t>la</w:t>
      </w:r>
      <w:r w:rsidRPr="00B87FD4">
        <w:rPr>
          <w:rFonts w:ascii="Times New Roman" w:hAnsi="Times New Roman" w:cs="Times New Roman"/>
          <w:spacing w:val="42"/>
        </w:rPr>
        <w:t xml:space="preserve"> </w:t>
      </w:r>
      <w:r w:rsidRPr="00B87FD4">
        <w:rPr>
          <w:rFonts w:ascii="Times New Roman" w:hAnsi="Times New Roman" w:cs="Times New Roman"/>
        </w:rPr>
        <w:t>comunicazione</w:t>
      </w:r>
      <w:r w:rsidRPr="00B87FD4">
        <w:rPr>
          <w:rFonts w:ascii="Times New Roman" w:hAnsi="Times New Roman" w:cs="Times New Roman"/>
          <w:spacing w:val="42"/>
        </w:rPr>
        <w:t xml:space="preserve"> </w:t>
      </w:r>
      <w:r w:rsidRPr="00B87FD4">
        <w:rPr>
          <w:rFonts w:ascii="Times New Roman" w:hAnsi="Times New Roman" w:cs="Times New Roman"/>
        </w:rPr>
        <w:t>recapitata</w:t>
      </w:r>
      <w:r w:rsidRPr="00B87FD4">
        <w:rPr>
          <w:rFonts w:ascii="Times New Roman" w:hAnsi="Times New Roman" w:cs="Times New Roman"/>
          <w:spacing w:val="43"/>
        </w:rPr>
        <w:t xml:space="preserve"> </w:t>
      </w:r>
      <w:r w:rsidRPr="00B87FD4">
        <w:rPr>
          <w:rFonts w:ascii="Times New Roman" w:hAnsi="Times New Roman" w:cs="Times New Roman"/>
        </w:rPr>
        <w:t>al</w:t>
      </w:r>
      <w:r w:rsidRPr="00B87FD4">
        <w:rPr>
          <w:rFonts w:ascii="Times New Roman" w:hAnsi="Times New Roman" w:cs="Times New Roman"/>
          <w:spacing w:val="23"/>
          <w:w w:val="99"/>
        </w:rPr>
        <w:t xml:space="preserve"> </w:t>
      </w:r>
      <w:r w:rsidRPr="00B87FD4">
        <w:rPr>
          <w:rFonts w:ascii="Times New Roman" w:hAnsi="Times New Roman" w:cs="Times New Roman"/>
        </w:rPr>
        <w:t>mandatario</w:t>
      </w:r>
      <w:r w:rsidRPr="00B87FD4">
        <w:rPr>
          <w:rFonts w:ascii="Times New Roman" w:hAnsi="Times New Roman" w:cs="Times New Roman"/>
          <w:spacing w:val="67"/>
        </w:rPr>
        <w:t xml:space="preserve"> </w:t>
      </w:r>
      <w:r w:rsidRPr="00B87FD4">
        <w:rPr>
          <w:rFonts w:ascii="Times New Roman" w:hAnsi="Times New Roman" w:cs="Times New Roman"/>
        </w:rPr>
        <w:t>capogruppo</w:t>
      </w:r>
      <w:r w:rsidRPr="00B87FD4">
        <w:rPr>
          <w:rFonts w:ascii="Times New Roman" w:hAnsi="Times New Roman" w:cs="Times New Roman"/>
          <w:spacing w:val="68"/>
        </w:rPr>
        <w:t xml:space="preserve"> </w:t>
      </w:r>
      <w:r w:rsidRPr="00B87FD4">
        <w:rPr>
          <w:rFonts w:ascii="Times New Roman" w:hAnsi="Times New Roman" w:cs="Times New Roman"/>
        </w:rPr>
        <w:t>si</w:t>
      </w:r>
      <w:r w:rsidRPr="00B87FD4">
        <w:rPr>
          <w:rFonts w:ascii="Times New Roman" w:hAnsi="Times New Roman" w:cs="Times New Roman"/>
          <w:spacing w:val="68"/>
        </w:rPr>
        <w:t xml:space="preserve"> </w:t>
      </w:r>
      <w:r w:rsidRPr="00B87FD4">
        <w:rPr>
          <w:rFonts w:ascii="Times New Roman" w:hAnsi="Times New Roman" w:cs="Times New Roman"/>
          <w:spacing w:val="-1"/>
        </w:rPr>
        <w:t>intende</w:t>
      </w:r>
      <w:r w:rsidRPr="00B87FD4">
        <w:rPr>
          <w:rFonts w:ascii="Times New Roman" w:hAnsi="Times New Roman" w:cs="Times New Roman"/>
          <w:spacing w:val="69"/>
        </w:rPr>
        <w:t xml:space="preserve"> </w:t>
      </w:r>
      <w:r w:rsidRPr="00B87FD4">
        <w:rPr>
          <w:rFonts w:ascii="Times New Roman" w:hAnsi="Times New Roman" w:cs="Times New Roman"/>
          <w:spacing w:val="-1"/>
        </w:rPr>
        <w:t>validamente</w:t>
      </w:r>
      <w:r w:rsidRPr="00B87FD4">
        <w:rPr>
          <w:rFonts w:ascii="Times New Roman" w:hAnsi="Times New Roman" w:cs="Times New Roman"/>
          <w:spacing w:val="68"/>
        </w:rPr>
        <w:t xml:space="preserve"> </w:t>
      </w:r>
      <w:r w:rsidRPr="00B87FD4">
        <w:rPr>
          <w:rFonts w:ascii="Times New Roman" w:hAnsi="Times New Roman" w:cs="Times New Roman"/>
        </w:rPr>
        <w:t>resa</w:t>
      </w:r>
      <w:r w:rsidRPr="00B87FD4">
        <w:rPr>
          <w:rFonts w:ascii="Times New Roman" w:hAnsi="Times New Roman" w:cs="Times New Roman"/>
          <w:spacing w:val="67"/>
        </w:rPr>
        <w:t xml:space="preserve"> </w:t>
      </w:r>
      <w:r w:rsidRPr="00B87FD4">
        <w:rPr>
          <w:rFonts w:ascii="Times New Roman" w:hAnsi="Times New Roman" w:cs="Times New Roman"/>
        </w:rPr>
        <w:t>a</w:t>
      </w:r>
      <w:r w:rsidRPr="00B87FD4">
        <w:rPr>
          <w:rFonts w:ascii="Times New Roman" w:hAnsi="Times New Roman" w:cs="Times New Roman"/>
          <w:spacing w:val="68"/>
        </w:rPr>
        <w:t xml:space="preserve"> </w:t>
      </w:r>
      <w:r w:rsidRPr="00B87FD4">
        <w:rPr>
          <w:rFonts w:ascii="Times New Roman" w:hAnsi="Times New Roman" w:cs="Times New Roman"/>
        </w:rPr>
        <w:t>tutti</w:t>
      </w:r>
      <w:r w:rsidRPr="00B87FD4">
        <w:rPr>
          <w:rFonts w:ascii="Times New Roman" w:hAnsi="Times New Roman" w:cs="Times New Roman"/>
          <w:spacing w:val="68"/>
        </w:rPr>
        <w:t xml:space="preserve"> </w:t>
      </w:r>
      <w:r w:rsidRPr="00B87FD4">
        <w:rPr>
          <w:rFonts w:ascii="Times New Roman" w:hAnsi="Times New Roman" w:cs="Times New Roman"/>
        </w:rPr>
        <w:t>gli</w:t>
      </w:r>
      <w:r w:rsidRPr="00B87FD4">
        <w:rPr>
          <w:rFonts w:ascii="Times New Roman" w:hAnsi="Times New Roman" w:cs="Times New Roman"/>
          <w:spacing w:val="68"/>
        </w:rPr>
        <w:t xml:space="preserve"> </w:t>
      </w:r>
      <w:r w:rsidRPr="00B87FD4">
        <w:rPr>
          <w:rFonts w:ascii="Times New Roman" w:hAnsi="Times New Roman" w:cs="Times New Roman"/>
        </w:rPr>
        <w:t>operatori</w:t>
      </w:r>
      <w:r w:rsidRPr="00B87FD4">
        <w:rPr>
          <w:rFonts w:ascii="Times New Roman" w:hAnsi="Times New Roman" w:cs="Times New Roman"/>
          <w:spacing w:val="68"/>
        </w:rPr>
        <w:t xml:space="preserve"> </w:t>
      </w:r>
      <w:r w:rsidRPr="00B87FD4">
        <w:rPr>
          <w:rFonts w:ascii="Times New Roman" w:hAnsi="Times New Roman" w:cs="Times New Roman"/>
        </w:rPr>
        <w:t>economici</w:t>
      </w:r>
      <w:r w:rsidRPr="00B87FD4">
        <w:rPr>
          <w:rFonts w:ascii="Times New Roman" w:hAnsi="Times New Roman" w:cs="Times New Roman"/>
          <w:spacing w:val="38"/>
          <w:w w:val="99"/>
        </w:rPr>
        <w:t xml:space="preserve"> </w:t>
      </w:r>
      <w:r w:rsidRPr="00B87FD4">
        <w:rPr>
          <w:rFonts w:ascii="Times New Roman" w:hAnsi="Times New Roman" w:cs="Times New Roman"/>
        </w:rPr>
        <w:t>raggruppati,</w:t>
      </w:r>
      <w:r w:rsidRPr="00B87FD4">
        <w:rPr>
          <w:rFonts w:ascii="Times New Roman" w:hAnsi="Times New Roman" w:cs="Times New Roman"/>
          <w:spacing w:val="-13"/>
        </w:rPr>
        <w:t xml:space="preserve"> </w:t>
      </w:r>
      <w:r w:rsidRPr="00B87FD4">
        <w:rPr>
          <w:rFonts w:ascii="Times New Roman" w:hAnsi="Times New Roman" w:cs="Times New Roman"/>
        </w:rPr>
        <w:t>aggregati</w:t>
      </w:r>
      <w:r w:rsidRPr="00B87FD4">
        <w:rPr>
          <w:rFonts w:ascii="Times New Roman" w:hAnsi="Times New Roman" w:cs="Times New Roman"/>
          <w:spacing w:val="-12"/>
        </w:rPr>
        <w:t xml:space="preserve"> </w:t>
      </w:r>
      <w:r w:rsidRPr="00B87FD4">
        <w:rPr>
          <w:rFonts w:ascii="Times New Roman" w:hAnsi="Times New Roman" w:cs="Times New Roman"/>
        </w:rPr>
        <w:t>o</w:t>
      </w:r>
      <w:r w:rsidRPr="00B87FD4">
        <w:rPr>
          <w:rFonts w:ascii="Times New Roman" w:hAnsi="Times New Roman" w:cs="Times New Roman"/>
          <w:spacing w:val="-12"/>
        </w:rPr>
        <w:t xml:space="preserve"> </w:t>
      </w:r>
      <w:r w:rsidRPr="00B87FD4">
        <w:rPr>
          <w:rFonts w:ascii="Times New Roman" w:hAnsi="Times New Roman" w:cs="Times New Roman"/>
          <w:spacing w:val="-1"/>
        </w:rPr>
        <w:t>consorziati.</w:t>
      </w:r>
    </w:p>
    <w:p w:rsidR="00613AD7" w:rsidRPr="00B87FD4" w:rsidRDefault="00613AD7" w:rsidP="00B87FD4">
      <w:pPr>
        <w:pStyle w:val="Corpodeltesto"/>
        <w:kinsoku w:val="0"/>
        <w:overflowPunct w:val="0"/>
        <w:spacing w:before="11"/>
        <w:ind w:left="0"/>
        <w:jc w:val="both"/>
        <w:rPr>
          <w:rFonts w:ascii="Times New Roman" w:hAnsi="Times New Roman" w:cs="Times New Roman"/>
          <w:sz w:val="21"/>
          <w:szCs w:val="21"/>
        </w:rPr>
      </w:pPr>
    </w:p>
    <w:p w:rsidR="00613AD7" w:rsidRPr="00B87FD4" w:rsidRDefault="00613AD7" w:rsidP="00B87FD4">
      <w:pPr>
        <w:pStyle w:val="Corpodeltesto"/>
        <w:kinsoku w:val="0"/>
        <w:overflowPunct w:val="0"/>
        <w:ind w:left="100" w:right="104"/>
        <w:jc w:val="both"/>
        <w:rPr>
          <w:rFonts w:ascii="Times New Roman" w:hAnsi="Times New Roman" w:cs="Times New Roman"/>
        </w:rPr>
      </w:pPr>
      <w:r w:rsidRPr="00B87FD4">
        <w:rPr>
          <w:rFonts w:ascii="Times New Roman" w:hAnsi="Times New Roman" w:cs="Times New Roman"/>
        </w:rPr>
        <w:lastRenderedPageBreak/>
        <w:t>In</w:t>
      </w:r>
      <w:r w:rsidRPr="00B87FD4">
        <w:rPr>
          <w:rFonts w:ascii="Times New Roman" w:hAnsi="Times New Roman" w:cs="Times New Roman"/>
          <w:spacing w:val="21"/>
        </w:rPr>
        <w:t xml:space="preserve"> </w:t>
      </w:r>
      <w:r w:rsidRPr="00B87FD4">
        <w:rPr>
          <w:rFonts w:ascii="Times New Roman" w:hAnsi="Times New Roman" w:cs="Times New Roman"/>
        </w:rPr>
        <w:t>caso</w:t>
      </w:r>
      <w:r w:rsidRPr="00B87FD4">
        <w:rPr>
          <w:rFonts w:ascii="Times New Roman" w:hAnsi="Times New Roman" w:cs="Times New Roman"/>
          <w:spacing w:val="22"/>
        </w:rPr>
        <w:t xml:space="preserve"> </w:t>
      </w:r>
      <w:r w:rsidRPr="00B87FD4">
        <w:rPr>
          <w:rFonts w:ascii="Times New Roman" w:hAnsi="Times New Roman" w:cs="Times New Roman"/>
          <w:spacing w:val="-1"/>
        </w:rPr>
        <w:t>di</w:t>
      </w:r>
      <w:r w:rsidRPr="00B87FD4">
        <w:rPr>
          <w:rFonts w:ascii="Times New Roman" w:hAnsi="Times New Roman" w:cs="Times New Roman"/>
          <w:spacing w:val="22"/>
        </w:rPr>
        <w:t xml:space="preserve"> </w:t>
      </w:r>
      <w:r w:rsidRPr="00B87FD4">
        <w:rPr>
          <w:rFonts w:ascii="Times New Roman" w:hAnsi="Times New Roman" w:cs="Times New Roman"/>
        </w:rPr>
        <w:t>avvalimento</w:t>
      </w:r>
      <w:r w:rsidRPr="00B87FD4">
        <w:rPr>
          <w:rFonts w:ascii="Times New Roman" w:hAnsi="Times New Roman" w:cs="Times New Roman"/>
          <w:spacing w:val="22"/>
        </w:rPr>
        <w:t xml:space="preserve"> </w:t>
      </w:r>
      <w:r w:rsidRPr="00B87FD4">
        <w:rPr>
          <w:rFonts w:ascii="Times New Roman" w:hAnsi="Times New Roman" w:cs="Times New Roman"/>
        </w:rPr>
        <w:t>la</w:t>
      </w:r>
      <w:r w:rsidRPr="00B87FD4">
        <w:rPr>
          <w:rFonts w:ascii="Times New Roman" w:hAnsi="Times New Roman" w:cs="Times New Roman"/>
          <w:spacing w:val="22"/>
        </w:rPr>
        <w:t xml:space="preserve"> </w:t>
      </w:r>
      <w:r w:rsidRPr="00B87FD4">
        <w:rPr>
          <w:rFonts w:ascii="Times New Roman" w:hAnsi="Times New Roman" w:cs="Times New Roman"/>
          <w:spacing w:val="-1"/>
        </w:rPr>
        <w:t>comunicazione</w:t>
      </w:r>
      <w:r w:rsidRPr="00B87FD4">
        <w:rPr>
          <w:rFonts w:ascii="Times New Roman" w:hAnsi="Times New Roman" w:cs="Times New Roman"/>
          <w:spacing w:val="21"/>
        </w:rPr>
        <w:t xml:space="preserve"> </w:t>
      </w:r>
      <w:r w:rsidRPr="00B87FD4">
        <w:rPr>
          <w:rFonts w:ascii="Times New Roman" w:hAnsi="Times New Roman" w:cs="Times New Roman"/>
          <w:spacing w:val="-1"/>
        </w:rPr>
        <w:t>recapitata</w:t>
      </w:r>
      <w:r w:rsidRPr="00B87FD4">
        <w:rPr>
          <w:rFonts w:ascii="Times New Roman" w:hAnsi="Times New Roman" w:cs="Times New Roman"/>
          <w:spacing w:val="22"/>
        </w:rPr>
        <w:t xml:space="preserve"> </w:t>
      </w:r>
      <w:r w:rsidRPr="00B87FD4">
        <w:rPr>
          <w:rFonts w:ascii="Times New Roman" w:hAnsi="Times New Roman" w:cs="Times New Roman"/>
        </w:rPr>
        <w:t>all’offerente</w:t>
      </w:r>
      <w:r w:rsidRPr="00B87FD4">
        <w:rPr>
          <w:rFonts w:ascii="Times New Roman" w:hAnsi="Times New Roman" w:cs="Times New Roman"/>
          <w:spacing w:val="21"/>
        </w:rPr>
        <w:t xml:space="preserve"> </w:t>
      </w:r>
      <w:r w:rsidRPr="00B87FD4">
        <w:rPr>
          <w:rFonts w:ascii="Times New Roman" w:hAnsi="Times New Roman" w:cs="Times New Roman"/>
        </w:rPr>
        <w:t>si</w:t>
      </w:r>
      <w:r w:rsidRPr="00B87FD4">
        <w:rPr>
          <w:rFonts w:ascii="Times New Roman" w:hAnsi="Times New Roman" w:cs="Times New Roman"/>
          <w:spacing w:val="21"/>
        </w:rPr>
        <w:t xml:space="preserve"> </w:t>
      </w:r>
      <w:r w:rsidRPr="00B87FD4">
        <w:rPr>
          <w:rFonts w:ascii="Times New Roman" w:hAnsi="Times New Roman" w:cs="Times New Roman"/>
        </w:rPr>
        <w:t>intende</w:t>
      </w:r>
      <w:r w:rsidRPr="00B87FD4">
        <w:rPr>
          <w:rFonts w:ascii="Times New Roman" w:hAnsi="Times New Roman" w:cs="Times New Roman"/>
          <w:spacing w:val="21"/>
        </w:rPr>
        <w:t xml:space="preserve"> </w:t>
      </w:r>
      <w:r w:rsidRPr="00B87FD4">
        <w:rPr>
          <w:rFonts w:ascii="Times New Roman" w:hAnsi="Times New Roman" w:cs="Times New Roman"/>
        </w:rPr>
        <w:t>validamente</w:t>
      </w:r>
      <w:r w:rsidRPr="00B87FD4">
        <w:rPr>
          <w:rFonts w:ascii="Times New Roman" w:hAnsi="Times New Roman" w:cs="Times New Roman"/>
          <w:spacing w:val="43"/>
          <w:w w:val="99"/>
        </w:rPr>
        <w:t xml:space="preserve"> </w:t>
      </w:r>
      <w:r w:rsidRPr="00B87FD4">
        <w:rPr>
          <w:rFonts w:ascii="Times New Roman" w:hAnsi="Times New Roman" w:cs="Times New Roman"/>
        </w:rPr>
        <w:t>resa</w:t>
      </w:r>
      <w:r w:rsidRPr="00B87FD4">
        <w:rPr>
          <w:rFonts w:ascii="Times New Roman" w:hAnsi="Times New Roman" w:cs="Times New Roman"/>
          <w:spacing w:val="-8"/>
        </w:rPr>
        <w:t xml:space="preserve"> </w:t>
      </w:r>
      <w:r w:rsidRPr="00B87FD4">
        <w:rPr>
          <w:rFonts w:ascii="Times New Roman" w:hAnsi="Times New Roman" w:cs="Times New Roman"/>
        </w:rPr>
        <w:t>a</w:t>
      </w:r>
      <w:r w:rsidRPr="00B87FD4">
        <w:rPr>
          <w:rFonts w:ascii="Times New Roman" w:hAnsi="Times New Roman" w:cs="Times New Roman"/>
          <w:spacing w:val="-7"/>
        </w:rPr>
        <w:t xml:space="preserve"> </w:t>
      </w:r>
      <w:r w:rsidRPr="00B87FD4">
        <w:rPr>
          <w:rFonts w:ascii="Times New Roman" w:hAnsi="Times New Roman" w:cs="Times New Roman"/>
        </w:rPr>
        <w:t>tutti</w:t>
      </w:r>
      <w:r w:rsidRPr="00B87FD4">
        <w:rPr>
          <w:rFonts w:ascii="Times New Roman" w:hAnsi="Times New Roman" w:cs="Times New Roman"/>
          <w:spacing w:val="-7"/>
        </w:rPr>
        <w:t xml:space="preserve"> </w:t>
      </w:r>
      <w:r w:rsidRPr="00B87FD4">
        <w:rPr>
          <w:rFonts w:ascii="Times New Roman" w:hAnsi="Times New Roman" w:cs="Times New Roman"/>
        </w:rPr>
        <w:t>gli</w:t>
      </w:r>
      <w:r w:rsidRPr="00B87FD4">
        <w:rPr>
          <w:rFonts w:ascii="Times New Roman" w:hAnsi="Times New Roman" w:cs="Times New Roman"/>
          <w:spacing w:val="-7"/>
        </w:rPr>
        <w:t xml:space="preserve"> </w:t>
      </w:r>
      <w:r w:rsidRPr="00B87FD4">
        <w:rPr>
          <w:rFonts w:ascii="Times New Roman" w:hAnsi="Times New Roman" w:cs="Times New Roman"/>
        </w:rPr>
        <w:t>operatori</w:t>
      </w:r>
      <w:r w:rsidRPr="00B87FD4">
        <w:rPr>
          <w:rFonts w:ascii="Times New Roman" w:hAnsi="Times New Roman" w:cs="Times New Roman"/>
          <w:spacing w:val="-7"/>
        </w:rPr>
        <w:t xml:space="preserve"> </w:t>
      </w:r>
      <w:r w:rsidRPr="00B87FD4">
        <w:rPr>
          <w:rFonts w:ascii="Times New Roman" w:hAnsi="Times New Roman" w:cs="Times New Roman"/>
        </w:rPr>
        <w:t>economici</w:t>
      </w:r>
      <w:r w:rsidRPr="00B87FD4">
        <w:rPr>
          <w:rFonts w:ascii="Times New Roman" w:hAnsi="Times New Roman" w:cs="Times New Roman"/>
          <w:spacing w:val="-7"/>
        </w:rPr>
        <w:t xml:space="preserve"> </w:t>
      </w:r>
      <w:r w:rsidRPr="00B87FD4">
        <w:rPr>
          <w:rFonts w:ascii="Times New Roman" w:hAnsi="Times New Roman" w:cs="Times New Roman"/>
        </w:rPr>
        <w:t>ausiliari.</w:t>
      </w:r>
    </w:p>
    <w:p w:rsidR="00613AD7" w:rsidRPr="00B87FD4" w:rsidRDefault="00613AD7" w:rsidP="00B87FD4">
      <w:pPr>
        <w:pStyle w:val="Corpodeltesto"/>
        <w:kinsoku w:val="0"/>
        <w:overflowPunct w:val="0"/>
        <w:spacing w:before="1"/>
        <w:ind w:left="0"/>
        <w:jc w:val="both"/>
        <w:rPr>
          <w:rFonts w:ascii="Times New Roman" w:hAnsi="Times New Roman" w:cs="Times New Roman"/>
        </w:rPr>
      </w:pPr>
    </w:p>
    <w:p w:rsidR="00613AD7" w:rsidRPr="00EC5277" w:rsidRDefault="00613AD7" w:rsidP="00B87FD4">
      <w:pPr>
        <w:pStyle w:val="Corpodeltesto"/>
        <w:numPr>
          <w:ilvl w:val="1"/>
          <w:numId w:val="30"/>
        </w:numPr>
        <w:tabs>
          <w:tab w:val="left" w:pos="615"/>
        </w:tabs>
        <w:kinsoku w:val="0"/>
        <w:overflowPunct w:val="0"/>
        <w:ind w:left="614"/>
        <w:jc w:val="both"/>
        <w:rPr>
          <w:rFonts w:ascii="Times New Roman" w:hAnsi="Times New Roman" w:cs="Times New Roman"/>
        </w:rPr>
      </w:pPr>
      <w:r w:rsidRPr="00EC5277">
        <w:rPr>
          <w:rFonts w:ascii="Times New Roman" w:hAnsi="Times New Roman" w:cs="Times New Roman"/>
          <w:b/>
          <w:bCs/>
          <w:spacing w:val="-1"/>
        </w:rPr>
        <w:t>Finanziamento</w:t>
      </w:r>
      <w:r w:rsidRPr="00EC5277">
        <w:rPr>
          <w:rFonts w:ascii="Times New Roman" w:hAnsi="Times New Roman" w:cs="Times New Roman"/>
          <w:b/>
          <w:bCs/>
          <w:spacing w:val="-16"/>
        </w:rPr>
        <w:t xml:space="preserve"> </w:t>
      </w:r>
      <w:r w:rsidRPr="00EC5277">
        <w:rPr>
          <w:rFonts w:ascii="Times New Roman" w:hAnsi="Times New Roman" w:cs="Times New Roman"/>
          <w:b/>
          <w:bCs/>
        </w:rPr>
        <w:t>e</w:t>
      </w:r>
      <w:r w:rsidRPr="00EC5277">
        <w:rPr>
          <w:rFonts w:ascii="Times New Roman" w:hAnsi="Times New Roman" w:cs="Times New Roman"/>
          <w:b/>
          <w:bCs/>
          <w:spacing w:val="-16"/>
        </w:rPr>
        <w:t xml:space="preserve"> </w:t>
      </w:r>
      <w:r w:rsidRPr="00EC5277">
        <w:rPr>
          <w:rFonts w:ascii="Times New Roman" w:hAnsi="Times New Roman" w:cs="Times New Roman"/>
          <w:b/>
          <w:bCs/>
        </w:rPr>
        <w:t>pagamenti</w:t>
      </w:r>
    </w:p>
    <w:p w:rsidR="00613AD7" w:rsidRPr="00B87FD4" w:rsidRDefault="00613AD7" w:rsidP="00B87FD4">
      <w:pPr>
        <w:pStyle w:val="Corpodeltesto"/>
        <w:kinsoku w:val="0"/>
        <w:overflowPunct w:val="0"/>
        <w:spacing w:before="11"/>
        <w:ind w:left="0"/>
        <w:jc w:val="both"/>
        <w:rPr>
          <w:rFonts w:ascii="Times New Roman" w:hAnsi="Times New Roman" w:cs="Times New Roman"/>
          <w:b/>
          <w:bCs/>
          <w:sz w:val="21"/>
          <w:szCs w:val="21"/>
        </w:rPr>
      </w:pPr>
    </w:p>
    <w:p w:rsidR="00613AD7" w:rsidRPr="00B87FD4" w:rsidRDefault="00613AD7" w:rsidP="00B87FD4">
      <w:pPr>
        <w:pStyle w:val="Corpodeltesto"/>
        <w:kinsoku w:val="0"/>
        <w:overflowPunct w:val="0"/>
        <w:ind w:left="100" w:right="103"/>
        <w:jc w:val="both"/>
        <w:rPr>
          <w:rFonts w:ascii="Times New Roman" w:hAnsi="Times New Roman" w:cs="Times New Roman"/>
        </w:rPr>
      </w:pPr>
      <w:r w:rsidRPr="00B87FD4">
        <w:rPr>
          <w:rFonts w:ascii="Times New Roman" w:hAnsi="Times New Roman" w:cs="Times New Roman"/>
        </w:rPr>
        <w:t xml:space="preserve">L’appalto è finanziato </w:t>
      </w:r>
      <w:r w:rsidRPr="00EC5277">
        <w:rPr>
          <w:rFonts w:ascii="Times New Roman" w:hAnsi="Times New Roman" w:cs="Times New Roman"/>
          <w:bCs/>
        </w:rPr>
        <w:t>così come da D.D.R. n. G08125 del 2 luglio 2015 avente ad oggetto Aggiornamento attualità degli interventi inclusi nella programmazione triennale dell’attuazione di interventi straordinari in materia di edilizia scolastica su edifici scolastici pubblici di cui al D.M. 23 gennaio 2015 – Mutuo BEI</w:t>
      </w:r>
      <w:r w:rsidRPr="00B87FD4">
        <w:rPr>
          <w:rFonts w:ascii="Times New Roman" w:hAnsi="Times New Roman" w:cs="Times New Roman"/>
        </w:rPr>
        <w:t>.</w:t>
      </w:r>
    </w:p>
    <w:p w:rsidR="00613AD7" w:rsidRPr="00B87FD4" w:rsidRDefault="00613AD7" w:rsidP="00B87FD4">
      <w:pPr>
        <w:pStyle w:val="Corpodeltesto"/>
        <w:kinsoku w:val="0"/>
        <w:overflowPunct w:val="0"/>
        <w:spacing w:before="11"/>
        <w:ind w:left="0"/>
        <w:jc w:val="both"/>
        <w:rPr>
          <w:rFonts w:ascii="Times New Roman" w:hAnsi="Times New Roman" w:cs="Times New Roman"/>
          <w:sz w:val="21"/>
          <w:szCs w:val="21"/>
        </w:rPr>
      </w:pPr>
    </w:p>
    <w:p w:rsidR="00613AD7" w:rsidRPr="00B87FD4" w:rsidRDefault="00613AD7" w:rsidP="00B87FD4">
      <w:pPr>
        <w:pStyle w:val="Corpodeltesto"/>
        <w:kinsoku w:val="0"/>
        <w:overflowPunct w:val="0"/>
        <w:ind w:left="100" w:right="103"/>
        <w:jc w:val="both"/>
        <w:rPr>
          <w:rFonts w:ascii="Times New Roman" w:hAnsi="Times New Roman" w:cs="Times New Roman"/>
        </w:rPr>
      </w:pPr>
      <w:r w:rsidRPr="00B87FD4">
        <w:rPr>
          <w:rFonts w:ascii="Times New Roman" w:hAnsi="Times New Roman" w:cs="Times New Roman"/>
        </w:rPr>
        <w:t>Il</w:t>
      </w:r>
      <w:r w:rsidRPr="00B87FD4">
        <w:rPr>
          <w:rFonts w:ascii="Times New Roman" w:hAnsi="Times New Roman" w:cs="Times New Roman"/>
          <w:spacing w:val="26"/>
        </w:rPr>
        <w:t xml:space="preserve"> </w:t>
      </w:r>
      <w:r w:rsidRPr="00B87FD4">
        <w:rPr>
          <w:rFonts w:ascii="Times New Roman" w:hAnsi="Times New Roman" w:cs="Times New Roman"/>
        </w:rPr>
        <w:t>pagamento</w:t>
      </w:r>
      <w:r w:rsidRPr="00B87FD4">
        <w:rPr>
          <w:rFonts w:ascii="Times New Roman" w:hAnsi="Times New Roman" w:cs="Times New Roman"/>
          <w:spacing w:val="25"/>
        </w:rPr>
        <w:t xml:space="preserve"> </w:t>
      </w:r>
      <w:r w:rsidRPr="00B87FD4">
        <w:rPr>
          <w:rFonts w:ascii="Times New Roman" w:hAnsi="Times New Roman" w:cs="Times New Roman"/>
        </w:rPr>
        <w:t>delle</w:t>
      </w:r>
      <w:r w:rsidRPr="00B87FD4">
        <w:rPr>
          <w:rFonts w:ascii="Times New Roman" w:hAnsi="Times New Roman" w:cs="Times New Roman"/>
          <w:spacing w:val="27"/>
        </w:rPr>
        <w:t xml:space="preserve"> </w:t>
      </w:r>
      <w:r w:rsidRPr="00B87FD4">
        <w:rPr>
          <w:rFonts w:ascii="Times New Roman" w:hAnsi="Times New Roman" w:cs="Times New Roman"/>
        </w:rPr>
        <w:t>prestazioni</w:t>
      </w:r>
      <w:r w:rsidRPr="00B87FD4">
        <w:rPr>
          <w:rFonts w:ascii="Times New Roman" w:hAnsi="Times New Roman" w:cs="Times New Roman"/>
          <w:spacing w:val="26"/>
        </w:rPr>
        <w:t xml:space="preserve"> </w:t>
      </w:r>
      <w:r w:rsidRPr="00B87FD4">
        <w:rPr>
          <w:rFonts w:ascii="Times New Roman" w:hAnsi="Times New Roman" w:cs="Times New Roman"/>
          <w:spacing w:val="-1"/>
        </w:rPr>
        <w:t>contrattuali,</w:t>
      </w:r>
      <w:r w:rsidRPr="00B87FD4">
        <w:rPr>
          <w:rFonts w:ascii="Times New Roman" w:hAnsi="Times New Roman" w:cs="Times New Roman"/>
          <w:spacing w:val="26"/>
        </w:rPr>
        <w:t xml:space="preserve"> </w:t>
      </w:r>
      <w:r w:rsidRPr="00B87FD4">
        <w:rPr>
          <w:rFonts w:ascii="Times New Roman" w:hAnsi="Times New Roman" w:cs="Times New Roman"/>
        </w:rPr>
        <w:t>è</w:t>
      </w:r>
      <w:r w:rsidRPr="00B87FD4">
        <w:rPr>
          <w:rFonts w:ascii="Times New Roman" w:hAnsi="Times New Roman" w:cs="Times New Roman"/>
          <w:spacing w:val="27"/>
        </w:rPr>
        <w:t xml:space="preserve"> </w:t>
      </w:r>
      <w:r w:rsidRPr="00B87FD4">
        <w:rPr>
          <w:rFonts w:ascii="Times New Roman" w:hAnsi="Times New Roman" w:cs="Times New Roman"/>
        </w:rPr>
        <w:t>previsto</w:t>
      </w:r>
      <w:r w:rsidRPr="00B87FD4">
        <w:rPr>
          <w:rFonts w:ascii="Times New Roman" w:hAnsi="Times New Roman" w:cs="Times New Roman"/>
          <w:spacing w:val="26"/>
        </w:rPr>
        <w:t xml:space="preserve"> </w:t>
      </w:r>
      <w:r w:rsidRPr="00B87FD4">
        <w:rPr>
          <w:rFonts w:ascii="Times New Roman" w:hAnsi="Times New Roman" w:cs="Times New Roman"/>
          <w:b/>
          <w:bCs/>
        </w:rPr>
        <w:t>“a</w:t>
      </w:r>
      <w:r w:rsidRPr="00B87FD4">
        <w:rPr>
          <w:rFonts w:ascii="Times New Roman" w:hAnsi="Times New Roman" w:cs="Times New Roman"/>
          <w:b/>
          <w:bCs/>
          <w:spacing w:val="26"/>
        </w:rPr>
        <w:t xml:space="preserve"> </w:t>
      </w:r>
      <w:r w:rsidRPr="00B87FD4">
        <w:rPr>
          <w:rFonts w:ascii="Times New Roman" w:hAnsi="Times New Roman" w:cs="Times New Roman"/>
          <w:b/>
          <w:bCs/>
        </w:rPr>
        <w:t>misura”</w:t>
      </w:r>
      <w:r w:rsidRPr="00B87FD4">
        <w:rPr>
          <w:rFonts w:ascii="Times New Roman" w:hAnsi="Times New Roman" w:cs="Times New Roman"/>
          <w:b/>
          <w:bCs/>
          <w:spacing w:val="26"/>
        </w:rPr>
        <w:t xml:space="preserve"> </w:t>
      </w:r>
      <w:r w:rsidRPr="00B87FD4">
        <w:rPr>
          <w:rFonts w:ascii="Times New Roman" w:hAnsi="Times New Roman" w:cs="Times New Roman"/>
        </w:rPr>
        <w:t>secondo</w:t>
      </w:r>
      <w:r w:rsidRPr="00B87FD4">
        <w:rPr>
          <w:rFonts w:ascii="Times New Roman" w:hAnsi="Times New Roman" w:cs="Times New Roman"/>
          <w:spacing w:val="25"/>
        </w:rPr>
        <w:t xml:space="preserve"> </w:t>
      </w:r>
      <w:r w:rsidRPr="00B87FD4">
        <w:rPr>
          <w:rFonts w:ascii="Times New Roman" w:hAnsi="Times New Roman" w:cs="Times New Roman"/>
        </w:rPr>
        <w:t>le</w:t>
      </w:r>
      <w:r w:rsidRPr="00B87FD4">
        <w:rPr>
          <w:rFonts w:ascii="Times New Roman" w:hAnsi="Times New Roman" w:cs="Times New Roman"/>
          <w:spacing w:val="27"/>
        </w:rPr>
        <w:t xml:space="preserve"> </w:t>
      </w:r>
      <w:r w:rsidRPr="00B87FD4">
        <w:rPr>
          <w:rFonts w:ascii="Times New Roman" w:hAnsi="Times New Roman" w:cs="Times New Roman"/>
        </w:rPr>
        <w:t>modalità</w:t>
      </w:r>
      <w:r w:rsidRPr="00B87FD4">
        <w:rPr>
          <w:rFonts w:ascii="Times New Roman" w:hAnsi="Times New Roman" w:cs="Times New Roman"/>
          <w:spacing w:val="21"/>
          <w:w w:val="99"/>
        </w:rPr>
        <w:t xml:space="preserve"> </w:t>
      </w:r>
      <w:r w:rsidRPr="00B87FD4">
        <w:rPr>
          <w:rFonts w:ascii="Times New Roman" w:hAnsi="Times New Roman" w:cs="Times New Roman"/>
        </w:rPr>
        <w:t>previste</w:t>
      </w:r>
      <w:r w:rsidRPr="00B87FD4">
        <w:rPr>
          <w:rFonts w:ascii="Times New Roman" w:hAnsi="Times New Roman" w:cs="Times New Roman"/>
          <w:spacing w:val="9"/>
        </w:rPr>
        <w:t xml:space="preserve"> </w:t>
      </w:r>
      <w:r w:rsidRPr="00B87FD4">
        <w:rPr>
          <w:rFonts w:ascii="Times New Roman" w:hAnsi="Times New Roman" w:cs="Times New Roman"/>
          <w:spacing w:val="-1"/>
        </w:rPr>
        <w:t>dal</w:t>
      </w:r>
      <w:r w:rsidRPr="00B87FD4">
        <w:rPr>
          <w:rFonts w:ascii="Times New Roman" w:hAnsi="Times New Roman" w:cs="Times New Roman"/>
          <w:spacing w:val="8"/>
        </w:rPr>
        <w:t xml:space="preserve"> </w:t>
      </w:r>
      <w:r w:rsidRPr="00B87FD4">
        <w:rPr>
          <w:rFonts w:ascii="Times New Roman" w:hAnsi="Times New Roman" w:cs="Times New Roman"/>
        </w:rPr>
        <w:t>capitolato</w:t>
      </w:r>
      <w:r w:rsidRPr="00B87FD4">
        <w:rPr>
          <w:rFonts w:ascii="Times New Roman" w:hAnsi="Times New Roman" w:cs="Times New Roman"/>
          <w:spacing w:val="8"/>
        </w:rPr>
        <w:t xml:space="preserve"> </w:t>
      </w:r>
      <w:r w:rsidRPr="00B87FD4">
        <w:rPr>
          <w:rFonts w:ascii="Times New Roman" w:hAnsi="Times New Roman" w:cs="Times New Roman"/>
        </w:rPr>
        <w:t>speciale</w:t>
      </w:r>
      <w:r w:rsidRPr="00B87FD4">
        <w:rPr>
          <w:rFonts w:ascii="Times New Roman" w:hAnsi="Times New Roman" w:cs="Times New Roman"/>
          <w:spacing w:val="9"/>
        </w:rPr>
        <w:t xml:space="preserve"> </w:t>
      </w:r>
      <w:r w:rsidRPr="00B87FD4">
        <w:rPr>
          <w:rFonts w:ascii="Times New Roman" w:hAnsi="Times New Roman" w:cs="Times New Roman"/>
          <w:spacing w:val="-1"/>
        </w:rPr>
        <w:t>d’appalto</w:t>
      </w:r>
      <w:r w:rsidRPr="00B87FD4">
        <w:rPr>
          <w:rFonts w:ascii="Times New Roman" w:hAnsi="Times New Roman" w:cs="Times New Roman"/>
          <w:spacing w:val="9"/>
        </w:rPr>
        <w:t xml:space="preserve"> </w:t>
      </w:r>
      <w:r w:rsidRPr="00B87FD4">
        <w:rPr>
          <w:rFonts w:ascii="Times New Roman" w:hAnsi="Times New Roman" w:cs="Times New Roman"/>
        </w:rPr>
        <w:t>e</w:t>
      </w:r>
      <w:r w:rsidRPr="00B87FD4">
        <w:rPr>
          <w:rFonts w:ascii="Times New Roman" w:hAnsi="Times New Roman" w:cs="Times New Roman"/>
          <w:spacing w:val="9"/>
        </w:rPr>
        <w:t xml:space="preserve"> </w:t>
      </w:r>
      <w:r w:rsidRPr="00B87FD4">
        <w:rPr>
          <w:rFonts w:ascii="Times New Roman" w:hAnsi="Times New Roman" w:cs="Times New Roman"/>
          <w:spacing w:val="-1"/>
        </w:rPr>
        <w:t>dopo</w:t>
      </w:r>
      <w:r w:rsidRPr="00B87FD4">
        <w:rPr>
          <w:rFonts w:ascii="Times New Roman" w:hAnsi="Times New Roman" w:cs="Times New Roman"/>
          <w:spacing w:val="8"/>
        </w:rPr>
        <w:t xml:space="preserve"> </w:t>
      </w:r>
      <w:r w:rsidRPr="00B87FD4">
        <w:rPr>
          <w:rFonts w:ascii="Times New Roman" w:hAnsi="Times New Roman" w:cs="Times New Roman"/>
        </w:rPr>
        <w:t>l’accredito</w:t>
      </w:r>
      <w:r w:rsidRPr="00B87FD4">
        <w:rPr>
          <w:rFonts w:ascii="Times New Roman" w:hAnsi="Times New Roman" w:cs="Times New Roman"/>
          <w:spacing w:val="9"/>
        </w:rPr>
        <w:t xml:space="preserve"> </w:t>
      </w:r>
      <w:r w:rsidRPr="00B87FD4">
        <w:rPr>
          <w:rFonts w:ascii="Times New Roman" w:hAnsi="Times New Roman" w:cs="Times New Roman"/>
        </w:rPr>
        <w:t>delle</w:t>
      </w:r>
      <w:r w:rsidRPr="00B87FD4">
        <w:rPr>
          <w:rFonts w:ascii="Times New Roman" w:hAnsi="Times New Roman" w:cs="Times New Roman"/>
          <w:spacing w:val="10"/>
        </w:rPr>
        <w:t xml:space="preserve"> </w:t>
      </w:r>
      <w:r w:rsidRPr="00B87FD4">
        <w:rPr>
          <w:rFonts w:ascii="Times New Roman" w:hAnsi="Times New Roman" w:cs="Times New Roman"/>
        </w:rPr>
        <w:t>somme</w:t>
      </w:r>
      <w:r w:rsidRPr="00B87FD4">
        <w:rPr>
          <w:rFonts w:ascii="Times New Roman" w:hAnsi="Times New Roman" w:cs="Times New Roman"/>
          <w:spacing w:val="9"/>
        </w:rPr>
        <w:t xml:space="preserve"> </w:t>
      </w:r>
      <w:r w:rsidRPr="00B87FD4">
        <w:rPr>
          <w:rFonts w:ascii="Times New Roman" w:hAnsi="Times New Roman" w:cs="Times New Roman"/>
        </w:rPr>
        <w:t>da</w:t>
      </w:r>
      <w:r w:rsidRPr="00B87FD4">
        <w:rPr>
          <w:rFonts w:ascii="Times New Roman" w:hAnsi="Times New Roman" w:cs="Times New Roman"/>
          <w:spacing w:val="9"/>
        </w:rPr>
        <w:t xml:space="preserve"> </w:t>
      </w:r>
      <w:r w:rsidRPr="00B87FD4">
        <w:rPr>
          <w:rFonts w:ascii="Times New Roman" w:hAnsi="Times New Roman" w:cs="Times New Roman"/>
        </w:rPr>
        <w:t>parte</w:t>
      </w:r>
      <w:r w:rsidRPr="00B87FD4">
        <w:rPr>
          <w:rFonts w:ascii="Times New Roman" w:hAnsi="Times New Roman" w:cs="Times New Roman"/>
          <w:spacing w:val="27"/>
          <w:w w:val="99"/>
        </w:rPr>
        <w:t xml:space="preserve"> </w:t>
      </w:r>
      <w:r w:rsidRPr="00B87FD4">
        <w:rPr>
          <w:rFonts w:ascii="Times New Roman" w:hAnsi="Times New Roman" w:cs="Times New Roman"/>
        </w:rPr>
        <w:t>dell’ente</w:t>
      </w:r>
      <w:r w:rsidRPr="00B87FD4">
        <w:rPr>
          <w:rFonts w:ascii="Times New Roman" w:hAnsi="Times New Roman" w:cs="Times New Roman"/>
          <w:spacing w:val="-10"/>
        </w:rPr>
        <w:t xml:space="preserve"> </w:t>
      </w:r>
      <w:r w:rsidRPr="00B87FD4">
        <w:rPr>
          <w:rFonts w:ascii="Times New Roman" w:hAnsi="Times New Roman" w:cs="Times New Roman"/>
        </w:rPr>
        <w:t>che</w:t>
      </w:r>
      <w:r w:rsidRPr="00B87FD4">
        <w:rPr>
          <w:rFonts w:ascii="Times New Roman" w:hAnsi="Times New Roman" w:cs="Times New Roman"/>
          <w:spacing w:val="-10"/>
        </w:rPr>
        <w:t xml:space="preserve"> </w:t>
      </w:r>
      <w:r w:rsidRPr="00B87FD4">
        <w:rPr>
          <w:rFonts w:ascii="Times New Roman" w:hAnsi="Times New Roman" w:cs="Times New Roman"/>
        </w:rPr>
        <w:t>finanzia</w:t>
      </w:r>
      <w:r w:rsidRPr="00B87FD4">
        <w:rPr>
          <w:rFonts w:ascii="Times New Roman" w:hAnsi="Times New Roman" w:cs="Times New Roman"/>
          <w:spacing w:val="-9"/>
        </w:rPr>
        <w:t xml:space="preserve"> </w:t>
      </w:r>
      <w:r w:rsidRPr="00B87FD4">
        <w:rPr>
          <w:rFonts w:ascii="Times New Roman" w:hAnsi="Times New Roman" w:cs="Times New Roman"/>
        </w:rPr>
        <w:t>l’opera.</w:t>
      </w:r>
    </w:p>
    <w:p w:rsidR="00613AD7" w:rsidRPr="00B87FD4" w:rsidRDefault="00613AD7" w:rsidP="00B87FD4">
      <w:pPr>
        <w:pStyle w:val="Corpodeltesto"/>
        <w:kinsoku w:val="0"/>
        <w:overflowPunct w:val="0"/>
        <w:ind w:left="100" w:right="106"/>
        <w:jc w:val="both"/>
        <w:rPr>
          <w:rFonts w:ascii="Times New Roman" w:hAnsi="Times New Roman" w:cs="Times New Roman"/>
        </w:rPr>
      </w:pPr>
      <w:r w:rsidRPr="00B87FD4">
        <w:rPr>
          <w:rFonts w:ascii="Times New Roman" w:hAnsi="Times New Roman" w:cs="Times New Roman"/>
        </w:rPr>
        <w:t>Per</w:t>
      </w:r>
      <w:r w:rsidRPr="00B87FD4">
        <w:rPr>
          <w:rFonts w:ascii="Times New Roman" w:hAnsi="Times New Roman" w:cs="Times New Roman"/>
          <w:spacing w:val="-3"/>
        </w:rPr>
        <w:t xml:space="preserve"> </w:t>
      </w:r>
      <w:r w:rsidRPr="00B87FD4">
        <w:rPr>
          <w:rFonts w:ascii="Times New Roman" w:hAnsi="Times New Roman" w:cs="Times New Roman"/>
        </w:rPr>
        <w:t>quanto</w:t>
      </w:r>
      <w:r w:rsidRPr="00B87FD4">
        <w:rPr>
          <w:rFonts w:ascii="Times New Roman" w:hAnsi="Times New Roman" w:cs="Times New Roman"/>
          <w:spacing w:val="-4"/>
        </w:rPr>
        <w:t xml:space="preserve"> </w:t>
      </w:r>
      <w:r w:rsidRPr="00B87FD4">
        <w:rPr>
          <w:rFonts w:ascii="Times New Roman" w:hAnsi="Times New Roman" w:cs="Times New Roman"/>
        </w:rPr>
        <w:t>attiene</w:t>
      </w:r>
      <w:r w:rsidRPr="00B87FD4">
        <w:rPr>
          <w:rFonts w:ascii="Times New Roman" w:hAnsi="Times New Roman" w:cs="Times New Roman"/>
          <w:spacing w:val="-2"/>
        </w:rPr>
        <w:t xml:space="preserve"> </w:t>
      </w:r>
      <w:r w:rsidRPr="00B87FD4">
        <w:rPr>
          <w:rFonts w:ascii="Times New Roman" w:hAnsi="Times New Roman" w:cs="Times New Roman"/>
        </w:rPr>
        <w:t>ai</w:t>
      </w:r>
      <w:r w:rsidRPr="00B87FD4">
        <w:rPr>
          <w:rFonts w:ascii="Times New Roman" w:hAnsi="Times New Roman" w:cs="Times New Roman"/>
          <w:spacing w:val="-4"/>
        </w:rPr>
        <w:t xml:space="preserve"> </w:t>
      </w:r>
      <w:r w:rsidRPr="00B87FD4">
        <w:rPr>
          <w:rFonts w:ascii="Times New Roman" w:hAnsi="Times New Roman" w:cs="Times New Roman"/>
        </w:rPr>
        <w:t>pagamenti,</w:t>
      </w:r>
      <w:r w:rsidRPr="00B87FD4">
        <w:rPr>
          <w:rFonts w:ascii="Times New Roman" w:hAnsi="Times New Roman" w:cs="Times New Roman"/>
          <w:spacing w:val="-4"/>
        </w:rPr>
        <w:t xml:space="preserve"> </w:t>
      </w:r>
      <w:r w:rsidRPr="00B87FD4">
        <w:rPr>
          <w:rFonts w:ascii="Times New Roman" w:hAnsi="Times New Roman" w:cs="Times New Roman"/>
        </w:rPr>
        <w:t>trova</w:t>
      </w:r>
      <w:r w:rsidRPr="00B87FD4">
        <w:rPr>
          <w:rFonts w:ascii="Times New Roman" w:hAnsi="Times New Roman" w:cs="Times New Roman"/>
          <w:spacing w:val="-3"/>
        </w:rPr>
        <w:t xml:space="preserve"> </w:t>
      </w:r>
      <w:r w:rsidRPr="00B87FD4">
        <w:rPr>
          <w:rFonts w:ascii="Times New Roman" w:hAnsi="Times New Roman" w:cs="Times New Roman"/>
        </w:rPr>
        <w:t>applicazione</w:t>
      </w:r>
      <w:r w:rsidRPr="00B87FD4">
        <w:rPr>
          <w:rFonts w:ascii="Times New Roman" w:hAnsi="Times New Roman" w:cs="Times New Roman"/>
          <w:spacing w:val="-4"/>
        </w:rPr>
        <w:t xml:space="preserve"> </w:t>
      </w:r>
      <w:r w:rsidRPr="00B87FD4">
        <w:rPr>
          <w:rFonts w:ascii="Times New Roman" w:hAnsi="Times New Roman" w:cs="Times New Roman"/>
        </w:rPr>
        <w:t>l'art.</w:t>
      </w:r>
      <w:r w:rsidRPr="00B87FD4">
        <w:rPr>
          <w:rFonts w:ascii="Times New Roman" w:hAnsi="Times New Roman" w:cs="Times New Roman"/>
          <w:spacing w:val="-4"/>
        </w:rPr>
        <w:t xml:space="preserve"> </w:t>
      </w:r>
      <w:r w:rsidRPr="00B87FD4">
        <w:rPr>
          <w:rFonts w:ascii="Times New Roman" w:hAnsi="Times New Roman" w:cs="Times New Roman"/>
        </w:rPr>
        <w:t>3</w:t>
      </w:r>
      <w:r w:rsidRPr="00B87FD4">
        <w:rPr>
          <w:rFonts w:ascii="Times New Roman" w:hAnsi="Times New Roman" w:cs="Times New Roman"/>
          <w:spacing w:val="-3"/>
        </w:rPr>
        <w:t xml:space="preserve"> </w:t>
      </w:r>
      <w:r w:rsidRPr="00B87FD4">
        <w:rPr>
          <w:rFonts w:ascii="Times New Roman" w:hAnsi="Times New Roman" w:cs="Times New Roman"/>
        </w:rPr>
        <w:t>della</w:t>
      </w:r>
      <w:r w:rsidRPr="00B87FD4">
        <w:rPr>
          <w:rFonts w:ascii="Times New Roman" w:hAnsi="Times New Roman" w:cs="Times New Roman"/>
          <w:spacing w:val="-3"/>
        </w:rPr>
        <w:t xml:space="preserve"> </w:t>
      </w:r>
      <w:r w:rsidRPr="00B87FD4">
        <w:rPr>
          <w:rFonts w:ascii="Times New Roman" w:hAnsi="Times New Roman" w:cs="Times New Roman"/>
        </w:rPr>
        <w:t>legge</w:t>
      </w:r>
      <w:r w:rsidRPr="00B87FD4">
        <w:rPr>
          <w:rFonts w:ascii="Times New Roman" w:hAnsi="Times New Roman" w:cs="Times New Roman"/>
          <w:spacing w:val="-3"/>
        </w:rPr>
        <w:t xml:space="preserve"> </w:t>
      </w:r>
      <w:r w:rsidRPr="00B87FD4">
        <w:rPr>
          <w:rFonts w:ascii="Times New Roman" w:hAnsi="Times New Roman" w:cs="Times New Roman"/>
        </w:rPr>
        <w:t>13</w:t>
      </w:r>
      <w:r w:rsidRPr="00B87FD4">
        <w:rPr>
          <w:rFonts w:ascii="Times New Roman" w:hAnsi="Times New Roman" w:cs="Times New Roman"/>
          <w:spacing w:val="-4"/>
        </w:rPr>
        <w:t xml:space="preserve"> </w:t>
      </w:r>
      <w:r w:rsidRPr="00B87FD4">
        <w:rPr>
          <w:rFonts w:ascii="Times New Roman" w:hAnsi="Times New Roman" w:cs="Times New Roman"/>
        </w:rPr>
        <w:t>agosto</w:t>
      </w:r>
      <w:r w:rsidRPr="00B87FD4">
        <w:rPr>
          <w:rFonts w:ascii="Times New Roman" w:hAnsi="Times New Roman" w:cs="Times New Roman"/>
          <w:spacing w:val="-3"/>
        </w:rPr>
        <w:t xml:space="preserve"> </w:t>
      </w:r>
      <w:r w:rsidRPr="00B87FD4">
        <w:rPr>
          <w:rFonts w:ascii="Times New Roman" w:hAnsi="Times New Roman" w:cs="Times New Roman"/>
        </w:rPr>
        <w:t>2010,</w:t>
      </w:r>
      <w:r w:rsidRPr="00B87FD4">
        <w:rPr>
          <w:rFonts w:ascii="Times New Roman" w:hAnsi="Times New Roman" w:cs="Times New Roman"/>
          <w:spacing w:val="-1"/>
        </w:rPr>
        <w:t xml:space="preserve"> </w:t>
      </w:r>
      <w:r w:rsidRPr="00B87FD4">
        <w:rPr>
          <w:rFonts w:ascii="Times New Roman" w:hAnsi="Times New Roman" w:cs="Times New Roman"/>
        </w:rPr>
        <w:t>n.</w:t>
      </w:r>
      <w:r w:rsidRPr="00B87FD4">
        <w:rPr>
          <w:rFonts w:ascii="Times New Roman" w:hAnsi="Times New Roman" w:cs="Times New Roman"/>
          <w:spacing w:val="23"/>
          <w:w w:val="99"/>
        </w:rPr>
        <w:t xml:space="preserve"> </w:t>
      </w:r>
      <w:r w:rsidRPr="00B87FD4">
        <w:rPr>
          <w:rFonts w:ascii="Times New Roman" w:hAnsi="Times New Roman" w:cs="Times New Roman"/>
        </w:rPr>
        <w:t>136</w:t>
      </w:r>
      <w:r w:rsidRPr="00B87FD4">
        <w:rPr>
          <w:rFonts w:ascii="Times New Roman" w:hAnsi="Times New Roman" w:cs="Times New Roman"/>
          <w:spacing w:val="-7"/>
        </w:rPr>
        <w:t xml:space="preserve"> </w:t>
      </w:r>
      <w:r w:rsidRPr="00B87FD4">
        <w:rPr>
          <w:rFonts w:ascii="Times New Roman" w:hAnsi="Times New Roman" w:cs="Times New Roman"/>
        </w:rPr>
        <w:t>in</w:t>
      </w:r>
      <w:r w:rsidRPr="00B87FD4">
        <w:rPr>
          <w:rFonts w:ascii="Times New Roman" w:hAnsi="Times New Roman" w:cs="Times New Roman"/>
          <w:spacing w:val="-7"/>
        </w:rPr>
        <w:t xml:space="preserve"> </w:t>
      </w:r>
      <w:r w:rsidRPr="00B87FD4">
        <w:rPr>
          <w:rFonts w:ascii="Times New Roman" w:hAnsi="Times New Roman" w:cs="Times New Roman"/>
        </w:rPr>
        <w:t>tema</w:t>
      </w:r>
      <w:r w:rsidRPr="00B87FD4">
        <w:rPr>
          <w:rFonts w:ascii="Times New Roman" w:hAnsi="Times New Roman" w:cs="Times New Roman"/>
          <w:spacing w:val="-6"/>
        </w:rPr>
        <w:t xml:space="preserve"> </w:t>
      </w:r>
      <w:r w:rsidRPr="00B87FD4">
        <w:rPr>
          <w:rFonts w:ascii="Times New Roman" w:hAnsi="Times New Roman" w:cs="Times New Roman"/>
        </w:rPr>
        <w:t>di</w:t>
      </w:r>
      <w:r w:rsidRPr="00B87FD4">
        <w:rPr>
          <w:rFonts w:ascii="Times New Roman" w:hAnsi="Times New Roman" w:cs="Times New Roman"/>
          <w:spacing w:val="-7"/>
        </w:rPr>
        <w:t xml:space="preserve"> </w:t>
      </w:r>
      <w:r w:rsidRPr="00B87FD4">
        <w:rPr>
          <w:rFonts w:ascii="Times New Roman" w:hAnsi="Times New Roman" w:cs="Times New Roman"/>
        </w:rPr>
        <w:t>tracciabilità</w:t>
      </w:r>
      <w:r w:rsidRPr="00B87FD4">
        <w:rPr>
          <w:rFonts w:ascii="Times New Roman" w:hAnsi="Times New Roman" w:cs="Times New Roman"/>
          <w:spacing w:val="-6"/>
        </w:rPr>
        <w:t xml:space="preserve"> </w:t>
      </w:r>
      <w:r w:rsidRPr="00B87FD4">
        <w:rPr>
          <w:rFonts w:ascii="Times New Roman" w:hAnsi="Times New Roman" w:cs="Times New Roman"/>
        </w:rPr>
        <w:t>dei</w:t>
      </w:r>
      <w:r w:rsidRPr="00B87FD4">
        <w:rPr>
          <w:rFonts w:ascii="Times New Roman" w:hAnsi="Times New Roman" w:cs="Times New Roman"/>
          <w:spacing w:val="-7"/>
        </w:rPr>
        <w:t xml:space="preserve"> </w:t>
      </w:r>
      <w:r w:rsidRPr="00B87FD4">
        <w:rPr>
          <w:rFonts w:ascii="Times New Roman" w:hAnsi="Times New Roman" w:cs="Times New Roman"/>
        </w:rPr>
        <w:t>flussi</w:t>
      </w:r>
      <w:r w:rsidRPr="00B87FD4">
        <w:rPr>
          <w:rFonts w:ascii="Times New Roman" w:hAnsi="Times New Roman" w:cs="Times New Roman"/>
          <w:spacing w:val="-7"/>
        </w:rPr>
        <w:t xml:space="preserve"> </w:t>
      </w:r>
      <w:r w:rsidRPr="00B87FD4">
        <w:rPr>
          <w:rFonts w:ascii="Times New Roman" w:hAnsi="Times New Roman" w:cs="Times New Roman"/>
        </w:rPr>
        <w:t>finanziari.</w:t>
      </w:r>
    </w:p>
    <w:p w:rsidR="00613AD7" w:rsidRPr="00B87FD4" w:rsidRDefault="00613AD7" w:rsidP="00B87FD4">
      <w:pPr>
        <w:pStyle w:val="Corpodeltesto"/>
        <w:kinsoku w:val="0"/>
        <w:overflowPunct w:val="0"/>
        <w:spacing w:before="11"/>
        <w:ind w:left="0"/>
        <w:jc w:val="both"/>
        <w:rPr>
          <w:rFonts w:ascii="Times New Roman" w:hAnsi="Times New Roman" w:cs="Times New Roman"/>
          <w:sz w:val="21"/>
          <w:szCs w:val="21"/>
        </w:rPr>
      </w:pPr>
    </w:p>
    <w:p w:rsidR="00613AD7" w:rsidRPr="00EC5277" w:rsidRDefault="00613AD7" w:rsidP="00B87FD4">
      <w:pPr>
        <w:pStyle w:val="Corpodeltesto"/>
        <w:numPr>
          <w:ilvl w:val="1"/>
          <w:numId w:val="30"/>
        </w:numPr>
        <w:tabs>
          <w:tab w:val="left" w:pos="615"/>
        </w:tabs>
        <w:kinsoku w:val="0"/>
        <w:overflowPunct w:val="0"/>
        <w:ind w:left="614"/>
        <w:jc w:val="both"/>
        <w:rPr>
          <w:rFonts w:ascii="Times New Roman" w:hAnsi="Times New Roman" w:cs="Times New Roman"/>
        </w:rPr>
      </w:pPr>
      <w:r w:rsidRPr="00EC5277">
        <w:rPr>
          <w:rFonts w:ascii="Times New Roman" w:hAnsi="Times New Roman" w:cs="Times New Roman"/>
          <w:b/>
          <w:bCs/>
        </w:rPr>
        <w:t>Subappalto</w:t>
      </w:r>
    </w:p>
    <w:p w:rsidR="00613AD7" w:rsidRPr="00B87FD4" w:rsidRDefault="00613AD7" w:rsidP="00B87FD4">
      <w:pPr>
        <w:pStyle w:val="Corpodeltesto"/>
        <w:kinsoku w:val="0"/>
        <w:overflowPunct w:val="0"/>
        <w:spacing w:before="1"/>
        <w:ind w:left="0"/>
        <w:jc w:val="both"/>
        <w:rPr>
          <w:rFonts w:ascii="Times New Roman" w:hAnsi="Times New Roman" w:cs="Times New Roman"/>
          <w:b/>
          <w:bCs/>
        </w:rPr>
      </w:pPr>
    </w:p>
    <w:p w:rsidR="00613AD7" w:rsidRPr="00B87FD4" w:rsidRDefault="00613AD7" w:rsidP="00B87FD4">
      <w:pPr>
        <w:pStyle w:val="Corpodeltesto"/>
        <w:kinsoku w:val="0"/>
        <w:overflowPunct w:val="0"/>
        <w:spacing w:line="258" w:lineRule="exact"/>
        <w:ind w:left="100"/>
        <w:jc w:val="both"/>
        <w:rPr>
          <w:rFonts w:ascii="Times New Roman" w:hAnsi="Times New Roman" w:cs="Times New Roman"/>
        </w:rPr>
      </w:pPr>
      <w:r w:rsidRPr="00B87FD4">
        <w:rPr>
          <w:rFonts w:ascii="Times New Roman" w:hAnsi="Times New Roman" w:cs="Times New Roman"/>
        </w:rPr>
        <w:t>Gli</w:t>
      </w:r>
      <w:r w:rsidRPr="00B87FD4">
        <w:rPr>
          <w:rFonts w:ascii="Times New Roman" w:hAnsi="Times New Roman" w:cs="Times New Roman"/>
          <w:spacing w:val="-8"/>
        </w:rPr>
        <w:t xml:space="preserve"> </w:t>
      </w:r>
      <w:r w:rsidRPr="00B87FD4">
        <w:rPr>
          <w:rFonts w:ascii="Times New Roman" w:hAnsi="Times New Roman" w:cs="Times New Roman"/>
        </w:rPr>
        <w:t>eventuali</w:t>
      </w:r>
      <w:r w:rsidRPr="00B87FD4">
        <w:rPr>
          <w:rFonts w:ascii="Times New Roman" w:hAnsi="Times New Roman" w:cs="Times New Roman"/>
          <w:spacing w:val="-8"/>
        </w:rPr>
        <w:t xml:space="preserve"> </w:t>
      </w:r>
      <w:r w:rsidRPr="00B87FD4">
        <w:rPr>
          <w:rFonts w:ascii="Times New Roman" w:hAnsi="Times New Roman" w:cs="Times New Roman"/>
        </w:rPr>
        <w:t>subappalti</w:t>
      </w:r>
      <w:r w:rsidRPr="00B87FD4">
        <w:rPr>
          <w:rFonts w:ascii="Times New Roman" w:hAnsi="Times New Roman" w:cs="Times New Roman"/>
          <w:spacing w:val="-8"/>
        </w:rPr>
        <w:t xml:space="preserve"> </w:t>
      </w:r>
      <w:r w:rsidRPr="00B87FD4">
        <w:rPr>
          <w:rFonts w:ascii="Times New Roman" w:hAnsi="Times New Roman" w:cs="Times New Roman"/>
        </w:rPr>
        <w:t>saranno</w:t>
      </w:r>
      <w:r w:rsidRPr="00B87FD4">
        <w:rPr>
          <w:rFonts w:ascii="Times New Roman" w:hAnsi="Times New Roman" w:cs="Times New Roman"/>
          <w:spacing w:val="-8"/>
        </w:rPr>
        <w:t xml:space="preserve"> </w:t>
      </w:r>
      <w:r w:rsidRPr="00B87FD4">
        <w:rPr>
          <w:rFonts w:ascii="Times New Roman" w:hAnsi="Times New Roman" w:cs="Times New Roman"/>
        </w:rPr>
        <w:t>disciplinati</w:t>
      </w:r>
      <w:r w:rsidRPr="00B87FD4">
        <w:rPr>
          <w:rFonts w:ascii="Times New Roman" w:hAnsi="Times New Roman" w:cs="Times New Roman"/>
          <w:spacing w:val="-6"/>
        </w:rPr>
        <w:t xml:space="preserve"> </w:t>
      </w:r>
      <w:r w:rsidRPr="00B87FD4">
        <w:rPr>
          <w:rFonts w:ascii="Times New Roman" w:hAnsi="Times New Roman" w:cs="Times New Roman"/>
        </w:rPr>
        <w:t>ai</w:t>
      </w:r>
      <w:r w:rsidRPr="00B87FD4">
        <w:rPr>
          <w:rFonts w:ascii="Times New Roman" w:hAnsi="Times New Roman" w:cs="Times New Roman"/>
          <w:spacing w:val="-7"/>
        </w:rPr>
        <w:t xml:space="preserve"> </w:t>
      </w:r>
      <w:r w:rsidRPr="00B87FD4">
        <w:rPr>
          <w:rFonts w:ascii="Times New Roman" w:hAnsi="Times New Roman" w:cs="Times New Roman"/>
        </w:rPr>
        <w:t>sensi</w:t>
      </w:r>
      <w:r w:rsidRPr="00B87FD4">
        <w:rPr>
          <w:rFonts w:ascii="Times New Roman" w:hAnsi="Times New Roman" w:cs="Times New Roman"/>
          <w:spacing w:val="-8"/>
        </w:rPr>
        <w:t xml:space="preserve"> </w:t>
      </w:r>
      <w:r w:rsidRPr="00B87FD4">
        <w:rPr>
          <w:rFonts w:ascii="Times New Roman" w:hAnsi="Times New Roman" w:cs="Times New Roman"/>
        </w:rPr>
        <w:t>delle</w:t>
      </w:r>
      <w:r w:rsidRPr="00B87FD4">
        <w:rPr>
          <w:rFonts w:ascii="Times New Roman" w:hAnsi="Times New Roman" w:cs="Times New Roman"/>
          <w:spacing w:val="-8"/>
        </w:rPr>
        <w:t xml:space="preserve"> </w:t>
      </w:r>
      <w:r w:rsidRPr="00B87FD4">
        <w:rPr>
          <w:rFonts w:ascii="Times New Roman" w:hAnsi="Times New Roman" w:cs="Times New Roman"/>
        </w:rPr>
        <w:t>vigenti</w:t>
      </w:r>
      <w:r w:rsidRPr="00B87FD4">
        <w:rPr>
          <w:rFonts w:ascii="Times New Roman" w:hAnsi="Times New Roman" w:cs="Times New Roman"/>
          <w:spacing w:val="-8"/>
        </w:rPr>
        <w:t xml:space="preserve"> </w:t>
      </w:r>
      <w:r w:rsidRPr="00B87FD4">
        <w:rPr>
          <w:rFonts w:ascii="Times New Roman" w:hAnsi="Times New Roman" w:cs="Times New Roman"/>
        </w:rPr>
        <w:t>leggi.</w:t>
      </w:r>
    </w:p>
    <w:p w:rsidR="00613AD7" w:rsidRPr="00B87FD4" w:rsidRDefault="00613AD7" w:rsidP="00B87FD4">
      <w:pPr>
        <w:pStyle w:val="Corpodeltesto"/>
        <w:kinsoku w:val="0"/>
        <w:overflowPunct w:val="0"/>
        <w:ind w:left="100" w:right="103"/>
        <w:jc w:val="both"/>
        <w:rPr>
          <w:rFonts w:ascii="Times New Roman" w:hAnsi="Times New Roman" w:cs="Times New Roman"/>
        </w:rPr>
      </w:pPr>
      <w:r w:rsidRPr="00B87FD4">
        <w:rPr>
          <w:rFonts w:ascii="Times New Roman" w:hAnsi="Times New Roman" w:cs="Times New Roman"/>
          <w:spacing w:val="-1"/>
        </w:rPr>
        <w:t>Non</w:t>
      </w:r>
      <w:r w:rsidRPr="00B87FD4">
        <w:rPr>
          <w:rFonts w:ascii="Times New Roman" w:hAnsi="Times New Roman" w:cs="Times New Roman"/>
          <w:spacing w:val="16"/>
        </w:rPr>
        <w:t xml:space="preserve"> </w:t>
      </w:r>
      <w:r w:rsidRPr="00B87FD4">
        <w:rPr>
          <w:rFonts w:ascii="Times New Roman" w:hAnsi="Times New Roman" w:cs="Times New Roman"/>
        </w:rPr>
        <w:t>è</w:t>
      </w:r>
      <w:r w:rsidRPr="00B87FD4">
        <w:rPr>
          <w:rFonts w:ascii="Times New Roman" w:hAnsi="Times New Roman" w:cs="Times New Roman"/>
          <w:spacing w:val="16"/>
        </w:rPr>
        <w:t xml:space="preserve"> </w:t>
      </w:r>
      <w:r w:rsidRPr="00B87FD4">
        <w:rPr>
          <w:rFonts w:ascii="Times New Roman" w:hAnsi="Times New Roman" w:cs="Times New Roman"/>
          <w:spacing w:val="-1"/>
        </w:rPr>
        <w:t>consentito</w:t>
      </w:r>
      <w:r w:rsidRPr="00B87FD4">
        <w:rPr>
          <w:rFonts w:ascii="Times New Roman" w:hAnsi="Times New Roman" w:cs="Times New Roman"/>
          <w:spacing w:val="15"/>
        </w:rPr>
        <w:t xml:space="preserve"> </w:t>
      </w:r>
      <w:r w:rsidRPr="00B87FD4">
        <w:rPr>
          <w:rFonts w:ascii="Times New Roman" w:hAnsi="Times New Roman" w:cs="Times New Roman"/>
          <w:spacing w:val="-1"/>
        </w:rPr>
        <w:t>affidare</w:t>
      </w:r>
      <w:r w:rsidRPr="00B87FD4">
        <w:rPr>
          <w:rFonts w:ascii="Times New Roman" w:hAnsi="Times New Roman" w:cs="Times New Roman"/>
          <w:spacing w:val="15"/>
        </w:rPr>
        <w:t xml:space="preserve"> </w:t>
      </w:r>
      <w:r w:rsidRPr="00B87FD4">
        <w:rPr>
          <w:rFonts w:ascii="Times New Roman" w:hAnsi="Times New Roman" w:cs="Times New Roman"/>
          <w:spacing w:val="-1"/>
        </w:rPr>
        <w:t>subappalti</w:t>
      </w:r>
      <w:r w:rsidRPr="00B87FD4">
        <w:rPr>
          <w:rFonts w:ascii="Times New Roman" w:hAnsi="Times New Roman" w:cs="Times New Roman"/>
          <w:spacing w:val="17"/>
        </w:rPr>
        <w:t xml:space="preserve"> </w:t>
      </w:r>
      <w:r w:rsidRPr="00B87FD4">
        <w:rPr>
          <w:rFonts w:ascii="Times New Roman" w:hAnsi="Times New Roman" w:cs="Times New Roman"/>
        </w:rPr>
        <w:t>a</w:t>
      </w:r>
      <w:r w:rsidRPr="00B87FD4">
        <w:rPr>
          <w:rFonts w:ascii="Times New Roman" w:hAnsi="Times New Roman" w:cs="Times New Roman"/>
          <w:spacing w:val="16"/>
        </w:rPr>
        <w:t xml:space="preserve"> </w:t>
      </w:r>
      <w:r w:rsidRPr="00B87FD4">
        <w:rPr>
          <w:rFonts w:ascii="Times New Roman" w:hAnsi="Times New Roman" w:cs="Times New Roman"/>
          <w:spacing w:val="-1"/>
        </w:rPr>
        <w:t>soggetti</w:t>
      </w:r>
      <w:r w:rsidRPr="00B87FD4">
        <w:rPr>
          <w:rFonts w:ascii="Times New Roman" w:hAnsi="Times New Roman" w:cs="Times New Roman"/>
          <w:spacing w:val="18"/>
        </w:rPr>
        <w:t xml:space="preserve"> </w:t>
      </w:r>
      <w:r w:rsidRPr="00B87FD4">
        <w:rPr>
          <w:rFonts w:ascii="Times New Roman" w:hAnsi="Times New Roman" w:cs="Times New Roman"/>
          <w:spacing w:val="-1"/>
        </w:rPr>
        <w:t>che</w:t>
      </w:r>
      <w:r w:rsidRPr="00B87FD4">
        <w:rPr>
          <w:rFonts w:ascii="Times New Roman" w:hAnsi="Times New Roman" w:cs="Times New Roman"/>
          <w:spacing w:val="15"/>
        </w:rPr>
        <w:t xml:space="preserve"> </w:t>
      </w:r>
      <w:r w:rsidRPr="00B87FD4">
        <w:rPr>
          <w:rFonts w:ascii="Times New Roman" w:hAnsi="Times New Roman" w:cs="Times New Roman"/>
        </w:rPr>
        <w:t>in</w:t>
      </w:r>
      <w:r w:rsidRPr="00B87FD4">
        <w:rPr>
          <w:rFonts w:ascii="Times New Roman" w:hAnsi="Times New Roman" w:cs="Times New Roman"/>
          <w:spacing w:val="17"/>
        </w:rPr>
        <w:t xml:space="preserve"> </w:t>
      </w:r>
      <w:r w:rsidRPr="00B87FD4">
        <w:rPr>
          <w:rFonts w:ascii="Times New Roman" w:hAnsi="Times New Roman" w:cs="Times New Roman"/>
          <w:spacing w:val="-1"/>
        </w:rPr>
        <w:t>qualunque</w:t>
      </w:r>
      <w:r w:rsidRPr="00B87FD4">
        <w:rPr>
          <w:rFonts w:ascii="Times New Roman" w:hAnsi="Times New Roman" w:cs="Times New Roman"/>
          <w:spacing w:val="16"/>
        </w:rPr>
        <w:t xml:space="preserve"> </w:t>
      </w:r>
      <w:r w:rsidRPr="00B87FD4">
        <w:rPr>
          <w:rFonts w:ascii="Times New Roman" w:hAnsi="Times New Roman" w:cs="Times New Roman"/>
          <w:spacing w:val="-1"/>
        </w:rPr>
        <w:t>forma</w:t>
      </w:r>
      <w:r w:rsidRPr="00B87FD4">
        <w:rPr>
          <w:rFonts w:ascii="Times New Roman" w:hAnsi="Times New Roman" w:cs="Times New Roman"/>
          <w:spacing w:val="16"/>
        </w:rPr>
        <w:t xml:space="preserve"> </w:t>
      </w:r>
      <w:r w:rsidRPr="00B87FD4">
        <w:rPr>
          <w:rFonts w:ascii="Times New Roman" w:hAnsi="Times New Roman" w:cs="Times New Roman"/>
          <w:spacing w:val="-1"/>
        </w:rPr>
        <w:t>abbiano</w:t>
      </w:r>
      <w:r w:rsidRPr="00B87FD4">
        <w:rPr>
          <w:rFonts w:ascii="Times New Roman" w:hAnsi="Times New Roman" w:cs="Times New Roman"/>
          <w:spacing w:val="91"/>
          <w:w w:val="99"/>
        </w:rPr>
        <w:t xml:space="preserve"> </w:t>
      </w:r>
      <w:r w:rsidRPr="00B87FD4">
        <w:rPr>
          <w:rFonts w:ascii="Times New Roman" w:hAnsi="Times New Roman" w:cs="Times New Roman"/>
        </w:rPr>
        <w:t>partecipato</w:t>
      </w:r>
      <w:r w:rsidRPr="00B87FD4">
        <w:rPr>
          <w:rFonts w:ascii="Times New Roman" w:hAnsi="Times New Roman" w:cs="Times New Roman"/>
          <w:spacing w:val="-11"/>
        </w:rPr>
        <w:t xml:space="preserve"> </w:t>
      </w:r>
      <w:r w:rsidRPr="00B87FD4">
        <w:rPr>
          <w:rFonts w:ascii="Times New Roman" w:hAnsi="Times New Roman" w:cs="Times New Roman"/>
        </w:rPr>
        <w:t>al</w:t>
      </w:r>
      <w:r w:rsidRPr="00B87FD4">
        <w:rPr>
          <w:rFonts w:ascii="Times New Roman" w:hAnsi="Times New Roman" w:cs="Times New Roman"/>
          <w:spacing w:val="-11"/>
        </w:rPr>
        <w:t xml:space="preserve"> </w:t>
      </w:r>
      <w:r w:rsidRPr="00B87FD4">
        <w:rPr>
          <w:rFonts w:ascii="Times New Roman" w:hAnsi="Times New Roman" w:cs="Times New Roman"/>
        </w:rPr>
        <w:t>presente</w:t>
      </w:r>
      <w:r w:rsidRPr="00B87FD4">
        <w:rPr>
          <w:rFonts w:ascii="Times New Roman" w:hAnsi="Times New Roman" w:cs="Times New Roman"/>
          <w:spacing w:val="-10"/>
        </w:rPr>
        <w:t xml:space="preserve"> </w:t>
      </w:r>
      <w:r w:rsidRPr="00B87FD4">
        <w:rPr>
          <w:rFonts w:ascii="Times New Roman" w:hAnsi="Times New Roman" w:cs="Times New Roman"/>
        </w:rPr>
        <w:t>appalto.</w:t>
      </w:r>
    </w:p>
    <w:p w:rsidR="00613AD7" w:rsidRPr="00B87FD4" w:rsidRDefault="00613AD7" w:rsidP="00B87FD4">
      <w:pPr>
        <w:pStyle w:val="Corpodeltesto"/>
        <w:kinsoku w:val="0"/>
        <w:overflowPunct w:val="0"/>
        <w:ind w:left="100" w:right="104"/>
        <w:jc w:val="both"/>
        <w:rPr>
          <w:rFonts w:ascii="Times New Roman" w:hAnsi="Times New Roman" w:cs="Times New Roman"/>
        </w:rPr>
      </w:pPr>
      <w:r w:rsidRPr="00B87FD4">
        <w:rPr>
          <w:rFonts w:ascii="Times New Roman" w:hAnsi="Times New Roman" w:cs="Times New Roman"/>
        </w:rPr>
        <w:t>Il</w:t>
      </w:r>
      <w:r w:rsidRPr="00B87FD4">
        <w:rPr>
          <w:rFonts w:ascii="Times New Roman" w:hAnsi="Times New Roman" w:cs="Times New Roman"/>
          <w:spacing w:val="34"/>
        </w:rPr>
        <w:t xml:space="preserve"> </w:t>
      </w:r>
      <w:r w:rsidRPr="00B87FD4">
        <w:rPr>
          <w:rFonts w:ascii="Times New Roman" w:hAnsi="Times New Roman" w:cs="Times New Roman"/>
        </w:rPr>
        <w:t>concorrente</w:t>
      </w:r>
      <w:r w:rsidRPr="00B87FD4">
        <w:rPr>
          <w:rFonts w:ascii="Times New Roman" w:hAnsi="Times New Roman" w:cs="Times New Roman"/>
          <w:spacing w:val="33"/>
        </w:rPr>
        <w:t xml:space="preserve"> </w:t>
      </w:r>
      <w:r w:rsidRPr="00B87FD4">
        <w:rPr>
          <w:rFonts w:ascii="Times New Roman" w:hAnsi="Times New Roman" w:cs="Times New Roman"/>
        </w:rPr>
        <w:t>deve</w:t>
      </w:r>
      <w:r w:rsidRPr="00B87FD4">
        <w:rPr>
          <w:rFonts w:ascii="Times New Roman" w:hAnsi="Times New Roman" w:cs="Times New Roman"/>
          <w:spacing w:val="34"/>
        </w:rPr>
        <w:t xml:space="preserve"> </w:t>
      </w:r>
      <w:r w:rsidRPr="00B87FD4">
        <w:rPr>
          <w:rFonts w:ascii="Times New Roman" w:hAnsi="Times New Roman" w:cs="Times New Roman"/>
        </w:rPr>
        <w:t>indicare</w:t>
      </w:r>
      <w:r w:rsidRPr="00B87FD4">
        <w:rPr>
          <w:rFonts w:ascii="Times New Roman" w:hAnsi="Times New Roman" w:cs="Times New Roman"/>
          <w:spacing w:val="35"/>
        </w:rPr>
        <w:t xml:space="preserve"> </w:t>
      </w:r>
      <w:r w:rsidRPr="00B87FD4">
        <w:rPr>
          <w:rFonts w:ascii="Times New Roman" w:hAnsi="Times New Roman" w:cs="Times New Roman"/>
        </w:rPr>
        <w:t>all'atto</w:t>
      </w:r>
      <w:r w:rsidRPr="00B87FD4">
        <w:rPr>
          <w:rFonts w:ascii="Times New Roman" w:hAnsi="Times New Roman" w:cs="Times New Roman"/>
          <w:spacing w:val="34"/>
        </w:rPr>
        <w:t xml:space="preserve"> </w:t>
      </w:r>
      <w:r w:rsidRPr="00B87FD4">
        <w:rPr>
          <w:rFonts w:ascii="Times New Roman" w:hAnsi="Times New Roman" w:cs="Times New Roman"/>
        </w:rPr>
        <w:t>dell'offerta</w:t>
      </w:r>
      <w:r w:rsidRPr="00B87FD4">
        <w:rPr>
          <w:rFonts w:ascii="Times New Roman" w:hAnsi="Times New Roman" w:cs="Times New Roman"/>
          <w:spacing w:val="34"/>
        </w:rPr>
        <w:t xml:space="preserve"> </w:t>
      </w:r>
      <w:r w:rsidRPr="00B87FD4">
        <w:rPr>
          <w:rFonts w:ascii="Times New Roman" w:hAnsi="Times New Roman" w:cs="Times New Roman"/>
        </w:rPr>
        <w:t>i</w:t>
      </w:r>
      <w:r w:rsidRPr="00B87FD4">
        <w:rPr>
          <w:rFonts w:ascii="Times New Roman" w:hAnsi="Times New Roman" w:cs="Times New Roman"/>
          <w:spacing w:val="34"/>
        </w:rPr>
        <w:t xml:space="preserve"> </w:t>
      </w:r>
      <w:r w:rsidRPr="00B87FD4">
        <w:rPr>
          <w:rFonts w:ascii="Times New Roman" w:hAnsi="Times New Roman" w:cs="Times New Roman"/>
        </w:rPr>
        <w:t>lavori</w:t>
      </w:r>
      <w:r w:rsidRPr="00B87FD4">
        <w:rPr>
          <w:rFonts w:ascii="Times New Roman" w:hAnsi="Times New Roman" w:cs="Times New Roman"/>
          <w:spacing w:val="34"/>
        </w:rPr>
        <w:t xml:space="preserve"> </w:t>
      </w:r>
      <w:r w:rsidRPr="00B87FD4">
        <w:rPr>
          <w:rFonts w:ascii="Times New Roman" w:hAnsi="Times New Roman" w:cs="Times New Roman"/>
        </w:rPr>
        <w:t>o</w:t>
      </w:r>
      <w:r w:rsidRPr="00B87FD4">
        <w:rPr>
          <w:rFonts w:ascii="Times New Roman" w:hAnsi="Times New Roman" w:cs="Times New Roman"/>
          <w:spacing w:val="34"/>
        </w:rPr>
        <w:t xml:space="preserve"> </w:t>
      </w:r>
      <w:r w:rsidRPr="00B87FD4">
        <w:rPr>
          <w:rFonts w:ascii="Times New Roman" w:hAnsi="Times New Roman" w:cs="Times New Roman"/>
        </w:rPr>
        <w:t>le</w:t>
      </w:r>
      <w:r w:rsidRPr="00B87FD4">
        <w:rPr>
          <w:rFonts w:ascii="Times New Roman" w:hAnsi="Times New Roman" w:cs="Times New Roman"/>
          <w:spacing w:val="34"/>
        </w:rPr>
        <w:t xml:space="preserve"> </w:t>
      </w:r>
      <w:r w:rsidRPr="00B87FD4">
        <w:rPr>
          <w:rFonts w:ascii="Times New Roman" w:hAnsi="Times New Roman" w:cs="Times New Roman"/>
        </w:rPr>
        <w:t>parti</w:t>
      </w:r>
      <w:r w:rsidRPr="00B87FD4">
        <w:rPr>
          <w:rFonts w:ascii="Times New Roman" w:hAnsi="Times New Roman" w:cs="Times New Roman"/>
          <w:spacing w:val="35"/>
        </w:rPr>
        <w:t xml:space="preserve"> </w:t>
      </w:r>
      <w:r w:rsidRPr="00B87FD4">
        <w:rPr>
          <w:rFonts w:ascii="Times New Roman" w:hAnsi="Times New Roman" w:cs="Times New Roman"/>
        </w:rPr>
        <w:t>di</w:t>
      </w:r>
      <w:r w:rsidRPr="00B87FD4">
        <w:rPr>
          <w:rFonts w:ascii="Times New Roman" w:hAnsi="Times New Roman" w:cs="Times New Roman"/>
          <w:spacing w:val="36"/>
        </w:rPr>
        <w:t xml:space="preserve"> </w:t>
      </w:r>
      <w:r w:rsidRPr="00B87FD4">
        <w:rPr>
          <w:rFonts w:ascii="Times New Roman" w:hAnsi="Times New Roman" w:cs="Times New Roman"/>
        </w:rPr>
        <w:t>opere</w:t>
      </w:r>
      <w:r w:rsidRPr="00B87FD4">
        <w:rPr>
          <w:rFonts w:ascii="Times New Roman" w:hAnsi="Times New Roman" w:cs="Times New Roman"/>
          <w:spacing w:val="34"/>
        </w:rPr>
        <w:t xml:space="preserve"> </w:t>
      </w:r>
      <w:r w:rsidRPr="00B87FD4">
        <w:rPr>
          <w:rFonts w:ascii="Times New Roman" w:hAnsi="Times New Roman" w:cs="Times New Roman"/>
        </w:rPr>
        <w:t>che</w:t>
      </w:r>
      <w:r w:rsidRPr="00B87FD4">
        <w:rPr>
          <w:rFonts w:ascii="Times New Roman" w:hAnsi="Times New Roman" w:cs="Times New Roman"/>
          <w:spacing w:val="34"/>
        </w:rPr>
        <w:t xml:space="preserve"> </w:t>
      </w:r>
      <w:r w:rsidRPr="00B87FD4">
        <w:rPr>
          <w:rFonts w:ascii="Times New Roman" w:hAnsi="Times New Roman" w:cs="Times New Roman"/>
        </w:rPr>
        <w:t>intende</w:t>
      </w:r>
      <w:r w:rsidRPr="00B87FD4">
        <w:rPr>
          <w:rFonts w:ascii="Times New Roman" w:hAnsi="Times New Roman" w:cs="Times New Roman"/>
          <w:spacing w:val="23"/>
          <w:w w:val="99"/>
        </w:rPr>
        <w:t xml:space="preserve"> </w:t>
      </w:r>
      <w:r w:rsidRPr="00B87FD4">
        <w:rPr>
          <w:rFonts w:ascii="Times New Roman" w:hAnsi="Times New Roman" w:cs="Times New Roman"/>
          <w:spacing w:val="-1"/>
        </w:rPr>
        <w:t>subappaltare</w:t>
      </w:r>
      <w:r w:rsidRPr="00B87FD4">
        <w:rPr>
          <w:rFonts w:ascii="Times New Roman" w:hAnsi="Times New Roman" w:cs="Times New Roman"/>
          <w:spacing w:val="42"/>
        </w:rPr>
        <w:t xml:space="preserve"> </w:t>
      </w:r>
      <w:r w:rsidRPr="00B87FD4">
        <w:rPr>
          <w:rFonts w:ascii="Times New Roman" w:hAnsi="Times New Roman" w:cs="Times New Roman"/>
        </w:rPr>
        <w:t>o</w:t>
      </w:r>
      <w:r w:rsidRPr="00B87FD4">
        <w:rPr>
          <w:rFonts w:ascii="Times New Roman" w:hAnsi="Times New Roman" w:cs="Times New Roman"/>
          <w:spacing w:val="43"/>
        </w:rPr>
        <w:t xml:space="preserve"> </w:t>
      </w:r>
      <w:r w:rsidRPr="00B87FD4">
        <w:rPr>
          <w:rFonts w:ascii="Times New Roman" w:hAnsi="Times New Roman" w:cs="Times New Roman"/>
        </w:rPr>
        <w:t>concedere</w:t>
      </w:r>
      <w:r w:rsidRPr="00B87FD4">
        <w:rPr>
          <w:rFonts w:ascii="Times New Roman" w:hAnsi="Times New Roman" w:cs="Times New Roman"/>
          <w:spacing w:val="42"/>
        </w:rPr>
        <w:t xml:space="preserve"> </w:t>
      </w:r>
      <w:r w:rsidRPr="00B87FD4">
        <w:rPr>
          <w:rFonts w:ascii="Times New Roman" w:hAnsi="Times New Roman" w:cs="Times New Roman"/>
        </w:rPr>
        <w:t>in</w:t>
      </w:r>
      <w:r w:rsidRPr="00B87FD4">
        <w:rPr>
          <w:rFonts w:ascii="Times New Roman" w:hAnsi="Times New Roman" w:cs="Times New Roman"/>
          <w:spacing w:val="43"/>
        </w:rPr>
        <w:t xml:space="preserve"> </w:t>
      </w:r>
      <w:r w:rsidRPr="00B87FD4">
        <w:rPr>
          <w:rFonts w:ascii="Times New Roman" w:hAnsi="Times New Roman" w:cs="Times New Roman"/>
        </w:rPr>
        <w:t>cottimo</w:t>
      </w:r>
      <w:r w:rsidRPr="00B87FD4">
        <w:rPr>
          <w:rFonts w:ascii="Times New Roman" w:hAnsi="Times New Roman" w:cs="Times New Roman"/>
          <w:spacing w:val="42"/>
        </w:rPr>
        <w:t xml:space="preserve"> </w:t>
      </w:r>
      <w:r w:rsidRPr="00B87FD4">
        <w:rPr>
          <w:rFonts w:ascii="Times New Roman" w:hAnsi="Times New Roman" w:cs="Times New Roman"/>
        </w:rPr>
        <w:t>in</w:t>
      </w:r>
      <w:r w:rsidRPr="00B87FD4">
        <w:rPr>
          <w:rFonts w:ascii="Times New Roman" w:hAnsi="Times New Roman" w:cs="Times New Roman"/>
          <w:spacing w:val="43"/>
        </w:rPr>
        <w:t xml:space="preserve"> </w:t>
      </w:r>
      <w:r w:rsidRPr="00B87FD4">
        <w:rPr>
          <w:rFonts w:ascii="Times New Roman" w:hAnsi="Times New Roman" w:cs="Times New Roman"/>
          <w:spacing w:val="-1"/>
        </w:rPr>
        <w:t>conformità</w:t>
      </w:r>
      <w:r w:rsidRPr="00B87FD4">
        <w:rPr>
          <w:rFonts w:ascii="Times New Roman" w:hAnsi="Times New Roman" w:cs="Times New Roman"/>
          <w:spacing w:val="44"/>
        </w:rPr>
        <w:t xml:space="preserve"> </w:t>
      </w:r>
      <w:r w:rsidRPr="00B87FD4">
        <w:rPr>
          <w:rFonts w:ascii="Times New Roman" w:hAnsi="Times New Roman" w:cs="Times New Roman"/>
        </w:rPr>
        <w:t>a</w:t>
      </w:r>
      <w:r w:rsidRPr="00B87FD4">
        <w:rPr>
          <w:rFonts w:ascii="Times New Roman" w:hAnsi="Times New Roman" w:cs="Times New Roman"/>
          <w:spacing w:val="42"/>
        </w:rPr>
        <w:t xml:space="preserve"> </w:t>
      </w:r>
      <w:r w:rsidRPr="00B87FD4">
        <w:rPr>
          <w:rFonts w:ascii="Times New Roman" w:hAnsi="Times New Roman" w:cs="Times New Roman"/>
        </w:rPr>
        <w:t>quanto</w:t>
      </w:r>
      <w:r w:rsidRPr="00B87FD4">
        <w:rPr>
          <w:rFonts w:ascii="Times New Roman" w:hAnsi="Times New Roman" w:cs="Times New Roman"/>
          <w:spacing w:val="44"/>
        </w:rPr>
        <w:t xml:space="preserve"> </w:t>
      </w:r>
      <w:r w:rsidRPr="00B87FD4">
        <w:rPr>
          <w:rFonts w:ascii="Times New Roman" w:hAnsi="Times New Roman" w:cs="Times New Roman"/>
        </w:rPr>
        <w:t>previsto</w:t>
      </w:r>
      <w:r w:rsidRPr="00B87FD4">
        <w:rPr>
          <w:rFonts w:ascii="Times New Roman" w:hAnsi="Times New Roman" w:cs="Times New Roman"/>
          <w:spacing w:val="42"/>
        </w:rPr>
        <w:t xml:space="preserve"> </w:t>
      </w:r>
      <w:r w:rsidRPr="00B87FD4">
        <w:rPr>
          <w:rFonts w:ascii="Times New Roman" w:hAnsi="Times New Roman" w:cs="Times New Roman"/>
          <w:spacing w:val="-1"/>
        </w:rPr>
        <w:t>dall’art.105</w:t>
      </w:r>
      <w:r w:rsidRPr="00B87FD4">
        <w:rPr>
          <w:rFonts w:ascii="Times New Roman" w:hAnsi="Times New Roman" w:cs="Times New Roman"/>
          <w:spacing w:val="45"/>
        </w:rPr>
        <w:t xml:space="preserve"> </w:t>
      </w:r>
      <w:r w:rsidRPr="00B87FD4">
        <w:rPr>
          <w:rFonts w:ascii="Times New Roman" w:hAnsi="Times New Roman" w:cs="Times New Roman"/>
          <w:spacing w:val="-1"/>
        </w:rPr>
        <w:t>del</w:t>
      </w:r>
      <w:r w:rsidRPr="00B87FD4">
        <w:rPr>
          <w:rFonts w:ascii="Times New Roman" w:hAnsi="Times New Roman" w:cs="Times New Roman"/>
          <w:spacing w:val="28"/>
          <w:w w:val="99"/>
        </w:rPr>
        <w:t xml:space="preserve"> </w:t>
      </w:r>
      <w:r w:rsidRPr="00B87FD4">
        <w:rPr>
          <w:rFonts w:ascii="Times New Roman" w:hAnsi="Times New Roman" w:cs="Times New Roman"/>
        </w:rPr>
        <w:t>D.lgs.</w:t>
      </w:r>
      <w:r w:rsidRPr="00B87FD4">
        <w:rPr>
          <w:rFonts w:ascii="Times New Roman" w:hAnsi="Times New Roman" w:cs="Times New Roman"/>
          <w:spacing w:val="24"/>
        </w:rPr>
        <w:t xml:space="preserve"> </w:t>
      </w:r>
      <w:r w:rsidRPr="00B87FD4">
        <w:rPr>
          <w:rFonts w:ascii="Times New Roman" w:hAnsi="Times New Roman" w:cs="Times New Roman"/>
        </w:rPr>
        <w:t>18</w:t>
      </w:r>
      <w:r w:rsidRPr="00B87FD4">
        <w:rPr>
          <w:rFonts w:ascii="Times New Roman" w:hAnsi="Times New Roman" w:cs="Times New Roman"/>
          <w:spacing w:val="25"/>
        </w:rPr>
        <w:t xml:space="preserve"> </w:t>
      </w:r>
      <w:r w:rsidRPr="00B87FD4">
        <w:rPr>
          <w:rFonts w:ascii="Times New Roman" w:hAnsi="Times New Roman" w:cs="Times New Roman"/>
        </w:rPr>
        <w:t>aprile</w:t>
      </w:r>
      <w:r w:rsidRPr="00B87FD4">
        <w:rPr>
          <w:rFonts w:ascii="Times New Roman" w:hAnsi="Times New Roman" w:cs="Times New Roman"/>
          <w:spacing w:val="25"/>
        </w:rPr>
        <w:t xml:space="preserve"> </w:t>
      </w:r>
      <w:r w:rsidRPr="00B87FD4">
        <w:rPr>
          <w:rFonts w:ascii="Times New Roman" w:hAnsi="Times New Roman" w:cs="Times New Roman"/>
        </w:rPr>
        <w:t>2016,</w:t>
      </w:r>
      <w:r w:rsidRPr="00B87FD4">
        <w:rPr>
          <w:rFonts w:ascii="Times New Roman" w:hAnsi="Times New Roman" w:cs="Times New Roman"/>
          <w:spacing w:val="24"/>
        </w:rPr>
        <w:t xml:space="preserve"> </w:t>
      </w:r>
      <w:r w:rsidRPr="00B87FD4">
        <w:rPr>
          <w:rFonts w:ascii="Times New Roman" w:hAnsi="Times New Roman" w:cs="Times New Roman"/>
        </w:rPr>
        <w:t>n.50;</w:t>
      </w:r>
      <w:r w:rsidRPr="00B87FD4">
        <w:rPr>
          <w:rFonts w:ascii="Times New Roman" w:hAnsi="Times New Roman" w:cs="Times New Roman"/>
          <w:spacing w:val="26"/>
        </w:rPr>
        <w:t xml:space="preserve"> </w:t>
      </w:r>
      <w:r w:rsidRPr="00B87FD4">
        <w:rPr>
          <w:rFonts w:ascii="Times New Roman" w:hAnsi="Times New Roman" w:cs="Times New Roman"/>
        </w:rPr>
        <w:t>in</w:t>
      </w:r>
      <w:r w:rsidRPr="00B87FD4">
        <w:rPr>
          <w:rFonts w:ascii="Times New Roman" w:hAnsi="Times New Roman" w:cs="Times New Roman"/>
          <w:spacing w:val="25"/>
        </w:rPr>
        <w:t xml:space="preserve"> </w:t>
      </w:r>
      <w:r w:rsidRPr="00B87FD4">
        <w:rPr>
          <w:rFonts w:ascii="Times New Roman" w:hAnsi="Times New Roman" w:cs="Times New Roman"/>
        </w:rPr>
        <w:t>mancanza</w:t>
      </w:r>
      <w:r w:rsidRPr="00B87FD4">
        <w:rPr>
          <w:rFonts w:ascii="Times New Roman" w:hAnsi="Times New Roman" w:cs="Times New Roman"/>
          <w:spacing w:val="26"/>
        </w:rPr>
        <w:t xml:space="preserve"> </w:t>
      </w:r>
      <w:r w:rsidRPr="00B87FD4">
        <w:rPr>
          <w:rFonts w:ascii="Times New Roman" w:hAnsi="Times New Roman" w:cs="Times New Roman"/>
          <w:spacing w:val="-1"/>
        </w:rPr>
        <w:t>di</w:t>
      </w:r>
      <w:r w:rsidRPr="00B87FD4">
        <w:rPr>
          <w:rFonts w:ascii="Times New Roman" w:hAnsi="Times New Roman" w:cs="Times New Roman"/>
          <w:spacing w:val="24"/>
        </w:rPr>
        <w:t xml:space="preserve"> </w:t>
      </w:r>
      <w:r w:rsidRPr="00B87FD4">
        <w:rPr>
          <w:rFonts w:ascii="Times New Roman" w:hAnsi="Times New Roman" w:cs="Times New Roman"/>
        </w:rPr>
        <w:t>tali</w:t>
      </w:r>
      <w:r w:rsidRPr="00B87FD4">
        <w:rPr>
          <w:rFonts w:ascii="Times New Roman" w:hAnsi="Times New Roman" w:cs="Times New Roman"/>
          <w:spacing w:val="24"/>
        </w:rPr>
        <w:t xml:space="preserve"> </w:t>
      </w:r>
      <w:r w:rsidRPr="00B87FD4">
        <w:rPr>
          <w:rFonts w:ascii="Times New Roman" w:hAnsi="Times New Roman" w:cs="Times New Roman"/>
          <w:spacing w:val="-1"/>
        </w:rPr>
        <w:t>indicazioni</w:t>
      </w:r>
      <w:r w:rsidRPr="00B87FD4">
        <w:rPr>
          <w:rFonts w:ascii="Times New Roman" w:hAnsi="Times New Roman" w:cs="Times New Roman"/>
          <w:spacing w:val="25"/>
        </w:rPr>
        <w:t xml:space="preserve"> </w:t>
      </w:r>
      <w:r w:rsidRPr="00B87FD4">
        <w:rPr>
          <w:rFonts w:ascii="Times New Roman" w:hAnsi="Times New Roman" w:cs="Times New Roman"/>
        </w:rPr>
        <w:t>il</w:t>
      </w:r>
      <w:r w:rsidRPr="00B87FD4">
        <w:rPr>
          <w:rFonts w:ascii="Times New Roman" w:hAnsi="Times New Roman" w:cs="Times New Roman"/>
          <w:spacing w:val="24"/>
        </w:rPr>
        <w:t xml:space="preserve"> </w:t>
      </w:r>
      <w:r w:rsidRPr="00B87FD4">
        <w:rPr>
          <w:rFonts w:ascii="Times New Roman" w:hAnsi="Times New Roman" w:cs="Times New Roman"/>
          <w:spacing w:val="-1"/>
        </w:rPr>
        <w:t>successivo</w:t>
      </w:r>
      <w:r w:rsidRPr="00B87FD4">
        <w:rPr>
          <w:rFonts w:ascii="Times New Roman" w:hAnsi="Times New Roman" w:cs="Times New Roman"/>
          <w:spacing w:val="25"/>
        </w:rPr>
        <w:t xml:space="preserve"> </w:t>
      </w:r>
      <w:r w:rsidRPr="00B87FD4">
        <w:rPr>
          <w:rFonts w:ascii="Times New Roman" w:hAnsi="Times New Roman" w:cs="Times New Roman"/>
          <w:spacing w:val="-1"/>
        </w:rPr>
        <w:t>subappalto</w:t>
      </w:r>
      <w:r w:rsidRPr="00B87FD4">
        <w:rPr>
          <w:rFonts w:ascii="Times New Roman" w:hAnsi="Times New Roman" w:cs="Times New Roman"/>
          <w:spacing w:val="26"/>
        </w:rPr>
        <w:t xml:space="preserve"> </w:t>
      </w:r>
      <w:r w:rsidRPr="00B87FD4">
        <w:rPr>
          <w:rFonts w:ascii="Times New Roman" w:hAnsi="Times New Roman" w:cs="Times New Roman"/>
        </w:rPr>
        <w:t>è</w:t>
      </w:r>
      <w:r w:rsidRPr="00B87FD4">
        <w:rPr>
          <w:rFonts w:ascii="Times New Roman" w:hAnsi="Times New Roman" w:cs="Times New Roman"/>
          <w:spacing w:val="35"/>
          <w:w w:val="99"/>
        </w:rPr>
        <w:t xml:space="preserve"> </w:t>
      </w:r>
      <w:r w:rsidRPr="00B87FD4">
        <w:rPr>
          <w:rFonts w:ascii="Times New Roman" w:hAnsi="Times New Roman" w:cs="Times New Roman"/>
        </w:rPr>
        <w:t>vietato.</w:t>
      </w:r>
    </w:p>
    <w:p w:rsidR="00613AD7" w:rsidRPr="00B87FD4" w:rsidRDefault="00613AD7" w:rsidP="00B87FD4">
      <w:pPr>
        <w:pStyle w:val="Corpodeltesto"/>
        <w:kinsoku w:val="0"/>
        <w:overflowPunct w:val="0"/>
        <w:ind w:left="100" w:right="104"/>
        <w:jc w:val="both"/>
        <w:rPr>
          <w:rFonts w:ascii="Times New Roman" w:hAnsi="Times New Roman" w:cs="Times New Roman"/>
        </w:rPr>
      </w:pPr>
      <w:r w:rsidRPr="00B87FD4">
        <w:rPr>
          <w:rFonts w:ascii="Times New Roman" w:hAnsi="Times New Roman" w:cs="Times New Roman"/>
          <w:spacing w:val="-1"/>
        </w:rPr>
        <w:t>La</w:t>
      </w:r>
      <w:r w:rsidRPr="00B87FD4">
        <w:rPr>
          <w:rFonts w:ascii="Times New Roman" w:hAnsi="Times New Roman" w:cs="Times New Roman"/>
          <w:spacing w:val="38"/>
        </w:rPr>
        <w:t xml:space="preserve"> </w:t>
      </w:r>
      <w:r w:rsidRPr="00B87FD4">
        <w:rPr>
          <w:rFonts w:ascii="Times New Roman" w:hAnsi="Times New Roman" w:cs="Times New Roman"/>
        </w:rPr>
        <w:t>mancata</w:t>
      </w:r>
      <w:r w:rsidRPr="00B87FD4">
        <w:rPr>
          <w:rFonts w:ascii="Times New Roman" w:hAnsi="Times New Roman" w:cs="Times New Roman"/>
          <w:spacing w:val="38"/>
        </w:rPr>
        <w:t xml:space="preserve"> </w:t>
      </w:r>
      <w:r w:rsidRPr="00B87FD4">
        <w:rPr>
          <w:rFonts w:ascii="Times New Roman" w:hAnsi="Times New Roman" w:cs="Times New Roman"/>
          <w:spacing w:val="-1"/>
        </w:rPr>
        <w:t>espressione</w:t>
      </w:r>
      <w:r w:rsidRPr="00B87FD4">
        <w:rPr>
          <w:rFonts w:ascii="Times New Roman" w:hAnsi="Times New Roman" w:cs="Times New Roman"/>
          <w:spacing w:val="38"/>
        </w:rPr>
        <w:t xml:space="preserve"> </w:t>
      </w:r>
      <w:r w:rsidRPr="00B87FD4">
        <w:rPr>
          <w:rFonts w:ascii="Times New Roman" w:hAnsi="Times New Roman" w:cs="Times New Roman"/>
          <w:spacing w:val="-1"/>
        </w:rPr>
        <w:t>della</w:t>
      </w:r>
      <w:r w:rsidRPr="00B87FD4">
        <w:rPr>
          <w:rFonts w:ascii="Times New Roman" w:hAnsi="Times New Roman" w:cs="Times New Roman"/>
          <w:spacing w:val="39"/>
        </w:rPr>
        <w:t xml:space="preserve"> </w:t>
      </w:r>
      <w:r w:rsidRPr="00B87FD4">
        <w:rPr>
          <w:rFonts w:ascii="Times New Roman" w:hAnsi="Times New Roman" w:cs="Times New Roman"/>
          <w:spacing w:val="-1"/>
        </w:rPr>
        <w:t>volontà</w:t>
      </w:r>
      <w:r w:rsidRPr="00B87FD4">
        <w:rPr>
          <w:rFonts w:ascii="Times New Roman" w:hAnsi="Times New Roman" w:cs="Times New Roman"/>
          <w:spacing w:val="38"/>
        </w:rPr>
        <w:t xml:space="preserve"> </w:t>
      </w:r>
      <w:r w:rsidRPr="00B87FD4">
        <w:rPr>
          <w:rFonts w:ascii="Times New Roman" w:hAnsi="Times New Roman" w:cs="Times New Roman"/>
          <w:spacing w:val="-1"/>
        </w:rPr>
        <w:t>di</w:t>
      </w:r>
      <w:r w:rsidRPr="00B87FD4">
        <w:rPr>
          <w:rFonts w:ascii="Times New Roman" w:hAnsi="Times New Roman" w:cs="Times New Roman"/>
          <w:spacing w:val="40"/>
        </w:rPr>
        <w:t xml:space="preserve"> </w:t>
      </w:r>
      <w:r w:rsidRPr="00B87FD4">
        <w:rPr>
          <w:rFonts w:ascii="Times New Roman" w:hAnsi="Times New Roman" w:cs="Times New Roman"/>
        </w:rPr>
        <w:t>ricorso</w:t>
      </w:r>
      <w:r w:rsidRPr="00B87FD4">
        <w:rPr>
          <w:rFonts w:ascii="Times New Roman" w:hAnsi="Times New Roman" w:cs="Times New Roman"/>
          <w:spacing w:val="38"/>
        </w:rPr>
        <w:t xml:space="preserve"> </w:t>
      </w:r>
      <w:r w:rsidRPr="00B87FD4">
        <w:rPr>
          <w:rFonts w:ascii="Times New Roman" w:hAnsi="Times New Roman" w:cs="Times New Roman"/>
          <w:spacing w:val="-1"/>
        </w:rPr>
        <w:t>al</w:t>
      </w:r>
      <w:r w:rsidRPr="00B87FD4">
        <w:rPr>
          <w:rFonts w:ascii="Times New Roman" w:hAnsi="Times New Roman" w:cs="Times New Roman"/>
          <w:spacing w:val="39"/>
        </w:rPr>
        <w:t xml:space="preserve"> </w:t>
      </w:r>
      <w:r w:rsidRPr="00B87FD4">
        <w:rPr>
          <w:rFonts w:ascii="Times New Roman" w:hAnsi="Times New Roman" w:cs="Times New Roman"/>
          <w:spacing w:val="-1"/>
        </w:rPr>
        <w:t>subappalto,</w:t>
      </w:r>
      <w:r w:rsidRPr="00B87FD4">
        <w:rPr>
          <w:rFonts w:ascii="Times New Roman" w:hAnsi="Times New Roman" w:cs="Times New Roman"/>
          <w:spacing w:val="38"/>
        </w:rPr>
        <w:t xml:space="preserve"> </w:t>
      </w:r>
      <w:r w:rsidRPr="00B87FD4">
        <w:rPr>
          <w:rFonts w:ascii="Times New Roman" w:hAnsi="Times New Roman" w:cs="Times New Roman"/>
          <w:spacing w:val="-1"/>
        </w:rPr>
        <w:t>per</w:t>
      </w:r>
      <w:r w:rsidRPr="00B87FD4">
        <w:rPr>
          <w:rFonts w:ascii="Times New Roman" w:hAnsi="Times New Roman" w:cs="Times New Roman"/>
          <w:spacing w:val="38"/>
        </w:rPr>
        <w:t xml:space="preserve"> </w:t>
      </w:r>
      <w:r w:rsidRPr="00B87FD4">
        <w:rPr>
          <w:rFonts w:ascii="Times New Roman" w:hAnsi="Times New Roman" w:cs="Times New Roman"/>
          <w:spacing w:val="-1"/>
        </w:rPr>
        <w:t>quelle</w:t>
      </w:r>
      <w:r w:rsidRPr="00B87FD4">
        <w:rPr>
          <w:rFonts w:ascii="Times New Roman" w:hAnsi="Times New Roman" w:cs="Times New Roman"/>
          <w:spacing w:val="38"/>
        </w:rPr>
        <w:t xml:space="preserve"> </w:t>
      </w:r>
      <w:r w:rsidRPr="00B87FD4">
        <w:rPr>
          <w:rFonts w:ascii="Times New Roman" w:hAnsi="Times New Roman" w:cs="Times New Roman"/>
          <w:spacing w:val="-1"/>
        </w:rPr>
        <w:t>categorie</w:t>
      </w:r>
      <w:r w:rsidRPr="00B87FD4">
        <w:rPr>
          <w:rFonts w:ascii="Times New Roman" w:hAnsi="Times New Roman" w:cs="Times New Roman"/>
          <w:spacing w:val="40"/>
        </w:rPr>
        <w:t xml:space="preserve"> </w:t>
      </w:r>
      <w:r w:rsidRPr="00B87FD4">
        <w:rPr>
          <w:rFonts w:ascii="Times New Roman" w:hAnsi="Times New Roman" w:cs="Times New Roman"/>
        </w:rPr>
        <w:t>a</w:t>
      </w:r>
      <w:r w:rsidRPr="00B87FD4">
        <w:rPr>
          <w:rFonts w:ascii="Times New Roman" w:hAnsi="Times New Roman" w:cs="Times New Roman"/>
          <w:spacing w:val="41"/>
          <w:w w:val="99"/>
        </w:rPr>
        <w:t xml:space="preserve"> </w:t>
      </w:r>
      <w:r w:rsidRPr="00B87FD4">
        <w:rPr>
          <w:rFonts w:ascii="Times New Roman" w:hAnsi="Times New Roman" w:cs="Times New Roman"/>
        </w:rPr>
        <w:t>qualificazione</w:t>
      </w:r>
      <w:r w:rsidRPr="00B87FD4">
        <w:rPr>
          <w:rFonts w:ascii="Times New Roman" w:hAnsi="Times New Roman" w:cs="Times New Roman"/>
          <w:spacing w:val="24"/>
        </w:rPr>
        <w:t xml:space="preserve"> </w:t>
      </w:r>
      <w:r w:rsidRPr="00B87FD4">
        <w:rPr>
          <w:rFonts w:ascii="Times New Roman" w:hAnsi="Times New Roman" w:cs="Times New Roman"/>
        </w:rPr>
        <w:t>obbligatoria</w:t>
      </w:r>
      <w:r w:rsidRPr="00B87FD4">
        <w:rPr>
          <w:rFonts w:ascii="Times New Roman" w:hAnsi="Times New Roman" w:cs="Times New Roman"/>
          <w:spacing w:val="25"/>
        </w:rPr>
        <w:t xml:space="preserve"> </w:t>
      </w:r>
      <w:r w:rsidRPr="00B87FD4">
        <w:rPr>
          <w:rFonts w:ascii="Times New Roman" w:hAnsi="Times New Roman" w:cs="Times New Roman"/>
          <w:spacing w:val="-1"/>
        </w:rPr>
        <w:t>non</w:t>
      </w:r>
      <w:r w:rsidRPr="00B87FD4">
        <w:rPr>
          <w:rFonts w:ascii="Times New Roman" w:hAnsi="Times New Roman" w:cs="Times New Roman"/>
          <w:spacing w:val="24"/>
        </w:rPr>
        <w:t xml:space="preserve"> </w:t>
      </w:r>
      <w:r w:rsidRPr="00B87FD4">
        <w:rPr>
          <w:rFonts w:ascii="Times New Roman" w:hAnsi="Times New Roman" w:cs="Times New Roman"/>
        </w:rPr>
        <w:t>possedute</w:t>
      </w:r>
      <w:r w:rsidRPr="00B87FD4">
        <w:rPr>
          <w:rFonts w:ascii="Times New Roman" w:hAnsi="Times New Roman" w:cs="Times New Roman"/>
          <w:spacing w:val="25"/>
        </w:rPr>
        <w:t xml:space="preserve"> </w:t>
      </w:r>
      <w:r w:rsidRPr="00B87FD4">
        <w:rPr>
          <w:rFonts w:ascii="Times New Roman" w:hAnsi="Times New Roman" w:cs="Times New Roman"/>
          <w:spacing w:val="-1"/>
        </w:rPr>
        <w:t>dal</w:t>
      </w:r>
      <w:r w:rsidRPr="00B87FD4">
        <w:rPr>
          <w:rFonts w:ascii="Times New Roman" w:hAnsi="Times New Roman" w:cs="Times New Roman"/>
          <w:spacing w:val="25"/>
        </w:rPr>
        <w:t xml:space="preserve"> </w:t>
      </w:r>
      <w:r w:rsidRPr="00B87FD4">
        <w:rPr>
          <w:rFonts w:ascii="Times New Roman" w:hAnsi="Times New Roman" w:cs="Times New Roman"/>
          <w:spacing w:val="-1"/>
        </w:rPr>
        <w:t>partecipante,</w:t>
      </w:r>
      <w:r w:rsidRPr="00B87FD4">
        <w:rPr>
          <w:rFonts w:ascii="Times New Roman" w:hAnsi="Times New Roman" w:cs="Times New Roman"/>
          <w:spacing w:val="24"/>
        </w:rPr>
        <w:t xml:space="preserve"> </w:t>
      </w:r>
      <w:r w:rsidRPr="00B87FD4">
        <w:rPr>
          <w:rFonts w:ascii="Times New Roman" w:hAnsi="Times New Roman" w:cs="Times New Roman"/>
          <w:spacing w:val="-1"/>
        </w:rPr>
        <w:t>comporta</w:t>
      </w:r>
      <w:r w:rsidRPr="00B87FD4">
        <w:rPr>
          <w:rFonts w:ascii="Times New Roman" w:hAnsi="Times New Roman" w:cs="Times New Roman"/>
          <w:spacing w:val="25"/>
        </w:rPr>
        <w:t xml:space="preserve"> </w:t>
      </w:r>
      <w:r w:rsidRPr="00B87FD4">
        <w:rPr>
          <w:rFonts w:ascii="Times New Roman" w:hAnsi="Times New Roman" w:cs="Times New Roman"/>
          <w:spacing w:val="-1"/>
        </w:rPr>
        <w:t>l’esclusione</w:t>
      </w:r>
      <w:r w:rsidRPr="00B87FD4">
        <w:rPr>
          <w:rFonts w:ascii="Times New Roman" w:hAnsi="Times New Roman" w:cs="Times New Roman"/>
          <w:spacing w:val="26"/>
        </w:rPr>
        <w:t xml:space="preserve"> </w:t>
      </w:r>
      <w:r w:rsidRPr="00B87FD4">
        <w:rPr>
          <w:rFonts w:ascii="Times New Roman" w:hAnsi="Times New Roman" w:cs="Times New Roman"/>
          <w:spacing w:val="-1"/>
        </w:rPr>
        <w:t>dalla</w:t>
      </w:r>
      <w:r w:rsidRPr="00B87FD4">
        <w:rPr>
          <w:rFonts w:ascii="Times New Roman" w:hAnsi="Times New Roman" w:cs="Times New Roman"/>
          <w:spacing w:val="46"/>
          <w:w w:val="99"/>
        </w:rPr>
        <w:t xml:space="preserve"> </w:t>
      </w:r>
      <w:r w:rsidRPr="00B87FD4">
        <w:rPr>
          <w:rFonts w:ascii="Times New Roman" w:hAnsi="Times New Roman" w:cs="Times New Roman"/>
        </w:rPr>
        <w:t>gara.</w:t>
      </w:r>
    </w:p>
    <w:p w:rsidR="00613AD7" w:rsidRPr="00B87FD4" w:rsidRDefault="00613AD7" w:rsidP="00B87FD4">
      <w:pPr>
        <w:pStyle w:val="Corpodeltesto"/>
        <w:kinsoku w:val="0"/>
        <w:overflowPunct w:val="0"/>
        <w:ind w:left="100" w:right="104"/>
        <w:jc w:val="both"/>
        <w:rPr>
          <w:rFonts w:ascii="Times New Roman" w:hAnsi="Times New Roman" w:cs="Times New Roman"/>
        </w:rPr>
      </w:pPr>
      <w:r w:rsidRPr="00B87FD4">
        <w:rPr>
          <w:rFonts w:ascii="Times New Roman" w:hAnsi="Times New Roman" w:cs="Times New Roman"/>
          <w:spacing w:val="-1"/>
        </w:rPr>
        <w:t>La</w:t>
      </w:r>
      <w:r w:rsidRPr="00B87FD4">
        <w:rPr>
          <w:rFonts w:ascii="Times New Roman" w:hAnsi="Times New Roman" w:cs="Times New Roman"/>
          <w:spacing w:val="40"/>
        </w:rPr>
        <w:t xml:space="preserve"> </w:t>
      </w:r>
      <w:r w:rsidRPr="00B87FD4">
        <w:rPr>
          <w:rFonts w:ascii="Times New Roman" w:hAnsi="Times New Roman" w:cs="Times New Roman"/>
          <w:spacing w:val="-1"/>
        </w:rPr>
        <w:t>stazione</w:t>
      </w:r>
      <w:r w:rsidRPr="00B87FD4">
        <w:rPr>
          <w:rFonts w:ascii="Times New Roman" w:hAnsi="Times New Roman" w:cs="Times New Roman"/>
          <w:spacing w:val="41"/>
        </w:rPr>
        <w:t xml:space="preserve"> </w:t>
      </w:r>
      <w:r w:rsidRPr="00B87FD4">
        <w:rPr>
          <w:rFonts w:ascii="Times New Roman" w:hAnsi="Times New Roman" w:cs="Times New Roman"/>
          <w:spacing w:val="-1"/>
        </w:rPr>
        <w:t>appaltante</w:t>
      </w:r>
      <w:r w:rsidRPr="00B87FD4">
        <w:rPr>
          <w:rFonts w:ascii="Times New Roman" w:hAnsi="Times New Roman" w:cs="Times New Roman"/>
          <w:spacing w:val="41"/>
        </w:rPr>
        <w:t xml:space="preserve"> </w:t>
      </w:r>
      <w:r w:rsidRPr="00B87FD4">
        <w:rPr>
          <w:rFonts w:ascii="Times New Roman" w:hAnsi="Times New Roman" w:cs="Times New Roman"/>
          <w:spacing w:val="-1"/>
        </w:rPr>
        <w:t>non</w:t>
      </w:r>
      <w:r w:rsidRPr="00B87FD4">
        <w:rPr>
          <w:rFonts w:ascii="Times New Roman" w:hAnsi="Times New Roman" w:cs="Times New Roman"/>
          <w:spacing w:val="42"/>
        </w:rPr>
        <w:t xml:space="preserve"> </w:t>
      </w:r>
      <w:r w:rsidRPr="00B87FD4">
        <w:rPr>
          <w:rFonts w:ascii="Times New Roman" w:hAnsi="Times New Roman" w:cs="Times New Roman"/>
          <w:spacing w:val="-1"/>
        </w:rPr>
        <w:t>provvederà</w:t>
      </w:r>
      <w:r w:rsidRPr="00B87FD4">
        <w:rPr>
          <w:rFonts w:ascii="Times New Roman" w:hAnsi="Times New Roman" w:cs="Times New Roman"/>
          <w:spacing w:val="43"/>
        </w:rPr>
        <w:t xml:space="preserve"> </w:t>
      </w:r>
      <w:r w:rsidRPr="00B87FD4">
        <w:rPr>
          <w:rFonts w:ascii="Times New Roman" w:hAnsi="Times New Roman" w:cs="Times New Roman"/>
          <w:spacing w:val="-1"/>
        </w:rPr>
        <w:t>al</w:t>
      </w:r>
      <w:r w:rsidRPr="00B87FD4">
        <w:rPr>
          <w:rFonts w:ascii="Times New Roman" w:hAnsi="Times New Roman" w:cs="Times New Roman"/>
          <w:spacing w:val="43"/>
        </w:rPr>
        <w:t xml:space="preserve"> </w:t>
      </w:r>
      <w:r w:rsidRPr="00B87FD4">
        <w:rPr>
          <w:rFonts w:ascii="Times New Roman" w:hAnsi="Times New Roman" w:cs="Times New Roman"/>
          <w:spacing w:val="-1"/>
        </w:rPr>
        <w:t>pagamento</w:t>
      </w:r>
      <w:r w:rsidRPr="00B87FD4">
        <w:rPr>
          <w:rFonts w:ascii="Times New Roman" w:hAnsi="Times New Roman" w:cs="Times New Roman"/>
          <w:spacing w:val="42"/>
        </w:rPr>
        <w:t xml:space="preserve"> </w:t>
      </w:r>
      <w:r w:rsidRPr="00B87FD4">
        <w:rPr>
          <w:rFonts w:ascii="Times New Roman" w:hAnsi="Times New Roman" w:cs="Times New Roman"/>
          <w:spacing w:val="-1"/>
        </w:rPr>
        <w:t>diretto</w:t>
      </w:r>
      <w:r w:rsidRPr="00B87FD4">
        <w:rPr>
          <w:rFonts w:ascii="Times New Roman" w:hAnsi="Times New Roman" w:cs="Times New Roman"/>
          <w:spacing w:val="42"/>
        </w:rPr>
        <w:t xml:space="preserve"> </w:t>
      </w:r>
      <w:r w:rsidRPr="00B87FD4">
        <w:rPr>
          <w:rFonts w:ascii="Times New Roman" w:hAnsi="Times New Roman" w:cs="Times New Roman"/>
          <w:spacing w:val="-1"/>
        </w:rPr>
        <w:t>dei</w:t>
      </w:r>
      <w:r w:rsidRPr="00B87FD4">
        <w:rPr>
          <w:rFonts w:ascii="Times New Roman" w:hAnsi="Times New Roman" w:cs="Times New Roman"/>
          <w:spacing w:val="41"/>
        </w:rPr>
        <w:t xml:space="preserve"> </w:t>
      </w:r>
      <w:r w:rsidRPr="00B87FD4">
        <w:rPr>
          <w:rFonts w:ascii="Times New Roman" w:hAnsi="Times New Roman" w:cs="Times New Roman"/>
          <w:spacing w:val="-1"/>
        </w:rPr>
        <w:t>subappaltatori</w:t>
      </w:r>
      <w:r w:rsidRPr="00B87FD4">
        <w:rPr>
          <w:rFonts w:ascii="Times New Roman" w:hAnsi="Times New Roman" w:cs="Times New Roman"/>
          <w:spacing w:val="41"/>
        </w:rPr>
        <w:t xml:space="preserve"> </w:t>
      </w:r>
      <w:r w:rsidRPr="00B87FD4">
        <w:rPr>
          <w:rFonts w:ascii="Times New Roman" w:hAnsi="Times New Roman" w:cs="Times New Roman"/>
        </w:rPr>
        <w:t>e</w:t>
      </w:r>
      <w:r w:rsidRPr="00B87FD4">
        <w:rPr>
          <w:rFonts w:ascii="Times New Roman" w:hAnsi="Times New Roman" w:cs="Times New Roman"/>
          <w:spacing w:val="42"/>
        </w:rPr>
        <w:t xml:space="preserve"> </w:t>
      </w:r>
      <w:r w:rsidRPr="00B87FD4">
        <w:rPr>
          <w:rFonts w:ascii="Times New Roman" w:hAnsi="Times New Roman" w:cs="Times New Roman"/>
          <w:spacing w:val="-1"/>
        </w:rPr>
        <w:t>dei</w:t>
      </w:r>
      <w:r w:rsidRPr="00B87FD4">
        <w:rPr>
          <w:rFonts w:ascii="Times New Roman" w:hAnsi="Times New Roman" w:cs="Times New Roman"/>
          <w:spacing w:val="90"/>
          <w:w w:val="99"/>
        </w:rPr>
        <w:t xml:space="preserve"> </w:t>
      </w:r>
      <w:r w:rsidRPr="00B87FD4">
        <w:rPr>
          <w:rFonts w:ascii="Times New Roman" w:hAnsi="Times New Roman" w:cs="Times New Roman"/>
          <w:spacing w:val="-1"/>
        </w:rPr>
        <w:t>cottimisti</w:t>
      </w:r>
      <w:r w:rsidRPr="00B87FD4">
        <w:rPr>
          <w:rFonts w:ascii="Times New Roman" w:hAnsi="Times New Roman" w:cs="Times New Roman"/>
          <w:spacing w:val="65"/>
        </w:rPr>
        <w:t xml:space="preserve"> </w:t>
      </w:r>
      <w:r w:rsidRPr="00B87FD4">
        <w:rPr>
          <w:rFonts w:ascii="Times New Roman" w:hAnsi="Times New Roman" w:cs="Times New Roman"/>
        </w:rPr>
        <w:t>e</w:t>
      </w:r>
      <w:r w:rsidRPr="00B87FD4">
        <w:rPr>
          <w:rFonts w:ascii="Times New Roman" w:hAnsi="Times New Roman" w:cs="Times New Roman"/>
          <w:spacing w:val="65"/>
        </w:rPr>
        <w:t xml:space="preserve"> </w:t>
      </w:r>
      <w:r w:rsidRPr="00B87FD4">
        <w:rPr>
          <w:rFonts w:ascii="Times New Roman" w:hAnsi="Times New Roman" w:cs="Times New Roman"/>
        </w:rPr>
        <w:t>i</w:t>
      </w:r>
      <w:r w:rsidRPr="00B87FD4">
        <w:rPr>
          <w:rFonts w:ascii="Times New Roman" w:hAnsi="Times New Roman" w:cs="Times New Roman"/>
          <w:spacing w:val="65"/>
        </w:rPr>
        <w:t xml:space="preserve"> </w:t>
      </w:r>
      <w:r w:rsidRPr="00B87FD4">
        <w:rPr>
          <w:rFonts w:ascii="Times New Roman" w:hAnsi="Times New Roman" w:cs="Times New Roman"/>
          <w:spacing w:val="-1"/>
        </w:rPr>
        <w:t>pagamenti</w:t>
      </w:r>
      <w:r w:rsidRPr="00B87FD4">
        <w:rPr>
          <w:rFonts w:ascii="Times New Roman" w:hAnsi="Times New Roman" w:cs="Times New Roman"/>
          <w:spacing w:val="65"/>
        </w:rPr>
        <w:t xml:space="preserve"> </w:t>
      </w:r>
      <w:r w:rsidRPr="00B87FD4">
        <w:rPr>
          <w:rFonts w:ascii="Times New Roman" w:hAnsi="Times New Roman" w:cs="Times New Roman"/>
        </w:rPr>
        <w:t>verranno</w:t>
      </w:r>
      <w:r w:rsidRPr="00B87FD4">
        <w:rPr>
          <w:rFonts w:ascii="Times New Roman" w:hAnsi="Times New Roman" w:cs="Times New Roman"/>
          <w:spacing w:val="64"/>
        </w:rPr>
        <w:t xml:space="preserve"> </w:t>
      </w:r>
      <w:r w:rsidRPr="00B87FD4">
        <w:rPr>
          <w:rFonts w:ascii="Times New Roman" w:hAnsi="Times New Roman" w:cs="Times New Roman"/>
          <w:spacing w:val="-1"/>
        </w:rPr>
        <w:t>effettuati,</w:t>
      </w:r>
      <w:r w:rsidRPr="00B87FD4">
        <w:rPr>
          <w:rFonts w:ascii="Times New Roman" w:hAnsi="Times New Roman" w:cs="Times New Roman"/>
          <w:spacing w:val="65"/>
        </w:rPr>
        <w:t xml:space="preserve"> </w:t>
      </w:r>
      <w:r w:rsidRPr="00B87FD4">
        <w:rPr>
          <w:rFonts w:ascii="Times New Roman" w:hAnsi="Times New Roman" w:cs="Times New Roman"/>
        </w:rPr>
        <w:t>in</w:t>
      </w:r>
      <w:r w:rsidRPr="00B87FD4">
        <w:rPr>
          <w:rFonts w:ascii="Times New Roman" w:hAnsi="Times New Roman" w:cs="Times New Roman"/>
          <w:spacing w:val="66"/>
        </w:rPr>
        <w:t xml:space="preserve"> </w:t>
      </w:r>
      <w:r w:rsidRPr="00B87FD4">
        <w:rPr>
          <w:rFonts w:ascii="Times New Roman" w:hAnsi="Times New Roman" w:cs="Times New Roman"/>
        </w:rPr>
        <w:t>ogni</w:t>
      </w:r>
      <w:r w:rsidRPr="00B87FD4">
        <w:rPr>
          <w:rFonts w:ascii="Times New Roman" w:hAnsi="Times New Roman" w:cs="Times New Roman"/>
          <w:spacing w:val="64"/>
        </w:rPr>
        <w:t xml:space="preserve"> </w:t>
      </w:r>
      <w:r w:rsidRPr="00B87FD4">
        <w:rPr>
          <w:rFonts w:ascii="Times New Roman" w:hAnsi="Times New Roman" w:cs="Times New Roman"/>
        </w:rPr>
        <w:t>caso,</w:t>
      </w:r>
      <w:r w:rsidRPr="00B87FD4">
        <w:rPr>
          <w:rFonts w:ascii="Times New Roman" w:hAnsi="Times New Roman" w:cs="Times New Roman"/>
          <w:spacing w:val="66"/>
        </w:rPr>
        <w:t xml:space="preserve"> </w:t>
      </w:r>
      <w:r w:rsidRPr="00B87FD4">
        <w:rPr>
          <w:rFonts w:ascii="Times New Roman" w:hAnsi="Times New Roman" w:cs="Times New Roman"/>
        </w:rPr>
        <w:t>all’appaltatore</w:t>
      </w:r>
      <w:r w:rsidRPr="00B87FD4">
        <w:rPr>
          <w:rFonts w:ascii="Times New Roman" w:hAnsi="Times New Roman" w:cs="Times New Roman"/>
          <w:spacing w:val="64"/>
        </w:rPr>
        <w:t xml:space="preserve"> </w:t>
      </w:r>
      <w:r w:rsidRPr="00B87FD4">
        <w:rPr>
          <w:rFonts w:ascii="Times New Roman" w:hAnsi="Times New Roman" w:cs="Times New Roman"/>
        </w:rPr>
        <w:t>che</w:t>
      </w:r>
      <w:r w:rsidRPr="00B87FD4">
        <w:rPr>
          <w:rFonts w:ascii="Times New Roman" w:hAnsi="Times New Roman" w:cs="Times New Roman"/>
          <w:spacing w:val="66"/>
        </w:rPr>
        <w:t xml:space="preserve"> </w:t>
      </w:r>
      <w:r w:rsidRPr="00B87FD4">
        <w:rPr>
          <w:rFonts w:ascii="Times New Roman" w:hAnsi="Times New Roman" w:cs="Times New Roman"/>
        </w:rPr>
        <w:t>dovrà</w:t>
      </w:r>
      <w:r w:rsidRPr="00B87FD4">
        <w:rPr>
          <w:rFonts w:ascii="Times New Roman" w:hAnsi="Times New Roman" w:cs="Times New Roman"/>
          <w:spacing w:val="53"/>
          <w:w w:val="99"/>
        </w:rPr>
        <w:t xml:space="preserve"> </w:t>
      </w:r>
      <w:r w:rsidRPr="00B87FD4">
        <w:rPr>
          <w:rFonts w:ascii="Times New Roman" w:hAnsi="Times New Roman" w:cs="Times New Roman"/>
        </w:rPr>
        <w:t>trasmettere</w:t>
      </w:r>
      <w:r w:rsidRPr="00B87FD4">
        <w:rPr>
          <w:rFonts w:ascii="Times New Roman" w:hAnsi="Times New Roman" w:cs="Times New Roman"/>
          <w:spacing w:val="43"/>
        </w:rPr>
        <w:t xml:space="preserve"> </w:t>
      </w:r>
      <w:r w:rsidRPr="00B87FD4">
        <w:rPr>
          <w:rFonts w:ascii="Times New Roman" w:hAnsi="Times New Roman" w:cs="Times New Roman"/>
        </w:rPr>
        <w:t>alla</w:t>
      </w:r>
      <w:r w:rsidRPr="00B87FD4">
        <w:rPr>
          <w:rFonts w:ascii="Times New Roman" w:hAnsi="Times New Roman" w:cs="Times New Roman"/>
          <w:spacing w:val="46"/>
        </w:rPr>
        <w:t xml:space="preserve"> </w:t>
      </w:r>
      <w:r w:rsidRPr="00B87FD4">
        <w:rPr>
          <w:rFonts w:ascii="Times New Roman" w:hAnsi="Times New Roman" w:cs="Times New Roman"/>
          <w:spacing w:val="-1"/>
        </w:rPr>
        <w:t>stazione</w:t>
      </w:r>
      <w:r w:rsidRPr="00B87FD4">
        <w:rPr>
          <w:rFonts w:ascii="Times New Roman" w:hAnsi="Times New Roman" w:cs="Times New Roman"/>
          <w:spacing w:val="44"/>
        </w:rPr>
        <w:t xml:space="preserve"> </w:t>
      </w:r>
      <w:r w:rsidRPr="00B87FD4">
        <w:rPr>
          <w:rFonts w:ascii="Times New Roman" w:hAnsi="Times New Roman" w:cs="Times New Roman"/>
          <w:spacing w:val="-1"/>
        </w:rPr>
        <w:t>appaltante,</w:t>
      </w:r>
      <w:r w:rsidRPr="00B87FD4">
        <w:rPr>
          <w:rFonts w:ascii="Times New Roman" w:hAnsi="Times New Roman" w:cs="Times New Roman"/>
          <w:spacing w:val="44"/>
        </w:rPr>
        <w:t xml:space="preserve"> </w:t>
      </w:r>
      <w:r w:rsidRPr="00B87FD4">
        <w:rPr>
          <w:rFonts w:ascii="Times New Roman" w:hAnsi="Times New Roman" w:cs="Times New Roman"/>
          <w:spacing w:val="-1"/>
        </w:rPr>
        <w:t>entro</w:t>
      </w:r>
      <w:r w:rsidRPr="00B87FD4">
        <w:rPr>
          <w:rFonts w:ascii="Times New Roman" w:hAnsi="Times New Roman" w:cs="Times New Roman"/>
          <w:spacing w:val="43"/>
        </w:rPr>
        <w:t xml:space="preserve"> </w:t>
      </w:r>
      <w:r w:rsidRPr="00B87FD4">
        <w:rPr>
          <w:rFonts w:ascii="Times New Roman" w:hAnsi="Times New Roman" w:cs="Times New Roman"/>
          <w:spacing w:val="-1"/>
        </w:rPr>
        <w:t>venti</w:t>
      </w:r>
      <w:r w:rsidRPr="00B87FD4">
        <w:rPr>
          <w:rFonts w:ascii="Times New Roman" w:hAnsi="Times New Roman" w:cs="Times New Roman"/>
          <w:spacing w:val="44"/>
        </w:rPr>
        <w:t xml:space="preserve"> </w:t>
      </w:r>
      <w:r w:rsidRPr="00B87FD4">
        <w:rPr>
          <w:rFonts w:ascii="Times New Roman" w:hAnsi="Times New Roman" w:cs="Times New Roman"/>
          <w:spacing w:val="-1"/>
        </w:rPr>
        <w:t>giorni</w:t>
      </w:r>
      <w:r w:rsidRPr="00B87FD4">
        <w:rPr>
          <w:rFonts w:ascii="Times New Roman" w:hAnsi="Times New Roman" w:cs="Times New Roman"/>
          <w:spacing w:val="44"/>
        </w:rPr>
        <w:t xml:space="preserve"> </w:t>
      </w:r>
      <w:r w:rsidRPr="00B87FD4">
        <w:rPr>
          <w:rFonts w:ascii="Times New Roman" w:hAnsi="Times New Roman" w:cs="Times New Roman"/>
          <w:spacing w:val="-1"/>
        </w:rPr>
        <w:t>dal</w:t>
      </w:r>
      <w:r w:rsidRPr="00B87FD4">
        <w:rPr>
          <w:rFonts w:ascii="Times New Roman" w:hAnsi="Times New Roman" w:cs="Times New Roman"/>
          <w:spacing w:val="44"/>
        </w:rPr>
        <w:t xml:space="preserve"> </w:t>
      </w:r>
      <w:r w:rsidRPr="00B87FD4">
        <w:rPr>
          <w:rFonts w:ascii="Times New Roman" w:hAnsi="Times New Roman" w:cs="Times New Roman"/>
          <w:spacing w:val="-1"/>
        </w:rPr>
        <w:t>relativo</w:t>
      </w:r>
      <w:r w:rsidRPr="00B87FD4">
        <w:rPr>
          <w:rFonts w:ascii="Times New Roman" w:hAnsi="Times New Roman" w:cs="Times New Roman"/>
          <w:spacing w:val="45"/>
        </w:rPr>
        <w:t xml:space="preserve"> </w:t>
      </w:r>
      <w:r w:rsidRPr="00B87FD4">
        <w:rPr>
          <w:rFonts w:ascii="Times New Roman" w:hAnsi="Times New Roman" w:cs="Times New Roman"/>
          <w:spacing w:val="-1"/>
        </w:rPr>
        <w:t>pagamento,</w:t>
      </w:r>
      <w:r w:rsidRPr="00B87FD4">
        <w:rPr>
          <w:rFonts w:ascii="Times New Roman" w:hAnsi="Times New Roman" w:cs="Times New Roman"/>
          <w:spacing w:val="45"/>
        </w:rPr>
        <w:t xml:space="preserve"> </w:t>
      </w:r>
      <w:r w:rsidRPr="00B87FD4">
        <w:rPr>
          <w:rFonts w:ascii="Times New Roman" w:hAnsi="Times New Roman" w:cs="Times New Roman"/>
        </w:rPr>
        <w:t>copia</w:t>
      </w:r>
      <w:r w:rsidRPr="00B87FD4">
        <w:rPr>
          <w:rFonts w:ascii="Times New Roman" w:hAnsi="Times New Roman" w:cs="Times New Roman"/>
          <w:spacing w:val="79"/>
          <w:w w:val="99"/>
        </w:rPr>
        <w:t xml:space="preserve"> </w:t>
      </w:r>
      <w:r w:rsidRPr="00B87FD4">
        <w:rPr>
          <w:rFonts w:ascii="Times New Roman" w:hAnsi="Times New Roman" w:cs="Times New Roman"/>
          <w:spacing w:val="-1"/>
        </w:rPr>
        <w:t>delle</w:t>
      </w:r>
      <w:r w:rsidRPr="00B87FD4">
        <w:rPr>
          <w:rFonts w:ascii="Times New Roman" w:hAnsi="Times New Roman" w:cs="Times New Roman"/>
          <w:spacing w:val="-11"/>
        </w:rPr>
        <w:t xml:space="preserve"> </w:t>
      </w:r>
      <w:r w:rsidRPr="00B87FD4">
        <w:rPr>
          <w:rFonts w:ascii="Times New Roman" w:hAnsi="Times New Roman" w:cs="Times New Roman"/>
        </w:rPr>
        <w:t>fatture</w:t>
      </w:r>
      <w:r w:rsidRPr="00B87FD4">
        <w:rPr>
          <w:rFonts w:ascii="Times New Roman" w:hAnsi="Times New Roman" w:cs="Times New Roman"/>
          <w:spacing w:val="-11"/>
        </w:rPr>
        <w:t xml:space="preserve"> </w:t>
      </w:r>
      <w:r w:rsidRPr="00B87FD4">
        <w:rPr>
          <w:rFonts w:ascii="Times New Roman" w:hAnsi="Times New Roman" w:cs="Times New Roman"/>
          <w:spacing w:val="-1"/>
        </w:rPr>
        <w:t>quietanzate,</w:t>
      </w:r>
      <w:r w:rsidRPr="00B87FD4">
        <w:rPr>
          <w:rFonts w:ascii="Times New Roman" w:hAnsi="Times New Roman" w:cs="Times New Roman"/>
          <w:spacing w:val="-11"/>
        </w:rPr>
        <w:t xml:space="preserve"> </w:t>
      </w:r>
      <w:r w:rsidRPr="00B87FD4">
        <w:rPr>
          <w:rFonts w:ascii="Times New Roman" w:hAnsi="Times New Roman" w:cs="Times New Roman"/>
        </w:rPr>
        <w:t>emesse</w:t>
      </w:r>
      <w:r w:rsidRPr="00B87FD4">
        <w:rPr>
          <w:rFonts w:ascii="Times New Roman" w:hAnsi="Times New Roman" w:cs="Times New Roman"/>
          <w:spacing w:val="-10"/>
        </w:rPr>
        <w:t xml:space="preserve"> </w:t>
      </w:r>
      <w:r w:rsidRPr="00B87FD4">
        <w:rPr>
          <w:rFonts w:ascii="Times New Roman" w:hAnsi="Times New Roman" w:cs="Times New Roman"/>
          <w:spacing w:val="-1"/>
        </w:rPr>
        <w:t>dal</w:t>
      </w:r>
      <w:r w:rsidRPr="00B87FD4">
        <w:rPr>
          <w:rFonts w:ascii="Times New Roman" w:hAnsi="Times New Roman" w:cs="Times New Roman"/>
          <w:spacing w:val="-11"/>
        </w:rPr>
        <w:t xml:space="preserve"> </w:t>
      </w:r>
      <w:r w:rsidRPr="00B87FD4">
        <w:rPr>
          <w:rFonts w:ascii="Times New Roman" w:hAnsi="Times New Roman" w:cs="Times New Roman"/>
          <w:spacing w:val="-1"/>
        </w:rPr>
        <w:t>subappaltatore.</w:t>
      </w:r>
    </w:p>
    <w:p w:rsidR="00613AD7" w:rsidRPr="00B87FD4" w:rsidRDefault="00613AD7" w:rsidP="00B87FD4">
      <w:pPr>
        <w:pStyle w:val="Corpodeltesto"/>
        <w:kinsoku w:val="0"/>
        <w:overflowPunct w:val="0"/>
        <w:spacing w:before="1"/>
        <w:ind w:left="0"/>
        <w:jc w:val="both"/>
        <w:rPr>
          <w:rFonts w:ascii="Times New Roman" w:hAnsi="Times New Roman" w:cs="Times New Roman"/>
        </w:rPr>
      </w:pPr>
    </w:p>
    <w:p w:rsidR="00613AD7" w:rsidRPr="00EC5277" w:rsidRDefault="00613AD7" w:rsidP="00B87FD4">
      <w:pPr>
        <w:pStyle w:val="Corpodeltesto"/>
        <w:numPr>
          <w:ilvl w:val="1"/>
          <w:numId w:val="30"/>
        </w:numPr>
        <w:tabs>
          <w:tab w:val="left" w:pos="615"/>
        </w:tabs>
        <w:kinsoku w:val="0"/>
        <w:overflowPunct w:val="0"/>
        <w:ind w:left="614"/>
        <w:jc w:val="both"/>
        <w:rPr>
          <w:rFonts w:ascii="Times New Roman" w:hAnsi="Times New Roman" w:cs="Times New Roman"/>
          <w:b/>
        </w:rPr>
      </w:pPr>
      <w:r w:rsidRPr="00EC5277">
        <w:rPr>
          <w:rFonts w:ascii="Times New Roman" w:hAnsi="Times New Roman" w:cs="Times New Roman"/>
          <w:b/>
          <w:bCs/>
          <w:spacing w:val="-1"/>
        </w:rPr>
        <w:t>Ulteriori</w:t>
      </w:r>
      <w:r w:rsidRPr="00EC5277">
        <w:rPr>
          <w:rFonts w:ascii="Times New Roman" w:hAnsi="Times New Roman" w:cs="Times New Roman"/>
          <w:b/>
          <w:bCs/>
          <w:spacing w:val="-24"/>
        </w:rPr>
        <w:t xml:space="preserve"> </w:t>
      </w:r>
      <w:r w:rsidRPr="00EC5277">
        <w:rPr>
          <w:rFonts w:ascii="Times New Roman" w:hAnsi="Times New Roman" w:cs="Times New Roman"/>
          <w:b/>
          <w:bCs/>
          <w:spacing w:val="-1"/>
        </w:rPr>
        <w:t>disposizioni</w:t>
      </w:r>
    </w:p>
    <w:p w:rsidR="00613AD7" w:rsidRPr="00B87FD4" w:rsidRDefault="00613AD7" w:rsidP="00B87FD4">
      <w:pPr>
        <w:pStyle w:val="Corpodeltesto"/>
        <w:kinsoku w:val="0"/>
        <w:overflowPunct w:val="0"/>
        <w:spacing w:before="11"/>
        <w:ind w:left="0"/>
        <w:jc w:val="both"/>
        <w:rPr>
          <w:rFonts w:ascii="Times New Roman" w:hAnsi="Times New Roman" w:cs="Times New Roman"/>
          <w:b/>
          <w:bCs/>
          <w:sz w:val="21"/>
          <w:szCs w:val="21"/>
        </w:rPr>
      </w:pPr>
    </w:p>
    <w:p w:rsidR="00613AD7" w:rsidRPr="00B87FD4" w:rsidRDefault="00613AD7" w:rsidP="00B87FD4">
      <w:pPr>
        <w:pStyle w:val="Corpodeltesto"/>
        <w:kinsoku w:val="0"/>
        <w:overflowPunct w:val="0"/>
        <w:ind w:left="100"/>
        <w:jc w:val="both"/>
        <w:rPr>
          <w:rFonts w:ascii="Times New Roman" w:hAnsi="Times New Roman" w:cs="Times New Roman"/>
        </w:rPr>
      </w:pPr>
      <w:r w:rsidRPr="00B87FD4">
        <w:rPr>
          <w:rFonts w:ascii="Times New Roman" w:hAnsi="Times New Roman" w:cs="Times New Roman"/>
        </w:rPr>
        <w:t>Si</w:t>
      </w:r>
      <w:r w:rsidRPr="00B87FD4">
        <w:rPr>
          <w:rFonts w:ascii="Times New Roman" w:hAnsi="Times New Roman" w:cs="Times New Roman"/>
          <w:spacing w:val="-8"/>
        </w:rPr>
        <w:t xml:space="preserve"> </w:t>
      </w:r>
      <w:r w:rsidRPr="00B87FD4">
        <w:rPr>
          <w:rFonts w:ascii="Times New Roman" w:hAnsi="Times New Roman" w:cs="Times New Roman"/>
        </w:rPr>
        <w:t>precisa,</w:t>
      </w:r>
      <w:r w:rsidRPr="00B87FD4">
        <w:rPr>
          <w:rFonts w:ascii="Times New Roman" w:hAnsi="Times New Roman" w:cs="Times New Roman"/>
          <w:spacing w:val="-6"/>
        </w:rPr>
        <w:t xml:space="preserve"> </w:t>
      </w:r>
      <w:r w:rsidRPr="00B87FD4">
        <w:rPr>
          <w:rFonts w:ascii="Times New Roman" w:hAnsi="Times New Roman" w:cs="Times New Roman"/>
        </w:rPr>
        <w:t>altresì,</w:t>
      </w:r>
      <w:r w:rsidRPr="00B87FD4">
        <w:rPr>
          <w:rFonts w:ascii="Times New Roman" w:hAnsi="Times New Roman" w:cs="Times New Roman"/>
          <w:spacing w:val="-8"/>
        </w:rPr>
        <w:t xml:space="preserve"> </w:t>
      </w:r>
      <w:r w:rsidRPr="00B87FD4">
        <w:rPr>
          <w:rFonts w:ascii="Times New Roman" w:hAnsi="Times New Roman" w:cs="Times New Roman"/>
        </w:rPr>
        <w:t>che</w:t>
      </w:r>
      <w:r w:rsidRPr="00B87FD4">
        <w:rPr>
          <w:rFonts w:ascii="Times New Roman" w:hAnsi="Times New Roman" w:cs="Times New Roman"/>
          <w:spacing w:val="-8"/>
        </w:rPr>
        <w:t xml:space="preserve"> </w:t>
      </w:r>
      <w:r w:rsidRPr="00B87FD4">
        <w:rPr>
          <w:rFonts w:ascii="Times New Roman" w:hAnsi="Times New Roman" w:cs="Times New Roman"/>
        </w:rPr>
        <w:t>si</w:t>
      </w:r>
      <w:r w:rsidRPr="00B87FD4">
        <w:rPr>
          <w:rFonts w:ascii="Times New Roman" w:hAnsi="Times New Roman" w:cs="Times New Roman"/>
          <w:spacing w:val="-8"/>
        </w:rPr>
        <w:t xml:space="preserve"> </w:t>
      </w:r>
      <w:r w:rsidRPr="00B87FD4">
        <w:rPr>
          <w:rFonts w:ascii="Times New Roman" w:hAnsi="Times New Roman" w:cs="Times New Roman"/>
        </w:rPr>
        <w:t>applicheranno</w:t>
      </w:r>
      <w:r w:rsidRPr="00B87FD4">
        <w:rPr>
          <w:rFonts w:ascii="Times New Roman" w:hAnsi="Times New Roman" w:cs="Times New Roman"/>
          <w:spacing w:val="-8"/>
        </w:rPr>
        <w:t xml:space="preserve"> </w:t>
      </w:r>
      <w:r w:rsidRPr="00B87FD4">
        <w:rPr>
          <w:rFonts w:ascii="Times New Roman" w:hAnsi="Times New Roman" w:cs="Times New Roman"/>
        </w:rPr>
        <w:t>le</w:t>
      </w:r>
      <w:r w:rsidRPr="00B87FD4">
        <w:rPr>
          <w:rFonts w:ascii="Times New Roman" w:hAnsi="Times New Roman" w:cs="Times New Roman"/>
          <w:spacing w:val="-8"/>
        </w:rPr>
        <w:t xml:space="preserve"> </w:t>
      </w:r>
      <w:r w:rsidRPr="00B87FD4">
        <w:rPr>
          <w:rFonts w:ascii="Times New Roman" w:hAnsi="Times New Roman" w:cs="Times New Roman"/>
        </w:rPr>
        <w:t>seguenti</w:t>
      </w:r>
      <w:r w:rsidRPr="00B87FD4">
        <w:rPr>
          <w:rFonts w:ascii="Times New Roman" w:hAnsi="Times New Roman" w:cs="Times New Roman"/>
          <w:spacing w:val="-8"/>
        </w:rPr>
        <w:t xml:space="preserve"> </w:t>
      </w:r>
      <w:r w:rsidRPr="00B87FD4">
        <w:rPr>
          <w:rFonts w:ascii="Times New Roman" w:hAnsi="Times New Roman" w:cs="Times New Roman"/>
        </w:rPr>
        <w:t>disposizioni:</w:t>
      </w:r>
    </w:p>
    <w:p w:rsidR="00613AD7" w:rsidRPr="00B87FD4" w:rsidRDefault="00613AD7" w:rsidP="00B87FD4">
      <w:pPr>
        <w:pStyle w:val="Corpodeltesto"/>
        <w:kinsoku w:val="0"/>
        <w:overflowPunct w:val="0"/>
        <w:spacing w:before="1"/>
        <w:ind w:left="0"/>
        <w:jc w:val="both"/>
        <w:rPr>
          <w:rFonts w:ascii="Times New Roman" w:hAnsi="Times New Roman" w:cs="Times New Roman"/>
        </w:rPr>
      </w:pPr>
    </w:p>
    <w:p w:rsidR="00613AD7" w:rsidRPr="00B87FD4" w:rsidRDefault="00613AD7" w:rsidP="00B87FD4">
      <w:pPr>
        <w:pStyle w:val="Corpodeltesto"/>
        <w:kinsoku w:val="0"/>
        <w:overflowPunct w:val="0"/>
        <w:ind w:left="100" w:right="105"/>
        <w:jc w:val="both"/>
        <w:rPr>
          <w:rFonts w:ascii="Times New Roman" w:hAnsi="Times New Roman" w:cs="Times New Roman"/>
        </w:rPr>
      </w:pPr>
      <w:r w:rsidRPr="00B87FD4">
        <w:rPr>
          <w:rFonts w:ascii="Times New Roman" w:hAnsi="Times New Roman" w:cs="Times New Roman"/>
          <w:spacing w:val="-1"/>
        </w:rPr>
        <w:t>Si</w:t>
      </w:r>
      <w:r w:rsidRPr="00B87FD4">
        <w:rPr>
          <w:rFonts w:ascii="Times New Roman" w:hAnsi="Times New Roman" w:cs="Times New Roman"/>
          <w:spacing w:val="6"/>
        </w:rPr>
        <w:t xml:space="preserve"> </w:t>
      </w:r>
      <w:r w:rsidRPr="00B87FD4">
        <w:rPr>
          <w:rFonts w:ascii="Times New Roman" w:hAnsi="Times New Roman" w:cs="Times New Roman"/>
          <w:spacing w:val="-1"/>
        </w:rPr>
        <w:t>procederà</w:t>
      </w:r>
      <w:r w:rsidRPr="00B87FD4">
        <w:rPr>
          <w:rFonts w:ascii="Times New Roman" w:hAnsi="Times New Roman" w:cs="Times New Roman"/>
          <w:spacing w:val="7"/>
        </w:rPr>
        <w:t xml:space="preserve"> </w:t>
      </w:r>
      <w:r w:rsidRPr="00B87FD4">
        <w:rPr>
          <w:rFonts w:ascii="Times New Roman" w:hAnsi="Times New Roman" w:cs="Times New Roman"/>
          <w:spacing w:val="-1"/>
        </w:rPr>
        <w:t>all’aggiudicazione</w:t>
      </w:r>
      <w:r w:rsidRPr="00B87FD4">
        <w:rPr>
          <w:rFonts w:ascii="Times New Roman" w:hAnsi="Times New Roman" w:cs="Times New Roman"/>
          <w:spacing w:val="8"/>
        </w:rPr>
        <w:t xml:space="preserve"> </w:t>
      </w:r>
      <w:r w:rsidRPr="00B87FD4">
        <w:rPr>
          <w:rFonts w:ascii="Times New Roman" w:hAnsi="Times New Roman" w:cs="Times New Roman"/>
          <w:spacing w:val="-1"/>
        </w:rPr>
        <w:t>anche</w:t>
      </w:r>
      <w:r w:rsidRPr="00B87FD4">
        <w:rPr>
          <w:rFonts w:ascii="Times New Roman" w:hAnsi="Times New Roman" w:cs="Times New Roman"/>
          <w:spacing w:val="7"/>
        </w:rPr>
        <w:t xml:space="preserve"> </w:t>
      </w:r>
      <w:r w:rsidRPr="00B87FD4">
        <w:rPr>
          <w:rFonts w:ascii="Times New Roman" w:hAnsi="Times New Roman" w:cs="Times New Roman"/>
        </w:rPr>
        <w:t>in</w:t>
      </w:r>
      <w:r w:rsidRPr="00B87FD4">
        <w:rPr>
          <w:rFonts w:ascii="Times New Roman" w:hAnsi="Times New Roman" w:cs="Times New Roman"/>
          <w:spacing w:val="8"/>
        </w:rPr>
        <w:t xml:space="preserve"> </w:t>
      </w:r>
      <w:r w:rsidRPr="00B87FD4">
        <w:rPr>
          <w:rFonts w:ascii="Times New Roman" w:hAnsi="Times New Roman" w:cs="Times New Roman"/>
          <w:spacing w:val="-1"/>
        </w:rPr>
        <w:t>presenza</w:t>
      </w:r>
      <w:r w:rsidRPr="00B87FD4">
        <w:rPr>
          <w:rFonts w:ascii="Times New Roman" w:hAnsi="Times New Roman" w:cs="Times New Roman"/>
          <w:spacing w:val="8"/>
        </w:rPr>
        <w:t xml:space="preserve"> </w:t>
      </w:r>
      <w:r w:rsidRPr="00B87FD4">
        <w:rPr>
          <w:rFonts w:ascii="Times New Roman" w:hAnsi="Times New Roman" w:cs="Times New Roman"/>
          <w:spacing w:val="-1"/>
        </w:rPr>
        <w:t>di</w:t>
      </w:r>
      <w:r w:rsidRPr="00B87FD4">
        <w:rPr>
          <w:rFonts w:ascii="Times New Roman" w:hAnsi="Times New Roman" w:cs="Times New Roman"/>
          <w:spacing w:val="9"/>
        </w:rPr>
        <w:t xml:space="preserve"> </w:t>
      </w:r>
      <w:r w:rsidRPr="00B87FD4">
        <w:rPr>
          <w:rFonts w:ascii="Times New Roman" w:hAnsi="Times New Roman" w:cs="Times New Roman"/>
          <w:spacing w:val="-1"/>
        </w:rPr>
        <w:t>una</w:t>
      </w:r>
      <w:r w:rsidRPr="00B87FD4">
        <w:rPr>
          <w:rFonts w:ascii="Times New Roman" w:hAnsi="Times New Roman" w:cs="Times New Roman"/>
          <w:spacing w:val="8"/>
        </w:rPr>
        <w:t xml:space="preserve"> </w:t>
      </w:r>
      <w:r w:rsidRPr="00B87FD4">
        <w:rPr>
          <w:rFonts w:ascii="Times New Roman" w:hAnsi="Times New Roman" w:cs="Times New Roman"/>
          <w:spacing w:val="-1"/>
        </w:rPr>
        <w:t>sola</w:t>
      </w:r>
      <w:r w:rsidRPr="00B87FD4">
        <w:rPr>
          <w:rFonts w:ascii="Times New Roman" w:hAnsi="Times New Roman" w:cs="Times New Roman"/>
          <w:spacing w:val="8"/>
        </w:rPr>
        <w:t xml:space="preserve"> </w:t>
      </w:r>
      <w:r w:rsidRPr="00B87FD4">
        <w:rPr>
          <w:rFonts w:ascii="Times New Roman" w:hAnsi="Times New Roman" w:cs="Times New Roman"/>
          <w:spacing w:val="-1"/>
        </w:rPr>
        <w:t>offerta</w:t>
      </w:r>
      <w:r w:rsidRPr="00B87FD4">
        <w:rPr>
          <w:rFonts w:ascii="Times New Roman" w:hAnsi="Times New Roman" w:cs="Times New Roman"/>
          <w:spacing w:val="7"/>
        </w:rPr>
        <w:t xml:space="preserve"> </w:t>
      </w:r>
      <w:r w:rsidRPr="00B87FD4">
        <w:rPr>
          <w:rFonts w:ascii="Times New Roman" w:hAnsi="Times New Roman" w:cs="Times New Roman"/>
          <w:spacing w:val="-1"/>
        </w:rPr>
        <w:t>valida,</w:t>
      </w:r>
      <w:r w:rsidRPr="00B87FD4">
        <w:rPr>
          <w:rFonts w:ascii="Times New Roman" w:hAnsi="Times New Roman" w:cs="Times New Roman"/>
          <w:spacing w:val="8"/>
        </w:rPr>
        <w:t xml:space="preserve"> </w:t>
      </w:r>
      <w:r w:rsidRPr="00B87FD4">
        <w:rPr>
          <w:rFonts w:ascii="Times New Roman" w:hAnsi="Times New Roman" w:cs="Times New Roman"/>
          <w:spacing w:val="-1"/>
        </w:rPr>
        <w:t>sempre</w:t>
      </w:r>
      <w:r w:rsidRPr="00B87FD4">
        <w:rPr>
          <w:rFonts w:ascii="Times New Roman" w:hAnsi="Times New Roman" w:cs="Times New Roman"/>
          <w:spacing w:val="6"/>
        </w:rPr>
        <w:t xml:space="preserve"> </w:t>
      </w:r>
      <w:r w:rsidRPr="00B87FD4">
        <w:rPr>
          <w:rFonts w:ascii="Times New Roman" w:hAnsi="Times New Roman" w:cs="Times New Roman"/>
        </w:rPr>
        <w:t>che</w:t>
      </w:r>
      <w:r w:rsidRPr="00B87FD4">
        <w:rPr>
          <w:rFonts w:ascii="Times New Roman" w:hAnsi="Times New Roman" w:cs="Times New Roman"/>
          <w:spacing w:val="65"/>
          <w:w w:val="99"/>
        </w:rPr>
        <w:t xml:space="preserve"> </w:t>
      </w:r>
      <w:r w:rsidRPr="00B87FD4">
        <w:rPr>
          <w:rFonts w:ascii="Times New Roman" w:hAnsi="Times New Roman" w:cs="Times New Roman"/>
        </w:rPr>
        <w:t>sia</w:t>
      </w:r>
      <w:r w:rsidRPr="00B87FD4">
        <w:rPr>
          <w:rFonts w:ascii="Times New Roman" w:hAnsi="Times New Roman" w:cs="Times New Roman"/>
          <w:spacing w:val="-6"/>
        </w:rPr>
        <w:t xml:space="preserve"> </w:t>
      </w:r>
      <w:r w:rsidRPr="00B87FD4">
        <w:rPr>
          <w:rFonts w:ascii="Times New Roman" w:hAnsi="Times New Roman" w:cs="Times New Roman"/>
        </w:rPr>
        <w:t>ritenuta</w:t>
      </w:r>
      <w:r w:rsidRPr="00B87FD4">
        <w:rPr>
          <w:rFonts w:ascii="Times New Roman" w:hAnsi="Times New Roman" w:cs="Times New Roman"/>
          <w:spacing w:val="-6"/>
        </w:rPr>
        <w:t xml:space="preserve"> </w:t>
      </w:r>
      <w:r w:rsidRPr="00B87FD4">
        <w:rPr>
          <w:rFonts w:ascii="Times New Roman" w:hAnsi="Times New Roman" w:cs="Times New Roman"/>
        </w:rPr>
        <w:t>congrua</w:t>
      </w:r>
      <w:r w:rsidRPr="00B87FD4">
        <w:rPr>
          <w:rFonts w:ascii="Times New Roman" w:hAnsi="Times New Roman" w:cs="Times New Roman"/>
          <w:spacing w:val="-6"/>
        </w:rPr>
        <w:t xml:space="preserve"> </w:t>
      </w:r>
      <w:r w:rsidRPr="00B87FD4">
        <w:rPr>
          <w:rFonts w:ascii="Times New Roman" w:hAnsi="Times New Roman" w:cs="Times New Roman"/>
        </w:rPr>
        <w:t>e</w:t>
      </w:r>
      <w:r w:rsidRPr="00B87FD4">
        <w:rPr>
          <w:rFonts w:ascii="Times New Roman" w:hAnsi="Times New Roman" w:cs="Times New Roman"/>
          <w:spacing w:val="-6"/>
        </w:rPr>
        <w:t xml:space="preserve"> </w:t>
      </w:r>
      <w:r w:rsidRPr="00B87FD4">
        <w:rPr>
          <w:rFonts w:ascii="Times New Roman" w:hAnsi="Times New Roman" w:cs="Times New Roman"/>
        </w:rPr>
        <w:t>conveniente</w:t>
      </w:r>
      <w:r w:rsidRPr="00B87FD4">
        <w:rPr>
          <w:rFonts w:ascii="Times New Roman" w:hAnsi="Times New Roman" w:cs="Times New Roman"/>
          <w:spacing w:val="-6"/>
        </w:rPr>
        <w:t xml:space="preserve"> </w:t>
      </w:r>
      <w:r w:rsidRPr="00B87FD4">
        <w:rPr>
          <w:rFonts w:ascii="Times New Roman" w:hAnsi="Times New Roman" w:cs="Times New Roman"/>
        </w:rPr>
        <w:t>ai</w:t>
      </w:r>
      <w:r w:rsidRPr="00B87FD4">
        <w:rPr>
          <w:rFonts w:ascii="Times New Roman" w:hAnsi="Times New Roman" w:cs="Times New Roman"/>
          <w:spacing w:val="-6"/>
        </w:rPr>
        <w:t xml:space="preserve"> </w:t>
      </w:r>
      <w:r w:rsidRPr="00B87FD4">
        <w:rPr>
          <w:rFonts w:ascii="Times New Roman" w:hAnsi="Times New Roman" w:cs="Times New Roman"/>
        </w:rPr>
        <w:t>sensi</w:t>
      </w:r>
      <w:r w:rsidRPr="00B87FD4">
        <w:rPr>
          <w:rFonts w:ascii="Times New Roman" w:hAnsi="Times New Roman" w:cs="Times New Roman"/>
          <w:spacing w:val="-7"/>
        </w:rPr>
        <w:t xml:space="preserve"> </w:t>
      </w:r>
      <w:r w:rsidRPr="00B87FD4">
        <w:rPr>
          <w:rFonts w:ascii="Times New Roman" w:hAnsi="Times New Roman" w:cs="Times New Roman"/>
          <w:spacing w:val="-1"/>
        </w:rPr>
        <w:t>dell’art.</w:t>
      </w:r>
      <w:r w:rsidRPr="00B87FD4">
        <w:rPr>
          <w:rFonts w:ascii="Times New Roman" w:hAnsi="Times New Roman" w:cs="Times New Roman"/>
          <w:spacing w:val="-5"/>
        </w:rPr>
        <w:t xml:space="preserve"> </w:t>
      </w:r>
      <w:r w:rsidRPr="00B87FD4">
        <w:rPr>
          <w:rFonts w:ascii="Times New Roman" w:hAnsi="Times New Roman" w:cs="Times New Roman"/>
          <w:spacing w:val="-1"/>
        </w:rPr>
        <w:t>97</w:t>
      </w:r>
      <w:r w:rsidRPr="00B87FD4">
        <w:rPr>
          <w:rFonts w:ascii="Times New Roman" w:hAnsi="Times New Roman" w:cs="Times New Roman"/>
          <w:spacing w:val="-5"/>
        </w:rPr>
        <w:t xml:space="preserve"> </w:t>
      </w:r>
      <w:r w:rsidRPr="00B87FD4">
        <w:rPr>
          <w:rFonts w:ascii="Times New Roman" w:hAnsi="Times New Roman" w:cs="Times New Roman"/>
          <w:spacing w:val="-1"/>
        </w:rPr>
        <w:t>del</w:t>
      </w:r>
      <w:r w:rsidRPr="00B87FD4">
        <w:rPr>
          <w:rFonts w:ascii="Times New Roman" w:hAnsi="Times New Roman" w:cs="Times New Roman"/>
          <w:spacing w:val="-5"/>
        </w:rPr>
        <w:t xml:space="preserve"> </w:t>
      </w:r>
      <w:r w:rsidRPr="00B87FD4">
        <w:rPr>
          <w:rFonts w:ascii="Times New Roman" w:hAnsi="Times New Roman" w:cs="Times New Roman"/>
          <w:spacing w:val="-1"/>
        </w:rPr>
        <w:t>D.lgs.</w:t>
      </w:r>
      <w:r w:rsidRPr="00B87FD4">
        <w:rPr>
          <w:rFonts w:ascii="Times New Roman" w:hAnsi="Times New Roman" w:cs="Times New Roman"/>
          <w:spacing w:val="-6"/>
        </w:rPr>
        <w:t xml:space="preserve"> </w:t>
      </w:r>
      <w:r w:rsidRPr="00B87FD4">
        <w:rPr>
          <w:rFonts w:ascii="Times New Roman" w:hAnsi="Times New Roman" w:cs="Times New Roman"/>
          <w:spacing w:val="-1"/>
        </w:rPr>
        <w:t>18</w:t>
      </w:r>
      <w:r w:rsidRPr="00B87FD4">
        <w:rPr>
          <w:rFonts w:ascii="Times New Roman" w:hAnsi="Times New Roman" w:cs="Times New Roman"/>
          <w:spacing w:val="-6"/>
        </w:rPr>
        <w:t xml:space="preserve"> </w:t>
      </w:r>
      <w:r w:rsidRPr="00B87FD4">
        <w:rPr>
          <w:rFonts w:ascii="Times New Roman" w:hAnsi="Times New Roman" w:cs="Times New Roman"/>
          <w:spacing w:val="-1"/>
        </w:rPr>
        <w:t>aprile</w:t>
      </w:r>
      <w:r w:rsidRPr="00B87FD4">
        <w:rPr>
          <w:rFonts w:ascii="Times New Roman" w:hAnsi="Times New Roman" w:cs="Times New Roman"/>
          <w:spacing w:val="-6"/>
        </w:rPr>
        <w:t xml:space="preserve"> </w:t>
      </w:r>
      <w:r w:rsidRPr="00B87FD4">
        <w:rPr>
          <w:rFonts w:ascii="Times New Roman" w:hAnsi="Times New Roman" w:cs="Times New Roman"/>
          <w:spacing w:val="-1"/>
        </w:rPr>
        <w:t>2016,</w:t>
      </w:r>
      <w:r w:rsidRPr="00B87FD4">
        <w:rPr>
          <w:rFonts w:ascii="Times New Roman" w:hAnsi="Times New Roman" w:cs="Times New Roman"/>
          <w:spacing w:val="-5"/>
        </w:rPr>
        <w:t xml:space="preserve"> </w:t>
      </w:r>
      <w:r w:rsidRPr="00B87FD4">
        <w:rPr>
          <w:rFonts w:ascii="Times New Roman" w:hAnsi="Times New Roman" w:cs="Times New Roman"/>
          <w:spacing w:val="-1"/>
        </w:rPr>
        <w:t>n.50.</w:t>
      </w:r>
    </w:p>
    <w:p w:rsidR="00613AD7" w:rsidRPr="00B87FD4" w:rsidRDefault="00613AD7" w:rsidP="00B87FD4">
      <w:pPr>
        <w:pStyle w:val="Corpodeltesto"/>
        <w:kinsoku w:val="0"/>
        <w:overflowPunct w:val="0"/>
        <w:spacing w:before="11"/>
        <w:ind w:left="0"/>
        <w:jc w:val="both"/>
        <w:rPr>
          <w:rFonts w:ascii="Times New Roman" w:hAnsi="Times New Roman" w:cs="Times New Roman"/>
          <w:sz w:val="21"/>
          <w:szCs w:val="21"/>
        </w:rPr>
      </w:pPr>
    </w:p>
    <w:p w:rsidR="00613AD7" w:rsidRPr="00B87FD4" w:rsidRDefault="00613AD7" w:rsidP="00B87FD4">
      <w:pPr>
        <w:pStyle w:val="Corpodeltesto"/>
        <w:kinsoku w:val="0"/>
        <w:overflowPunct w:val="0"/>
        <w:ind w:left="100" w:right="104"/>
        <w:jc w:val="both"/>
        <w:rPr>
          <w:rFonts w:ascii="Times New Roman" w:hAnsi="Times New Roman" w:cs="Times New Roman"/>
        </w:rPr>
      </w:pPr>
      <w:r w:rsidRPr="00B87FD4">
        <w:rPr>
          <w:rFonts w:ascii="Times New Roman" w:hAnsi="Times New Roman" w:cs="Times New Roman"/>
        </w:rPr>
        <w:t>E’ in ogni</w:t>
      </w:r>
      <w:r w:rsidRPr="00B87FD4">
        <w:rPr>
          <w:rFonts w:ascii="Times New Roman" w:hAnsi="Times New Roman" w:cs="Times New Roman"/>
          <w:spacing w:val="1"/>
        </w:rPr>
        <w:t xml:space="preserve"> </w:t>
      </w:r>
      <w:r w:rsidRPr="00B87FD4">
        <w:rPr>
          <w:rFonts w:ascii="Times New Roman" w:hAnsi="Times New Roman" w:cs="Times New Roman"/>
        </w:rPr>
        <w:t>caso facoltà</w:t>
      </w:r>
      <w:r w:rsidRPr="00B87FD4">
        <w:rPr>
          <w:rFonts w:ascii="Times New Roman" w:hAnsi="Times New Roman" w:cs="Times New Roman"/>
          <w:spacing w:val="1"/>
        </w:rPr>
        <w:t xml:space="preserve"> </w:t>
      </w:r>
      <w:r w:rsidRPr="00B87FD4">
        <w:rPr>
          <w:rFonts w:ascii="Times New Roman" w:hAnsi="Times New Roman" w:cs="Times New Roman"/>
        </w:rPr>
        <w:t>della stazione</w:t>
      </w:r>
      <w:r w:rsidRPr="00B87FD4">
        <w:rPr>
          <w:rFonts w:ascii="Times New Roman" w:hAnsi="Times New Roman" w:cs="Times New Roman"/>
          <w:spacing w:val="1"/>
        </w:rPr>
        <w:t xml:space="preserve"> </w:t>
      </w:r>
      <w:r w:rsidRPr="00B87FD4">
        <w:rPr>
          <w:rFonts w:ascii="Times New Roman" w:hAnsi="Times New Roman" w:cs="Times New Roman"/>
          <w:spacing w:val="-1"/>
        </w:rPr>
        <w:t>appaltante</w:t>
      </w:r>
      <w:r w:rsidRPr="00B87FD4">
        <w:rPr>
          <w:rFonts w:ascii="Times New Roman" w:hAnsi="Times New Roman" w:cs="Times New Roman"/>
        </w:rPr>
        <w:t xml:space="preserve"> di</w:t>
      </w:r>
      <w:r w:rsidRPr="00B87FD4">
        <w:rPr>
          <w:rFonts w:ascii="Times New Roman" w:hAnsi="Times New Roman" w:cs="Times New Roman"/>
          <w:spacing w:val="1"/>
        </w:rPr>
        <w:t xml:space="preserve"> </w:t>
      </w:r>
      <w:r w:rsidRPr="00B87FD4">
        <w:rPr>
          <w:rFonts w:ascii="Times New Roman" w:hAnsi="Times New Roman" w:cs="Times New Roman"/>
          <w:spacing w:val="-1"/>
        </w:rPr>
        <w:t>non</w:t>
      </w:r>
      <w:r w:rsidRPr="00B87FD4">
        <w:rPr>
          <w:rFonts w:ascii="Times New Roman" w:hAnsi="Times New Roman" w:cs="Times New Roman"/>
        </w:rPr>
        <w:t xml:space="preserve"> procedere</w:t>
      </w:r>
      <w:r w:rsidRPr="00B87FD4">
        <w:rPr>
          <w:rFonts w:ascii="Times New Roman" w:hAnsi="Times New Roman" w:cs="Times New Roman"/>
          <w:spacing w:val="1"/>
        </w:rPr>
        <w:t xml:space="preserve"> </w:t>
      </w:r>
      <w:r w:rsidRPr="00B87FD4">
        <w:rPr>
          <w:rFonts w:ascii="Times New Roman" w:hAnsi="Times New Roman" w:cs="Times New Roman"/>
        </w:rPr>
        <w:t>all’aggiudicazione della</w:t>
      </w:r>
      <w:r w:rsidRPr="00B87FD4">
        <w:rPr>
          <w:rFonts w:ascii="Times New Roman" w:hAnsi="Times New Roman" w:cs="Times New Roman"/>
          <w:spacing w:val="26"/>
          <w:w w:val="99"/>
        </w:rPr>
        <w:t xml:space="preserve"> </w:t>
      </w:r>
      <w:r w:rsidRPr="00B87FD4">
        <w:rPr>
          <w:rFonts w:ascii="Times New Roman" w:hAnsi="Times New Roman" w:cs="Times New Roman"/>
        </w:rPr>
        <w:t>gara</w:t>
      </w:r>
      <w:r w:rsidRPr="00B87FD4">
        <w:rPr>
          <w:rFonts w:ascii="Times New Roman" w:hAnsi="Times New Roman" w:cs="Times New Roman"/>
          <w:spacing w:val="47"/>
        </w:rPr>
        <w:t xml:space="preserve"> </w:t>
      </w:r>
      <w:r w:rsidRPr="00B87FD4">
        <w:rPr>
          <w:rFonts w:ascii="Times New Roman" w:hAnsi="Times New Roman" w:cs="Times New Roman"/>
        </w:rPr>
        <w:t>qualora</w:t>
      </w:r>
      <w:r w:rsidRPr="00B87FD4">
        <w:rPr>
          <w:rFonts w:ascii="Times New Roman" w:hAnsi="Times New Roman" w:cs="Times New Roman"/>
          <w:spacing w:val="48"/>
        </w:rPr>
        <w:t xml:space="preserve"> </w:t>
      </w:r>
      <w:r w:rsidRPr="00B87FD4">
        <w:rPr>
          <w:rFonts w:ascii="Times New Roman" w:hAnsi="Times New Roman" w:cs="Times New Roman"/>
        </w:rPr>
        <w:t>nessuna</w:t>
      </w:r>
      <w:r w:rsidRPr="00B87FD4">
        <w:rPr>
          <w:rFonts w:ascii="Times New Roman" w:hAnsi="Times New Roman" w:cs="Times New Roman"/>
          <w:spacing w:val="48"/>
        </w:rPr>
        <w:t xml:space="preserve"> </w:t>
      </w:r>
      <w:r w:rsidRPr="00B87FD4">
        <w:rPr>
          <w:rFonts w:ascii="Times New Roman" w:hAnsi="Times New Roman" w:cs="Times New Roman"/>
        </w:rPr>
        <w:t>offerta</w:t>
      </w:r>
      <w:r w:rsidRPr="00B87FD4">
        <w:rPr>
          <w:rFonts w:ascii="Times New Roman" w:hAnsi="Times New Roman" w:cs="Times New Roman"/>
          <w:spacing w:val="48"/>
        </w:rPr>
        <w:t xml:space="preserve"> </w:t>
      </w:r>
      <w:r w:rsidRPr="00B87FD4">
        <w:rPr>
          <w:rFonts w:ascii="Times New Roman" w:hAnsi="Times New Roman" w:cs="Times New Roman"/>
        </w:rPr>
        <w:t>risulti</w:t>
      </w:r>
      <w:r w:rsidRPr="00B87FD4">
        <w:rPr>
          <w:rFonts w:ascii="Times New Roman" w:hAnsi="Times New Roman" w:cs="Times New Roman"/>
          <w:spacing w:val="48"/>
        </w:rPr>
        <w:t xml:space="preserve"> </w:t>
      </w:r>
      <w:r w:rsidRPr="00B87FD4">
        <w:rPr>
          <w:rFonts w:ascii="Times New Roman" w:hAnsi="Times New Roman" w:cs="Times New Roman"/>
        </w:rPr>
        <w:t>conveniente</w:t>
      </w:r>
      <w:r w:rsidRPr="00B87FD4">
        <w:rPr>
          <w:rFonts w:ascii="Times New Roman" w:hAnsi="Times New Roman" w:cs="Times New Roman"/>
          <w:spacing w:val="48"/>
        </w:rPr>
        <w:t xml:space="preserve"> </w:t>
      </w:r>
      <w:r w:rsidRPr="00B87FD4">
        <w:rPr>
          <w:rFonts w:ascii="Times New Roman" w:hAnsi="Times New Roman" w:cs="Times New Roman"/>
        </w:rPr>
        <w:t>o</w:t>
      </w:r>
      <w:r w:rsidRPr="00B87FD4">
        <w:rPr>
          <w:rFonts w:ascii="Times New Roman" w:hAnsi="Times New Roman" w:cs="Times New Roman"/>
          <w:spacing w:val="48"/>
        </w:rPr>
        <w:t xml:space="preserve"> </w:t>
      </w:r>
      <w:r w:rsidRPr="00B87FD4">
        <w:rPr>
          <w:rFonts w:ascii="Times New Roman" w:hAnsi="Times New Roman" w:cs="Times New Roman"/>
          <w:spacing w:val="-1"/>
        </w:rPr>
        <w:t>idonea</w:t>
      </w:r>
      <w:r w:rsidRPr="00B87FD4">
        <w:rPr>
          <w:rFonts w:ascii="Times New Roman" w:hAnsi="Times New Roman" w:cs="Times New Roman"/>
          <w:spacing w:val="48"/>
        </w:rPr>
        <w:t xml:space="preserve"> </w:t>
      </w:r>
      <w:r w:rsidRPr="00B87FD4">
        <w:rPr>
          <w:rFonts w:ascii="Times New Roman" w:hAnsi="Times New Roman" w:cs="Times New Roman"/>
        </w:rPr>
        <w:t>in</w:t>
      </w:r>
      <w:r w:rsidRPr="00B87FD4">
        <w:rPr>
          <w:rFonts w:ascii="Times New Roman" w:hAnsi="Times New Roman" w:cs="Times New Roman"/>
          <w:spacing w:val="48"/>
        </w:rPr>
        <w:t xml:space="preserve"> </w:t>
      </w:r>
      <w:r w:rsidRPr="00B87FD4">
        <w:rPr>
          <w:rFonts w:ascii="Times New Roman" w:hAnsi="Times New Roman" w:cs="Times New Roman"/>
        </w:rPr>
        <w:t>relazione</w:t>
      </w:r>
      <w:r w:rsidRPr="00B87FD4">
        <w:rPr>
          <w:rFonts w:ascii="Times New Roman" w:hAnsi="Times New Roman" w:cs="Times New Roman"/>
          <w:spacing w:val="48"/>
        </w:rPr>
        <w:t xml:space="preserve"> </w:t>
      </w:r>
      <w:r w:rsidRPr="00B87FD4">
        <w:rPr>
          <w:rFonts w:ascii="Times New Roman" w:hAnsi="Times New Roman" w:cs="Times New Roman"/>
        </w:rPr>
        <w:t>all’oggetto</w:t>
      </w:r>
      <w:r w:rsidRPr="00B87FD4">
        <w:rPr>
          <w:rFonts w:ascii="Times New Roman" w:hAnsi="Times New Roman" w:cs="Times New Roman"/>
          <w:spacing w:val="48"/>
        </w:rPr>
        <w:t xml:space="preserve"> </w:t>
      </w:r>
      <w:r w:rsidRPr="00B87FD4">
        <w:rPr>
          <w:rFonts w:ascii="Times New Roman" w:hAnsi="Times New Roman" w:cs="Times New Roman"/>
          <w:spacing w:val="-1"/>
        </w:rPr>
        <w:t>del contratto,</w:t>
      </w:r>
      <w:r w:rsidRPr="00B87FD4">
        <w:rPr>
          <w:rFonts w:ascii="Times New Roman" w:hAnsi="Times New Roman" w:cs="Times New Roman"/>
          <w:spacing w:val="-7"/>
        </w:rPr>
        <w:t xml:space="preserve"> </w:t>
      </w:r>
      <w:r w:rsidRPr="00B87FD4">
        <w:rPr>
          <w:rFonts w:ascii="Times New Roman" w:hAnsi="Times New Roman" w:cs="Times New Roman"/>
        </w:rPr>
        <w:t>o</w:t>
      </w:r>
      <w:r w:rsidRPr="00B87FD4">
        <w:rPr>
          <w:rFonts w:ascii="Times New Roman" w:hAnsi="Times New Roman" w:cs="Times New Roman"/>
          <w:spacing w:val="-7"/>
        </w:rPr>
        <w:t xml:space="preserve"> </w:t>
      </w:r>
      <w:r w:rsidRPr="00B87FD4">
        <w:rPr>
          <w:rFonts w:ascii="Times New Roman" w:hAnsi="Times New Roman" w:cs="Times New Roman"/>
          <w:spacing w:val="-1"/>
        </w:rPr>
        <w:t>se</w:t>
      </w:r>
      <w:r w:rsidRPr="00B87FD4">
        <w:rPr>
          <w:rFonts w:ascii="Times New Roman" w:hAnsi="Times New Roman" w:cs="Times New Roman"/>
          <w:spacing w:val="-7"/>
        </w:rPr>
        <w:t xml:space="preserve"> </w:t>
      </w:r>
      <w:r w:rsidRPr="00B87FD4">
        <w:rPr>
          <w:rFonts w:ascii="Times New Roman" w:hAnsi="Times New Roman" w:cs="Times New Roman"/>
          <w:spacing w:val="-1"/>
        </w:rPr>
        <w:t>aggiudicata,</w:t>
      </w:r>
      <w:r w:rsidRPr="00B87FD4">
        <w:rPr>
          <w:rFonts w:ascii="Times New Roman" w:hAnsi="Times New Roman" w:cs="Times New Roman"/>
          <w:spacing w:val="-6"/>
        </w:rPr>
        <w:t xml:space="preserve"> </w:t>
      </w:r>
      <w:r w:rsidRPr="00B87FD4">
        <w:rPr>
          <w:rFonts w:ascii="Times New Roman" w:hAnsi="Times New Roman" w:cs="Times New Roman"/>
          <w:spacing w:val="-1"/>
        </w:rPr>
        <w:t>di</w:t>
      </w:r>
      <w:r w:rsidRPr="00B87FD4">
        <w:rPr>
          <w:rFonts w:ascii="Times New Roman" w:hAnsi="Times New Roman" w:cs="Times New Roman"/>
          <w:spacing w:val="-7"/>
        </w:rPr>
        <w:t xml:space="preserve"> </w:t>
      </w:r>
      <w:r w:rsidRPr="00B87FD4">
        <w:rPr>
          <w:rFonts w:ascii="Times New Roman" w:hAnsi="Times New Roman" w:cs="Times New Roman"/>
          <w:spacing w:val="-1"/>
        </w:rPr>
        <w:t>non</w:t>
      </w:r>
      <w:r w:rsidRPr="00B87FD4">
        <w:rPr>
          <w:rFonts w:ascii="Times New Roman" w:hAnsi="Times New Roman" w:cs="Times New Roman"/>
          <w:spacing w:val="-7"/>
        </w:rPr>
        <w:t xml:space="preserve"> </w:t>
      </w:r>
      <w:r w:rsidRPr="00B87FD4">
        <w:rPr>
          <w:rFonts w:ascii="Times New Roman" w:hAnsi="Times New Roman" w:cs="Times New Roman"/>
          <w:spacing w:val="-1"/>
        </w:rPr>
        <w:t>stipulare</w:t>
      </w:r>
      <w:r w:rsidRPr="00B87FD4">
        <w:rPr>
          <w:rFonts w:ascii="Times New Roman" w:hAnsi="Times New Roman" w:cs="Times New Roman"/>
          <w:spacing w:val="-7"/>
        </w:rPr>
        <w:t xml:space="preserve"> </w:t>
      </w:r>
      <w:r w:rsidRPr="00B87FD4">
        <w:rPr>
          <w:rFonts w:ascii="Times New Roman" w:hAnsi="Times New Roman" w:cs="Times New Roman"/>
          <w:spacing w:val="-1"/>
        </w:rPr>
        <w:t>il</w:t>
      </w:r>
      <w:r w:rsidRPr="00B87FD4">
        <w:rPr>
          <w:rFonts w:ascii="Times New Roman" w:hAnsi="Times New Roman" w:cs="Times New Roman"/>
          <w:spacing w:val="-7"/>
        </w:rPr>
        <w:t xml:space="preserve"> </w:t>
      </w:r>
      <w:r w:rsidRPr="00B87FD4">
        <w:rPr>
          <w:rFonts w:ascii="Times New Roman" w:hAnsi="Times New Roman" w:cs="Times New Roman"/>
          <w:spacing w:val="-1"/>
        </w:rPr>
        <w:t>contratto</w:t>
      </w:r>
      <w:r w:rsidRPr="00B87FD4">
        <w:rPr>
          <w:rFonts w:ascii="Times New Roman" w:hAnsi="Times New Roman" w:cs="Times New Roman"/>
          <w:spacing w:val="-7"/>
        </w:rPr>
        <w:t xml:space="preserve"> </w:t>
      </w:r>
      <w:r w:rsidRPr="00B87FD4">
        <w:rPr>
          <w:rFonts w:ascii="Times New Roman" w:hAnsi="Times New Roman" w:cs="Times New Roman"/>
          <w:spacing w:val="-1"/>
        </w:rPr>
        <w:t>d’appalto.</w:t>
      </w:r>
    </w:p>
    <w:p w:rsidR="00613AD7" w:rsidRPr="00B87FD4" w:rsidRDefault="00613AD7" w:rsidP="00B87FD4">
      <w:pPr>
        <w:pStyle w:val="Corpodeltesto"/>
        <w:kinsoku w:val="0"/>
        <w:overflowPunct w:val="0"/>
        <w:spacing w:before="1"/>
        <w:ind w:left="0"/>
        <w:jc w:val="both"/>
        <w:rPr>
          <w:rFonts w:ascii="Times New Roman" w:hAnsi="Times New Roman" w:cs="Times New Roman"/>
        </w:rPr>
      </w:pPr>
    </w:p>
    <w:p w:rsidR="00613AD7" w:rsidRPr="00B87FD4" w:rsidRDefault="00613AD7" w:rsidP="00B87FD4">
      <w:pPr>
        <w:pStyle w:val="Corpodeltesto"/>
        <w:kinsoku w:val="0"/>
        <w:overflowPunct w:val="0"/>
        <w:ind w:right="104"/>
        <w:jc w:val="both"/>
        <w:rPr>
          <w:rFonts w:ascii="Times New Roman" w:hAnsi="Times New Roman" w:cs="Times New Roman"/>
        </w:rPr>
      </w:pPr>
      <w:r w:rsidRPr="00B87FD4">
        <w:rPr>
          <w:rFonts w:ascii="Times New Roman" w:hAnsi="Times New Roman" w:cs="Times New Roman"/>
          <w:spacing w:val="-1"/>
        </w:rPr>
        <w:t>L’offerta</w:t>
      </w:r>
      <w:r w:rsidRPr="00B87FD4">
        <w:rPr>
          <w:rFonts w:ascii="Times New Roman" w:hAnsi="Times New Roman" w:cs="Times New Roman"/>
          <w:spacing w:val="33"/>
        </w:rPr>
        <w:t xml:space="preserve"> </w:t>
      </w:r>
      <w:r w:rsidRPr="00B87FD4">
        <w:rPr>
          <w:rFonts w:ascii="Times New Roman" w:hAnsi="Times New Roman" w:cs="Times New Roman"/>
          <w:spacing w:val="-1"/>
        </w:rPr>
        <w:t>vincolerà</w:t>
      </w:r>
      <w:r w:rsidRPr="00B87FD4">
        <w:rPr>
          <w:rFonts w:ascii="Times New Roman" w:hAnsi="Times New Roman" w:cs="Times New Roman"/>
          <w:spacing w:val="34"/>
        </w:rPr>
        <w:t xml:space="preserve"> </w:t>
      </w:r>
      <w:r w:rsidRPr="00B87FD4">
        <w:rPr>
          <w:rFonts w:ascii="Times New Roman" w:hAnsi="Times New Roman" w:cs="Times New Roman"/>
          <w:spacing w:val="-1"/>
        </w:rPr>
        <w:t>il</w:t>
      </w:r>
      <w:r w:rsidRPr="00B87FD4">
        <w:rPr>
          <w:rFonts w:ascii="Times New Roman" w:hAnsi="Times New Roman" w:cs="Times New Roman"/>
          <w:spacing w:val="34"/>
        </w:rPr>
        <w:t xml:space="preserve"> </w:t>
      </w:r>
      <w:r w:rsidRPr="00B87FD4">
        <w:rPr>
          <w:rFonts w:ascii="Times New Roman" w:hAnsi="Times New Roman" w:cs="Times New Roman"/>
          <w:spacing w:val="-1"/>
        </w:rPr>
        <w:t>concorrente</w:t>
      </w:r>
      <w:r w:rsidRPr="00B87FD4">
        <w:rPr>
          <w:rFonts w:ascii="Times New Roman" w:hAnsi="Times New Roman" w:cs="Times New Roman"/>
          <w:spacing w:val="33"/>
        </w:rPr>
        <w:t xml:space="preserve"> </w:t>
      </w:r>
      <w:r w:rsidRPr="00B87FD4">
        <w:rPr>
          <w:rFonts w:ascii="Times New Roman" w:hAnsi="Times New Roman" w:cs="Times New Roman"/>
          <w:spacing w:val="-1"/>
        </w:rPr>
        <w:t>per</w:t>
      </w:r>
      <w:r w:rsidRPr="00B87FD4">
        <w:rPr>
          <w:rFonts w:ascii="Times New Roman" w:hAnsi="Times New Roman" w:cs="Times New Roman"/>
          <w:spacing w:val="35"/>
        </w:rPr>
        <w:t xml:space="preserve"> </w:t>
      </w:r>
      <w:r w:rsidRPr="00B87FD4">
        <w:rPr>
          <w:rFonts w:ascii="Times New Roman" w:hAnsi="Times New Roman" w:cs="Times New Roman"/>
          <w:spacing w:val="-1"/>
        </w:rPr>
        <w:t>180</w:t>
      </w:r>
      <w:r w:rsidRPr="00B87FD4">
        <w:rPr>
          <w:rFonts w:ascii="Times New Roman" w:hAnsi="Times New Roman" w:cs="Times New Roman"/>
          <w:spacing w:val="35"/>
        </w:rPr>
        <w:t xml:space="preserve"> </w:t>
      </w:r>
      <w:r w:rsidRPr="00B87FD4">
        <w:rPr>
          <w:rFonts w:ascii="Times New Roman" w:hAnsi="Times New Roman" w:cs="Times New Roman"/>
          <w:spacing w:val="-1"/>
        </w:rPr>
        <w:t>giorni</w:t>
      </w:r>
      <w:r w:rsidRPr="00B87FD4">
        <w:rPr>
          <w:rFonts w:ascii="Times New Roman" w:hAnsi="Times New Roman" w:cs="Times New Roman"/>
          <w:spacing w:val="34"/>
        </w:rPr>
        <w:t xml:space="preserve"> </w:t>
      </w:r>
      <w:r w:rsidRPr="00B87FD4">
        <w:rPr>
          <w:rFonts w:ascii="Times New Roman" w:hAnsi="Times New Roman" w:cs="Times New Roman"/>
          <w:spacing w:val="-1"/>
        </w:rPr>
        <w:t>dal</w:t>
      </w:r>
      <w:r w:rsidRPr="00B87FD4">
        <w:rPr>
          <w:rFonts w:ascii="Times New Roman" w:hAnsi="Times New Roman" w:cs="Times New Roman"/>
          <w:spacing w:val="33"/>
        </w:rPr>
        <w:t xml:space="preserve"> </w:t>
      </w:r>
      <w:r w:rsidRPr="00B87FD4">
        <w:rPr>
          <w:rFonts w:ascii="Times New Roman" w:hAnsi="Times New Roman" w:cs="Times New Roman"/>
          <w:spacing w:val="-1"/>
        </w:rPr>
        <w:t>termine</w:t>
      </w:r>
      <w:r w:rsidRPr="00B87FD4">
        <w:rPr>
          <w:rFonts w:ascii="Times New Roman" w:hAnsi="Times New Roman" w:cs="Times New Roman"/>
          <w:spacing w:val="34"/>
        </w:rPr>
        <w:t xml:space="preserve"> </w:t>
      </w:r>
      <w:r w:rsidRPr="00B87FD4">
        <w:rPr>
          <w:rFonts w:ascii="Times New Roman" w:hAnsi="Times New Roman" w:cs="Times New Roman"/>
          <w:spacing w:val="-1"/>
        </w:rPr>
        <w:t>indicato</w:t>
      </w:r>
      <w:r w:rsidRPr="00B87FD4">
        <w:rPr>
          <w:rFonts w:ascii="Times New Roman" w:hAnsi="Times New Roman" w:cs="Times New Roman"/>
          <w:spacing w:val="34"/>
        </w:rPr>
        <w:t xml:space="preserve"> </w:t>
      </w:r>
      <w:r w:rsidRPr="00B87FD4">
        <w:rPr>
          <w:rFonts w:ascii="Times New Roman" w:hAnsi="Times New Roman" w:cs="Times New Roman"/>
          <w:spacing w:val="-1"/>
        </w:rPr>
        <w:t>nel</w:t>
      </w:r>
      <w:r w:rsidRPr="00B87FD4">
        <w:rPr>
          <w:rFonts w:ascii="Times New Roman" w:hAnsi="Times New Roman" w:cs="Times New Roman"/>
          <w:spacing w:val="34"/>
        </w:rPr>
        <w:t xml:space="preserve"> </w:t>
      </w:r>
      <w:r w:rsidRPr="00B87FD4">
        <w:rPr>
          <w:rFonts w:ascii="Times New Roman" w:hAnsi="Times New Roman" w:cs="Times New Roman"/>
          <w:spacing w:val="-1"/>
        </w:rPr>
        <w:t>bando</w:t>
      </w:r>
      <w:r w:rsidRPr="00B87FD4">
        <w:rPr>
          <w:rFonts w:ascii="Times New Roman" w:hAnsi="Times New Roman" w:cs="Times New Roman"/>
          <w:spacing w:val="34"/>
        </w:rPr>
        <w:t xml:space="preserve"> </w:t>
      </w:r>
      <w:r w:rsidRPr="00B87FD4">
        <w:rPr>
          <w:rFonts w:ascii="Times New Roman" w:hAnsi="Times New Roman" w:cs="Times New Roman"/>
          <w:spacing w:val="-1"/>
        </w:rPr>
        <w:t>per</w:t>
      </w:r>
      <w:r w:rsidRPr="00B87FD4">
        <w:rPr>
          <w:rFonts w:ascii="Times New Roman" w:hAnsi="Times New Roman" w:cs="Times New Roman"/>
          <w:spacing w:val="36"/>
        </w:rPr>
        <w:t xml:space="preserve"> </w:t>
      </w:r>
      <w:r w:rsidRPr="00B87FD4">
        <w:rPr>
          <w:rFonts w:ascii="Times New Roman" w:hAnsi="Times New Roman" w:cs="Times New Roman"/>
          <w:spacing w:val="-1"/>
        </w:rPr>
        <w:t>la</w:t>
      </w:r>
      <w:r w:rsidRPr="00B87FD4">
        <w:rPr>
          <w:rFonts w:ascii="Times New Roman" w:hAnsi="Times New Roman" w:cs="Times New Roman"/>
          <w:spacing w:val="62"/>
          <w:w w:val="99"/>
        </w:rPr>
        <w:t xml:space="preserve"> </w:t>
      </w:r>
      <w:r w:rsidRPr="00B87FD4">
        <w:rPr>
          <w:rFonts w:ascii="Times New Roman" w:hAnsi="Times New Roman" w:cs="Times New Roman"/>
          <w:spacing w:val="-1"/>
        </w:rPr>
        <w:t>scadenza</w:t>
      </w:r>
      <w:r w:rsidRPr="00B87FD4">
        <w:rPr>
          <w:rFonts w:ascii="Times New Roman" w:hAnsi="Times New Roman" w:cs="Times New Roman"/>
          <w:spacing w:val="51"/>
        </w:rPr>
        <w:t xml:space="preserve"> </w:t>
      </w:r>
      <w:r w:rsidRPr="00B87FD4">
        <w:rPr>
          <w:rFonts w:ascii="Times New Roman" w:hAnsi="Times New Roman" w:cs="Times New Roman"/>
          <w:spacing w:val="-1"/>
        </w:rPr>
        <w:t>della</w:t>
      </w:r>
      <w:r w:rsidRPr="00B87FD4">
        <w:rPr>
          <w:rFonts w:ascii="Times New Roman" w:hAnsi="Times New Roman" w:cs="Times New Roman"/>
          <w:spacing w:val="51"/>
        </w:rPr>
        <w:t xml:space="preserve"> </w:t>
      </w:r>
      <w:r w:rsidRPr="00B87FD4">
        <w:rPr>
          <w:rFonts w:ascii="Times New Roman" w:hAnsi="Times New Roman" w:cs="Times New Roman"/>
          <w:spacing w:val="-1"/>
        </w:rPr>
        <w:t>presentazione</w:t>
      </w:r>
      <w:r w:rsidRPr="00B87FD4">
        <w:rPr>
          <w:rFonts w:ascii="Times New Roman" w:hAnsi="Times New Roman" w:cs="Times New Roman"/>
          <w:spacing w:val="51"/>
        </w:rPr>
        <w:t xml:space="preserve"> </w:t>
      </w:r>
      <w:r w:rsidRPr="00B87FD4">
        <w:rPr>
          <w:rFonts w:ascii="Times New Roman" w:hAnsi="Times New Roman" w:cs="Times New Roman"/>
          <w:spacing w:val="-1"/>
        </w:rPr>
        <w:t>dell’offerta,</w:t>
      </w:r>
      <w:r w:rsidRPr="00B87FD4">
        <w:rPr>
          <w:rFonts w:ascii="Times New Roman" w:hAnsi="Times New Roman" w:cs="Times New Roman"/>
          <w:spacing w:val="52"/>
        </w:rPr>
        <w:t xml:space="preserve"> </w:t>
      </w:r>
      <w:r w:rsidRPr="00B87FD4">
        <w:rPr>
          <w:rFonts w:ascii="Times New Roman" w:hAnsi="Times New Roman" w:cs="Times New Roman"/>
          <w:spacing w:val="-1"/>
        </w:rPr>
        <w:t>salvo</w:t>
      </w:r>
      <w:r w:rsidRPr="00B87FD4">
        <w:rPr>
          <w:rFonts w:ascii="Times New Roman" w:hAnsi="Times New Roman" w:cs="Times New Roman"/>
          <w:spacing w:val="50"/>
        </w:rPr>
        <w:t xml:space="preserve"> </w:t>
      </w:r>
      <w:r w:rsidRPr="00B87FD4">
        <w:rPr>
          <w:rFonts w:ascii="Times New Roman" w:hAnsi="Times New Roman" w:cs="Times New Roman"/>
          <w:spacing w:val="-1"/>
        </w:rPr>
        <w:t>proroghe</w:t>
      </w:r>
      <w:r w:rsidRPr="00B87FD4">
        <w:rPr>
          <w:rFonts w:ascii="Times New Roman" w:hAnsi="Times New Roman" w:cs="Times New Roman"/>
          <w:spacing w:val="50"/>
        </w:rPr>
        <w:t xml:space="preserve"> </w:t>
      </w:r>
      <w:r w:rsidRPr="00B87FD4">
        <w:rPr>
          <w:rFonts w:ascii="Times New Roman" w:hAnsi="Times New Roman" w:cs="Times New Roman"/>
          <w:spacing w:val="-1"/>
        </w:rPr>
        <w:t>richieste</w:t>
      </w:r>
      <w:r w:rsidRPr="00B87FD4">
        <w:rPr>
          <w:rFonts w:ascii="Times New Roman" w:hAnsi="Times New Roman" w:cs="Times New Roman"/>
          <w:spacing w:val="49"/>
        </w:rPr>
        <w:t xml:space="preserve"> </w:t>
      </w:r>
      <w:r w:rsidRPr="00B87FD4">
        <w:rPr>
          <w:rFonts w:ascii="Times New Roman" w:hAnsi="Times New Roman" w:cs="Times New Roman"/>
          <w:spacing w:val="-1"/>
        </w:rPr>
        <w:t>dalla</w:t>
      </w:r>
      <w:r w:rsidRPr="00B87FD4">
        <w:rPr>
          <w:rFonts w:ascii="Times New Roman" w:hAnsi="Times New Roman" w:cs="Times New Roman"/>
          <w:spacing w:val="51"/>
        </w:rPr>
        <w:t xml:space="preserve"> </w:t>
      </w:r>
      <w:r w:rsidRPr="00B87FD4">
        <w:rPr>
          <w:rFonts w:ascii="Times New Roman" w:hAnsi="Times New Roman" w:cs="Times New Roman"/>
          <w:spacing w:val="-1"/>
        </w:rPr>
        <w:t>stazione</w:t>
      </w:r>
      <w:r w:rsidRPr="00B87FD4">
        <w:rPr>
          <w:rFonts w:ascii="Times New Roman" w:hAnsi="Times New Roman" w:cs="Times New Roman"/>
          <w:spacing w:val="81"/>
          <w:w w:val="99"/>
        </w:rPr>
        <w:t xml:space="preserve"> </w:t>
      </w:r>
      <w:r w:rsidRPr="00B87FD4">
        <w:rPr>
          <w:rFonts w:ascii="Times New Roman" w:hAnsi="Times New Roman" w:cs="Times New Roman"/>
        </w:rPr>
        <w:t>appaltante.</w:t>
      </w:r>
    </w:p>
    <w:p w:rsidR="00613AD7" w:rsidRPr="00B87FD4" w:rsidRDefault="00613AD7" w:rsidP="00B87FD4">
      <w:pPr>
        <w:pStyle w:val="Corpodeltesto"/>
        <w:kinsoku w:val="0"/>
        <w:overflowPunct w:val="0"/>
        <w:spacing w:before="11"/>
        <w:ind w:left="0"/>
        <w:jc w:val="both"/>
        <w:rPr>
          <w:rFonts w:ascii="Times New Roman" w:hAnsi="Times New Roman" w:cs="Times New Roman"/>
          <w:sz w:val="21"/>
          <w:szCs w:val="21"/>
        </w:rPr>
      </w:pPr>
    </w:p>
    <w:p w:rsidR="00613AD7" w:rsidRPr="00B87FD4" w:rsidRDefault="00613AD7" w:rsidP="00B87FD4">
      <w:pPr>
        <w:pStyle w:val="Corpodeltesto"/>
        <w:kinsoku w:val="0"/>
        <w:overflowPunct w:val="0"/>
        <w:ind w:right="100"/>
        <w:jc w:val="both"/>
        <w:rPr>
          <w:rFonts w:ascii="Times New Roman" w:hAnsi="Times New Roman" w:cs="Times New Roman"/>
        </w:rPr>
      </w:pPr>
      <w:r w:rsidRPr="00B87FD4">
        <w:rPr>
          <w:rFonts w:ascii="Times New Roman" w:hAnsi="Times New Roman" w:cs="Times New Roman"/>
        </w:rPr>
        <w:t>Si</w:t>
      </w:r>
      <w:r w:rsidRPr="00B87FD4">
        <w:rPr>
          <w:rFonts w:ascii="Times New Roman" w:hAnsi="Times New Roman" w:cs="Times New Roman"/>
          <w:spacing w:val="14"/>
        </w:rPr>
        <w:t xml:space="preserve"> </w:t>
      </w:r>
      <w:r w:rsidRPr="00B87FD4">
        <w:rPr>
          <w:rFonts w:ascii="Times New Roman" w:hAnsi="Times New Roman" w:cs="Times New Roman"/>
        </w:rPr>
        <w:t>procederà</w:t>
      </w:r>
      <w:r w:rsidRPr="00B87FD4">
        <w:rPr>
          <w:rFonts w:ascii="Times New Roman" w:hAnsi="Times New Roman" w:cs="Times New Roman"/>
          <w:spacing w:val="14"/>
        </w:rPr>
        <w:t xml:space="preserve"> </w:t>
      </w:r>
      <w:r w:rsidRPr="00B87FD4">
        <w:rPr>
          <w:rFonts w:ascii="Times New Roman" w:hAnsi="Times New Roman" w:cs="Times New Roman"/>
        </w:rPr>
        <w:t>alla</w:t>
      </w:r>
      <w:r w:rsidRPr="00B87FD4">
        <w:rPr>
          <w:rFonts w:ascii="Times New Roman" w:hAnsi="Times New Roman" w:cs="Times New Roman"/>
          <w:spacing w:val="14"/>
        </w:rPr>
        <w:t xml:space="preserve"> </w:t>
      </w:r>
      <w:r w:rsidRPr="00B87FD4">
        <w:rPr>
          <w:rFonts w:ascii="Times New Roman" w:hAnsi="Times New Roman" w:cs="Times New Roman"/>
        </w:rPr>
        <w:t>verifica</w:t>
      </w:r>
      <w:r w:rsidRPr="00B87FD4">
        <w:rPr>
          <w:rFonts w:ascii="Times New Roman" w:hAnsi="Times New Roman" w:cs="Times New Roman"/>
          <w:spacing w:val="13"/>
        </w:rPr>
        <w:t xml:space="preserve"> </w:t>
      </w:r>
      <w:r w:rsidRPr="00B87FD4">
        <w:rPr>
          <w:rFonts w:ascii="Times New Roman" w:hAnsi="Times New Roman" w:cs="Times New Roman"/>
        </w:rPr>
        <w:t>delle</w:t>
      </w:r>
      <w:r w:rsidRPr="00B87FD4">
        <w:rPr>
          <w:rFonts w:ascii="Times New Roman" w:hAnsi="Times New Roman" w:cs="Times New Roman"/>
          <w:spacing w:val="15"/>
        </w:rPr>
        <w:t xml:space="preserve"> </w:t>
      </w:r>
      <w:r w:rsidRPr="00B87FD4">
        <w:rPr>
          <w:rFonts w:ascii="Times New Roman" w:hAnsi="Times New Roman" w:cs="Times New Roman"/>
        </w:rPr>
        <w:t>offerte</w:t>
      </w:r>
      <w:r w:rsidRPr="00B87FD4">
        <w:rPr>
          <w:rFonts w:ascii="Times New Roman" w:hAnsi="Times New Roman" w:cs="Times New Roman"/>
          <w:spacing w:val="14"/>
        </w:rPr>
        <w:t xml:space="preserve"> </w:t>
      </w:r>
      <w:r w:rsidRPr="00B87FD4">
        <w:rPr>
          <w:rFonts w:ascii="Times New Roman" w:hAnsi="Times New Roman" w:cs="Times New Roman"/>
          <w:spacing w:val="-1"/>
        </w:rPr>
        <w:t>anormalmente</w:t>
      </w:r>
      <w:r w:rsidRPr="00B87FD4">
        <w:rPr>
          <w:rFonts w:ascii="Times New Roman" w:hAnsi="Times New Roman" w:cs="Times New Roman"/>
          <w:spacing w:val="14"/>
        </w:rPr>
        <w:t xml:space="preserve"> </w:t>
      </w:r>
      <w:r w:rsidRPr="00B87FD4">
        <w:rPr>
          <w:rFonts w:ascii="Times New Roman" w:hAnsi="Times New Roman" w:cs="Times New Roman"/>
          <w:spacing w:val="-1"/>
        </w:rPr>
        <w:t>basse</w:t>
      </w:r>
      <w:r w:rsidRPr="00B87FD4">
        <w:rPr>
          <w:rFonts w:ascii="Times New Roman" w:hAnsi="Times New Roman" w:cs="Times New Roman"/>
          <w:spacing w:val="13"/>
        </w:rPr>
        <w:t xml:space="preserve"> </w:t>
      </w:r>
      <w:r w:rsidRPr="00B87FD4">
        <w:rPr>
          <w:rFonts w:ascii="Times New Roman" w:hAnsi="Times New Roman" w:cs="Times New Roman"/>
          <w:spacing w:val="-1"/>
        </w:rPr>
        <w:t>secondo</w:t>
      </w:r>
      <w:r w:rsidRPr="00B87FD4">
        <w:rPr>
          <w:rFonts w:ascii="Times New Roman" w:hAnsi="Times New Roman" w:cs="Times New Roman"/>
          <w:spacing w:val="13"/>
        </w:rPr>
        <w:t xml:space="preserve"> </w:t>
      </w:r>
      <w:r w:rsidRPr="00B87FD4">
        <w:rPr>
          <w:rFonts w:ascii="Times New Roman" w:hAnsi="Times New Roman" w:cs="Times New Roman"/>
        </w:rPr>
        <w:t>le</w:t>
      </w:r>
      <w:r w:rsidRPr="00B87FD4">
        <w:rPr>
          <w:rFonts w:ascii="Times New Roman" w:hAnsi="Times New Roman" w:cs="Times New Roman"/>
          <w:spacing w:val="13"/>
        </w:rPr>
        <w:t xml:space="preserve"> </w:t>
      </w:r>
      <w:r w:rsidRPr="00B87FD4">
        <w:rPr>
          <w:rFonts w:ascii="Times New Roman" w:hAnsi="Times New Roman" w:cs="Times New Roman"/>
          <w:spacing w:val="-1"/>
        </w:rPr>
        <w:t>modalità</w:t>
      </w:r>
      <w:r w:rsidRPr="00B87FD4">
        <w:rPr>
          <w:rFonts w:ascii="Times New Roman" w:hAnsi="Times New Roman" w:cs="Times New Roman"/>
          <w:spacing w:val="13"/>
        </w:rPr>
        <w:t xml:space="preserve"> </w:t>
      </w:r>
      <w:r w:rsidRPr="00B87FD4">
        <w:rPr>
          <w:rFonts w:ascii="Times New Roman" w:hAnsi="Times New Roman" w:cs="Times New Roman"/>
          <w:spacing w:val="-1"/>
        </w:rPr>
        <w:t>previste</w:t>
      </w:r>
      <w:r w:rsidRPr="00B87FD4">
        <w:rPr>
          <w:rFonts w:ascii="Times New Roman" w:hAnsi="Times New Roman" w:cs="Times New Roman"/>
          <w:spacing w:val="61"/>
          <w:w w:val="99"/>
        </w:rPr>
        <w:t xml:space="preserve"> </w:t>
      </w:r>
      <w:r w:rsidRPr="00B87FD4">
        <w:rPr>
          <w:rFonts w:ascii="Times New Roman" w:hAnsi="Times New Roman" w:cs="Times New Roman"/>
          <w:spacing w:val="-1"/>
        </w:rPr>
        <w:t>dall’art.</w:t>
      </w:r>
      <w:r w:rsidRPr="00B87FD4">
        <w:rPr>
          <w:rFonts w:ascii="Times New Roman" w:hAnsi="Times New Roman" w:cs="Times New Roman"/>
          <w:spacing w:val="-5"/>
        </w:rPr>
        <w:t xml:space="preserve"> </w:t>
      </w:r>
      <w:r w:rsidRPr="00B87FD4">
        <w:rPr>
          <w:rFonts w:ascii="Times New Roman" w:hAnsi="Times New Roman" w:cs="Times New Roman"/>
          <w:spacing w:val="-1"/>
        </w:rPr>
        <w:t>97</w:t>
      </w:r>
      <w:r w:rsidRPr="00B87FD4">
        <w:rPr>
          <w:rFonts w:ascii="Times New Roman" w:hAnsi="Times New Roman" w:cs="Times New Roman"/>
          <w:spacing w:val="-5"/>
        </w:rPr>
        <w:t xml:space="preserve"> </w:t>
      </w:r>
      <w:r w:rsidRPr="00B87FD4">
        <w:rPr>
          <w:rFonts w:ascii="Times New Roman" w:hAnsi="Times New Roman" w:cs="Times New Roman"/>
          <w:spacing w:val="-1"/>
        </w:rPr>
        <w:t>del</w:t>
      </w:r>
      <w:r w:rsidRPr="00B87FD4">
        <w:rPr>
          <w:rFonts w:ascii="Times New Roman" w:hAnsi="Times New Roman" w:cs="Times New Roman"/>
          <w:spacing w:val="-6"/>
        </w:rPr>
        <w:t xml:space="preserve"> </w:t>
      </w:r>
      <w:r w:rsidRPr="00B87FD4">
        <w:rPr>
          <w:rFonts w:ascii="Times New Roman" w:hAnsi="Times New Roman" w:cs="Times New Roman"/>
          <w:spacing w:val="-1"/>
        </w:rPr>
        <w:t>D.lgs.</w:t>
      </w:r>
      <w:r w:rsidRPr="00B87FD4">
        <w:rPr>
          <w:rFonts w:ascii="Times New Roman" w:hAnsi="Times New Roman" w:cs="Times New Roman"/>
          <w:spacing w:val="-6"/>
        </w:rPr>
        <w:t xml:space="preserve"> </w:t>
      </w:r>
      <w:r w:rsidRPr="00B87FD4">
        <w:rPr>
          <w:rFonts w:ascii="Times New Roman" w:hAnsi="Times New Roman" w:cs="Times New Roman"/>
          <w:spacing w:val="-1"/>
        </w:rPr>
        <w:t>18</w:t>
      </w:r>
      <w:r w:rsidRPr="00B87FD4">
        <w:rPr>
          <w:rFonts w:ascii="Times New Roman" w:hAnsi="Times New Roman" w:cs="Times New Roman"/>
          <w:spacing w:val="-6"/>
        </w:rPr>
        <w:t xml:space="preserve"> </w:t>
      </w:r>
      <w:r w:rsidRPr="00B87FD4">
        <w:rPr>
          <w:rFonts w:ascii="Times New Roman" w:hAnsi="Times New Roman" w:cs="Times New Roman"/>
          <w:spacing w:val="-1"/>
        </w:rPr>
        <w:t>aprile</w:t>
      </w:r>
      <w:r w:rsidRPr="00B87FD4">
        <w:rPr>
          <w:rFonts w:ascii="Times New Roman" w:hAnsi="Times New Roman" w:cs="Times New Roman"/>
          <w:spacing w:val="-5"/>
        </w:rPr>
        <w:t xml:space="preserve"> </w:t>
      </w:r>
      <w:r w:rsidRPr="00B87FD4">
        <w:rPr>
          <w:rFonts w:ascii="Times New Roman" w:hAnsi="Times New Roman" w:cs="Times New Roman"/>
          <w:spacing w:val="-1"/>
        </w:rPr>
        <w:t>2016,</w:t>
      </w:r>
      <w:r w:rsidRPr="00B87FD4">
        <w:rPr>
          <w:rFonts w:ascii="Times New Roman" w:hAnsi="Times New Roman" w:cs="Times New Roman"/>
          <w:spacing w:val="-5"/>
        </w:rPr>
        <w:t xml:space="preserve"> </w:t>
      </w:r>
      <w:r w:rsidRPr="00B87FD4">
        <w:rPr>
          <w:rFonts w:ascii="Times New Roman" w:hAnsi="Times New Roman" w:cs="Times New Roman"/>
          <w:spacing w:val="-1"/>
        </w:rPr>
        <w:t>n.50.</w:t>
      </w:r>
    </w:p>
    <w:p w:rsidR="00613AD7" w:rsidRPr="00B87FD4" w:rsidRDefault="00613AD7" w:rsidP="00B87FD4">
      <w:pPr>
        <w:pStyle w:val="Corpodeltesto"/>
        <w:kinsoku w:val="0"/>
        <w:overflowPunct w:val="0"/>
        <w:spacing w:before="11"/>
        <w:ind w:left="0"/>
        <w:jc w:val="both"/>
        <w:rPr>
          <w:rFonts w:ascii="Times New Roman" w:hAnsi="Times New Roman" w:cs="Times New Roman"/>
          <w:sz w:val="21"/>
          <w:szCs w:val="21"/>
        </w:rPr>
      </w:pPr>
    </w:p>
    <w:p w:rsidR="00613AD7" w:rsidRPr="00B87FD4" w:rsidRDefault="00613AD7" w:rsidP="00B87FD4">
      <w:pPr>
        <w:pStyle w:val="Corpodeltesto"/>
        <w:kinsoku w:val="0"/>
        <w:overflowPunct w:val="0"/>
        <w:jc w:val="both"/>
        <w:rPr>
          <w:rFonts w:ascii="Times New Roman" w:hAnsi="Times New Roman" w:cs="Times New Roman"/>
        </w:rPr>
      </w:pPr>
      <w:r w:rsidRPr="00B87FD4">
        <w:rPr>
          <w:rFonts w:ascii="Times New Roman" w:hAnsi="Times New Roman" w:cs="Times New Roman"/>
        </w:rPr>
        <w:t>In</w:t>
      </w:r>
      <w:r w:rsidRPr="00B87FD4">
        <w:rPr>
          <w:rFonts w:ascii="Times New Roman" w:hAnsi="Times New Roman" w:cs="Times New Roman"/>
          <w:spacing w:val="-7"/>
        </w:rPr>
        <w:t xml:space="preserve"> </w:t>
      </w:r>
      <w:r w:rsidRPr="00B87FD4">
        <w:rPr>
          <w:rFonts w:ascii="Times New Roman" w:hAnsi="Times New Roman" w:cs="Times New Roman"/>
        </w:rPr>
        <w:t>caso</w:t>
      </w:r>
      <w:r w:rsidRPr="00B87FD4">
        <w:rPr>
          <w:rFonts w:ascii="Times New Roman" w:hAnsi="Times New Roman" w:cs="Times New Roman"/>
          <w:spacing w:val="-6"/>
        </w:rPr>
        <w:t xml:space="preserve"> </w:t>
      </w:r>
      <w:r w:rsidRPr="00B87FD4">
        <w:rPr>
          <w:rFonts w:ascii="Times New Roman" w:hAnsi="Times New Roman" w:cs="Times New Roman"/>
        </w:rPr>
        <w:t>di</w:t>
      </w:r>
      <w:r w:rsidRPr="00B87FD4">
        <w:rPr>
          <w:rFonts w:ascii="Times New Roman" w:hAnsi="Times New Roman" w:cs="Times New Roman"/>
          <w:spacing w:val="-5"/>
        </w:rPr>
        <w:t xml:space="preserve"> </w:t>
      </w:r>
      <w:r w:rsidRPr="00B87FD4">
        <w:rPr>
          <w:rFonts w:ascii="Times New Roman" w:hAnsi="Times New Roman" w:cs="Times New Roman"/>
        </w:rPr>
        <w:t>offerte</w:t>
      </w:r>
      <w:r w:rsidRPr="00B87FD4">
        <w:rPr>
          <w:rFonts w:ascii="Times New Roman" w:hAnsi="Times New Roman" w:cs="Times New Roman"/>
          <w:spacing w:val="-6"/>
        </w:rPr>
        <w:t xml:space="preserve"> </w:t>
      </w:r>
      <w:r w:rsidRPr="00B87FD4">
        <w:rPr>
          <w:rFonts w:ascii="Times New Roman" w:hAnsi="Times New Roman" w:cs="Times New Roman"/>
        </w:rPr>
        <w:t>uguali</w:t>
      </w:r>
      <w:r w:rsidRPr="00B87FD4">
        <w:rPr>
          <w:rFonts w:ascii="Times New Roman" w:hAnsi="Times New Roman" w:cs="Times New Roman"/>
          <w:spacing w:val="-6"/>
        </w:rPr>
        <w:t xml:space="preserve"> </w:t>
      </w:r>
      <w:r w:rsidRPr="00B87FD4">
        <w:rPr>
          <w:rFonts w:ascii="Times New Roman" w:hAnsi="Times New Roman" w:cs="Times New Roman"/>
        </w:rPr>
        <w:t>si</w:t>
      </w:r>
      <w:r w:rsidRPr="00B87FD4">
        <w:rPr>
          <w:rFonts w:ascii="Times New Roman" w:hAnsi="Times New Roman" w:cs="Times New Roman"/>
          <w:spacing w:val="-6"/>
        </w:rPr>
        <w:t xml:space="preserve"> </w:t>
      </w:r>
      <w:r w:rsidRPr="00B87FD4">
        <w:rPr>
          <w:rFonts w:ascii="Times New Roman" w:hAnsi="Times New Roman" w:cs="Times New Roman"/>
        </w:rPr>
        <w:t>procederà</w:t>
      </w:r>
      <w:r w:rsidRPr="00B87FD4">
        <w:rPr>
          <w:rFonts w:ascii="Times New Roman" w:hAnsi="Times New Roman" w:cs="Times New Roman"/>
          <w:spacing w:val="-6"/>
        </w:rPr>
        <w:t xml:space="preserve"> </w:t>
      </w:r>
      <w:r w:rsidRPr="00B87FD4">
        <w:rPr>
          <w:rFonts w:ascii="Times New Roman" w:hAnsi="Times New Roman" w:cs="Times New Roman"/>
        </w:rPr>
        <w:t>per</w:t>
      </w:r>
      <w:r w:rsidRPr="00B87FD4">
        <w:rPr>
          <w:rFonts w:ascii="Times New Roman" w:hAnsi="Times New Roman" w:cs="Times New Roman"/>
          <w:spacing w:val="-6"/>
        </w:rPr>
        <w:t xml:space="preserve"> </w:t>
      </w:r>
      <w:r w:rsidRPr="00B87FD4">
        <w:rPr>
          <w:rFonts w:ascii="Times New Roman" w:hAnsi="Times New Roman" w:cs="Times New Roman"/>
        </w:rPr>
        <w:t>sorteggio.</w:t>
      </w:r>
    </w:p>
    <w:p w:rsidR="00613AD7" w:rsidRPr="00B87FD4" w:rsidRDefault="00613AD7" w:rsidP="00B87FD4">
      <w:pPr>
        <w:pStyle w:val="Corpodeltesto"/>
        <w:kinsoku w:val="0"/>
        <w:overflowPunct w:val="0"/>
        <w:spacing w:before="11"/>
        <w:ind w:left="0"/>
        <w:jc w:val="both"/>
        <w:rPr>
          <w:rFonts w:ascii="Times New Roman" w:hAnsi="Times New Roman" w:cs="Times New Roman"/>
          <w:b/>
          <w:bCs/>
          <w:sz w:val="21"/>
          <w:szCs w:val="21"/>
        </w:rPr>
      </w:pPr>
    </w:p>
    <w:p w:rsidR="00613AD7" w:rsidRPr="00B87FD4" w:rsidRDefault="00613AD7" w:rsidP="00B87FD4">
      <w:pPr>
        <w:pStyle w:val="Corpodeltesto"/>
        <w:kinsoku w:val="0"/>
        <w:overflowPunct w:val="0"/>
        <w:ind w:right="104"/>
        <w:jc w:val="both"/>
        <w:rPr>
          <w:rFonts w:ascii="Times New Roman" w:hAnsi="Times New Roman" w:cs="Times New Roman"/>
        </w:rPr>
      </w:pPr>
      <w:r w:rsidRPr="00B87FD4">
        <w:rPr>
          <w:rFonts w:ascii="Times New Roman" w:hAnsi="Times New Roman" w:cs="Times New Roman"/>
          <w:bCs/>
          <w:spacing w:val="-1"/>
        </w:rPr>
        <w:t>Si</w:t>
      </w:r>
      <w:r w:rsidRPr="00B87FD4">
        <w:rPr>
          <w:rFonts w:ascii="Times New Roman" w:hAnsi="Times New Roman" w:cs="Times New Roman"/>
          <w:bCs/>
          <w:spacing w:val="-7"/>
        </w:rPr>
        <w:t xml:space="preserve"> </w:t>
      </w:r>
      <w:r w:rsidRPr="00B87FD4">
        <w:rPr>
          <w:rFonts w:ascii="Times New Roman" w:hAnsi="Times New Roman" w:cs="Times New Roman"/>
          <w:bCs/>
          <w:spacing w:val="-1"/>
        </w:rPr>
        <w:t>applicano</w:t>
      </w:r>
      <w:r w:rsidRPr="00B87FD4">
        <w:rPr>
          <w:rFonts w:ascii="Times New Roman" w:hAnsi="Times New Roman" w:cs="Times New Roman"/>
          <w:bCs/>
          <w:spacing w:val="-7"/>
        </w:rPr>
        <w:t xml:space="preserve"> </w:t>
      </w:r>
      <w:r w:rsidRPr="00B87FD4">
        <w:rPr>
          <w:rFonts w:ascii="Times New Roman" w:hAnsi="Times New Roman" w:cs="Times New Roman"/>
          <w:bCs/>
        </w:rPr>
        <w:t>le</w:t>
      </w:r>
      <w:r w:rsidRPr="00B87FD4">
        <w:rPr>
          <w:rFonts w:ascii="Times New Roman" w:hAnsi="Times New Roman" w:cs="Times New Roman"/>
          <w:bCs/>
          <w:spacing w:val="-7"/>
        </w:rPr>
        <w:t xml:space="preserve"> </w:t>
      </w:r>
      <w:r w:rsidRPr="00B87FD4">
        <w:rPr>
          <w:rFonts w:ascii="Times New Roman" w:hAnsi="Times New Roman" w:cs="Times New Roman"/>
          <w:bCs/>
          <w:spacing w:val="-1"/>
        </w:rPr>
        <w:t>disposizioni</w:t>
      </w:r>
      <w:r w:rsidRPr="00B87FD4">
        <w:rPr>
          <w:rFonts w:ascii="Times New Roman" w:hAnsi="Times New Roman" w:cs="Times New Roman"/>
          <w:bCs/>
          <w:spacing w:val="-7"/>
        </w:rPr>
        <w:t xml:space="preserve"> </w:t>
      </w:r>
      <w:r w:rsidRPr="00B87FD4">
        <w:rPr>
          <w:rFonts w:ascii="Times New Roman" w:hAnsi="Times New Roman" w:cs="Times New Roman"/>
          <w:bCs/>
          <w:spacing w:val="-1"/>
        </w:rPr>
        <w:t>di</w:t>
      </w:r>
      <w:r w:rsidRPr="00B87FD4">
        <w:rPr>
          <w:rFonts w:ascii="Times New Roman" w:hAnsi="Times New Roman" w:cs="Times New Roman"/>
          <w:bCs/>
          <w:spacing w:val="-5"/>
        </w:rPr>
        <w:t xml:space="preserve"> </w:t>
      </w:r>
      <w:r w:rsidRPr="00B87FD4">
        <w:rPr>
          <w:rFonts w:ascii="Times New Roman" w:hAnsi="Times New Roman" w:cs="Times New Roman"/>
          <w:bCs/>
          <w:spacing w:val="-1"/>
        </w:rPr>
        <w:t>semplificazione</w:t>
      </w:r>
      <w:r w:rsidRPr="00B87FD4">
        <w:rPr>
          <w:rFonts w:ascii="Times New Roman" w:hAnsi="Times New Roman" w:cs="Times New Roman"/>
          <w:bCs/>
          <w:spacing w:val="-7"/>
        </w:rPr>
        <w:t xml:space="preserve"> </w:t>
      </w:r>
      <w:r w:rsidRPr="00B87FD4">
        <w:rPr>
          <w:rFonts w:ascii="Times New Roman" w:hAnsi="Times New Roman" w:cs="Times New Roman"/>
          <w:bCs/>
          <w:spacing w:val="-1"/>
        </w:rPr>
        <w:t>amministrativa</w:t>
      </w:r>
      <w:r w:rsidRPr="00B87FD4">
        <w:rPr>
          <w:rFonts w:ascii="Times New Roman" w:hAnsi="Times New Roman" w:cs="Times New Roman"/>
          <w:bCs/>
          <w:spacing w:val="-7"/>
        </w:rPr>
        <w:t xml:space="preserve"> </w:t>
      </w:r>
      <w:r w:rsidRPr="00B87FD4">
        <w:rPr>
          <w:rFonts w:ascii="Times New Roman" w:hAnsi="Times New Roman" w:cs="Times New Roman"/>
          <w:bCs/>
        </w:rPr>
        <w:t>e</w:t>
      </w:r>
      <w:r w:rsidRPr="00B87FD4">
        <w:rPr>
          <w:rFonts w:ascii="Times New Roman" w:hAnsi="Times New Roman" w:cs="Times New Roman"/>
          <w:bCs/>
          <w:spacing w:val="-7"/>
        </w:rPr>
        <w:t xml:space="preserve"> </w:t>
      </w:r>
      <w:r w:rsidRPr="00B87FD4">
        <w:rPr>
          <w:rFonts w:ascii="Times New Roman" w:hAnsi="Times New Roman" w:cs="Times New Roman"/>
          <w:bCs/>
          <w:spacing w:val="-1"/>
        </w:rPr>
        <w:t>accelerazione</w:t>
      </w:r>
      <w:r w:rsidRPr="00B87FD4">
        <w:rPr>
          <w:rFonts w:ascii="Times New Roman" w:hAnsi="Times New Roman" w:cs="Times New Roman"/>
          <w:bCs/>
          <w:spacing w:val="-7"/>
        </w:rPr>
        <w:t xml:space="preserve"> </w:t>
      </w:r>
      <w:r w:rsidRPr="00B87FD4">
        <w:rPr>
          <w:rFonts w:ascii="Times New Roman" w:hAnsi="Times New Roman" w:cs="Times New Roman"/>
          <w:bCs/>
          <w:spacing w:val="-1"/>
        </w:rPr>
        <w:t>delle</w:t>
      </w:r>
      <w:r w:rsidRPr="00B87FD4">
        <w:rPr>
          <w:rFonts w:ascii="Times New Roman" w:hAnsi="Times New Roman" w:cs="Times New Roman"/>
          <w:bCs/>
          <w:spacing w:val="72"/>
          <w:w w:val="99"/>
        </w:rPr>
        <w:t xml:space="preserve"> </w:t>
      </w:r>
      <w:r w:rsidRPr="00B87FD4">
        <w:rPr>
          <w:rFonts w:ascii="Times New Roman" w:hAnsi="Times New Roman" w:cs="Times New Roman"/>
          <w:bCs/>
        </w:rPr>
        <w:t>procedure</w:t>
      </w:r>
      <w:r w:rsidRPr="00B87FD4">
        <w:rPr>
          <w:rFonts w:ascii="Times New Roman" w:hAnsi="Times New Roman" w:cs="Times New Roman"/>
          <w:bCs/>
          <w:spacing w:val="6"/>
        </w:rPr>
        <w:t xml:space="preserve"> </w:t>
      </w:r>
      <w:r w:rsidRPr="00B87FD4">
        <w:rPr>
          <w:rFonts w:ascii="Times New Roman" w:hAnsi="Times New Roman" w:cs="Times New Roman"/>
          <w:bCs/>
        </w:rPr>
        <w:t>previste</w:t>
      </w:r>
      <w:r w:rsidRPr="00B87FD4">
        <w:rPr>
          <w:rFonts w:ascii="Times New Roman" w:hAnsi="Times New Roman" w:cs="Times New Roman"/>
          <w:bCs/>
          <w:spacing w:val="7"/>
        </w:rPr>
        <w:t xml:space="preserve"> </w:t>
      </w:r>
      <w:r w:rsidRPr="00B87FD4">
        <w:rPr>
          <w:rFonts w:ascii="Times New Roman" w:hAnsi="Times New Roman" w:cs="Times New Roman"/>
          <w:bCs/>
        </w:rPr>
        <w:t>dall’art.</w:t>
      </w:r>
      <w:r w:rsidRPr="00B87FD4">
        <w:rPr>
          <w:rFonts w:ascii="Times New Roman" w:hAnsi="Times New Roman" w:cs="Times New Roman"/>
          <w:bCs/>
          <w:spacing w:val="7"/>
        </w:rPr>
        <w:t xml:space="preserve"> </w:t>
      </w:r>
      <w:r w:rsidRPr="00B87FD4">
        <w:rPr>
          <w:rFonts w:ascii="Times New Roman" w:hAnsi="Times New Roman" w:cs="Times New Roman"/>
          <w:bCs/>
        </w:rPr>
        <w:t>9</w:t>
      </w:r>
      <w:r w:rsidRPr="00B87FD4">
        <w:rPr>
          <w:rFonts w:ascii="Times New Roman" w:hAnsi="Times New Roman" w:cs="Times New Roman"/>
          <w:bCs/>
          <w:spacing w:val="9"/>
        </w:rPr>
        <w:t xml:space="preserve"> </w:t>
      </w:r>
      <w:r w:rsidRPr="00B87FD4">
        <w:rPr>
          <w:rFonts w:ascii="Times New Roman" w:hAnsi="Times New Roman" w:cs="Times New Roman"/>
          <w:bCs/>
        </w:rPr>
        <w:t>comma</w:t>
      </w:r>
      <w:r w:rsidRPr="00B87FD4">
        <w:rPr>
          <w:rFonts w:ascii="Times New Roman" w:hAnsi="Times New Roman" w:cs="Times New Roman"/>
          <w:bCs/>
          <w:spacing w:val="6"/>
        </w:rPr>
        <w:t xml:space="preserve"> </w:t>
      </w:r>
      <w:r w:rsidRPr="00B87FD4">
        <w:rPr>
          <w:rFonts w:ascii="Times New Roman" w:hAnsi="Times New Roman" w:cs="Times New Roman"/>
          <w:bCs/>
        </w:rPr>
        <w:t>2</w:t>
      </w:r>
      <w:r w:rsidRPr="00B87FD4">
        <w:rPr>
          <w:rFonts w:ascii="Times New Roman" w:hAnsi="Times New Roman" w:cs="Times New Roman"/>
          <w:bCs/>
          <w:spacing w:val="8"/>
        </w:rPr>
        <w:t xml:space="preserve"> </w:t>
      </w:r>
      <w:r w:rsidRPr="00B87FD4">
        <w:rPr>
          <w:rFonts w:ascii="Times New Roman" w:hAnsi="Times New Roman" w:cs="Times New Roman"/>
          <w:bCs/>
        </w:rPr>
        <w:t>del</w:t>
      </w:r>
      <w:r w:rsidRPr="00B87FD4">
        <w:rPr>
          <w:rFonts w:ascii="Times New Roman" w:hAnsi="Times New Roman" w:cs="Times New Roman"/>
          <w:bCs/>
          <w:spacing w:val="7"/>
        </w:rPr>
        <w:t xml:space="preserve"> </w:t>
      </w:r>
      <w:r w:rsidRPr="00B87FD4">
        <w:rPr>
          <w:rFonts w:ascii="Times New Roman" w:hAnsi="Times New Roman" w:cs="Times New Roman"/>
          <w:bCs/>
        </w:rPr>
        <w:t>D.L.</w:t>
      </w:r>
      <w:r w:rsidRPr="00B87FD4">
        <w:rPr>
          <w:rFonts w:ascii="Times New Roman" w:hAnsi="Times New Roman" w:cs="Times New Roman"/>
          <w:bCs/>
          <w:spacing w:val="7"/>
        </w:rPr>
        <w:t xml:space="preserve"> </w:t>
      </w:r>
      <w:r w:rsidRPr="00B87FD4">
        <w:rPr>
          <w:rFonts w:ascii="Times New Roman" w:hAnsi="Times New Roman" w:cs="Times New Roman"/>
          <w:bCs/>
        </w:rPr>
        <w:t>n.</w:t>
      </w:r>
      <w:r w:rsidRPr="00B87FD4">
        <w:rPr>
          <w:rFonts w:ascii="Times New Roman" w:hAnsi="Times New Roman" w:cs="Times New Roman"/>
          <w:bCs/>
          <w:spacing w:val="7"/>
        </w:rPr>
        <w:t xml:space="preserve"> </w:t>
      </w:r>
      <w:r w:rsidRPr="00B87FD4">
        <w:rPr>
          <w:rFonts w:ascii="Times New Roman" w:hAnsi="Times New Roman" w:cs="Times New Roman"/>
          <w:bCs/>
        </w:rPr>
        <w:t>133/2014</w:t>
      </w:r>
      <w:r w:rsidRPr="00B87FD4">
        <w:rPr>
          <w:rFonts w:ascii="Times New Roman" w:hAnsi="Times New Roman" w:cs="Times New Roman"/>
          <w:bCs/>
          <w:spacing w:val="7"/>
        </w:rPr>
        <w:t xml:space="preserve"> </w:t>
      </w:r>
      <w:r w:rsidRPr="00B87FD4">
        <w:rPr>
          <w:rFonts w:ascii="Times New Roman" w:hAnsi="Times New Roman" w:cs="Times New Roman"/>
          <w:bCs/>
        </w:rPr>
        <w:t>convertito</w:t>
      </w:r>
      <w:r w:rsidRPr="00B87FD4">
        <w:rPr>
          <w:rFonts w:ascii="Times New Roman" w:hAnsi="Times New Roman" w:cs="Times New Roman"/>
          <w:bCs/>
          <w:spacing w:val="8"/>
        </w:rPr>
        <w:t xml:space="preserve"> </w:t>
      </w:r>
      <w:r w:rsidRPr="00B87FD4">
        <w:rPr>
          <w:rFonts w:ascii="Times New Roman" w:hAnsi="Times New Roman" w:cs="Times New Roman"/>
          <w:bCs/>
        </w:rPr>
        <w:t>nella</w:t>
      </w:r>
      <w:r w:rsidRPr="00B87FD4">
        <w:rPr>
          <w:rFonts w:ascii="Times New Roman" w:hAnsi="Times New Roman" w:cs="Times New Roman"/>
          <w:bCs/>
          <w:spacing w:val="8"/>
        </w:rPr>
        <w:t xml:space="preserve"> </w:t>
      </w:r>
      <w:r w:rsidRPr="00B87FD4">
        <w:rPr>
          <w:rFonts w:ascii="Times New Roman" w:hAnsi="Times New Roman" w:cs="Times New Roman"/>
          <w:bCs/>
        </w:rPr>
        <w:t>L.</w:t>
      </w:r>
      <w:r w:rsidRPr="00B87FD4">
        <w:rPr>
          <w:rFonts w:ascii="Times New Roman" w:hAnsi="Times New Roman" w:cs="Times New Roman"/>
          <w:bCs/>
          <w:spacing w:val="7"/>
        </w:rPr>
        <w:t xml:space="preserve"> </w:t>
      </w:r>
      <w:r w:rsidRPr="00B87FD4">
        <w:rPr>
          <w:rFonts w:ascii="Times New Roman" w:hAnsi="Times New Roman" w:cs="Times New Roman"/>
          <w:bCs/>
        </w:rPr>
        <w:t>n.</w:t>
      </w:r>
      <w:r w:rsidRPr="00B87FD4">
        <w:rPr>
          <w:rFonts w:ascii="Times New Roman" w:hAnsi="Times New Roman" w:cs="Times New Roman"/>
          <w:bCs/>
          <w:spacing w:val="23"/>
          <w:w w:val="99"/>
        </w:rPr>
        <w:t xml:space="preserve"> </w:t>
      </w:r>
      <w:r w:rsidRPr="00B87FD4">
        <w:rPr>
          <w:rFonts w:ascii="Times New Roman" w:hAnsi="Times New Roman" w:cs="Times New Roman"/>
          <w:bCs/>
        </w:rPr>
        <w:t>164/2014.</w:t>
      </w:r>
    </w:p>
    <w:p w:rsidR="00613AD7" w:rsidRPr="00B87FD4" w:rsidRDefault="00613AD7" w:rsidP="00B87FD4">
      <w:pPr>
        <w:pStyle w:val="Corpodeltesto"/>
        <w:kinsoku w:val="0"/>
        <w:overflowPunct w:val="0"/>
        <w:spacing w:before="11"/>
        <w:ind w:left="0"/>
        <w:jc w:val="both"/>
        <w:rPr>
          <w:rFonts w:ascii="Times New Roman" w:hAnsi="Times New Roman" w:cs="Times New Roman"/>
          <w:b/>
          <w:bCs/>
          <w:sz w:val="21"/>
          <w:szCs w:val="21"/>
        </w:rPr>
      </w:pPr>
    </w:p>
    <w:p w:rsidR="00613AD7" w:rsidRPr="00B87FD4" w:rsidRDefault="00613AD7" w:rsidP="00B87FD4">
      <w:pPr>
        <w:pStyle w:val="Corpodeltesto"/>
        <w:kinsoku w:val="0"/>
        <w:overflowPunct w:val="0"/>
        <w:ind w:right="103"/>
        <w:jc w:val="both"/>
        <w:rPr>
          <w:rFonts w:ascii="Times New Roman" w:hAnsi="Times New Roman" w:cs="Times New Roman"/>
        </w:rPr>
      </w:pPr>
      <w:r w:rsidRPr="00B87FD4">
        <w:rPr>
          <w:rFonts w:ascii="Times New Roman" w:hAnsi="Times New Roman" w:cs="Times New Roman"/>
        </w:rPr>
        <w:t>Fatto</w:t>
      </w:r>
      <w:r w:rsidRPr="00B87FD4">
        <w:rPr>
          <w:rFonts w:ascii="Times New Roman" w:hAnsi="Times New Roman" w:cs="Times New Roman"/>
          <w:spacing w:val="30"/>
        </w:rPr>
        <w:t xml:space="preserve"> </w:t>
      </w:r>
      <w:r w:rsidRPr="00B87FD4">
        <w:rPr>
          <w:rFonts w:ascii="Times New Roman" w:hAnsi="Times New Roman" w:cs="Times New Roman"/>
        </w:rPr>
        <w:t>salvo</w:t>
      </w:r>
      <w:r w:rsidRPr="00B87FD4">
        <w:rPr>
          <w:rFonts w:ascii="Times New Roman" w:hAnsi="Times New Roman" w:cs="Times New Roman"/>
          <w:spacing w:val="30"/>
        </w:rPr>
        <w:t xml:space="preserve"> </w:t>
      </w:r>
      <w:r w:rsidRPr="00B87FD4">
        <w:rPr>
          <w:rFonts w:ascii="Times New Roman" w:hAnsi="Times New Roman" w:cs="Times New Roman"/>
        </w:rPr>
        <w:t>l’esercizio</w:t>
      </w:r>
      <w:r w:rsidRPr="00B87FD4">
        <w:rPr>
          <w:rFonts w:ascii="Times New Roman" w:hAnsi="Times New Roman" w:cs="Times New Roman"/>
          <w:spacing w:val="31"/>
        </w:rPr>
        <w:t xml:space="preserve"> </w:t>
      </w:r>
      <w:r w:rsidRPr="00B87FD4">
        <w:rPr>
          <w:rFonts w:ascii="Times New Roman" w:hAnsi="Times New Roman" w:cs="Times New Roman"/>
        </w:rPr>
        <w:t>dei</w:t>
      </w:r>
      <w:r w:rsidRPr="00B87FD4">
        <w:rPr>
          <w:rFonts w:ascii="Times New Roman" w:hAnsi="Times New Roman" w:cs="Times New Roman"/>
          <w:spacing w:val="31"/>
        </w:rPr>
        <w:t xml:space="preserve"> </w:t>
      </w:r>
      <w:r w:rsidRPr="00B87FD4">
        <w:rPr>
          <w:rFonts w:ascii="Times New Roman" w:hAnsi="Times New Roman" w:cs="Times New Roman"/>
        </w:rPr>
        <w:t>poteri</w:t>
      </w:r>
      <w:r w:rsidRPr="00B87FD4">
        <w:rPr>
          <w:rFonts w:ascii="Times New Roman" w:hAnsi="Times New Roman" w:cs="Times New Roman"/>
          <w:spacing w:val="32"/>
        </w:rPr>
        <w:t xml:space="preserve"> </w:t>
      </w:r>
      <w:r w:rsidRPr="00B87FD4">
        <w:rPr>
          <w:rFonts w:ascii="Times New Roman" w:hAnsi="Times New Roman" w:cs="Times New Roman"/>
        </w:rPr>
        <w:t>di</w:t>
      </w:r>
      <w:r w:rsidRPr="00B87FD4">
        <w:rPr>
          <w:rFonts w:ascii="Times New Roman" w:hAnsi="Times New Roman" w:cs="Times New Roman"/>
          <w:spacing w:val="30"/>
        </w:rPr>
        <w:t xml:space="preserve"> </w:t>
      </w:r>
      <w:r w:rsidRPr="00B87FD4">
        <w:rPr>
          <w:rFonts w:ascii="Times New Roman" w:hAnsi="Times New Roman" w:cs="Times New Roman"/>
        </w:rPr>
        <w:t>autotutela</w:t>
      </w:r>
      <w:r w:rsidRPr="00B87FD4">
        <w:rPr>
          <w:rFonts w:ascii="Times New Roman" w:hAnsi="Times New Roman" w:cs="Times New Roman"/>
          <w:spacing w:val="28"/>
        </w:rPr>
        <w:t xml:space="preserve"> </w:t>
      </w:r>
      <w:r w:rsidRPr="00B87FD4">
        <w:rPr>
          <w:rFonts w:ascii="Times New Roman" w:hAnsi="Times New Roman" w:cs="Times New Roman"/>
          <w:spacing w:val="-1"/>
        </w:rPr>
        <w:t>nei</w:t>
      </w:r>
      <w:r w:rsidRPr="00B87FD4">
        <w:rPr>
          <w:rFonts w:ascii="Times New Roman" w:hAnsi="Times New Roman" w:cs="Times New Roman"/>
          <w:spacing w:val="30"/>
        </w:rPr>
        <w:t xml:space="preserve"> </w:t>
      </w:r>
      <w:r w:rsidRPr="00B87FD4">
        <w:rPr>
          <w:rFonts w:ascii="Times New Roman" w:hAnsi="Times New Roman" w:cs="Times New Roman"/>
        </w:rPr>
        <w:t>casi</w:t>
      </w:r>
      <w:r w:rsidRPr="00B87FD4">
        <w:rPr>
          <w:rFonts w:ascii="Times New Roman" w:hAnsi="Times New Roman" w:cs="Times New Roman"/>
          <w:spacing w:val="30"/>
        </w:rPr>
        <w:t xml:space="preserve"> </w:t>
      </w:r>
      <w:r w:rsidRPr="00B87FD4">
        <w:rPr>
          <w:rFonts w:ascii="Times New Roman" w:hAnsi="Times New Roman" w:cs="Times New Roman"/>
        </w:rPr>
        <w:t>consentiti</w:t>
      </w:r>
      <w:r w:rsidRPr="00B87FD4">
        <w:rPr>
          <w:rFonts w:ascii="Times New Roman" w:hAnsi="Times New Roman" w:cs="Times New Roman"/>
          <w:spacing w:val="31"/>
        </w:rPr>
        <w:t xml:space="preserve"> </w:t>
      </w:r>
      <w:r w:rsidRPr="00B87FD4">
        <w:rPr>
          <w:rFonts w:ascii="Times New Roman" w:hAnsi="Times New Roman" w:cs="Times New Roman"/>
          <w:spacing w:val="-1"/>
        </w:rPr>
        <w:t>dalle</w:t>
      </w:r>
      <w:r w:rsidRPr="00B87FD4">
        <w:rPr>
          <w:rFonts w:ascii="Times New Roman" w:hAnsi="Times New Roman" w:cs="Times New Roman"/>
          <w:spacing w:val="30"/>
        </w:rPr>
        <w:t xml:space="preserve"> </w:t>
      </w:r>
      <w:r w:rsidRPr="00B87FD4">
        <w:rPr>
          <w:rFonts w:ascii="Times New Roman" w:hAnsi="Times New Roman" w:cs="Times New Roman"/>
        </w:rPr>
        <w:t>norme</w:t>
      </w:r>
      <w:r w:rsidRPr="00B87FD4">
        <w:rPr>
          <w:rFonts w:ascii="Times New Roman" w:hAnsi="Times New Roman" w:cs="Times New Roman"/>
          <w:spacing w:val="31"/>
        </w:rPr>
        <w:t xml:space="preserve"> </w:t>
      </w:r>
      <w:r w:rsidRPr="00B87FD4">
        <w:rPr>
          <w:rFonts w:ascii="Times New Roman" w:hAnsi="Times New Roman" w:cs="Times New Roman"/>
        </w:rPr>
        <w:t>vigenti</w:t>
      </w:r>
      <w:r w:rsidRPr="00B87FD4">
        <w:rPr>
          <w:rFonts w:ascii="Times New Roman" w:hAnsi="Times New Roman" w:cs="Times New Roman"/>
          <w:spacing w:val="31"/>
        </w:rPr>
        <w:t xml:space="preserve"> </w:t>
      </w:r>
      <w:r w:rsidRPr="00B87FD4">
        <w:rPr>
          <w:rFonts w:ascii="Times New Roman" w:hAnsi="Times New Roman" w:cs="Times New Roman"/>
        </w:rPr>
        <w:t>e</w:t>
      </w:r>
      <w:r w:rsidRPr="00B87FD4">
        <w:rPr>
          <w:rFonts w:ascii="Times New Roman" w:hAnsi="Times New Roman" w:cs="Times New Roman"/>
          <w:spacing w:val="25"/>
          <w:w w:val="99"/>
        </w:rPr>
        <w:t xml:space="preserve"> </w:t>
      </w:r>
      <w:r w:rsidRPr="00B87FD4">
        <w:rPr>
          <w:rFonts w:ascii="Times New Roman" w:hAnsi="Times New Roman" w:cs="Times New Roman"/>
        </w:rPr>
        <w:t>l’ipotesi</w:t>
      </w:r>
      <w:r w:rsidRPr="00B87FD4">
        <w:rPr>
          <w:rFonts w:ascii="Times New Roman" w:hAnsi="Times New Roman" w:cs="Times New Roman"/>
          <w:spacing w:val="41"/>
        </w:rPr>
        <w:t xml:space="preserve"> </w:t>
      </w:r>
      <w:r w:rsidRPr="00B87FD4">
        <w:rPr>
          <w:rFonts w:ascii="Times New Roman" w:hAnsi="Times New Roman" w:cs="Times New Roman"/>
          <w:spacing w:val="-1"/>
        </w:rPr>
        <w:t>di</w:t>
      </w:r>
      <w:r w:rsidRPr="00B87FD4">
        <w:rPr>
          <w:rFonts w:ascii="Times New Roman" w:hAnsi="Times New Roman" w:cs="Times New Roman"/>
          <w:spacing w:val="42"/>
        </w:rPr>
        <w:t xml:space="preserve"> </w:t>
      </w:r>
      <w:r w:rsidRPr="00B87FD4">
        <w:rPr>
          <w:rFonts w:ascii="Times New Roman" w:hAnsi="Times New Roman" w:cs="Times New Roman"/>
          <w:spacing w:val="-1"/>
        </w:rPr>
        <w:t>differimento</w:t>
      </w:r>
      <w:r w:rsidRPr="00B87FD4">
        <w:rPr>
          <w:rFonts w:ascii="Times New Roman" w:hAnsi="Times New Roman" w:cs="Times New Roman"/>
          <w:spacing w:val="41"/>
        </w:rPr>
        <w:t xml:space="preserve"> </w:t>
      </w:r>
      <w:r w:rsidRPr="00B87FD4">
        <w:rPr>
          <w:rFonts w:ascii="Times New Roman" w:hAnsi="Times New Roman" w:cs="Times New Roman"/>
          <w:spacing w:val="-1"/>
        </w:rPr>
        <w:t>espressamente</w:t>
      </w:r>
      <w:r w:rsidRPr="00B87FD4">
        <w:rPr>
          <w:rFonts w:ascii="Times New Roman" w:hAnsi="Times New Roman" w:cs="Times New Roman"/>
          <w:spacing w:val="42"/>
        </w:rPr>
        <w:t xml:space="preserve"> </w:t>
      </w:r>
      <w:r w:rsidRPr="00B87FD4">
        <w:rPr>
          <w:rFonts w:ascii="Times New Roman" w:hAnsi="Times New Roman" w:cs="Times New Roman"/>
          <w:spacing w:val="-1"/>
        </w:rPr>
        <w:t>concordata</w:t>
      </w:r>
      <w:r w:rsidRPr="00B87FD4">
        <w:rPr>
          <w:rFonts w:ascii="Times New Roman" w:hAnsi="Times New Roman" w:cs="Times New Roman"/>
          <w:spacing w:val="41"/>
        </w:rPr>
        <w:t xml:space="preserve"> </w:t>
      </w:r>
      <w:r w:rsidRPr="00B87FD4">
        <w:rPr>
          <w:rFonts w:ascii="Times New Roman" w:hAnsi="Times New Roman" w:cs="Times New Roman"/>
        </w:rPr>
        <w:t>con</w:t>
      </w:r>
      <w:r w:rsidRPr="00B87FD4">
        <w:rPr>
          <w:rFonts w:ascii="Times New Roman" w:hAnsi="Times New Roman" w:cs="Times New Roman"/>
          <w:spacing w:val="41"/>
        </w:rPr>
        <w:t xml:space="preserve"> </w:t>
      </w:r>
      <w:r w:rsidRPr="00B87FD4">
        <w:rPr>
          <w:rFonts w:ascii="Times New Roman" w:hAnsi="Times New Roman" w:cs="Times New Roman"/>
          <w:spacing w:val="-1"/>
        </w:rPr>
        <w:t>l’aggiudicatario,</w:t>
      </w:r>
      <w:r w:rsidRPr="00B87FD4">
        <w:rPr>
          <w:rFonts w:ascii="Times New Roman" w:hAnsi="Times New Roman" w:cs="Times New Roman"/>
          <w:spacing w:val="41"/>
        </w:rPr>
        <w:t xml:space="preserve"> </w:t>
      </w:r>
      <w:r w:rsidRPr="00B87FD4">
        <w:rPr>
          <w:rFonts w:ascii="Times New Roman" w:hAnsi="Times New Roman" w:cs="Times New Roman"/>
        </w:rPr>
        <w:t>il</w:t>
      </w:r>
      <w:r w:rsidRPr="00B87FD4">
        <w:rPr>
          <w:rFonts w:ascii="Times New Roman" w:hAnsi="Times New Roman" w:cs="Times New Roman"/>
          <w:spacing w:val="41"/>
        </w:rPr>
        <w:t xml:space="preserve"> </w:t>
      </w:r>
      <w:r w:rsidRPr="00B87FD4">
        <w:rPr>
          <w:rFonts w:ascii="Times New Roman" w:hAnsi="Times New Roman" w:cs="Times New Roman"/>
          <w:spacing w:val="-1"/>
        </w:rPr>
        <w:t>contratto</w:t>
      </w:r>
      <w:r w:rsidRPr="00B87FD4">
        <w:rPr>
          <w:rFonts w:ascii="Times New Roman" w:hAnsi="Times New Roman" w:cs="Times New Roman"/>
          <w:spacing w:val="43"/>
        </w:rPr>
        <w:t xml:space="preserve"> </w:t>
      </w:r>
      <w:r w:rsidRPr="00B87FD4">
        <w:rPr>
          <w:rFonts w:ascii="Times New Roman" w:hAnsi="Times New Roman" w:cs="Times New Roman"/>
        </w:rPr>
        <w:t>di</w:t>
      </w:r>
      <w:r w:rsidRPr="00B87FD4">
        <w:rPr>
          <w:rFonts w:ascii="Times New Roman" w:hAnsi="Times New Roman" w:cs="Times New Roman"/>
          <w:spacing w:val="93"/>
          <w:w w:val="99"/>
        </w:rPr>
        <w:t xml:space="preserve"> </w:t>
      </w:r>
      <w:r w:rsidRPr="00B87FD4">
        <w:rPr>
          <w:rFonts w:ascii="Times New Roman" w:hAnsi="Times New Roman" w:cs="Times New Roman"/>
          <w:spacing w:val="-1"/>
        </w:rPr>
        <w:t>appalto</w:t>
      </w:r>
      <w:r w:rsidRPr="00B87FD4">
        <w:rPr>
          <w:rFonts w:ascii="Times New Roman" w:hAnsi="Times New Roman" w:cs="Times New Roman"/>
          <w:spacing w:val="34"/>
        </w:rPr>
        <w:t xml:space="preserve"> </w:t>
      </w:r>
      <w:r w:rsidRPr="00B87FD4">
        <w:rPr>
          <w:rFonts w:ascii="Times New Roman" w:hAnsi="Times New Roman" w:cs="Times New Roman"/>
        </w:rPr>
        <w:t>verrà</w:t>
      </w:r>
      <w:r w:rsidRPr="00B87FD4">
        <w:rPr>
          <w:rFonts w:ascii="Times New Roman" w:hAnsi="Times New Roman" w:cs="Times New Roman"/>
          <w:spacing w:val="33"/>
        </w:rPr>
        <w:t xml:space="preserve"> </w:t>
      </w:r>
      <w:r w:rsidRPr="00B87FD4">
        <w:rPr>
          <w:rFonts w:ascii="Times New Roman" w:hAnsi="Times New Roman" w:cs="Times New Roman"/>
          <w:spacing w:val="-1"/>
        </w:rPr>
        <w:t>stipulato</w:t>
      </w:r>
      <w:r w:rsidRPr="00B87FD4">
        <w:rPr>
          <w:rFonts w:ascii="Times New Roman" w:hAnsi="Times New Roman" w:cs="Times New Roman"/>
          <w:spacing w:val="33"/>
        </w:rPr>
        <w:t xml:space="preserve"> </w:t>
      </w:r>
      <w:r w:rsidRPr="00B87FD4">
        <w:rPr>
          <w:rFonts w:ascii="Times New Roman" w:hAnsi="Times New Roman" w:cs="Times New Roman"/>
          <w:spacing w:val="-1"/>
        </w:rPr>
        <w:t>nel</w:t>
      </w:r>
      <w:r w:rsidRPr="00B87FD4">
        <w:rPr>
          <w:rFonts w:ascii="Times New Roman" w:hAnsi="Times New Roman" w:cs="Times New Roman"/>
          <w:spacing w:val="33"/>
        </w:rPr>
        <w:t xml:space="preserve"> </w:t>
      </w:r>
      <w:r w:rsidRPr="00B87FD4">
        <w:rPr>
          <w:rFonts w:ascii="Times New Roman" w:hAnsi="Times New Roman" w:cs="Times New Roman"/>
          <w:spacing w:val="-1"/>
        </w:rPr>
        <w:t>termine</w:t>
      </w:r>
      <w:r w:rsidRPr="00B87FD4">
        <w:rPr>
          <w:rFonts w:ascii="Times New Roman" w:hAnsi="Times New Roman" w:cs="Times New Roman"/>
          <w:spacing w:val="33"/>
        </w:rPr>
        <w:t xml:space="preserve"> </w:t>
      </w:r>
      <w:r w:rsidRPr="00B87FD4">
        <w:rPr>
          <w:rFonts w:ascii="Times New Roman" w:hAnsi="Times New Roman" w:cs="Times New Roman"/>
          <w:spacing w:val="-1"/>
        </w:rPr>
        <w:t>di</w:t>
      </w:r>
      <w:r w:rsidRPr="00B87FD4">
        <w:rPr>
          <w:rFonts w:ascii="Times New Roman" w:hAnsi="Times New Roman" w:cs="Times New Roman"/>
          <w:spacing w:val="34"/>
        </w:rPr>
        <w:t xml:space="preserve"> </w:t>
      </w:r>
      <w:r w:rsidRPr="00B87FD4">
        <w:rPr>
          <w:rFonts w:ascii="Times New Roman" w:hAnsi="Times New Roman" w:cs="Times New Roman"/>
          <w:spacing w:val="-1"/>
        </w:rPr>
        <w:t>60</w:t>
      </w:r>
      <w:r w:rsidRPr="00B87FD4">
        <w:rPr>
          <w:rFonts w:ascii="Times New Roman" w:hAnsi="Times New Roman" w:cs="Times New Roman"/>
          <w:spacing w:val="33"/>
        </w:rPr>
        <w:t xml:space="preserve"> </w:t>
      </w:r>
      <w:r w:rsidRPr="00B87FD4">
        <w:rPr>
          <w:rFonts w:ascii="Times New Roman" w:hAnsi="Times New Roman" w:cs="Times New Roman"/>
          <w:spacing w:val="-1"/>
        </w:rPr>
        <w:t>giorni</w:t>
      </w:r>
      <w:r w:rsidRPr="00B87FD4">
        <w:rPr>
          <w:rFonts w:ascii="Times New Roman" w:hAnsi="Times New Roman" w:cs="Times New Roman"/>
          <w:spacing w:val="35"/>
        </w:rPr>
        <w:t xml:space="preserve"> </w:t>
      </w:r>
      <w:r w:rsidRPr="00B87FD4">
        <w:rPr>
          <w:rFonts w:ascii="Times New Roman" w:hAnsi="Times New Roman" w:cs="Times New Roman"/>
          <w:spacing w:val="-1"/>
        </w:rPr>
        <w:t>che</w:t>
      </w:r>
      <w:r w:rsidRPr="00B87FD4">
        <w:rPr>
          <w:rFonts w:ascii="Times New Roman" w:hAnsi="Times New Roman" w:cs="Times New Roman"/>
          <w:spacing w:val="34"/>
        </w:rPr>
        <w:t xml:space="preserve"> </w:t>
      </w:r>
      <w:r w:rsidRPr="00B87FD4">
        <w:rPr>
          <w:rFonts w:ascii="Times New Roman" w:hAnsi="Times New Roman" w:cs="Times New Roman"/>
          <w:spacing w:val="-1"/>
        </w:rPr>
        <w:t>decorre</w:t>
      </w:r>
      <w:r w:rsidRPr="00B87FD4">
        <w:rPr>
          <w:rFonts w:ascii="Times New Roman" w:hAnsi="Times New Roman" w:cs="Times New Roman"/>
          <w:spacing w:val="33"/>
        </w:rPr>
        <w:t xml:space="preserve"> </w:t>
      </w:r>
      <w:r w:rsidRPr="00B87FD4">
        <w:rPr>
          <w:rFonts w:ascii="Times New Roman" w:hAnsi="Times New Roman" w:cs="Times New Roman"/>
          <w:spacing w:val="-1"/>
        </w:rPr>
        <w:t>dalla</w:t>
      </w:r>
      <w:r w:rsidRPr="00B87FD4">
        <w:rPr>
          <w:rFonts w:ascii="Times New Roman" w:hAnsi="Times New Roman" w:cs="Times New Roman"/>
          <w:spacing w:val="35"/>
        </w:rPr>
        <w:t xml:space="preserve"> </w:t>
      </w:r>
      <w:r w:rsidRPr="00B87FD4">
        <w:rPr>
          <w:rFonts w:ascii="Times New Roman" w:hAnsi="Times New Roman" w:cs="Times New Roman"/>
          <w:spacing w:val="-1"/>
        </w:rPr>
        <w:t>data</w:t>
      </w:r>
      <w:r w:rsidRPr="00B87FD4">
        <w:rPr>
          <w:rFonts w:ascii="Times New Roman" w:hAnsi="Times New Roman" w:cs="Times New Roman"/>
          <w:spacing w:val="33"/>
        </w:rPr>
        <w:t xml:space="preserve"> </w:t>
      </w:r>
      <w:r w:rsidRPr="00B87FD4">
        <w:rPr>
          <w:rFonts w:ascii="Times New Roman" w:hAnsi="Times New Roman" w:cs="Times New Roman"/>
          <w:spacing w:val="-1"/>
        </w:rPr>
        <w:t>in</w:t>
      </w:r>
      <w:r w:rsidRPr="00B87FD4">
        <w:rPr>
          <w:rFonts w:ascii="Times New Roman" w:hAnsi="Times New Roman" w:cs="Times New Roman"/>
          <w:spacing w:val="33"/>
        </w:rPr>
        <w:t xml:space="preserve"> </w:t>
      </w:r>
      <w:r w:rsidRPr="00B87FD4">
        <w:rPr>
          <w:rFonts w:ascii="Times New Roman" w:hAnsi="Times New Roman" w:cs="Times New Roman"/>
        </w:rPr>
        <w:t>cui</w:t>
      </w:r>
      <w:r w:rsidRPr="00B87FD4">
        <w:rPr>
          <w:rFonts w:ascii="Times New Roman" w:hAnsi="Times New Roman" w:cs="Times New Roman"/>
          <w:spacing w:val="65"/>
          <w:w w:val="99"/>
        </w:rPr>
        <w:t xml:space="preserve"> </w:t>
      </w:r>
      <w:r w:rsidRPr="00B87FD4">
        <w:rPr>
          <w:rFonts w:ascii="Times New Roman" w:hAnsi="Times New Roman" w:cs="Times New Roman"/>
        </w:rPr>
        <w:t>l’aggiudicazione</w:t>
      </w:r>
      <w:r w:rsidRPr="00B87FD4">
        <w:rPr>
          <w:rFonts w:ascii="Times New Roman" w:hAnsi="Times New Roman" w:cs="Times New Roman"/>
          <w:spacing w:val="-12"/>
        </w:rPr>
        <w:t xml:space="preserve"> </w:t>
      </w:r>
      <w:r w:rsidRPr="00B87FD4">
        <w:rPr>
          <w:rFonts w:ascii="Times New Roman" w:hAnsi="Times New Roman" w:cs="Times New Roman"/>
        </w:rPr>
        <w:t>definitiva</w:t>
      </w:r>
      <w:r w:rsidRPr="00B87FD4">
        <w:rPr>
          <w:rFonts w:ascii="Times New Roman" w:hAnsi="Times New Roman" w:cs="Times New Roman"/>
          <w:spacing w:val="-11"/>
        </w:rPr>
        <w:t xml:space="preserve"> </w:t>
      </w:r>
      <w:r w:rsidRPr="00B87FD4">
        <w:rPr>
          <w:rFonts w:ascii="Times New Roman" w:hAnsi="Times New Roman" w:cs="Times New Roman"/>
        </w:rPr>
        <w:t>è</w:t>
      </w:r>
      <w:r w:rsidRPr="00B87FD4">
        <w:rPr>
          <w:rFonts w:ascii="Times New Roman" w:hAnsi="Times New Roman" w:cs="Times New Roman"/>
          <w:spacing w:val="-11"/>
        </w:rPr>
        <w:t xml:space="preserve"> </w:t>
      </w:r>
      <w:r w:rsidRPr="00B87FD4">
        <w:rPr>
          <w:rFonts w:ascii="Times New Roman" w:hAnsi="Times New Roman" w:cs="Times New Roman"/>
        </w:rPr>
        <w:t>divenuta</w:t>
      </w:r>
      <w:r w:rsidRPr="00B87FD4">
        <w:rPr>
          <w:rFonts w:ascii="Times New Roman" w:hAnsi="Times New Roman" w:cs="Times New Roman"/>
          <w:spacing w:val="-11"/>
        </w:rPr>
        <w:t xml:space="preserve"> </w:t>
      </w:r>
      <w:r w:rsidRPr="00B87FD4">
        <w:rPr>
          <w:rFonts w:ascii="Times New Roman" w:hAnsi="Times New Roman" w:cs="Times New Roman"/>
        </w:rPr>
        <w:t>efficace.</w:t>
      </w:r>
    </w:p>
    <w:p w:rsidR="00613AD7" w:rsidRPr="00B87FD4" w:rsidRDefault="00613AD7" w:rsidP="00B87FD4">
      <w:pPr>
        <w:pStyle w:val="Corpodeltesto"/>
        <w:kinsoku w:val="0"/>
        <w:overflowPunct w:val="0"/>
        <w:spacing w:before="11"/>
        <w:ind w:left="0"/>
        <w:jc w:val="both"/>
        <w:rPr>
          <w:rFonts w:ascii="Times New Roman" w:hAnsi="Times New Roman" w:cs="Times New Roman"/>
          <w:sz w:val="21"/>
          <w:szCs w:val="21"/>
        </w:rPr>
      </w:pPr>
    </w:p>
    <w:p w:rsidR="00613AD7" w:rsidRPr="00B87FD4" w:rsidRDefault="00613AD7" w:rsidP="00B87FD4">
      <w:pPr>
        <w:pStyle w:val="Corpodeltesto"/>
        <w:kinsoku w:val="0"/>
        <w:overflowPunct w:val="0"/>
        <w:ind w:right="101"/>
        <w:jc w:val="both"/>
        <w:rPr>
          <w:rFonts w:ascii="Times New Roman" w:hAnsi="Times New Roman" w:cs="Times New Roman"/>
        </w:rPr>
      </w:pPr>
      <w:r w:rsidRPr="00B87FD4">
        <w:rPr>
          <w:rFonts w:ascii="Times New Roman" w:hAnsi="Times New Roman" w:cs="Times New Roman"/>
          <w:spacing w:val="-1"/>
        </w:rPr>
        <w:t>La</w:t>
      </w:r>
      <w:r w:rsidRPr="00B87FD4">
        <w:rPr>
          <w:rFonts w:ascii="Times New Roman" w:hAnsi="Times New Roman" w:cs="Times New Roman"/>
          <w:spacing w:val="7"/>
        </w:rPr>
        <w:t xml:space="preserve"> </w:t>
      </w:r>
      <w:r w:rsidRPr="00B87FD4">
        <w:rPr>
          <w:rFonts w:ascii="Times New Roman" w:hAnsi="Times New Roman" w:cs="Times New Roman"/>
          <w:spacing w:val="-1"/>
        </w:rPr>
        <w:t>stipulazione</w:t>
      </w:r>
      <w:r w:rsidRPr="00B87FD4">
        <w:rPr>
          <w:rFonts w:ascii="Times New Roman" w:hAnsi="Times New Roman" w:cs="Times New Roman"/>
          <w:spacing w:val="8"/>
        </w:rPr>
        <w:t xml:space="preserve"> </w:t>
      </w:r>
      <w:r w:rsidRPr="00B87FD4">
        <w:rPr>
          <w:rFonts w:ascii="Times New Roman" w:hAnsi="Times New Roman" w:cs="Times New Roman"/>
          <w:spacing w:val="-1"/>
        </w:rPr>
        <w:t>del</w:t>
      </w:r>
      <w:r w:rsidRPr="00B87FD4">
        <w:rPr>
          <w:rFonts w:ascii="Times New Roman" w:hAnsi="Times New Roman" w:cs="Times New Roman"/>
          <w:spacing w:val="10"/>
        </w:rPr>
        <w:t xml:space="preserve"> </w:t>
      </w:r>
      <w:r w:rsidRPr="00B87FD4">
        <w:rPr>
          <w:rFonts w:ascii="Times New Roman" w:hAnsi="Times New Roman" w:cs="Times New Roman"/>
          <w:spacing w:val="-1"/>
        </w:rPr>
        <w:t>contratto</w:t>
      </w:r>
      <w:r w:rsidRPr="00B87FD4">
        <w:rPr>
          <w:rFonts w:ascii="Times New Roman" w:hAnsi="Times New Roman" w:cs="Times New Roman"/>
          <w:spacing w:val="7"/>
        </w:rPr>
        <w:t xml:space="preserve"> </w:t>
      </w:r>
      <w:r w:rsidRPr="00B87FD4">
        <w:rPr>
          <w:rFonts w:ascii="Times New Roman" w:hAnsi="Times New Roman" w:cs="Times New Roman"/>
          <w:spacing w:val="-1"/>
        </w:rPr>
        <w:t>è,</w:t>
      </w:r>
      <w:r w:rsidRPr="00B87FD4">
        <w:rPr>
          <w:rFonts w:ascii="Times New Roman" w:hAnsi="Times New Roman" w:cs="Times New Roman"/>
          <w:spacing w:val="8"/>
        </w:rPr>
        <w:t xml:space="preserve"> </w:t>
      </w:r>
      <w:r w:rsidRPr="00B87FD4">
        <w:rPr>
          <w:rFonts w:ascii="Times New Roman" w:hAnsi="Times New Roman" w:cs="Times New Roman"/>
          <w:spacing w:val="-1"/>
        </w:rPr>
        <w:t>comunque,</w:t>
      </w:r>
      <w:r w:rsidRPr="00B87FD4">
        <w:rPr>
          <w:rFonts w:ascii="Times New Roman" w:hAnsi="Times New Roman" w:cs="Times New Roman"/>
          <w:spacing w:val="10"/>
        </w:rPr>
        <w:t xml:space="preserve"> </w:t>
      </w:r>
      <w:r w:rsidRPr="00B87FD4">
        <w:rPr>
          <w:rFonts w:ascii="Times New Roman" w:hAnsi="Times New Roman" w:cs="Times New Roman"/>
          <w:spacing w:val="-1"/>
        </w:rPr>
        <w:t>subordinata</w:t>
      </w:r>
      <w:r w:rsidRPr="00B87FD4">
        <w:rPr>
          <w:rFonts w:ascii="Times New Roman" w:hAnsi="Times New Roman" w:cs="Times New Roman"/>
          <w:spacing w:val="7"/>
        </w:rPr>
        <w:t xml:space="preserve"> </w:t>
      </w:r>
      <w:r w:rsidRPr="00B87FD4">
        <w:rPr>
          <w:rFonts w:ascii="Times New Roman" w:hAnsi="Times New Roman" w:cs="Times New Roman"/>
          <w:spacing w:val="-1"/>
        </w:rPr>
        <w:t>al</w:t>
      </w:r>
      <w:r w:rsidRPr="00B87FD4">
        <w:rPr>
          <w:rFonts w:ascii="Times New Roman" w:hAnsi="Times New Roman" w:cs="Times New Roman"/>
          <w:spacing w:val="9"/>
        </w:rPr>
        <w:t xml:space="preserve"> </w:t>
      </w:r>
      <w:r w:rsidRPr="00B87FD4">
        <w:rPr>
          <w:rFonts w:ascii="Times New Roman" w:hAnsi="Times New Roman" w:cs="Times New Roman"/>
          <w:spacing w:val="-1"/>
        </w:rPr>
        <w:t>positivo</w:t>
      </w:r>
      <w:r w:rsidRPr="00B87FD4">
        <w:rPr>
          <w:rFonts w:ascii="Times New Roman" w:hAnsi="Times New Roman" w:cs="Times New Roman"/>
          <w:spacing w:val="8"/>
        </w:rPr>
        <w:t xml:space="preserve"> </w:t>
      </w:r>
      <w:r w:rsidRPr="00B87FD4">
        <w:rPr>
          <w:rFonts w:ascii="Times New Roman" w:hAnsi="Times New Roman" w:cs="Times New Roman"/>
          <w:spacing w:val="-1"/>
        </w:rPr>
        <w:t>esito</w:t>
      </w:r>
      <w:r w:rsidRPr="00B87FD4">
        <w:rPr>
          <w:rFonts w:ascii="Times New Roman" w:hAnsi="Times New Roman" w:cs="Times New Roman"/>
          <w:spacing w:val="8"/>
        </w:rPr>
        <w:t xml:space="preserve"> </w:t>
      </w:r>
      <w:r w:rsidRPr="00B87FD4">
        <w:rPr>
          <w:rFonts w:ascii="Times New Roman" w:hAnsi="Times New Roman" w:cs="Times New Roman"/>
          <w:spacing w:val="-1"/>
        </w:rPr>
        <w:t>delle</w:t>
      </w:r>
      <w:r w:rsidRPr="00B87FD4">
        <w:rPr>
          <w:rFonts w:ascii="Times New Roman" w:hAnsi="Times New Roman" w:cs="Times New Roman"/>
          <w:spacing w:val="7"/>
        </w:rPr>
        <w:t xml:space="preserve"> </w:t>
      </w:r>
      <w:r w:rsidRPr="00B87FD4">
        <w:rPr>
          <w:rFonts w:ascii="Times New Roman" w:hAnsi="Times New Roman" w:cs="Times New Roman"/>
          <w:spacing w:val="-1"/>
        </w:rPr>
        <w:t>procedure</w:t>
      </w:r>
      <w:r w:rsidRPr="00B87FD4">
        <w:rPr>
          <w:rFonts w:ascii="Times New Roman" w:hAnsi="Times New Roman" w:cs="Times New Roman"/>
          <w:spacing w:val="105"/>
          <w:w w:val="99"/>
        </w:rPr>
        <w:t xml:space="preserve"> </w:t>
      </w:r>
      <w:r w:rsidRPr="00B87FD4">
        <w:rPr>
          <w:rFonts w:ascii="Times New Roman" w:hAnsi="Times New Roman" w:cs="Times New Roman"/>
          <w:spacing w:val="-1"/>
        </w:rPr>
        <w:t>previste</w:t>
      </w:r>
      <w:r w:rsidRPr="00B87FD4">
        <w:rPr>
          <w:rFonts w:ascii="Times New Roman" w:hAnsi="Times New Roman" w:cs="Times New Roman"/>
          <w:spacing w:val="-2"/>
        </w:rPr>
        <w:t xml:space="preserve"> </w:t>
      </w:r>
      <w:r w:rsidRPr="00B87FD4">
        <w:rPr>
          <w:rFonts w:ascii="Times New Roman" w:hAnsi="Times New Roman" w:cs="Times New Roman"/>
        </w:rPr>
        <w:t>dalla</w:t>
      </w:r>
      <w:r w:rsidRPr="00B87FD4">
        <w:rPr>
          <w:rFonts w:ascii="Times New Roman" w:hAnsi="Times New Roman" w:cs="Times New Roman"/>
          <w:spacing w:val="-4"/>
        </w:rPr>
        <w:t xml:space="preserve"> </w:t>
      </w:r>
      <w:r w:rsidRPr="00B87FD4">
        <w:rPr>
          <w:rFonts w:ascii="Times New Roman" w:hAnsi="Times New Roman" w:cs="Times New Roman"/>
          <w:spacing w:val="-1"/>
        </w:rPr>
        <w:t>normativa</w:t>
      </w:r>
      <w:r w:rsidRPr="00B87FD4">
        <w:rPr>
          <w:rFonts w:ascii="Times New Roman" w:hAnsi="Times New Roman" w:cs="Times New Roman"/>
          <w:spacing w:val="-3"/>
        </w:rPr>
        <w:t xml:space="preserve"> </w:t>
      </w:r>
      <w:r w:rsidRPr="00B87FD4">
        <w:rPr>
          <w:rFonts w:ascii="Times New Roman" w:hAnsi="Times New Roman" w:cs="Times New Roman"/>
        </w:rPr>
        <w:t>vigente</w:t>
      </w:r>
      <w:r w:rsidRPr="00B87FD4">
        <w:rPr>
          <w:rFonts w:ascii="Times New Roman" w:hAnsi="Times New Roman" w:cs="Times New Roman"/>
          <w:spacing w:val="-4"/>
        </w:rPr>
        <w:t xml:space="preserve"> </w:t>
      </w:r>
      <w:r w:rsidRPr="00B87FD4">
        <w:rPr>
          <w:rFonts w:ascii="Times New Roman" w:hAnsi="Times New Roman" w:cs="Times New Roman"/>
        </w:rPr>
        <w:t>in</w:t>
      </w:r>
      <w:r w:rsidRPr="00B87FD4">
        <w:rPr>
          <w:rFonts w:ascii="Times New Roman" w:hAnsi="Times New Roman" w:cs="Times New Roman"/>
          <w:spacing w:val="-2"/>
        </w:rPr>
        <w:t xml:space="preserve"> </w:t>
      </w:r>
      <w:r w:rsidRPr="00B87FD4">
        <w:rPr>
          <w:rFonts w:ascii="Times New Roman" w:hAnsi="Times New Roman" w:cs="Times New Roman"/>
        </w:rPr>
        <w:t>materia</w:t>
      </w:r>
      <w:r w:rsidRPr="00B87FD4">
        <w:rPr>
          <w:rFonts w:ascii="Times New Roman" w:hAnsi="Times New Roman" w:cs="Times New Roman"/>
          <w:spacing w:val="-4"/>
        </w:rPr>
        <w:t xml:space="preserve"> </w:t>
      </w:r>
      <w:r w:rsidRPr="00B87FD4">
        <w:rPr>
          <w:rFonts w:ascii="Times New Roman" w:hAnsi="Times New Roman" w:cs="Times New Roman"/>
          <w:spacing w:val="-1"/>
        </w:rPr>
        <w:t>di</w:t>
      </w:r>
      <w:r w:rsidRPr="00B87FD4">
        <w:rPr>
          <w:rFonts w:ascii="Times New Roman" w:hAnsi="Times New Roman" w:cs="Times New Roman"/>
          <w:spacing w:val="-3"/>
        </w:rPr>
        <w:t xml:space="preserve"> </w:t>
      </w:r>
      <w:r w:rsidRPr="00B87FD4">
        <w:rPr>
          <w:rFonts w:ascii="Times New Roman" w:hAnsi="Times New Roman" w:cs="Times New Roman"/>
        </w:rPr>
        <w:t>lotta</w:t>
      </w:r>
      <w:r w:rsidRPr="00B87FD4">
        <w:rPr>
          <w:rFonts w:ascii="Times New Roman" w:hAnsi="Times New Roman" w:cs="Times New Roman"/>
          <w:spacing w:val="-4"/>
        </w:rPr>
        <w:t xml:space="preserve"> </w:t>
      </w:r>
      <w:r w:rsidRPr="00B87FD4">
        <w:rPr>
          <w:rFonts w:ascii="Times New Roman" w:hAnsi="Times New Roman" w:cs="Times New Roman"/>
        </w:rPr>
        <w:t>alla</w:t>
      </w:r>
      <w:r w:rsidRPr="00B87FD4">
        <w:rPr>
          <w:rFonts w:ascii="Times New Roman" w:hAnsi="Times New Roman" w:cs="Times New Roman"/>
          <w:spacing w:val="-2"/>
        </w:rPr>
        <w:t xml:space="preserve"> </w:t>
      </w:r>
      <w:r w:rsidRPr="00B87FD4">
        <w:rPr>
          <w:rFonts w:ascii="Times New Roman" w:hAnsi="Times New Roman" w:cs="Times New Roman"/>
        </w:rPr>
        <w:t>mafia</w:t>
      </w:r>
      <w:r w:rsidRPr="00B87FD4">
        <w:rPr>
          <w:rFonts w:ascii="Times New Roman" w:hAnsi="Times New Roman" w:cs="Times New Roman"/>
          <w:spacing w:val="-4"/>
        </w:rPr>
        <w:t xml:space="preserve"> </w:t>
      </w:r>
      <w:r w:rsidRPr="00B87FD4">
        <w:rPr>
          <w:rFonts w:ascii="Times New Roman" w:hAnsi="Times New Roman" w:cs="Times New Roman"/>
        </w:rPr>
        <w:t>ed</w:t>
      </w:r>
      <w:r w:rsidRPr="00B87FD4">
        <w:rPr>
          <w:rFonts w:ascii="Times New Roman" w:hAnsi="Times New Roman" w:cs="Times New Roman"/>
          <w:spacing w:val="-3"/>
        </w:rPr>
        <w:t xml:space="preserve"> </w:t>
      </w:r>
      <w:r w:rsidRPr="00B87FD4">
        <w:rPr>
          <w:rFonts w:ascii="Times New Roman" w:hAnsi="Times New Roman" w:cs="Times New Roman"/>
        </w:rPr>
        <w:t>al</w:t>
      </w:r>
      <w:r w:rsidRPr="00B87FD4">
        <w:rPr>
          <w:rFonts w:ascii="Times New Roman" w:hAnsi="Times New Roman" w:cs="Times New Roman"/>
          <w:spacing w:val="-3"/>
        </w:rPr>
        <w:t xml:space="preserve"> </w:t>
      </w:r>
      <w:r w:rsidRPr="00B87FD4">
        <w:rPr>
          <w:rFonts w:ascii="Times New Roman" w:hAnsi="Times New Roman" w:cs="Times New Roman"/>
        </w:rPr>
        <w:t>controllo</w:t>
      </w:r>
      <w:r w:rsidRPr="00B87FD4">
        <w:rPr>
          <w:rFonts w:ascii="Times New Roman" w:hAnsi="Times New Roman" w:cs="Times New Roman"/>
          <w:spacing w:val="-2"/>
        </w:rPr>
        <w:t xml:space="preserve"> </w:t>
      </w:r>
      <w:r w:rsidRPr="00B87FD4">
        <w:rPr>
          <w:rFonts w:ascii="Times New Roman" w:hAnsi="Times New Roman" w:cs="Times New Roman"/>
        </w:rPr>
        <w:t>del</w:t>
      </w:r>
      <w:r w:rsidRPr="00B87FD4">
        <w:rPr>
          <w:rFonts w:ascii="Times New Roman" w:hAnsi="Times New Roman" w:cs="Times New Roman"/>
          <w:spacing w:val="-2"/>
        </w:rPr>
        <w:t xml:space="preserve"> </w:t>
      </w:r>
      <w:r w:rsidRPr="00B87FD4">
        <w:rPr>
          <w:rFonts w:ascii="Times New Roman" w:hAnsi="Times New Roman" w:cs="Times New Roman"/>
        </w:rPr>
        <w:t>possesso</w:t>
      </w:r>
      <w:r w:rsidRPr="00B87FD4">
        <w:rPr>
          <w:rFonts w:ascii="Times New Roman" w:hAnsi="Times New Roman" w:cs="Times New Roman"/>
          <w:spacing w:val="27"/>
          <w:w w:val="99"/>
        </w:rPr>
        <w:t xml:space="preserve"> </w:t>
      </w:r>
      <w:r w:rsidRPr="00B87FD4">
        <w:rPr>
          <w:rFonts w:ascii="Times New Roman" w:hAnsi="Times New Roman" w:cs="Times New Roman"/>
          <w:spacing w:val="-1"/>
        </w:rPr>
        <w:t>dei</w:t>
      </w:r>
      <w:r w:rsidRPr="00B87FD4">
        <w:rPr>
          <w:rFonts w:ascii="Times New Roman" w:hAnsi="Times New Roman" w:cs="Times New Roman"/>
          <w:spacing w:val="-12"/>
        </w:rPr>
        <w:t xml:space="preserve"> </w:t>
      </w:r>
      <w:r w:rsidRPr="00B87FD4">
        <w:rPr>
          <w:rFonts w:ascii="Times New Roman" w:hAnsi="Times New Roman" w:cs="Times New Roman"/>
        </w:rPr>
        <w:t>requisiti</w:t>
      </w:r>
      <w:r w:rsidRPr="00B87FD4">
        <w:rPr>
          <w:rFonts w:ascii="Times New Roman" w:hAnsi="Times New Roman" w:cs="Times New Roman"/>
          <w:spacing w:val="-11"/>
        </w:rPr>
        <w:t xml:space="preserve"> </w:t>
      </w:r>
      <w:r w:rsidRPr="00B87FD4">
        <w:rPr>
          <w:rFonts w:ascii="Times New Roman" w:hAnsi="Times New Roman" w:cs="Times New Roman"/>
          <w:spacing w:val="-1"/>
        </w:rPr>
        <w:t>prescritti.</w:t>
      </w:r>
    </w:p>
    <w:p w:rsidR="00613AD7" w:rsidRPr="00B87FD4" w:rsidRDefault="00613AD7" w:rsidP="00B87FD4">
      <w:pPr>
        <w:pStyle w:val="Corpodeltesto"/>
        <w:kinsoku w:val="0"/>
        <w:overflowPunct w:val="0"/>
        <w:spacing w:before="1"/>
        <w:ind w:left="0"/>
        <w:jc w:val="both"/>
        <w:rPr>
          <w:rFonts w:ascii="Times New Roman" w:hAnsi="Times New Roman" w:cs="Times New Roman"/>
        </w:rPr>
      </w:pPr>
    </w:p>
    <w:p w:rsidR="00613AD7" w:rsidRPr="00B87FD4" w:rsidRDefault="00613AD7" w:rsidP="00B87FD4">
      <w:pPr>
        <w:pStyle w:val="Corpodeltesto"/>
        <w:kinsoku w:val="0"/>
        <w:overflowPunct w:val="0"/>
        <w:ind w:left="119" w:right="103"/>
        <w:jc w:val="both"/>
        <w:rPr>
          <w:rFonts w:ascii="Times New Roman" w:hAnsi="Times New Roman" w:cs="Times New Roman"/>
        </w:rPr>
      </w:pPr>
      <w:r w:rsidRPr="00B87FD4">
        <w:rPr>
          <w:rFonts w:ascii="Times New Roman" w:hAnsi="Times New Roman" w:cs="Times New Roman"/>
        </w:rPr>
        <w:lastRenderedPageBreak/>
        <w:t>Le</w:t>
      </w:r>
      <w:r w:rsidRPr="00B87FD4">
        <w:rPr>
          <w:rFonts w:ascii="Times New Roman" w:hAnsi="Times New Roman" w:cs="Times New Roman"/>
          <w:spacing w:val="14"/>
        </w:rPr>
        <w:t xml:space="preserve"> </w:t>
      </w:r>
      <w:r w:rsidRPr="00B87FD4">
        <w:rPr>
          <w:rFonts w:ascii="Times New Roman" w:hAnsi="Times New Roman" w:cs="Times New Roman"/>
        </w:rPr>
        <w:t>spese</w:t>
      </w:r>
      <w:r w:rsidRPr="00B87FD4">
        <w:rPr>
          <w:rFonts w:ascii="Times New Roman" w:hAnsi="Times New Roman" w:cs="Times New Roman"/>
          <w:spacing w:val="16"/>
        </w:rPr>
        <w:t xml:space="preserve"> </w:t>
      </w:r>
      <w:r w:rsidRPr="00B87FD4">
        <w:rPr>
          <w:rFonts w:ascii="Times New Roman" w:hAnsi="Times New Roman" w:cs="Times New Roman"/>
        </w:rPr>
        <w:t>relative</w:t>
      </w:r>
      <w:r w:rsidRPr="00B87FD4">
        <w:rPr>
          <w:rFonts w:ascii="Times New Roman" w:hAnsi="Times New Roman" w:cs="Times New Roman"/>
          <w:spacing w:val="15"/>
        </w:rPr>
        <w:t xml:space="preserve"> </w:t>
      </w:r>
      <w:r w:rsidRPr="00B87FD4">
        <w:rPr>
          <w:rFonts w:ascii="Times New Roman" w:hAnsi="Times New Roman" w:cs="Times New Roman"/>
        </w:rPr>
        <w:t>alla</w:t>
      </w:r>
      <w:r w:rsidRPr="00B87FD4">
        <w:rPr>
          <w:rFonts w:ascii="Times New Roman" w:hAnsi="Times New Roman" w:cs="Times New Roman"/>
          <w:spacing w:val="15"/>
        </w:rPr>
        <w:t xml:space="preserve"> </w:t>
      </w:r>
      <w:r w:rsidRPr="00B87FD4">
        <w:rPr>
          <w:rFonts w:ascii="Times New Roman" w:hAnsi="Times New Roman" w:cs="Times New Roman"/>
          <w:spacing w:val="-1"/>
        </w:rPr>
        <w:t>stipulazione</w:t>
      </w:r>
      <w:r w:rsidRPr="00B87FD4">
        <w:rPr>
          <w:rFonts w:ascii="Times New Roman" w:hAnsi="Times New Roman" w:cs="Times New Roman"/>
          <w:spacing w:val="16"/>
        </w:rPr>
        <w:t xml:space="preserve"> </w:t>
      </w:r>
      <w:r w:rsidRPr="00B87FD4">
        <w:rPr>
          <w:rFonts w:ascii="Times New Roman" w:hAnsi="Times New Roman" w:cs="Times New Roman"/>
        </w:rPr>
        <w:t>del</w:t>
      </w:r>
      <w:r w:rsidRPr="00B87FD4">
        <w:rPr>
          <w:rFonts w:ascii="Times New Roman" w:hAnsi="Times New Roman" w:cs="Times New Roman"/>
          <w:spacing w:val="15"/>
        </w:rPr>
        <w:t xml:space="preserve"> </w:t>
      </w:r>
      <w:r w:rsidRPr="00B87FD4">
        <w:rPr>
          <w:rFonts w:ascii="Times New Roman" w:hAnsi="Times New Roman" w:cs="Times New Roman"/>
          <w:spacing w:val="-1"/>
        </w:rPr>
        <w:t>contratto</w:t>
      </w:r>
      <w:r w:rsidRPr="00B87FD4">
        <w:rPr>
          <w:rFonts w:ascii="Times New Roman" w:hAnsi="Times New Roman" w:cs="Times New Roman"/>
          <w:spacing w:val="15"/>
        </w:rPr>
        <w:t xml:space="preserve"> </w:t>
      </w:r>
      <w:r w:rsidRPr="00B87FD4">
        <w:rPr>
          <w:rFonts w:ascii="Times New Roman" w:hAnsi="Times New Roman" w:cs="Times New Roman"/>
        </w:rPr>
        <w:t>e</w:t>
      </w:r>
      <w:r w:rsidRPr="00B87FD4">
        <w:rPr>
          <w:rFonts w:ascii="Times New Roman" w:hAnsi="Times New Roman" w:cs="Times New Roman"/>
          <w:spacing w:val="16"/>
        </w:rPr>
        <w:t xml:space="preserve"> </w:t>
      </w:r>
      <w:r w:rsidRPr="00B87FD4">
        <w:rPr>
          <w:rFonts w:ascii="Times New Roman" w:hAnsi="Times New Roman" w:cs="Times New Roman"/>
        </w:rPr>
        <w:t>le</w:t>
      </w:r>
      <w:r w:rsidRPr="00B87FD4">
        <w:rPr>
          <w:rFonts w:ascii="Times New Roman" w:hAnsi="Times New Roman" w:cs="Times New Roman"/>
          <w:spacing w:val="15"/>
        </w:rPr>
        <w:t xml:space="preserve"> </w:t>
      </w:r>
      <w:r w:rsidRPr="00B87FD4">
        <w:rPr>
          <w:rFonts w:ascii="Times New Roman" w:hAnsi="Times New Roman" w:cs="Times New Roman"/>
        </w:rPr>
        <w:t>eventuali</w:t>
      </w:r>
      <w:r w:rsidRPr="00B87FD4">
        <w:rPr>
          <w:rFonts w:ascii="Times New Roman" w:hAnsi="Times New Roman" w:cs="Times New Roman"/>
          <w:spacing w:val="15"/>
        </w:rPr>
        <w:t xml:space="preserve"> </w:t>
      </w:r>
      <w:r w:rsidRPr="00B87FD4">
        <w:rPr>
          <w:rFonts w:ascii="Times New Roman" w:hAnsi="Times New Roman" w:cs="Times New Roman"/>
        </w:rPr>
        <w:t>spese</w:t>
      </w:r>
      <w:r w:rsidRPr="00B87FD4">
        <w:rPr>
          <w:rFonts w:ascii="Times New Roman" w:hAnsi="Times New Roman" w:cs="Times New Roman"/>
          <w:spacing w:val="21"/>
        </w:rPr>
        <w:t xml:space="preserve"> </w:t>
      </w:r>
      <w:r w:rsidRPr="00B87FD4">
        <w:rPr>
          <w:rFonts w:ascii="Times New Roman" w:hAnsi="Times New Roman" w:cs="Times New Roman"/>
        </w:rPr>
        <w:t>relative</w:t>
      </w:r>
      <w:r w:rsidRPr="00B87FD4">
        <w:rPr>
          <w:rFonts w:ascii="Times New Roman" w:hAnsi="Times New Roman" w:cs="Times New Roman"/>
          <w:spacing w:val="15"/>
        </w:rPr>
        <w:t xml:space="preserve"> </w:t>
      </w:r>
      <w:r w:rsidRPr="00B87FD4">
        <w:rPr>
          <w:rFonts w:ascii="Times New Roman" w:hAnsi="Times New Roman" w:cs="Times New Roman"/>
        </w:rPr>
        <w:t>alla</w:t>
      </w:r>
      <w:r w:rsidRPr="00B87FD4">
        <w:rPr>
          <w:rFonts w:ascii="Times New Roman" w:hAnsi="Times New Roman" w:cs="Times New Roman"/>
          <w:spacing w:val="33"/>
          <w:w w:val="99"/>
        </w:rPr>
        <w:t xml:space="preserve"> </w:t>
      </w:r>
      <w:r w:rsidRPr="00B87FD4">
        <w:rPr>
          <w:rFonts w:ascii="Times New Roman" w:hAnsi="Times New Roman" w:cs="Times New Roman"/>
          <w:spacing w:val="-1"/>
        </w:rPr>
        <w:t>pubblicazione</w:t>
      </w:r>
      <w:r w:rsidRPr="00B87FD4">
        <w:rPr>
          <w:rFonts w:ascii="Times New Roman" w:hAnsi="Times New Roman" w:cs="Times New Roman"/>
          <w:spacing w:val="16"/>
        </w:rPr>
        <w:t xml:space="preserve"> </w:t>
      </w:r>
      <w:r w:rsidRPr="00B87FD4">
        <w:rPr>
          <w:rFonts w:ascii="Times New Roman" w:hAnsi="Times New Roman" w:cs="Times New Roman"/>
          <w:spacing w:val="-1"/>
        </w:rPr>
        <w:t>del</w:t>
      </w:r>
      <w:r w:rsidRPr="00B87FD4">
        <w:rPr>
          <w:rFonts w:ascii="Times New Roman" w:hAnsi="Times New Roman" w:cs="Times New Roman"/>
          <w:spacing w:val="17"/>
        </w:rPr>
        <w:t xml:space="preserve"> </w:t>
      </w:r>
      <w:r w:rsidRPr="00B87FD4">
        <w:rPr>
          <w:rFonts w:ascii="Times New Roman" w:hAnsi="Times New Roman" w:cs="Times New Roman"/>
          <w:spacing w:val="-1"/>
        </w:rPr>
        <w:t>bando</w:t>
      </w:r>
      <w:r w:rsidRPr="00B87FD4">
        <w:rPr>
          <w:rFonts w:ascii="Times New Roman" w:hAnsi="Times New Roman" w:cs="Times New Roman"/>
          <w:spacing w:val="17"/>
        </w:rPr>
        <w:t xml:space="preserve"> </w:t>
      </w:r>
      <w:r w:rsidRPr="00B87FD4">
        <w:rPr>
          <w:rFonts w:ascii="Times New Roman" w:hAnsi="Times New Roman" w:cs="Times New Roman"/>
        </w:rPr>
        <w:t>sui</w:t>
      </w:r>
      <w:r w:rsidRPr="00B87FD4">
        <w:rPr>
          <w:rFonts w:ascii="Times New Roman" w:hAnsi="Times New Roman" w:cs="Times New Roman"/>
          <w:spacing w:val="16"/>
        </w:rPr>
        <w:t xml:space="preserve"> </w:t>
      </w:r>
      <w:r w:rsidRPr="00B87FD4">
        <w:rPr>
          <w:rFonts w:ascii="Times New Roman" w:hAnsi="Times New Roman" w:cs="Times New Roman"/>
          <w:spacing w:val="-1"/>
        </w:rPr>
        <w:t>quotidiani</w:t>
      </w:r>
      <w:r w:rsidRPr="00B87FD4">
        <w:rPr>
          <w:rFonts w:ascii="Times New Roman" w:hAnsi="Times New Roman" w:cs="Times New Roman"/>
          <w:spacing w:val="16"/>
        </w:rPr>
        <w:t xml:space="preserve"> </w:t>
      </w:r>
      <w:r w:rsidRPr="00B87FD4">
        <w:rPr>
          <w:rFonts w:ascii="Times New Roman" w:hAnsi="Times New Roman" w:cs="Times New Roman"/>
          <w:spacing w:val="-1"/>
        </w:rPr>
        <w:t>nazionali,</w:t>
      </w:r>
      <w:r w:rsidRPr="00B87FD4">
        <w:rPr>
          <w:rFonts w:ascii="Times New Roman" w:hAnsi="Times New Roman" w:cs="Times New Roman"/>
          <w:spacing w:val="16"/>
        </w:rPr>
        <w:t xml:space="preserve"> </w:t>
      </w:r>
      <w:r w:rsidRPr="00B87FD4">
        <w:rPr>
          <w:rFonts w:ascii="Times New Roman" w:hAnsi="Times New Roman" w:cs="Times New Roman"/>
        </w:rPr>
        <w:t>secondo</w:t>
      </w:r>
      <w:r w:rsidRPr="00B87FD4">
        <w:rPr>
          <w:rFonts w:ascii="Times New Roman" w:hAnsi="Times New Roman" w:cs="Times New Roman"/>
          <w:spacing w:val="16"/>
        </w:rPr>
        <w:t xml:space="preserve"> </w:t>
      </w:r>
      <w:r w:rsidRPr="00B87FD4">
        <w:rPr>
          <w:rFonts w:ascii="Times New Roman" w:hAnsi="Times New Roman" w:cs="Times New Roman"/>
        </w:rPr>
        <w:t>le</w:t>
      </w:r>
      <w:r w:rsidRPr="00B87FD4">
        <w:rPr>
          <w:rFonts w:ascii="Times New Roman" w:hAnsi="Times New Roman" w:cs="Times New Roman"/>
          <w:spacing w:val="17"/>
        </w:rPr>
        <w:t xml:space="preserve"> </w:t>
      </w:r>
      <w:r w:rsidRPr="00B87FD4">
        <w:rPr>
          <w:rFonts w:ascii="Times New Roman" w:hAnsi="Times New Roman" w:cs="Times New Roman"/>
        </w:rPr>
        <w:t>modalità</w:t>
      </w:r>
      <w:r w:rsidRPr="00B87FD4">
        <w:rPr>
          <w:rFonts w:ascii="Times New Roman" w:hAnsi="Times New Roman" w:cs="Times New Roman"/>
          <w:spacing w:val="16"/>
        </w:rPr>
        <w:t xml:space="preserve"> </w:t>
      </w:r>
      <w:r w:rsidRPr="00B87FD4">
        <w:rPr>
          <w:rFonts w:ascii="Times New Roman" w:hAnsi="Times New Roman" w:cs="Times New Roman"/>
        </w:rPr>
        <w:t>di</w:t>
      </w:r>
      <w:r w:rsidRPr="00B87FD4">
        <w:rPr>
          <w:rFonts w:ascii="Times New Roman" w:hAnsi="Times New Roman" w:cs="Times New Roman"/>
          <w:spacing w:val="17"/>
        </w:rPr>
        <w:t xml:space="preserve"> </w:t>
      </w:r>
      <w:r w:rsidRPr="00B87FD4">
        <w:rPr>
          <w:rFonts w:ascii="Times New Roman" w:hAnsi="Times New Roman" w:cs="Times New Roman"/>
        </w:rPr>
        <w:t>cui</w:t>
      </w:r>
      <w:r w:rsidRPr="00B87FD4">
        <w:rPr>
          <w:rFonts w:ascii="Times New Roman" w:hAnsi="Times New Roman" w:cs="Times New Roman"/>
          <w:spacing w:val="16"/>
        </w:rPr>
        <w:t xml:space="preserve"> </w:t>
      </w:r>
      <w:r w:rsidRPr="00B87FD4">
        <w:rPr>
          <w:rFonts w:ascii="Times New Roman" w:hAnsi="Times New Roman" w:cs="Times New Roman"/>
        </w:rPr>
        <w:t>all’articolo</w:t>
      </w:r>
      <w:r w:rsidRPr="00B87FD4">
        <w:rPr>
          <w:rFonts w:ascii="Times New Roman" w:hAnsi="Times New Roman" w:cs="Times New Roman"/>
          <w:spacing w:val="37"/>
          <w:w w:val="99"/>
        </w:rPr>
        <w:t xml:space="preserve"> </w:t>
      </w:r>
      <w:r w:rsidRPr="00B87FD4">
        <w:rPr>
          <w:rFonts w:ascii="Times New Roman" w:hAnsi="Times New Roman" w:cs="Times New Roman"/>
          <w:spacing w:val="-1"/>
        </w:rPr>
        <w:t>72</w:t>
      </w:r>
      <w:r w:rsidRPr="00B87FD4">
        <w:rPr>
          <w:rFonts w:ascii="Times New Roman" w:hAnsi="Times New Roman" w:cs="Times New Roman"/>
          <w:spacing w:val="22"/>
        </w:rPr>
        <w:t xml:space="preserve"> </w:t>
      </w:r>
      <w:r w:rsidRPr="00B87FD4">
        <w:rPr>
          <w:rFonts w:ascii="Times New Roman" w:hAnsi="Times New Roman" w:cs="Times New Roman"/>
          <w:spacing w:val="-1"/>
        </w:rPr>
        <w:t>del</w:t>
      </w:r>
      <w:r w:rsidRPr="00B87FD4">
        <w:rPr>
          <w:rFonts w:ascii="Times New Roman" w:hAnsi="Times New Roman" w:cs="Times New Roman"/>
          <w:spacing w:val="21"/>
        </w:rPr>
        <w:t xml:space="preserve"> </w:t>
      </w:r>
      <w:r w:rsidRPr="00B87FD4">
        <w:rPr>
          <w:rFonts w:ascii="Times New Roman" w:hAnsi="Times New Roman" w:cs="Times New Roman"/>
          <w:spacing w:val="-1"/>
        </w:rPr>
        <w:t>D.lgs.</w:t>
      </w:r>
      <w:r w:rsidRPr="00B87FD4">
        <w:rPr>
          <w:rFonts w:ascii="Times New Roman" w:hAnsi="Times New Roman" w:cs="Times New Roman"/>
          <w:spacing w:val="22"/>
        </w:rPr>
        <w:t xml:space="preserve"> </w:t>
      </w:r>
      <w:r w:rsidRPr="00B87FD4">
        <w:rPr>
          <w:rFonts w:ascii="Times New Roman" w:hAnsi="Times New Roman" w:cs="Times New Roman"/>
          <w:spacing w:val="-1"/>
        </w:rPr>
        <w:t>18</w:t>
      </w:r>
      <w:r w:rsidRPr="00B87FD4">
        <w:rPr>
          <w:rFonts w:ascii="Times New Roman" w:hAnsi="Times New Roman" w:cs="Times New Roman"/>
          <w:spacing w:val="21"/>
        </w:rPr>
        <w:t xml:space="preserve"> </w:t>
      </w:r>
      <w:r w:rsidRPr="00B87FD4">
        <w:rPr>
          <w:rFonts w:ascii="Times New Roman" w:hAnsi="Times New Roman" w:cs="Times New Roman"/>
          <w:spacing w:val="-1"/>
        </w:rPr>
        <w:t>aprile</w:t>
      </w:r>
      <w:r w:rsidRPr="00B87FD4">
        <w:rPr>
          <w:rFonts w:ascii="Times New Roman" w:hAnsi="Times New Roman" w:cs="Times New Roman"/>
          <w:spacing w:val="22"/>
        </w:rPr>
        <w:t xml:space="preserve"> </w:t>
      </w:r>
      <w:r w:rsidRPr="00B87FD4">
        <w:rPr>
          <w:rFonts w:ascii="Times New Roman" w:hAnsi="Times New Roman" w:cs="Times New Roman"/>
          <w:spacing w:val="-1"/>
        </w:rPr>
        <w:t>2016,</w:t>
      </w:r>
      <w:r w:rsidRPr="00B87FD4">
        <w:rPr>
          <w:rFonts w:ascii="Times New Roman" w:hAnsi="Times New Roman" w:cs="Times New Roman"/>
          <w:spacing w:val="22"/>
        </w:rPr>
        <w:t xml:space="preserve"> </w:t>
      </w:r>
      <w:r w:rsidRPr="00B87FD4">
        <w:rPr>
          <w:rFonts w:ascii="Times New Roman" w:hAnsi="Times New Roman" w:cs="Times New Roman"/>
          <w:spacing w:val="-1"/>
        </w:rPr>
        <w:t>n.50,</w:t>
      </w:r>
      <w:r w:rsidRPr="00B87FD4">
        <w:rPr>
          <w:rFonts w:ascii="Times New Roman" w:hAnsi="Times New Roman" w:cs="Times New Roman"/>
          <w:spacing w:val="22"/>
        </w:rPr>
        <w:t xml:space="preserve"> </w:t>
      </w:r>
      <w:r w:rsidRPr="00B87FD4">
        <w:rPr>
          <w:rFonts w:ascii="Times New Roman" w:hAnsi="Times New Roman" w:cs="Times New Roman"/>
          <w:spacing w:val="-1"/>
        </w:rPr>
        <w:t>sono</w:t>
      </w:r>
      <w:r w:rsidRPr="00B87FD4">
        <w:rPr>
          <w:rFonts w:ascii="Times New Roman" w:hAnsi="Times New Roman" w:cs="Times New Roman"/>
          <w:spacing w:val="21"/>
        </w:rPr>
        <w:t xml:space="preserve"> </w:t>
      </w:r>
      <w:r w:rsidRPr="00B87FD4">
        <w:rPr>
          <w:rFonts w:ascii="Times New Roman" w:hAnsi="Times New Roman" w:cs="Times New Roman"/>
        </w:rPr>
        <w:t>a</w:t>
      </w:r>
      <w:r w:rsidRPr="00B87FD4">
        <w:rPr>
          <w:rFonts w:ascii="Times New Roman" w:hAnsi="Times New Roman" w:cs="Times New Roman"/>
          <w:spacing w:val="22"/>
        </w:rPr>
        <w:t xml:space="preserve"> </w:t>
      </w:r>
      <w:r w:rsidRPr="00B87FD4">
        <w:rPr>
          <w:rFonts w:ascii="Times New Roman" w:hAnsi="Times New Roman" w:cs="Times New Roman"/>
          <w:spacing w:val="-1"/>
        </w:rPr>
        <w:t>carico</w:t>
      </w:r>
      <w:r w:rsidRPr="00B87FD4">
        <w:rPr>
          <w:rFonts w:ascii="Times New Roman" w:hAnsi="Times New Roman" w:cs="Times New Roman"/>
          <w:spacing w:val="22"/>
        </w:rPr>
        <w:t xml:space="preserve"> </w:t>
      </w:r>
      <w:r w:rsidRPr="00B87FD4">
        <w:rPr>
          <w:rFonts w:ascii="Times New Roman" w:hAnsi="Times New Roman" w:cs="Times New Roman"/>
        </w:rPr>
        <w:t>dell’aggiudicatario;</w:t>
      </w:r>
      <w:r w:rsidRPr="00B87FD4">
        <w:rPr>
          <w:rFonts w:ascii="Times New Roman" w:hAnsi="Times New Roman" w:cs="Times New Roman"/>
          <w:spacing w:val="26"/>
        </w:rPr>
        <w:t xml:space="preserve"> </w:t>
      </w:r>
      <w:r w:rsidRPr="00B87FD4">
        <w:rPr>
          <w:rFonts w:ascii="Times New Roman" w:hAnsi="Times New Roman" w:cs="Times New Roman"/>
        </w:rPr>
        <w:t>le</w:t>
      </w:r>
      <w:r w:rsidRPr="00B87FD4">
        <w:rPr>
          <w:rFonts w:ascii="Times New Roman" w:hAnsi="Times New Roman" w:cs="Times New Roman"/>
          <w:spacing w:val="21"/>
        </w:rPr>
        <w:t xml:space="preserve"> </w:t>
      </w:r>
      <w:r w:rsidRPr="00B87FD4">
        <w:rPr>
          <w:rFonts w:ascii="Times New Roman" w:hAnsi="Times New Roman" w:cs="Times New Roman"/>
        </w:rPr>
        <w:t>eventuali</w:t>
      </w:r>
      <w:r w:rsidRPr="00B87FD4">
        <w:rPr>
          <w:rFonts w:ascii="Times New Roman" w:hAnsi="Times New Roman" w:cs="Times New Roman"/>
          <w:spacing w:val="21"/>
        </w:rPr>
        <w:t xml:space="preserve"> </w:t>
      </w:r>
      <w:r w:rsidRPr="00B87FD4">
        <w:rPr>
          <w:rFonts w:ascii="Times New Roman" w:hAnsi="Times New Roman" w:cs="Times New Roman"/>
          <w:spacing w:val="-1"/>
        </w:rPr>
        <w:t>spese</w:t>
      </w:r>
      <w:r w:rsidRPr="00B87FD4">
        <w:rPr>
          <w:rFonts w:ascii="Times New Roman" w:hAnsi="Times New Roman" w:cs="Times New Roman"/>
          <w:spacing w:val="53"/>
          <w:w w:val="99"/>
        </w:rPr>
        <w:t xml:space="preserve"> </w:t>
      </w:r>
      <w:r w:rsidRPr="00B87FD4">
        <w:rPr>
          <w:rFonts w:ascii="Times New Roman" w:hAnsi="Times New Roman" w:cs="Times New Roman"/>
        </w:rPr>
        <w:t>relative</w:t>
      </w:r>
      <w:r w:rsidRPr="00B87FD4">
        <w:rPr>
          <w:rFonts w:ascii="Times New Roman" w:hAnsi="Times New Roman" w:cs="Times New Roman"/>
          <w:spacing w:val="19"/>
        </w:rPr>
        <w:t xml:space="preserve"> </w:t>
      </w:r>
      <w:r w:rsidRPr="00B87FD4">
        <w:rPr>
          <w:rFonts w:ascii="Times New Roman" w:hAnsi="Times New Roman" w:cs="Times New Roman"/>
          <w:spacing w:val="-1"/>
        </w:rPr>
        <w:t>alla</w:t>
      </w:r>
      <w:r w:rsidRPr="00B87FD4">
        <w:rPr>
          <w:rFonts w:ascii="Times New Roman" w:hAnsi="Times New Roman" w:cs="Times New Roman"/>
          <w:spacing w:val="20"/>
        </w:rPr>
        <w:t xml:space="preserve"> </w:t>
      </w:r>
      <w:r w:rsidRPr="00B87FD4">
        <w:rPr>
          <w:rFonts w:ascii="Times New Roman" w:hAnsi="Times New Roman" w:cs="Times New Roman"/>
          <w:spacing w:val="-1"/>
        </w:rPr>
        <w:t>pubblicazione</w:t>
      </w:r>
      <w:r w:rsidRPr="00B87FD4">
        <w:rPr>
          <w:rFonts w:ascii="Times New Roman" w:hAnsi="Times New Roman" w:cs="Times New Roman"/>
          <w:spacing w:val="19"/>
        </w:rPr>
        <w:t xml:space="preserve"> </w:t>
      </w:r>
      <w:r w:rsidRPr="00B87FD4">
        <w:rPr>
          <w:rFonts w:ascii="Times New Roman" w:hAnsi="Times New Roman" w:cs="Times New Roman"/>
          <w:spacing w:val="-1"/>
        </w:rPr>
        <w:t>dovranno</w:t>
      </w:r>
      <w:r w:rsidRPr="00B87FD4">
        <w:rPr>
          <w:rFonts w:ascii="Times New Roman" w:hAnsi="Times New Roman" w:cs="Times New Roman"/>
          <w:spacing w:val="21"/>
        </w:rPr>
        <w:t xml:space="preserve"> </w:t>
      </w:r>
      <w:r w:rsidRPr="00B87FD4">
        <w:rPr>
          <w:rFonts w:ascii="Times New Roman" w:hAnsi="Times New Roman" w:cs="Times New Roman"/>
          <w:spacing w:val="-1"/>
        </w:rPr>
        <w:t>essere</w:t>
      </w:r>
      <w:r w:rsidRPr="00B87FD4">
        <w:rPr>
          <w:rFonts w:ascii="Times New Roman" w:hAnsi="Times New Roman" w:cs="Times New Roman"/>
          <w:spacing w:val="20"/>
        </w:rPr>
        <w:t xml:space="preserve"> </w:t>
      </w:r>
      <w:r w:rsidRPr="00B87FD4">
        <w:rPr>
          <w:rFonts w:ascii="Times New Roman" w:hAnsi="Times New Roman" w:cs="Times New Roman"/>
        </w:rPr>
        <w:t>rimborsate</w:t>
      </w:r>
      <w:r w:rsidRPr="00B87FD4">
        <w:rPr>
          <w:rFonts w:ascii="Times New Roman" w:hAnsi="Times New Roman" w:cs="Times New Roman"/>
          <w:spacing w:val="19"/>
        </w:rPr>
        <w:t xml:space="preserve"> </w:t>
      </w:r>
      <w:r w:rsidRPr="00B87FD4">
        <w:rPr>
          <w:rFonts w:ascii="Times New Roman" w:hAnsi="Times New Roman" w:cs="Times New Roman"/>
        </w:rPr>
        <w:t>alla</w:t>
      </w:r>
      <w:r w:rsidRPr="00B87FD4">
        <w:rPr>
          <w:rFonts w:ascii="Times New Roman" w:hAnsi="Times New Roman" w:cs="Times New Roman"/>
          <w:spacing w:val="21"/>
        </w:rPr>
        <w:t xml:space="preserve"> </w:t>
      </w:r>
      <w:r w:rsidRPr="00B87FD4">
        <w:rPr>
          <w:rFonts w:ascii="Times New Roman" w:hAnsi="Times New Roman" w:cs="Times New Roman"/>
        </w:rPr>
        <w:t>stazione</w:t>
      </w:r>
      <w:r w:rsidRPr="00B87FD4">
        <w:rPr>
          <w:rFonts w:ascii="Times New Roman" w:hAnsi="Times New Roman" w:cs="Times New Roman"/>
          <w:spacing w:val="20"/>
        </w:rPr>
        <w:t xml:space="preserve"> </w:t>
      </w:r>
      <w:r w:rsidRPr="00B87FD4">
        <w:rPr>
          <w:rFonts w:ascii="Times New Roman" w:hAnsi="Times New Roman" w:cs="Times New Roman"/>
        </w:rPr>
        <w:t>appaltante</w:t>
      </w:r>
      <w:r w:rsidRPr="00B87FD4">
        <w:rPr>
          <w:rFonts w:ascii="Times New Roman" w:hAnsi="Times New Roman" w:cs="Times New Roman"/>
          <w:spacing w:val="20"/>
        </w:rPr>
        <w:t xml:space="preserve"> </w:t>
      </w:r>
      <w:r w:rsidRPr="00B87FD4">
        <w:rPr>
          <w:rFonts w:ascii="Times New Roman" w:hAnsi="Times New Roman" w:cs="Times New Roman"/>
        </w:rPr>
        <w:t>entro</w:t>
      </w:r>
      <w:r w:rsidRPr="00B87FD4">
        <w:rPr>
          <w:rFonts w:ascii="Times New Roman" w:hAnsi="Times New Roman" w:cs="Times New Roman"/>
          <w:spacing w:val="20"/>
        </w:rPr>
        <w:t xml:space="preserve"> </w:t>
      </w:r>
      <w:r w:rsidRPr="00B87FD4">
        <w:rPr>
          <w:rFonts w:ascii="Times New Roman" w:hAnsi="Times New Roman" w:cs="Times New Roman"/>
        </w:rPr>
        <w:t>il</w:t>
      </w:r>
      <w:r w:rsidRPr="00B87FD4">
        <w:rPr>
          <w:rFonts w:ascii="Times New Roman" w:hAnsi="Times New Roman" w:cs="Times New Roman"/>
          <w:spacing w:val="33"/>
          <w:w w:val="99"/>
        </w:rPr>
        <w:t xml:space="preserve"> </w:t>
      </w:r>
      <w:r w:rsidRPr="00B87FD4">
        <w:rPr>
          <w:rFonts w:ascii="Times New Roman" w:hAnsi="Times New Roman" w:cs="Times New Roman"/>
        </w:rPr>
        <w:t>termine</w:t>
      </w:r>
      <w:r w:rsidRPr="00B87FD4">
        <w:rPr>
          <w:rFonts w:ascii="Times New Roman" w:hAnsi="Times New Roman" w:cs="Times New Roman"/>
          <w:spacing w:val="-12"/>
        </w:rPr>
        <w:t xml:space="preserve"> </w:t>
      </w:r>
      <w:r w:rsidRPr="00B87FD4">
        <w:rPr>
          <w:rFonts w:ascii="Times New Roman" w:hAnsi="Times New Roman" w:cs="Times New Roman"/>
          <w:spacing w:val="-1"/>
        </w:rPr>
        <w:t>di</w:t>
      </w:r>
      <w:r w:rsidRPr="00B87FD4">
        <w:rPr>
          <w:rFonts w:ascii="Times New Roman" w:hAnsi="Times New Roman" w:cs="Times New Roman"/>
          <w:spacing w:val="-12"/>
        </w:rPr>
        <w:t xml:space="preserve"> </w:t>
      </w:r>
      <w:r w:rsidRPr="00B87FD4">
        <w:rPr>
          <w:rFonts w:ascii="Times New Roman" w:hAnsi="Times New Roman" w:cs="Times New Roman"/>
        </w:rPr>
        <w:t>sessanta</w:t>
      </w:r>
      <w:r w:rsidRPr="00B87FD4">
        <w:rPr>
          <w:rFonts w:ascii="Times New Roman" w:hAnsi="Times New Roman" w:cs="Times New Roman"/>
          <w:spacing w:val="-12"/>
        </w:rPr>
        <w:t xml:space="preserve"> </w:t>
      </w:r>
      <w:r w:rsidRPr="00B87FD4">
        <w:rPr>
          <w:rFonts w:ascii="Times New Roman" w:hAnsi="Times New Roman" w:cs="Times New Roman"/>
        </w:rPr>
        <w:t>giorni</w:t>
      </w:r>
      <w:r w:rsidRPr="00B87FD4">
        <w:rPr>
          <w:rFonts w:ascii="Times New Roman" w:hAnsi="Times New Roman" w:cs="Times New Roman"/>
          <w:spacing w:val="-11"/>
        </w:rPr>
        <w:t xml:space="preserve"> </w:t>
      </w:r>
      <w:r w:rsidRPr="00B87FD4">
        <w:rPr>
          <w:rFonts w:ascii="Times New Roman" w:hAnsi="Times New Roman" w:cs="Times New Roman"/>
        </w:rPr>
        <w:t>dall’aggiudicazione;</w:t>
      </w:r>
    </w:p>
    <w:p w:rsidR="00613AD7" w:rsidRPr="00B87FD4" w:rsidRDefault="00613AD7" w:rsidP="00B87FD4">
      <w:pPr>
        <w:pStyle w:val="Corpodeltesto"/>
        <w:kinsoku w:val="0"/>
        <w:overflowPunct w:val="0"/>
        <w:spacing w:before="11"/>
        <w:ind w:left="0"/>
        <w:jc w:val="both"/>
        <w:rPr>
          <w:rFonts w:ascii="Times New Roman" w:hAnsi="Times New Roman" w:cs="Times New Roman"/>
          <w:sz w:val="21"/>
          <w:szCs w:val="21"/>
        </w:rPr>
      </w:pPr>
    </w:p>
    <w:p w:rsidR="00613AD7" w:rsidRPr="00B87FD4" w:rsidRDefault="00613AD7" w:rsidP="00B87FD4">
      <w:pPr>
        <w:pStyle w:val="Corpodeltesto"/>
        <w:kinsoku w:val="0"/>
        <w:overflowPunct w:val="0"/>
        <w:ind w:left="119" w:right="105"/>
        <w:jc w:val="both"/>
        <w:rPr>
          <w:rFonts w:ascii="Times New Roman" w:hAnsi="Times New Roman" w:cs="Times New Roman"/>
        </w:rPr>
      </w:pPr>
      <w:r w:rsidRPr="00B87FD4">
        <w:rPr>
          <w:rFonts w:ascii="Times New Roman" w:hAnsi="Times New Roman" w:cs="Times New Roman"/>
          <w:spacing w:val="-1"/>
        </w:rPr>
        <w:t>La</w:t>
      </w:r>
      <w:r w:rsidRPr="00B87FD4">
        <w:rPr>
          <w:rFonts w:ascii="Times New Roman" w:hAnsi="Times New Roman" w:cs="Times New Roman"/>
          <w:spacing w:val="20"/>
        </w:rPr>
        <w:t xml:space="preserve"> </w:t>
      </w:r>
      <w:r w:rsidRPr="00B87FD4">
        <w:rPr>
          <w:rFonts w:ascii="Times New Roman" w:hAnsi="Times New Roman" w:cs="Times New Roman"/>
          <w:spacing w:val="-1"/>
        </w:rPr>
        <w:t>stazione</w:t>
      </w:r>
      <w:r w:rsidRPr="00B87FD4">
        <w:rPr>
          <w:rFonts w:ascii="Times New Roman" w:hAnsi="Times New Roman" w:cs="Times New Roman"/>
          <w:spacing w:val="20"/>
        </w:rPr>
        <w:t xml:space="preserve"> </w:t>
      </w:r>
      <w:r w:rsidRPr="00B87FD4">
        <w:rPr>
          <w:rFonts w:ascii="Times New Roman" w:hAnsi="Times New Roman" w:cs="Times New Roman"/>
          <w:spacing w:val="-1"/>
        </w:rPr>
        <w:t>appaltante</w:t>
      </w:r>
      <w:r w:rsidRPr="00B87FD4">
        <w:rPr>
          <w:rFonts w:ascii="Times New Roman" w:hAnsi="Times New Roman" w:cs="Times New Roman"/>
          <w:spacing w:val="20"/>
        </w:rPr>
        <w:t xml:space="preserve"> </w:t>
      </w:r>
      <w:r w:rsidRPr="00B87FD4">
        <w:rPr>
          <w:rFonts w:ascii="Times New Roman" w:hAnsi="Times New Roman" w:cs="Times New Roman"/>
          <w:spacing w:val="-1"/>
        </w:rPr>
        <w:t>si</w:t>
      </w:r>
      <w:r w:rsidRPr="00B87FD4">
        <w:rPr>
          <w:rFonts w:ascii="Times New Roman" w:hAnsi="Times New Roman" w:cs="Times New Roman"/>
          <w:spacing w:val="20"/>
        </w:rPr>
        <w:t xml:space="preserve"> </w:t>
      </w:r>
      <w:r w:rsidRPr="00B87FD4">
        <w:rPr>
          <w:rFonts w:ascii="Times New Roman" w:hAnsi="Times New Roman" w:cs="Times New Roman"/>
          <w:spacing w:val="-1"/>
        </w:rPr>
        <w:t>riserva</w:t>
      </w:r>
      <w:r w:rsidRPr="00B87FD4">
        <w:rPr>
          <w:rFonts w:ascii="Times New Roman" w:hAnsi="Times New Roman" w:cs="Times New Roman"/>
          <w:spacing w:val="20"/>
        </w:rPr>
        <w:t xml:space="preserve"> </w:t>
      </w:r>
      <w:r w:rsidRPr="00B87FD4">
        <w:rPr>
          <w:rFonts w:ascii="Times New Roman" w:hAnsi="Times New Roman" w:cs="Times New Roman"/>
          <w:spacing w:val="-1"/>
        </w:rPr>
        <w:t>la</w:t>
      </w:r>
      <w:r w:rsidRPr="00B87FD4">
        <w:rPr>
          <w:rFonts w:ascii="Times New Roman" w:hAnsi="Times New Roman" w:cs="Times New Roman"/>
          <w:spacing w:val="20"/>
        </w:rPr>
        <w:t xml:space="preserve"> </w:t>
      </w:r>
      <w:r w:rsidRPr="00B87FD4">
        <w:rPr>
          <w:rFonts w:ascii="Times New Roman" w:hAnsi="Times New Roman" w:cs="Times New Roman"/>
          <w:spacing w:val="-1"/>
        </w:rPr>
        <w:t>facoltà</w:t>
      </w:r>
      <w:r w:rsidRPr="00B87FD4">
        <w:rPr>
          <w:rFonts w:ascii="Times New Roman" w:hAnsi="Times New Roman" w:cs="Times New Roman"/>
          <w:spacing w:val="21"/>
        </w:rPr>
        <w:t xml:space="preserve"> </w:t>
      </w:r>
      <w:r w:rsidRPr="00B87FD4">
        <w:rPr>
          <w:rFonts w:ascii="Times New Roman" w:hAnsi="Times New Roman" w:cs="Times New Roman"/>
          <w:spacing w:val="-1"/>
        </w:rPr>
        <w:t>di</w:t>
      </w:r>
      <w:r w:rsidRPr="00B87FD4">
        <w:rPr>
          <w:rFonts w:ascii="Times New Roman" w:hAnsi="Times New Roman" w:cs="Times New Roman"/>
          <w:spacing w:val="20"/>
        </w:rPr>
        <w:t xml:space="preserve"> </w:t>
      </w:r>
      <w:r w:rsidRPr="00B87FD4">
        <w:rPr>
          <w:rFonts w:ascii="Times New Roman" w:hAnsi="Times New Roman" w:cs="Times New Roman"/>
          <w:spacing w:val="-1"/>
        </w:rPr>
        <w:t>cui</w:t>
      </w:r>
      <w:r w:rsidRPr="00B87FD4">
        <w:rPr>
          <w:rFonts w:ascii="Times New Roman" w:hAnsi="Times New Roman" w:cs="Times New Roman"/>
          <w:spacing w:val="20"/>
        </w:rPr>
        <w:t xml:space="preserve"> </w:t>
      </w:r>
      <w:r w:rsidRPr="00B87FD4">
        <w:rPr>
          <w:rFonts w:ascii="Times New Roman" w:hAnsi="Times New Roman" w:cs="Times New Roman"/>
          <w:spacing w:val="-1"/>
        </w:rPr>
        <w:t>all’art.</w:t>
      </w:r>
      <w:r w:rsidRPr="00B87FD4">
        <w:rPr>
          <w:rFonts w:ascii="Times New Roman" w:hAnsi="Times New Roman" w:cs="Times New Roman"/>
          <w:spacing w:val="21"/>
        </w:rPr>
        <w:t xml:space="preserve"> </w:t>
      </w:r>
      <w:r w:rsidRPr="00B87FD4">
        <w:rPr>
          <w:rFonts w:ascii="Times New Roman" w:hAnsi="Times New Roman" w:cs="Times New Roman"/>
          <w:spacing w:val="-1"/>
        </w:rPr>
        <w:t>110</w:t>
      </w:r>
      <w:r w:rsidRPr="00B87FD4">
        <w:rPr>
          <w:rFonts w:ascii="Times New Roman" w:hAnsi="Times New Roman" w:cs="Times New Roman"/>
          <w:spacing w:val="21"/>
        </w:rPr>
        <w:t xml:space="preserve"> </w:t>
      </w:r>
      <w:r w:rsidRPr="00B87FD4">
        <w:rPr>
          <w:rFonts w:ascii="Times New Roman" w:hAnsi="Times New Roman" w:cs="Times New Roman"/>
          <w:spacing w:val="-1"/>
        </w:rPr>
        <w:t>del</w:t>
      </w:r>
      <w:r w:rsidRPr="00B87FD4">
        <w:rPr>
          <w:rFonts w:ascii="Times New Roman" w:hAnsi="Times New Roman" w:cs="Times New Roman"/>
          <w:spacing w:val="20"/>
        </w:rPr>
        <w:t xml:space="preserve"> </w:t>
      </w:r>
      <w:r w:rsidRPr="00B87FD4">
        <w:rPr>
          <w:rFonts w:ascii="Times New Roman" w:hAnsi="Times New Roman" w:cs="Times New Roman"/>
          <w:spacing w:val="-1"/>
        </w:rPr>
        <w:t>D.lgs.</w:t>
      </w:r>
      <w:r w:rsidRPr="00B87FD4">
        <w:rPr>
          <w:rFonts w:ascii="Times New Roman" w:hAnsi="Times New Roman" w:cs="Times New Roman"/>
          <w:spacing w:val="21"/>
        </w:rPr>
        <w:t xml:space="preserve"> </w:t>
      </w:r>
      <w:r w:rsidRPr="00B87FD4">
        <w:rPr>
          <w:rFonts w:ascii="Times New Roman" w:hAnsi="Times New Roman" w:cs="Times New Roman"/>
          <w:spacing w:val="-1"/>
        </w:rPr>
        <w:t>18</w:t>
      </w:r>
      <w:r w:rsidRPr="00B87FD4">
        <w:rPr>
          <w:rFonts w:ascii="Times New Roman" w:hAnsi="Times New Roman" w:cs="Times New Roman"/>
          <w:spacing w:val="20"/>
        </w:rPr>
        <w:t xml:space="preserve"> </w:t>
      </w:r>
      <w:r w:rsidRPr="00B87FD4">
        <w:rPr>
          <w:rFonts w:ascii="Times New Roman" w:hAnsi="Times New Roman" w:cs="Times New Roman"/>
          <w:spacing w:val="-1"/>
        </w:rPr>
        <w:t>aprile</w:t>
      </w:r>
      <w:r w:rsidRPr="00B87FD4">
        <w:rPr>
          <w:rFonts w:ascii="Times New Roman" w:hAnsi="Times New Roman" w:cs="Times New Roman"/>
          <w:spacing w:val="20"/>
        </w:rPr>
        <w:t xml:space="preserve"> </w:t>
      </w:r>
      <w:r w:rsidRPr="00B87FD4">
        <w:rPr>
          <w:rFonts w:ascii="Times New Roman" w:hAnsi="Times New Roman" w:cs="Times New Roman"/>
          <w:spacing w:val="-1"/>
        </w:rPr>
        <w:t>2016,</w:t>
      </w:r>
      <w:r w:rsidRPr="00B87FD4">
        <w:rPr>
          <w:rFonts w:ascii="Times New Roman" w:hAnsi="Times New Roman" w:cs="Times New Roman"/>
          <w:spacing w:val="72"/>
          <w:w w:val="99"/>
        </w:rPr>
        <w:t xml:space="preserve"> </w:t>
      </w:r>
      <w:r w:rsidRPr="00B87FD4">
        <w:rPr>
          <w:rFonts w:ascii="Times New Roman" w:hAnsi="Times New Roman" w:cs="Times New Roman"/>
          <w:spacing w:val="-1"/>
        </w:rPr>
        <w:t>n.50;</w:t>
      </w:r>
    </w:p>
    <w:p w:rsidR="00613AD7" w:rsidRPr="00B87FD4" w:rsidRDefault="00613AD7" w:rsidP="00B87FD4">
      <w:pPr>
        <w:pStyle w:val="Corpodeltesto"/>
        <w:kinsoku w:val="0"/>
        <w:overflowPunct w:val="0"/>
        <w:spacing w:before="1"/>
        <w:ind w:left="0"/>
        <w:jc w:val="both"/>
        <w:rPr>
          <w:rFonts w:ascii="Times New Roman" w:hAnsi="Times New Roman" w:cs="Times New Roman"/>
        </w:rPr>
      </w:pPr>
    </w:p>
    <w:p w:rsidR="00613AD7" w:rsidRPr="00B87FD4" w:rsidRDefault="00613AD7" w:rsidP="00EC5277">
      <w:pPr>
        <w:pStyle w:val="Corpodeltesto"/>
        <w:kinsoku w:val="0"/>
        <w:overflowPunct w:val="0"/>
        <w:spacing w:line="258" w:lineRule="exact"/>
        <w:ind w:left="119"/>
        <w:jc w:val="both"/>
        <w:rPr>
          <w:rFonts w:ascii="Times New Roman" w:hAnsi="Times New Roman" w:cs="Times New Roman"/>
        </w:rPr>
      </w:pPr>
      <w:r w:rsidRPr="00B87FD4">
        <w:rPr>
          <w:rFonts w:ascii="Times New Roman" w:hAnsi="Times New Roman" w:cs="Times New Roman"/>
        </w:rPr>
        <w:t>Nel</w:t>
      </w:r>
      <w:r w:rsidRPr="00B87FD4">
        <w:rPr>
          <w:rFonts w:ascii="Times New Roman" w:hAnsi="Times New Roman" w:cs="Times New Roman"/>
          <w:spacing w:val="6"/>
        </w:rPr>
        <w:t xml:space="preserve"> </w:t>
      </w:r>
      <w:r w:rsidRPr="00B87FD4">
        <w:rPr>
          <w:rFonts w:ascii="Times New Roman" w:hAnsi="Times New Roman" w:cs="Times New Roman"/>
          <w:spacing w:val="-1"/>
        </w:rPr>
        <w:t>caso</w:t>
      </w:r>
      <w:r w:rsidRPr="00B87FD4">
        <w:rPr>
          <w:rFonts w:ascii="Times New Roman" w:hAnsi="Times New Roman" w:cs="Times New Roman"/>
          <w:spacing w:val="5"/>
        </w:rPr>
        <w:t xml:space="preserve"> </w:t>
      </w:r>
      <w:r w:rsidRPr="00B87FD4">
        <w:rPr>
          <w:rFonts w:ascii="Times New Roman" w:hAnsi="Times New Roman" w:cs="Times New Roman"/>
        </w:rPr>
        <w:t>che</w:t>
      </w:r>
      <w:r w:rsidRPr="00B87FD4">
        <w:rPr>
          <w:rFonts w:ascii="Times New Roman" w:hAnsi="Times New Roman" w:cs="Times New Roman"/>
          <w:spacing w:val="6"/>
        </w:rPr>
        <w:t xml:space="preserve"> </w:t>
      </w:r>
      <w:r w:rsidRPr="00B87FD4">
        <w:rPr>
          <w:rFonts w:ascii="Times New Roman" w:hAnsi="Times New Roman" w:cs="Times New Roman"/>
        </w:rPr>
        <w:t>le</w:t>
      </w:r>
      <w:r w:rsidRPr="00B87FD4">
        <w:rPr>
          <w:rFonts w:ascii="Times New Roman" w:hAnsi="Times New Roman" w:cs="Times New Roman"/>
          <w:spacing w:val="6"/>
        </w:rPr>
        <w:t xml:space="preserve"> </w:t>
      </w:r>
      <w:r w:rsidRPr="00B87FD4">
        <w:rPr>
          <w:rFonts w:ascii="Times New Roman" w:hAnsi="Times New Roman" w:cs="Times New Roman"/>
          <w:spacing w:val="-1"/>
        </w:rPr>
        <w:t>“Informazioni</w:t>
      </w:r>
      <w:r w:rsidRPr="00B87FD4">
        <w:rPr>
          <w:rFonts w:ascii="Times New Roman" w:hAnsi="Times New Roman" w:cs="Times New Roman"/>
          <w:spacing w:val="8"/>
        </w:rPr>
        <w:t xml:space="preserve"> </w:t>
      </w:r>
      <w:r w:rsidRPr="00B87FD4">
        <w:rPr>
          <w:rFonts w:ascii="Times New Roman" w:hAnsi="Times New Roman" w:cs="Times New Roman"/>
          <w:spacing w:val="-1"/>
        </w:rPr>
        <w:t>Antimafia”</w:t>
      </w:r>
      <w:r w:rsidRPr="00B87FD4">
        <w:rPr>
          <w:rFonts w:ascii="Times New Roman" w:hAnsi="Times New Roman" w:cs="Times New Roman"/>
          <w:spacing w:val="6"/>
        </w:rPr>
        <w:t xml:space="preserve"> </w:t>
      </w:r>
      <w:r w:rsidRPr="00B87FD4">
        <w:rPr>
          <w:rFonts w:ascii="Times New Roman" w:hAnsi="Times New Roman" w:cs="Times New Roman"/>
          <w:spacing w:val="-1"/>
        </w:rPr>
        <w:t>di</w:t>
      </w:r>
      <w:r w:rsidRPr="00B87FD4">
        <w:rPr>
          <w:rFonts w:ascii="Times New Roman" w:hAnsi="Times New Roman" w:cs="Times New Roman"/>
          <w:spacing w:val="6"/>
        </w:rPr>
        <w:t xml:space="preserve"> </w:t>
      </w:r>
      <w:r w:rsidRPr="00B87FD4">
        <w:rPr>
          <w:rFonts w:ascii="Times New Roman" w:hAnsi="Times New Roman" w:cs="Times New Roman"/>
          <w:spacing w:val="-1"/>
        </w:rPr>
        <w:t>cui</w:t>
      </w:r>
      <w:r w:rsidRPr="00B87FD4">
        <w:rPr>
          <w:rFonts w:ascii="Times New Roman" w:hAnsi="Times New Roman" w:cs="Times New Roman"/>
          <w:spacing w:val="7"/>
        </w:rPr>
        <w:t xml:space="preserve"> </w:t>
      </w:r>
      <w:r w:rsidRPr="00B87FD4">
        <w:rPr>
          <w:rFonts w:ascii="Times New Roman" w:hAnsi="Times New Roman" w:cs="Times New Roman"/>
        </w:rPr>
        <w:t>all’art.</w:t>
      </w:r>
      <w:r w:rsidRPr="00B87FD4">
        <w:rPr>
          <w:rFonts w:ascii="Times New Roman" w:hAnsi="Times New Roman" w:cs="Times New Roman"/>
          <w:spacing w:val="6"/>
        </w:rPr>
        <w:t xml:space="preserve"> </w:t>
      </w:r>
      <w:r w:rsidRPr="00B87FD4">
        <w:rPr>
          <w:rFonts w:ascii="Times New Roman" w:hAnsi="Times New Roman" w:cs="Times New Roman"/>
        </w:rPr>
        <w:t>91</w:t>
      </w:r>
      <w:r w:rsidRPr="00B87FD4">
        <w:rPr>
          <w:rFonts w:ascii="Times New Roman" w:hAnsi="Times New Roman" w:cs="Times New Roman"/>
          <w:spacing w:val="6"/>
        </w:rPr>
        <w:t xml:space="preserve"> </w:t>
      </w:r>
      <w:r w:rsidRPr="00B87FD4">
        <w:rPr>
          <w:rFonts w:ascii="Times New Roman" w:hAnsi="Times New Roman" w:cs="Times New Roman"/>
        </w:rPr>
        <w:t>del</w:t>
      </w:r>
      <w:r w:rsidRPr="00B87FD4">
        <w:rPr>
          <w:rFonts w:ascii="Times New Roman" w:hAnsi="Times New Roman" w:cs="Times New Roman"/>
          <w:spacing w:val="6"/>
        </w:rPr>
        <w:t xml:space="preserve"> </w:t>
      </w:r>
      <w:r w:rsidRPr="00B87FD4">
        <w:rPr>
          <w:rFonts w:ascii="Times New Roman" w:hAnsi="Times New Roman" w:cs="Times New Roman"/>
        </w:rPr>
        <w:t>d.lgs.</w:t>
      </w:r>
      <w:r w:rsidRPr="00B87FD4">
        <w:rPr>
          <w:rFonts w:ascii="Times New Roman" w:hAnsi="Times New Roman" w:cs="Times New Roman"/>
          <w:spacing w:val="6"/>
        </w:rPr>
        <w:t xml:space="preserve"> </w:t>
      </w:r>
      <w:r w:rsidRPr="00B87FD4">
        <w:rPr>
          <w:rFonts w:ascii="Times New Roman" w:hAnsi="Times New Roman" w:cs="Times New Roman"/>
        </w:rPr>
        <w:t>6</w:t>
      </w:r>
      <w:r w:rsidRPr="00B87FD4">
        <w:rPr>
          <w:rFonts w:ascii="Times New Roman" w:hAnsi="Times New Roman" w:cs="Times New Roman"/>
          <w:spacing w:val="5"/>
        </w:rPr>
        <w:t xml:space="preserve"> </w:t>
      </w:r>
      <w:r w:rsidRPr="00B87FD4">
        <w:rPr>
          <w:rFonts w:ascii="Times New Roman" w:hAnsi="Times New Roman" w:cs="Times New Roman"/>
          <w:spacing w:val="-1"/>
        </w:rPr>
        <w:t>settembre</w:t>
      </w:r>
      <w:r w:rsidRPr="00B87FD4">
        <w:rPr>
          <w:rFonts w:ascii="Times New Roman" w:hAnsi="Times New Roman" w:cs="Times New Roman"/>
          <w:spacing w:val="6"/>
        </w:rPr>
        <w:t xml:space="preserve"> </w:t>
      </w:r>
      <w:r w:rsidRPr="00B87FD4">
        <w:rPr>
          <w:rFonts w:ascii="Times New Roman" w:hAnsi="Times New Roman" w:cs="Times New Roman"/>
          <w:spacing w:val="-1"/>
        </w:rPr>
        <w:t>2011,</w:t>
      </w:r>
      <w:r w:rsidRPr="00B87FD4">
        <w:rPr>
          <w:rFonts w:ascii="Times New Roman" w:hAnsi="Times New Roman" w:cs="Times New Roman"/>
          <w:spacing w:val="7"/>
        </w:rPr>
        <w:t xml:space="preserve"> </w:t>
      </w:r>
      <w:r w:rsidRPr="00B87FD4">
        <w:rPr>
          <w:rFonts w:ascii="Times New Roman" w:hAnsi="Times New Roman" w:cs="Times New Roman"/>
        </w:rPr>
        <w:t>n.</w:t>
      </w:r>
      <w:r w:rsidRPr="00B87FD4">
        <w:rPr>
          <w:rFonts w:ascii="Times New Roman" w:hAnsi="Times New Roman" w:cs="Times New Roman"/>
          <w:spacing w:val="-1"/>
        </w:rPr>
        <w:t>159</w:t>
      </w:r>
      <w:r w:rsidRPr="00B87FD4">
        <w:rPr>
          <w:rFonts w:ascii="Times New Roman" w:hAnsi="Times New Roman" w:cs="Times New Roman"/>
          <w:spacing w:val="37"/>
        </w:rPr>
        <w:t xml:space="preserve"> </w:t>
      </w:r>
      <w:r w:rsidRPr="00B87FD4">
        <w:rPr>
          <w:rFonts w:ascii="Times New Roman" w:hAnsi="Times New Roman" w:cs="Times New Roman"/>
          <w:spacing w:val="-1"/>
        </w:rPr>
        <w:t>abbiano</w:t>
      </w:r>
      <w:r w:rsidRPr="00B87FD4">
        <w:rPr>
          <w:rFonts w:ascii="Times New Roman" w:hAnsi="Times New Roman" w:cs="Times New Roman"/>
          <w:spacing w:val="38"/>
        </w:rPr>
        <w:t xml:space="preserve"> </w:t>
      </w:r>
      <w:r w:rsidRPr="00B87FD4">
        <w:rPr>
          <w:rFonts w:ascii="Times New Roman" w:hAnsi="Times New Roman" w:cs="Times New Roman"/>
          <w:spacing w:val="-1"/>
        </w:rPr>
        <w:t>dato</w:t>
      </w:r>
      <w:r w:rsidRPr="00B87FD4">
        <w:rPr>
          <w:rFonts w:ascii="Times New Roman" w:hAnsi="Times New Roman" w:cs="Times New Roman"/>
          <w:spacing w:val="38"/>
        </w:rPr>
        <w:t xml:space="preserve"> </w:t>
      </w:r>
      <w:r w:rsidRPr="00B87FD4">
        <w:rPr>
          <w:rFonts w:ascii="Times New Roman" w:hAnsi="Times New Roman" w:cs="Times New Roman"/>
        </w:rPr>
        <w:t>esito</w:t>
      </w:r>
      <w:r w:rsidRPr="00B87FD4">
        <w:rPr>
          <w:rFonts w:ascii="Times New Roman" w:hAnsi="Times New Roman" w:cs="Times New Roman"/>
          <w:spacing w:val="37"/>
        </w:rPr>
        <w:t xml:space="preserve"> </w:t>
      </w:r>
      <w:r w:rsidRPr="00B87FD4">
        <w:rPr>
          <w:rFonts w:ascii="Times New Roman" w:hAnsi="Times New Roman" w:cs="Times New Roman"/>
          <w:spacing w:val="-1"/>
        </w:rPr>
        <w:t>positivo,</w:t>
      </w:r>
      <w:r w:rsidRPr="00B87FD4">
        <w:rPr>
          <w:rFonts w:ascii="Times New Roman" w:hAnsi="Times New Roman" w:cs="Times New Roman"/>
          <w:spacing w:val="36"/>
        </w:rPr>
        <w:t xml:space="preserve"> </w:t>
      </w:r>
      <w:r w:rsidRPr="00B87FD4">
        <w:rPr>
          <w:rFonts w:ascii="Times New Roman" w:hAnsi="Times New Roman" w:cs="Times New Roman"/>
          <w:spacing w:val="-1"/>
        </w:rPr>
        <w:t>quando</w:t>
      </w:r>
      <w:r w:rsidRPr="00B87FD4">
        <w:rPr>
          <w:rFonts w:ascii="Times New Roman" w:hAnsi="Times New Roman" w:cs="Times New Roman"/>
          <w:spacing w:val="38"/>
        </w:rPr>
        <w:t xml:space="preserve"> </w:t>
      </w:r>
      <w:r w:rsidRPr="00B87FD4">
        <w:rPr>
          <w:rFonts w:ascii="Times New Roman" w:hAnsi="Times New Roman" w:cs="Times New Roman"/>
          <w:spacing w:val="-1"/>
        </w:rPr>
        <w:t>necessario</w:t>
      </w:r>
      <w:r w:rsidRPr="00B87FD4">
        <w:rPr>
          <w:rFonts w:ascii="Times New Roman" w:hAnsi="Times New Roman" w:cs="Times New Roman"/>
          <w:spacing w:val="37"/>
        </w:rPr>
        <w:t xml:space="preserve"> </w:t>
      </w:r>
      <w:r w:rsidRPr="00B87FD4">
        <w:rPr>
          <w:rFonts w:ascii="Times New Roman" w:hAnsi="Times New Roman" w:cs="Times New Roman"/>
        </w:rPr>
        <w:t>acquisirle</w:t>
      </w:r>
      <w:r w:rsidRPr="00B87FD4">
        <w:rPr>
          <w:rFonts w:ascii="Times New Roman" w:hAnsi="Times New Roman" w:cs="Times New Roman"/>
          <w:spacing w:val="38"/>
        </w:rPr>
        <w:t xml:space="preserve"> </w:t>
      </w:r>
      <w:r w:rsidRPr="00B87FD4">
        <w:rPr>
          <w:rFonts w:ascii="Times New Roman" w:hAnsi="Times New Roman" w:cs="Times New Roman"/>
        </w:rPr>
        <w:t>in</w:t>
      </w:r>
      <w:r w:rsidRPr="00B87FD4">
        <w:rPr>
          <w:rFonts w:ascii="Times New Roman" w:hAnsi="Times New Roman" w:cs="Times New Roman"/>
          <w:spacing w:val="37"/>
        </w:rPr>
        <w:t xml:space="preserve"> </w:t>
      </w:r>
      <w:r w:rsidRPr="00B87FD4">
        <w:rPr>
          <w:rFonts w:ascii="Times New Roman" w:hAnsi="Times New Roman" w:cs="Times New Roman"/>
        </w:rPr>
        <w:t>relazione</w:t>
      </w:r>
      <w:r w:rsidRPr="00B87FD4">
        <w:rPr>
          <w:rFonts w:ascii="Times New Roman" w:hAnsi="Times New Roman" w:cs="Times New Roman"/>
          <w:spacing w:val="36"/>
        </w:rPr>
        <w:t xml:space="preserve"> </w:t>
      </w:r>
      <w:r w:rsidRPr="00B87FD4">
        <w:rPr>
          <w:rFonts w:ascii="Times New Roman" w:hAnsi="Times New Roman" w:cs="Times New Roman"/>
        </w:rPr>
        <w:t>all’importo</w:t>
      </w:r>
      <w:r w:rsidRPr="00B87FD4">
        <w:rPr>
          <w:rFonts w:ascii="Times New Roman" w:hAnsi="Times New Roman" w:cs="Times New Roman"/>
          <w:spacing w:val="45"/>
          <w:w w:val="99"/>
        </w:rPr>
        <w:t xml:space="preserve"> </w:t>
      </w:r>
      <w:r w:rsidRPr="00B87FD4">
        <w:rPr>
          <w:rFonts w:ascii="Times New Roman" w:hAnsi="Times New Roman" w:cs="Times New Roman"/>
        </w:rPr>
        <w:t>dell’appalto,</w:t>
      </w:r>
      <w:r w:rsidRPr="00B87FD4">
        <w:rPr>
          <w:rFonts w:ascii="Times New Roman" w:hAnsi="Times New Roman" w:cs="Times New Roman"/>
          <w:spacing w:val="64"/>
        </w:rPr>
        <w:t xml:space="preserve"> </w:t>
      </w:r>
      <w:r w:rsidRPr="00B87FD4">
        <w:rPr>
          <w:rFonts w:ascii="Times New Roman" w:hAnsi="Times New Roman" w:cs="Times New Roman"/>
        </w:rPr>
        <w:t>il</w:t>
      </w:r>
      <w:r w:rsidRPr="00B87FD4">
        <w:rPr>
          <w:rFonts w:ascii="Times New Roman" w:hAnsi="Times New Roman" w:cs="Times New Roman"/>
          <w:spacing w:val="64"/>
        </w:rPr>
        <w:t xml:space="preserve"> </w:t>
      </w:r>
      <w:r w:rsidRPr="00B87FD4">
        <w:rPr>
          <w:rFonts w:ascii="Times New Roman" w:hAnsi="Times New Roman" w:cs="Times New Roman"/>
        </w:rPr>
        <w:t>contratto</w:t>
      </w:r>
      <w:r w:rsidRPr="00B87FD4">
        <w:rPr>
          <w:rFonts w:ascii="Times New Roman" w:hAnsi="Times New Roman" w:cs="Times New Roman"/>
          <w:spacing w:val="64"/>
        </w:rPr>
        <w:t xml:space="preserve"> </w:t>
      </w:r>
      <w:r w:rsidRPr="00B87FD4">
        <w:rPr>
          <w:rFonts w:ascii="Times New Roman" w:hAnsi="Times New Roman" w:cs="Times New Roman"/>
        </w:rPr>
        <w:t>è</w:t>
      </w:r>
      <w:r w:rsidRPr="00B87FD4">
        <w:rPr>
          <w:rFonts w:ascii="Times New Roman" w:hAnsi="Times New Roman" w:cs="Times New Roman"/>
          <w:spacing w:val="64"/>
        </w:rPr>
        <w:t xml:space="preserve"> </w:t>
      </w:r>
      <w:r w:rsidRPr="00B87FD4">
        <w:rPr>
          <w:rFonts w:ascii="Times New Roman" w:hAnsi="Times New Roman" w:cs="Times New Roman"/>
        </w:rPr>
        <w:t>risolto</w:t>
      </w:r>
      <w:r w:rsidRPr="00B87FD4">
        <w:rPr>
          <w:rFonts w:ascii="Times New Roman" w:hAnsi="Times New Roman" w:cs="Times New Roman"/>
          <w:spacing w:val="65"/>
        </w:rPr>
        <w:t xml:space="preserve"> </w:t>
      </w:r>
      <w:r w:rsidRPr="00B87FD4">
        <w:rPr>
          <w:rFonts w:ascii="Times New Roman" w:hAnsi="Times New Roman" w:cs="Times New Roman"/>
        </w:rPr>
        <w:t>di</w:t>
      </w:r>
      <w:r w:rsidRPr="00B87FD4">
        <w:rPr>
          <w:rFonts w:ascii="Times New Roman" w:hAnsi="Times New Roman" w:cs="Times New Roman"/>
          <w:spacing w:val="64"/>
        </w:rPr>
        <w:t xml:space="preserve"> </w:t>
      </w:r>
      <w:r w:rsidRPr="00B87FD4">
        <w:rPr>
          <w:rFonts w:ascii="Times New Roman" w:hAnsi="Times New Roman" w:cs="Times New Roman"/>
        </w:rPr>
        <w:t>diritto</w:t>
      </w:r>
      <w:r w:rsidRPr="00B87FD4">
        <w:rPr>
          <w:rFonts w:ascii="Times New Roman" w:hAnsi="Times New Roman" w:cs="Times New Roman"/>
          <w:spacing w:val="64"/>
        </w:rPr>
        <w:t xml:space="preserve"> </w:t>
      </w:r>
      <w:r w:rsidRPr="00B87FD4">
        <w:rPr>
          <w:rFonts w:ascii="Times New Roman" w:hAnsi="Times New Roman" w:cs="Times New Roman"/>
        </w:rPr>
        <w:t>e</w:t>
      </w:r>
      <w:r w:rsidRPr="00B87FD4">
        <w:rPr>
          <w:rFonts w:ascii="Times New Roman" w:hAnsi="Times New Roman" w:cs="Times New Roman"/>
          <w:spacing w:val="64"/>
        </w:rPr>
        <w:t xml:space="preserve"> </w:t>
      </w:r>
      <w:r w:rsidRPr="00B87FD4">
        <w:rPr>
          <w:rFonts w:ascii="Times New Roman" w:hAnsi="Times New Roman" w:cs="Times New Roman"/>
          <w:spacing w:val="-1"/>
        </w:rPr>
        <w:t>sarà</w:t>
      </w:r>
      <w:r w:rsidRPr="00B87FD4">
        <w:rPr>
          <w:rFonts w:ascii="Times New Roman" w:hAnsi="Times New Roman" w:cs="Times New Roman"/>
          <w:spacing w:val="66"/>
        </w:rPr>
        <w:t xml:space="preserve"> </w:t>
      </w:r>
      <w:r w:rsidRPr="00B87FD4">
        <w:rPr>
          <w:rFonts w:ascii="Times New Roman" w:hAnsi="Times New Roman" w:cs="Times New Roman"/>
          <w:spacing w:val="-1"/>
        </w:rPr>
        <w:t>applicata</w:t>
      </w:r>
      <w:r w:rsidRPr="00B87FD4">
        <w:rPr>
          <w:rFonts w:ascii="Times New Roman" w:hAnsi="Times New Roman" w:cs="Times New Roman"/>
          <w:spacing w:val="66"/>
        </w:rPr>
        <w:t xml:space="preserve"> </w:t>
      </w:r>
      <w:r w:rsidRPr="00B87FD4">
        <w:rPr>
          <w:rFonts w:ascii="Times New Roman" w:hAnsi="Times New Roman" w:cs="Times New Roman"/>
          <w:spacing w:val="-1"/>
        </w:rPr>
        <w:t>una</w:t>
      </w:r>
      <w:r w:rsidRPr="00B87FD4">
        <w:rPr>
          <w:rFonts w:ascii="Times New Roman" w:hAnsi="Times New Roman" w:cs="Times New Roman"/>
          <w:spacing w:val="65"/>
        </w:rPr>
        <w:t xml:space="preserve"> </w:t>
      </w:r>
      <w:r w:rsidRPr="00B87FD4">
        <w:rPr>
          <w:rFonts w:ascii="Times New Roman" w:hAnsi="Times New Roman" w:cs="Times New Roman"/>
          <w:spacing w:val="-1"/>
        </w:rPr>
        <w:t>penale</w:t>
      </w:r>
      <w:r w:rsidRPr="00B87FD4">
        <w:rPr>
          <w:rFonts w:ascii="Times New Roman" w:hAnsi="Times New Roman" w:cs="Times New Roman"/>
          <w:spacing w:val="64"/>
        </w:rPr>
        <w:t xml:space="preserve"> </w:t>
      </w:r>
      <w:r w:rsidRPr="00B87FD4">
        <w:rPr>
          <w:rFonts w:ascii="Times New Roman" w:hAnsi="Times New Roman" w:cs="Times New Roman"/>
        </w:rPr>
        <w:t>a</w:t>
      </w:r>
      <w:r w:rsidRPr="00B87FD4">
        <w:rPr>
          <w:rFonts w:ascii="Times New Roman" w:hAnsi="Times New Roman" w:cs="Times New Roman"/>
          <w:spacing w:val="64"/>
        </w:rPr>
        <w:t xml:space="preserve"> </w:t>
      </w:r>
      <w:r w:rsidRPr="00B87FD4">
        <w:rPr>
          <w:rFonts w:ascii="Times New Roman" w:hAnsi="Times New Roman" w:cs="Times New Roman"/>
        </w:rPr>
        <w:t>titolo</w:t>
      </w:r>
      <w:r w:rsidRPr="00B87FD4">
        <w:rPr>
          <w:rFonts w:ascii="Times New Roman" w:hAnsi="Times New Roman" w:cs="Times New Roman"/>
          <w:spacing w:val="66"/>
        </w:rPr>
        <w:t xml:space="preserve"> </w:t>
      </w:r>
      <w:r w:rsidRPr="00B87FD4">
        <w:rPr>
          <w:rFonts w:ascii="Times New Roman" w:hAnsi="Times New Roman" w:cs="Times New Roman"/>
          <w:spacing w:val="-1"/>
        </w:rPr>
        <w:t>di</w:t>
      </w:r>
      <w:r w:rsidRPr="00B87FD4">
        <w:rPr>
          <w:rFonts w:ascii="Times New Roman" w:hAnsi="Times New Roman" w:cs="Times New Roman"/>
          <w:spacing w:val="22"/>
          <w:w w:val="99"/>
        </w:rPr>
        <w:t xml:space="preserve"> </w:t>
      </w:r>
      <w:r w:rsidRPr="00B87FD4">
        <w:rPr>
          <w:rFonts w:ascii="Times New Roman" w:hAnsi="Times New Roman" w:cs="Times New Roman"/>
          <w:spacing w:val="-1"/>
        </w:rPr>
        <w:t>liquidazione</w:t>
      </w:r>
      <w:r w:rsidRPr="00B87FD4">
        <w:rPr>
          <w:rFonts w:ascii="Times New Roman" w:hAnsi="Times New Roman" w:cs="Times New Roman"/>
          <w:spacing w:val="-2"/>
        </w:rPr>
        <w:t xml:space="preserve"> </w:t>
      </w:r>
      <w:r w:rsidRPr="00B87FD4">
        <w:rPr>
          <w:rFonts w:ascii="Times New Roman" w:hAnsi="Times New Roman" w:cs="Times New Roman"/>
          <w:spacing w:val="-1"/>
        </w:rPr>
        <w:t>forfettaria dei</w:t>
      </w:r>
      <w:r w:rsidRPr="00B87FD4">
        <w:rPr>
          <w:rFonts w:ascii="Times New Roman" w:hAnsi="Times New Roman" w:cs="Times New Roman"/>
        </w:rPr>
        <w:t xml:space="preserve"> </w:t>
      </w:r>
      <w:r w:rsidRPr="00B87FD4">
        <w:rPr>
          <w:rFonts w:ascii="Times New Roman" w:hAnsi="Times New Roman" w:cs="Times New Roman"/>
          <w:spacing w:val="-1"/>
        </w:rPr>
        <w:t>danni</w:t>
      </w:r>
      <w:r w:rsidRPr="00B87FD4">
        <w:rPr>
          <w:rFonts w:ascii="Times New Roman" w:hAnsi="Times New Roman" w:cs="Times New Roman"/>
        </w:rPr>
        <w:t xml:space="preserve"> </w:t>
      </w:r>
      <w:r w:rsidRPr="00B87FD4">
        <w:rPr>
          <w:rFonts w:ascii="Times New Roman" w:hAnsi="Times New Roman" w:cs="Times New Roman"/>
          <w:spacing w:val="-1"/>
        </w:rPr>
        <w:t>nella misura</w:t>
      </w:r>
      <w:r w:rsidRPr="00B87FD4">
        <w:rPr>
          <w:rFonts w:ascii="Times New Roman" w:hAnsi="Times New Roman" w:cs="Times New Roman"/>
          <w:spacing w:val="-2"/>
        </w:rPr>
        <w:t xml:space="preserve"> </w:t>
      </w:r>
      <w:r w:rsidRPr="00B87FD4">
        <w:rPr>
          <w:rFonts w:ascii="Times New Roman" w:hAnsi="Times New Roman" w:cs="Times New Roman"/>
          <w:spacing w:val="-1"/>
        </w:rPr>
        <w:t>del 10%</w:t>
      </w:r>
      <w:r w:rsidRPr="00B87FD4">
        <w:rPr>
          <w:rFonts w:ascii="Times New Roman" w:hAnsi="Times New Roman" w:cs="Times New Roman"/>
        </w:rPr>
        <w:t xml:space="preserve"> </w:t>
      </w:r>
      <w:r w:rsidRPr="00B87FD4">
        <w:rPr>
          <w:rFonts w:ascii="Times New Roman" w:hAnsi="Times New Roman" w:cs="Times New Roman"/>
          <w:spacing w:val="-1"/>
        </w:rPr>
        <w:t>del</w:t>
      </w:r>
      <w:r w:rsidRPr="00B87FD4">
        <w:rPr>
          <w:rFonts w:ascii="Times New Roman" w:hAnsi="Times New Roman" w:cs="Times New Roman"/>
        </w:rPr>
        <w:t xml:space="preserve"> valore </w:t>
      </w:r>
      <w:r w:rsidRPr="00B87FD4">
        <w:rPr>
          <w:rFonts w:ascii="Times New Roman" w:hAnsi="Times New Roman" w:cs="Times New Roman"/>
          <w:spacing w:val="-1"/>
        </w:rPr>
        <w:t>maturato</w:t>
      </w:r>
      <w:r w:rsidRPr="00B87FD4">
        <w:rPr>
          <w:rFonts w:ascii="Times New Roman" w:hAnsi="Times New Roman" w:cs="Times New Roman"/>
          <w:spacing w:val="-2"/>
        </w:rPr>
        <w:t xml:space="preserve"> </w:t>
      </w:r>
      <w:r w:rsidRPr="00B87FD4">
        <w:rPr>
          <w:rFonts w:ascii="Times New Roman" w:hAnsi="Times New Roman" w:cs="Times New Roman"/>
        </w:rPr>
        <w:t>del</w:t>
      </w:r>
      <w:r w:rsidRPr="00B87FD4">
        <w:rPr>
          <w:rFonts w:ascii="Times New Roman" w:hAnsi="Times New Roman" w:cs="Times New Roman"/>
          <w:spacing w:val="-1"/>
        </w:rPr>
        <w:t xml:space="preserve"> contratto,</w:t>
      </w:r>
      <w:r w:rsidRPr="00B87FD4">
        <w:rPr>
          <w:rFonts w:ascii="Times New Roman" w:hAnsi="Times New Roman" w:cs="Times New Roman"/>
          <w:spacing w:val="83"/>
          <w:w w:val="99"/>
        </w:rPr>
        <w:t xml:space="preserve"> </w:t>
      </w:r>
      <w:r w:rsidRPr="00B87FD4">
        <w:rPr>
          <w:rFonts w:ascii="Times New Roman" w:hAnsi="Times New Roman" w:cs="Times New Roman"/>
        </w:rPr>
        <w:t>salvo</w:t>
      </w:r>
      <w:r w:rsidRPr="00B87FD4">
        <w:rPr>
          <w:rFonts w:ascii="Times New Roman" w:hAnsi="Times New Roman" w:cs="Times New Roman"/>
          <w:spacing w:val="17"/>
        </w:rPr>
        <w:t xml:space="preserve"> </w:t>
      </w:r>
      <w:r w:rsidRPr="00B87FD4">
        <w:rPr>
          <w:rFonts w:ascii="Times New Roman" w:hAnsi="Times New Roman" w:cs="Times New Roman"/>
        </w:rPr>
        <w:t>il</w:t>
      </w:r>
      <w:r w:rsidRPr="00B87FD4">
        <w:rPr>
          <w:rFonts w:ascii="Times New Roman" w:hAnsi="Times New Roman" w:cs="Times New Roman"/>
          <w:spacing w:val="17"/>
        </w:rPr>
        <w:t xml:space="preserve"> </w:t>
      </w:r>
      <w:r w:rsidRPr="00B87FD4">
        <w:rPr>
          <w:rFonts w:ascii="Times New Roman" w:hAnsi="Times New Roman" w:cs="Times New Roman"/>
        </w:rPr>
        <w:t>maggior</w:t>
      </w:r>
      <w:r w:rsidRPr="00B87FD4">
        <w:rPr>
          <w:rFonts w:ascii="Times New Roman" w:hAnsi="Times New Roman" w:cs="Times New Roman"/>
          <w:spacing w:val="18"/>
        </w:rPr>
        <w:t xml:space="preserve"> </w:t>
      </w:r>
      <w:r w:rsidRPr="00B87FD4">
        <w:rPr>
          <w:rFonts w:ascii="Times New Roman" w:hAnsi="Times New Roman" w:cs="Times New Roman"/>
        </w:rPr>
        <w:t>danno.</w:t>
      </w:r>
      <w:r w:rsidRPr="00B87FD4">
        <w:rPr>
          <w:rFonts w:ascii="Times New Roman" w:hAnsi="Times New Roman" w:cs="Times New Roman"/>
          <w:spacing w:val="18"/>
        </w:rPr>
        <w:t xml:space="preserve"> </w:t>
      </w:r>
      <w:r w:rsidRPr="00B87FD4">
        <w:rPr>
          <w:rFonts w:ascii="Times New Roman" w:hAnsi="Times New Roman" w:cs="Times New Roman"/>
          <w:spacing w:val="-1"/>
        </w:rPr>
        <w:t>Tale</w:t>
      </w:r>
      <w:r w:rsidRPr="00B87FD4">
        <w:rPr>
          <w:rFonts w:ascii="Times New Roman" w:hAnsi="Times New Roman" w:cs="Times New Roman"/>
          <w:spacing w:val="19"/>
        </w:rPr>
        <w:t xml:space="preserve"> </w:t>
      </w:r>
      <w:r w:rsidRPr="00B87FD4">
        <w:rPr>
          <w:rFonts w:ascii="Times New Roman" w:hAnsi="Times New Roman" w:cs="Times New Roman"/>
        </w:rPr>
        <w:t>penale</w:t>
      </w:r>
      <w:r w:rsidRPr="00B87FD4">
        <w:rPr>
          <w:rFonts w:ascii="Times New Roman" w:hAnsi="Times New Roman" w:cs="Times New Roman"/>
          <w:spacing w:val="17"/>
        </w:rPr>
        <w:t xml:space="preserve"> </w:t>
      </w:r>
      <w:r w:rsidRPr="00B87FD4">
        <w:rPr>
          <w:rFonts w:ascii="Times New Roman" w:hAnsi="Times New Roman" w:cs="Times New Roman"/>
        </w:rPr>
        <w:t>sarà</w:t>
      </w:r>
      <w:r w:rsidRPr="00B87FD4">
        <w:rPr>
          <w:rFonts w:ascii="Times New Roman" w:hAnsi="Times New Roman" w:cs="Times New Roman"/>
          <w:spacing w:val="18"/>
        </w:rPr>
        <w:t xml:space="preserve"> </w:t>
      </w:r>
      <w:r w:rsidRPr="00B87FD4">
        <w:rPr>
          <w:rFonts w:ascii="Times New Roman" w:hAnsi="Times New Roman" w:cs="Times New Roman"/>
        </w:rPr>
        <w:t>applicata</w:t>
      </w:r>
      <w:r w:rsidRPr="00B87FD4">
        <w:rPr>
          <w:rFonts w:ascii="Times New Roman" w:hAnsi="Times New Roman" w:cs="Times New Roman"/>
          <w:spacing w:val="17"/>
        </w:rPr>
        <w:t xml:space="preserve"> </w:t>
      </w:r>
      <w:r w:rsidRPr="00B87FD4">
        <w:rPr>
          <w:rFonts w:ascii="Times New Roman" w:hAnsi="Times New Roman" w:cs="Times New Roman"/>
        </w:rPr>
        <w:t>senza</w:t>
      </w:r>
      <w:r w:rsidRPr="00B87FD4">
        <w:rPr>
          <w:rFonts w:ascii="Times New Roman" w:hAnsi="Times New Roman" w:cs="Times New Roman"/>
          <w:spacing w:val="18"/>
        </w:rPr>
        <w:t xml:space="preserve"> </w:t>
      </w:r>
      <w:r w:rsidRPr="00B87FD4">
        <w:rPr>
          <w:rFonts w:ascii="Times New Roman" w:hAnsi="Times New Roman" w:cs="Times New Roman"/>
        </w:rPr>
        <w:t>ulteriori</w:t>
      </w:r>
      <w:r w:rsidRPr="00B87FD4">
        <w:rPr>
          <w:rFonts w:ascii="Times New Roman" w:hAnsi="Times New Roman" w:cs="Times New Roman"/>
          <w:spacing w:val="19"/>
        </w:rPr>
        <w:t xml:space="preserve"> </w:t>
      </w:r>
      <w:r w:rsidRPr="00B87FD4">
        <w:rPr>
          <w:rFonts w:ascii="Times New Roman" w:hAnsi="Times New Roman" w:cs="Times New Roman"/>
        </w:rPr>
        <w:t>formalità</w:t>
      </w:r>
      <w:r w:rsidRPr="00B87FD4">
        <w:rPr>
          <w:rFonts w:ascii="Times New Roman" w:hAnsi="Times New Roman" w:cs="Times New Roman"/>
          <w:spacing w:val="16"/>
        </w:rPr>
        <w:t xml:space="preserve"> </w:t>
      </w:r>
      <w:r w:rsidRPr="00B87FD4">
        <w:rPr>
          <w:rFonts w:ascii="Times New Roman" w:hAnsi="Times New Roman" w:cs="Times New Roman"/>
        </w:rPr>
        <w:t>e</w:t>
      </w:r>
      <w:r w:rsidRPr="00B87FD4">
        <w:rPr>
          <w:rFonts w:ascii="Times New Roman" w:hAnsi="Times New Roman" w:cs="Times New Roman"/>
          <w:spacing w:val="18"/>
        </w:rPr>
        <w:t xml:space="preserve"> </w:t>
      </w:r>
      <w:r w:rsidRPr="00B87FD4">
        <w:rPr>
          <w:rFonts w:ascii="Times New Roman" w:hAnsi="Times New Roman" w:cs="Times New Roman"/>
        </w:rPr>
        <w:t>costituirà</w:t>
      </w:r>
      <w:r w:rsidRPr="00B87FD4">
        <w:rPr>
          <w:rFonts w:ascii="Times New Roman" w:hAnsi="Times New Roman" w:cs="Times New Roman"/>
          <w:spacing w:val="24"/>
          <w:w w:val="99"/>
        </w:rPr>
        <w:t xml:space="preserve"> </w:t>
      </w:r>
      <w:r w:rsidRPr="00B87FD4">
        <w:rPr>
          <w:rFonts w:ascii="Times New Roman" w:hAnsi="Times New Roman" w:cs="Times New Roman"/>
        </w:rPr>
        <w:t>fondo</w:t>
      </w:r>
      <w:r w:rsidRPr="00B87FD4">
        <w:rPr>
          <w:rFonts w:ascii="Times New Roman" w:hAnsi="Times New Roman" w:cs="Times New Roman"/>
          <w:spacing w:val="13"/>
        </w:rPr>
        <w:t xml:space="preserve"> </w:t>
      </w:r>
      <w:r w:rsidRPr="00B87FD4">
        <w:rPr>
          <w:rFonts w:ascii="Times New Roman" w:hAnsi="Times New Roman" w:cs="Times New Roman"/>
        </w:rPr>
        <w:t>risarcitorio</w:t>
      </w:r>
      <w:r w:rsidRPr="00B87FD4">
        <w:rPr>
          <w:rFonts w:ascii="Times New Roman" w:hAnsi="Times New Roman" w:cs="Times New Roman"/>
          <w:spacing w:val="14"/>
        </w:rPr>
        <w:t xml:space="preserve"> </w:t>
      </w:r>
      <w:r w:rsidRPr="00B87FD4">
        <w:rPr>
          <w:rFonts w:ascii="Times New Roman" w:hAnsi="Times New Roman" w:cs="Times New Roman"/>
        </w:rPr>
        <w:t>a</w:t>
      </w:r>
      <w:r w:rsidRPr="00B87FD4">
        <w:rPr>
          <w:rFonts w:ascii="Times New Roman" w:hAnsi="Times New Roman" w:cs="Times New Roman"/>
          <w:spacing w:val="13"/>
        </w:rPr>
        <w:t xml:space="preserve"> </w:t>
      </w:r>
      <w:r w:rsidRPr="00B87FD4">
        <w:rPr>
          <w:rFonts w:ascii="Times New Roman" w:hAnsi="Times New Roman" w:cs="Times New Roman"/>
        </w:rPr>
        <w:t>fronte</w:t>
      </w:r>
      <w:r w:rsidRPr="00B87FD4">
        <w:rPr>
          <w:rFonts w:ascii="Times New Roman" w:hAnsi="Times New Roman" w:cs="Times New Roman"/>
          <w:spacing w:val="14"/>
        </w:rPr>
        <w:t xml:space="preserve"> </w:t>
      </w:r>
      <w:r w:rsidRPr="00B87FD4">
        <w:rPr>
          <w:rFonts w:ascii="Times New Roman" w:hAnsi="Times New Roman" w:cs="Times New Roman"/>
        </w:rPr>
        <w:t>dei</w:t>
      </w:r>
      <w:r w:rsidRPr="00B87FD4">
        <w:rPr>
          <w:rFonts w:ascii="Times New Roman" w:hAnsi="Times New Roman" w:cs="Times New Roman"/>
          <w:spacing w:val="14"/>
        </w:rPr>
        <w:t xml:space="preserve"> </w:t>
      </w:r>
      <w:r w:rsidRPr="00B87FD4">
        <w:rPr>
          <w:rFonts w:ascii="Times New Roman" w:hAnsi="Times New Roman" w:cs="Times New Roman"/>
        </w:rPr>
        <w:t>maggiori</w:t>
      </w:r>
      <w:r w:rsidRPr="00B87FD4">
        <w:rPr>
          <w:rFonts w:ascii="Times New Roman" w:hAnsi="Times New Roman" w:cs="Times New Roman"/>
          <w:spacing w:val="14"/>
        </w:rPr>
        <w:t xml:space="preserve"> </w:t>
      </w:r>
      <w:r w:rsidRPr="00B87FD4">
        <w:rPr>
          <w:rFonts w:ascii="Times New Roman" w:hAnsi="Times New Roman" w:cs="Times New Roman"/>
        </w:rPr>
        <w:t>costi</w:t>
      </w:r>
      <w:r w:rsidRPr="00B87FD4">
        <w:rPr>
          <w:rFonts w:ascii="Times New Roman" w:hAnsi="Times New Roman" w:cs="Times New Roman"/>
          <w:spacing w:val="14"/>
        </w:rPr>
        <w:t xml:space="preserve"> </w:t>
      </w:r>
      <w:r w:rsidRPr="00B87FD4">
        <w:rPr>
          <w:rFonts w:ascii="Times New Roman" w:hAnsi="Times New Roman" w:cs="Times New Roman"/>
        </w:rPr>
        <w:t>e</w:t>
      </w:r>
      <w:r w:rsidRPr="00B87FD4">
        <w:rPr>
          <w:rFonts w:ascii="Times New Roman" w:hAnsi="Times New Roman" w:cs="Times New Roman"/>
          <w:spacing w:val="14"/>
        </w:rPr>
        <w:t xml:space="preserve"> </w:t>
      </w:r>
      <w:r w:rsidRPr="00B87FD4">
        <w:rPr>
          <w:rFonts w:ascii="Times New Roman" w:hAnsi="Times New Roman" w:cs="Times New Roman"/>
        </w:rPr>
        <w:t>tempi</w:t>
      </w:r>
      <w:r w:rsidRPr="00B87FD4">
        <w:rPr>
          <w:rFonts w:ascii="Times New Roman" w:hAnsi="Times New Roman" w:cs="Times New Roman"/>
          <w:spacing w:val="14"/>
        </w:rPr>
        <w:t xml:space="preserve"> </w:t>
      </w:r>
      <w:r w:rsidRPr="00B87FD4">
        <w:rPr>
          <w:rFonts w:ascii="Times New Roman" w:hAnsi="Times New Roman" w:cs="Times New Roman"/>
        </w:rPr>
        <w:t>derivanti</w:t>
      </w:r>
      <w:r w:rsidRPr="00B87FD4">
        <w:rPr>
          <w:rFonts w:ascii="Times New Roman" w:hAnsi="Times New Roman" w:cs="Times New Roman"/>
          <w:spacing w:val="16"/>
        </w:rPr>
        <w:t xml:space="preserve"> </w:t>
      </w:r>
      <w:r w:rsidRPr="00B87FD4">
        <w:rPr>
          <w:rFonts w:ascii="Times New Roman" w:hAnsi="Times New Roman" w:cs="Times New Roman"/>
        </w:rPr>
        <w:t>dalle</w:t>
      </w:r>
      <w:r w:rsidRPr="00B87FD4">
        <w:rPr>
          <w:rFonts w:ascii="Times New Roman" w:hAnsi="Times New Roman" w:cs="Times New Roman"/>
          <w:spacing w:val="14"/>
        </w:rPr>
        <w:t xml:space="preserve"> </w:t>
      </w:r>
      <w:r w:rsidRPr="00B87FD4">
        <w:rPr>
          <w:rFonts w:ascii="Times New Roman" w:hAnsi="Times New Roman" w:cs="Times New Roman"/>
        </w:rPr>
        <w:t>attività</w:t>
      </w:r>
      <w:r w:rsidRPr="00B87FD4">
        <w:rPr>
          <w:rFonts w:ascii="Times New Roman" w:hAnsi="Times New Roman" w:cs="Times New Roman"/>
          <w:spacing w:val="15"/>
        </w:rPr>
        <w:t xml:space="preserve"> </w:t>
      </w:r>
      <w:r w:rsidRPr="00B87FD4">
        <w:rPr>
          <w:rFonts w:ascii="Times New Roman" w:hAnsi="Times New Roman" w:cs="Times New Roman"/>
          <w:spacing w:val="-1"/>
        </w:rPr>
        <w:t>conseguenti</w:t>
      </w:r>
      <w:r w:rsidRPr="00B87FD4">
        <w:rPr>
          <w:rFonts w:ascii="Times New Roman" w:hAnsi="Times New Roman" w:cs="Times New Roman"/>
          <w:spacing w:val="27"/>
          <w:w w:val="99"/>
        </w:rPr>
        <w:t xml:space="preserve"> </w:t>
      </w:r>
      <w:r w:rsidRPr="00B87FD4">
        <w:rPr>
          <w:rFonts w:ascii="Times New Roman" w:hAnsi="Times New Roman" w:cs="Times New Roman"/>
        </w:rPr>
        <w:t>dalla</w:t>
      </w:r>
      <w:r w:rsidRPr="00B87FD4">
        <w:rPr>
          <w:rFonts w:ascii="Times New Roman" w:hAnsi="Times New Roman" w:cs="Times New Roman"/>
          <w:spacing w:val="-18"/>
        </w:rPr>
        <w:t xml:space="preserve"> </w:t>
      </w:r>
      <w:r w:rsidRPr="00B87FD4">
        <w:rPr>
          <w:rFonts w:ascii="Times New Roman" w:hAnsi="Times New Roman" w:cs="Times New Roman"/>
        </w:rPr>
        <w:t>risoluzione;</w:t>
      </w:r>
    </w:p>
    <w:p w:rsidR="00613AD7" w:rsidRPr="00B87FD4" w:rsidRDefault="00613AD7" w:rsidP="00B87FD4">
      <w:pPr>
        <w:pStyle w:val="Corpodeltesto"/>
        <w:kinsoku w:val="0"/>
        <w:overflowPunct w:val="0"/>
        <w:spacing w:before="11"/>
        <w:ind w:left="0"/>
        <w:jc w:val="both"/>
        <w:rPr>
          <w:rFonts w:ascii="Times New Roman" w:hAnsi="Times New Roman" w:cs="Times New Roman"/>
          <w:sz w:val="21"/>
          <w:szCs w:val="21"/>
        </w:rPr>
      </w:pPr>
    </w:p>
    <w:p w:rsidR="00613AD7" w:rsidRPr="00B87FD4" w:rsidRDefault="00613AD7" w:rsidP="00B87FD4">
      <w:pPr>
        <w:pStyle w:val="Corpodeltesto"/>
        <w:kinsoku w:val="0"/>
        <w:overflowPunct w:val="0"/>
        <w:ind w:right="104"/>
        <w:jc w:val="both"/>
        <w:rPr>
          <w:rFonts w:ascii="Times New Roman" w:hAnsi="Times New Roman" w:cs="Times New Roman"/>
        </w:rPr>
      </w:pPr>
      <w:r w:rsidRPr="00B87FD4">
        <w:rPr>
          <w:rFonts w:ascii="Times New Roman" w:hAnsi="Times New Roman" w:cs="Times New Roman"/>
        </w:rPr>
        <w:t>I</w:t>
      </w:r>
      <w:r w:rsidRPr="00B87FD4">
        <w:rPr>
          <w:rFonts w:ascii="Times New Roman" w:hAnsi="Times New Roman" w:cs="Times New Roman"/>
          <w:spacing w:val="3"/>
        </w:rPr>
        <w:t xml:space="preserve"> </w:t>
      </w:r>
      <w:r w:rsidRPr="00B87FD4">
        <w:rPr>
          <w:rFonts w:ascii="Times New Roman" w:hAnsi="Times New Roman" w:cs="Times New Roman"/>
          <w:spacing w:val="-1"/>
        </w:rPr>
        <w:t>concorrenti,</w:t>
      </w:r>
      <w:r w:rsidRPr="00B87FD4">
        <w:rPr>
          <w:rFonts w:ascii="Times New Roman" w:hAnsi="Times New Roman" w:cs="Times New Roman"/>
          <w:spacing w:val="2"/>
        </w:rPr>
        <w:t xml:space="preserve"> </w:t>
      </w:r>
      <w:r w:rsidRPr="00B87FD4">
        <w:rPr>
          <w:rFonts w:ascii="Times New Roman" w:hAnsi="Times New Roman" w:cs="Times New Roman"/>
          <w:spacing w:val="-1"/>
        </w:rPr>
        <w:t>ad</w:t>
      </w:r>
      <w:r w:rsidRPr="00B87FD4">
        <w:rPr>
          <w:rFonts w:ascii="Times New Roman" w:hAnsi="Times New Roman" w:cs="Times New Roman"/>
          <w:spacing w:val="1"/>
        </w:rPr>
        <w:t xml:space="preserve"> </w:t>
      </w:r>
      <w:r w:rsidRPr="00B87FD4">
        <w:rPr>
          <w:rFonts w:ascii="Times New Roman" w:hAnsi="Times New Roman" w:cs="Times New Roman"/>
          <w:spacing w:val="-1"/>
        </w:rPr>
        <w:t>eccezione</w:t>
      </w:r>
      <w:r w:rsidRPr="00B87FD4">
        <w:rPr>
          <w:rFonts w:ascii="Times New Roman" w:hAnsi="Times New Roman" w:cs="Times New Roman"/>
          <w:spacing w:val="2"/>
        </w:rPr>
        <w:t xml:space="preserve"> </w:t>
      </w:r>
      <w:r w:rsidRPr="00B87FD4">
        <w:rPr>
          <w:rFonts w:ascii="Times New Roman" w:hAnsi="Times New Roman" w:cs="Times New Roman"/>
          <w:spacing w:val="-1"/>
        </w:rPr>
        <w:t>dell’aggiudicatario,</w:t>
      </w:r>
      <w:r w:rsidRPr="00B87FD4">
        <w:rPr>
          <w:rFonts w:ascii="Times New Roman" w:hAnsi="Times New Roman" w:cs="Times New Roman"/>
          <w:spacing w:val="1"/>
        </w:rPr>
        <w:t xml:space="preserve"> </w:t>
      </w:r>
      <w:r w:rsidRPr="00B87FD4">
        <w:rPr>
          <w:rFonts w:ascii="Times New Roman" w:hAnsi="Times New Roman" w:cs="Times New Roman"/>
        </w:rPr>
        <w:t>possono</w:t>
      </w:r>
      <w:r w:rsidRPr="00B87FD4">
        <w:rPr>
          <w:rFonts w:ascii="Times New Roman" w:hAnsi="Times New Roman" w:cs="Times New Roman"/>
          <w:spacing w:val="2"/>
        </w:rPr>
        <w:t xml:space="preserve"> </w:t>
      </w:r>
      <w:r w:rsidRPr="00B87FD4">
        <w:rPr>
          <w:rFonts w:ascii="Times New Roman" w:hAnsi="Times New Roman" w:cs="Times New Roman"/>
          <w:spacing w:val="-1"/>
        </w:rPr>
        <w:t>chiedere</w:t>
      </w:r>
      <w:r w:rsidRPr="00B87FD4">
        <w:rPr>
          <w:rFonts w:ascii="Times New Roman" w:hAnsi="Times New Roman" w:cs="Times New Roman"/>
          <w:spacing w:val="2"/>
        </w:rPr>
        <w:t xml:space="preserve"> </w:t>
      </w:r>
      <w:r w:rsidRPr="00B87FD4">
        <w:rPr>
          <w:rFonts w:ascii="Times New Roman" w:hAnsi="Times New Roman" w:cs="Times New Roman"/>
        </w:rPr>
        <w:t>alla</w:t>
      </w:r>
      <w:r w:rsidRPr="00B87FD4">
        <w:rPr>
          <w:rFonts w:ascii="Times New Roman" w:hAnsi="Times New Roman" w:cs="Times New Roman"/>
          <w:spacing w:val="3"/>
        </w:rPr>
        <w:t xml:space="preserve"> </w:t>
      </w:r>
      <w:r w:rsidRPr="00B87FD4">
        <w:rPr>
          <w:rFonts w:ascii="Times New Roman" w:hAnsi="Times New Roman" w:cs="Times New Roman"/>
        </w:rPr>
        <w:t>stazione</w:t>
      </w:r>
      <w:r w:rsidRPr="00B87FD4">
        <w:rPr>
          <w:rFonts w:ascii="Times New Roman" w:hAnsi="Times New Roman" w:cs="Times New Roman"/>
          <w:spacing w:val="2"/>
        </w:rPr>
        <w:t xml:space="preserve"> </w:t>
      </w:r>
      <w:r w:rsidRPr="00B87FD4">
        <w:rPr>
          <w:rFonts w:ascii="Times New Roman" w:hAnsi="Times New Roman" w:cs="Times New Roman"/>
        </w:rPr>
        <w:t>appaltante</w:t>
      </w:r>
      <w:r w:rsidRPr="00B87FD4">
        <w:rPr>
          <w:rFonts w:ascii="Times New Roman" w:hAnsi="Times New Roman" w:cs="Times New Roman"/>
          <w:spacing w:val="85"/>
          <w:w w:val="99"/>
        </w:rPr>
        <w:t xml:space="preserve"> </w:t>
      </w:r>
      <w:r w:rsidRPr="00B87FD4">
        <w:rPr>
          <w:rFonts w:ascii="Times New Roman" w:hAnsi="Times New Roman" w:cs="Times New Roman"/>
        </w:rPr>
        <w:t>la</w:t>
      </w:r>
      <w:r w:rsidRPr="00B87FD4">
        <w:rPr>
          <w:rFonts w:ascii="Times New Roman" w:hAnsi="Times New Roman" w:cs="Times New Roman"/>
          <w:spacing w:val="-9"/>
        </w:rPr>
        <w:t xml:space="preserve"> </w:t>
      </w:r>
      <w:r w:rsidRPr="00B87FD4">
        <w:rPr>
          <w:rFonts w:ascii="Times New Roman" w:hAnsi="Times New Roman" w:cs="Times New Roman"/>
        </w:rPr>
        <w:t>restituzione</w:t>
      </w:r>
      <w:r w:rsidRPr="00B87FD4">
        <w:rPr>
          <w:rFonts w:ascii="Times New Roman" w:hAnsi="Times New Roman" w:cs="Times New Roman"/>
          <w:spacing w:val="-8"/>
        </w:rPr>
        <w:t xml:space="preserve"> </w:t>
      </w:r>
      <w:r w:rsidRPr="00B87FD4">
        <w:rPr>
          <w:rFonts w:ascii="Times New Roman" w:hAnsi="Times New Roman" w:cs="Times New Roman"/>
        </w:rPr>
        <w:t>della</w:t>
      </w:r>
      <w:r w:rsidRPr="00B87FD4">
        <w:rPr>
          <w:rFonts w:ascii="Times New Roman" w:hAnsi="Times New Roman" w:cs="Times New Roman"/>
          <w:spacing w:val="-9"/>
        </w:rPr>
        <w:t xml:space="preserve"> </w:t>
      </w:r>
      <w:r w:rsidRPr="00B87FD4">
        <w:rPr>
          <w:rFonts w:ascii="Times New Roman" w:hAnsi="Times New Roman" w:cs="Times New Roman"/>
          <w:spacing w:val="-1"/>
        </w:rPr>
        <w:t>documentazione</w:t>
      </w:r>
      <w:r w:rsidRPr="00B87FD4">
        <w:rPr>
          <w:rFonts w:ascii="Times New Roman" w:hAnsi="Times New Roman" w:cs="Times New Roman"/>
          <w:spacing w:val="-8"/>
        </w:rPr>
        <w:t xml:space="preserve"> </w:t>
      </w:r>
      <w:r w:rsidRPr="00B87FD4">
        <w:rPr>
          <w:rFonts w:ascii="Times New Roman" w:hAnsi="Times New Roman" w:cs="Times New Roman"/>
          <w:spacing w:val="-1"/>
        </w:rPr>
        <w:t>presentata</w:t>
      </w:r>
      <w:r w:rsidRPr="00B87FD4">
        <w:rPr>
          <w:rFonts w:ascii="Times New Roman" w:hAnsi="Times New Roman" w:cs="Times New Roman"/>
          <w:spacing w:val="-9"/>
        </w:rPr>
        <w:t xml:space="preserve"> </w:t>
      </w:r>
      <w:r w:rsidRPr="00B87FD4">
        <w:rPr>
          <w:rFonts w:ascii="Times New Roman" w:hAnsi="Times New Roman" w:cs="Times New Roman"/>
        </w:rPr>
        <w:t>al</w:t>
      </w:r>
      <w:r w:rsidRPr="00B87FD4">
        <w:rPr>
          <w:rFonts w:ascii="Times New Roman" w:hAnsi="Times New Roman" w:cs="Times New Roman"/>
          <w:spacing w:val="-8"/>
        </w:rPr>
        <w:t xml:space="preserve"> </w:t>
      </w:r>
      <w:r w:rsidRPr="00B87FD4">
        <w:rPr>
          <w:rFonts w:ascii="Times New Roman" w:hAnsi="Times New Roman" w:cs="Times New Roman"/>
          <w:spacing w:val="-1"/>
        </w:rPr>
        <w:t>fine</w:t>
      </w:r>
      <w:r w:rsidRPr="00B87FD4">
        <w:rPr>
          <w:rFonts w:ascii="Times New Roman" w:hAnsi="Times New Roman" w:cs="Times New Roman"/>
          <w:spacing w:val="-9"/>
        </w:rPr>
        <w:t xml:space="preserve"> </w:t>
      </w:r>
      <w:r w:rsidRPr="00B87FD4">
        <w:rPr>
          <w:rFonts w:ascii="Times New Roman" w:hAnsi="Times New Roman" w:cs="Times New Roman"/>
          <w:spacing w:val="-1"/>
        </w:rPr>
        <w:t>della</w:t>
      </w:r>
      <w:r w:rsidRPr="00B87FD4">
        <w:rPr>
          <w:rFonts w:ascii="Times New Roman" w:hAnsi="Times New Roman" w:cs="Times New Roman"/>
          <w:spacing w:val="-7"/>
        </w:rPr>
        <w:t xml:space="preserve"> </w:t>
      </w:r>
      <w:r w:rsidRPr="00B87FD4">
        <w:rPr>
          <w:rFonts w:ascii="Times New Roman" w:hAnsi="Times New Roman" w:cs="Times New Roman"/>
        </w:rPr>
        <w:t>partecipazione</w:t>
      </w:r>
      <w:r w:rsidRPr="00B87FD4">
        <w:rPr>
          <w:rFonts w:ascii="Times New Roman" w:hAnsi="Times New Roman" w:cs="Times New Roman"/>
          <w:spacing w:val="-9"/>
        </w:rPr>
        <w:t xml:space="preserve"> </w:t>
      </w:r>
      <w:r w:rsidRPr="00B87FD4">
        <w:rPr>
          <w:rFonts w:ascii="Times New Roman" w:hAnsi="Times New Roman" w:cs="Times New Roman"/>
        </w:rPr>
        <w:t>alla</w:t>
      </w:r>
      <w:r w:rsidRPr="00B87FD4">
        <w:rPr>
          <w:rFonts w:ascii="Times New Roman" w:hAnsi="Times New Roman" w:cs="Times New Roman"/>
          <w:spacing w:val="-8"/>
        </w:rPr>
        <w:t xml:space="preserve"> </w:t>
      </w:r>
      <w:r w:rsidRPr="00B87FD4">
        <w:rPr>
          <w:rFonts w:ascii="Times New Roman" w:hAnsi="Times New Roman" w:cs="Times New Roman"/>
        </w:rPr>
        <w:t>gara.</w:t>
      </w:r>
    </w:p>
    <w:p w:rsidR="00613AD7" w:rsidRPr="00B87FD4" w:rsidRDefault="00613AD7" w:rsidP="00B87FD4">
      <w:pPr>
        <w:pStyle w:val="Corpodeltesto"/>
        <w:kinsoku w:val="0"/>
        <w:overflowPunct w:val="0"/>
        <w:spacing w:before="1"/>
        <w:ind w:left="0"/>
        <w:jc w:val="both"/>
        <w:rPr>
          <w:rFonts w:ascii="Times New Roman" w:hAnsi="Times New Roman" w:cs="Times New Roman"/>
        </w:rPr>
      </w:pPr>
    </w:p>
    <w:p w:rsidR="00613AD7" w:rsidRPr="00EC5277" w:rsidRDefault="00613AD7" w:rsidP="00B87FD4">
      <w:pPr>
        <w:pStyle w:val="Corpodeltesto"/>
        <w:numPr>
          <w:ilvl w:val="0"/>
          <w:numId w:val="27"/>
        </w:numPr>
        <w:tabs>
          <w:tab w:val="left" w:pos="414"/>
        </w:tabs>
        <w:kinsoku w:val="0"/>
        <w:overflowPunct w:val="0"/>
        <w:ind w:firstLine="0"/>
        <w:jc w:val="both"/>
        <w:rPr>
          <w:rFonts w:ascii="Times New Roman" w:hAnsi="Times New Roman" w:cs="Times New Roman"/>
        </w:rPr>
      </w:pPr>
      <w:r w:rsidRPr="00EC5277">
        <w:rPr>
          <w:rFonts w:ascii="Times New Roman" w:hAnsi="Times New Roman" w:cs="Times New Roman"/>
          <w:b/>
          <w:bCs/>
        </w:rPr>
        <w:t>Cauzioni</w:t>
      </w:r>
      <w:r w:rsidRPr="00EC5277">
        <w:rPr>
          <w:rFonts w:ascii="Times New Roman" w:hAnsi="Times New Roman" w:cs="Times New Roman"/>
          <w:b/>
          <w:bCs/>
          <w:spacing w:val="-12"/>
        </w:rPr>
        <w:t xml:space="preserve"> </w:t>
      </w:r>
      <w:r w:rsidRPr="00EC5277">
        <w:rPr>
          <w:rFonts w:ascii="Times New Roman" w:hAnsi="Times New Roman" w:cs="Times New Roman"/>
          <w:b/>
          <w:bCs/>
        </w:rPr>
        <w:t>e</w:t>
      </w:r>
      <w:r w:rsidRPr="00EC5277">
        <w:rPr>
          <w:rFonts w:ascii="Times New Roman" w:hAnsi="Times New Roman" w:cs="Times New Roman"/>
          <w:b/>
          <w:bCs/>
          <w:spacing w:val="-11"/>
        </w:rPr>
        <w:t xml:space="preserve"> </w:t>
      </w:r>
      <w:r w:rsidRPr="00EC5277">
        <w:rPr>
          <w:rFonts w:ascii="Times New Roman" w:hAnsi="Times New Roman" w:cs="Times New Roman"/>
          <w:b/>
          <w:bCs/>
          <w:spacing w:val="-1"/>
        </w:rPr>
        <w:t>garanzie</w:t>
      </w:r>
      <w:r w:rsidRPr="00EC5277">
        <w:rPr>
          <w:rFonts w:ascii="Times New Roman" w:hAnsi="Times New Roman" w:cs="Times New Roman"/>
          <w:b/>
          <w:bCs/>
          <w:spacing w:val="-12"/>
        </w:rPr>
        <w:t xml:space="preserve"> </w:t>
      </w:r>
      <w:r w:rsidRPr="00EC5277">
        <w:rPr>
          <w:rFonts w:ascii="Times New Roman" w:hAnsi="Times New Roman" w:cs="Times New Roman"/>
          <w:b/>
          <w:bCs/>
          <w:spacing w:val="-1"/>
        </w:rPr>
        <w:t>richieste</w:t>
      </w:r>
    </w:p>
    <w:p w:rsidR="00613AD7" w:rsidRPr="00B87FD4" w:rsidRDefault="00613AD7" w:rsidP="00B87FD4">
      <w:pPr>
        <w:pStyle w:val="Corpodeltesto"/>
        <w:kinsoku w:val="0"/>
        <w:overflowPunct w:val="0"/>
        <w:spacing w:before="11"/>
        <w:ind w:left="0"/>
        <w:jc w:val="both"/>
        <w:rPr>
          <w:rFonts w:ascii="Times New Roman" w:hAnsi="Times New Roman" w:cs="Times New Roman"/>
          <w:b/>
          <w:bCs/>
          <w:sz w:val="21"/>
          <w:szCs w:val="21"/>
        </w:rPr>
      </w:pPr>
    </w:p>
    <w:p w:rsidR="00613AD7" w:rsidRPr="00B87FD4" w:rsidRDefault="00613AD7" w:rsidP="00B87FD4">
      <w:pPr>
        <w:pStyle w:val="Corpodeltesto"/>
        <w:numPr>
          <w:ilvl w:val="1"/>
          <w:numId w:val="27"/>
        </w:numPr>
        <w:tabs>
          <w:tab w:val="left" w:pos="534"/>
        </w:tabs>
        <w:kinsoku w:val="0"/>
        <w:overflowPunct w:val="0"/>
        <w:ind w:firstLine="0"/>
        <w:jc w:val="both"/>
        <w:rPr>
          <w:rFonts w:ascii="Times New Roman" w:hAnsi="Times New Roman" w:cs="Times New Roman"/>
        </w:rPr>
      </w:pPr>
      <w:r w:rsidRPr="00B87FD4">
        <w:rPr>
          <w:rFonts w:ascii="Times New Roman" w:hAnsi="Times New Roman" w:cs="Times New Roman"/>
          <w:spacing w:val="-1"/>
        </w:rPr>
        <w:t>L’</w:t>
      </w:r>
      <w:r w:rsidRPr="00B87FD4">
        <w:rPr>
          <w:rFonts w:ascii="Times New Roman" w:hAnsi="Times New Roman" w:cs="Times New Roman"/>
          <w:b/>
          <w:bCs/>
          <w:spacing w:val="-1"/>
        </w:rPr>
        <w:t>offerta</w:t>
      </w:r>
      <w:r w:rsidRPr="00B87FD4">
        <w:rPr>
          <w:rFonts w:ascii="Times New Roman" w:hAnsi="Times New Roman" w:cs="Times New Roman"/>
          <w:b/>
          <w:bCs/>
          <w:spacing w:val="-14"/>
        </w:rPr>
        <w:t xml:space="preserve"> </w:t>
      </w:r>
      <w:r w:rsidRPr="00B87FD4">
        <w:rPr>
          <w:rFonts w:ascii="Times New Roman" w:hAnsi="Times New Roman" w:cs="Times New Roman"/>
          <w:b/>
          <w:bCs/>
          <w:spacing w:val="-1"/>
        </w:rPr>
        <w:t>dei</w:t>
      </w:r>
      <w:r w:rsidRPr="00B87FD4">
        <w:rPr>
          <w:rFonts w:ascii="Times New Roman" w:hAnsi="Times New Roman" w:cs="Times New Roman"/>
          <w:b/>
          <w:bCs/>
          <w:spacing w:val="-10"/>
        </w:rPr>
        <w:t xml:space="preserve"> </w:t>
      </w:r>
      <w:r w:rsidRPr="00B87FD4">
        <w:rPr>
          <w:rFonts w:ascii="Times New Roman" w:hAnsi="Times New Roman" w:cs="Times New Roman"/>
          <w:b/>
          <w:bCs/>
          <w:spacing w:val="-1"/>
        </w:rPr>
        <w:t>concorrenti</w:t>
      </w:r>
      <w:r w:rsidRPr="00B87FD4">
        <w:rPr>
          <w:rFonts w:ascii="Times New Roman" w:hAnsi="Times New Roman" w:cs="Times New Roman"/>
          <w:b/>
          <w:bCs/>
          <w:spacing w:val="-10"/>
        </w:rPr>
        <w:t xml:space="preserve"> </w:t>
      </w:r>
      <w:r w:rsidRPr="00B87FD4">
        <w:rPr>
          <w:rFonts w:ascii="Times New Roman" w:hAnsi="Times New Roman" w:cs="Times New Roman"/>
          <w:b/>
          <w:bCs/>
        </w:rPr>
        <w:t>deve</w:t>
      </w:r>
      <w:r w:rsidRPr="00B87FD4">
        <w:rPr>
          <w:rFonts w:ascii="Times New Roman" w:hAnsi="Times New Roman" w:cs="Times New Roman"/>
          <w:b/>
          <w:bCs/>
          <w:spacing w:val="-9"/>
        </w:rPr>
        <w:t xml:space="preserve"> </w:t>
      </w:r>
      <w:r w:rsidRPr="00B87FD4">
        <w:rPr>
          <w:rFonts w:ascii="Times New Roman" w:hAnsi="Times New Roman" w:cs="Times New Roman"/>
          <w:b/>
          <w:bCs/>
          <w:spacing w:val="-1"/>
        </w:rPr>
        <w:t>essere</w:t>
      </w:r>
      <w:r w:rsidRPr="00B87FD4">
        <w:rPr>
          <w:rFonts w:ascii="Times New Roman" w:hAnsi="Times New Roman" w:cs="Times New Roman"/>
          <w:b/>
          <w:bCs/>
          <w:spacing w:val="-9"/>
        </w:rPr>
        <w:t xml:space="preserve"> </w:t>
      </w:r>
      <w:r w:rsidRPr="00B87FD4">
        <w:rPr>
          <w:rFonts w:ascii="Times New Roman" w:hAnsi="Times New Roman" w:cs="Times New Roman"/>
          <w:b/>
          <w:bCs/>
          <w:spacing w:val="-1"/>
        </w:rPr>
        <w:t>corredata</w:t>
      </w:r>
      <w:r w:rsidRPr="00B87FD4">
        <w:rPr>
          <w:rFonts w:ascii="Times New Roman" w:hAnsi="Times New Roman" w:cs="Times New Roman"/>
          <w:b/>
          <w:bCs/>
          <w:spacing w:val="-8"/>
        </w:rPr>
        <w:t xml:space="preserve"> </w:t>
      </w:r>
      <w:r w:rsidRPr="00B87FD4">
        <w:rPr>
          <w:rFonts w:ascii="Times New Roman" w:hAnsi="Times New Roman" w:cs="Times New Roman"/>
          <w:b/>
          <w:bCs/>
          <w:spacing w:val="-1"/>
        </w:rPr>
        <w:t>da</w:t>
      </w:r>
      <w:r w:rsidRPr="00B87FD4">
        <w:rPr>
          <w:rFonts w:ascii="Times New Roman" w:hAnsi="Times New Roman" w:cs="Times New Roman"/>
          <w:spacing w:val="-1"/>
        </w:rPr>
        <w:t>:</w:t>
      </w:r>
    </w:p>
    <w:p w:rsidR="00613AD7" w:rsidRPr="00B87FD4" w:rsidRDefault="00613AD7" w:rsidP="00B87FD4">
      <w:pPr>
        <w:pStyle w:val="Corpodeltesto"/>
        <w:kinsoku w:val="0"/>
        <w:overflowPunct w:val="0"/>
        <w:spacing w:before="1"/>
        <w:ind w:left="0"/>
        <w:jc w:val="both"/>
        <w:rPr>
          <w:rFonts w:ascii="Times New Roman" w:hAnsi="Times New Roman" w:cs="Times New Roman"/>
        </w:rPr>
      </w:pPr>
    </w:p>
    <w:p w:rsidR="00613AD7" w:rsidRPr="00B87FD4" w:rsidRDefault="00613AD7" w:rsidP="00B87FD4">
      <w:pPr>
        <w:pStyle w:val="Corpodeltesto"/>
        <w:kinsoku w:val="0"/>
        <w:overflowPunct w:val="0"/>
        <w:ind w:left="119" w:right="103"/>
        <w:jc w:val="both"/>
        <w:rPr>
          <w:rFonts w:ascii="Times New Roman" w:hAnsi="Times New Roman" w:cs="Times New Roman"/>
        </w:rPr>
      </w:pPr>
      <w:r w:rsidRPr="00B87FD4">
        <w:rPr>
          <w:rFonts w:ascii="Times New Roman" w:hAnsi="Times New Roman" w:cs="Times New Roman"/>
          <w:spacing w:val="-1"/>
        </w:rPr>
        <w:t>1.</w:t>
      </w:r>
      <w:r w:rsidRPr="00B87FD4">
        <w:rPr>
          <w:rFonts w:ascii="Times New Roman" w:hAnsi="Times New Roman" w:cs="Times New Roman"/>
          <w:spacing w:val="11"/>
        </w:rPr>
        <w:t xml:space="preserve"> </w:t>
      </w:r>
      <w:r w:rsidRPr="00B87FD4">
        <w:rPr>
          <w:rFonts w:ascii="Times New Roman" w:hAnsi="Times New Roman" w:cs="Times New Roman"/>
          <w:b/>
          <w:bCs/>
          <w:spacing w:val="-1"/>
        </w:rPr>
        <w:t>cauzione</w:t>
      </w:r>
      <w:r w:rsidRPr="00B87FD4">
        <w:rPr>
          <w:rFonts w:ascii="Times New Roman" w:hAnsi="Times New Roman" w:cs="Times New Roman"/>
          <w:b/>
          <w:bCs/>
          <w:spacing w:val="11"/>
        </w:rPr>
        <w:t xml:space="preserve"> </w:t>
      </w:r>
      <w:r w:rsidRPr="00B87FD4">
        <w:rPr>
          <w:rFonts w:ascii="Times New Roman" w:hAnsi="Times New Roman" w:cs="Times New Roman"/>
          <w:b/>
          <w:bCs/>
          <w:spacing w:val="-1"/>
        </w:rPr>
        <w:t>provvisoria</w:t>
      </w:r>
      <w:r w:rsidRPr="00B87FD4">
        <w:rPr>
          <w:rFonts w:ascii="Times New Roman" w:hAnsi="Times New Roman" w:cs="Times New Roman"/>
          <w:spacing w:val="-1"/>
        </w:rPr>
        <w:t>,</w:t>
      </w:r>
      <w:r w:rsidRPr="00B87FD4">
        <w:rPr>
          <w:rFonts w:ascii="Times New Roman" w:hAnsi="Times New Roman" w:cs="Times New Roman"/>
          <w:spacing w:val="11"/>
        </w:rPr>
        <w:t xml:space="preserve"> </w:t>
      </w:r>
      <w:r w:rsidRPr="00B87FD4">
        <w:rPr>
          <w:rFonts w:ascii="Times New Roman" w:hAnsi="Times New Roman" w:cs="Times New Roman"/>
          <w:spacing w:val="-1"/>
        </w:rPr>
        <w:t>come</w:t>
      </w:r>
      <w:r w:rsidRPr="00B87FD4">
        <w:rPr>
          <w:rFonts w:ascii="Times New Roman" w:hAnsi="Times New Roman" w:cs="Times New Roman"/>
          <w:spacing w:val="12"/>
        </w:rPr>
        <w:t xml:space="preserve"> </w:t>
      </w:r>
      <w:r w:rsidRPr="00B87FD4">
        <w:rPr>
          <w:rFonts w:ascii="Times New Roman" w:hAnsi="Times New Roman" w:cs="Times New Roman"/>
          <w:spacing w:val="-1"/>
        </w:rPr>
        <w:t>definita</w:t>
      </w:r>
      <w:r w:rsidRPr="00B87FD4">
        <w:rPr>
          <w:rFonts w:ascii="Times New Roman" w:hAnsi="Times New Roman" w:cs="Times New Roman"/>
          <w:spacing w:val="12"/>
        </w:rPr>
        <w:t xml:space="preserve"> </w:t>
      </w:r>
      <w:r w:rsidRPr="00B87FD4">
        <w:rPr>
          <w:rFonts w:ascii="Times New Roman" w:hAnsi="Times New Roman" w:cs="Times New Roman"/>
          <w:spacing w:val="-1"/>
        </w:rPr>
        <w:t>dall’art.</w:t>
      </w:r>
      <w:r w:rsidRPr="00B87FD4">
        <w:rPr>
          <w:rFonts w:ascii="Times New Roman" w:hAnsi="Times New Roman" w:cs="Times New Roman"/>
          <w:spacing w:val="11"/>
        </w:rPr>
        <w:t xml:space="preserve"> </w:t>
      </w:r>
      <w:r w:rsidRPr="00B87FD4">
        <w:rPr>
          <w:rFonts w:ascii="Times New Roman" w:hAnsi="Times New Roman" w:cs="Times New Roman"/>
          <w:spacing w:val="-1"/>
        </w:rPr>
        <w:t>93</w:t>
      </w:r>
      <w:r w:rsidRPr="00B87FD4">
        <w:rPr>
          <w:rFonts w:ascii="Times New Roman" w:hAnsi="Times New Roman" w:cs="Times New Roman"/>
          <w:spacing w:val="11"/>
        </w:rPr>
        <w:t xml:space="preserve"> </w:t>
      </w:r>
      <w:r w:rsidRPr="00B87FD4">
        <w:rPr>
          <w:rFonts w:ascii="Times New Roman" w:hAnsi="Times New Roman" w:cs="Times New Roman"/>
        </w:rPr>
        <w:t>del</w:t>
      </w:r>
      <w:r w:rsidRPr="00B87FD4">
        <w:rPr>
          <w:rFonts w:ascii="Times New Roman" w:hAnsi="Times New Roman" w:cs="Times New Roman"/>
          <w:spacing w:val="12"/>
        </w:rPr>
        <w:t xml:space="preserve"> </w:t>
      </w:r>
      <w:r w:rsidRPr="00B87FD4">
        <w:rPr>
          <w:rFonts w:ascii="Times New Roman" w:hAnsi="Times New Roman" w:cs="Times New Roman"/>
          <w:spacing w:val="-1"/>
        </w:rPr>
        <w:t>D.lgs.</w:t>
      </w:r>
      <w:r w:rsidRPr="00B87FD4">
        <w:rPr>
          <w:rFonts w:ascii="Times New Roman" w:hAnsi="Times New Roman" w:cs="Times New Roman"/>
          <w:spacing w:val="11"/>
        </w:rPr>
        <w:t xml:space="preserve"> </w:t>
      </w:r>
      <w:r w:rsidRPr="00B87FD4">
        <w:rPr>
          <w:rFonts w:ascii="Times New Roman" w:hAnsi="Times New Roman" w:cs="Times New Roman"/>
          <w:spacing w:val="-1"/>
        </w:rPr>
        <w:t>18</w:t>
      </w:r>
      <w:r w:rsidRPr="00B87FD4">
        <w:rPr>
          <w:rFonts w:ascii="Times New Roman" w:hAnsi="Times New Roman" w:cs="Times New Roman"/>
          <w:spacing w:val="12"/>
        </w:rPr>
        <w:t xml:space="preserve"> </w:t>
      </w:r>
      <w:r w:rsidRPr="00B87FD4">
        <w:rPr>
          <w:rFonts w:ascii="Times New Roman" w:hAnsi="Times New Roman" w:cs="Times New Roman"/>
          <w:spacing w:val="-1"/>
        </w:rPr>
        <w:t>aprile</w:t>
      </w:r>
      <w:r w:rsidRPr="00B87FD4">
        <w:rPr>
          <w:rFonts w:ascii="Times New Roman" w:hAnsi="Times New Roman" w:cs="Times New Roman"/>
          <w:spacing w:val="12"/>
        </w:rPr>
        <w:t xml:space="preserve"> </w:t>
      </w:r>
      <w:r w:rsidRPr="00B87FD4">
        <w:rPr>
          <w:rFonts w:ascii="Times New Roman" w:hAnsi="Times New Roman" w:cs="Times New Roman"/>
          <w:spacing w:val="-1"/>
        </w:rPr>
        <w:t>2016,</w:t>
      </w:r>
      <w:r w:rsidRPr="00B87FD4">
        <w:rPr>
          <w:rFonts w:ascii="Times New Roman" w:hAnsi="Times New Roman" w:cs="Times New Roman"/>
          <w:spacing w:val="12"/>
        </w:rPr>
        <w:t xml:space="preserve"> </w:t>
      </w:r>
      <w:r w:rsidRPr="00B87FD4">
        <w:rPr>
          <w:rFonts w:ascii="Times New Roman" w:hAnsi="Times New Roman" w:cs="Times New Roman"/>
          <w:spacing w:val="-1"/>
        </w:rPr>
        <w:t>n.50,</w:t>
      </w:r>
      <w:r w:rsidRPr="00B87FD4">
        <w:rPr>
          <w:rFonts w:ascii="Times New Roman" w:hAnsi="Times New Roman" w:cs="Times New Roman"/>
          <w:spacing w:val="11"/>
        </w:rPr>
        <w:t xml:space="preserve"> </w:t>
      </w:r>
      <w:r w:rsidRPr="00B87FD4">
        <w:rPr>
          <w:rFonts w:ascii="Times New Roman" w:hAnsi="Times New Roman" w:cs="Times New Roman"/>
        </w:rPr>
        <w:t>pari</w:t>
      </w:r>
      <w:r w:rsidRPr="00B87FD4">
        <w:rPr>
          <w:rFonts w:ascii="Times New Roman" w:hAnsi="Times New Roman" w:cs="Times New Roman"/>
          <w:spacing w:val="77"/>
          <w:w w:val="99"/>
        </w:rPr>
        <w:t xml:space="preserve"> </w:t>
      </w:r>
      <w:r w:rsidRPr="00B87FD4">
        <w:rPr>
          <w:rFonts w:ascii="Times New Roman" w:hAnsi="Times New Roman" w:cs="Times New Roman"/>
        </w:rPr>
        <w:t>al</w:t>
      </w:r>
      <w:r w:rsidRPr="00B87FD4">
        <w:rPr>
          <w:rFonts w:ascii="Times New Roman" w:hAnsi="Times New Roman" w:cs="Times New Roman"/>
          <w:spacing w:val="-7"/>
        </w:rPr>
        <w:t xml:space="preserve"> </w:t>
      </w:r>
      <w:r w:rsidRPr="00B87FD4">
        <w:rPr>
          <w:rFonts w:ascii="Times New Roman" w:hAnsi="Times New Roman" w:cs="Times New Roman"/>
        </w:rPr>
        <w:t>2%</w:t>
      </w:r>
      <w:r w:rsidRPr="00B87FD4">
        <w:rPr>
          <w:rFonts w:ascii="Times New Roman" w:hAnsi="Times New Roman" w:cs="Times New Roman"/>
          <w:spacing w:val="-6"/>
        </w:rPr>
        <w:t xml:space="preserve"> </w:t>
      </w:r>
      <w:r w:rsidRPr="00B87FD4">
        <w:rPr>
          <w:rFonts w:ascii="Times New Roman" w:hAnsi="Times New Roman" w:cs="Times New Roman"/>
        </w:rPr>
        <w:t>del</w:t>
      </w:r>
      <w:r w:rsidRPr="00B87FD4">
        <w:rPr>
          <w:rFonts w:ascii="Times New Roman" w:hAnsi="Times New Roman" w:cs="Times New Roman"/>
          <w:spacing w:val="-5"/>
        </w:rPr>
        <w:t xml:space="preserve"> </w:t>
      </w:r>
      <w:r w:rsidRPr="00B87FD4">
        <w:rPr>
          <w:rFonts w:ascii="Times New Roman" w:hAnsi="Times New Roman" w:cs="Times New Roman"/>
        </w:rPr>
        <w:t>prezzo</w:t>
      </w:r>
      <w:r w:rsidRPr="00B87FD4">
        <w:rPr>
          <w:rFonts w:ascii="Times New Roman" w:hAnsi="Times New Roman" w:cs="Times New Roman"/>
          <w:spacing w:val="-6"/>
        </w:rPr>
        <w:t xml:space="preserve"> </w:t>
      </w:r>
      <w:r w:rsidRPr="00B87FD4">
        <w:rPr>
          <w:rFonts w:ascii="Times New Roman" w:hAnsi="Times New Roman" w:cs="Times New Roman"/>
        </w:rPr>
        <w:t>base</w:t>
      </w:r>
      <w:r w:rsidRPr="00B87FD4">
        <w:rPr>
          <w:rFonts w:ascii="Times New Roman" w:hAnsi="Times New Roman" w:cs="Times New Roman"/>
          <w:spacing w:val="-5"/>
        </w:rPr>
        <w:t xml:space="preserve"> </w:t>
      </w:r>
      <w:r w:rsidRPr="00B87FD4">
        <w:rPr>
          <w:rFonts w:ascii="Times New Roman" w:hAnsi="Times New Roman" w:cs="Times New Roman"/>
        </w:rPr>
        <w:t>indicato</w:t>
      </w:r>
      <w:r w:rsidRPr="00B87FD4">
        <w:rPr>
          <w:rFonts w:ascii="Times New Roman" w:hAnsi="Times New Roman" w:cs="Times New Roman"/>
          <w:spacing w:val="-7"/>
        </w:rPr>
        <w:t xml:space="preserve"> </w:t>
      </w:r>
      <w:r w:rsidRPr="00B87FD4">
        <w:rPr>
          <w:rFonts w:ascii="Times New Roman" w:hAnsi="Times New Roman" w:cs="Times New Roman"/>
        </w:rPr>
        <w:t>nel</w:t>
      </w:r>
      <w:r w:rsidRPr="00B87FD4">
        <w:rPr>
          <w:rFonts w:ascii="Times New Roman" w:hAnsi="Times New Roman" w:cs="Times New Roman"/>
          <w:spacing w:val="-6"/>
        </w:rPr>
        <w:t xml:space="preserve"> </w:t>
      </w:r>
      <w:r w:rsidRPr="00B87FD4">
        <w:rPr>
          <w:rFonts w:ascii="Times New Roman" w:hAnsi="Times New Roman" w:cs="Times New Roman"/>
        </w:rPr>
        <w:t>bando</w:t>
      </w:r>
      <w:r w:rsidRPr="00B87FD4">
        <w:rPr>
          <w:rFonts w:ascii="Times New Roman" w:hAnsi="Times New Roman" w:cs="Times New Roman"/>
          <w:spacing w:val="-7"/>
        </w:rPr>
        <w:t xml:space="preserve"> </w:t>
      </w:r>
      <w:r w:rsidRPr="00B87FD4">
        <w:rPr>
          <w:rFonts w:ascii="Times New Roman" w:hAnsi="Times New Roman" w:cs="Times New Roman"/>
        </w:rPr>
        <w:t>costituita,</w:t>
      </w:r>
      <w:r w:rsidRPr="00B87FD4">
        <w:rPr>
          <w:rFonts w:ascii="Times New Roman" w:hAnsi="Times New Roman" w:cs="Times New Roman"/>
          <w:spacing w:val="-6"/>
        </w:rPr>
        <w:t xml:space="preserve"> </w:t>
      </w:r>
      <w:r w:rsidRPr="00B87FD4">
        <w:rPr>
          <w:rFonts w:ascii="Times New Roman" w:hAnsi="Times New Roman" w:cs="Times New Roman"/>
        </w:rPr>
        <w:t>a</w:t>
      </w:r>
      <w:r w:rsidRPr="00B87FD4">
        <w:rPr>
          <w:rFonts w:ascii="Times New Roman" w:hAnsi="Times New Roman" w:cs="Times New Roman"/>
          <w:spacing w:val="-6"/>
        </w:rPr>
        <w:t xml:space="preserve"> </w:t>
      </w:r>
      <w:r w:rsidRPr="00B87FD4">
        <w:rPr>
          <w:rFonts w:ascii="Times New Roman" w:hAnsi="Times New Roman" w:cs="Times New Roman"/>
        </w:rPr>
        <w:t>scelta</w:t>
      </w:r>
      <w:r w:rsidRPr="00B87FD4">
        <w:rPr>
          <w:rFonts w:ascii="Times New Roman" w:hAnsi="Times New Roman" w:cs="Times New Roman"/>
          <w:spacing w:val="-6"/>
        </w:rPr>
        <w:t xml:space="preserve"> </w:t>
      </w:r>
      <w:r w:rsidRPr="00B87FD4">
        <w:rPr>
          <w:rFonts w:ascii="Times New Roman" w:hAnsi="Times New Roman" w:cs="Times New Roman"/>
        </w:rPr>
        <w:t>del</w:t>
      </w:r>
      <w:r w:rsidRPr="00B87FD4">
        <w:rPr>
          <w:rFonts w:ascii="Times New Roman" w:hAnsi="Times New Roman" w:cs="Times New Roman"/>
          <w:spacing w:val="-6"/>
        </w:rPr>
        <w:t xml:space="preserve"> </w:t>
      </w:r>
      <w:r w:rsidRPr="00B87FD4">
        <w:rPr>
          <w:rFonts w:ascii="Times New Roman" w:hAnsi="Times New Roman" w:cs="Times New Roman"/>
          <w:spacing w:val="-1"/>
        </w:rPr>
        <w:t>concorrente:</w:t>
      </w:r>
    </w:p>
    <w:p w:rsidR="00613AD7" w:rsidRPr="00B87FD4" w:rsidRDefault="00613AD7" w:rsidP="00D11FBB">
      <w:pPr>
        <w:pStyle w:val="Corpodeltesto"/>
        <w:kinsoku w:val="0"/>
        <w:overflowPunct w:val="0"/>
        <w:spacing w:before="22"/>
        <w:ind w:left="119" w:right="103"/>
        <w:jc w:val="both"/>
        <w:rPr>
          <w:rFonts w:ascii="Times New Roman" w:hAnsi="Times New Roman" w:cs="Times New Roman"/>
        </w:rPr>
      </w:pPr>
      <w:r w:rsidRPr="00B87FD4">
        <w:rPr>
          <w:rFonts w:ascii="Times New Roman" w:hAnsi="Times New Roman" w:cs="Times New Roman"/>
          <w:spacing w:val="-1"/>
        </w:rPr>
        <w:t>a)</w:t>
      </w:r>
      <w:r w:rsidRPr="00B87FD4">
        <w:rPr>
          <w:rFonts w:ascii="Times New Roman" w:hAnsi="Times New Roman" w:cs="Times New Roman"/>
          <w:spacing w:val="17"/>
        </w:rPr>
        <w:t xml:space="preserve"> </w:t>
      </w:r>
      <w:r w:rsidRPr="00B87FD4">
        <w:rPr>
          <w:rFonts w:ascii="Times New Roman" w:hAnsi="Times New Roman" w:cs="Times New Roman"/>
          <w:b/>
          <w:bCs/>
        </w:rPr>
        <w:t>in</w:t>
      </w:r>
      <w:r w:rsidRPr="00B87FD4">
        <w:rPr>
          <w:rFonts w:ascii="Times New Roman" w:hAnsi="Times New Roman" w:cs="Times New Roman"/>
          <w:b/>
          <w:bCs/>
          <w:spacing w:val="17"/>
        </w:rPr>
        <w:t xml:space="preserve"> </w:t>
      </w:r>
      <w:r w:rsidRPr="00B87FD4">
        <w:rPr>
          <w:rFonts w:ascii="Times New Roman" w:hAnsi="Times New Roman" w:cs="Times New Roman"/>
          <w:b/>
          <w:bCs/>
        </w:rPr>
        <w:t>titoli</w:t>
      </w:r>
      <w:r w:rsidRPr="00B87FD4">
        <w:rPr>
          <w:rFonts w:ascii="Times New Roman" w:hAnsi="Times New Roman" w:cs="Times New Roman"/>
          <w:b/>
          <w:bCs/>
          <w:spacing w:val="19"/>
        </w:rPr>
        <w:t xml:space="preserve"> </w:t>
      </w:r>
      <w:r w:rsidRPr="00B87FD4">
        <w:rPr>
          <w:rFonts w:ascii="Times New Roman" w:hAnsi="Times New Roman" w:cs="Times New Roman"/>
          <w:b/>
          <w:bCs/>
        </w:rPr>
        <w:t>del</w:t>
      </w:r>
      <w:r w:rsidRPr="00B87FD4">
        <w:rPr>
          <w:rFonts w:ascii="Times New Roman" w:hAnsi="Times New Roman" w:cs="Times New Roman"/>
          <w:b/>
          <w:bCs/>
          <w:spacing w:val="17"/>
        </w:rPr>
        <w:t xml:space="preserve"> </w:t>
      </w:r>
      <w:r w:rsidRPr="00B87FD4">
        <w:rPr>
          <w:rFonts w:ascii="Times New Roman" w:hAnsi="Times New Roman" w:cs="Times New Roman"/>
          <w:b/>
          <w:bCs/>
        </w:rPr>
        <w:t>debito</w:t>
      </w:r>
      <w:r w:rsidRPr="00B87FD4">
        <w:rPr>
          <w:rFonts w:ascii="Times New Roman" w:hAnsi="Times New Roman" w:cs="Times New Roman"/>
          <w:b/>
          <w:bCs/>
          <w:spacing w:val="16"/>
        </w:rPr>
        <w:t xml:space="preserve"> </w:t>
      </w:r>
      <w:r w:rsidRPr="00B87FD4">
        <w:rPr>
          <w:rFonts w:ascii="Times New Roman" w:hAnsi="Times New Roman" w:cs="Times New Roman"/>
          <w:b/>
          <w:bCs/>
        </w:rPr>
        <w:t>pubblico</w:t>
      </w:r>
      <w:r w:rsidRPr="00B87FD4">
        <w:rPr>
          <w:rFonts w:ascii="Times New Roman" w:hAnsi="Times New Roman" w:cs="Times New Roman"/>
          <w:b/>
          <w:bCs/>
          <w:spacing w:val="17"/>
        </w:rPr>
        <w:t xml:space="preserve"> </w:t>
      </w:r>
      <w:r w:rsidRPr="00B87FD4">
        <w:rPr>
          <w:rFonts w:ascii="Times New Roman" w:hAnsi="Times New Roman" w:cs="Times New Roman"/>
          <w:b/>
          <w:bCs/>
        </w:rPr>
        <w:t>garantiti</w:t>
      </w:r>
      <w:r w:rsidRPr="00B87FD4">
        <w:rPr>
          <w:rFonts w:ascii="Times New Roman" w:hAnsi="Times New Roman" w:cs="Times New Roman"/>
          <w:b/>
          <w:bCs/>
          <w:spacing w:val="17"/>
        </w:rPr>
        <w:t xml:space="preserve"> </w:t>
      </w:r>
      <w:r w:rsidRPr="00B87FD4">
        <w:rPr>
          <w:rFonts w:ascii="Times New Roman" w:hAnsi="Times New Roman" w:cs="Times New Roman"/>
          <w:b/>
          <w:bCs/>
        </w:rPr>
        <w:t>dallo</w:t>
      </w:r>
      <w:r w:rsidRPr="00B87FD4">
        <w:rPr>
          <w:rFonts w:ascii="Times New Roman" w:hAnsi="Times New Roman" w:cs="Times New Roman"/>
          <w:b/>
          <w:bCs/>
          <w:spacing w:val="17"/>
        </w:rPr>
        <w:t xml:space="preserve"> </w:t>
      </w:r>
      <w:r w:rsidRPr="00B87FD4">
        <w:rPr>
          <w:rFonts w:ascii="Times New Roman" w:hAnsi="Times New Roman" w:cs="Times New Roman"/>
          <w:b/>
          <w:bCs/>
        </w:rPr>
        <w:t>Stato</w:t>
      </w:r>
      <w:r w:rsidRPr="00B87FD4">
        <w:rPr>
          <w:rFonts w:ascii="Times New Roman" w:hAnsi="Times New Roman" w:cs="Times New Roman"/>
          <w:b/>
          <w:bCs/>
          <w:spacing w:val="14"/>
        </w:rPr>
        <w:t xml:space="preserve"> </w:t>
      </w:r>
      <w:r w:rsidRPr="00B87FD4">
        <w:rPr>
          <w:rFonts w:ascii="Times New Roman" w:hAnsi="Times New Roman" w:cs="Times New Roman"/>
          <w:spacing w:val="-1"/>
        </w:rPr>
        <w:t>depositati</w:t>
      </w:r>
      <w:r w:rsidRPr="00B87FD4">
        <w:rPr>
          <w:rFonts w:ascii="Times New Roman" w:hAnsi="Times New Roman" w:cs="Times New Roman"/>
          <w:spacing w:val="17"/>
        </w:rPr>
        <w:t xml:space="preserve"> </w:t>
      </w:r>
      <w:r w:rsidRPr="00B87FD4">
        <w:rPr>
          <w:rFonts w:ascii="Times New Roman" w:hAnsi="Times New Roman" w:cs="Times New Roman"/>
        </w:rPr>
        <w:t>presso</w:t>
      </w:r>
      <w:r w:rsidRPr="00B87FD4">
        <w:rPr>
          <w:rFonts w:ascii="Times New Roman" w:hAnsi="Times New Roman" w:cs="Times New Roman"/>
          <w:spacing w:val="18"/>
        </w:rPr>
        <w:t xml:space="preserve"> </w:t>
      </w:r>
      <w:r w:rsidRPr="00B87FD4">
        <w:rPr>
          <w:rFonts w:ascii="Times New Roman" w:hAnsi="Times New Roman" w:cs="Times New Roman"/>
          <w:spacing w:val="-1"/>
        </w:rPr>
        <w:t>una</w:t>
      </w:r>
      <w:r w:rsidRPr="00B87FD4">
        <w:rPr>
          <w:rFonts w:ascii="Times New Roman" w:hAnsi="Times New Roman" w:cs="Times New Roman"/>
          <w:spacing w:val="17"/>
        </w:rPr>
        <w:t xml:space="preserve"> </w:t>
      </w:r>
      <w:r w:rsidRPr="00B87FD4">
        <w:rPr>
          <w:rFonts w:ascii="Times New Roman" w:hAnsi="Times New Roman" w:cs="Times New Roman"/>
        </w:rPr>
        <w:t>sezione</w:t>
      </w:r>
      <w:r w:rsidRPr="00B87FD4">
        <w:rPr>
          <w:rFonts w:ascii="Times New Roman" w:hAnsi="Times New Roman" w:cs="Times New Roman"/>
          <w:spacing w:val="18"/>
        </w:rPr>
        <w:t xml:space="preserve"> </w:t>
      </w:r>
      <w:r w:rsidRPr="00B87FD4">
        <w:rPr>
          <w:rFonts w:ascii="Times New Roman" w:hAnsi="Times New Roman" w:cs="Times New Roman"/>
        </w:rPr>
        <w:t>di</w:t>
      </w:r>
      <w:r w:rsidRPr="00B87FD4">
        <w:rPr>
          <w:rFonts w:ascii="Times New Roman" w:hAnsi="Times New Roman" w:cs="Times New Roman"/>
          <w:spacing w:val="30"/>
          <w:w w:val="99"/>
        </w:rPr>
        <w:t xml:space="preserve"> </w:t>
      </w:r>
      <w:r w:rsidRPr="00B87FD4">
        <w:rPr>
          <w:rFonts w:ascii="Times New Roman" w:hAnsi="Times New Roman" w:cs="Times New Roman"/>
        </w:rPr>
        <w:t>tesoreria</w:t>
      </w:r>
      <w:r w:rsidRPr="00B87FD4">
        <w:rPr>
          <w:rFonts w:ascii="Times New Roman" w:hAnsi="Times New Roman" w:cs="Times New Roman"/>
          <w:spacing w:val="42"/>
        </w:rPr>
        <w:t xml:space="preserve"> </w:t>
      </w:r>
      <w:r w:rsidRPr="00B87FD4">
        <w:rPr>
          <w:rFonts w:ascii="Times New Roman" w:hAnsi="Times New Roman" w:cs="Times New Roman"/>
          <w:spacing w:val="-1"/>
        </w:rPr>
        <w:t>provinciale</w:t>
      </w:r>
      <w:r w:rsidRPr="00B87FD4">
        <w:rPr>
          <w:rFonts w:ascii="Times New Roman" w:hAnsi="Times New Roman" w:cs="Times New Roman"/>
          <w:spacing w:val="44"/>
        </w:rPr>
        <w:t xml:space="preserve"> </w:t>
      </w:r>
      <w:r w:rsidRPr="00B87FD4">
        <w:rPr>
          <w:rFonts w:ascii="Times New Roman" w:hAnsi="Times New Roman" w:cs="Times New Roman"/>
        </w:rPr>
        <w:t>o</w:t>
      </w:r>
      <w:r w:rsidRPr="00B87FD4">
        <w:rPr>
          <w:rFonts w:ascii="Times New Roman" w:hAnsi="Times New Roman" w:cs="Times New Roman"/>
          <w:spacing w:val="44"/>
        </w:rPr>
        <w:t xml:space="preserve"> </w:t>
      </w:r>
      <w:r w:rsidRPr="00B87FD4">
        <w:rPr>
          <w:rFonts w:ascii="Times New Roman" w:hAnsi="Times New Roman" w:cs="Times New Roman"/>
          <w:spacing w:val="-1"/>
        </w:rPr>
        <w:t>presso</w:t>
      </w:r>
      <w:r w:rsidRPr="00B87FD4">
        <w:rPr>
          <w:rFonts w:ascii="Times New Roman" w:hAnsi="Times New Roman" w:cs="Times New Roman"/>
          <w:spacing w:val="42"/>
        </w:rPr>
        <w:t xml:space="preserve"> </w:t>
      </w:r>
      <w:r w:rsidRPr="00B87FD4">
        <w:rPr>
          <w:rFonts w:ascii="Times New Roman" w:hAnsi="Times New Roman" w:cs="Times New Roman"/>
        </w:rPr>
        <w:t>le</w:t>
      </w:r>
      <w:r w:rsidRPr="00B87FD4">
        <w:rPr>
          <w:rFonts w:ascii="Times New Roman" w:hAnsi="Times New Roman" w:cs="Times New Roman"/>
          <w:spacing w:val="43"/>
        </w:rPr>
        <w:t xml:space="preserve"> </w:t>
      </w:r>
      <w:r w:rsidRPr="00B87FD4">
        <w:rPr>
          <w:rFonts w:ascii="Times New Roman" w:hAnsi="Times New Roman" w:cs="Times New Roman"/>
        </w:rPr>
        <w:t>aziende</w:t>
      </w:r>
      <w:r w:rsidRPr="00B87FD4">
        <w:rPr>
          <w:rFonts w:ascii="Times New Roman" w:hAnsi="Times New Roman" w:cs="Times New Roman"/>
          <w:spacing w:val="45"/>
        </w:rPr>
        <w:t xml:space="preserve"> </w:t>
      </w:r>
      <w:r w:rsidRPr="00B87FD4">
        <w:rPr>
          <w:rFonts w:ascii="Times New Roman" w:hAnsi="Times New Roman" w:cs="Times New Roman"/>
          <w:spacing w:val="-1"/>
        </w:rPr>
        <w:t>autorizzate,</w:t>
      </w:r>
      <w:r w:rsidRPr="00B87FD4">
        <w:rPr>
          <w:rFonts w:ascii="Times New Roman" w:hAnsi="Times New Roman" w:cs="Times New Roman"/>
          <w:spacing w:val="42"/>
        </w:rPr>
        <w:t xml:space="preserve"> </w:t>
      </w:r>
      <w:r w:rsidRPr="00B87FD4">
        <w:rPr>
          <w:rFonts w:ascii="Times New Roman" w:hAnsi="Times New Roman" w:cs="Times New Roman"/>
        </w:rPr>
        <w:t>a</w:t>
      </w:r>
      <w:r w:rsidRPr="00B87FD4">
        <w:rPr>
          <w:rFonts w:ascii="Times New Roman" w:hAnsi="Times New Roman" w:cs="Times New Roman"/>
          <w:spacing w:val="43"/>
        </w:rPr>
        <w:t xml:space="preserve"> </w:t>
      </w:r>
      <w:r w:rsidRPr="00B87FD4">
        <w:rPr>
          <w:rFonts w:ascii="Times New Roman" w:hAnsi="Times New Roman" w:cs="Times New Roman"/>
          <w:spacing w:val="-1"/>
        </w:rPr>
        <w:t>titolo</w:t>
      </w:r>
      <w:r w:rsidRPr="00B87FD4">
        <w:rPr>
          <w:rFonts w:ascii="Times New Roman" w:hAnsi="Times New Roman" w:cs="Times New Roman"/>
          <w:spacing w:val="44"/>
        </w:rPr>
        <w:t xml:space="preserve"> </w:t>
      </w:r>
      <w:r w:rsidRPr="00B87FD4">
        <w:rPr>
          <w:rFonts w:ascii="Times New Roman" w:hAnsi="Times New Roman" w:cs="Times New Roman"/>
          <w:spacing w:val="-1"/>
        </w:rPr>
        <w:t>di</w:t>
      </w:r>
      <w:r w:rsidRPr="00B87FD4">
        <w:rPr>
          <w:rFonts w:ascii="Times New Roman" w:hAnsi="Times New Roman" w:cs="Times New Roman"/>
          <w:spacing w:val="43"/>
        </w:rPr>
        <w:t xml:space="preserve"> </w:t>
      </w:r>
      <w:r w:rsidRPr="00B87FD4">
        <w:rPr>
          <w:rFonts w:ascii="Times New Roman" w:hAnsi="Times New Roman" w:cs="Times New Roman"/>
          <w:spacing w:val="-1"/>
        </w:rPr>
        <w:t>pegno,</w:t>
      </w:r>
      <w:r w:rsidRPr="00B87FD4">
        <w:rPr>
          <w:rFonts w:ascii="Times New Roman" w:hAnsi="Times New Roman" w:cs="Times New Roman"/>
          <w:spacing w:val="44"/>
        </w:rPr>
        <w:t xml:space="preserve"> </w:t>
      </w:r>
      <w:r w:rsidRPr="00B87FD4">
        <w:rPr>
          <w:rFonts w:ascii="Times New Roman" w:hAnsi="Times New Roman" w:cs="Times New Roman"/>
        </w:rPr>
        <w:t>a</w:t>
      </w:r>
      <w:r w:rsidRPr="00B87FD4">
        <w:rPr>
          <w:rFonts w:ascii="Times New Roman" w:hAnsi="Times New Roman" w:cs="Times New Roman"/>
          <w:spacing w:val="43"/>
        </w:rPr>
        <w:t xml:space="preserve"> </w:t>
      </w:r>
      <w:r w:rsidRPr="00B87FD4">
        <w:rPr>
          <w:rFonts w:ascii="Times New Roman" w:hAnsi="Times New Roman" w:cs="Times New Roman"/>
          <w:spacing w:val="-1"/>
        </w:rPr>
        <w:t>favore</w:t>
      </w:r>
      <w:r w:rsidRPr="00B87FD4">
        <w:rPr>
          <w:rFonts w:ascii="Times New Roman" w:hAnsi="Times New Roman" w:cs="Times New Roman"/>
          <w:spacing w:val="43"/>
        </w:rPr>
        <w:t xml:space="preserve"> </w:t>
      </w:r>
      <w:r w:rsidRPr="00B87FD4">
        <w:rPr>
          <w:rFonts w:ascii="Times New Roman" w:hAnsi="Times New Roman" w:cs="Times New Roman"/>
        </w:rPr>
        <w:t>della</w:t>
      </w:r>
      <w:r w:rsidRPr="00B87FD4">
        <w:rPr>
          <w:rFonts w:ascii="Times New Roman" w:hAnsi="Times New Roman" w:cs="Times New Roman"/>
          <w:spacing w:val="63"/>
          <w:w w:val="99"/>
        </w:rPr>
        <w:t xml:space="preserve"> </w:t>
      </w:r>
      <w:r w:rsidRPr="00B87FD4">
        <w:rPr>
          <w:rFonts w:ascii="Times New Roman" w:hAnsi="Times New Roman" w:cs="Times New Roman"/>
        </w:rPr>
        <w:t>stazione</w:t>
      </w:r>
      <w:r w:rsidRPr="00B87FD4">
        <w:rPr>
          <w:rFonts w:ascii="Times New Roman" w:hAnsi="Times New Roman" w:cs="Times New Roman"/>
          <w:spacing w:val="-7"/>
        </w:rPr>
        <w:t xml:space="preserve"> </w:t>
      </w:r>
      <w:r w:rsidRPr="00B87FD4">
        <w:rPr>
          <w:rFonts w:ascii="Times New Roman" w:hAnsi="Times New Roman" w:cs="Times New Roman"/>
          <w:spacing w:val="-1"/>
        </w:rPr>
        <w:t>appaltante;</w:t>
      </w:r>
      <w:r w:rsidRPr="00B87FD4">
        <w:rPr>
          <w:rFonts w:ascii="Times New Roman" w:hAnsi="Times New Roman" w:cs="Times New Roman"/>
          <w:spacing w:val="-6"/>
        </w:rPr>
        <w:t xml:space="preserve"> </w:t>
      </w:r>
      <w:r w:rsidRPr="00B87FD4">
        <w:rPr>
          <w:rFonts w:ascii="Times New Roman" w:hAnsi="Times New Roman" w:cs="Times New Roman"/>
        </w:rPr>
        <w:t>il</w:t>
      </w:r>
      <w:r w:rsidRPr="00B87FD4">
        <w:rPr>
          <w:rFonts w:ascii="Times New Roman" w:hAnsi="Times New Roman" w:cs="Times New Roman"/>
          <w:spacing w:val="-7"/>
        </w:rPr>
        <w:t xml:space="preserve"> </w:t>
      </w:r>
      <w:r w:rsidRPr="00B87FD4">
        <w:rPr>
          <w:rFonts w:ascii="Times New Roman" w:hAnsi="Times New Roman" w:cs="Times New Roman"/>
        </w:rPr>
        <w:t>valore</w:t>
      </w:r>
      <w:r w:rsidRPr="00B87FD4">
        <w:rPr>
          <w:rFonts w:ascii="Times New Roman" w:hAnsi="Times New Roman" w:cs="Times New Roman"/>
          <w:spacing w:val="-5"/>
        </w:rPr>
        <w:t xml:space="preserve"> </w:t>
      </w:r>
      <w:r w:rsidRPr="00B87FD4">
        <w:rPr>
          <w:rFonts w:ascii="Times New Roman" w:hAnsi="Times New Roman" w:cs="Times New Roman"/>
        </w:rPr>
        <w:t>deve</w:t>
      </w:r>
      <w:r w:rsidRPr="00B87FD4">
        <w:rPr>
          <w:rFonts w:ascii="Times New Roman" w:hAnsi="Times New Roman" w:cs="Times New Roman"/>
          <w:spacing w:val="-6"/>
        </w:rPr>
        <w:t xml:space="preserve"> </w:t>
      </w:r>
      <w:r w:rsidRPr="00B87FD4">
        <w:rPr>
          <w:rFonts w:ascii="Times New Roman" w:hAnsi="Times New Roman" w:cs="Times New Roman"/>
        </w:rPr>
        <w:t>essere</w:t>
      </w:r>
      <w:r w:rsidRPr="00B87FD4">
        <w:rPr>
          <w:rFonts w:ascii="Times New Roman" w:hAnsi="Times New Roman" w:cs="Times New Roman"/>
          <w:spacing w:val="-7"/>
        </w:rPr>
        <w:t xml:space="preserve"> </w:t>
      </w:r>
      <w:r w:rsidRPr="00B87FD4">
        <w:rPr>
          <w:rFonts w:ascii="Times New Roman" w:hAnsi="Times New Roman" w:cs="Times New Roman"/>
        </w:rPr>
        <w:t>al</w:t>
      </w:r>
      <w:r w:rsidRPr="00B87FD4">
        <w:rPr>
          <w:rFonts w:ascii="Times New Roman" w:hAnsi="Times New Roman" w:cs="Times New Roman"/>
          <w:spacing w:val="-6"/>
        </w:rPr>
        <w:t xml:space="preserve"> </w:t>
      </w:r>
      <w:r w:rsidRPr="00B87FD4">
        <w:rPr>
          <w:rFonts w:ascii="Times New Roman" w:hAnsi="Times New Roman" w:cs="Times New Roman"/>
        </w:rPr>
        <w:t>corso</w:t>
      </w:r>
      <w:r w:rsidRPr="00B87FD4">
        <w:rPr>
          <w:rFonts w:ascii="Times New Roman" w:hAnsi="Times New Roman" w:cs="Times New Roman"/>
          <w:spacing w:val="-6"/>
        </w:rPr>
        <w:t xml:space="preserve"> </w:t>
      </w:r>
      <w:r w:rsidRPr="00B87FD4">
        <w:rPr>
          <w:rFonts w:ascii="Times New Roman" w:hAnsi="Times New Roman" w:cs="Times New Roman"/>
        </w:rPr>
        <w:t>del</w:t>
      </w:r>
      <w:r w:rsidRPr="00B87FD4">
        <w:rPr>
          <w:rFonts w:ascii="Times New Roman" w:hAnsi="Times New Roman" w:cs="Times New Roman"/>
          <w:spacing w:val="-6"/>
        </w:rPr>
        <w:t xml:space="preserve"> </w:t>
      </w:r>
      <w:r w:rsidRPr="00B87FD4">
        <w:rPr>
          <w:rFonts w:ascii="Times New Roman" w:hAnsi="Times New Roman" w:cs="Times New Roman"/>
        </w:rPr>
        <w:t>giorno</w:t>
      </w:r>
      <w:r w:rsidRPr="00B87FD4">
        <w:rPr>
          <w:rFonts w:ascii="Times New Roman" w:hAnsi="Times New Roman" w:cs="Times New Roman"/>
          <w:spacing w:val="-7"/>
        </w:rPr>
        <w:t xml:space="preserve"> </w:t>
      </w:r>
      <w:r w:rsidRPr="00B87FD4">
        <w:rPr>
          <w:rFonts w:ascii="Times New Roman" w:hAnsi="Times New Roman" w:cs="Times New Roman"/>
        </w:rPr>
        <w:t>del</w:t>
      </w:r>
      <w:r w:rsidRPr="00B87FD4">
        <w:rPr>
          <w:rFonts w:ascii="Times New Roman" w:hAnsi="Times New Roman" w:cs="Times New Roman"/>
          <w:spacing w:val="-6"/>
        </w:rPr>
        <w:t xml:space="preserve"> </w:t>
      </w:r>
      <w:r w:rsidRPr="00B87FD4">
        <w:rPr>
          <w:rFonts w:ascii="Times New Roman" w:hAnsi="Times New Roman" w:cs="Times New Roman"/>
        </w:rPr>
        <w:t>deposito;</w:t>
      </w:r>
    </w:p>
    <w:p w:rsidR="00613AD7" w:rsidRPr="00B87FD4" w:rsidRDefault="00613AD7" w:rsidP="00B87FD4">
      <w:pPr>
        <w:pStyle w:val="Titolo2"/>
        <w:kinsoku w:val="0"/>
        <w:overflowPunct w:val="0"/>
        <w:spacing w:before="53"/>
        <w:ind w:left="120" w:right="101"/>
        <w:jc w:val="both"/>
      </w:pPr>
      <w:r w:rsidRPr="00EC5277">
        <w:t>b)</w:t>
      </w:r>
      <w:r w:rsidRPr="00EC5277">
        <w:rPr>
          <w:spacing w:val="47"/>
        </w:rPr>
        <w:t xml:space="preserve"> </w:t>
      </w:r>
      <w:r w:rsidRPr="00EC5277">
        <w:rPr>
          <w:b/>
          <w:bCs/>
        </w:rPr>
        <w:t>in</w:t>
      </w:r>
      <w:r w:rsidRPr="00EC5277">
        <w:rPr>
          <w:b/>
          <w:bCs/>
          <w:spacing w:val="47"/>
        </w:rPr>
        <w:t xml:space="preserve"> </w:t>
      </w:r>
      <w:r w:rsidRPr="00EC5277">
        <w:rPr>
          <w:b/>
          <w:bCs/>
          <w:spacing w:val="-1"/>
        </w:rPr>
        <w:t>contanti</w:t>
      </w:r>
      <w:r w:rsidRPr="00EC5277">
        <w:rPr>
          <w:spacing w:val="-1"/>
        </w:rPr>
        <w:t>,</w:t>
      </w:r>
      <w:r w:rsidRPr="00EC5277">
        <w:rPr>
          <w:spacing w:val="46"/>
        </w:rPr>
        <w:t xml:space="preserve"> </w:t>
      </w:r>
      <w:r w:rsidRPr="00EC5277">
        <w:t xml:space="preserve">con assegno circolare oppure versamento presso la tesoreria comunale presso la Banca Popolare del Frusinate agenzia di </w:t>
      </w:r>
      <w:proofErr w:type="spellStart"/>
      <w:r w:rsidRPr="00EC5277">
        <w:t>Ripi</w:t>
      </w:r>
      <w:proofErr w:type="spellEnd"/>
      <w:r w:rsidRPr="00EC5277">
        <w:t xml:space="preserve"> </w:t>
      </w:r>
      <w:proofErr w:type="spellStart"/>
      <w:r w:rsidRPr="00EC5277">
        <w:t>iban</w:t>
      </w:r>
      <w:proofErr w:type="spellEnd"/>
      <w:r w:rsidRPr="00EC5277">
        <w:t xml:space="preserve"> IT 25 Q 05297 74550 000010080307</w:t>
      </w:r>
    </w:p>
    <w:p w:rsidR="00613AD7" w:rsidRPr="00B87FD4" w:rsidRDefault="00613AD7" w:rsidP="00B87FD4">
      <w:pPr>
        <w:pStyle w:val="Corpodeltesto"/>
        <w:kinsoku w:val="0"/>
        <w:overflowPunct w:val="0"/>
        <w:spacing w:before="25"/>
        <w:ind w:left="119" w:right="103"/>
        <w:jc w:val="both"/>
        <w:rPr>
          <w:rFonts w:ascii="Times New Roman" w:hAnsi="Times New Roman" w:cs="Times New Roman"/>
        </w:rPr>
      </w:pPr>
      <w:r w:rsidRPr="00B87FD4">
        <w:rPr>
          <w:rFonts w:ascii="Times New Roman" w:hAnsi="Times New Roman" w:cs="Times New Roman"/>
          <w:spacing w:val="-1"/>
        </w:rPr>
        <w:t>c)</w:t>
      </w:r>
      <w:r w:rsidRPr="00B87FD4">
        <w:rPr>
          <w:rFonts w:ascii="Times New Roman" w:hAnsi="Times New Roman" w:cs="Times New Roman"/>
          <w:spacing w:val="47"/>
        </w:rPr>
        <w:t xml:space="preserve"> </w:t>
      </w:r>
      <w:r w:rsidRPr="00B87FD4">
        <w:rPr>
          <w:rFonts w:ascii="Times New Roman" w:hAnsi="Times New Roman" w:cs="Times New Roman"/>
          <w:spacing w:val="-1"/>
        </w:rPr>
        <w:t>da</w:t>
      </w:r>
      <w:r w:rsidRPr="00B87FD4">
        <w:rPr>
          <w:rFonts w:ascii="Times New Roman" w:hAnsi="Times New Roman" w:cs="Times New Roman"/>
          <w:spacing w:val="47"/>
        </w:rPr>
        <w:t xml:space="preserve"> </w:t>
      </w:r>
      <w:r w:rsidRPr="00B87FD4">
        <w:rPr>
          <w:rFonts w:ascii="Times New Roman" w:hAnsi="Times New Roman" w:cs="Times New Roman"/>
          <w:b/>
          <w:bCs/>
        </w:rPr>
        <w:t>fideiussione</w:t>
      </w:r>
      <w:r w:rsidRPr="00B87FD4">
        <w:rPr>
          <w:rFonts w:ascii="Times New Roman" w:hAnsi="Times New Roman" w:cs="Times New Roman"/>
          <w:b/>
          <w:bCs/>
          <w:spacing w:val="49"/>
        </w:rPr>
        <w:t xml:space="preserve"> </w:t>
      </w:r>
      <w:r w:rsidRPr="00B87FD4">
        <w:rPr>
          <w:rFonts w:ascii="Times New Roman" w:hAnsi="Times New Roman" w:cs="Times New Roman"/>
          <w:b/>
          <w:bCs/>
        </w:rPr>
        <w:t>bancaria</w:t>
      </w:r>
      <w:r w:rsidRPr="00B87FD4">
        <w:rPr>
          <w:rFonts w:ascii="Times New Roman" w:hAnsi="Times New Roman" w:cs="Times New Roman"/>
          <w:b/>
          <w:bCs/>
          <w:spacing w:val="48"/>
        </w:rPr>
        <w:t xml:space="preserve"> </w:t>
      </w:r>
      <w:r w:rsidRPr="00B87FD4">
        <w:rPr>
          <w:rFonts w:ascii="Times New Roman" w:hAnsi="Times New Roman" w:cs="Times New Roman"/>
          <w:b/>
          <w:bCs/>
        </w:rPr>
        <w:t>o</w:t>
      </w:r>
      <w:r w:rsidRPr="00B87FD4">
        <w:rPr>
          <w:rFonts w:ascii="Times New Roman" w:hAnsi="Times New Roman" w:cs="Times New Roman"/>
          <w:b/>
          <w:bCs/>
          <w:spacing w:val="47"/>
        </w:rPr>
        <w:t xml:space="preserve"> </w:t>
      </w:r>
      <w:r w:rsidRPr="00B87FD4">
        <w:rPr>
          <w:rFonts w:ascii="Times New Roman" w:hAnsi="Times New Roman" w:cs="Times New Roman"/>
          <w:b/>
          <w:bCs/>
        </w:rPr>
        <w:t>polizza</w:t>
      </w:r>
      <w:r w:rsidRPr="00B87FD4">
        <w:rPr>
          <w:rFonts w:ascii="Times New Roman" w:hAnsi="Times New Roman" w:cs="Times New Roman"/>
          <w:b/>
          <w:bCs/>
          <w:spacing w:val="48"/>
        </w:rPr>
        <w:t xml:space="preserve"> </w:t>
      </w:r>
      <w:r w:rsidRPr="00B87FD4">
        <w:rPr>
          <w:rFonts w:ascii="Times New Roman" w:hAnsi="Times New Roman" w:cs="Times New Roman"/>
          <w:b/>
          <w:bCs/>
        </w:rPr>
        <w:t>assicurativa</w:t>
      </w:r>
      <w:r w:rsidRPr="00B87FD4">
        <w:rPr>
          <w:rFonts w:ascii="Times New Roman" w:hAnsi="Times New Roman" w:cs="Times New Roman"/>
        </w:rPr>
        <w:t>,</w:t>
      </w:r>
      <w:r w:rsidRPr="00B87FD4">
        <w:rPr>
          <w:rFonts w:ascii="Times New Roman" w:hAnsi="Times New Roman" w:cs="Times New Roman"/>
          <w:spacing w:val="48"/>
        </w:rPr>
        <w:t xml:space="preserve"> </w:t>
      </w:r>
      <w:r w:rsidRPr="00B87FD4">
        <w:rPr>
          <w:rFonts w:ascii="Times New Roman" w:hAnsi="Times New Roman" w:cs="Times New Roman"/>
          <w:b/>
          <w:bCs/>
        </w:rPr>
        <w:t>o</w:t>
      </w:r>
      <w:r w:rsidRPr="00B87FD4">
        <w:rPr>
          <w:rFonts w:ascii="Times New Roman" w:hAnsi="Times New Roman" w:cs="Times New Roman"/>
          <w:b/>
          <w:bCs/>
          <w:spacing w:val="46"/>
        </w:rPr>
        <w:t xml:space="preserve"> </w:t>
      </w:r>
      <w:r w:rsidRPr="00B87FD4">
        <w:rPr>
          <w:rFonts w:ascii="Times New Roman" w:hAnsi="Times New Roman" w:cs="Times New Roman"/>
          <w:b/>
          <w:bCs/>
          <w:spacing w:val="-1"/>
        </w:rPr>
        <w:t>fideiussione</w:t>
      </w:r>
      <w:r w:rsidRPr="00B87FD4">
        <w:rPr>
          <w:rFonts w:ascii="Times New Roman" w:hAnsi="Times New Roman" w:cs="Times New Roman"/>
          <w:b/>
          <w:bCs/>
          <w:spacing w:val="48"/>
        </w:rPr>
        <w:t xml:space="preserve"> </w:t>
      </w:r>
      <w:r w:rsidRPr="00B87FD4">
        <w:rPr>
          <w:rFonts w:ascii="Times New Roman" w:hAnsi="Times New Roman" w:cs="Times New Roman"/>
          <w:b/>
          <w:bCs/>
          <w:spacing w:val="-1"/>
        </w:rPr>
        <w:t>rilasciata</w:t>
      </w:r>
      <w:r w:rsidRPr="00B87FD4">
        <w:rPr>
          <w:rFonts w:ascii="Times New Roman" w:hAnsi="Times New Roman" w:cs="Times New Roman"/>
          <w:b/>
          <w:bCs/>
          <w:spacing w:val="48"/>
        </w:rPr>
        <w:t xml:space="preserve"> </w:t>
      </w:r>
      <w:r w:rsidRPr="00B87FD4">
        <w:rPr>
          <w:rFonts w:ascii="Times New Roman" w:hAnsi="Times New Roman" w:cs="Times New Roman"/>
          <w:b/>
          <w:bCs/>
          <w:spacing w:val="-1"/>
        </w:rPr>
        <w:t>dagli</w:t>
      </w:r>
      <w:r w:rsidRPr="00B87FD4">
        <w:rPr>
          <w:rFonts w:ascii="Times New Roman" w:hAnsi="Times New Roman" w:cs="Times New Roman"/>
          <w:b/>
          <w:bCs/>
          <w:spacing w:val="30"/>
          <w:w w:val="99"/>
        </w:rPr>
        <w:t xml:space="preserve"> </w:t>
      </w:r>
      <w:r w:rsidRPr="00B87FD4">
        <w:rPr>
          <w:rFonts w:ascii="Times New Roman" w:hAnsi="Times New Roman" w:cs="Times New Roman"/>
          <w:b/>
          <w:bCs/>
          <w:spacing w:val="-1"/>
        </w:rPr>
        <w:t>intermediari</w:t>
      </w:r>
      <w:r w:rsidRPr="00B87FD4">
        <w:rPr>
          <w:rFonts w:ascii="Times New Roman" w:hAnsi="Times New Roman" w:cs="Times New Roman"/>
          <w:b/>
          <w:bCs/>
          <w:spacing w:val="-10"/>
        </w:rPr>
        <w:t xml:space="preserve"> </w:t>
      </w:r>
      <w:r w:rsidRPr="00B87FD4">
        <w:rPr>
          <w:rFonts w:ascii="Times New Roman" w:hAnsi="Times New Roman" w:cs="Times New Roman"/>
        </w:rPr>
        <w:t>iscritti</w:t>
      </w:r>
      <w:r w:rsidRPr="00B87FD4">
        <w:rPr>
          <w:rFonts w:ascii="Times New Roman" w:hAnsi="Times New Roman" w:cs="Times New Roman"/>
          <w:spacing w:val="-6"/>
        </w:rPr>
        <w:t xml:space="preserve"> </w:t>
      </w:r>
      <w:r w:rsidRPr="00B87FD4">
        <w:rPr>
          <w:rFonts w:ascii="Times New Roman" w:hAnsi="Times New Roman" w:cs="Times New Roman"/>
        </w:rPr>
        <w:t>nell'albo</w:t>
      </w:r>
      <w:r w:rsidRPr="00B87FD4">
        <w:rPr>
          <w:rFonts w:ascii="Times New Roman" w:hAnsi="Times New Roman" w:cs="Times New Roman"/>
          <w:spacing w:val="-6"/>
        </w:rPr>
        <w:t xml:space="preserve"> </w:t>
      </w:r>
      <w:r w:rsidRPr="00B87FD4">
        <w:rPr>
          <w:rFonts w:ascii="Times New Roman" w:hAnsi="Times New Roman" w:cs="Times New Roman"/>
        </w:rPr>
        <w:t>di</w:t>
      </w:r>
      <w:r w:rsidRPr="00B87FD4">
        <w:rPr>
          <w:rFonts w:ascii="Times New Roman" w:hAnsi="Times New Roman" w:cs="Times New Roman"/>
          <w:spacing w:val="-5"/>
        </w:rPr>
        <w:t xml:space="preserve"> </w:t>
      </w:r>
      <w:r w:rsidRPr="00B87FD4">
        <w:rPr>
          <w:rFonts w:ascii="Times New Roman" w:hAnsi="Times New Roman" w:cs="Times New Roman"/>
        </w:rPr>
        <w:t>cui</w:t>
      </w:r>
      <w:r w:rsidRPr="00B87FD4">
        <w:rPr>
          <w:rFonts w:ascii="Times New Roman" w:hAnsi="Times New Roman" w:cs="Times New Roman"/>
          <w:spacing w:val="-5"/>
        </w:rPr>
        <w:t xml:space="preserve"> </w:t>
      </w:r>
      <w:r w:rsidRPr="00B87FD4">
        <w:rPr>
          <w:rFonts w:ascii="Times New Roman" w:hAnsi="Times New Roman" w:cs="Times New Roman"/>
          <w:spacing w:val="-1"/>
        </w:rPr>
        <w:t>all'</w:t>
      </w:r>
      <w:r w:rsidRPr="00B87FD4">
        <w:rPr>
          <w:rFonts w:ascii="Times New Roman" w:hAnsi="Times New Roman" w:cs="Times New Roman"/>
          <w:i/>
          <w:iCs/>
          <w:spacing w:val="-1"/>
        </w:rPr>
        <w:t>articolo</w:t>
      </w:r>
      <w:r w:rsidRPr="00B87FD4">
        <w:rPr>
          <w:rFonts w:ascii="Times New Roman" w:hAnsi="Times New Roman" w:cs="Times New Roman"/>
          <w:i/>
          <w:iCs/>
          <w:spacing w:val="-5"/>
        </w:rPr>
        <w:t xml:space="preserve"> </w:t>
      </w:r>
      <w:r w:rsidRPr="00B87FD4">
        <w:rPr>
          <w:rFonts w:ascii="Times New Roman" w:hAnsi="Times New Roman" w:cs="Times New Roman"/>
          <w:i/>
          <w:iCs/>
          <w:spacing w:val="-1"/>
        </w:rPr>
        <w:t>106</w:t>
      </w:r>
      <w:r w:rsidRPr="00B87FD4">
        <w:rPr>
          <w:rFonts w:ascii="Times New Roman" w:hAnsi="Times New Roman" w:cs="Times New Roman"/>
          <w:i/>
          <w:iCs/>
          <w:spacing w:val="-5"/>
        </w:rPr>
        <w:t xml:space="preserve"> </w:t>
      </w:r>
      <w:r w:rsidRPr="00B87FD4">
        <w:rPr>
          <w:rFonts w:ascii="Times New Roman" w:hAnsi="Times New Roman" w:cs="Times New Roman"/>
          <w:i/>
          <w:iCs/>
        </w:rPr>
        <w:t>del</w:t>
      </w:r>
      <w:r w:rsidRPr="00B87FD4">
        <w:rPr>
          <w:rFonts w:ascii="Times New Roman" w:hAnsi="Times New Roman" w:cs="Times New Roman"/>
          <w:i/>
          <w:iCs/>
          <w:spacing w:val="-4"/>
        </w:rPr>
        <w:t xml:space="preserve"> </w:t>
      </w:r>
      <w:r w:rsidRPr="00B87FD4">
        <w:rPr>
          <w:rFonts w:ascii="Times New Roman" w:hAnsi="Times New Roman" w:cs="Times New Roman"/>
          <w:i/>
          <w:iCs/>
          <w:spacing w:val="-1"/>
        </w:rPr>
        <w:t>d.lgs.</w:t>
      </w:r>
      <w:r w:rsidRPr="00B87FD4">
        <w:rPr>
          <w:rFonts w:ascii="Times New Roman" w:hAnsi="Times New Roman" w:cs="Times New Roman"/>
          <w:i/>
          <w:iCs/>
          <w:spacing w:val="-4"/>
        </w:rPr>
        <w:t xml:space="preserve"> </w:t>
      </w:r>
      <w:r w:rsidRPr="00B87FD4">
        <w:rPr>
          <w:rFonts w:ascii="Times New Roman" w:hAnsi="Times New Roman" w:cs="Times New Roman"/>
          <w:i/>
          <w:iCs/>
        </w:rPr>
        <w:t>1</w:t>
      </w:r>
      <w:r w:rsidRPr="00B87FD4">
        <w:rPr>
          <w:rFonts w:ascii="Times New Roman" w:hAnsi="Times New Roman" w:cs="Times New Roman"/>
          <w:i/>
          <w:iCs/>
          <w:spacing w:val="-4"/>
        </w:rPr>
        <w:t xml:space="preserve"> </w:t>
      </w:r>
      <w:r w:rsidRPr="00B87FD4">
        <w:rPr>
          <w:rFonts w:ascii="Times New Roman" w:hAnsi="Times New Roman" w:cs="Times New Roman"/>
          <w:i/>
          <w:iCs/>
          <w:spacing w:val="-1"/>
        </w:rPr>
        <w:t>settembre</w:t>
      </w:r>
      <w:r w:rsidRPr="00B87FD4">
        <w:rPr>
          <w:rFonts w:ascii="Times New Roman" w:hAnsi="Times New Roman" w:cs="Times New Roman"/>
          <w:i/>
          <w:iCs/>
          <w:spacing w:val="-4"/>
        </w:rPr>
        <w:t xml:space="preserve"> </w:t>
      </w:r>
      <w:r w:rsidRPr="00B87FD4">
        <w:rPr>
          <w:rFonts w:ascii="Times New Roman" w:hAnsi="Times New Roman" w:cs="Times New Roman"/>
          <w:i/>
          <w:iCs/>
          <w:spacing w:val="-1"/>
        </w:rPr>
        <w:t>1993,</w:t>
      </w:r>
      <w:r w:rsidRPr="00B87FD4">
        <w:rPr>
          <w:rFonts w:ascii="Times New Roman" w:hAnsi="Times New Roman" w:cs="Times New Roman"/>
          <w:i/>
          <w:iCs/>
          <w:spacing w:val="-3"/>
        </w:rPr>
        <w:t xml:space="preserve"> </w:t>
      </w:r>
      <w:r w:rsidRPr="00B87FD4">
        <w:rPr>
          <w:rFonts w:ascii="Times New Roman" w:hAnsi="Times New Roman" w:cs="Times New Roman"/>
          <w:i/>
          <w:iCs/>
          <w:spacing w:val="-1"/>
        </w:rPr>
        <w:t>n.385</w:t>
      </w:r>
      <w:r w:rsidRPr="00B87FD4">
        <w:rPr>
          <w:rFonts w:ascii="Times New Roman" w:hAnsi="Times New Roman" w:cs="Times New Roman"/>
          <w:i/>
          <w:iCs/>
          <w:spacing w:val="-6"/>
        </w:rPr>
        <w:t xml:space="preserve"> </w:t>
      </w:r>
      <w:r w:rsidRPr="00B87FD4">
        <w:rPr>
          <w:rFonts w:ascii="Times New Roman" w:hAnsi="Times New Roman" w:cs="Times New Roman"/>
        </w:rPr>
        <w:t>che</w:t>
      </w:r>
      <w:r w:rsidRPr="00B87FD4">
        <w:rPr>
          <w:rFonts w:ascii="Times New Roman" w:hAnsi="Times New Roman" w:cs="Times New Roman"/>
          <w:spacing w:val="55"/>
          <w:w w:val="99"/>
        </w:rPr>
        <w:t xml:space="preserve"> </w:t>
      </w:r>
      <w:r w:rsidRPr="00B87FD4">
        <w:rPr>
          <w:rFonts w:ascii="Times New Roman" w:hAnsi="Times New Roman" w:cs="Times New Roman"/>
          <w:spacing w:val="-1"/>
        </w:rPr>
        <w:t>svolgono in</w:t>
      </w:r>
      <w:r w:rsidRPr="00B87FD4">
        <w:rPr>
          <w:rFonts w:ascii="Times New Roman" w:hAnsi="Times New Roman" w:cs="Times New Roman"/>
          <w:spacing w:val="2"/>
        </w:rPr>
        <w:t xml:space="preserve"> </w:t>
      </w:r>
      <w:r w:rsidRPr="00B87FD4">
        <w:rPr>
          <w:rFonts w:ascii="Times New Roman" w:hAnsi="Times New Roman" w:cs="Times New Roman"/>
          <w:spacing w:val="-1"/>
        </w:rPr>
        <w:t>via</w:t>
      </w:r>
      <w:r w:rsidRPr="00B87FD4">
        <w:rPr>
          <w:rFonts w:ascii="Times New Roman" w:hAnsi="Times New Roman" w:cs="Times New Roman"/>
          <w:spacing w:val="1"/>
        </w:rPr>
        <w:t xml:space="preserve"> </w:t>
      </w:r>
      <w:r w:rsidRPr="00B87FD4">
        <w:rPr>
          <w:rFonts w:ascii="Times New Roman" w:hAnsi="Times New Roman" w:cs="Times New Roman"/>
          <w:spacing w:val="-1"/>
        </w:rPr>
        <w:t>esclusiva</w:t>
      </w:r>
      <w:r w:rsidRPr="00B87FD4">
        <w:rPr>
          <w:rFonts w:ascii="Times New Roman" w:hAnsi="Times New Roman" w:cs="Times New Roman"/>
          <w:spacing w:val="2"/>
        </w:rPr>
        <w:t xml:space="preserve"> </w:t>
      </w:r>
      <w:r w:rsidRPr="00B87FD4">
        <w:rPr>
          <w:rFonts w:ascii="Times New Roman" w:hAnsi="Times New Roman" w:cs="Times New Roman"/>
        </w:rPr>
        <w:t>o</w:t>
      </w:r>
      <w:r w:rsidRPr="00B87FD4">
        <w:rPr>
          <w:rFonts w:ascii="Times New Roman" w:hAnsi="Times New Roman" w:cs="Times New Roman"/>
          <w:spacing w:val="1"/>
        </w:rPr>
        <w:t xml:space="preserve"> </w:t>
      </w:r>
      <w:r w:rsidRPr="00B87FD4">
        <w:rPr>
          <w:rFonts w:ascii="Times New Roman" w:hAnsi="Times New Roman" w:cs="Times New Roman"/>
          <w:spacing w:val="-1"/>
        </w:rPr>
        <w:t>prevalente</w:t>
      </w:r>
      <w:r w:rsidRPr="00B87FD4">
        <w:rPr>
          <w:rFonts w:ascii="Times New Roman" w:hAnsi="Times New Roman" w:cs="Times New Roman"/>
        </w:rPr>
        <w:t xml:space="preserve"> </w:t>
      </w:r>
      <w:r w:rsidRPr="00B87FD4">
        <w:rPr>
          <w:rFonts w:ascii="Times New Roman" w:hAnsi="Times New Roman" w:cs="Times New Roman"/>
          <w:spacing w:val="-1"/>
        </w:rPr>
        <w:t>attività</w:t>
      </w:r>
      <w:r w:rsidRPr="00B87FD4">
        <w:rPr>
          <w:rFonts w:ascii="Times New Roman" w:hAnsi="Times New Roman" w:cs="Times New Roman"/>
          <w:spacing w:val="1"/>
        </w:rPr>
        <w:t xml:space="preserve"> </w:t>
      </w:r>
      <w:r w:rsidRPr="00B87FD4">
        <w:rPr>
          <w:rFonts w:ascii="Times New Roman" w:hAnsi="Times New Roman" w:cs="Times New Roman"/>
          <w:spacing w:val="-1"/>
        </w:rPr>
        <w:t>di</w:t>
      </w:r>
      <w:r w:rsidRPr="00B87FD4">
        <w:rPr>
          <w:rFonts w:ascii="Times New Roman" w:hAnsi="Times New Roman" w:cs="Times New Roman"/>
          <w:spacing w:val="2"/>
        </w:rPr>
        <w:t xml:space="preserve"> </w:t>
      </w:r>
      <w:r w:rsidRPr="00B87FD4">
        <w:rPr>
          <w:rFonts w:ascii="Times New Roman" w:hAnsi="Times New Roman" w:cs="Times New Roman"/>
          <w:spacing w:val="-1"/>
        </w:rPr>
        <w:t>rilascio</w:t>
      </w:r>
      <w:r w:rsidRPr="00B87FD4">
        <w:rPr>
          <w:rFonts w:ascii="Times New Roman" w:hAnsi="Times New Roman" w:cs="Times New Roman"/>
        </w:rPr>
        <w:t xml:space="preserve"> </w:t>
      </w:r>
      <w:r w:rsidRPr="00B87FD4">
        <w:rPr>
          <w:rFonts w:ascii="Times New Roman" w:hAnsi="Times New Roman" w:cs="Times New Roman"/>
          <w:spacing w:val="-1"/>
        </w:rPr>
        <w:t>di</w:t>
      </w:r>
      <w:r w:rsidRPr="00B87FD4">
        <w:rPr>
          <w:rFonts w:ascii="Times New Roman" w:hAnsi="Times New Roman" w:cs="Times New Roman"/>
          <w:spacing w:val="1"/>
        </w:rPr>
        <w:t xml:space="preserve"> </w:t>
      </w:r>
      <w:r w:rsidRPr="00B87FD4">
        <w:rPr>
          <w:rFonts w:ascii="Times New Roman" w:hAnsi="Times New Roman" w:cs="Times New Roman"/>
          <w:spacing w:val="-1"/>
        </w:rPr>
        <w:t>garanzie</w:t>
      </w:r>
      <w:r w:rsidRPr="00B87FD4">
        <w:rPr>
          <w:rFonts w:ascii="Times New Roman" w:hAnsi="Times New Roman" w:cs="Times New Roman"/>
        </w:rPr>
        <w:t xml:space="preserve"> e </w:t>
      </w:r>
      <w:r w:rsidRPr="00B87FD4">
        <w:rPr>
          <w:rFonts w:ascii="Times New Roman" w:hAnsi="Times New Roman" w:cs="Times New Roman"/>
          <w:spacing w:val="-1"/>
        </w:rPr>
        <w:t>che</w:t>
      </w:r>
      <w:r w:rsidRPr="00B87FD4">
        <w:rPr>
          <w:rFonts w:ascii="Times New Roman" w:hAnsi="Times New Roman" w:cs="Times New Roman"/>
          <w:spacing w:val="1"/>
        </w:rPr>
        <w:t xml:space="preserve"> </w:t>
      </w:r>
      <w:r w:rsidRPr="00B87FD4">
        <w:rPr>
          <w:rFonts w:ascii="Times New Roman" w:hAnsi="Times New Roman" w:cs="Times New Roman"/>
        </w:rPr>
        <w:t xml:space="preserve">sono </w:t>
      </w:r>
      <w:r w:rsidRPr="00B87FD4">
        <w:rPr>
          <w:rFonts w:ascii="Times New Roman" w:hAnsi="Times New Roman" w:cs="Times New Roman"/>
          <w:spacing w:val="-1"/>
        </w:rPr>
        <w:t>sottoposti</w:t>
      </w:r>
      <w:r w:rsidRPr="00B87FD4">
        <w:rPr>
          <w:rFonts w:ascii="Times New Roman" w:hAnsi="Times New Roman" w:cs="Times New Roman"/>
          <w:spacing w:val="83"/>
          <w:w w:val="99"/>
        </w:rPr>
        <w:t xml:space="preserve"> </w:t>
      </w:r>
      <w:r w:rsidRPr="00B87FD4">
        <w:rPr>
          <w:rFonts w:ascii="Times New Roman" w:hAnsi="Times New Roman" w:cs="Times New Roman"/>
        </w:rPr>
        <w:t>a</w:t>
      </w:r>
      <w:r w:rsidRPr="00B87FD4">
        <w:rPr>
          <w:rFonts w:ascii="Times New Roman" w:hAnsi="Times New Roman" w:cs="Times New Roman"/>
          <w:spacing w:val="63"/>
        </w:rPr>
        <w:t xml:space="preserve"> </w:t>
      </w:r>
      <w:r w:rsidRPr="00B87FD4">
        <w:rPr>
          <w:rFonts w:ascii="Times New Roman" w:hAnsi="Times New Roman" w:cs="Times New Roman"/>
          <w:spacing w:val="-1"/>
        </w:rPr>
        <w:t>revisione</w:t>
      </w:r>
      <w:r w:rsidRPr="00B87FD4">
        <w:rPr>
          <w:rFonts w:ascii="Times New Roman" w:hAnsi="Times New Roman" w:cs="Times New Roman"/>
          <w:spacing w:val="64"/>
        </w:rPr>
        <w:t xml:space="preserve"> </w:t>
      </w:r>
      <w:r w:rsidRPr="00B87FD4">
        <w:rPr>
          <w:rFonts w:ascii="Times New Roman" w:hAnsi="Times New Roman" w:cs="Times New Roman"/>
          <w:spacing w:val="-1"/>
        </w:rPr>
        <w:t>contabile</w:t>
      </w:r>
      <w:r w:rsidRPr="00B87FD4">
        <w:rPr>
          <w:rFonts w:ascii="Times New Roman" w:hAnsi="Times New Roman" w:cs="Times New Roman"/>
          <w:spacing w:val="64"/>
        </w:rPr>
        <w:t xml:space="preserve"> </w:t>
      </w:r>
      <w:r w:rsidRPr="00B87FD4">
        <w:rPr>
          <w:rFonts w:ascii="Times New Roman" w:hAnsi="Times New Roman" w:cs="Times New Roman"/>
          <w:spacing w:val="-1"/>
        </w:rPr>
        <w:t>da</w:t>
      </w:r>
      <w:r w:rsidRPr="00B87FD4">
        <w:rPr>
          <w:rFonts w:ascii="Times New Roman" w:hAnsi="Times New Roman" w:cs="Times New Roman"/>
          <w:spacing w:val="65"/>
        </w:rPr>
        <w:t xml:space="preserve"> </w:t>
      </w:r>
      <w:r w:rsidRPr="00B87FD4">
        <w:rPr>
          <w:rFonts w:ascii="Times New Roman" w:hAnsi="Times New Roman" w:cs="Times New Roman"/>
          <w:spacing w:val="-1"/>
        </w:rPr>
        <w:t>parte</w:t>
      </w:r>
      <w:r w:rsidRPr="00B87FD4">
        <w:rPr>
          <w:rFonts w:ascii="Times New Roman" w:hAnsi="Times New Roman" w:cs="Times New Roman"/>
          <w:spacing w:val="64"/>
        </w:rPr>
        <w:t xml:space="preserve"> </w:t>
      </w:r>
      <w:r w:rsidRPr="00B87FD4">
        <w:rPr>
          <w:rFonts w:ascii="Times New Roman" w:hAnsi="Times New Roman" w:cs="Times New Roman"/>
          <w:spacing w:val="-1"/>
        </w:rPr>
        <w:t>di</w:t>
      </w:r>
      <w:r w:rsidRPr="00B87FD4">
        <w:rPr>
          <w:rFonts w:ascii="Times New Roman" w:hAnsi="Times New Roman" w:cs="Times New Roman"/>
          <w:spacing w:val="65"/>
        </w:rPr>
        <w:t xml:space="preserve"> </w:t>
      </w:r>
      <w:r w:rsidRPr="00B87FD4">
        <w:rPr>
          <w:rFonts w:ascii="Times New Roman" w:hAnsi="Times New Roman" w:cs="Times New Roman"/>
        </w:rPr>
        <w:t>una</w:t>
      </w:r>
      <w:r w:rsidRPr="00B87FD4">
        <w:rPr>
          <w:rFonts w:ascii="Times New Roman" w:hAnsi="Times New Roman" w:cs="Times New Roman"/>
          <w:spacing w:val="63"/>
        </w:rPr>
        <w:t xml:space="preserve"> </w:t>
      </w:r>
      <w:r w:rsidRPr="00B87FD4">
        <w:rPr>
          <w:rFonts w:ascii="Times New Roman" w:hAnsi="Times New Roman" w:cs="Times New Roman"/>
          <w:spacing w:val="-1"/>
        </w:rPr>
        <w:t>società</w:t>
      </w:r>
      <w:r w:rsidRPr="00B87FD4">
        <w:rPr>
          <w:rFonts w:ascii="Times New Roman" w:hAnsi="Times New Roman" w:cs="Times New Roman"/>
          <w:spacing w:val="65"/>
        </w:rPr>
        <w:t xml:space="preserve"> </w:t>
      </w:r>
      <w:r w:rsidRPr="00B87FD4">
        <w:rPr>
          <w:rFonts w:ascii="Times New Roman" w:hAnsi="Times New Roman" w:cs="Times New Roman"/>
        </w:rPr>
        <w:t>di</w:t>
      </w:r>
      <w:r w:rsidRPr="00B87FD4">
        <w:rPr>
          <w:rFonts w:ascii="Times New Roman" w:hAnsi="Times New Roman" w:cs="Times New Roman"/>
          <w:spacing w:val="65"/>
        </w:rPr>
        <w:t xml:space="preserve"> </w:t>
      </w:r>
      <w:r w:rsidRPr="00B87FD4">
        <w:rPr>
          <w:rFonts w:ascii="Times New Roman" w:hAnsi="Times New Roman" w:cs="Times New Roman"/>
        </w:rPr>
        <w:t>revisione</w:t>
      </w:r>
      <w:r w:rsidRPr="00B87FD4">
        <w:rPr>
          <w:rFonts w:ascii="Times New Roman" w:hAnsi="Times New Roman" w:cs="Times New Roman"/>
          <w:spacing w:val="63"/>
        </w:rPr>
        <w:t xml:space="preserve"> </w:t>
      </w:r>
      <w:r w:rsidRPr="00B87FD4">
        <w:rPr>
          <w:rFonts w:ascii="Times New Roman" w:hAnsi="Times New Roman" w:cs="Times New Roman"/>
        </w:rPr>
        <w:t>iscritta</w:t>
      </w:r>
      <w:r w:rsidRPr="00B87FD4">
        <w:rPr>
          <w:rFonts w:ascii="Times New Roman" w:hAnsi="Times New Roman" w:cs="Times New Roman"/>
          <w:spacing w:val="64"/>
        </w:rPr>
        <w:t xml:space="preserve"> </w:t>
      </w:r>
      <w:r w:rsidRPr="00B87FD4">
        <w:rPr>
          <w:rFonts w:ascii="Times New Roman" w:hAnsi="Times New Roman" w:cs="Times New Roman"/>
          <w:spacing w:val="-1"/>
        </w:rPr>
        <w:t>nell'albo</w:t>
      </w:r>
      <w:r w:rsidRPr="00B87FD4">
        <w:rPr>
          <w:rFonts w:ascii="Times New Roman" w:hAnsi="Times New Roman" w:cs="Times New Roman"/>
          <w:spacing w:val="65"/>
        </w:rPr>
        <w:t xml:space="preserve"> </w:t>
      </w:r>
      <w:r w:rsidRPr="00B87FD4">
        <w:rPr>
          <w:rFonts w:ascii="Times New Roman" w:hAnsi="Times New Roman" w:cs="Times New Roman"/>
        </w:rPr>
        <w:t>previsto</w:t>
      </w:r>
      <w:r w:rsidRPr="00B87FD4">
        <w:rPr>
          <w:rFonts w:ascii="Times New Roman" w:hAnsi="Times New Roman" w:cs="Times New Roman"/>
          <w:spacing w:val="37"/>
          <w:w w:val="99"/>
        </w:rPr>
        <w:t xml:space="preserve"> </w:t>
      </w:r>
      <w:r w:rsidRPr="00B87FD4">
        <w:rPr>
          <w:rFonts w:ascii="Times New Roman" w:hAnsi="Times New Roman" w:cs="Times New Roman"/>
          <w:spacing w:val="-1"/>
        </w:rPr>
        <w:t>dall'articolo161</w:t>
      </w:r>
      <w:r w:rsidRPr="00B87FD4">
        <w:rPr>
          <w:rFonts w:ascii="Times New Roman" w:hAnsi="Times New Roman" w:cs="Times New Roman"/>
          <w:spacing w:val="31"/>
        </w:rPr>
        <w:t xml:space="preserve"> </w:t>
      </w:r>
      <w:r w:rsidRPr="00B87FD4">
        <w:rPr>
          <w:rFonts w:ascii="Times New Roman" w:hAnsi="Times New Roman" w:cs="Times New Roman"/>
          <w:spacing w:val="-1"/>
        </w:rPr>
        <w:t>del</w:t>
      </w:r>
      <w:r w:rsidRPr="00B87FD4">
        <w:rPr>
          <w:rFonts w:ascii="Times New Roman" w:hAnsi="Times New Roman" w:cs="Times New Roman"/>
          <w:spacing w:val="32"/>
        </w:rPr>
        <w:t xml:space="preserve"> </w:t>
      </w:r>
      <w:r w:rsidRPr="00B87FD4">
        <w:rPr>
          <w:rFonts w:ascii="Times New Roman" w:hAnsi="Times New Roman" w:cs="Times New Roman"/>
          <w:spacing w:val="-1"/>
        </w:rPr>
        <w:t>d.lgs.</w:t>
      </w:r>
      <w:r w:rsidRPr="00B87FD4">
        <w:rPr>
          <w:rFonts w:ascii="Times New Roman" w:hAnsi="Times New Roman" w:cs="Times New Roman"/>
          <w:spacing w:val="31"/>
        </w:rPr>
        <w:t xml:space="preserve"> </w:t>
      </w:r>
      <w:r w:rsidRPr="00B87FD4">
        <w:rPr>
          <w:rFonts w:ascii="Times New Roman" w:hAnsi="Times New Roman" w:cs="Times New Roman"/>
          <w:spacing w:val="-1"/>
        </w:rPr>
        <w:t>24</w:t>
      </w:r>
      <w:r w:rsidRPr="00B87FD4">
        <w:rPr>
          <w:rFonts w:ascii="Times New Roman" w:hAnsi="Times New Roman" w:cs="Times New Roman"/>
          <w:spacing w:val="31"/>
        </w:rPr>
        <w:t xml:space="preserve"> </w:t>
      </w:r>
      <w:r w:rsidRPr="00B87FD4">
        <w:rPr>
          <w:rFonts w:ascii="Times New Roman" w:hAnsi="Times New Roman" w:cs="Times New Roman"/>
          <w:spacing w:val="-1"/>
        </w:rPr>
        <w:t>febbraio</w:t>
      </w:r>
      <w:r w:rsidRPr="00B87FD4">
        <w:rPr>
          <w:rFonts w:ascii="Times New Roman" w:hAnsi="Times New Roman" w:cs="Times New Roman"/>
          <w:spacing w:val="33"/>
        </w:rPr>
        <w:t xml:space="preserve"> </w:t>
      </w:r>
      <w:r w:rsidRPr="00B87FD4">
        <w:rPr>
          <w:rFonts w:ascii="Times New Roman" w:hAnsi="Times New Roman" w:cs="Times New Roman"/>
          <w:spacing w:val="-1"/>
        </w:rPr>
        <w:t>1998,</w:t>
      </w:r>
      <w:r w:rsidRPr="00B87FD4">
        <w:rPr>
          <w:rFonts w:ascii="Times New Roman" w:hAnsi="Times New Roman" w:cs="Times New Roman"/>
          <w:spacing w:val="31"/>
        </w:rPr>
        <w:t xml:space="preserve"> </w:t>
      </w:r>
      <w:r w:rsidRPr="00B87FD4">
        <w:rPr>
          <w:rFonts w:ascii="Times New Roman" w:hAnsi="Times New Roman" w:cs="Times New Roman"/>
          <w:spacing w:val="-1"/>
        </w:rPr>
        <w:t>58,</w:t>
      </w:r>
      <w:r w:rsidRPr="00B87FD4">
        <w:rPr>
          <w:rFonts w:ascii="Times New Roman" w:hAnsi="Times New Roman" w:cs="Times New Roman"/>
          <w:spacing w:val="31"/>
        </w:rPr>
        <w:t xml:space="preserve"> </w:t>
      </w:r>
      <w:r w:rsidRPr="00B87FD4">
        <w:rPr>
          <w:rFonts w:ascii="Times New Roman" w:hAnsi="Times New Roman" w:cs="Times New Roman"/>
        </w:rPr>
        <w:t>avente</w:t>
      </w:r>
      <w:r w:rsidRPr="00B87FD4">
        <w:rPr>
          <w:rFonts w:ascii="Times New Roman" w:hAnsi="Times New Roman" w:cs="Times New Roman"/>
          <w:spacing w:val="31"/>
        </w:rPr>
        <w:t xml:space="preserve"> </w:t>
      </w:r>
      <w:r w:rsidRPr="00B87FD4">
        <w:rPr>
          <w:rFonts w:ascii="Times New Roman" w:hAnsi="Times New Roman" w:cs="Times New Roman"/>
          <w:spacing w:val="-1"/>
        </w:rPr>
        <w:t>validità</w:t>
      </w:r>
      <w:r w:rsidRPr="00B87FD4">
        <w:rPr>
          <w:rFonts w:ascii="Times New Roman" w:hAnsi="Times New Roman" w:cs="Times New Roman"/>
          <w:spacing w:val="32"/>
        </w:rPr>
        <w:t xml:space="preserve"> </w:t>
      </w:r>
      <w:r w:rsidRPr="00B87FD4">
        <w:rPr>
          <w:rFonts w:ascii="Times New Roman" w:hAnsi="Times New Roman" w:cs="Times New Roman"/>
          <w:spacing w:val="-1"/>
        </w:rPr>
        <w:t>per</w:t>
      </w:r>
      <w:r w:rsidRPr="00B87FD4">
        <w:rPr>
          <w:rFonts w:ascii="Times New Roman" w:hAnsi="Times New Roman" w:cs="Times New Roman"/>
          <w:spacing w:val="31"/>
        </w:rPr>
        <w:t xml:space="preserve"> </w:t>
      </w:r>
      <w:r w:rsidRPr="00B87FD4">
        <w:rPr>
          <w:rFonts w:ascii="Times New Roman" w:hAnsi="Times New Roman" w:cs="Times New Roman"/>
          <w:spacing w:val="-1"/>
        </w:rPr>
        <w:t>almeno</w:t>
      </w:r>
      <w:r w:rsidRPr="00B87FD4">
        <w:rPr>
          <w:rFonts w:ascii="Times New Roman" w:hAnsi="Times New Roman" w:cs="Times New Roman"/>
          <w:spacing w:val="32"/>
        </w:rPr>
        <w:t xml:space="preserve"> </w:t>
      </w:r>
      <w:r w:rsidRPr="00B87FD4">
        <w:rPr>
          <w:rFonts w:ascii="Times New Roman" w:hAnsi="Times New Roman" w:cs="Times New Roman"/>
          <w:spacing w:val="-1"/>
        </w:rPr>
        <w:t>180</w:t>
      </w:r>
      <w:r w:rsidRPr="00B87FD4">
        <w:rPr>
          <w:rFonts w:ascii="Times New Roman" w:hAnsi="Times New Roman" w:cs="Times New Roman"/>
          <w:spacing w:val="31"/>
        </w:rPr>
        <w:t xml:space="preserve"> </w:t>
      </w:r>
      <w:r w:rsidRPr="00B87FD4">
        <w:rPr>
          <w:rFonts w:ascii="Times New Roman" w:hAnsi="Times New Roman" w:cs="Times New Roman"/>
          <w:spacing w:val="-1"/>
        </w:rPr>
        <w:t>giorni</w:t>
      </w:r>
      <w:r w:rsidRPr="00B87FD4">
        <w:rPr>
          <w:rFonts w:ascii="Times New Roman" w:hAnsi="Times New Roman" w:cs="Times New Roman"/>
          <w:spacing w:val="88"/>
          <w:w w:val="99"/>
        </w:rPr>
        <w:t xml:space="preserve"> </w:t>
      </w:r>
      <w:r w:rsidRPr="00B87FD4">
        <w:rPr>
          <w:rFonts w:ascii="Times New Roman" w:hAnsi="Times New Roman" w:cs="Times New Roman"/>
          <w:spacing w:val="-1"/>
        </w:rPr>
        <w:t>dalla</w:t>
      </w:r>
      <w:r w:rsidRPr="00B87FD4">
        <w:rPr>
          <w:rFonts w:ascii="Times New Roman" w:hAnsi="Times New Roman" w:cs="Times New Roman"/>
          <w:spacing w:val="-7"/>
        </w:rPr>
        <w:t xml:space="preserve"> </w:t>
      </w:r>
      <w:r w:rsidRPr="00B87FD4">
        <w:rPr>
          <w:rFonts w:ascii="Times New Roman" w:hAnsi="Times New Roman" w:cs="Times New Roman"/>
          <w:spacing w:val="-1"/>
        </w:rPr>
        <w:t>data</w:t>
      </w:r>
      <w:r w:rsidRPr="00B87FD4">
        <w:rPr>
          <w:rFonts w:ascii="Times New Roman" w:hAnsi="Times New Roman" w:cs="Times New Roman"/>
          <w:spacing w:val="-7"/>
        </w:rPr>
        <w:t xml:space="preserve"> </w:t>
      </w:r>
      <w:r w:rsidRPr="00B87FD4">
        <w:rPr>
          <w:rFonts w:ascii="Times New Roman" w:hAnsi="Times New Roman" w:cs="Times New Roman"/>
          <w:spacing w:val="-1"/>
        </w:rPr>
        <w:t>di</w:t>
      </w:r>
      <w:r w:rsidRPr="00B87FD4">
        <w:rPr>
          <w:rFonts w:ascii="Times New Roman" w:hAnsi="Times New Roman" w:cs="Times New Roman"/>
          <w:spacing w:val="-8"/>
        </w:rPr>
        <w:t xml:space="preserve"> </w:t>
      </w:r>
      <w:r w:rsidRPr="00B87FD4">
        <w:rPr>
          <w:rFonts w:ascii="Times New Roman" w:hAnsi="Times New Roman" w:cs="Times New Roman"/>
          <w:spacing w:val="-1"/>
        </w:rPr>
        <w:t>presentazione</w:t>
      </w:r>
      <w:r w:rsidRPr="00B87FD4">
        <w:rPr>
          <w:rFonts w:ascii="Times New Roman" w:hAnsi="Times New Roman" w:cs="Times New Roman"/>
          <w:spacing w:val="-8"/>
        </w:rPr>
        <w:t xml:space="preserve"> </w:t>
      </w:r>
      <w:r w:rsidRPr="00B87FD4">
        <w:rPr>
          <w:rFonts w:ascii="Times New Roman" w:hAnsi="Times New Roman" w:cs="Times New Roman"/>
          <w:spacing w:val="-1"/>
        </w:rPr>
        <w:t>delle</w:t>
      </w:r>
      <w:r w:rsidRPr="00B87FD4">
        <w:rPr>
          <w:rFonts w:ascii="Times New Roman" w:hAnsi="Times New Roman" w:cs="Times New Roman"/>
          <w:spacing w:val="-7"/>
        </w:rPr>
        <w:t xml:space="preserve"> </w:t>
      </w:r>
      <w:r w:rsidRPr="00B87FD4">
        <w:rPr>
          <w:rFonts w:ascii="Times New Roman" w:hAnsi="Times New Roman" w:cs="Times New Roman"/>
          <w:spacing w:val="-1"/>
        </w:rPr>
        <w:t>offerte.</w:t>
      </w:r>
    </w:p>
    <w:p w:rsidR="00613AD7" w:rsidRPr="00B87FD4" w:rsidRDefault="00613AD7" w:rsidP="00B87FD4">
      <w:pPr>
        <w:pStyle w:val="Corpodeltesto"/>
        <w:kinsoku w:val="0"/>
        <w:overflowPunct w:val="0"/>
        <w:spacing w:before="1"/>
        <w:ind w:left="0"/>
        <w:jc w:val="both"/>
        <w:rPr>
          <w:rFonts w:ascii="Times New Roman" w:hAnsi="Times New Roman" w:cs="Times New Roman"/>
        </w:rPr>
      </w:pPr>
    </w:p>
    <w:p w:rsidR="00613AD7" w:rsidRPr="00B87FD4" w:rsidRDefault="00613AD7" w:rsidP="00B87FD4">
      <w:pPr>
        <w:pStyle w:val="Corpodeltesto"/>
        <w:kinsoku w:val="0"/>
        <w:overflowPunct w:val="0"/>
        <w:ind w:right="103"/>
        <w:jc w:val="both"/>
        <w:rPr>
          <w:rFonts w:ascii="Times New Roman" w:hAnsi="Times New Roman" w:cs="Times New Roman"/>
        </w:rPr>
      </w:pPr>
      <w:r w:rsidRPr="00B87FD4">
        <w:rPr>
          <w:rFonts w:ascii="Times New Roman" w:hAnsi="Times New Roman" w:cs="Times New Roman"/>
        </w:rPr>
        <w:t>In</w:t>
      </w:r>
      <w:r w:rsidRPr="00B87FD4">
        <w:rPr>
          <w:rFonts w:ascii="Times New Roman" w:hAnsi="Times New Roman" w:cs="Times New Roman"/>
          <w:spacing w:val="32"/>
        </w:rPr>
        <w:t xml:space="preserve"> </w:t>
      </w:r>
      <w:r w:rsidRPr="00B87FD4">
        <w:rPr>
          <w:rFonts w:ascii="Times New Roman" w:hAnsi="Times New Roman" w:cs="Times New Roman"/>
          <w:spacing w:val="-1"/>
        </w:rPr>
        <w:t>caso</w:t>
      </w:r>
      <w:r w:rsidRPr="00B87FD4">
        <w:rPr>
          <w:rFonts w:ascii="Times New Roman" w:hAnsi="Times New Roman" w:cs="Times New Roman"/>
          <w:spacing w:val="34"/>
        </w:rPr>
        <w:t xml:space="preserve"> </w:t>
      </w:r>
      <w:r w:rsidRPr="00B87FD4">
        <w:rPr>
          <w:rFonts w:ascii="Times New Roman" w:hAnsi="Times New Roman" w:cs="Times New Roman"/>
          <w:spacing w:val="-1"/>
        </w:rPr>
        <w:t>di</w:t>
      </w:r>
      <w:r w:rsidRPr="00B87FD4">
        <w:rPr>
          <w:rFonts w:ascii="Times New Roman" w:hAnsi="Times New Roman" w:cs="Times New Roman"/>
          <w:spacing w:val="34"/>
        </w:rPr>
        <w:t xml:space="preserve"> </w:t>
      </w:r>
      <w:r w:rsidRPr="00B87FD4">
        <w:rPr>
          <w:rFonts w:ascii="Times New Roman" w:hAnsi="Times New Roman" w:cs="Times New Roman"/>
          <w:spacing w:val="-1"/>
        </w:rPr>
        <w:t>prestazione</w:t>
      </w:r>
      <w:r w:rsidRPr="00B87FD4">
        <w:rPr>
          <w:rFonts w:ascii="Times New Roman" w:hAnsi="Times New Roman" w:cs="Times New Roman"/>
          <w:spacing w:val="34"/>
        </w:rPr>
        <w:t xml:space="preserve"> </w:t>
      </w:r>
      <w:r w:rsidRPr="00B87FD4">
        <w:rPr>
          <w:rFonts w:ascii="Times New Roman" w:hAnsi="Times New Roman" w:cs="Times New Roman"/>
          <w:spacing w:val="-1"/>
        </w:rPr>
        <w:t>della</w:t>
      </w:r>
      <w:r w:rsidRPr="00B87FD4">
        <w:rPr>
          <w:rFonts w:ascii="Times New Roman" w:hAnsi="Times New Roman" w:cs="Times New Roman"/>
          <w:spacing w:val="33"/>
        </w:rPr>
        <w:t xml:space="preserve"> </w:t>
      </w:r>
      <w:r w:rsidRPr="00B87FD4">
        <w:rPr>
          <w:rFonts w:ascii="Times New Roman" w:hAnsi="Times New Roman" w:cs="Times New Roman"/>
          <w:b/>
          <w:bCs/>
        </w:rPr>
        <w:t>cauzione</w:t>
      </w:r>
      <w:r w:rsidRPr="00B87FD4">
        <w:rPr>
          <w:rFonts w:ascii="Times New Roman" w:hAnsi="Times New Roman" w:cs="Times New Roman"/>
          <w:b/>
          <w:bCs/>
          <w:spacing w:val="33"/>
        </w:rPr>
        <w:t xml:space="preserve"> </w:t>
      </w:r>
      <w:r w:rsidRPr="00B87FD4">
        <w:rPr>
          <w:rFonts w:ascii="Times New Roman" w:hAnsi="Times New Roman" w:cs="Times New Roman"/>
          <w:b/>
          <w:bCs/>
        </w:rPr>
        <w:t>provvisoria</w:t>
      </w:r>
      <w:r w:rsidRPr="00B87FD4">
        <w:rPr>
          <w:rFonts w:ascii="Times New Roman" w:hAnsi="Times New Roman" w:cs="Times New Roman"/>
          <w:b/>
          <w:bCs/>
          <w:spacing w:val="30"/>
        </w:rPr>
        <w:t xml:space="preserve"> </w:t>
      </w:r>
      <w:r w:rsidRPr="00B87FD4">
        <w:rPr>
          <w:rFonts w:ascii="Times New Roman" w:hAnsi="Times New Roman" w:cs="Times New Roman"/>
          <w:b/>
          <w:bCs/>
        </w:rPr>
        <w:t>in</w:t>
      </w:r>
      <w:r w:rsidRPr="00B87FD4">
        <w:rPr>
          <w:rFonts w:ascii="Times New Roman" w:hAnsi="Times New Roman" w:cs="Times New Roman"/>
          <w:b/>
          <w:bCs/>
          <w:spacing w:val="32"/>
        </w:rPr>
        <w:t xml:space="preserve"> </w:t>
      </w:r>
      <w:r w:rsidRPr="00B87FD4">
        <w:rPr>
          <w:rFonts w:ascii="Times New Roman" w:hAnsi="Times New Roman" w:cs="Times New Roman"/>
          <w:b/>
          <w:bCs/>
        </w:rPr>
        <w:t>contanti</w:t>
      </w:r>
      <w:r w:rsidRPr="00B87FD4">
        <w:rPr>
          <w:rFonts w:ascii="Times New Roman" w:hAnsi="Times New Roman" w:cs="Times New Roman"/>
          <w:b/>
          <w:bCs/>
          <w:spacing w:val="32"/>
        </w:rPr>
        <w:t xml:space="preserve"> </w:t>
      </w:r>
      <w:r w:rsidRPr="00B87FD4">
        <w:rPr>
          <w:rFonts w:ascii="Times New Roman" w:hAnsi="Times New Roman" w:cs="Times New Roman"/>
          <w:b/>
          <w:bCs/>
        </w:rPr>
        <w:t>o</w:t>
      </w:r>
      <w:r w:rsidRPr="00B87FD4">
        <w:rPr>
          <w:rFonts w:ascii="Times New Roman" w:hAnsi="Times New Roman" w:cs="Times New Roman"/>
          <w:b/>
          <w:bCs/>
          <w:spacing w:val="33"/>
        </w:rPr>
        <w:t xml:space="preserve"> </w:t>
      </w:r>
      <w:r w:rsidRPr="00B87FD4">
        <w:rPr>
          <w:rFonts w:ascii="Times New Roman" w:hAnsi="Times New Roman" w:cs="Times New Roman"/>
          <w:b/>
          <w:bCs/>
        </w:rPr>
        <w:t>in</w:t>
      </w:r>
      <w:r w:rsidRPr="00B87FD4">
        <w:rPr>
          <w:rFonts w:ascii="Times New Roman" w:hAnsi="Times New Roman" w:cs="Times New Roman"/>
          <w:b/>
          <w:bCs/>
          <w:spacing w:val="32"/>
        </w:rPr>
        <w:t xml:space="preserve"> </w:t>
      </w:r>
      <w:r w:rsidRPr="00B87FD4">
        <w:rPr>
          <w:rFonts w:ascii="Times New Roman" w:hAnsi="Times New Roman" w:cs="Times New Roman"/>
          <w:b/>
          <w:bCs/>
          <w:spacing w:val="-1"/>
        </w:rPr>
        <w:t>titoli</w:t>
      </w:r>
      <w:r w:rsidRPr="00B87FD4">
        <w:rPr>
          <w:rFonts w:ascii="Times New Roman" w:hAnsi="Times New Roman" w:cs="Times New Roman"/>
          <w:b/>
          <w:bCs/>
          <w:spacing w:val="33"/>
        </w:rPr>
        <w:t xml:space="preserve"> </w:t>
      </w:r>
      <w:r w:rsidRPr="00B87FD4">
        <w:rPr>
          <w:rFonts w:ascii="Times New Roman" w:hAnsi="Times New Roman" w:cs="Times New Roman"/>
          <w:b/>
          <w:bCs/>
          <w:spacing w:val="-1"/>
        </w:rPr>
        <w:t>del</w:t>
      </w:r>
      <w:r w:rsidRPr="00B87FD4">
        <w:rPr>
          <w:rFonts w:ascii="Times New Roman" w:hAnsi="Times New Roman" w:cs="Times New Roman"/>
          <w:b/>
          <w:bCs/>
          <w:spacing w:val="34"/>
        </w:rPr>
        <w:t xml:space="preserve"> </w:t>
      </w:r>
      <w:r w:rsidRPr="00B87FD4">
        <w:rPr>
          <w:rFonts w:ascii="Times New Roman" w:hAnsi="Times New Roman" w:cs="Times New Roman"/>
          <w:b/>
          <w:bCs/>
          <w:spacing w:val="-1"/>
        </w:rPr>
        <w:t>debito</w:t>
      </w:r>
      <w:r w:rsidRPr="00B87FD4">
        <w:rPr>
          <w:rFonts w:ascii="Times New Roman" w:hAnsi="Times New Roman" w:cs="Times New Roman"/>
          <w:b/>
          <w:bCs/>
          <w:spacing w:val="45"/>
          <w:w w:val="99"/>
        </w:rPr>
        <w:t xml:space="preserve"> </w:t>
      </w:r>
      <w:r w:rsidRPr="00B87FD4">
        <w:rPr>
          <w:rFonts w:ascii="Times New Roman" w:hAnsi="Times New Roman" w:cs="Times New Roman"/>
          <w:b/>
          <w:bCs/>
        </w:rPr>
        <w:t>pubblico</w:t>
      </w:r>
      <w:r w:rsidRPr="00B87FD4">
        <w:rPr>
          <w:rFonts w:ascii="Times New Roman" w:hAnsi="Times New Roman" w:cs="Times New Roman"/>
          <w:b/>
          <w:bCs/>
          <w:spacing w:val="6"/>
        </w:rPr>
        <w:t xml:space="preserve"> </w:t>
      </w:r>
      <w:r w:rsidRPr="00B87FD4">
        <w:rPr>
          <w:rFonts w:ascii="Times New Roman" w:hAnsi="Times New Roman" w:cs="Times New Roman"/>
          <w:spacing w:val="-1"/>
        </w:rPr>
        <w:t>dovrà</w:t>
      </w:r>
      <w:r w:rsidRPr="00B87FD4">
        <w:rPr>
          <w:rFonts w:ascii="Times New Roman" w:hAnsi="Times New Roman" w:cs="Times New Roman"/>
          <w:spacing w:val="12"/>
        </w:rPr>
        <w:t xml:space="preserve"> </w:t>
      </w:r>
      <w:r w:rsidRPr="00B87FD4">
        <w:rPr>
          <w:rFonts w:ascii="Times New Roman" w:hAnsi="Times New Roman" w:cs="Times New Roman"/>
        </w:rPr>
        <w:t>essere</w:t>
      </w:r>
      <w:r w:rsidRPr="00B87FD4">
        <w:rPr>
          <w:rFonts w:ascii="Times New Roman" w:hAnsi="Times New Roman" w:cs="Times New Roman"/>
          <w:spacing w:val="13"/>
        </w:rPr>
        <w:t xml:space="preserve"> </w:t>
      </w:r>
      <w:r w:rsidRPr="00B87FD4">
        <w:rPr>
          <w:rFonts w:ascii="Times New Roman" w:hAnsi="Times New Roman" w:cs="Times New Roman"/>
          <w:spacing w:val="-1"/>
        </w:rPr>
        <w:t>presentata</w:t>
      </w:r>
      <w:r w:rsidRPr="00B87FD4">
        <w:rPr>
          <w:rFonts w:ascii="Times New Roman" w:hAnsi="Times New Roman" w:cs="Times New Roman"/>
          <w:spacing w:val="12"/>
        </w:rPr>
        <w:t xml:space="preserve"> </w:t>
      </w:r>
      <w:r w:rsidRPr="00B87FD4">
        <w:rPr>
          <w:rFonts w:ascii="Times New Roman" w:hAnsi="Times New Roman" w:cs="Times New Roman"/>
          <w:spacing w:val="-1"/>
        </w:rPr>
        <w:t>anche</w:t>
      </w:r>
      <w:r w:rsidRPr="00B87FD4">
        <w:rPr>
          <w:rFonts w:ascii="Times New Roman" w:hAnsi="Times New Roman" w:cs="Times New Roman"/>
          <w:spacing w:val="12"/>
        </w:rPr>
        <w:t xml:space="preserve"> </w:t>
      </w:r>
      <w:r w:rsidRPr="00B87FD4">
        <w:rPr>
          <w:rFonts w:ascii="Times New Roman" w:hAnsi="Times New Roman" w:cs="Times New Roman"/>
          <w:spacing w:val="-1"/>
        </w:rPr>
        <w:t>una</w:t>
      </w:r>
      <w:r w:rsidRPr="00B87FD4">
        <w:rPr>
          <w:rFonts w:ascii="Times New Roman" w:hAnsi="Times New Roman" w:cs="Times New Roman"/>
          <w:spacing w:val="13"/>
        </w:rPr>
        <w:t xml:space="preserve"> </w:t>
      </w:r>
      <w:r w:rsidRPr="00B87FD4">
        <w:rPr>
          <w:rFonts w:ascii="Times New Roman" w:hAnsi="Times New Roman" w:cs="Times New Roman"/>
          <w:b/>
          <w:bCs/>
          <w:spacing w:val="-1"/>
        </w:rPr>
        <w:t>dichiarazione</w:t>
      </w:r>
      <w:r w:rsidRPr="00B87FD4">
        <w:rPr>
          <w:rFonts w:ascii="Times New Roman" w:hAnsi="Times New Roman" w:cs="Times New Roman"/>
          <w:b/>
          <w:bCs/>
          <w:spacing w:val="8"/>
        </w:rPr>
        <w:t xml:space="preserve"> </w:t>
      </w:r>
      <w:r w:rsidRPr="00B87FD4">
        <w:rPr>
          <w:rFonts w:ascii="Times New Roman" w:hAnsi="Times New Roman" w:cs="Times New Roman"/>
          <w:spacing w:val="-1"/>
        </w:rPr>
        <w:t>di</w:t>
      </w:r>
      <w:r w:rsidRPr="00B87FD4">
        <w:rPr>
          <w:rFonts w:ascii="Times New Roman" w:hAnsi="Times New Roman" w:cs="Times New Roman"/>
          <w:spacing w:val="12"/>
        </w:rPr>
        <w:t xml:space="preserve"> </w:t>
      </w:r>
      <w:r w:rsidRPr="00B87FD4">
        <w:rPr>
          <w:rFonts w:ascii="Times New Roman" w:hAnsi="Times New Roman" w:cs="Times New Roman"/>
          <w:spacing w:val="-1"/>
        </w:rPr>
        <w:t>un</w:t>
      </w:r>
      <w:r w:rsidRPr="00B87FD4">
        <w:rPr>
          <w:rFonts w:ascii="Times New Roman" w:hAnsi="Times New Roman" w:cs="Times New Roman"/>
          <w:spacing w:val="12"/>
        </w:rPr>
        <w:t xml:space="preserve"> </w:t>
      </w:r>
      <w:r w:rsidRPr="00B87FD4">
        <w:rPr>
          <w:rFonts w:ascii="Times New Roman" w:hAnsi="Times New Roman" w:cs="Times New Roman"/>
          <w:spacing w:val="-1"/>
        </w:rPr>
        <w:t>istituto</w:t>
      </w:r>
      <w:r w:rsidRPr="00B87FD4">
        <w:rPr>
          <w:rFonts w:ascii="Times New Roman" w:hAnsi="Times New Roman" w:cs="Times New Roman"/>
          <w:spacing w:val="12"/>
        </w:rPr>
        <w:t xml:space="preserve"> </w:t>
      </w:r>
      <w:r w:rsidRPr="00B87FD4">
        <w:rPr>
          <w:rFonts w:ascii="Times New Roman" w:hAnsi="Times New Roman" w:cs="Times New Roman"/>
          <w:spacing w:val="-1"/>
        </w:rPr>
        <w:t>bancario</w:t>
      </w:r>
      <w:r w:rsidRPr="00B87FD4">
        <w:rPr>
          <w:rFonts w:ascii="Times New Roman" w:hAnsi="Times New Roman" w:cs="Times New Roman"/>
          <w:spacing w:val="13"/>
        </w:rPr>
        <w:t xml:space="preserve"> </w:t>
      </w:r>
      <w:r w:rsidRPr="00B87FD4">
        <w:rPr>
          <w:rFonts w:ascii="Times New Roman" w:hAnsi="Times New Roman" w:cs="Times New Roman"/>
        </w:rPr>
        <w:t>o</w:t>
      </w:r>
      <w:r w:rsidRPr="00B87FD4">
        <w:rPr>
          <w:rFonts w:ascii="Times New Roman" w:hAnsi="Times New Roman" w:cs="Times New Roman"/>
          <w:spacing w:val="13"/>
        </w:rPr>
        <w:t xml:space="preserve"> </w:t>
      </w:r>
      <w:r w:rsidRPr="00B87FD4">
        <w:rPr>
          <w:rFonts w:ascii="Times New Roman" w:hAnsi="Times New Roman" w:cs="Times New Roman"/>
        </w:rPr>
        <w:t>di</w:t>
      </w:r>
      <w:r w:rsidRPr="00B87FD4">
        <w:rPr>
          <w:rFonts w:ascii="Times New Roman" w:hAnsi="Times New Roman" w:cs="Times New Roman"/>
          <w:spacing w:val="57"/>
          <w:w w:val="99"/>
        </w:rPr>
        <w:t xml:space="preserve"> </w:t>
      </w:r>
      <w:r w:rsidRPr="00B87FD4">
        <w:rPr>
          <w:rFonts w:ascii="Times New Roman" w:hAnsi="Times New Roman" w:cs="Times New Roman"/>
          <w:spacing w:val="-1"/>
        </w:rPr>
        <w:t>una</w:t>
      </w:r>
      <w:r w:rsidRPr="00B87FD4">
        <w:rPr>
          <w:rFonts w:ascii="Times New Roman" w:hAnsi="Times New Roman" w:cs="Times New Roman"/>
          <w:spacing w:val="20"/>
        </w:rPr>
        <w:t xml:space="preserve"> </w:t>
      </w:r>
      <w:r w:rsidRPr="00B87FD4">
        <w:rPr>
          <w:rFonts w:ascii="Times New Roman" w:hAnsi="Times New Roman" w:cs="Times New Roman"/>
        </w:rPr>
        <w:t>assicurazione</w:t>
      </w:r>
      <w:r w:rsidRPr="00B87FD4">
        <w:rPr>
          <w:rFonts w:ascii="Times New Roman" w:hAnsi="Times New Roman" w:cs="Times New Roman"/>
          <w:spacing w:val="20"/>
        </w:rPr>
        <w:t xml:space="preserve"> </w:t>
      </w:r>
      <w:r w:rsidRPr="00B87FD4">
        <w:rPr>
          <w:rFonts w:ascii="Times New Roman" w:hAnsi="Times New Roman" w:cs="Times New Roman"/>
        </w:rPr>
        <w:t>contenente</w:t>
      </w:r>
      <w:r w:rsidRPr="00B87FD4">
        <w:rPr>
          <w:rFonts w:ascii="Times New Roman" w:hAnsi="Times New Roman" w:cs="Times New Roman"/>
          <w:spacing w:val="20"/>
        </w:rPr>
        <w:t xml:space="preserve"> </w:t>
      </w:r>
      <w:r w:rsidRPr="00B87FD4">
        <w:rPr>
          <w:rFonts w:ascii="Times New Roman" w:hAnsi="Times New Roman" w:cs="Times New Roman"/>
        </w:rPr>
        <w:t>l’impegno</w:t>
      </w:r>
      <w:r w:rsidRPr="00B87FD4">
        <w:rPr>
          <w:rFonts w:ascii="Times New Roman" w:hAnsi="Times New Roman" w:cs="Times New Roman"/>
          <w:spacing w:val="19"/>
        </w:rPr>
        <w:t xml:space="preserve"> </w:t>
      </w:r>
      <w:r w:rsidRPr="00B87FD4">
        <w:rPr>
          <w:rFonts w:ascii="Times New Roman" w:hAnsi="Times New Roman" w:cs="Times New Roman"/>
        </w:rPr>
        <w:t>verso</w:t>
      </w:r>
      <w:r w:rsidRPr="00B87FD4">
        <w:rPr>
          <w:rFonts w:ascii="Times New Roman" w:hAnsi="Times New Roman" w:cs="Times New Roman"/>
          <w:spacing w:val="20"/>
        </w:rPr>
        <w:t xml:space="preserve"> </w:t>
      </w:r>
      <w:r w:rsidRPr="00B87FD4">
        <w:rPr>
          <w:rFonts w:ascii="Times New Roman" w:hAnsi="Times New Roman" w:cs="Times New Roman"/>
        </w:rPr>
        <w:t>il</w:t>
      </w:r>
      <w:r w:rsidRPr="00B87FD4">
        <w:rPr>
          <w:rFonts w:ascii="Times New Roman" w:hAnsi="Times New Roman" w:cs="Times New Roman"/>
          <w:spacing w:val="20"/>
        </w:rPr>
        <w:t xml:space="preserve"> </w:t>
      </w:r>
      <w:r w:rsidRPr="00B87FD4">
        <w:rPr>
          <w:rFonts w:ascii="Times New Roman" w:hAnsi="Times New Roman" w:cs="Times New Roman"/>
          <w:spacing w:val="-1"/>
        </w:rPr>
        <w:t>concorrente</w:t>
      </w:r>
      <w:r w:rsidRPr="00B87FD4">
        <w:rPr>
          <w:rFonts w:ascii="Times New Roman" w:hAnsi="Times New Roman" w:cs="Times New Roman"/>
          <w:spacing w:val="20"/>
        </w:rPr>
        <w:t xml:space="preserve"> </w:t>
      </w:r>
      <w:r w:rsidRPr="00B87FD4">
        <w:rPr>
          <w:rFonts w:ascii="Times New Roman" w:hAnsi="Times New Roman" w:cs="Times New Roman"/>
        </w:rPr>
        <w:t>a</w:t>
      </w:r>
      <w:r w:rsidRPr="00B87FD4">
        <w:rPr>
          <w:rFonts w:ascii="Times New Roman" w:hAnsi="Times New Roman" w:cs="Times New Roman"/>
          <w:spacing w:val="20"/>
        </w:rPr>
        <w:t xml:space="preserve"> </w:t>
      </w:r>
      <w:r w:rsidRPr="00B87FD4">
        <w:rPr>
          <w:rFonts w:ascii="Times New Roman" w:hAnsi="Times New Roman" w:cs="Times New Roman"/>
          <w:spacing w:val="-1"/>
        </w:rPr>
        <w:t>rilasciare,</w:t>
      </w:r>
      <w:r w:rsidRPr="00B87FD4">
        <w:rPr>
          <w:rFonts w:ascii="Times New Roman" w:hAnsi="Times New Roman" w:cs="Times New Roman"/>
          <w:spacing w:val="19"/>
        </w:rPr>
        <w:t xml:space="preserve"> </w:t>
      </w:r>
      <w:r w:rsidRPr="00B87FD4">
        <w:rPr>
          <w:rFonts w:ascii="Times New Roman" w:hAnsi="Times New Roman" w:cs="Times New Roman"/>
        </w:rPr>
        <w:t>qualora</w:t>
      </w:r>
      <w:r w:rsidRPr="00B87FD4">
        <w:rPr>
          <w:rFonts w:ascii="Times New Roman" w:hAnsi="Times New Roman" w:cs="Times New Roman"/>
          <w:spacing w:val="39"/>
          <w:w w:val="99"/>
        </w:rPr>
        <w:t xml:space="preserve"> </w:t>
      </w:r>
      <w:r w:rsidRPr="00B87FD4">
        <w:rPr>
          <w:rFonts w:ascii="Times New Roman" w:hAnsi="Times New Roman" w:cs="Times New Roman"/>
          <w:spacing w:val="-1"/>
        </w:rPr>
        <w:t>l’offerente</w:t>
      </w:r>
      <w:r w:rsidRPr="00B87FD4">
        <w:rPr>
          <w:rFonts w:ascii="Times New Roman" w:hAnsi="Times New Roman" w:cs="Times New Roman"/>
          <w:spacing w:val="68"/>
        </w:rPr>
        <w:t xml:space="preserve"> </w:t>
      </w:r>
      <w:r w:rsidRPr="00B87FD4">
        <w:rPr>
          <w:rFonts w:ascii="Times New Roman" w:hAnsi="Times New Roman" w:cs="Times New Roman"/>
          <w:spacing w:val="-1"/>
        </w:rPr>
        <w:t>risultasse</w:t>
      </w:r>
      <w:r w:rsidRPr="00B87FD4">
        <w:rPr>
          <w:rFonts w:ascii="Times New Roman" w:hAnsi="Times New Roman" w:cs="Times New Roman"/>
          <w:spacing w:val="69"/>
        </w:rPr>
        <w:t xml:space="preserve"> </w:t>
      </w:r>
      <w:r w:rsidRPr="00B87FD4">
        <w:rPr>
          <w:rFonts w:ascii="Times New Roman" w:hAnsi="Times New Roman" w:cs="Times New Roman"/>
          <w:spacing w:val="-1"/>
        </w:rPr>
        <w:t>aggiudicatario,</w:t>
      </w:r>
      <w:r w:rsidRPr="00B87FD4">
        <w:rPr>
          <w:rFonts w:ascii="Times New Roman" w:hAnsi="Times New Roman" w:cs="Times New Roman"/>
          <w:spacing w:val="70"/>
        </w:rPr>
        <w:t xml:space="preserve"> </w:t>
      </w:r>
      <w:r w:rsidRPr="00B87FD4">
        <w:rPr>
          <w:rFonts w:ascii="Times New Roman" w:hAnsi="Times New Roman" w:cs="Times New Roman"/>
        </w:rPr>
        <w:t>garanzia</w:t>
      </w:r>
      <w:r w:rsidRPr="00B87FD4">
        <w:rPr>
          <w:rFonts w:ascii="Times New Roman" w:hAnsi="Times New Roman" w:cs="Times New Roman"/>
          <w:spacing w:val="69"/>
        </w:rPr>
        <w:t xml:space="preserve"> </w:t>
      </w:r>
      <w:r w:rsidRPr="00B87FD4">
        <w:rPr>
          <w:rFonts w:ascii="Times New Roman" w:hAnsi="Times New Roman" w:cs="Times New Roman"/>
        </w:rPr>
        <w:t>fideiussoria</w:t>
      </w:r>
      <w:r w:rsidRPr="00B87FD4">
        <w:rPr>
          <w:rFonts w:ascii="Times New Roman" w:hAnsi="Times New Roman" w:cs="Times New Roman"/>
          <w:spacing w:val="68"/>
        </w:rPr>
        <w:t xml:space="preserve"> </w:t>
      </w:r>
      <w:r w:rsidRPr="00B87FD4">
        <w:rPr>
          <w:rFonts w:ascii="Times New Roman" w:hAnsi="Times New Roman" w:cs="Times New Roman"/>
        </w:rPr>
        <w:t>relativa</w:t>
      </w:r>
      <w:r w:rsidRPr="00B87FD4">
        <w:rPr>
          <w:rFonts w:ascii="Times New Roman" w:hAnsi="Times New Roman" w:cs="Times New Roman"/>
          <w:spacing w:val="69"/>
        </w:rPr>
        <w:t xml:space="preserve"> </w:t>
      </w:r>
      <w:r w:rsidRPr="00B87FD4">
        <w:rPr>
          <w:rFonts w:ascii="Times New Roman" w:hAnsi="Times New Roman" w:cs="Times New Roman"/>
        </w:rPr>
        <w:t>alla</w:t>
      </w:r>
      <w:r w:rsidRPr="00B87FD4">
        <w:rPr>
          <w:rFonts w:ascii="Times New Roman" w:hAnsi="Times New Roman" w:cs="Times New Roman"/>
          <w:spacing w:val="69"/>
        </w:rPr>
        <w:t xml:space="preserve"> </w:t>
      </w:r>
      <w:r w:rsidRPr="00B87FD4">
        <w:rPr>
          <w:rFonts w:ascii="Times New Roman" w:hAnsi="Times New Roman" w:cs="Times New Roman"/>
          <w:b/>
          <w:bCs/>
          <w:spacing w:val="-1"/>
        </w:rPr>
        <w:t>cauzione</w:t>
      </w:r>
      <w:r w:rsidRPr="00B87FD4">
        <w:rPr>
          <w:rFonts w:ascii="Times New Roman" w:hAnsi="Times New Roman" w:cs="Times New Roman"/>
          <w:b/>
          <w:bCs/>
          <w:spacing w:val="79"/>
          <w:w w:val="99"/>
        </w:rPr>
        <w:t xml:space="preserve"> </w:t>
      </w:r>
      <w:r w:rsidRPr="00B87FD4">
        <w:rPr>
          <w:rFonts w:ascii="Times New Roman" w:hAnsi="Times New Roman" w:cs="Times New Roman"/>
          <w:b/>
          <w:bCs/>
        </w:rPr>
        <w:t>definitiva</w:t>
      </w:r>
      <w:r w:rsidRPr="00B87FD4">
        <w:rPr>
          <w:rFonts w:ascii="Times New Roman" w:hAnsi="Times New Roman" w:cs="Times New Roman"/>
          <w:b/>
          <w:bCs/>
          <w:spacing w:val="49"/>
        </w:rPr>
        <w:t xml:space="preserve"> </w:t>
      </w:r>
      <w:r w:rsidRPr="00B87FD4">
        <w:rPr>
          <w:rFonts w:ascii="Times New Roman" w:hAnsi="Times New Roman" w:cs="Times New Roman"/>
          <w:b/>
          <w:bCs/>
        </w:rPr>
        <w:t>in</w:t>
      </w:r>
      <w:r w:rsidRPr="00B87FD4">
        <w:rPr>
          <w:rFonts w:ascii="Times New Roman" w:hAnsi="Times New Roman" w:cs="Times New Roman"/>
          <w:b/>
          <w:bCs/>
          <w:spacing w:val="43"/>
        </w:rPr>
        <w:t xml:space="preserve"> </w:t>
      </w:r>
      <w:r w:rsidRPr="00B87FD4">
        <w:rPr>
          <w:rFonts w:ascii="Times New Roman" w:hAnsi="Times New Roman" w:cs="Times New Roman"/>
          <w:spacing w:val="-1"/>
        </w:rPr>
        <w:t>favore</w:t>
      </w:r>
      <w:r w:rsidRPr="00B87FD4">
        <w:rPr>
          <w:rFonts w:ascii="Times New Roman" w:hAnsi="Times New Roman" w:cs="Times New Roman"/>
          <w:spacing w:val="50"/>
        </w:rPr>
        <w:t xml:space="preserve"> </w:t>
      </w:r>
      <w:r w:rsidRPr="00B87FD4">
        <w:rPr>
          <w:rFonts w:ascii="Times New Roman" w:hAnsi="Times New Roman" w:cs="Times New Roman"/>
          <w:spacing w:val="-1"/>
        </w:rPr>
        <w:t>della</w:t>
      </w:r>
      <w:r w:rsidRPr="00B87FD4">
        <w:rPr>
          <w:rFonts w:ascii="Times New Roman" w:hAnsi="Times New Roman" w:cs="Times New Roman"/>
          <w:spacing w:val="49"/>
        </w:rPr>
        <w:t xml:space="preserve"> </w:t>
      </w:r>
      <w:r w:rsidRPr="00B87FD4">
        <w:rPr>
          <w:rFonts w:ascii="Times New Roman" w:hAnsi="Times New Roman" w:cs="Times New Roman"/>
        </w:rPr>
        <w:t>stazione</w:t>
      </w:r>
      <w:r w:rsidRPr="00B87FD4">
        <w:rPr>
          <w:rFonts w:ascii="Times New Roman" w:hAnsi="Times New Roman" w:cs="Times New Roman"/>
          <w:spacing w:val="50"/>
        </w:rPr>
        <w:t xml:space="preserve"> </w:t>
      </w:r>
      <w:r w:rsidRPr="00B87FD4">
        <w:rPr>
          <w:rFonts w:ascii="Times New Roman" w:hAnsi="Times New Roman" w:cs="Times New Roman"/>
          <w:spacing w:val="-1"/>
        </w:rPr>
        <w:t>appaltante.</w:t>
      </w:r>
    </w:p>
    <w:p w:rsidR="00613AD7" w:rsidRPr="00B87FD4" w:rsidRDefault="00613AD7" w:rsidP="00B87FD4">
      <w:pPr>
        <w:pStyle w:val="Corpodeltesto"/>
        <w:kinsoku w:val="0"/>
        <w:overflowPunct w:val="0"/>
        <w:spacing w:before="11"/>
        <w:ind w:left="0"/>
        <w:jc w:val="both"/>
        <w:rPr>
          <w:rFonts w:ascii="Times New Roman" w:hAnsi="Times New Roman" w:cs="Times New Roman"/>
          <w:sz w:val="21"/>
          <w:szCs w:val="21"/>
        </w:rPr>
      </w:pPr>
    </w:p>
    <w:p w:rsidR="00613AD7" w:rsidRPr="00B87FD4" w:rsidRDefault="00613AD7" w:rsidP="00B87FD4">
      <w:pPr>
        <w:pStyle w:val="Corpodeltesto"/>
        <w:kinsoku w:val="0"/>
        <w:overflowPunct w:val="0"/>
        <w:ind w:right="102"/>
        <w:jc w:val="both"/>
        <w:rPr>
          <w:rFonts w:ascii="Times New Roman" w:hAnsi="Times New Roman" w:cs="Times New Roman"/>
        </w:rPr>
      </w:pPr>
      <w:r w:rsidRPr="00B87FD4">
        <w:rPr>
          <w:rFonts w:ascii="Times New Roman" w:hAnsi="Times New Roman" w:cs="Times New Roman"/>
        </w:rPr>
        <w:t>In</w:t>
      </w:r>
      <w:r w:rsidRPr="00B87FD4">
        <w:rPr>
          <w:rFonts w:ascii="Times New Roman" w:hAnsi="Times New Roman" w:cs="Times New Roman"/>
          <w:spacing w:val="37"/>
        </w:rPr>
        <w:t xml:space="preserve"> </w:t>
      </w:r>
      <w:r w:rsidRPr="00B87FD4">
        <w:rPr>
          <w:rFonts w:ascii="Times New Roman" w:hAnsi="Times New Roman" w:cs="Times New Roman"/>
          <w:spacing w:val="-1"/>
        </w:rPr>
        <w:t>caso</w:t>
      </w:r>
      <w:r w:rsidRPr="00B87FD4">
        <w:rPr>
          <w:rFonts w:ascii="Times New Roman" w:hAnsi="Times New Roman" w:cs="Times New Roman"/>
          <w:spacing w:val="39"/>
        </w:rPr>
        <w:t xml:space="preserve"> </w:t>
      </w:r>
      <w:r w:rsidRPr="00B87FD4">
        <w:rPr>
          <w:rFonts w:ascii="Times New Roman" w:hAnsi="Times New Roman" w:cs="Times New Roman"/>
          <w:spacing w:val="-1"/>
        </w:rPr>
        <w:t>di</w:t>
      </w:r>
      <w:r w:rsidRPr="00B87FD4">
        <w:rPr>
          <w:rFonts w:ascii="Times New Roman" w:hAnsi="Times New Roman" w:cs="Times New Roman"/>
          <w:spacing w:val="40"/>
        </w:rPr>
        <w:t xml:space="preserve"> </w:t>
      </w:r>
      <w:r w:rsidRPr="00B87FD4">
        <w:rPr>
          <w:rFonts w:ascii="Times New Roman" w:hAnsi="Times New Roman" w:cs="Times New Roman"/>
          <w:spacing w:val="-1"/>
        </w:rPr>
        <w:t>prestazione</w:t>
      </w:r>
      <w:r w:rsidRPr="00B87FD4">
        <w:rPr>
          <w:rFonts w:ascii="Times New Roman" w:hAnsi="Times New Roman" w:cs="Times New Roman"/>
          <w:spacing w:val="38"/>
        </w:rPr>
        <w:t xml:space="preserve"> </w:t>
      </w:r>
      <w:r w:rsidRPr="00B87FD4">
        <w:rPr>
          <w:rFonts w:ascii="Times New Roman" w:hAnsi="Times New Roman" w:cs="Times New Roman"/>
          <w:spacing w:val="-1"/>
        </w:rPr>
        <w:t>della</w:t>
      </w:r>
      <w:r w:rsidRPr="00B87FD4">
        <w:rPr>
          <w:rFonts w:ascii="Times New Roman" w:hAnsi="Times New Roman" w:cs="Times New Roman"/>
          <w:spacing w:val="38"/>
        </w:rPr>
        <w:t xml:space="preserve"> </w:t>
      </w:r>
      <w:r w:rsidRPr="00B87FD4">
        <w:rPr>
          <w:rFonts w:ascii="Times New Roman" w:hAnsi="Times New Roman" w:cs="Times New Roman"/>
          <w:b/>
          <w:bCs/>
        </w:rPr>
        <w:t>cauzione</w:t>
      </w:r>
      <w:r w:rsidRPr="00B87FD4">
        <w:rPr>
          <w:rFonts w:ascii="Times New Roman" w:hAnsi="Times New Roman" w:cs="Times New Roman"/>
          <w:b/>
          <w:bCs/>
          <w:spacing w:val="38"/>
        </w:rPr>
        <w:t xml:space="preserve"> </w:t>
      </w:r>
      <w:r w:rsidRPr="00B87FD4">
        <w:rPr>
          <w:rFonts w:ascii="Times New Roman" w:hAnsi="Times New Roman" w:cs="Times New Roman"/>
          <w:b/>
          <w:bCs/>
        </w:rPr>
        <w:t>provvisoria</w:t>
      </w:r>
      <w:r w:rsidRPr="00B87FD4">
        <w:rPr>
          <w:rFonts w:ascii="Times New Roman" w:hAnsi="Times New Roman" w:cs="Times New Roman"/>
          <w:b/>
          <w:bCs/>
          <w:spacing w:val="35"/>
        </w:rPr>
        <w:t xml:space="preserve"> </w:t>
      </w:r>
      <w:r w:rsidRPr="00B87FD4">
        <w:rPr>
          <w:rFonts w:ascii="Times New Roman" w:hAnsi="Times New Roman" w:cs="Times New Roman"/>
          <w:spacing w:val="-1"/>
        </w:rPr>
        <w:t>mediante</w:t>
      </w:r>
      <w:r w:rsidRPr="00B87FD4">
        <w:rPr>
          <w:rFonts w:ascii="Times New Roman" w:hAnsi="Times New Roman" w:cs="Times New Roman"/>
          <w:spacing w:val="38"/>
        </w:rPr>
        <w:t xml:space="preserve"> </w:t>
      </w:r>
      <w:r w:rsidRPr="00B87FD4">
        <w:rPr>
          <w:rFonts w:ascii="Times New Roman" w:hAnsi="Times New Roman" w:cs="Times New Roman"/>
          <w:b/>
          <w:bCs/>
          <w:spacing w:val="-1"/>
        </w:rPr>
        <w:t>fideiussione</w:t>
      </w:r>
      <w:r w:rsidRPr="00B87FD4">
        <w:rPr>
          <w:rFonts w:ascii="Times New Roman" w:hAnsi="Times New Roman" w:cs="Times New Roman"/>
          <w:b/>
          <w:bCs/>
          <w:spacing w:val="38"/>
        </w:rPr>
        <w:t xml:space="preserve"> </w:t>
      </w:r>
      <w:r w:rsidRPr="00B87FD4">
        <w:rPr>
          <w:rFonts w:ascii="Times New Roman" w:hAnsi="Times New Roman" w:cs="Times New Roman"/>
          <w:b/>
          <w:bCs/>
        </w:rPr>
        <w:t>bancaria</w:t>
      </w:r>
      <w:r w:rsidRPr="00B87FD4">
        <w:rPr>
          <w:rFonts w:ascii="Times New Roman" w:hAnsi="Times New Roman" w:cs="Times New Roman"/>
          <w:b/>
          <w:bCs/>
          <w:spacing w:val="38"/>
        </w:rPr>
        <w:t xml:space="preserve"> </w:t>
      </w:r>
      <w:r w:rsidRPr="00B87FD4">
        <w:rPr>
          <w:rFonts w:ascii="Times New Roman" w:hAnsi="Times New Roman" w:cs="Times New Roman"/>
          <w:b/>
          <w:bCs/>
        </w:rPr>
        <w:t>o</w:t>
      </w:r>
      <w:r w:rsidRPr="00B87FD4">
        <w:rPr>
          <w:rFonts w:ascii="Times New Roman" w:hAnsi="Times New Roman" w:cs="Times New Roman"/>
          <w:b/>
          <w:bCs/>
          <w:spacing w:val="51"/>
          <w:w w:val="99"/>
        </w:rPr>
        <w:t xml:space="preserve"> </w:t>
      </w:r>
      <w:r w:rsidRPr="00B87FD4">
        <w:rPr>
          <w:rFonts w:ascii="Times New Roman" w:hAnsi="Times New Roman" w:cs="Times New Roman"/>
          <w:b/>
          <w:bCs/>
          <w:spacing w:val="-1"/>
        </w:rPr>
        <w:t>assicurativa</w:t>
      </w:r>
      <w:r w:rsidRPr="00B87FD4">
        <w:rPr>
          <w:rFonts w:ascii="Times New Roman" w:hAnsi="Times New Roman" w:cs="Times New Roman"/>
          <w:b/>
          <w:bCs/>
          <w:spacing w:val="-16"/>
        </w:rPr>
        <w:t xml:space="preserve"> </w:t>
      </w:r>
      <w:r w:rsidRPr="00B87FD4">
        <w:rPr>
          <w:rFonts w:ascii="Times New Roman" w:hAnsi="Times New Roman" w:cs="Times New Roman"/>
        </w:rPr>
        <w:t>o</w:t>
      </w:r>
      <w:r w:rsidRPr="00B87FD4">
        <w:rPr>
          <w:rFonts w:ascii="Times New Roman" w:hAnsi="Times New Roman" w:cs="Times New Roman"/>
          <w:spacing w:val="-11"/>
        </w:rPr>
        <w:t xml:space="preserve"> </w:t>
      </w:r>
      <w:r w:rsidRPr="00B87FD4">
        <w:rPr>
          <w:rFonts w:ascii="Times New Roman" w:hAnsi="Times New Roman" w:cs="Times New Roman"/>
          <w:spacing w:val="-1"/>
        </w:rPr>
        <w:t>di</w:t>
      </w:r>
      <w:r w:rsidRPr="00B87FD4">
        <w:rPr>
          <w:rFonts w:ascii="Times New Roman" w:hAnsi="Times New Roman" w:cs="Times New Roman"/>
          <w:spacing w:val="-10"/>
        </w:rPr>
        <w:t xml:space="preserve"> </w:t>
      </w:r>
      <w:r w:rsidRPr="00B87FD4">
        <w:rPr>
          <w:rFonts w:ascii="Times New Roman" w:hAnsi="Times New Roman" w:cs="Times New Roman"/>
          <w:spacing w:val="-1"/>
        </w:rPr>
        <w:t>intermediario</w:t>
      </w:r>
      <w:r w:rsidRPr="00B87FD4">
        <w:rPr>
          <w:rFonts w:ascii="Times New Roman" w:hAnsi="Times New Roman" w:cs="Times New Roman"/>
          <w:spacing w:val="-12"/>
        </w:rPr>
        <w:t xml:space="preserve"> </w:t>
      </w:r>
      <w:r w:rsidRPr="00B87FD4">
        <w:rPr>
          <w:rFonts w:ascii="Times New Roman" w:hAnsi="Times New Roman" w:cs="Times New Roman"/>
          <w:spacing w:val="-1"/>
        </w:rPr>
        <w:t>finanziario,</w:t>
      </w:r>
      <w:r w:rsidRPr="00B87FD4">
        <w:rPr>
          <w:rFonts w:ascii="Times New Roman" w:hAnsi="Times New Roman" w:cs="Times New Roman"/>
          <w:spacing w:val="-9"/>
        </w:rPr>
        <w:t xml:space="preserve"> </w:t>
      </w:r>
      <w:r w:rsidRPr="00B87FD4">
        <w:rPr>
          <w:rFonts w:ascii="Times New Roman" w:hAnsi="Times New Roman" w:cs="Times New Roman"/>
          <w:spacing w:val="-1"/>
        </w:rPr>
        <w:t>queste</w:t>
      </w:r>
      <w:r w:rsidRPr="00B87FD4">
        <w:rPr>
          <w:rFonts w:ascii="Times New Roman" w:hAnsi="Times New Roman" w:cs="Times New Roman"/>
          <w:spacing w:val="-11"/>
        </w:rPr>
        <w:t xml:space="preserve"> </w:t>
      </w:r>
      <w:r w:rsidRPr="00B87FD4">
        <w:rPr>
          <w:rFonts w:ascii="Times New Roman" w:hAnsi="Times New Roman" w:cs="Times New Roman"/>
          <w:b/>
          <w:bCs/>
          <w:spacing w:val="-1"/>
        </w:rPr>
        <w:t>dovranno</w:t>
      </w:r>
      <w:r w:rsidRPr="00B87FD4">
        <w:rPr>
          <w:rFonts w:ascii="Times New Roman" w:hAnsi="Times New Roman" w:cs="Times New Roman"/>
          <w:spacing w:val="-1"/>
        </w:rPr>
        <w:t>:</w:t>
      </w:r>
    </w:p>
    <w:p w:rsidR="00613AD7" w:rsidRPr="00B87FD4" w:rsidRDefault="00613AD7" w:rsidP="00B87FD4">
      <w:pPr>
        <w:pStyle w:val="Corpodeltesto"/>
        <w:numPr>
          <w:ilvl w:val="0"/>
          <w:numId w:val="26"/>
        </w:numPr>
        <w:tabs>
          <w:tab w:val="left" w:pos="404"/>
        </w:tabs>
        <w:kinsoku w:val="0"/>
        <w:overflowPunct w:val="0"/>
        <w:ind w:right="103" w:firstLine="0"/>
        <w:jc w:val="both"/>
        <w:rPr>
          <w:rFonts w:ascii="Times New Roman" w:hAnsi="Times New Roman" w:cs="Times New Roman"/>
        </w:rPr>
      </w:pPr>
      <w:r w:rsidRPr="00B87FD4">
        <w:rPr>
          <w:rFonts w:ascii="Times New Roman" w:hAnsi="Times New Roman" w:cs="Times New Roman"/>
        </w:rPr>
        <w:t>essere</w:t>
      </w:r>
      <w:r w:rsidRPr="00B87FD4">
        <w:rPr>
          <w:rFonts w:ascii="Times New Roman" w:hAnsi="Times New Roman" w:cs="Times New Roman"/>
          <w:spacing w:val="12"/>
        </w:rPr>
        <w:t xml:space="preserve"> </w:t>
      </w:r>
      <w:r w:rsidRPr="00B87FD4">
        <w:rPr>
          <w:rFonts w:ascii="Times New Roman" w:hAnsi="Times New Roman" w:cs="Times New Roman"/>
          <w:spacing w:val="-1"/>
        </w:rPr>
        <w:t>conformi</w:t>
      </w:r>
      <w:r w:rsidRPr="00B87FD4">
        <w:rPr>
          <w:rFonts w:ascii="Times New Roman" w:hAnsi="Times New Roman" w:cs="Times New Roman"/>
          <w:spacing w:val="14"/>
        </w:rPr>
        <w:t xml:space="preserve"> </w:t>
      </w:r>
      <w:r w:rsidRPr="00B87FD4">
        <w:rPr>
          <w:rFonts w:ascii="Times New Roman" w:hAnsi="Times New Roman" w:cs="Times New Roman"/>
        </w:rPr>
        <w:t>agli</w:t>
      </w:r>
      <w:r w:rsidRPr="00B87FD4">
        <w:rPr>
          <w:rFonts w:ascii="Times New Roman" w:hAnsi="Times New Roman" w:cs="Times New Roman"/>
          <w:spacing w:val="13"/>
        </w:rPr>
        <w:t xml:space="preserve"> </w:t>
      </w:r>
      <w:r w:rsidRPr="00B87FD4">
        <w:rPr>
          <w:rFonts w:ascii="Times New Roman" w:hAnsi="Times New Roman" w:cs="Times New Roman"/>
        </w:rPr>
        <w:t>schemi</w:t>
      </w:r>
      <w:r w:rsidRPr="00B87FD4">
        <w:rPr>
          <w:rFonts w:ascii="Times New Roman" w:hAnsi="Times New Roman" w:cs="Times New Roman"/>
          <w:spacing w:val="13"/>
        </w:rPr>
        <w:t xml:space="preserve"> </w:t>
      </w:r>
      <w:r w:rsidRPr="00B87FD4">
        <w:rPr>
          <w:rFonts w:ascii="Times New Roman" w:hAnsi="Times New Roman" w:cs="Times New Roman"/>
          <w:spacing w:val="-1"/>
        </w:rPr>
        <w:t>di</w:t>
      </w:r>
      <w:r w:rsidRPr="00B87FD4">
        <w:rPr>
          <w:rFonts w:ascii="Times New Roman" w:hAnsi="Times New Roman" w:cs="Times New Roman"/>
          <w:spacing w:val="13"/>
        </w:rPr>
        <w:t xml:space="preserve"> </w:t>
      </w:r>
      <w:r w:rsidRPr="00B87FD4">
        <w:rPr>
          <w:rFonts w:ascii="Times New Roman" w:hAnsi="Times New Roman" w:cs="Times New Roman"/>
          <w:spacing w:val="-1"/>
        </w:rPr>
        <w:t>polizza</w:t>
      </w:r>
      <w:r w:rsidRPr="00B87FD4">
        <w:rPr>
          <w:rFonts w:ascii="Times New Roman" w:hAnsi="Times New Roman" w:cs="Times New Roman"/>
          <w:spacing w:val="14"/>
        </w:rPr>
        <w:t xml:space="preserve"> </w:t>
      </w:r>
      <w:r w:rsidRPr="00B87FD4">
        <w:rPr>
          <w:rFonts w:ascii="Times New Roman" w:hAnsi="Times New Roman" w:cs="Times New Roman"/>
        </w:rPr>
        <w:t>tipo</w:t>
      </w:r>
      <w:r w:rsidRPr="00B87FD4">
        <w:rPr>
          <w:rFonts w:ascii="Times New Roman" w:hAnsi="Times New Roman" w:cs="Times New Roman"/>
          <w:spacing w:val="13"/>
        </w:rPr>
        <w:t xml:space="preserve"> </w:t>
      </w:r>
      <w:r w:rsidRPr="00B87FD4">
        <w:rPr>
          <w:rFonts w:ascii="Times New Roman" w:hAnsi="Times New Roman" w:cs="Times New Roman"/>
        </w:rPr>
        <w:t>previsti</w:t>
      </w:r>
      <w:r w:rsidRPr="00B87FD4">
        <w:rPr>
          <w:rFonts w:ascii="Times New Roman" w:hAnsi="Times New Roman" w:cs="Times New Roman"/>
          <w:spacing w:val="12"/>
        </w:rPr>
        <w:t xml:space="preserve"> </w:t>
      </w:r>
      <w:r w:rsidRPr="00B87FD4">
        <w:rPr>
          <w:rFonts w:ascii="Times New Roman" w:hAnsi="Times New Roman" w:cs="Times New Roman"/>
        </w:rPr>
        <w:t>dal</w:t>
      </w:r>
      <w:r w:rsidRPr="00B87FD4">
        <w:rPr>
          <w:rFonts w:ascii="Times New Roman" w:hAnsi="Times New Roman" w:cs="Times New Roman"/>
          <w:spacing w:val="13"/>
        </w:rPr>
        <w:t xml:space="preserve"> </w:t>
      </w:r>
      <w:r w:rsidRPr="00B87FD4">
        <w:rPr>
          <w:rFonts w:ascii="Times New Roman" w:hAnsi="Times New Roman" w:cs="Times New Roman"/>
        </w:rPr>
        <w:t>Decreto</w:t>
      </w:r>
      <w:r w:rsidRPr="00B87FD4">
        <w:rPr>
          <w:rFonts w:ascii="Times New Roman" w:hAnsi="Times New Roman" w:cs="Times New Roman"/>
          <w:spacing w:val="13"/>
        </w:rPr>
        <w:t xml:space="preserve"> </w:t>
      </w:r>
      <w:r w:rsidRPr="00B87FD4">
        <w:rPr>
          <w:rFonts w:ascii="Times New Roman" w:hAnsi="Times New Roman" w:cs="Times New Roman"/>
        </w:rPr>
        <w:t>Ministeriale</w:t>
      </w:r>
      <w:r w:rsidRPr="00B87FD4">
        <w:rPr>
          <w:rFonts w:ascii="Times New Roman" w:hAnsi="Times New Roman" w:cs="Times New Roman"/>
          <w:spacing w:val="13"/>
        </w:rPr>
        <w:t xml:space="preserve"> </w:t>
      </w:r>
      <w:r w:rsidRPr="00B87FD4">
        <w:rPr>
          <w:rFonts w:ascii="Times New Roman" w:hAnsi="Times New Roman" w:cs="Times New Roman"/>
        </w:rPr>
        <w:t>12</w:t>
      </w:r>
      <w:r w:rsidRPr="00B87FD4">
        <w:rPr>
          <w:rFonts w:ascii="Times New Roman" w:hAnsi="Times New Roman" w:cs="Times New Roman"/>
          <w:spacing w:val="12"/>
        </w:rPr>
        <w:t xml:space="preserve"> </w:t>
      </w:r>
      <w:r w:rsidRPr="00B87FD4">
        <w:rPr>
          <w:rFonts w:ascii="Times New Roman" w:hAnsi="Times New Roman" w:cs="Times New Roman"/>
        </w:rPr>
        <w:t>Marzo</w:t>
      </w:r>
      <w:r w:rsidRPr="00B87FD4">
        <w:rPr>
          <w:rFonts w:ascii="Times New Roman" w:hAnsi="Times New Roman" w:cs="Times New Roman"/>
          <w:spacing w:val="21"/>
          <w:w w:val="99"/>
        </w:rPr>
        <w:t xml:space="preserve"> </w:t>
      </w:r>
      <w:r w:rsidRPr="00B87FD4">
        <w:rPr>
          <w:rFonts w:ascii="Times New Roman" w:hAnsi="Times New Roman" w:cs="Times New Roman"/>
          <w:spacing w:val="-1"/>
        </w:rPr>
        <w:t>2004,</w:t>
      </w:r>
      <w:r w:rsidRPr="00B87FD4">
        <w:rPr>
          <w:rFonts w:ascii="Times New Roman" w:hAnsi="Times New Roman" w:cs="Times New Roman"/>
          <w:spacing w:val="19"/>
        </w:rPr>
        <w:t xml:space="preserve"> </w:t>
      </w:r>
      <w:r w:rsidRPr="00B87FD4">
        <w:rPr>
          <w:rFonts w:ascii="Times New Roman" w:hAnsi="Times New Roman" w:cs="Times New Roman"/>
          <w:spacing w:val="-1"/>
        </w:rPr>
        <w:t>n.</w:t>
      </w:r>
      <w:r w:rsidRPr="00B87FD4">
        <w:rPr>
          <w:rFonts w:ascii="Times New Roman" w:hAnsi="Times New Roman" w:cs="Times New Roman"/>
          <w:spacing w:val="21"/>
        </w:rPr>
        <w:t xml:space="preserve"> </w:t>
      </w:r>
      <w:r w:rsidRPr="00B87FD4">
        <w:rPr>
          <w:rFonts w:ascii="Times New Roman" w:hAnsi="Times New Roman" w:cs="Times New Roman"/>
          <w:spacing w:val="-1"/>
        </w:rPr>
        <w:t>123,</w:t>
      </w:r>
      <w:r w:rsidRPr="00B87FD4">
        <w:rPr>
          <w:rFonts w:ascii="Times New Roman" w:hAnsi="Times New Roman" w:cs="Times New Roman"/>
          <w:spacing w:val="21"/>
        </w:rPr>
        <w:t xml:space="preserve"> </w:t>
      </w:r>
      <w:r w:rsidRPr="00B87FD4">
        <w:rPr>
          <w:rFonts w:ascii="Times New Roman" w:hAnsi="Times New Roman" w:cs="Times New Roman"/>
          <w:spacing w:val="-1"/>
        </w:rPr>
        <w:t>pubblicato</w:t>
      </w:r>
      <w:r w:rsidRPr="00B87FD4">
        <w:rPr>
          <w:rFonts w:ascii="Times New Roman" w:hAnsi="Times New Roman" w:cs="Times New Roman"/>
          <w:spacing w:val="19"/>
        </w:rPr>
        <w:t xml:space="preserve"> </w:t>
      </w:r>
      <w:r w:rsidRPr="00B87FD4">
        <w:rPr>
          <w:rFonts w:ascii="Times New Roman" w:hAnsi="Times New Roman" w:cs="Times New Roman"/>
        </w:rPr>
        <w:t>sul</w:t>
      </w:r>
      <w:r w:rsidRPr="00B87FD4">
        <w:rPr>
          <w:rFonts w:ascii="Times New Roman" w:hAnsi="Times New Roman" w:cs="Times New Roman"/>
          <w:spacing w:val="19"/>
        </w:rPr>
        <w:t xml:space="preserve"> </w:t>
      </w:r>
      <w:r w:rsidRPr="00B87FD4">
        <w:rPr>
          <w:rFonts w:ascii="Times New Roman" w:hAnsi="Times New Roman" w:cs="Times New Roman"/>
          <w:spacing w:val="-1"/>
        </w:rPr>
        <w:t>S.O.</w:t>
      </w:r>
      <w:r w:rsidRPr="00B87FD4">
        <w:rPr>
          <w:rFonts w:ascii="Times New Roman" w:hAnsi="Times New Roman" w:cs="Times New Roman"/>
          <w:spacing w:val="20"/>
        </w:rPr>
        <w:t xml:space="preserve"> </w:t>
      </w:r>
      <w:r w:rsidRPr="00B87FD4">
        <w:rPr>
          <w:rFonts w:ascii="Times New Roman" w:hAnsi="Times New Roman" w:cs="Times New Roman"/>
          <w:spacing w:val="-1"/>
        </w:rPr>
        <w:t>n.</w:t>
      </w:r>
      <w:r w:rsidRPr="00B87FD4">
        <w:rPr>
          <w:rFonts w:ascii="Times New Roman" w:hAnsi="Times New Roman" w:cs="Times New Roman"/>
          <w:spacing w:val="20"/>
        </w:rPr>
        <w:t xml:space="preserve"> </w:t>
      </w:r>
      <w:r w:rsidRPr="00B87FD4">
        <w:rPr>
          <w:rFonts w:ascii="Times New Roman" w:hAnsi="Times New Roman" w:cs="Times New Roman"/>
          <w:spacing w:val="-1"/>
        </w:rPr>
        <w:t>89/L</w:t>
      </w:r>
      <w:r w:rsidRPr="00B87FD4">
        <w:rPr>
          <w:rFonts w:ascii="Times New Roman" w:hAnsi="Times New Roman" w:cs="Times New Roman"/>
          <w:spacing w:val="20"/>
        </w:rPr>
        <w:t xml:space="preserve"> </w:t>
      </w:r>
      <w:r w:rsidRPr="00B87FD4">
        <w:rPr>
          <w:rFonts w:ascii="Times New Roman" w:hAnsi="Times New Roman" w:cs="Times New Roman"/>
          <w:spacing w:val="-1"/>
        </w:rPr>
        <w:t>alla</w:t>
      </w:r>
      <w:r w:rsidRPr="00B87FD4">
        <w:rPr>
          <w:rFonts w:ascii="Times New Roman" w:hAnsi="Times New Roman" w:cs="Times New Roman"/>
          <w:spacing w:val="20"/>
        </w:rPr>
        <w:t xml:space="preserve"> </w:t>
      </w:r>
      <w:r w:rsidRPr="00B87FD4">
        <w:rPr>
          <w:rFonts w:ascii="Times New Roman" w:hAnsi="Times New Roman" w:cs="Times New Roman"/>
          <w:spacing w:val="-1"/>
        </w:rPr>
        <w:t>Gazzetta</w:t>
      </w:r>
      <w:r w:rsidRPr="00B87FD4">
        <w:rPr>
          <w:rFonts w:ascii="Times New Roman" w:hAnsi="Times New Roman" w:cs="Times New Roman"/>
          <w:spacing w:val="19"/>
        </w:rPr>
        <w:t xml:space="preserve"> </w:t>
      </w:r>
      <w:r w:rsidRPr="00B87FD4">
        <w:rPr>
          <w:rFonts w:ascii="Times New Roman" w:hAnsi="Times New Roman" w:cs="Times New Roman"/>
          <w:spacing w:val="-1"/>
        </w:rPr>
        <w:t>Ufficiale</w:t>
      </w:r>
      <w:r w:rsidRPr="00B87FD4">
        <w:rPr>
          <w:rFonts w:ascii="Times New Roman" w:hAnsi="Times New Roman" w:cs="Times New Roman"/>
          <w:spacing w:val="18"/>
        </w:rPr>
        <w:t xml:space="preserve"> </w:t>
      </w:r>
      <w:r w:rsidRPr="00B87FD4">
        <w:rPr>
          <w:rFonts w:ascii="Times New Roman" w:hAnsi="Times New Roman" w:cs="Times New Roman"/>
          <w:spacing w:val="-1"/>
        </w:rPr>
        <w:t>n.</w:t>
      </w:r>
      <w:r w:rsidRPr="00B87FD4">
        <w:rPr>
          <w:rFonts w:ascii="Times New Roman" w:hAnsi="Times New Roman" w:cs="Times New Roman"/>
          <w:spacing w:val="21"/>
        </w:rPr>
        <w:t xml:space="preserve"> </w:t>
      </w:r>
      <w:r w:rsidRPr="00B87FD4">
        <w:rPr>
          <w:rFonts w:ascii="Times New Roman" w:hAnsi="Times New Roman" w:cs="Times New Roman"/>
          <w:spacing w:val="-1"/>
        </w:rPr>
        <w:t>109</w:t>
      </w:r>
      <w:r w:rsidRPr="00B87FD4">
        <w:rPr>
          <w:rFonts w:ascii="Times New Roman" w:hAnsi="Times New Roman" w:cs="Times New Roman"/>
          <w:spacing w:val="20"/>
        </w:rPr>
        <w:t xml:space="preserve"> </w:t>
      </w:r>
      <w:r w:rsidRPr="00B87FD4">
        <w:rPr>
          <w:rFonts w:ascii="Times New Roman" w:hAnsi="Times New Roman" w:cs="Times New Roman"/>
          <w:spacing w:val="-1"/>
        </w:rPr>
        <w:t>dell’11</w:t>
      </w:r>
      <w:r w:rsidRPr="00B87FD4">
        <w:rPr>
          <w:rFonts w:ascii="Times New Roman" w:hAnsi="Times New Roman" w:cs="Times New Roman"/>
          <w:spacing w:val="19"/>
        </w:rPr>
        <w:t xml:space="preserve"> </w:t>
      </w:r>
      <w:r w:rsidRPr="00B87FD4">
        <w:rPr>
          <w:rFonts w:ascii="Times New Roman" w:hAnsi="Times New Roman" w:cs="Times New Roman"/>
          <w:spacing w:val="-1"/>
        </w:rPr>
        <w:t>Maggio</w:t>
      </w:r>
      <w:r w:rsidRPr="00B87FD4">
        <w:rPr>
          <w:rFonts w:ascii="Times New Roman" w:hAnsi="Times New Roman" w:cs="Times New Roman"/>
          <w:spacing w:val="74"/>
          <w:w w:val="99"/>
        </w:rPr>
        <w:t xml:space="preserve"> </w:t>
      </w:r>
      <w:r w:rsidRPr="00B87FD4">
        <w:rPr>
          <w:rFonts w:ascii="Times New Roman" w:hAnsi="Times New Roman" w:cs="Times New Roman"/>
          <w:spacing w:val="-1"/>
        </w:rPr>
        <w:t>2004,</w:t>
      </w:r>
      <w:r w:rsidRPr="00B87FD4">
        <w:rPr>
          <w:rFonts w:ascii="Times New Roman" w:hAnsi="Times New Roman" w:cs="Times New Roman"/>
          <w:spacing w:val="-9"/>
        </w:rPr>
        <w:t xml:space="preserve"> </w:t>
      </w:r>
      <w:r w:rsidRPr="00B87FD4">
        <w:rPr>
          <w:rFonts w:ascii="Times New Roman" w:hAnsi="Times New Roman" w:cs="Times New Roman"/>
          <w:spacing w:val="-1"/>
        </w:rPr>
        <w:t>opportunamente</w:t>
      </w:r>
      <w:r w:rsidRPr="00B87FD4">
        <w:rPr>
          <w:rFonts w:ascii="Times New Roman" w:hAnsi="Times New Roman" w:cs="Times New Roman"/>
          <w:spacing w:val="-8"/>
        </w:rPr>
        <w:t xml:space="preserve"> </w:t>
      </w:r>
      <w:r w:rsidRPr="00B87FD4">
        <w:rPr>
          <w:rFonts w:ascii="Times New Roman" w:hAnsi="Times New Roman" w:cs="Times New Roman"/>
        </w:rPr>
        <w:t>integrate</w:t>
      </w:r>
      <w:r w:rsidRPr="00B87FD4">
        <w:rPr>
          <w:rFonts w:ascii="Times New Roman" w:hAnsi="Times New Roman" w:cs="Times New Roman"/>
          <w:spacing w:val="-9"/>
        </w:rPr>
        <w:t xml:space="preserve"> </w:t>
      </w:r>
      <w:r w:rsidRPr="00B87FD4">
        <w:rPr>
          <w:rFonts w:ascii="Times New Roman" w:hAnsi="Times New Roman" w:cs="Times New Roman"/>
          <w:spacing w:val="-1"/>
        </w:rPr>
        <w:t>con</w:t>
      </w:r>
      <w:r w:rsidRPr="00B87FD4">
        <w:rPr>
          <w:rFonts w:ascii="Times New Roman" w:hAnsi="Times New Roman" w:cs="Times New Roman"/>
          <w:spacing w:val="-8"/>
        </w:rPr>
        <w:t xml:space="preserve"> </w:t>
      </w:r>
      <w:r w:rsidRPr="00B87FD4">
        <w:rPr>
          <w:rFonts w:ascii="Times New Roman" w:hAnsi="Times New Roman" w:cs="Times New Roman"/>
        </w:rPr>
        <w:t>l’inserimento</w:t>
      </w:r>
      <w:r w:rsidRPr="00B87FD4">
        <w:rPr>
          <w:rFonts w:ascii="Times New Roman" w:hAnsi="Times New Roman" w:cs="Times New Roman"/>
          <w:spacing w:val="-8"/>
        </w:rPr>
        <w:t xml:space="preserve"> </w:t>
      </w:r>
      <w:r w:rsidRPr="00B87FD4">
        <w:rPr>
          <w:rFonts w:ascii="Times New Roman" w:hAnsi="Times New Roman" w:cs="Times New Roman"/>
        </w:rPr>
        <w:t>della</w:t>
      </w:r>
      <w:r w:rsidRPr="00B87FD4">
        <w:rPr>
          <w:rFonts w:ascii="Times New Roman" w:hAnsi="Times New Roman" w:cs="Times New Roman"/>
          <w:spacing w:val="-8"/>
        </w:rPr>
        <w:t xml:space="preserve"> </w:t>
      </w:r>
      <w:r w:rsidRPr="00B87FD4">
        <w:rPr>
          <w:rFonts w:ascii="Times New Roman" w:hAnsi="Times New Roman" w:cs="Times New Roman"/>
        </w:rPr>
        <w:t>clausola</w:t>
      </w:r>
      <w:r w:rsidRPr="00B87FD4">
        <w:rPr>
          <w:rFonts w:ascii="Times New Roman" w:hAnsi="Times New Roman" w:cs="Times New Roman"/>
          <w:spacing w:val="-8"/>
        </w:rPr>
        <w:t xml:space="preserve"> </w:t>
      </w:r>
      <w:r w:rsidRPr="00B87FD4">
        <w:rPr>
          <w:rFonts w:ascii="Times New Roman" w:hAnsi="Times New Roman" w:cs="Times New Roman"/>
        </w:rPr>
        <w:t>di</w:t>
      </w:r>
      <w:r w:rsidRPr="00B87FD4">
        <w:rPr>
          <w:rFonts w:ascii="Times New Roman" w:hAnsi="Times New Roman" w:cs="Times New Roman"/>
          <w:spacing w:val="-8"/>
        </w:rPr>
        <w:t xml:space="preserve"> </w:t>
      </w:r>
      <w:r w:rsidRPr="00B87FD4">
        <w:rPr>
          <w:rFonts w:ascii="Times New Roman" w:hAnsi="Times New Roman" w:cs="Times New Roman"/>
        </w:rPr>
        <w:t>rinuncia</w:t>
      </w:r>
      <w:r w:rsidRPr="00B87FD4">
        <w:rPr>
          <w:rFonts w:ascii="Times New Roman" w:hAnsi="Times New Roman" w:cs="Times New Roman"/>
          <w:spacing w:val="-9"/>
        </w:rPr>
        <w:t xml:space="preserve"> </w:t>
      </w:r>
      <w:r w:rsidRPr="00B87FD4">
        <w:rPr>
          <w:rFonts w:ascii="Times New Roman" w:hAnsi="Times New Roman" w:cs="Times New Roman"/>
        </w:rPr>
        <w:t>all’eccezione</w:t>
      </w:r>
      <w:r w:rsidRPr="00B87FD4">
        <w:rPr>
          <w:rFonts w:ascii="Times New Roman" w:hAnsi="Times New Roman" w:cs="Times New Roman"/>
          <w:spacing w:val="40"/>
          <w:w w:val="99"/>
        </w:rPr>
        <w:t xml:space="preserve"> </w:t>
      </w:r>
      <w:r w:rsidRPr="00B87FD4">
        <w:rPr>
          <w:rFonts w:ascii="Times New Roman" w:hAnsi="Times New Roman" w:cs="Times New Roman"/>
          <w:spacing w:val="-1"/>
        </w:rPr>
        <w:t>di</w:t>
      </w:r>
      <w:r w:rsidRPr="00B87FD4">
        <w:rPr>
          <w:rFonts w:ascii="Times New Roman" w:hAnsi="Times New Roman" w:cs="Times New Roman"/>
          <w:spacing w:val="-7"/>
        </w:rPr>
        <w:t xml:space="preserve"> </w:t>
      </w:r>
      <w:r w:rsidRPr="00B87FD4">
        <w:rPr>
          <w:rFonts w:ascii="Times New Roman" w:hAnsi="Times New Roman" w:cs="Times New Roman"/>
          <w:spacing w:val="-1"/>
        </w:rPr>
        <w:t>cui</w:t>
      </w:r>
      <w:r w:rsidRPr="00B87FD4">
        <w:rPr>
          <w:rFonts w:ascii="Times New Roman" w:hAnsi="Times New Roman" w:cs="Times New Roman"/>
          <w:spacing w:val="-6"/>
        </w:rPr>
        <w:t xml:space="preserve"> </w:t>
      </w:r>
      <w:r w:rsidRPr="00B87FD4">
        <w:rPr>
          <w:rFonts w:ascii="Times New Roman" w:hAnsi="Times New Roman" w:cs="Times New Roman"/>
          <w:spacing w:val="-1"/>
        </w:rPr>
        <w:t>all’art.1957,</w:t>
      </w:r>
      <w:r w:rsidRPr="00B87FD4">
        <w:rPr>
          <w:rFonts w:ascii="Times New Roman" w:hAnsi="Times New Roman" w:cs="Times New Roman"/>
          <w:spacing w:val="-5"/>
        </w:rPr>
        <w:t xml:space="preserve"> </w:t>
      </w:r>
      <w:r w:rsidRPr="00B87FD4">
        <w:rPr>
          <w:rFonts w:ascii="Times New Roman" w:hAnsi="Times New Roman" w:cs="Times New Roman"/>
          <w:spacing w:val="-1"/>
        </w:rPr>
        <w:t>comma</w:t>
      </w:r>
      <w:r w:rsidRPr="00B87FD4">
        <w:rPr>
          <w:rFonts w:ascii="Times New Roman" w:hAnsi="Times New Roman" w:cs="Times New Roman"/>
          <w:spacing w:val="-6"/>
        </w:rPr>
        <w:t xml:space="preserve"> </w:t>
      </w:r>
      <w:r w:rsidRPr="00B87FD4">
        <w:rPr>
          <w:rFonts w:ascii="Times New Roman" w:hAnsi="Times New Roman" w:cs="Times New Roman"/>
        </w:rPr>
        <w:t>2</w:t>
      </w:r>
      <w:r w:rsidRPr="00B87FD4">
        <w:rPr>
          <w:rFonts w:ascii="Times New Roman" w:hAnsi="Times New Roman" w:cs="Times New Roman"/>
          <w:spacing w:val="-6"/>
        </w:rPr>
        <w:t xml:space="preserve"> </w:t>
      </w:r>
      <w:r w:rsidRPr="00B87FD4">
        <w:rPr>
          <w:rFonts w:ascii="Times New Roman" w:hAnsi="Times New Roman" w:cs="Times New Roman"/>
          <w:spacing w:val="-1"/>
        </w:rPr>
        <w:t>del</w:t>
      </w:r>
      <w:r w:rsidRPr="00B87FD4">
        <w:rPr>
          <w:rFonts w:ascii="Times New Roman" w:hAnsi="Times New Roman" w:cs="Times New Roman"/>
          <w:spacing w:val="-5"/>
        </w:rPr>
        <w:t xml:space="preserve"> </w:t>
      </w:r>
      <w:r w:rsidRPr="00B87FD4">
        <w:rPr>
          <w:rFonts w:ascii="Times New Roman" w:hAnsi="Times New Roman" w:cs="Times New Roman"/>
          <w:spacing w:val="-1"/>
        </w:rPr>
        <w:t>codice</w:t>
      </w:r>
      <w:r w:rsidRPr="00B87FD4">
        <w:rPr>
          <w:rFonts w:ascii="Times New Roman" w:hAnsi="Times New Roman" w:cs="Times New Roman"/>
          <w:spacing w:val="-6"/>
        </w:rPr>
        <w:t xml:space="preserve"> </w:t>
      </w:r>
      <w:r w:rsidRPr="00B87FD4">
        <w:rPr>
          <w:rFonts w:ascii="Times New Roman" w:hAnsi="Times New Roman" w:cs="Times New Roman"/>
          <w:spacing w:val="-1"/>
        </w:rPr>
        <w:t>civile;</w:t>
      </w:r>
    </w:p>
    <w:p w:rsidR="00613AD7" w:rsidRPr="00B87FD4" w:rsidRDefault="00613AD7" w:rsidP="00B87FD4">
      <w:pPr>
        <w:pStyle w:val="Corpodeltesto"/>
        <w:numPr>
          <w:ilvl w:val="0"/>
          <w:numId w:val="26"/>
        </w:numPr>
        <w:tabs>
          <w:tab w:val="left" w:pos="491"/>
        </w:tabs>
        <w:kinsoku w:val="0"/>
        <w:overflowPunct w:val="0"/>
        <w:spacing w:before="22"/>
        <w:ind w:right="103" w:firstLine="0"/>
        <w:jc w:val="both"/>
        <w:rPr>
          <w:rFonts w:ascii="Times New Roman" w:hAnsi="Times New Roman" w:cs="Times New Roman"/>
        </w:rPr>
      </w:pPr>
      <w:r w:rsidRPr="00B87FD4">
        <w:rPr>
          <w:rFonts w:ascii="Times New Roman" w:hAnsi="Times New Roman" w:cs="Times New Roman"/>
        </w:rPr>
        <w:t>essere</w:t>
      </w:r>
      <w:r w:rsidRPr="00B87FD4">
        <w:rPr>
          <w:rFonts w:ascii="Times New Roman" w:hAnsi="Times New Roman" w:cs="Times New Roman"/>
          <w:spacing w:val="20"/>
        </w:rPr>
        <w:t xml:space="preserve"> </w:t>
      </w:r>
      <w:r w:rsidRPr="00B87FD4">
        <w:rPr>
          <w:rFonts w:ascii="Times New Roman" w:hAnsi="Times New Roman" w:cs="Times New Roman"/>
          <w:spacing w:val="-1"/>
        </w:rPr>
        <w:t>prodotte</w:t>
      </w:r>
      <w:r w:rsidRPr="00B87FD4">
        <w:rPr>
          <w:rFonts w:ascii="Times New Roman" w:hAnsi="Times New Roman" w:cs="Times New Roman"/>
          <w:spacing w:val="20"/>
        </w:rPr>
        <w:t xml:space="preserve"> </w:t>
      </w:r>
      <w:r w:rsidRPr="00B87FD4">
        <w:rPr>
          <w:rFonts w:ascii="Times New Roman" w:hAnsi="Times New Roman" w:cs="Times New Roman"/>
        </w:rPr>
        <w:t>in</w:t>
      </w:r>
      <w:r w:rsidRPr="00B87FD4">
        <w:rPr>
          <w:rFonts w:ascii="Times New Roman" w:hAnsi="Times New Roman" w:cs="Times New Roman"/>
          <w:spacing w:val="20"/>
        </w:rPr>
        <w:t xml:space="preserve"> </w:t>
      </w:r>
      <w:r w:rsidRPr="00B87FD4">
        <w:rPr>
          <w:rFonts w:ascii="Times New Roman" w:hAnsi="Times New Roman" w:cs="Times New Roman"/>
        </w:rPr>
        <w:t>originale</w:t>
      </w:r>
      <w:r w:rsidRPr="00B87FD4">
        <w:rPr>
          <w:rFonts w:ascii="Times New Roman" w:hAnsi="Times New Roman" w:cs="Times New Roman"/>
          <w:spacing w:val="20"/>
        </w:rPr>
        <w:t xml:space="preserve"> </w:t>
      </w:r>
      <w:r w:rsidRPr="00B87FD4">
        <w:rPr>
          <w:rFonts w:ascii="Times New Roman" w:hAnsi="Times New Roman" w:cs="Times New Roman"/>
        </w:rPr>
        <w:t>con</w:t>
      </w:r>
      <w:r w:rsidRPr="00B87FD4">
        <w:rPr>
          <w:rFonts w:ascii="Times New Roman" w:hAnsi="Times New Roman" w:cs="Times New Roman"/>
          <w:spacing w:val="20"/>
        </w:rPr>
        <w:t xml:space="preserve"> </w:t>
      </w:r>
      <w:r w:rsidRPr="00B87FD4">
        <w:rPr>
          <w:rFonts w:ascii="Times New Roman" w:hAnsi="Times New Roman" w:cs="Times New Roman"/>
        </w:rPr>
        <w:t>espressa</w:t>
      </w:r>
      <w:r w:rsidRPr="00B87FD4">
        <w:rPr>
          <w:rFonts w:ascii="Times New Roman" w:hAnsi="Times New Roman" w:cs="Times New Roman"/>
          <w:spacing w:val="20"/>
        </w:rPr>
        <w:t xml:space="preserve"> </w:t>
      </w:r>
      <w:r w:rsidRPr="00B87FD4">
        <w:rPr>
          <w:rFonts w:ascii="Times New Roman" w:hAnsi="Times New Roman" w:cs="Times New Roman"/>
        </w:rPr>
        <w:t>menzione</w:t>
      </w:r>
      <w:r w:rsidRPr="00B87FD4">
        <w:rPr>
          <w:rFonts w:ascii="Times New Roman" w:hAnsi="Times New Roman" w:cs="Times New Roman"/>
          <w:spacing w:val="20"/>
        </w:rPr>
        <w:t xml:space="preserve"> </w:t>
      </w:r>
      <w:r w:rsidRPr="00B87FD4">
        <w:rPr>
          <w:rFonts w:ascii="Times New Roman" w:hAnsi="Times New Roman" w:cs="Times New Roman"/>
          <w:spacing w:val="-1"/>
        </w:rPr>
        <w:t>dell’oggetto</w:t>
      </w:r>
      <w:r w:rsidRPr="00B87FD4">
        <w:rPr>
          <w:rFonts w:ascii="Times New Roman" w:hAnsi="Times New Roman" w:cs="Times New Roman"/>
          <w:spacing w:val="19"/>
        </w:rPr>
        <w:t xml:space="preserve"> </w:t>
      </w:r>
      <w:r w:rsidRPr="00B87FD4">
        <w:rPr>
          <w:rFonts w:ascii="Times New Roman" w:hAnsi="Times New Roman" w:cs="Times New Roman"/>
        </w:rPr>
        <w:t>e</w:t>
      </w:r>
      <w:r w:rsidRPr="00B87FD4">
        <w:rPr>
          <w:rFonts w:ascii="Times New Roman" w:hAnsi="Times New Roman" w:cs="Times New Roman"/>
          <w:spacing w:val="21"/>
        </w:rPr>
        <w:t xml:space="preserve"> </w:t>
      </w:r>
      <w:r w:rsidRPr="00B87FD4">
        <w:rPr>
          <w:rFonts w:ascii="Times New Roman" w:hAnsi="Times New Roman" w:cs="Times New Roman"/>
          <w:spacing w:val="-1"/>
        </w:rPr>
        <w:t>del</w:t>
      </w:r>
      <w:r w:rsidRPr="00B87FD4">
        <w:rPr>
          <w:rFonts w:ascii="Times New Roman" w:hAnsi="Times New Roman" w:cs="Times New Roman"/>
          <w:spacing w:val="20"/>
        </w:rPr>
        <w:t xml:space="preserve"> </w:t>
      </w:r>
      <w:r w:rsidRPr="00B87FD4">
        <w:rPr>
          <w:rFonts w:ascii="Times New Roman" w:hAnsi="Times New Roman" w:cs="Times New Roman"/>
        </w:rPr>
        <w:t>soggetto</w:t>
      </w:r>
      <w:r w:rsidRPr="00B87FD4">
        <w:rPr>
          <w:rFonts w:ascii="Times New Roman" w:hAnsi="Times New Roman" w:cs="Times New Roman"/>
          <w:spacing w:val="28"/>
          <w:w w:val="99"/>
        </w:rPr>
        <w:t xml:space="preserve"> </w:t>
      </w:r>
      <w:r w:rsidRPr="00B87FD4">
        <w:rPr>
          <w:rFonts w:ascii="Times New Roman" w:hAnsi="Times New Roman" w:cs="Times New Roman"/>
        </w:rPr>
        <w:t>garantito.</w:t>
      </w:r>
    </w:p>
    <w:p w:rsidR="00613AD7" w:rsidRPr="00B87FD4" w:rsidRDefault="00613AD7" w:rsidP="00B87FD4">
      <w:pPr>
        <w:pStyle w:val="Corpodeltesto"/>
        <w:numPr>
          <w:ilvl w:val="0"/>
          <w:numId w:val="26"/>
        </w:numPr>
        <w:tabs>
          <w:tab w:val="left" w:pos="372"/>
        </w:tabs>
        <w:kinsoku w:val="0"/>
        <w:overflowPunct w:val="0"/>
        <w:spacing w:before="1" w:line="258" w:lineRule="exact"/>
        <w:ind w:left="371" w:hanging="251"/>
        <w:jc w:val="both"/>
        <w:rPr>
          <w:rFonts w:ascii="Times New Roman" w:hAnsi="Times New Roman" w:cs="Times New Roman"/>
        </w:rPr>
      </w:pPr>
      <w:r w:rsidRPr="00B87FD4">
        <w:rPr>
          <w:rFonts w:ascii="Times New Roman" w:hAnsi="Times New Roman" w:cs="Times New Roman"/>
        </w:rPr>
        <w:t>avere</w:t>
      </w:r>
      <w:r w:rsidRPr="00B87FD4">
        <w:rPr>
          <w:rFonts w:ascii="Times New Roman" w:hAnsi="Times New Roman" w:cs="Times New Roman"/>
          <w:spacing w:val="-8"/>
        </w:rPr>
        <w:t xml:space="preserve"> </w:t>
      </w:r>
      <w:r w:rsidRPr="00B87FD4">
        <w:rPr>
          <w:rFonts w:ascii="Times New Roman" w:hAnsi="Times New Roman" w:cs="Times New Roman"/>
        </w:rPr>
        <w:t>validità</w:t>
      </w:r>
      <w:r w:rsidRPr="00B87FD4">
        <w:rPr>
          <w:rFonts w:ascii="Times New Roman" w:hAnsi="Times New Roman" w:cs="Times New Roman"/>
          <w:spacing w:val="-7"/>
        </w:rPr>
        <w:t xml:space="preserve"> </w:t>
      </w:r>
      <w:r w:rsidRPr="00B87FD4">
        <w:rPr>
          <w:rFonts w:ascii="Times New Roman" w:hAnsi="Times New Roman" w:cs="Times New Roman"/>
        </w:rPr>
        <w:t>per</w:t>
      </w:r>
      <w:r w:rsidRPr="00B87FD4">
        <w:rPr>
          <w:rFonts w:ascii="Times New Roman" w:hAnsi="Times New Roman" w:cs="Times New Roman"/>
          <w:spacing w:val="-7"/>
        </w:rPr>
        <w:t xml:space="preserve"> </w:t>
      </w:r>
      <w:r w:rsidRPr="00B87FD4">
        <w:rPr>
          <w:rFonts w:ascii="Times New Roman" w:hAnsi="Times New Roman" w:cs="Times New Roman"/>
        </w:rPr>
        <w:t>180</w:t>
      </w:r>
      <w:r w:rsidRPr="00B87FD4">
        <w:rPr>
          <w:rFonts w:ascii="Times New Roman" w:hAnsi="Times New Roman" w:cs="Times New Roman"/>
          <w:spacing w:val="-7"/>
        </w:rPr>
        <w:t xml:space="preserve"> </w:t>
      </w:r>
      <w:r w:rsidRPr="00B87FD4">
        <w:rPr>
          <w:rFonts w:ascii="Times New Roman" w:hAnsi="Times New Roman" w:cs="Times New Roman"/>
        </w:rPr>
        <w:t>giorni</w:t>
      </w:r>
      <w:r w:rsidRPr="00B87FD4">
        <w:rPr>
          <w:rFonts w:ascii="Times New Roman" w:hAnsi="Times New Roman" w:cs="Times New Roman"/>
          <w:spacing w:val="-7"/>
        </w:rPr>
        <w:t xml:space="preserve"> </w:t>
      </w:r>
      <w:r w:rsidRPr="00B87FD4">
        <w:rPr>
          <w:rFonts w:ascii="Times New Roman" w:hAnsi="Times New Roman" w:cs="Times New Roman"/>
        </w:rPr>
        <w:t>dal</w:t>
      </w:r>
      <w:r w:rsidRPr="00B87FD4">
        <w:rPr>
          <w:rFonts w:ascii="Times New Roman" w:hAnsi="Times New Roman" w:cs="Times New Roman"/>
          <w:spacing w:val="-7"/>
        </w:rPr>
        <w:t xml:space="preserve"> </w:t>
      </w:r>
      <w:r w:rsidRPr="00B87FD4">
        <w:rPr>
          <w:rFonts w:ascii="Times New Roman" w:hAnsi="Times New Roman" w:cs="Times New Roman"/>
          <w:spacing w:val="-1"/>
        </w:rPr>
        <w:t>termine</w:t>
      </w:r>
      <w:r w:rsidRPr="00B87FD4">
        <w:rPr>
          <w:rFonts w:ascii="Times New Roman" w:hAnsi="Times New Roman" w:cs="Times New Roman"/>
          <w:spacing w:val="-7"/>
        </w:rPr>
        <w:t xml:space="preserve"> </w:t>
      </w:r>
      <w:r w:rsidRPr="00B87FD4">
        <w:rPr>
          <w:rFonts w:ascii="Times New Roman" w:hAnsi="Times New Roman" w:cs="Times New Roman"/>
        </w:rPr>
        <w:t>ultimo</w:t>
      </w:r>
      <w:r w:rsidRPr="00B87FD4">
        <w:rPr>
          <w:rFonts w:ascii="Times New Roman" w:hAnsi="Times New Roman" w:cs="Times New Roman"/>
          <w:spacing w:val="-5"/>
        </w:rPr>
        <w:t xml:space="preserve"> </w:t>
      </w:r>
      <w:r w:rsidRPr="00B87FD4">
        <w:rPr>
          <w:rFonts w:ascii="Times New Roman" w:hAnsi="Times New Roman" w:cs="Times New Roman"/>
        </w:rPr>
        <w:t>per</w:t>
      </w:r>
      <w:r w:rsidRPr="00B87FD4">
        <w:rPr>
          <w:rFonts w:ascii="Times New Roman" w:hAnsi="Times New Roman" w:cs="Times New Roman"/>
          <w:spacing w:val="-7"/>
        </w:rPr>
        <w:t xml:space="preserve"> </w:t>
      </w:r>
      <w:r w:rsidRPr="00B87FD4">
        <w:rPr>
          <w:rFonts w:ascii="Times New Roman" w:hAnsi="Times New Roman" w:cs="Times New Roman"/>
        </w:rPr>
        <w:t>la</w:t>
      </w:r>
      <w:r w:rsidRPr="00B87FD4">
        <w:rPr>
          <w:rFonts w:ascii="Times New Roman" w:hAnsi="Times New Roman" w:cs="Times New Roman"/>
          <w:spacing w:val="-7"/>
        </w:rPr>
        <w:t xml:space="preserve"> </w:t>
      </w:r>
      <w:r w:rsidRPr="00B87FD4">
        <w:rPr>
          <w:rFonts w:ascii="Times New Roman" w:hAnsi="Times New Roman" w:cs="Times New Roman"/>
        </w:rPr>
        <w:t>presentazione</w:t>
      </w:r>
      <w:r w:rsidRPr="00B87FD4">
        <w:rPr>
          <w:rFonts w:ascii="Times New Roman" w:hAnsi="Times New Roman" w:cs="Times New Roman"/>
          <w:spacing w:val="-7"/>
        </w:rPr>
        <w:t xml:space="preserve"> </w:t>
      </w:r>
      <w:r w:rsidRPr="00B87FD4">
        <w:rPr>
          <w:rFonts w:ascii="Times New Roman" w:hAnsi="Times New Roman" w:cs="Times New Roman"/>
        </w:rPr>
        <w:t>dell’offerta;</w:t>
      </w:r>
    </w:p>
    <w:p w:rsidR="00613AD7" w:rsidRPr="00B87FD4" w:rsidRDefault="00613AD7" w:rsidP="00B87FD4">
      <w:pPr>
        <w:pStyle w:val="Corpodeltesto"/>
        <w:numPr>
          <w:ilvl w:val="0"/>
          <w:numId w:val="26"/>
        </w:numPr>
        <w:tabs>
          <w:tab w:val="left" w:pos="450"/>
        </w:tabs>
        <w:kinsoku w:val="0"/>
        <w:overflowPunct w:val="0"/>
        <w:ind w:right="103" w:firstLine="0"/>
        <w:jc w:val="both"/>
        <w:rPr>
          <w:rFonts w:ascii="Times New Roman" w:hAnsi="Times New Roman" w:cs="Times New Roman"/>
        </w:rPr>
      </w:pPr>
      <w:r w:rsidRPr="00B87FD4">
        <w:rPr>
          <w:rFonts w:ascii="Times New Roman" w:hAnsi="Times New Roman" w:cs="Times New Roman"/>
        </w:rPr>
        <w:t>essere</w:t>
      </w:r>
      <w:r w:rsidRPr="00B87FD4">
        <w:rPr>
          <w:rFonts w:ascii="Times New Roman" w:hAnsi="Times New Roman" w:cs="Times New Roman"/>
          <w:spacing w:val="50"/>
        </w:rPr>
        <w:t xml:space="preserve"> </w:t>
      </w:r>
      <w:r w:rsidRPr="00B87FD4">
        <w:rPr>
          <w:rFonts w:ascii="Times New Roman" w:hAnsi="Times New Roman" w:cs="Times New Roman"/>
        </w:rPr>
        <w:t>corredata</w:t>
      </w:r>
      <w:r w:rsidRPr="00B87FD4">
        <w:rPr>
          <w:rFonts w:ascii="Times New Roman" w:hAnsi="Times New Roman" w:cs="Times New Roman"/>
          <w:spacing w:val="50"/>
        </w:rPr>
        <w:t xml:space="preserve"> </w:t>
      </w:r>
      <w:r w:rsidRPr="00B87FD4">
        <w:rPr>
          <w:rFonts w:ascii="Times New Roman" w:hAnsi="Times New Roman" w:cs="Times New Roman"/>
        </w:rPr>
        <w:t>dall’impegno</w:t>
      </w:r>
      <w:r w:rsidRPr="00B87FD4">
        <w:rPr>
          <w:rFonts w:ascii="Times New Roman" w:hAnsi="Times New Roman" w:cs="Times New Roman"/>
          <w:spacing w:val="50"/>
        </w:rPr>
        <w:t xml:space="preserve"> </w:t>
      </w:r>
      <w:r w:rsidRPr="00B87FD4">
        <w:rPr>
          <w:rFonts w:ascii="Times New Roman" w:hAnsi="Times New Roman" w:cs="Times New Roman"/>
        </w:rPr>
        <w:t>del</w:t>
      </w:r>
      <w:r w:rsidRPr="00B87FD4">
        <w:rPr>
          <w:rFonts w:ascii="Times New Roman" w:hAnsi="Times New Roman" w:cs="Times New Roman"/>
          <w:spacing w:val="50"/>
        </w:rPr>
        <w:t xml:space="preserve"> </w:t>
      </w:r>
      <w:r w:rsidRPr="00B87FD4">
        <w:rPr>
          <w:rFonts w:ascii="Times New Roman" w:hAnsi="Times New Roman" w:cs="Times New Roman"/>
          <w:spacing w:val="-1"/>
        </w:rPr>
        <w:t>garante</w:t>
      </w:r>
      <w:r w:rsidRPr="00B87FD4">
        <w:rPr>
          <w:rFonts w:ascii="Times New Roman" w:hAnsi="Times New Roman" w:cs="Times New Roman"/>
          <w:spacing w:val="49"/>
        </w:rPr>
        <w:t xml:space="preserve"> </w:t>
      </w:r>
      <w:r w:rsidRPr="00B87FD4">
        <w:rPr>
          <w:rFonts w:ascii="Times New Roman" w:hAnsi="Times New Roman" w:cs="Times New Roman"/>
        </w:rPr>
        <w:t>a</w:t>
      </w:r>
      <w:r w:rsidRPr="00B87FD4">
        <w:rPr>
          <w:rFonts w:ascii="Times New Roman" w:hAnsi="Times New Roman" w:cs="Times New Roman"/>
          <w:spacing w:val="50"/>
        </w:rPr>
        <w:t xml:space="preserve"> </w:t>
      </w:r>
      <w:r w:rsidRPr="00B87FD4">
        <w:rPr>
          <w:rFonts w:ascii="Times New Roman" w:hAnsi="Times New Roman" w:cs="Times New Roman"/>
        </w:rPr>
        <w:t>rinnovare,</w:t>
      </w:r>
      <w:r w:rsidRPr="00B87FD4">
        <w:rPr>
          <w:rFonts w:ascii="Times New Roman" w:hAnsi="Times New Roman" w:cs="Times New Roman"/>
          <w:spacing w:val="50"/>
        </w:rPr>
        <w:t xml:space="preserve"> </w:t>
      </w:r>
      <w:r w:rsidRPr="00B87FD4">
        <w:rPr>
          <w:rFonts w:ascii="Times New Roman" w:hAnsi="Times New Roman" w:cs="Times New Roman"/>
        </w:rPr>
        <w:t>su</w:t>
      </w:r>
      <w:r w:rsidRPr="00B87FD4">
        <w:rPr>
          <w:rFonts w:ascii="Times New Roman" w:hAnsi="Times New Roman" w:cs="Times New Roman"/>
          <w:spacing w:val="49"/>
        </w:rPr>
        <w:t xml:space="preserve"> </w:t>
      </w:r>
      <w:r w:rsidRPr="00B87FD4">
        <w:rPr>
          <w:rFonts w:ascii="Times New Roman" w:hAnsi="Times New Roman" w:cs="Times New Roman"/>
        </w:rPr>
        <w:t>richiesta</w:t>
      </w:r>
      <w:r w:rsidRPr="00B87FD4">
        <w:rPr>
          <w:rFonts w:ascii="Times New Roman" w:hAnsi="Times New Roman" w:cs="Times New Roman"/>
          <w:spacing w:val="51"/>
        </w:rPr>
        <w:t xml:space="preserve"> </w:t>
      </w:r>
      <w:r w:rsidRPr="00B87FD4">
        <w:rPr>
          <w:rFonts w:ascii="Times New Roman" w:hAnsi="Times New Roman" w:cs="Times New Roman"/>
        </w:rPr>
        <w:t>della</w:t>
      </w:r>
      <w:r w:rsidRPr="00B87FD4">
        <w:rPr>
          <w:rFonts w:ascii="Times New Roman" w:hAnsi="Times New Roman" w:cs="Times New Roman"/>
          <w:spacing w:val="50"/>
        </w:rPr>
        <w:t xml:space="preserve"> </w:t>
      </w:r>
      <w:r w:rsidRPr="00B87FD4">
        <w:rPr>
          <w:rFonts w:ascii="Times New Roman" w:hAnsi="Times New Roman" w:cs="Times New Roman"/>
        </w:rPr>
        <w:t>stazione</w:t>
      </w:r>
      <w:r w:rsidRPr="00B87FD4">
        <w:rPr>
          <w:rFonts w:ascii="Times New Roman" w:hAnsi="Times New Roman" w:cs="Times New Roman"/>
          <w:spacing w:val="28"/>
          <w:w w:val="99"/>
        </w:rPr>
        <w:t xml:space="preserve"> </w:t>
      </w:r>
      <w:r w:rsidRPr="00B87FD4">
        <w:rPr>
          <w:rFonts w:ascii="Times New Roman" w:hAnsi="Times New Roman" w:cs="Times New Roman"/>
        </w:rPr>
        <w:t>appaltante,</w:t>
      </w:r>
      <w:r w:rsidRPr="00B87FD4">
        <w:rPr>
          <w:rFonts w:ascii="Times New Roman" w:hAnsi="Times New Roman" w:cs="Times New Roman"/>
          <w:spacing w:val="19"/>
        </w:rPr>
        <w:t xml:space="preserve"> </w:t>
      </w:r>
      <w:r w:rsidRPr="00B87FD4">
        <w:rPr>
          <w:rFonts w:ascii="Times New Roman" w:hAnsi="Times New Roman" w:cs="Times New Roman"/>
        </w:rPr>
        <w:t>la</w:t>
      </w:r>
      <w:r w:rsidRPr="00B87FD4">
        <w:rPr>
          <w:rFonts w:ascii="Times New Roman" w:hAnsi="Times New Roman" w:cs="Times New Roman"/>
          <w:spacing w:val="17"/>
        </w:rPr>
        <w:t xml:space="preserve"> </w:t>
      </w:r>
      <w:r w:rsidRPr="00B87FD4">
        <w:rPr>
          <w:rFonts w:ascii="Times New Roman" w:hAnsi="Times New Roman" w:cs="Times New Roman"/>
        </w:rPr>
        <w:t>garanzia</w:t>
      </w:r>
      <w:r w:rsidRPr="00B87FD4">
        <w:rPr>
          <w:rFonts w:ascii="Times New Roman" w:hAnsi="Times New Roman" w:cs="Times New Roman"/>
          <w:spacing w:val="18"/>
        </w:rPr>
        <w:t xml:space="preserve"> </w:t>
      </w:r>
      <w:r w:rsidRPr="00B87FD4">
        <w:rPr>
          <w:rFonts w:ascii="Times New Roman" w:hAnsi="Times New Roman" w:cs="Times New Roman"/>
          <w:b/>
          <w:bCs/>
        </w:rPr>
        <w:t>per</w:t>
      </w:r>
      <w:r w:rsidRPr="00B87FD4">
        <w:rPr>
          <w:rFonts w:ascii="Times New Roman" w:hAnsi="Times New Roman" w:cs="Times New Roman"/>
          <w:b/>
          <w:bCs/>
          <w:spacing w:val="17"/>
        </w:rPr>
        <w:t xml:space="preserve"> </w:t>
      </w:r>
      <w:r w:rsidRPr="00B87FD4">
        <w:rPr>
          <w:rFonts w:ascii="Times New Roman" w:hAnsi="Times New Roman" w:cs="Times New Roman"/>
          <w:b/>
          <w:bCs/>
        </w:rPr>
        <w:t>ulteriori</w:t>
      </w:r>
      <w:r w:rsidRPr="00B87FD4">
        <w:rPr>
          <w:rFonts w:ascii="Times New Roman" w:hAnsi="Times New Roman" w:cs="Times New Roman"/>
          <w:b/>
          <w:bCs/>
          <w:spacing w:val="18"/>
        </w:rPr>
        <w:t xml:space="preserve"> </w:t>
      </w:r>
      <w:r w:rsidRPr="00B87FD4">
        <w:rPr>
          <w:rFonts w:ascii="Times New Roman" w:hAnsi="Times New Roman" w:cs="Times New Roman"/>
          <w:b/>
          <w:bCs/>
        </w:rPr>
        <w:t>180</w:t>
      </w:r>
      <w:r w:rsidRPr="00B87FD4">
        <w:rPr>
          <w:rFonts w:ascii="Times New Roman" w:hAnsi="Times New Roman" w:cs="Times New Roman"/>
          <w:b/>
          <w:bCs/>
          <w:spacing w:val="18"/>
        </w:rPr>
        <w:t xml:space="preserve"> </w:t>
      </w:r>
      <w:r w:rsidRPr="00B87FD4">
        <w:rPr>
          <w:rFonts w:ascii="Times New Roman" w:hAnsi="Times New Roman" w:cs="Times New Roman"/>
          <w:b/>
          <w:bCs/>
        </w:rPr>
        <w:t>giorni,</w:t>
      </w:r>
      <w:r w:rsidRPr="00B87FD4">
        <w:rPr>
          <w:rFonts w:ascii="Times New Roman" w:hAnsi="Times New Roman" w:cs="Times New Roman"/>
          <w:b/>
          <w:bCs/>
          <w:spacing w:val="12"/>
        </w:rPr>
        <w:t xml:space="preserve"> </w:t>
      </w:r>
      <w:r w:rsidRPr="00B87FD4">
        <w:rPr>
          <w:rFonts w:ascii="Times New Roman" w:hAnsi="Times New Roman" w:cs="Times New Roman"/>
        </w:rPr>
        <w:t>nel</w:t>
      </w:r>
      <w:r w:rsidRPr="00B87FD4">
        <w:rPr>
          <w:rFonts w:ascii="Times New Roman" w:hAnsi="Times New Roman" w:cs="Times New Roman"/>
          <w:spacing w:val="19"/>
        </w:rPr>
        <w:t xml:space="preserve"> </w:t>
      </w:r>
      <w:r w:rsidRPr="00B87FD4">
        <w:rPr>
          <w:rFonts w:ascii="Times New Roman" w:hAnsi="Times New Roman" w:cs="Times New Roman"/>
        </w:rPr>
        <w:t>caso</w:t>
      </w:r>
      <w:r w:rsidRPr="00B87FD4">
        <w:rPr>
          <w:rFonts w:ascii="Times New Roman" w:hAnsi="Times New Roman" w:cs="Times New Roman"/>
          <w:spacing w:val="17"/>
        </w:rPr>
        <w:t xml:space="preserve"> </w:t>
      </w:r>
      <w:r w:rsidRPr="00B87FD4">
        <w:rPr>
          <w:rFonts w:ascii="Times New Roman" w:hAnsi="Times New Roman" w:cs="Times New Roman"/>
        </w:rPr>
        <w:t>in</w:t>
      </w:r>
      <w:r w:rsidRPr="00B87FD4">
        <w:rPr>
          <w:rFonts w:ascii="Times New Roman" w:hAnsi="Times New Roman" w:cs="Times New Roman"/>
          <w:spacing w:val="18"/>
        </w:rPr>
        <w:t xml:space="preserve"> </w:t>
      </w:r>
      <w:r w:rsidRPr="00B87FD4">
        <w:rPr>
          <w:rFonts w:ascii="Times New Roman" w:hAnsi="Times New Roman" w:cs="Times New Roman"/>
        </w:rPr>
        <w:t>cui</w:t>
      </w:r>
      <w:r w:rsidRPr="00B87FD4">
        <w:rPr>
          <w:rFonts w:ascii="Times New Roman" w:hAnsi="Times New Roman" w:cs="Times New Roman"/>
          <w:spacing w:val="17"/>
        </w:rPr>
        <w:t xml:space="preserve"> </w:t>
      </w:r>
      <w:r w:rsidRPr="00B87FD4">
        <w:rPr>
          <w:rFonts w:ascii="Times New Roman" w:hAnsi="Times New Roman" w:cs="Times New Roman"/>
        </w:rPr>
        <w:t>al</w:t>
      </w:r>
      <w:r w:rsidRPr="00B87FD4">
        <w:rPr>
          <w:rFonts w:ascii="Times New Roman" w:hAnsi="Times New Roman" w:cs="Times New Roman"/>
          <w:spacing w:val="18"/>
        </w:rPr>
        <w:t xml:space="preserve"> </w:t>
      </w:r>
      <w:r w:rsidRPr="00B87FD4">
        <w:rPr>
          <w:rFonts w:ascii="Times New Roman" w:hAnsi="Times New Roman" w:cs="Times New Roman"/>
        </w:rPr>
        <w:t>momento</w:t>
      </w:r>
      <w:r w:rsidRPr="00B87FD4">
        <w:rPr>
          <w:rFonts w:ascii="Times New Roman" w:hAnsi="Times New Roman" w:cs="Times New Roman"/>
          <w:spacing w:val="17"/>
        </w:rPr>
        <w:t xml:space="preserve"> </w:t>
      </w:r>
      <w:r w:rsidRPr="00B87FD4">
        <w:rPr>
          <w:rFonts w:ascii="Times New Roman" w:hAnsi="Times New Roman" w:cs="Times New Roman"/>
        </w:rPr>
        <w:t>della</w:t>
      </w:r>
      <w:r w:rsidRPr="00B87FD4">
        <w:rPr>
          <w:rFonts w:ascii="Times New Roman" w:hAnsi="Times New Roman" w:cs="Times New Roman"/>
          <w:spacing w:val="19"/>
        </w:rPr>
        <w:t xml:space="preserve"> </w:t>
      </w:r>
      <w:r w:rsidRPr="00B87FD4">
        <w:rPr>
          <w:rFonts w:ascii="Times New Roman" w:hAnsi="Times New Roman" w:cs="Times New Roman"/>
        </w:rPr>
        <w:t>sua</w:t>
      </w:r>
      <w:r w:rsidRPr="00B87FD4">
        <w:rPr>
          <w:rFonts w:ascii="Times New Roman" w:hAnsi="Times New Roman" w:cs="Times New Roman"/>
          <w:w w:val="99"/>
        </w:rPr>
        <w:t xml:space="preserve"> </w:t>
      </w:r>
      <w:r w:rsidRPr="00B87FD4">
        <w:rPr>
          <w:rFonts w:ascii="Times New Roman" w:hAnsi="Times New Roman" w:cs="Times New Roman"/>
        </w:rPr>
        <w:t>scadenza</w:t>
      </w:r>
      <w:r w:rsidRPr="00B87FD4">
        <w:rPr>
          <w:rFonts w:ascii="Times New Roman" w:hAnsi="Times New Roman" w:cs="Times New Roman"/>
          <w:spacing w:val="-11"/>
        </w:rPr>
        <w:t xml:space="preserve"> </w:t>
      </w:r>
      <w:r w:rsidRPr="00B87FD4">
        <w:rPr>
          <w:rFonts w:ascii="Times New Roman" w:hAnsi="Times New Roman" w:cs="Times New Roman"/>
        </w:rPr>
        <w:t>non</w:t>
      </w:r>
      <w:r w:rsidRPr="00B87FD4">
        <w:rPr>
          <w:rFonts w:ascii="Times New Roman" w:hAnsi="Times New Roman" w:cs="Times New Roman"/>
          <w:spacing w:val="-11"/>
        </w:rPr>
        <w:t xml:space="preserve"> </w:t>
      </w:r>
      <w:r w:rsidRPr="00B87FD4">
        <w:rPr>
          <w:rFonts w:ascii="Times New Roman" w:hAnsi="Times New Roman" w:cs="Times New Roman"/>
        </w:rPr>
        <w:t>sia</w:t>
      </w:r>
      <w:r w:rsidRPr="00B87FD4">
        <w:rPr>
          <w:rFonts w:ascii="Times New Roman" w:hAnsi="Times New Roman" w:cs="Times New Roman"/>
          <w:spacing w:val="-11"/>
        </w:rPr>
        <w:t xml:space="preserve"> </w:t>
      </w:r>
      <w:r w:rsidRPr="00B87FD4">
        <w:rPr>
          <w:rFonts w:ascii="Times New Roman" w:hAnsi="Times New Roman" w:cs="Times New Roman"/>
        </w:rPr>
        <w:t>ancora</w:t>
      </w:r>
      <w:r w:rsidRPr="00B87FD4">
        <w:rPr>
          <w:rFonts w:ascii="Times New Roman" w:hAnsi="Times New Roman" w:cs="Times New Roman"/>
          <w:spacing w:val="-11"/>
        </w:rPr>
        <w:t xml:space="preserve"> </w:t>
      </w:r>
      <w:r w:rsidRPr="00B87FD4">
        <w:rPr>
          <w:rFonts w:ascii="Times New Roman" w:hAnsi="Times New Roman" w:cs="Times New Roman"/>
        </w:rPr>
        <w:t>intervenuta</w:t>
      </w:r>
      <w:r w:rsidRPr="00B87FD4">
        <w:rPr>
          <w:rFonts w:ascii="Times New Roman" w:hAnsi="Times New Roman" w:cs="Times New Roman"/>
          <w:spacing w:val="-12"/>
        </w:rPr>
        <w:t xml:space="preserve"> </w:t>
      </w:r>
      <w:r w:rsidRPr="00B87FD4">
        <w:rPr>
          <w:rFonts w:ascii="Times New Roman" w:hAnsi="Times New Roman" w:cs="Times New Roman"/>
          <w:spacing w:val="-1"/>
        </w:rPr>
        <w:t>l’aggiudicazione;</w:t>
      </w:r>
    </w:p>
    <w:p w:rsidR="00613AD7" w:rsidRPr="00B87FD4" w:rsidRDefault="00613AD7" w:rsidP="00B87FD4">
      <w:pPr>
        <w:pStyle w:val="Corpodeltesto"/>
        <w:numPr>
          <w:ilvl w:val="0"/>
          <w:numId w:val="26"/>
        </w:numPr>
        <w:tabs>
          <w:tab w:val="left" w:pos="375"/>
        </w:tabs>
        <w:kinsoku w:val="0"/>
        <w:overflowPunct w:val="0"/>
        <w:ind w:right="103" w:firstLine="0"/>
        <w:jc w:val="both"/>
        <w:rPr>
          <w:rFonts w:ascii="Times New Roman" w:hAnsi="Times New Roman" w:cs="Times New Roman"/>
        </w:rPr>
      </w:pPr>
      <w:r w:rsidRPr="00B87FD4">
        <w:rPr>
          <w:rFonts w:ascii="Times New Roman" w:hAnsi="Times New Roman" w:cs="Times New Roman"/>
        </w:rPr>
        <w:t>essere,</w:t>
      </w:r>
      <w:r w:rsidRPr="00B87FD4">
        <w:rPr>
          <w:rFonts w:ascii="Times New Roman" w:hAnsi="Times New Roman" w:cs="Times New Roman"/>
          <w:spacing w:val="-4"/>
        </w:rPr>
        <w:t xml:space="preserve"> </w:t>
      </w:r>
      <w:r w:rsidRPr="00B87FD4">
        <w:rPr>
          <w:rFonts w:ascii="Times New Roman" w:hAnsi="Times New Roman" w:cs="Times New Roman"/>
        </w:rPr>
        <w:t>qualora</w:t>
      </w:r>
      <w:r w:rsidRPr="00B87FD4">
        <w:rPr>
          <w:rFonts w:ascii="Times New Roman" w:hAnsi="Times New Roman" w:cs="Times New Roman"/>
          <w:spacing w:val="-4"/>
        </w:rPr>
        <w:t xml:space="preserve"> </w:t>
      </w:r>
      <w:r w:rsidRPr="00B87FD4">
        <w:rPr>
          <w:rFonts w:ascii="Times New Roman" w:hAnsi="Times New Roman" w:cs="Times New Roman"/>
        </w:rPr>
        <w:t>si</w:t>
      </w:r>
      <w:r w:rsidRPr="00B87FD4">
        <w:rPr>
          <w:rFonts w:ascii="Times New Roman" w:hAnsi="Times New Roman" w:cs="Times New Roman"/>
          <w:spacing w:val="-3"/>
        </w:rPr>
        <w:t xml:space="preserve"> </w:t>
      </w:r>
      <w:r w:rsidRPr="00B87FD4">
        <w:rPr>
          <w:rFonts w:ascii="Times New Roman" w:hAnsi="Times New Roman" w:cs="Times New Roman"/>
        </w:rPr>
        <w:t>riferiscano</w:t>
      </w:r>
      <w:r w:rsidRPr="00B87FD4">
        <w:rPr>
          <w:rFonts w:ascii="Times New Roman" w:hAnsi="Times New Roman" w:cs="Times New Roman"/>
          <w:spacing w:val="-4"/>
        </w:rPr>
        <w:t xml:space="preserve"> </w:t>
      </w:r>
      <w:r w:rsidRPr="00B87FD4">
        <w:rPr>
          <w:rFonts w:ascii="Times New Roman" w:hAnsi="Times New Roman" w:cs="Times New Roman"/>
        </w:rPr>
        <w:t>a</w:t>
      </w:r>
      <w:r w:rsidRPr="00B87FD4">
        <w:rPr>
          <w:rFonts w:ascii="Times New Roman" w:hAnsi="Times New Roman" w:cs="Times New Roman"/>
          <w:spacing w:val="-2"/>
        </w:rPr>
        <w:t xml:space="preserve"> </w:t>
      </w:r>
      <w:r w:rsidRPr="00B87FD4">
        <w:rPr>
          <w:rFonts w:ascii="Times New Roman" w:hAnsi="Times New Roman" w:cs="Times New Roman"/>
          <w:spacing w:val="-1"/>
        </w:rPr>
        <w:t>raggruppamenti</w:t>
      </w:r>
      <w:r w:rsidRPr="00B87FD4">
        <w:rPr>
          <w:rFonts w:ascii="Times New Roman" w:hAnsi="Times New Roman" w:cs="Times New Roman"/>
          <w:spacing w:val="-4"/>
        </w:rPr>
        <w:t xml:space="preserve"> </w:t>
      </w:r>
      <w:r w:rsidRPr="00B87FD4">
        <w:rPr>
          <w:rFonts w:ascii="Times New Roman" w:hAnsi="Times New Roman" w:cs="Times New Roman"/>
        </w:rPr>
        <w:t>temporanei,</w:t>
      </w:r>
      <w:r w:rsidRPr="00B87FD4">
        <w:rPr>
          <w:rFonts w:ascii="Times New Roman" w:hAnsi="Times New Roman" w:cs="Times New Roman"/>
          <w:spacing w:val="-3"/>
        </w:rPr>
        <w:t xml:space="preserve"> </w:t>
      </w:r>
      <w:r w:rsidRPr="00B87FD4">
        <w:rPr>
          <w:rFonts w:ascii="Times New Roman" w:hAnsi="Times New Roman" w:cs="Times New Roman"/>
        </w:rPr>
        <w:t>aggregazioni</w:t>
      </w:r>
      <w:r w:rsidRPr="00B87FD4">
        <w:rPr>
          <w:rFonts w:ascii="Times New Roman" w:hAnsi="Times New Roman" w:cs="Times New Roman"/>
          <w:spacing w:val="-3"/>
        </w:rPr>
        <w:t xml:space="preserve"> </w:t>
      </w:r>
      <w:r w:rsidRPr="00B87FD4">
        <w:rPr>
          <w:rFonts w:ascii="Times New Roman" w:hAnsi="Times New Roman" w:cs="Times New Roman"/>
        </w:rPr>
        <w:t>di</w:t>
      </w:r>
      <w:r w:rsidRPr="00B87FD4">
        <w:rPr>
          <w:rFonts w:ascii="Times New Roman" w:hAnsi="Times New Roman" w:cs="Times New Roman"/>
          <w:spacing w:val="-4"/>
        </w:rPr>
        <w:t xml:space="preserve"> </w:t>
      </w:r>
      <w:r w:rsidRPr="00B87FD4">
        <w:rPr>
          <w:rFonts w:ascii="Times New Roman" w:hAnsi="Times New Roman" w:cs="Times New Roman"/>
        </w:rPr>
        <w:t>imprese</w:t>
      </w:r>
      <w:r w:rsidRPr="00B87FD4">
        <w:rPr>
          <w:rFonts w:ascii="Times New Roman" w:hAnsi="Times New Roman" w:cs="Times New Roman"/>
          <w:spacing w:val="-1"/>
        </w:rPr>
        <w:t xml:space="preserve"> </w:t>
      </w:r>
      <w:r w:rsidRPr="00B87FD4">
        <w:rPr>
          <w:rFonts w:ascii="Times New Roman" w:hAnsi="Times New Roman" w:cs="Times New Roman"/>
        </w:rPr>
        <w:t>di</w:t>
      </w:r>
      <w:r w:rsidRPr="00B87FD4">
        <w:rPr>
          <w:rFonts w:ascii="Times New Roman" w:hAnsi="Times New Roman" w:cs="Times New Roman"/>
          <w:spacing w:val="36"/>
          <w:w w:val="99"/>
        </w:rPr>
        <w:t xml:space="preserve"> </w:t>
      </w:r>
      <w:r w:rsidRPr="00B87FD4">
        <w:rPr>
          <w:rFonts w:ascii="Times New Roman" w:hAnsi="Times New Roman" w:cs="Times New Roman"/>
          <w:spacing w:val="-1"/>
        </w:rPr>
        <w:t>rete</w:t>
      </w:r>
      <w:r w:rsidRPr="00B87FD4">
        <w:rPr>
          <w:rFonts w:ascii="Times New Roman" w:hAnsi="Times New Roman" w:cs="Times New Roman"/>
          <w:spacing w:val="6"/>
        </w:rPr>
        <w:t xml:space="preserve"> </w:t>
      </w:r>
      <w:r w:rsidRPr="00B87FD4">
        <w:rPr>
          <w:rFonts w:ascii="Times New Roman" w:hAnsi="Times New Roman" w:cs="Times New Roman"/>
        </w:rPr>
        <w:t>o</w:t>
      </w:r>
      <w:r w:rsidRPr="00B87FD4">
        <w:rPr>
          <w:rFonts w:ascii="Times New Roman" w:hAnsi="Times New Roman" w:cs="Times New Roman"/>
          <w:spacing w:val="6"/>
        </w:rPr>
        <w:t xml:space="preserve"> </w:t>
      </w:r>
      <w:r w:rsidRPr="00B87FD4">
        <w:rPr>
          <w:rFonts w:ascii="Times New Roman" w:hAnsi="Times New Roman" w:cs="Times New Roman"/>
          <w:spacing w:val="-1"/>
        </w:rPr>
        <w:t>consorzi</w:t>
      </w:r>
      <w:r w:rsidRPr="00B87FD4">
        <w:rPr>
          <w:rFonts w:ascii="Times New Roman" w:hAnsi="Times New Roman" w:cs="Times New Roman"/>
          <w:spacing w:val="6"/>
        </w:rPr>
        <w:t xml:space="preserve"> </w:t>
      </w:r>
      <w:r w:rsidRPr="00B87FD4">
        <w:rPr>
          <w:rFonts w:ascii="Times New Roman" w:hAnsi="Times New Roman" w:cs="Times New Roman"/>
          <w:spacing w:val="-1"/>
        </w:rPr>
        <w:t>ordinari</w:t>
      </w:r>
      <w:r w:rsidRPr="00B87FD4">
        <w:rPr>
          <w:rFonts w:ascii="Times New Roman" w:hAnsi="Times New Roman" w:cs="Times New Roman"/>
          <w:spacing w:val="6"/>
        </w:rPr>
        <w:t xml:space="preserve"> </w:t>
      </w:r>
      <w:r w:rsidRPr="00B87FD4">
        <w:rPr>
          <w:rFonts w:ascii="Times New Roman" w:hAnsi="Times New Roman" w:cs="Times New Roman"/>
        </w:rPr>
        <w:t>o</w:t>
      </w:r>
      <w:r w:rsidRPr="00B87FD4">
        <w:rPr>
          <w:rFonts w:ascii="Times New Roman" w:hAnsi="Times New Roman" w:cs="Times New Roman"/>
          <w:spacing w:val="6"/>
        </w:rPr>
        <w:t xml:space="preserve"> </w:t>
      </w:r>
      <w:r w:rsidRPr="00B87FD4">
        <w:rPr>
          <w:rFonts w:ascii="Times New Roman" w:hAnsi="Times New Roman" w:cs="Times New Roman"/>
        </w:rPr>
        <w:t>GEIE</w:t>
      </w:r>
      <w:r w:rsidRPr="00B87FD4">
        <w:rPr>
          <w:rFonts w:ascii="Times New Roman" w:hAnsi="Times New Roman" w:cs="Times New Roman"/>
          <w:spacing w:val="5"/>
        </w:rPr>
        <w:t xml:space="preserve"> </w:t>
      </w:r>
      <w:r w:rsidRPr="00B87FD4">
        <w:rPr>
          <w:rFonts w:ascii="Times New Roman" w:hAnsi="Times New Roman" w:cs="Times New Roman"/>
          <w:spacing w:val="-1"/>
        </w:rPr>
        <w:t>non</w:t>
      </w:r>
      <w:r w:rsidRPr="00B87FD4">
        <w:rPr>
          <w:rFonts w:ascii="Times New Roman" w:hAnsi="Times New Roman" w:cs="Times New Roman"/>
          <w:spacing w:val="6"/>
        </w:rPr>
        <w:t xml:space="preserve"> </w:t>
      </w:r>
      <w:r w:rsidRPr="00B87FD4">
        <w:rPr>
          <w:rFonts w:ascii="Times New Roman" w:hAnsi="Times New Roman" w:cs="Times New Roman"/>
          <w:spacing w:val="-1"/>
        </w:rPr>
        <w:t>ancora</w:t>
      </w:r>
      <w:r w:rsidRPr="00B87FD4">
        <w:rPr>
          <w:rFonts w:ascii="Times New Roman" w:hAnsi="Times New Roman" w:cs="Times New Roman"/>
          <w:spacing w:val="6"/>
        </w:rPr>
        <w:t xml:space="preserve"> </w:t>
      </w:r>
      <w:r w:rsidRPr="00B87FD4">
        <w:rPr>
          <w:rFonts w:ascii="Times New Roman" w:hAnsi="Times New Roman" w:cs="Times New Roman"/>
        </w:rPr>
        <w:t>costituiti,</w:t>
      </w:r>
      <w:r w:rsidRPr="00B87FD4">
        <w:rPr>
          <w:rFonts w:ascii="Times New Roman" w:hAnsi="Times New Roman" w:cs="Times New Roman"/>
          <w:spacing w:val="7"/>
        </w:rPr>
        <w:t xml:space="preserve"> </w:t>
      </w:r>
      <w:r w:rsidRPr="00B87FD4">
        <w:rPr>
          <w:rFonts w:ascii="Times New Roman" w:hAnsi="Times New Roman" w:cs="Times New Roman"/>
        </w:rPr>
        <w:t>tassativamente</w:t>
      </w:r>
      <w:r w:rsidRPr="00B87FD4">
        <w:rPr>
          <w:rFonts w:ascii="Times New Roman" w:hAnsi="Times New Roman" w:cs="Times New Roman"/>
          <w:spacing w:val="6"/>
        </w:rPr>
        <w:t xml:space="preserve"> </w:t>
      </w:r>
      <w:r w:rsidRPr="00B87FD4">
        <w:rPr>
          <w:rFonts w:ascii="Times New Roman" w:hAnsi="Times New Roman" w:cs="Times New Roman"/>
        </w:rPr>
        <w:t>intestate</w:t>
      </w:r>
      <w:r w:rsidRPr="00B87FD4">
        <w:rPr>
          <w:rFonts w:ascii="Times New Roman" w:hAnsi="Times New Roman" w:cs="Times New Roman"/>
          <w:spacing w:val="6"/>
        </w:rPr>
        <w:t xml:space="preserve"> </w:t>
      </w:r>
      <w:r w:rsidRPr="00B87FD4">
        <w:rPr>
          <w:rFonts w:ascii="Times New Roman" w:hAnsi="Times New Roman" w:cs="Times New Roman"/>
        </w:rPr>
        <w:t>a</w:t>
      </w:r>
      <w:r w:rsidRPr="00B87FD4">
        <w:rPr>
          <w:rFonts w:ascii="Times New Roman" w:hAnsi="Times New Roman" w:cs="Times New Roman"/>
          <w:spacing w:val="6"/>
        </w:rPr>
        <w:t xml:space="preserve"> </w:t>
      </w:r>
      <w:r w:rsidRPr="00B87FD4">
        <w:rPr>
          <w:rFonts w:ascii="Times New Roman" w:hAnsi="Times New Roman" w:cs="Times New Roman"/>
        </w:rPr>
        <w:t>tutte</w:t>
      </w:r>
      <w:r w:rsidRPr="00B87FD4">
        <w:rPr>
          <w:rFonts w:ascii="Times New Roman" w:hAnsi="Times New Roman" w:cs="Times New Roman"/>
          <w:spacing w:val="6"/>
        </w:rPr>
        <w:t xml:space="preserve"> </w:t>
      </w:r>
      <w:r w:rsidRPr="00B87FD4">
        <w:rPr>
          <w:rFonts w:ascii="Times New Roman" w:hAnsi="Times New Roman" w:cs="Times New Roman"/>
        </w:rPr>
        <w:t>le</w:t>
      </w:r>
      <w:r w:rsidRPr="00B87FD4">
        <w:rPr>
          <w:rFonts w:ascii="Times New Roman" w:hAnsi="Times New Roman" w:cs="Times New Roman"/>
          <w:spacing w:val="45"/>
          <w:w w:val="99"/>
        </w:rPr>
        <w:t xml:space="preserve"> </w:t>
      </w:r>
      <w:r w:rsidRPr="00B87FD4">
        <w:rPr>
          <w:rFonts w:ascii="Times New Roman" w:hAnsi="Times New Roman" w:cs="Times New Roman"/>
          <w:spacing w:val="-1"/>
        </w:rPr>
        <w:t>imprese</w:t>
      </w:r>
      <w:r w:rsidRPr="00B87FD4">
        <w:rPr>
          <w:rFonts w:ascii="Times New Roman" w:hAnsi="Times New Roman" w:cs="Times New Roman"/>
          <w:spacing w:val="10"/>
        </w:rPr>
        <w:t xml:space="preserve"> </w:t>
      </w:r>
      <w:r w:rsidRPr="00B87FD4">
        <w:rPr>
          <w:rFonts w:ascii="Times New Roman" w:hAnsi="Times New Roman" w:cs="Times New Roman"/>
          <w:spacing w:val="-1"/>
        </w:rPr>
        <w:t>che</w:t>
      </w:r>
      <w:r w:rsidRPr="00B87FD4">
        <w:rPr>
          <w:rFonts w:ascii="Times New Roman" w:hAnsi="Times New Roman" w:cs="Times New Roman"/>
          <w:spacing w:val="11"/>
        </w:rPr>
        <w:t xml:space="preserve"> </w:t>
      </w:r>
      <w:r w:rsidRPr="00B87FD4">
        <w:rPr>
          <w:rFonts w:ascii="Times New Roman" w:hAnsi="Times New Roman" w:cs="Times New Roman"/>
          <w:spacing w:val="-1"/>
        </w:rPr>
        <w:t>costituiranno</w:t>
      </w:r>
      <w:r w:rsidRPr="00B87FD4">
        <w:rPr>
          <w:rFonts w:ascii="Times New Roman" w:hAnsi="Times New Roman" w:cs="Times New Roman"/>
          <w:spacing w:val="11"/>
        </w:rPr>
        <w:t xml:space="preserve"> </w:t>
      </w:r>
      <w:r w:rsidRPr="00B87FD4">
        <w:rPr>
          <w:rFonts w:ascii="Times New Roman" w:hAnsi="Times New Roman" w:cs="Times New Roman"/>
        </w:rPr>
        <w:t>il</w:t>
      </w:r>
      <w:r w:rsidRPr="00B87FD4">
        <w:rPr>
          <w:rFonts w:ascii="Times New Roman" w:hAnsi="Times New Roman" w:cs="Times New Roman"/>
          <w:spacing w:val="10"/>
        </w:rPr>
        <w:t xml:space="preserve"> </w:t>
      </w:r>
      <w:r w:rsidRPr="00B87FD4">
        <w:rPr>
          <w:rFonts w:ascii="Times New Roman" w:hAnsi="Times New Roman" w:cs="Times New Roman"/>
          <w:spacing w:val="-1"/>
        </w:rPr>
        <w:t>raggruppamento,</w:t>
      </w:r>
      <w:r w:rsidRPr="00B87FD4">
        <w:rPr>
          <w:rFonts w:ascii="Times New Roman" w:hAnsi="Times New Roman" w:cs="Times New Roman"/>
          <w:spacing w:val="12"/>
        </w:rPr>
        <w:t xml:space="preserve"> </w:t>
      </w:r>
      <w:r w:rsidRPr="00B87FD4">
        <w:rPr>
          <w:rFonts w:ascii="Times New Roman" w:hAnsi="Times New Roman" w:cs="Times New Roman"/>
          <w:spacing w:val="-1"/>
        </w:rPr>
        <w:t>l’aggregazione</w:t>
      </w:r>
      <w:r w:rsidRPr="00B87FD4">
        <w:rPr>
          <w:rFonts w:ascii="Times New Roman" w:hAnsi="Times New Roman" w:cs="Times New Roman"/>
          <w:spacing w:val="12"/>
        </w:rPr>
        <w:t xml:space="preserve"> </w:t>
      </w:r>
      <w:r w:rsidRPr="00B87FD4">
        <w:rPr>
          <w:rFonts w:ascii="Times New Roman" w:hAnsi="Times New Roman" w:cs="Times New Roman"/>
          <w:spacing w:val="-1"/>
        </w:rPr>
        <w:t>di</w:t>
      </w:r>
      <w:r w:rsidRPr="00B87FD4">
        <w:rPr>
          <w:rFonts w:ascii="Times New Roman" w:hAnsi="Times New Roman" w:cs="Times New Roman"/>
          <w:spacing w:val="10"/>
        </w:rPr>
        <w:t xml:space="preserve"> </w:t>
      </w:r>
      <w:r w:rsidRPr="00B87FD4">
        <w:rPr>
          <w:rFonts w:ascii="Times New Roman" w:hAnsi="Times New Roman" w:cs="Times New Roman"/>
          <w:spacing w:val="-1"/>
        </w:rPr>
        <w:t>imprese</w:t>
      </w:r>
      <w:r w:rsidRPr="00B87FD4">
        <w:rPr>
          <w:rFonts w:ascii="Times New Roman" w:hAnsi="Times New Roman" w:cs="Times New Roman"/>
          <w:spacing w:val="12"/>
        </w:rPr>
        <w:t xml:space="preserve"> </w:t>
      </w:r>
      <w:r w:rsidRPr="00B87FD4">
        <w:rPr>
          <w:rFonts w:ascii="Times New Roman" w:hAnsi="Times New Roman" w:cs="Times New Roman"/>
          <w:spacing w:val="-1"/>
        </w:rPr>
        <w:t>di</w:t>
      </w:r>
      <w:r w:rsidRPr="00B87FD4">
        <w:rPr>
          <w:rFonts w:ascii="Times New Roman" w:hAnsi="Times New Roman" w:cs="Times New Roman"/>
          <w:spacing w:val="11"/>
        </w:rPr>
        <w:t xml:space="preserve"> </w:t>
      </w:r>
      <w:r w:rsidRPr="00B87FD4">
        <w:rPr>
          <w:rFonts w:ascii="Times New Roman" w:hAnsi="Times New Roman" w:cs="Times New Roman"/>
          <w:spacing w:val="-1"/>
        </w:rPr>
        <w:t>rete,</w:t>
      </w:r>
      <w:r w:rsidRPr="00B87FD4">
        <w:rPr>
          <w:rFonts w:ascii="Times New Roman" w:hAnsi="Times New Roman" w:cs="Times New Roman"/>
          <w:spacing w:val="11"/>
        </w:rPr>
        <w:t xml:space="preserve"> </w:t>
      </w:r>
      <w:r w:rsidRPr="00B87FD4">
        <w:rPr>
          <w:rFonts w:ascii="Times New Roman" w:hAnsi="Times New Roman" w:cs="Times New Roman"/>
          <w:spacing w:val="-1"/>
        </w:rPr>
        <w:t>il</w:t>
      </w:r>
      <w:r w:rsidRPr="00B87FD4">
        <w:rPr>
          <w:rFonts w:ascii="Times New Roman" w:hAnsi="Times New Roman" w:cs="Times New Roman"/>
          <w:spacing w:val="58"/>
          <w:w w:val="99"/>
        </w:rPr>
        <w:t xml:space="preserve"> </w:t>
      </w:r>
      <w:r w:rsidRPr="00B87FD4">
        <w:rPr>
          <w:rFonts w:ascii="Times New Roman" w:hAnsi="Times New Roman" w:cs="Times New Roman"/>
          <w:spacing w:val="-1"/>
        </w:rPr>
        <w:t>consorzio</w:t>
      </w:r>
      <w:r w:rsidRPr="00B87FD4">
        <w:rPr>
          <w:rFonts w:ascii="Times New Roman" w:hAnsi="Times New Roman" w:cs="Times New Roman"/>
          <w:spacing w:val="-6"/>
        </w:rPr>
        <w:t xml:space="preserve"> </w:t>
      </w:r>
      <w:r w:rsidRPr="00B87FD4">
        <w:rPr>
          <w:rFonts w:ascii="Times New Roman" w:hAnsi="Times New Roman" w:cs="Times New Roman"/>
        </w:rPr>
        <w:t>o</w:t>
      </w:r>
      <w:r w:rsidRPr="00B87FD4">
        <w:rPr>
          <w:rFonts w:ascii="Times New Roman" w:hAnsi="Times New Roman" w:cs="Times New Roman"/>
          <w:spacing w:val="-5"/>
        </w:rPr>
        <w:t xml:space="preserve"> </w:t>
      </w:r>
      <w:r w:rsidRPr="00B87FD4">
        <w:rPr>
          <w:rFonts w:ascii="Times New Roman" w:hAnsi="Times New Roman" w:cs="Times New Roman"/>
          <w:spacing w:val="-1"/>
        </w:rPr>
        <w:t>il</w:t>
      </w:r>
      <w:r w:rsidRPr="00B87FD4">
        <w:rPr>
          <w:rFonts w:ascii="Times New Roman" w:hAnsi="Times New Roman" w:cs="Times New Roman"/>
          <w:spacing w:val="-7"/>
        </w:rPr>
        <w:t xml:space="preserve"> </w:t>
      </w:r>
      <w:r w:rsidRPr="00B87FD4">
        <w:rPr>
          <w:rFonts w:ascii="Times New Roman" w:hAnsi="Times New Roman" w:cs="Times New Roman"/>
        </w:rPr>
        <w:t>GEIE;</w:t>
      </w:r>
    </w:p>
    <w:p w:rsidR="00613AD7" w:rsidRPr="00B87FD4" w:rsidRDefault="00613AD7" w:rsidP="00B87FD4">
      <w:pPr>
        <w:pStyle w:val="Corpodeltesto"/>
        <w:numPr>
          <w:ilvl w:val="0"/>
          <w:numId w:val="26"/>
        </w:numPr>
        <w:tabs>
          <w:tab w:val="left" w:pos="328"/>
        </w:tabs>
        <w:kinsoku w:val="0"/>
        <w:overflowPunct w:val="0"/>
        <w:spacing w:line="258" w:lineRule="exact"/>
        <w:ind w:left="327" w:hanging="207"/>
        <w:jc w:val="both"/>
        <w:rPr>
          <w:rFonts w:ascii="Times New Roman" w:hAnsi="Times New Roman" w:cs="Times New Roman"/>
        </w:rPr>
      </w:pPr>
      <w:r w:rsidRPr="00B87FD4">
        <w:rPr>
          <w:rFonts w:ascii="Times New Roman" w:hAnsi="Times New Roman" w:cs="Times New Roman"/>
          <w:b/>
          <w:bCs/>
          <w:spacing w:val="-1"/>
        </w:rPr>
        <w:t>prevedere</w:t>
      </w:r>
      <w:r w:rsidRPr="00B87FD4">
        <w:rPr>
          <w:rFonts w:ascii="Times New Roman" w:hAnsi="Times New Roman" w:cs="Times New Roman"/>
          <w:b/>
          <w:bCs/>
          <w:spacing w:val="-30"/>
        </w:rPr>
        <w:t xml:space="preserve"> </w:t>
      </w:r>
      <w:r w:rsidRPr="00B87FD4">
        <w:rPr>
          <w:rFonts w:ascii="Times New Roman" w:hAnsi="Times New Roman" w:cs="Times New Roman"/>
          <w:b/>
          <w:bCs/>
          <w:spacing w:val="-1"/>
        </w:rPr>
        <w:t>espressamente</w:t>
      </w:r>
      <w:r w:rsidRPr="00B87FD4">
        <w:rPr>
          <w:rFonts w:ascii="Times New Roman" w:hAnsi="Times New Roman" w:cs="Times New Roman"/>
          <w:spacing w:val="-1"/>
        </w:rPr>
        <w:t>:</w:t>
      </w:r>
    </w:p>
    <w:p w:rsidR="00613AD7" w:rsidRPr="00B87FD4" w:rsidRDefault="00613AD7" w:rsidP="00B87FD4">
      <w:pPr>
        <w:pStyle w:val="Corpodeltesto"/>
        <w:numPr>
          <w:ilvl w:val="1"/>
          <w:numId w:val="26"/>
        </w:numPr>
        <w:tabs>
          <w:tab w:val="left" w:pos="1144"/>
        </w:tabs>
        <w:kinsoku w:val="0"/>
        <w:overflowPunct w:val="0"/>
        <w:ind w:right="104" w:firstLine="720"/>
        <w:jc w:val="both"/>
        <w:rPr>
          <w:rFonts w:ascii="Times New Roman" w:hAnsi="Times New Roman" w:cs="Times New Roman"/>
        </w:rPr>
      </w:pPr>
      <w:r w:rsidRPr="00B87FD4">
        <w:rPr>
          <w:rFonts w:ascii="Times New Roman" w:hAnsi="Times New Roman" w:cs="Times New Roman"/>
          <w:spacing w:val="-1"/>
        </w:rPr>
        <w:t>la</w:t>
      </w:r>
      <w:r w:rsidRPr="00B87FD4">
        <w:rPr>
          <w:rFonts w:ascii="Times New Roman" w:hAnsi="Times New Roman" w:cs="Times New Roman"/>
          <w:spacing w:val="24"/>
        </w:rPr>
        <w:t xml:space="preserve"> </w:t>
      </w:r>
      <w:r w:rsidRPr="00B87FD4">
        <w:rPr>
          <w:rFonts w:ascii="Times New Roman" w:hAnsi="Times New Roman" w:cs="Times New Roman"/>
          <w:b/>
          <w:bCs/>
          <w:spacing w:val="-1"/>
        </w:rPr>
        <w:t>rinuncia</w:t>
      </w:r>
      <w:r w:rsidRPr="00B87FD4">
        <w:rPr>
          <w:rFonts w:ascii="Times New Roman" w:hAnsi="Times New Roman" w:cs="Times New Roman"/>
          <w:b/>
          <w:bCs/>
          <w:spacing w:val="24"/>
        </w:rPr>
        <w:t xml:space="preserve"> </w:t>
      </w:r>
      <w:r w:rsidRPr="00B87FD4">
        <w:rPr>
          <w:rFonts w:ascii="Times New Roman" w:hAnsi="Times New Roman" w:cs="Times New Roman"/>
          <w:spacing w:val="-1"/>
        </w:rPr>
        <w:t>al</w:t>
      </w:r>
      <w:r w:rsidRPr="00B87FD4">
        <w:rPr>
          <w:rFonts w:ascii="Times New Roman" w:hAnsi="Times New Roman" w:cs="Times New Roman"/>
          <w:spacing w:val="25"/>
        </w:rPr>
        <w:t xml:space="preserve"> </w:t>
      </w:r>
      <w:r w:rsidRPr="00B87FD4">
        <w:rPr>
          <w:rFonts w:ascii="Times New Roman" w:hAnsi="Times New Roman" w:cs="Times New Roman"/>
          <w:spacing w:val="-1"/>
        </w:rPr>
        <w:t>beneficio</w:t>
      </w:r>
      <w:r w:rsidRPr="00B87FD4">
        <w:rPr>
          <w:rFonts w:ascii="Times New Roman" w:hAnsi="Times New Roman" w:cs="Times New Roman"/>
          <w:spacing w:val="25"/>
        </w:rPr>
        <w:t xml:space="preserve"> </w:t>
      </w:r>
      <w:r w:rsidRPr="00B87FD4">
        <w:rPr>
          <w:rFonts w:ascii="Times New Roman" w:hAnsi="Times New Roman" w:cs="Times New Roman"/>
          <w:spacing w:val="-1"/>
        </w:rPr>
        <w:t>della</w:t>
      </w:r>
      <w:r w:rsidRPr="00B87FD4">
        <w:rPr>
          <w:rFonts w:ascii="Times New Roman" w:hAnsi="Times New Roman" w:cs="Times New Roman"/>
          <w:spacing w:val="25"/>
        </w:rPr>
        <w:t xml:space="preserve"> </w:t>
      </w:r>
      <w:r w:rsidRPr="00B87FD4">
        <w:rPr>
          <w:rFonts w:ascii="Times New Roman" w:hAnsi="Times New Roman" w:cs="Times New Roman"/>
          <w:spacing w:val="-1"/>
        </w:rPr>
        <w:t>preventiva</w:t>
      </w:r>
      <w:r w:rsidRPr="00B87FD4">
        <w:rPr>
          <w:rFonts w:ascii="Times New Roman" w:hAnsi="Times New Roman" w:cs="Times New Roman"/>
          <w:spacing w:val="26"/>
        </w:rPr>
        <w:t xml:space="preserve"> </w:t>
      </w:r>
      <w:r w:rsidRPr="00B87FD4">
        <w:rPr>
          <w:rFonts w:ascii="Times New Roman" w:hAnsi="Times New Roman" w:cs="Times New Roman"/>
          <w:spacing w:val="-1"/>
        </w:rPr>
        <w:t>escussione</w:t>
      </w:r>
      <w:r w:rsidRPr="00B87FD4">
        <w:rPr>
          <w:rFonts w:ascii="Times New Roman" w:hAnsi="Times New Roman" w:cs="Times New Roman"/>
          <w:spacing w:val="24"/>
        </w:rPr>
        <w:t xml:space="preserve"> </w:t>
      </w:r>
      <w:r w:rsidRPr="00B87FD4">
        <w:rPr>
          <w:rFonts w:ascii="Times New Roman" w:hAnsi="Times New Roman" w:cs="Times New Roman"/>
          <w:spacing w:val="-1"/>
        </w:rPr>
        <w:t>del</w:t>
      </w:r>
      <w:r w:rsidRPr="00B87FD4">
        <w:rPr>
          <w:rFonts w:ascii="Times New Roman" w:hAnsi="Times New Roman" w:cs="Times New Roman"/>
          <w:spacing w:val="24"/>
        </w:rPr>
        <w:t xml:space="preserve"> </w:t>
      </w:r>
      <w:r w:rsidRPr="00B87FD4">
        <w:rPr>
          <w:rFonts w:ascii="Times New Roman" w:hAnsi="Times New Roman" w:cs="Times New Roman"/>
          <w:spacing w:val="-1"/>
        </w:rPr>
        <w:t>debitore</w:t>
      </w:r>
      <w:r w:rsidRPr="00B87FD4">
        <w:rPr>
          <w:rFonts w:ascii="Times New Roman" w:hAnsi="Times New Roman" w:cs="Times New Roman"/>
          <w:spacing w:val="25"/>
        </w:rPr>
        <w:t xml:space="preserve"> </w:t>
      </w:r>
      <w:r w:rsidRPr="00B87FD4">
        <w:rPr>
          <w:rFonts w:ascii="Times New Roman" w:hAnsi="Times New Roman" w:cs="Times New Roman"/>
          <w:spacing w:val="-1"/>
        </w:rPr>
        <w:t>principale</w:t>
      </w:r>
      <w:r w:rsidRPr="00B87FD4">
        <w:rPr>
          <w:rFonts w:ascii="Times New Roman" w:hAnsi="Times New Roman" w:cs="Times New Roman"/>
          <w:spacing w:val="24"/>
        </w:rPr>
        <w:t xml:space="preserve"> </w:t>
      </w:r>
      <w:r w:rsidRPr="00B87FD4">
        <w:rPr>
          <w:rFonts w:ascii="Times New Roman" w:hAnsi="Times New Roman" w:cs="Times New Roman"/>
          <w:spacing w:val="-1"/>
        </w:rPr>
        <w:t>di</w:t>
      </w:r>
      <w:r w:rsidRPr="00B87FD4">
        <w:rPr>
          <w:rFonts w:ascii="Times New Roman" w:hAnsi="Times New Roman" w:cs="Times New Roman"/>
          <w:spacing w:val="54"/>
          <w:w w:val="99"/>
        </w:rPr>
        <w:t xml:space="preserve"> </w:t>
      </w:r>
      <w:r w:rsidRPr="00B87FD4">
        <w:rPr>
          <w:rFonts w:ascii="Times New Roman" w:hAnsi="Times New Roman" w:cs="Times New Roman"/>
        </w:rPr>
        <w:t xml:space="preserve">cui </w:t>
      </w:r>
      <w:r w:rsidRPr="00B87FD4">
        <w:rPr>
          <w:rFonts w:ascii="Times New Roman" w:hAnsi="Times New Roman" w:cs="Times New Roman"/>
          <w:spacing w:val="-1"/>
        </w:rPr>
        <w:t>all’art. 1944</w:t>
      </w:r>
      <w:r w:rsidRPr="00B87FD4">
        <w:rPr>
          <w:rFonts w:ascii="Times New Roman" w:hAnsi="Times New Roman" w:cs="Times New Roman"/>
          <w:spacing w:val="1"/>
        </w:rPr>
        <w:t xml:space="preserve"> </w:t>
      </w:r>
      <w:r w:rsidRPr="00B87FD4">
        <w:rPr>
          <w:rFonts w:ascii="Times New Roman" w:hAnsi="Times New Roman" w:cs="Times New Roman"/>
          <w:spacing w:val="-1"/>
        </w:rPr>
        <w:t>del</w:t>
      </w:r>
      <w:r w:rsidRPr="00B87FD4">
        <w:rPr>
          <w:rFonts w:ascii="Times New Roman" w:hAnsi="Times New Roman" w:cs="Times New Roman"/>
        </w:rPr>
        <w:t xml:space="preserve"> codice</w:t>
      </w:r>
      <w:r w:rsidRPr="00B87FD4">
        <w:rPr>
          <w:rFonts w:ascii="Times New Roman" w:hAnsi="Times New Roman" w:cs="Times New Roman"/>
          <w:spacing w:val="1"/>
        </w:rPr>
        <w:t xml:space="preserve"> </w:t>
      </w:r>
      <w:r w:rsidRPr="00B87FD4">
        <w:rPr>
          <w:rFonts w:ascii="Times New Roman" w:hAnsi="Times New Roman" w:cs="Times New Roman"/>
        </w:rPr>
        <w:t>civile,</w:t>
      </w:r>
      <w:r w:rsidRPr="00B87FD4">
        <w:rPr>
          <w:rFonts w:ascii="Times New Roman" w:hAnsi="Times New Roman" w:cs="Times New Roman"/>
          <w:spacing w:val="-1"/>
        </w:rPr>
        <w:t xml:space="preserve"> </w:t>
      </w:r>
      <w:r w:rsidRPr="00B87FD4">
        <w:rPr>
          <w:rFonts w:ascii="Times New Roman" w:hAnsi="Times New Roman" w:cs="Times New Roman"/>
        </w:rPr>
        <w:t>volendo</w:t>
      </w:r>
      <w:r w:rsidRPr="00B87FD4">
        <w:rPr>
          <w:rFonts w:ascii="Times New Roman" w:hAnsi="Times New Roman" w:cs="Times New Roman"/>
          <w:spacing w:val="-1"/>
        </w:rPr>
        <w:t xml:space="preserve"> </w:t>
      </w:r>
      <w:r w:rsidRPr="00B87FD4">
        <w:rPr>
          <w:rFonts w:ascii="Times New Roman" w:hAnsi="Times New Roman" w:cs="Times New Roman"/>
        </w:rPr>
        <w:t>ed intendendo</w:t>
      </w:r>
      <w:r w:rsidRPr="00B87FD4">
        <w:rPr>
          <w:rFonts w:ascii="Times New Roman" w:hAnsi="Times New Roman" w:cs="Times New Roman"/>
          <w:spacing w:val="-1"/>
        </w:rPr>
        <w:t xml:space="preserve"> </w:t>
      </w:r>
      <w:r w:rsidRPr="00B87FD4">
        <w:rPr>
          <w:rFonts w:ascii="Times New Roman" w:hAnsi="Times New Roman" w:cs="Times New Roman"/>
        </w:rPr>
        <w:t>restare</w:t>
      </w:r>
      <w:r w:rsidRPr="00B87FD4">
        <w:rPr>
          <w:rFonts w:ascii="Times New Roman" w:hAnsi="Times New Roman" w:cs="Times New Roman"/>
          <w:spacing w:val="1"/>
        </w:rPr>
        <w:t xml:space="preserve"> </w:t>
      </w:r>
      <w:r w:rsidRPr="00B87FD4">
        <w:rPr>
          <w:rFonts w:ascii="Times New Roman" w:hAnsi="Times New Roman" w:cs="Times New Roman"/>
        </w:rPr>
        <w:t>obbligata</w:t>
      </w:r>
      <w:r w:rsidRPr="00B87FD4">
        <w:rPr>
          <w:rFonts w:ascii="Times New Roman" w:hAnsi="Times New Roman" w:cs="Times New Roman"/>
          <w:spacing w:val="-1"/>
        </w:rPr>
        <w:t xml:space="preserve"> </w:t>
      </w:r>
      <w:r w:rsidRPr="00B87FD4">
        <w:rPr>
          <w:rFonts w:ascii="Times New Roman" w:hAnsi="Times New Roman" w:cs="Times New Roman"/>
        </w:rPr>
        <w:t>in solido</w:t>
      </w:r>
      <w:r w:rsidRPr="00B87FD4">
        <w:rPr>
          <w:rFonts w:ascii="Times New Roman" w:hAnsi="Times New Roman" w:cs="Times New Roman"/>
          <w:spacing w:val="-1"/>
        </w:rPr>
        <w:t xml:space="preserve"> </w:t>
      </w:r>
      <w:r w:rsidRPr="00B87FD4">
        <w:rPr>
          <w:rFonts w:ascii="Times New Roman" w:hAnsi="Times New Roman" w:cs="Times New Roman"/>
        </w:rPr>
        <w:t>con il</w:t>
      </w:r>
      <w:r w:rsidRPr="00B87FD4">
        <w:rPr>
          <w:rFonts w:ascii="Times New Roman" w:hAnsi="Times New Roman" w:cs="Times New Roman"/>
          <w:spacing w:val="28"/>
          <w:w w:val="99"/>
        </w:rPr>
        <w:t xml:space="preserve"> </w:t>
      </w:r>
      <w:r w:rsidRPr="00B87FD4">
        <w:rPr>
          <w:rFonts w:ascii="Times New Roman" w:hAnsi="Times New Roman" w:cs="Times New Roman"/>
          <w:spacing w:val="-1"/>
        </w:rPr>
        <w:t>debitore;</w:t>
      </w:r>
    </w:p>
    <w:p w:rsidR="00613AD7" w:rsidRPr="00B87FD4" w:rsidRDefault="00613AD7" w:rsidP="00B87FD4">
      <w:pPr>
        <w:pStyle w:val="Corpodeltesto"/>
        <w:numPr>
          <w:ilvl w:val="1"/>
          <w:numId w:val="26"/>
        </w:numPr>
        <w:tabs>
          <w:tab w:val="left" w:pos="1125"/>
        </w:tabs>
        <w:kinsoku w:val="0"/>
        <w:overflowPunct w:val="0"/>
        <w:spacing w:before="21"/>
        <w:ind w:left="1124" w:hanging="284"/>
        <w:jc w:val="both"/>
        <w:rPr>
          <w:rFonts w:ascii="Times New Roman" w:hAnsi="Times New Roman" w:cs="Times New Roman"/>
        </w:rPr>
      </w:pPr>
      <w:r w:rsidRPr="00B87FD4">
        <w:rPr>
          <w:rFonts w:ascii="Times New Roman" w:hAnsi="Times New Roman" w:cs="Times New Roman"/>
        </w:rPr>
        <w:t>la</w:t>
      </w:r>
      <w:r w:rsidRPr="00B87FD4">
        <w:rPr>
          <w:rFonts w:ascii="Times New Roman" w:hAnsi="Times New Roman" w:cs="Times New Roman"/>
          <w:spacing w:val="7"/>
        </w:rPr>
        <w:t xml:space="preserve"> </w:t>
      </w:r>
      <w:r w:rsidRPr="00B87FD4">
        <w:rPr>
          <w:rFonts w:ascii="Times New Roman" w:hAnsi="Times New Roman" w:cs="Times New Roman"/>
          <w:b/>
          <w:bCs/>
          <w:spacing w:val="-1"/>
        </w:rPr>
        <w:t>rinuncia</w:t>
      </w:r>
      <w:r w:rsidRPr="00B87FD4">
        <w:rPr>
          <w:rFonts w:ascii="Times New Roman" w:hAnsi="Times New Roman" w:cs="Times New Roman"/>
          <w:b/>
          <w:bCs/>
          <w:spacing w:val="7"/>
        </w:rPr>
        <w:t xml:space="preserve"> </w:t>
      </w:r>
      <w:r w:rsidRPr="00B87FD4">
        <w:rPr>
          <w:rFonts w:ascii="Times New Roman" w:hAnsi="Times New Roman" w:cs="Times New Roman"/>
        </w:rPr>
        <w:t>ad</w:t>
      </w:r>
      <w:r w:rsidRPr="00B87FD4">
        <w:rPr>
          <w:rFonts w:ascii="Times New Roman" w:hAnsi="Times New Roman" w:cs="Times New Roman"/>
          <w:spacing w:val="5"/>
        </w:rPr>
        <w:t xml:space="preserve"> </w:t>
      </w:r>
      <w:r w:rsidRPr="00B87FD4">
        <w:rPr>
          <w:rFonts w:ascii="Times New Roman" w:hAnsi="Times New Roman" w:cs="Times New Roman"/>
          <w:spacing w:val="-1"/>
        </w:rPr>
        <w:t>eccepire</w:t>
      </w:r>
      <w:r w:rsidRPr="00B87FD4">
        <w:rPr>
          <w:rFonts w:ascii="Times New Roman" w:hAnsi="Times New Roman" w:cs="Times New Roman"/>
          <w:spacing w:val="6"/>
        </w:rPr>
        <w:t xml:space="preserve"> </w:t>
      </w:r>
      <w:r w:rsidRPr="00B87FD4">
        <w:rPr>
          <w:rFonts w:ascii="Times New Roman" w:hAnsi="Times New Roman" w:cs="Times New Roman"/>
          <w:spacing w:val="-1"/>
        </w:rPr>
        <w:t>la</w:t>
      </w:r>
      <w:r w:rsidRPr="00B87FD4">
        <w:rPr>
          <w:rFonts w:ascii="Times New Roman" w:hAnsi="Times New Roman" w:cs="Times New Roman"/>
          <w:spacing w:val="8"/>
        </w:rPr>
        <w:t xml:space="preserve"> </w:t>
      </w:r>
      <w:r w:rsidRPr="00B87FD4">
        <w:rPr>
          <w:rFonts w:ascii="Times New Roman" w:hAnsi="Times New Roman" w:cs="Times New Roman"/>
          <w:spacing w:val="-1"/>
        </w:rPr>
        <w:t>decorrenza</w:t>
      </w:r>
      <w:r w:rsidRPr="00B87FD4">
        <w:rPr>
          <w:rFonts w:ascii="Times New Roman" w:hAnsi="Times New Roman" w:cs="Times New Roman"/>
          <w:spacing w:val="7"/>
        </w:rPr>
        <w:t xml:space="preserve"> </w:t>
      </w:r>
      <w:r w:rsidRPr="00B87FD4">
        <w:rPr>
          <w:rFonts w:ascii="Times New Roman" w:hAnsi="Times New Roman" w:cs="Times New Roman"/>
          <w:spacing w:val="-1"/>
        </w:rPr>
        <w:t>dei</w:t>
      </w:r>
      <w:r w:rsidRPr="00B87FD4">
        <w:rPr>
          <w:rFonts w:ascii="Times New Roman" w:hAnsi="Times New Roman" w:cs="Times New Roman"/>
          <w:spacing w:val="7"/>
        </w:rPr>
        <w:t xml:space="preserve"> </w:t>
      </w:r>
      <w:r w:rsidRPr="00B87FD4">
        <w:rPr>
          <w:rFonts w:ascii="Times New Roman" w:hAnsi="Times New Roman" w:cs="Times New Roman"/>
          <w:spacing w:val="-1"/>
        </w:rPr>
        <w:t>termini</w:t>
      </w:r>
      <w:r w:rsidRPr="00B87FD4">
        <w:rPr>
          <w:rFonts w:ascii="Times New Roman" w:hAnsi="Times New Roman" w:cs="Times New Roman"/>
          <w:spacing w:val="6"/>
        </w:rPr>
        <w:t xml:space="preserve"> </w:t>
      </w:r>
      <w:r w:rsidRPr="00B87FD4">
        <w:rPr>
          <w:rFonts w:ascii="Times New Roman" w:hAnsi="Times New Roman" w:cs="Times New Roman"/>
          <w:spacing w:val="-1"/>
        </w:rPr>
        <w:t>di</w:t>
      </w:r>
      <w:r w:rsidRPr="00B87FD4">
        <w:rPr>
          <w:rFonts w:ascii="Times New Roman" w:hAnsi="Times New Roman" w:cs="Times New Roman"/>
          <w:spacing w:val="8"/>
        </w:rPr>
        <w:t xml:space="preserve"> </w:t>
      </w:r>
      <w:r w:rsidRPr="00B87FD4">
        <w:rPr>
          <w:rFonts w:ascii="Times New Roman" w:hAnsi="Times New Roman" w:cs="Times New Roman"/>
          <w:spacing w:val="-1"/>
        </w:rPr>
        <w:t>cui</w:t>
      </w:r>
      <w:r w:rsidRPr="00B87FD4">
        <w:rPr>
          <w:rFonts w:ascii="Times New Roman" w:hAnsi="Times New Roman" w:cs="Times New Roman"/>
          <w:spacing w:val="7"/>
        </w:rPr>
        <w:t xml:space="preserve"> </w:t>
      </w:r>
      <w:r w:rsidRPr="00B87FD4">
        <w:rPr>
          <w:rFonts w:ascii="Times New Roman" w:hAnsi="Times New Roman" w:cs="Times New Roman"/>
          <w:spacing w:val="-1"/>
        </w:rPr>
        <w:t>all’art.</w:t>
      </w:r>
      <w:r w:rsidRPr="00B87FD4">
        <w:rPr>
          <w:rFonts w:ascii="Times New Roman" w:hAnsi="Times New Roman" w:cs="Times New Roman"/>
          <w:spacing w:val="7"/>
        </w:rPr>
        <w:t xml:space="preserve"> </w:t>
      </w:r>
      <w:r w:rsidRPr="00B87FD4">
        <w:rPr>
          <w:rFonts w:ascii="Times New Roman" w:hAnsi="Times New Roman" w:cs="Times New Roman"/>
          <w:spacing w:val="-1"/>
        </w:rPr>
        <w:t>1957</w:t>
      </w:r>
      <w:r w:rsidRPr="00B87FD4">
        <w:rPr>
          <w:rFonts w:ascii="Times New Roman" w:hAnsi="Times New Roman" w:cs="Times New Roman"/>
          <w:spacing w:val="7"/>
        </w:rPr>
        <w:t xml:space="preserve"> </w:t>
      </w:r>
      <w:r w:rsidRPr="00B87FD4">
        <w:rPr>
          <w:rFonts w:ascii="Times New Roman" w:hAnsi="Times New Roman" w:cs="Times New Roman"/>
          <w:spacing w:val="-1"/>
        </w:rPr>
        <w:t>del</w:t>
      </w:r>
      <w:r w:rsidRPr="00B87FD4">
        <w:rPr>
          <w:rFonts w:ascii="Times New Roman" w:hAnsi="Times New Roman" w:cs="Times New Roman"/>
          <w:spacing w:val="8"/>
        </w:rPr>
        <w:t xml:space="preserve"> </w:t>
      </w:r>
      <w:r w:rsidRPr="00B87FD4">
        <w:rPr>
          <w:rFonts w:ascii="Times New Roman" w:hAnsi="Times New Roman" w:cs="Times New Roman"/>
        </w:rPr>
        <w:t>codice</w:t>
      </w:r>
    </w:p>
    <w:p w:rsidR="00613AD7" w:rsidRPr="00B87FD4" w:rsidRDefault="00613AD7" w:rsidP="00D11FBB">
      <w:pPr>
        <w:pStyle w:val="Corpodeltesto"/>
        <w:tabs>
          <w:tab w:val="left" w:pos="1125"/>
        </w:tabs>
        <w:kinsoku w:val="0"/>
        <w:overflowPunct w:val="0"/>
        <w:spacing w:before="21"/>
        <w:jc w:val="both"/>
        <w:rPr>
          <w:rFonts w:ascii="Times New Roman" w:hAnsi="Times New Roman" w:cs="Times New Roman"/>
        </w:rPr>
        <w:sectPr w:rsidR="00613AD7" w:rsidRPr="00B87FD4">
          <w:footerReference w:type="default" r:id="rId11"/>
          <w:pgSz w:w="11900" w:h="16840"/>
          <w:pgMar w:top="1080" w:right="1480" w:bottom="920" w:left="600" w:header="0" w:footer="726" w:gutter="0"/>
          <w:cols w:space="720"/>
          <w:noEndnote/>
        </w:sectPr>
      </w:pPr>
    </w:p>
    <w:p w:rsidR="00613AD7" w:rsidRPr="00B87FD4" w:rsidRDefault="00613AD7" w:rsidP="003815C9">
      <w:pPr>
        <w:pStyle w:val="Corpodeltesto"/>
        <w:kinsoku w:val="0"/>
        <w:overflowPunct w:val="0"/>
        <w:spacing w:line="258" w:lineRule="exact"/>
        <w:ind w:left="0"/>
        <w:jc w:val="both"/>
        <w:rPr>
          <w:rFonts w:ascii="Times New Roman" w:hAnsi="Times New Roman" w:cs="Times New Roman"/>
          <w:sz w:val="23"/>
          <w:szCs w:val="23"/>
        </w:rPr>
      </w:pPr>
      <w:r w:rsidRPr="00B87FD4">
        <w:rPr>
          <w:rFonts w:ascii="Times New Roman" w:hAnsi="Times New Roman" w:cs="Times New Roman"/>
          <w:w w:val="95"/>
        </w:rPr>
        <w:lastRenderedPageBreak/>
        <w:t>civile;</w:t>
      </w:r>
    </w:p>
    <w:p w:rsidR="00613AD7" w:rsidRPr="00D11FBB" w:rsidRDefault="00613AD7" w:rsidP="003815C9">
      <w:pPr>
        <w:pStyle w:val="Corpodeltesto"/>
        <w:numPr>
          <w:ilvl w:val="1"/>
          <w:numId w:val="26"/>
        </w:numPr>
        <w:tabs>
          <w:tab w:val="left" w:pos="709"/>
        </w:tabs>
        <w:kinsoku w:val="0"/>
        <w:overflowPunct w:val="0"/>
        <w:ind w:left="709" w:firstLine="142"/>
        <w:jc w:val="both"/>
        <w:rPr>
          <w:rFonts w:ascii="Times New Roman" w:hAnsi="Times New Roman" w:cs="Times New Roman"/>
        </w:rPr>
      </w:pPr>
      <w:r w:rsidRPr="00B87FD4">
        <w:rPr>
          <w:rFonts w:ascii="Times New Roman" w:hAnsi="Times New Roman" w:cs="Times New Roman"/>
          <w:spacing w:val="-1"/>
        </w:rPr>
        <w:t>la</w:t>
      </w:r>
      <w:r w:rsidRPr="00B87FD4">
        <w:rPr>
          <w:rFonts w:ascii="Times New Roman" w:hAnsi="Times New Roman" w:cs="Times New Roman"/>
          <w:spacing w:val="44"/>
        </w:rPr>
        <w:t xml:space="preserve"> </w:t>
      </w:r>
      <w:r w:rsidRPr="00B87FD4">
        <w:rPr>
          <w:rFonts w:ascii="Times New Roman" w:hAnsi="Times New Roman" w:cs="Times New Roman"/>
          <w:spacing w:val="-1"/>
        </w:rPr>
        <w:t>loro</w:t>
      </w:r>
      <w:r w:rsidRPr="00B87FD4">
        <w:rPr>
          <w:rFonts w:ascii="Times New Roman" w:hAnsi="Times New Roman" w:cs="Times New Roman"/>
          <w:spacing w:val="45"/>
        </w:rPr>
        <w:t xml:space="preserve"> </w:t>
      </w:r>
      <w:r w:rsidRPr="00B87FD4">
        <w:rPr>
          <w:rFonts w:ascii="Times New Roman" w:hAnsi="Times New Roman" w:cs="Times New Roman"/>
          <w:b/>
          <w:bCs/>
          <w:spacing w:val="-1"/>
        </w:rPr>
        <w:t>operatività</w:t>
      </w:r>
      <w:r w:rsidRPr="00B87FD4">
        <w:rPr>
          <w:rFonts w:ascii="Times New Roman" w:hAnsi="Times New Roman" w:cs="Times New Roman"/>
          <w:b/>
          <w:bCs/>
          <w:spacing w:val="39"/>
        </w:rPr>
        <w:t xml:space="preserve"> </w:t>
      </w:r>
      <w:r w:rsidRPr="00B87FD4">
        <w:rPr>
          <w:rFonts w:ascii="Times New Roman" w:hAnsi="Times New Roman" w:cs="Times New Roman"/>
        </w:rPr>
        <w:t>entro</w:t>
      </w:r>
      <w:r w:rsidRPr="00B87FD4">
        <w:rPr>
          <w:rFonts w:ascii="Times New Roman" w:hAnsi="Times New Roman" w:cs="Times New Roman"/>
          <w:spacing w:val="45"/>
        </w:rPr>
        <w:t xml:space="preserve"> </w:t>
      </w:r>
      <w:r w:rsidRPr="00B87FD4">
        <w:rPr>
          <w:rFonts w:ascii="Times New Roman" w:hAnsi="Times New Roman" w:cs="Times New Roman"/>
          <w:spacing w:val="-1"/>
        </w:rPr>
        <w:t>quindici</w:t>
      </w:r>
      <w:r w:rsidRPr="00B87FD4">
        <w:rPr>
          <w:rFonts w:ascii="Times New Roman" w:hAnsi="Times New Roman" w:cs="Times New Roman"/>
          <w:spacing w:val="44"/>
        </w:rPr>
        <w:t xml:space="preserve"> </w:t>
      </w:r>
      <w:r w:rsidRPr="00B87FD4">
        <w:rPr>
          <w:rFonts w:ascii="Times New Roman" w:hAnsi="Times New Roman" w:cs="Times New Roman"/>
        </w:rPr>
        <w:t>giorni</w:t>
      </w:r>
      <w:r w:rsidRPr="00B87FD4">
        <w:rPr>
          <w:rFonts w:ascii="Times New Roman" w:hAnsi="Times New Roman" w:cs="Times New Roman"/>
          <w:spacing w:val="45"/>
        </w:rPr>
        <w:t xml:space="preserve"> </w:t>
      </w:r>
      <w:r w:rsidRPr="00B87FD4">
        <w:rPr>
          <w:rFonts w:ascii="Times New Roman" w:hAnsi="Times New Roman" w:cs="Times New Roman"/>
          <w:b/>
          <w:bCs/>
        </w:rPr>
        <w:t>a</w:t>
      </w:r>
      <w:r w:rsidRPr="00B87FD4">
        <w:rPr>
          <w:rFonts w:ascii="Times New Roman" w:hAnsi="Times New Roman" w:cs="Times New Roman"/>
          <w:b/>
          <w:bCs/>
          <w:spacing w:val="43"/>
        </w:rPr>
        <w:t xml:space="preserve"> </w:t>
      </w:r>
      <w:r w:rsidRPr="00B87FD4">
        <w:rPr>
          <w:rFonts w:ascii="Times New Roman" w:hAnsi="Times New Roman" w:cs="Times New Roman"/>
          <w:b/>
          <w:bCs/>
          <w:spacing w:val="-1"/>
        </w:rPr>
        <w:t>semplice</w:t>
      </w:r>
      <w:r w:rsidRPr="00B87FD4">
        <w:rPr>
          <w:rFonts w:ascii="Times New Roman" w:hAnsi="Times New Roman" w:cs="Times New Roman"/>
          <w:b/>
          <w:bCs/>
          <w:spacing w:val="45"/>
        </w:rPr>
        <w:t xml:space="preserve"> </w:t>
      </w:r>
      <w:r w:rsidRPr="00B87FD4">
        <w:rPr>
          <w:rFonts w:ascii="Times New Roman" w:hAnsi="Times New Roman" w:cs="Times New Roman"/>
          <w:b/>
          <w:bCs/>
          <w:spacing w:val="-1"/>
        </w:rPr>
        <w:t>richiesta</w:t>
      </w:r>
      <w:r w:rsidRPr="00B87FD4">
        <w:rPr>
          <w:rFonts w:ascii="Times New Roman" w:hAnsi="Times New Roman" w:cs="Times New Roman"/>
          <w:b/>
          <w:bCs/>
          <w:spacing w:val="44"/>
        </w:rPr>
        <w:t xml:space="preserve"> </w:t>
      </w:r>
      <w:r w:rsidRPr="00B87FD4">
        <w:rPr>
          <w:rFonts w:ascii="Times New Roman" w:hAnsi="Times New Roman" w:cs="Times New Roman"/>
          <w:b/>
          <w:bCs/>
          <w:spacing w:val="-1"/>
        </w:rPr>
        <w:t>scritta</w:t>
      </w:r>
      <w:r w:rsidRPr="00B87FD4">
        <w:rPr>
          <w:rFonts w:ascii="Times New Roman" w:hAnsi="Times New Roman" w:cs="Times New Roman"/>
          <w:b/>
          <w:bCs/>
          <w:spacing w:val="40"/>
        </w:rPr>
        <w:t xml:space="preserve"> </w:t>
      </w:r>
      <w:r w:rsidRPr="00B87FD4">
        <w:rPr>
          <w:rFonts w:ascii="Times New Roman" w:hAnsi="Times New Roman" w:cs="Times New Roman"/>
          <w:spacing w:val="-1"/>
        </w:rPr>
        <w:t>della</w:t>
      </w:r>
      <w:r>
        <w:rPr>
          <w:rFonts w:ascii="Times New Roman" w:hAnsi="Times New Roman" w:cs="Times New Roman"/>
        </w:rPr>
        <w:t xml:space="preserve"> </w:t>
      </w:r>
      <w:r w:rsidRPr="00D11FBB">
        <w:rPr>
          <w:rFonts w:ascii="Times New Roman" w:hAnsi="Times New Roman" w:cs="Times New Roman"/>
          <w:spacing w:val="-1"/>
        </w:rPr>
        <w:t>stazione</w:t>
      </w:r>
      <w:r w:rsidRPr="00D11FBB">
        <w:rPr>
          <w:rFonts w:ascii="Times New Roman" w:hAnsi="Times New Roman" w:cs="Times New Roman"/>
          <w:spacing w:val="-21"/>
        </w:rPr>
        <w:t xml:space="preserve"> </w:t>
      </w:r>
      <w:r w:rsidRPr="00D11FBB">
        <w:rPr>
          <w:rFonts w:ascii="Times New Roman" w:hAnsi="Times New Roman" w:cs="Times New Roman"/>
          <w:spacing w:val="-1"/>
        </w:rPr>
        <w:t>appaltante;</w:t>
      </w:r>
    </w:p>
    <w:p w:rsidR="00613AD7" w:rsidRPr="00B87FD4" w:rsidRDefault="00613AD7" w:rsidP="00B87FD4">
      <w:pPr>
        <w:pStyle w:val="Corpodeltesto"/>
        <w:numPr>
          <w:ilvl w:val="1"/>
          <w:numId w:val="26"/>
        </w:numPr>
        <w:tabs>
          <w:tab w:val="left" w:pos="1148"/>
        </w:tabs>
        <w:kinsoku w:val="0"/>
        <w:overflowPunct w:val="0"/>
        <w:spacing w:before="21"/>
        <w:ind w:right="103" w:firstLine="720"/>
        <w:jc w:val="both"/>
        <w:rPr>
          <w:rFonts w:ascii="Times New Roman" w:hAnsi="Times New Roman" w:cs="Times New Roman"/>
        </w:rPr>
      </w:pPr>
      <w:r w:rsidRPr="00B87FD4">
        <w:rPr>
          <w:rFonts w:ascii="Times New Roman" w:hAnsi="Times New Roman" w:cs="Times New Roman"/>
        </w:rPr>
        <w:t>la</w:t>
      </w:r>
      <w:r w:rsidRPr="00B87FD4">
        <w:rPr>
          <w:rFonts w:ascii="Times New Roman" w:hAnsi="Times New Roman" w:cs="Times New Roman"/>
          <w:spacing w:val="27"/>
        </w:rPr>
        <w:t xml:space="preserve"> </w:t>
      </w:r>
      <w:r w:rsidRPr="00B87FD4">
        <w:rPr>
          <w:rFonts w:ascii="Times New Roman" w:hAnsi="Times New Roman" w:cs="Times New Roman"/>
          <w:b/>
          <w:bCs/>
          <w:spacing w:val="-1"/>
        </w:rPr>
        <w:t>dichiarazione</w:t>
      </w:r>
      <w:r w:rsidRPr="00B87FD4">
        <w:rPr>
          <w:rFonts w:ascii="Times New Roman" w:hAnsi="Times New Roman" w:cs="Times New Roman"/>
          <w:b/>
          <w:bCs/>
          <w:spacing w:val="25"/>
        </w:rPr>
        <w:t xml:space="preserve"> </w:t>
      </w:r>
      <w:r w:rsidRPr="00B87FD4">
        <w:rPr>
          <w:rFonts w:ascii="Times New Roman" w:hAnsi="Times New Roman" w:cs="Times New Roman"/>
        </w:rPr>
        <w:t>contenente</w:t>
      </w:r>
      <w:r w:rsidRPr="00B87FD4">
        <w:rPr>
          <w:rFonts w:ascii="Times New Roman" w:hAnsi="Times New Roman" w:cs="Times New Roman"/>
          <w:spacing w:val="28"/>
        </w:rPr>
        <w:t xml:space="preserve"> </w:t>
      </w:r>
      <w:r w:rsidRPr="00B87FD4">
        <w:rPr>
          <w:rFonts w:ascii="Times New Roman" w:hAnsi="Times New Roman" w:cs="Times New Roman"/>
        </w:rPr>
        <w:t>l’impegno</w:t>
      </w:r>
      <w:r w:rsidRPr="00B87FD4">
        <w:rPr>
          <w:rFonts w:ascii="Times New Roman" w:hAnsi="Times New Roman" w:cs="Times New Roman"/>
          <w:spacing w:val="28"/>
        </w:rPr>
        <w:t xml:space="preserve"> </w:t>
      </w:r>
      <w:r w:rsidRPr="00B87FD4">
        <w:rPr>
          <w:rFonts w:ascii="Times New Roman" w:hAnsi="Times New Roman" w:cs="Times New Roman"/>
        </w:rPr>
        <w:t>a</w:t>
      </w:r>
      <w:r w:rsidRPr="00B87FD4">
        <w:rPr>
          <w:rFonts w:ascii="Times New Roman" w:hAnsi="Times New Roman" w:cs="Times New Roman"/>
          <w:spacing w:val="27"/>
        </w:rPr>
        <w:t xml:space="preserve"> </w:t>
      </w:r>
      <w:r w:rsidRPr="00B87FD4">
        <w:rPr>
          <w:rFonts w:ascii="Times New Roman" w:hAnsi="Times New Roman" w:cs="Times New Roman"/>
        </w:rPr>
        <w:t>rilasciare,</w:t>
      </w:r>
      <w:r w:rsidRPr="00B87FD4">
        <w:rPr>
          <w:rFonts w:ascii="Times New Roman" w:hAnsi="Times New Roman" w:cs="Times New Roman"/>
          <w:spacing w:val="28"/>
        </w:rPr>
        <w:t xml:space="preserve"> </w:t>
      </w:r>
      <w:r w:rsidRPr="00B87FD4">
        <w:rPr>
          <w:rFonts w:ascii="Times New Roman" w:hAnsi="Times New Roman" w:cs="Times New Roman"/>
        </w:rPr>
        <w:t>in</w:t>
      </w:r>
      <w:r w:rsidRPr="00B87FD4">
        <w:rPr>
          <w:rFonts w:ascii="Times New Roman" w:hAnsi="Times New Roman" w:cs="Times New Roman"/>
          <w:spacing w:val="28"/>
        </w:rPr>
        <w:t xml:space="preserve"> </w:t>
      </w:r>
      <w:r w:rsidRPr="00B87FD4">
        <w:rPr>
          <w:rFonts w:ascii="Times New Roman" w:hAnsi="Times New Roman" w:cs="Times New Roman"/>
          <w:spacing w:val="-1"/>
        </w:rPr>
        <w:t>caso</w:t>
      </w:r>
      <w:r w:rsidRPr="00B87FD4">
        <w:rPr>
          <w:rFonts w:ascii="Times New Roman" w:hAnsi="Times New Roman" w:cs="Times New Roman"/>
          <w:spacing w:val="28"/>
        </w:rPr>
        <w:t xml:space="preserve"> </w:t>
      </w:r>
      <w:r w:rsidRPr="00B87FD4">
        <w:rPr>
          <w:rFonts w:ascii="Times New Roman" w:hAnsi="Times New Roman" w:cs="Times New Roman"/>
        </w:rPr>
        <w:t>di</w:t>
      </w:r>
      <w:r w:rsidRPr="00B87FD4">
        <w:rPr>
          <w:rFonts w:ascii="Times New Roman" w:hAnsi="Times New Roman" w:cs="Times New Roman"/>
          <w:spacing w:val="27"/>
        </w:rPr>
        <w:t xml:space="preserve"> </w:t>
      </w:r>
      <w:r w:rsidRPr="00B87FD4">
        <w:rPr>
          <w:rFonts w:ascii="Times New Roman" w:hAnsi="Times New Roman" w:cs="Times New Roman"/>
          <w:spacing w:val="-1"/>
        </w:rPr>
        <w:t>aggiudicazione</w:t>
      </w:r>
      <w:r w:rsidRPr="00B87FD4">
        <w:rPr>
          <w:rFonts w:ascii="Times New Roman" w:hAnsi="Times New Roman" w:cs="Times New Roman"/>
          <w:spacing w:val="45"/>
          <w:w w:val="99"/>
        </w:rPr>
        <w:t xml:space="preserve"> </w:t>
      </w:r>
      <w:r w:rsidRPr="00B87FD4">
        <w:rPr>
          <w:rFonts w:ascii="Times New Roman" w:hAnsi="Times New Roman" w:cs="Times New Roman"/>
          <w:spacing w:val="-1"/>
        </w:rPr>
        <w:t>dell’appalto,</w:t>
      </w:r>
      <w:r w:rsidRPr="00B87FD4">
        <w:rPr>
          <w:rFonts w:ascii="Times New Roman" w:hAnsi="Times New Roman" w:cs="Times New Roman"/>
          <w:spacing w:val="24"/>
        </w:rPr>
        <w:t xml:space="preserve"> </w:t>
      </w:r>
      <w:r w:rsidRPr="00B87FD4">
        <w:rPr>
          <w:rFonts w:ascii="Times New Roman" w:hAnsi="Times New Roman" w:cs="Times New Roman"/>
        </w:rPr>
        <w:t>a</w:t>
      </w:r>
      <w:r w:rsidRPr="00B87FD4">
        <w:rPr>
          <w:rFonts w:ascii="Times New Roman" w:hAnsi="Times New Roman" w:cs="Times New Roman"/>
          <w:spacing w:val="24"/>
        </w:rPr>
        <w:t xml:space="preserve"> </w:t>
      </w:r>
      <w:r w:rsidRPr="00B87FD4">
        <w:rPr>
          <w:rFonts w:ascii="Times New Roman" w:hAnsi="Times New Roman" w:cs="Times New Roman"/>
          <w:spacing w:val="-1"/>
        </w:rPr>
        <w:t>richiesta</w:t>
      </w:r>
      <w:r w:rsidRPr="00B87FD4">
        <w:rPr>
          <w:rFonts w:ascii="Times New Roman" w:hAnsi="Times New Roman" w:cs="Times New Roman"/>
          <w:spacing w:val="23"/>
        </w:rPr>
        <w:t xml:space="preserve"> </w:t>
      </w:r>
      <w:r w:rsidRPr="00B87FD4">
        <w:rPr>
          <w:rFonts w:ascii="Times New Roman" w:hAnsi="Times New Roman" w:cs="Times New Roman"/>
          <w:spacing w:val="-1"/>
        </w:rPr>
        <w:t>del</w:t>
      </w:r>
      <w:r w:rsidRPr="00B87FD4">
        <w:rPr>
          <w:rFonts w:ascii="Times New Roman" w:hAnsi="Times New Roman" w:cs="Times New Roman"/>
          <w:spacing w:val="24"/>
        </w:rPr>
        <w:t xml:space="preserve"> </w:t>
      </w:r>
      <w:r w:rsidRPr="00B87FD4">
        <w:rPr>
          <w:rFonts w:ascii="Times New Roman" w:hAnsi="Times New Roman" w:cs="Times New Roman"/>
          <w:spacing w:val="-1"/>
        </w:rPr>
        <w:t>concorrente,</w:t>
      </w:r>
      <w:r w:rsidRPr="00B87FD4">
        <w:rPr>
          <w:rFonts w:ascii="Times New Roman" w:hAnsi="Times New Roman" w:cs="Times New Roman"/>
          <w:spacing w:val="26"/>
        </w:rPr>
        <w:t xml:space="preserve"> </w:t>
      </w:r>
      <w:r w:rsidRPr="00B87FD4">
        <w:rPr>
          <w:rFonts w:ascii="Times New Roman" w:hAnsi="Times New Roman" w:cs="Times New Roman"/>
          <w:spacing w:val="-1"/>
        </w:rPr>
        <w:t>una</w:t>
      </w:r>
      <w:r w:rsidRPr="00B87FD4">
        <w:rPr>
          <w:rFonts w:ascii="Times New Roman" w:hAnsi="Times New Roman" w:cs="Times New Roman"/>
          <w:spacing w:val="23"/>
        </w:rPr>
        <w:t xml:space="preserve"> </w:t>
      </w:r>
      <w:r w:rsidRPr="00B87FD4">
        <w:rPr>
          <w:rFonts w:ascii="Times New Roman" w:hAnsi="Times New Roman" w:cs="Times New Roman"/>
          <w:spacing w:val="-1"/>
        </w:rPr>
        <w:t>fideiussione</w:t>
      </w:r>
      <w:r w:rsidRPr="00B87FD4">
        <w:rPr>
          <w:rFonts w:ascii="Times New Roman" w:hAnsi="Times New Roman" w:cs="Times New Roman"/>
          <w:spacing w:val="25"/>
        </w:rPr>
        <w:t xml:space="preserve"> </w:t>
      </w:r>
      <w:r w:rsidRPr="00B87FD4">
        <w:rPr>
          <w:rFonts w:ascii="Times New Roman" w:hAnsi="Times New Roman" w:cs="Times New Roman"/>
          <w:spacing w:val="-1"/>
        </w:rPr>
        <w:t>bancaria</w:t>
      </w:r>
      <w:r w:rsidRPr="00B87FD4">
        <w:rPr>
          <w:rFonts w:ascii="Times New Roman" w:hAnsi="Times New Roman" w:cs="Times New Roman"/>
          <w:spacing w:val="25"/>
        </w:rPr>
        <w:t xml:space="preserve"> </w:t>
      </w:r>
      <w:r w:rsidRPr="00B87FD4">
        <w:rPr>
          <w:rFonts w:ascii="Times New Roman" w:hAnsi="Times New Roman" w:cs="Times New Roman"/>
          <w:spacing w:val="-1"/>
        </w:rPr>
        <w:t>oppure</w:t>
      </w:r>
      <w:r w:rsidRPr="00B87FD4">
        <w:rPr>
          <w:rFonts w:ascii="Times New Roman" w:hAnsi="Times New Roman" w:cs="Times New Roman"/>
          <w:spacing w:val="23"/>
        </w:rPr>
        <w:t xml:space="preserve"> </w:t>
      </w:r>
      <w:r w:rsidRPr="00B87FD4">
        <w:rPr>
          <w:rFonts w:ascii="Times New Roman" w:hAnsi="Times New Roman" w:cs="Times New Roman"/>
          <w:spacing w:val="-1"/>
        </w:rPr>
        <w:t>una</w:t>
      </w:r>
      <w:r w:rsidRPr="00B87FD4">
        <w:rPr>
          <w:rFonts w:ascii="Times New Roman" w:hAnsi="Times New Roman" w:cs="Times New Roman"/>
          <w:spacing w:val="25"/>
        </w:rPr>
        <w:t xml:space="preserve"> </w:t>
      </w:r>
      <w:r w:rsidRPr="00B87FD4">
        <w:rPr>
          <w:rFonts w:ascii="Times New Roman" w:hAnsi="Times New Roman" w:cs="Times New Roman"/>
          <w:spacing w:val="-1"/>
        </w:rPr>
        <w:t>polizza</w:t>
      </w:r>
      <w:r w:rsidRPr="00B87FD4">
        <w:rPr>
          <w:rFonts w:ascii="Times New Roman" w:hAnsi="Times New Roman" w:cs="Times New Roman"/>
          <w:spacing w:val="88"/>
          <w:w w:val="99"/>
        </w:rPr>
        <w:t xml:space="preserve"> </w:t>
      </w:r>
      <w:r w:rsidRPr="00B87FD4">
        <w:rPr>
          <w:rFonts w:ascii="Times New Roman" w:hAnsi="Times New Roman" w:cs="Times New Roman"/>
        </w:rPr>
        <w:t>assicurativa</w:t>
      </w:r>
      <w:r w:rsidRPr="00B87FD4">
        <w:rPr>
          <w:rFonts w:ascii="Times New Roman" w:hAnsi="Times New Roman" w:cs="Times New Roman"/>
          <w:spacing w:val="-3"/>
        </w:rPr>
        <w:t xml:space="preserve"> </w:t>
      </w:r>
      <w:r w:rsidRPr="00B87FD4">
        <w:rPr>
          <w:rFonts w:ascii="Times New Roman" w:hAnsi="Times New Roman" w:cs="Times New Roman"/>
        </w:rPr>
        <w:t>fideiussoria,</w:t>
      </w:r>
      <w:r w:rsidRPr="00B87FD4">
        <w:rPr>
          <w:rFonts w:ascii="Times New Roman" w:hAnsi="Times New Roman" w:cs="Times New Roman"/>
          <w:spacing w:val="-2"/>
        </w:rPr>
        <w:t xml:space="preserve"> </w:t>
      </w:r>
      <w:r w:rsidRPr="00B87FD4">
        <w:rPr>
          <w:rFonts w:ascii="Times New Roman" w:hAnsi="Times New Roman" w:cs="Times New Roman"/>
        </w:rPr>
        <w:t>relativa</w:t>
      </w:r>
      <w:r w:rsidRPr="00B87FD4">
        <w:rPr>
          <w:rFonts w:ascii="Times New Roman" w:hAnsi="Times New Roman" w:cs="Times New Roman"/>
          <w:spacing w:val="-2"/>
        </w:rPr>
        <w:t xml:space="preserve"> </w:t>
      </w:r>
      <w:r w:rsidRPr="00B87FD4">
        <w:rPr>
          <w:rFonts w:ascii="Times New Roman" w:hAnsi="Times New Roman" w:cs="Times New Roman"/>
        </w:rPr>
        <w:t>alla</w:t>
      </w:r>
      <w:r w:rsidRPr="00B87FD4">
        <w:rPr>
          <w:rFonts w:ascii="Times New Roman" w:hAnsi="Times New Roman" w:cs="Times New Roman"/>
          <w:spacing w:val="-2"/>
        </w:rPr>
        <w:t xml:space="preserve"> </w:t>
      </w:r>
      <w:r w:rsidRPr="00B87FD4">
        <w:rPr>
          <w:rFonts w:ascii="Times New Roman" w:hAnsi="Times New Roman" w:cs="Times New Roman"/>
          <w:b/>
          <w:bCs/>
        </w:rPr>
        <w:t>cauzione</w:t>
      </w:r>
      <w:r w:rsidRPr="00B87FD4">
        <w:rPr>
          <w:rFonts w:ascii="Times New Roman" w:hAnsi="Times New Roman" w:cs="Times New Roman"/>
          <w:b/>
          <w:bCs/>
          <w:spacing w:val="-2"/>
        </w:rPr>
        <w:t xml:space="preserve"> </w:t>
      </w:r>
      <w:r w:rsidRPr="00B87FD4">
        <w:rPr>
          <w:rFonts w:ascii="Times New Roman" w:hAnsi="Times New Roman" w:cs="Times New Roman"/>
          <w:b/>
          <w:bCs/>
        </w:rPr>
        <w:t>definitiva</w:t>
      </w:r>
      <w:r w:rsidRPr="00B87FD4">
        <w:rPr>
          <w:rFonts w:ascii="Times New Roman" w:hAnsi="Times New Roman" w:cs="Times New Roman"/>
          <w:b/>
          <w:bCs/>
          <w:spacing w:val="-3"/>
        </w:rPr>
        <w:t xml:space="preserve"> </w:t>
      </w:r>
      <w:r w:rsidRPr="00B87FD4">
        <w:rPr>
          <w:rFonts w:ascii="Times New Roman" w:hAnsi="Times New Roman" w:cs="Times New Roman"/>
        </w:rPr>
        <w:t>di</w:t>
      </w:r>
      <w:r w:rsidRPr="00B87FD4">
        <w:rPr>
          <w:rFonts w:ascii="Times New Roman" w:hAnsi="Times New Roman" w:cs="Times New Roman"/>
          <w:spacing w:val="-1"/>
        </w:rPr>
        <w:t xml:space="preserve"> </w:t>
      </w:r>
      <w:r w:rsidRPr="00B87FD4">
        <w:rPr>
          <w:rFonts w:ascii="Times New Roman" w:hAnsi="Times New Roman" w:cs="Times New Roman"/>
        </w:rPr>
        <w:t>cui</w:t>
      </w:r>
      <w:r w:rsidRPr="00B87FD4">
        <w:rPr>
          <w:rFonts w:ascii="Times New Roman" w:hAnsi="Times New Roman" w:cs="Times New Roman"/>
          <w:spacing w:val="-1"/>
        </w:rPr>
        <w:t xml:space="preserve"> </w:t>
      </w:r>
      <w:r w:rsidRPr="00B87FD4">
        <w:rPr>
          <w:rFonts w:ascii="Times New Roman" w:hAnsi="Times New Roman" w:cs="Times New Roman"/>
        </w:rPr>
        <w:t>all’art.103</w:t>
      </w:r>
      <w:r w:rsidRPr="00B87FD4">
        <w:rPr>
          <w:rFonts w:ascii="Times New Roman" w:hAnsi="Times New Roman" w:cs="Times New Roman"/>
          <w:spacing w:val="-2"/>
        </w:rPr>
        <w:t xml:space="preserve"> </w:t>
      </w:r>
      <w:r w:rsidRPr="00B87FD4">
        <w:rPr>
          <w:rFonts w:ascii="Times New Roman" w:hAnsi="Times New Roman" w:cs="Times New Roman"/>
        </w:rPr>
        <w:t>del</w:t>
      </w:r>
      <w:r w:rsidRPr="00B87FD4">
        <w:rPr>
          <w:rFonts w:ascii="Times New Roman" w:hAnsi="Times New Roman" w:cs="Times New Roman"/>
          <w:spacing w:val="-1"/>
        </w:rPr>
        <w:t xml:space="preserve"> </w:t>
      </w:r>
      <w:r w:rsidRPr="00B87FD4">
        <w:rPr>
          <w:rFonts w:ascii="Times New Roman" w:hAnsi="Times New Roman" w:cs="Times New Roman"/>
        </w:rPr>
        <w:t>D.lgs.</w:t>
      </w:r>
      <w:r w:rsidRPr="00B87FD4">
        <w:rPr>
          <w:rFonts w:ascii="Times New Roman" w:hAnsi="Times New Roman" w:cs="Times New Roman"/>
          <w:spacing w:val="-2"/>
        </w:rPr>
        <w:t xml:space="preserve"> </w:t>
      </w:r>
      <w:r w:rsidRPr="00B87FD4">
        <w:rPr>
          <w:rFonts w:ascii="Times New Roman" w:hAnsi="Times New Roman" w:cs="Times New Roman"/>
        </w:rPr>
        <w:t>18</w:t>
      </w:r>
      <w:r w:rsidRPr="00B87FD4">
        <w:rPr>
          <w:rFonts w:ascii="Times New Roman" w:hAnsi="Times New Roman" w:cs="Times New Roman"/>
          <w:spacing w:val="24"/>
          <w:w w:val="99"/>
        </w:rPr>
        <w:t xml:space="preserve"> </w:t>
      </w:r>
      <w:r w:rsidRPr="00B87FD4">
        <w:rPr>
          <w:rFonts w:ascii="Times New Roman" w:hAnsi="Times New Roman" w:cs="Times New Roman"/>
          <w:spacing w:val="-1"/>
        </w:rPr>
        <w:t>aprile</w:t>
      </w:r>
      <w:r w:rsidRPr="00B87FD4">
        <w:rPr>
          <w:rFonts w:ascii="Times New Roman" w:hAnsi="Times New Roman" w:cs="Times New Roman"/>
          <w:spacing w:val="15"/>
        </w:rPr>
        <w:t xml:space="preserve"> </w:t>
      </w:r>
      <w:r w:rsidRPr="00B87FD4">
        <w:rPr>
          <w:rFonts w:ascii="Times New Roman" w:hAnsi="Times New Roman" w:cs="Times New Roman"/>
          <w:spacing w:val="-1"/>
        </w:rPr>
        <w:t>2016,</w:t>
      </w:r>
      <w:r w:rsidRPr="00B87FD4">
        <w:rPr>
          <w:rFonts w:ascii="Times New Roman" w:hAnsi="Times New Roman" w:cs="Times New Roman"/>
          <w:spacing w:val="13"/>
        </w:rPr>
        <w:t xml:space="preserve"> </w:t>
      </w:r>
      <w:r w:rsidRPr="00B87FD4">
        <w:rPr>
          <w:rFonts w:ascii="Times New Roman" w:hAnsi="Times New Roman" w:cs="Times New Roman"/>
          <w:spacing w:val="-1"/>
        </w:rPr>
        <w:t>n.50,</w:t>
      </w:r>
      <w:r w:rsidRPr="00B87FD4">
        <w:rPr>
          <w:rFonts w:ascii="Times New Roman" w:hAnsi="Times New Roman" w:cs="Times New Roman"/>
          <w:spacing w:val="13"/>
        </w:rPr>
        <w:t xml:space="preserve"> </w:t>
      </w:r>
      <w:r w:rsidRPr="00B87FD4">
        <w:rPr>
          <w:rFonts w:ascii="Times New Roman" w:hAnsi="Times New Roman" w:cs="Times New Roman"/>
        </w:rPr>
        <w:t>in</w:t>
      </w:r>
      <w:r w:rsidRPr="00B87FD4">
        <w:rPr>
          <w:rFonts w:ascii="Times New Roman" w:hAnsi="Times New Roman" w:cs="Times New Roman"/>
          <w:spacing w:val="13"/>
        </w:rPr>
        <w:t xml:space="preserve"> </w:t>
      </w:r>
      <w:r w:rsidRPr="00B87FD4">
        <w:rPr>
          <w:rFonts w:ascii="Times New Roman" w:hAnsi="Times New Roman" w:cs="Times New Roman"/>
          <w:spacing w:val="-1"/>
        </w:rPr>
        <w:t>favore</w:t>
      </w:r>
      <w:r w:rsidRPr="00B87FD4">
        <w:rPr>
          <w:rFonts w:ascii="Times New Roman" w:hAnsi="Times New Roman" w:cs="Times New Roman"/>
          <w:spacing w:val="15"/>
        </w:rPr>
        <w:t xml:space="preserve"> </w:t>
      </w:r>
      <w:r w:rsidRPr="00B87FD4">
        <w:rPr>
          <w:rFonts w:ascii="Times New Roman" w:hAnsi="Times New Roman" w:cs="Times New Roman"/>
          <w:spacing w:val="-1"/>
        </w:rPr>
        <w:t>della</w:t>
      </w:r>
      <w:r w:rsidRPr="00B87FD4">
        <w:rPr>
          <w:rFonts w:ascii="Times New Roman" w:hAnsi="Times New Roman" w:cs="Times New Roman"/>
          <w:spacing w:val="13"/>
        </w:rPr>
        <w:t xml:space="preserve"> </w:t>
      </w:r>
      <w:r w:rsidRPr="00B87FD4">
        <w:rPr>
          <w:rFonts w:ascii="Times New Roman" w:hAnsi="Times New Roman" w:cs="Times New Roman"/>
        </w:rPr>
        <w:t>stazione</w:t>
      </w:r>
      <w:r w:rsidRPr="00B87FD4">
        <w:rPr>
          <w:rFonts w:ascii="Times New Roman" w:hAnsi="Times New Roman" w:cs="Times New Roman"/>
          <w:spacing w:val="14"/>
        </w:rPr>
        <w:t xml:space="preserve"> </w:t>
      </w:r>
      <w:r w:rsidRPr="00B87FD4">
        <w:rPr>
          <w:rFonts w:ascii="Times New Roman" w:hAnsi="Times New Roman" w:cs="Times New Roman"/>
        </w:rPr>
        <w:t>appaltante,</w:t>
      </w:r>
      <w:r w:rsidRPr="00B87FD4">
        <w:rPr>
          <w:rFonts w:ascii="Times New Roman" w:hAnsi="Times New Roman" w:cs="Times New Roman"/>
          <w:spacing w:val="15"/>
        </w:rPr>
        <w:t xml:space="preserve"> </w:t>
      </w:r>
      <w:r w:rsidRPr="00B87FD4">
        <w:rPr>
          <w:rFonts w:ascii="Times New Roman" w:hAnsi="Times New Roman" w:cs="Times New Roman"/>
        </w:rPr>
        <w:t>valida</w:t>
      </w:r>
      <w:r w:rsidRPr="00B87FD4">
        <w:rPr>
          <w:rFonts w:ascii="Times New Roman" w:hAnsi="Times New Roman" w:cs="Times New Roman"/>
          <w:spacing w:val="13"/>
        </w:rPr>
        <w:t xml:space="preserve"> </w:t>
      </w:r>
      <w:r w:rsidRPr="00B87FD4">
        <w:rPr>
          <w:rFonts w:ascii="Times New Roman" w:hAnsi="Times New Roman" w:cs="Times New Roman"/>
        </w:rPr>
        <w:t>fino</w:t>
      </w:r>
      <w:r w:rsidRPr="00B87FD4">
        <w:rPr>
          <w:rFonts w:ascii="Times New Roman" w:hAnsi="Times New Roman" w:cs="Times New Roman"/>
          <w:spacing w:val="13"/>
        </w:rPr>
        <w:t xml:space="preserve"> </w:t>
      </w:r>
      <w:r w:rsidRPr="00B87FD4">
        <w:rPr>
          <w:rFonts w:ascii="Times New Roman" w:hAnsi="Times New Roman" w:cs="Times New Roman"/>
        </w:rPr>
        <w:t>alla</w:t>
      </w:r>
      <w:r w:rsidRPr="00B87FD4">
        <w:rPr>
          <w:rFonts w:ascii="Times New Roman" w:hAnsi="Times New Roman" w:cs="Times New Roman"/>
          <w:spacing w:val="15"/>
        </w:rPr>
        <w:t xml:space="preserve"> </w:t>
      </w:r>
      <w:r w:rsidRPr="00B87FD4">
        <w:rPr>
          <w:rFonts w:ascii="Times New Roman" w:hAnsi="Times New Roman" w:cs="Times New Roman"/>
        </w:rPr>
        <w:t>data</w:t>
      </w:r>
      <w:r w:rsidRPr="00B87FD4">
        <w:rPr>
          <w:rFonts w:ascii="Times New Roman" w:hAnsi="Times New Roman" w:cs="Times New Roman"/>
          <w:spacing w:val="15"/>
        </w:rPr>
        <w:t xml:space="preserve"> </w:t>
      </w:r>
      <w:r w:rsidRPr="00B87FD4">
        <w:rPr>
          <w:rFonts w:ascii="Times New Roman" w:hAnsi="Times New Roman" w:cs="Times New Roman"/>
        </w:rPr>
        <w:t>di</w:t>
      </w:r>
      <w:r w:rsidRPr="00B87FD4">
        <w:rPr>
          <w:rFonts w:ascii="Times New Roman" w:hAnsi="Times New Roman" w:cs="Times New Roman"/>
          <w:spacing w:val="14"/>
        </w:rPr>
        <w:t xml:space="preserve"> </w:t>
      </w:r>
      <w:r w:rsidRPr="00B87FD4">
        <w:rPr>
          <w:rFonts w:ascii="Times New Roman" w:hAnsi="Times New Roman" w:cs="Times New Roman"/>
        </w:rPr>
        <w:t>emissione</w:t>
      </w:r>
      <w:r w:rsidRPr="00B87FD4">
        <w:rPr>
          <w:rFonts w:ascii="Times New Roman" w:hAnsi="Times New Roman" w:cs="Times New Roman"/>
          <w:spacing w:val="49"/>
          <w:w w:val="99"/>
        </w:rPr>
        <w:t xml:space="preserve"> </w:t>
      </w:r>
      <w:r w:rsidRPr="00B87FD4">
        <w:rPr>
          <w:rFonts w:ascii="Times New Roman" w:hAnsi="Times New Roman" w:cs="Times New Roman"/>
          <w:spacing w:val="-1"/>
        </w:rPr>
        <w:t>del</w:t>
      </w:r>
      <w:r w:rsidRPr="00B87FD4">
        <w:rPr>
          <w:rFonts w:ascii="Times New Roman" w:hAnsi="Times New Roman" w:cs="Times New Roman"/>
          <w:spacing w:val="13"/>
        </w:rPr>
        <w:t xml:space="preserve"> </w:t>
      </w:r>
      <w:r w:rsidRPr="00B87FD4">
        <w:rPr>
          <w:rFonts w:ascii="Times New Roman" w:hAnsi="Times New Roman" w:cs="Times New Roman"/>
          <w:spacing w:val="-1"/>
        </w:rPr>
        <w:t>certificato</w:t>
      </w:r>
      <w:r w:rsidRPr="00B87FD4">
        <w:rPr>
          <w:rFonts w:ascii="Times New Roman" w:hAnsi="Times New Roman" w:cs="Times New Roman"/>
          <w:spacing w:val="13"/>
        </w:rPr>
        <w:t xml:space="preserve"> </w:t>
      </w:r>
      <w:r w:rsidRPr="00B87FD4">
        <w:rPr>
          <w:rFonts w:ascii="Times New Roman" w:hAnsi="Times New Roman" w:cs="Times New Roman"/>
          <w:spacing w:val="-1"/>
        </w:rPr>
        <w:t>di</w:t>
      </w:r>
      <w:r w:rsidRPr="00B87FD4">
        <w:rPr>
          <w:rFonts w:ascii="Times New Roman" w:hAnsi="Times New Roman" w:cs="Times New Roman"/>
          <w:spacing w:val="13"/>
        </w:rPr>
        <w:t xml:space="preserve"> </w:t>
      </w:r>
      <w:r w:rsidRPr="00B87FD4">
        <w:rPr>
          <w:rFonts w:ascii="Times New Roman" w:hAnsi="Times New Roman" w:cs="Times New Roman"/>
          <w:spacing w:val="-1"/>
        </w:rPr>
        <w:t>collaudo</w:t>
      </w:r>
      <w:r w:rsidRPr="00B87FD4">
        <w:rPr>
          <w:rFonts w:ascii="Times New Roman" w:hAnsi="Times New Roman" w:cs="Times New Roman"/>
          <w:spacing w:val="14"/>
        </w:rPr>
        <w:t xml:space="preserve"> </w:t>
      </w:r>
      <w:r w:rsidRPr="00B87FD4">
        <w:rPr>
          <w:rFonts w:ascii="Times New Roman" w:hAnsi="Times New Roman" w:cs="Times New Roman"/>
          <w:spacing w:val="-1"/>
        </w:rPr>
        <w:t>provvisorio</w:t>
      </w:r>
      <w:r w:rsidRPr="00B87FD4">
        <w:rPr>
          <w:rFonts w:ascii="Times New Roman" w:hAnsi="Times New Roman" w:cs="Times New Roman"/>
          <w:spacing w:val="14"/>
        </w:rPr>
        <w:t xml:space="preserve"> </w:t>
      </w:r>
      <w:r w:rsidRPr="00B87FD4">
        <w:rPr>
          <w:rFonts w:ascii="Times New Roman" w:hAnsi="Times New Roman" w:cs="Times New Roman"/>
        </w:rPr>
        <w:t>o</w:t>
      </w:r>
      <w:r w:rsidRPr="00B87FD4">
        <w:rPr>
          <w:rFonts w:ascii="Times New Roman" w:hAnsi="Times New Roman" w:cs="Times New Roman"/>
          <w:spacing w:val="13"/>
        </w:rPr>
        <w:t xml:space="preserve"> </w:t>
      </w:r>
      <w:r w:rsidRPr="00B87FD4">
        <w:rPr>
          <w:rFonts w:ascii="Times New Roman" w:hAnsi="Times New Roman" w:cs="Times New Roman"/>
          <w:spacing w:val="-1"/>
        </w:rPr>
        <w:t>comunque</w:t>
      </w:r>
      <w:r w:rsidRPr="00B87FD4">
        <w:rPr>
          <w:rFonts w:ascii="Times New Roman" w:hAnsi="Times New Roman" w:cs="Times New Roman"/>
          <w:spacing w:val="14"/>
        </w:rPr>
        <w:t xml:space="preserve"> </w:t>
      </w:r>
      <w:r w:rsidRPr="00B87FD4">
        <w:rPr>
          <w:rFonts w:ascii="Times New Roman" w:hAnsi="Times New Roman" w:cs="Times New Roman"/>
          <w:spacing w:val="-1"/>
        </w:rPr>
        <w:t>decorsi</w:t>
      </w:r>
      <w:r w:rsidRPr="00B87FD4">
        <w:rPr>
          <w:rFonts w:ascii="Times New Roman" w:hAnsi="Times New Roman" w:cs="Times New Roman"/>
          <w:spacing w:val="15"/>
        </w:rPr>
        <w:t xml:space="preserve"> </w:t>
      </w:r>
      <w:r w:rsidRPr="00B87FD4">
        <w:rPr>
          <w:rFonts w:ascii="Times New Roman" w:hAnsi="Times New Roman" w:cs="Times New Roman"/>
          <w:spacing w:val="-1"/>
        </w:rPr>
        <w:t>12</w:t>
      </w:r>
      <w:r w:rsidRPr="00B87FD4">
        <w:rPr>
          <w:rFonts w:ascii="Times New Roman" w:hAnsi="Times New Roman" w:cs="Times New Roman"/>
          <w:spacing w:val="14"/>
        </w:rPr>
        <w:t xml:space="preserve"> </w:t>
      </w:r>
      <w:r w:rsidRPr="00B87FD4">
        <w:rPr>
          <w:rFonts w:ascii="Times New Roman" w:hAnsi="Times New Roman" w:cs="Times New Roman"/>
          <w:spacing w:val="-1"/>
        </w:rPr>
        <w:t>(dodici)</w:t>
      </w:r>
      <w:r w:rsidRPr="00B87FD4">
        <w:rPr>
          <w:rFonts w:ascii="Times New Roman" w:hAnsi="Times New Roman" w:cs="Times New Roman"/>
          <w:spacing w:val="13"/>
        </w:rPr>
        <w:t xml:space="preserve"> </w:t>
      </w:r>
      <w:r w:rsidRPr="00B87FD4">
        <w:rPr>
          <w:rFonts w:ascii="Times New Roman" w:hAnsi="Times New Roman" w:cs="Times New Roman"/>
        </w:rPr>
        <w:t>mesi</w:t>
      </w:r>
      <w:r w:rsidRPr="00B87FD4">
        <w:rPr>
          <w:rFonts w:ascii="Times New Roman" w:hAnsi="Times New Roman" w:cs="Times New Roman"/>
          <w:spacing w:val="13"/>
        </w:rPr>
        <w:t xml:space="preserve"> </w:t>
      </w:r>
      <w:r w:rsidRPr="00B87FD4">
        <w:rPr>
          <w:rFonts w:ascii="Times New Roman" w:hAnsi="Times New Roman" w:cs="Times New Roman"/>
          <w:spacing w:val="-1"/>
        </w:rPr>
        <w:t>dalla</w:t>
      </w:r>
      <w:r w:rsidRPr="00B87FD4">
        <w:rPr>
          <w:rFonts w:ascii="Times New Roman" w:hAnsi="Times New Roman" w:cs="Times New Roman"/>
          <w:spacing w:val="14"/>
        </w:rPr>
        <w:t xml:space="preserve"> </w:t>
      </w:r>
      <w:r w:rsidRPr="00B87FD4">
        <w:rPr>
          <w:rFonts w:ascii="Times New Roman" w:hAnsi="Times New Roman" w:cs="Times New Roman"/>
        </w:rPr>
        <w:t>data</w:t>
      </w:r>
      <w:r w:rsidRPr="00B87FD4">
        <w:rPr>
          <w:rFonts w:ascii="Times New Roman" w:hAnsi="Times New Roman" w:cs="Times New Roman"/>
          <w:spacing w:val="13"/>
        </w:rPr>
        <w:t xml:space="preserve"> </w:t>
      </w:r>
      <w:r w:rsidRPr="00B87FD4">
        <w:rPr>
          <w:rFonts w:ascii="Times New Roman" w:hAnsi="Times New Roman" w:cs="Times New Roman"/>
          <w:spacing w:val="-1"/>
        </w:rPr>
        <w:t>di</w:t>
      </w:r>
      <w:r w:rsidRPr="00B87FD4">
        <w:rPr>
          <w:rFonts w:ascii="Times New Roman" w:hAnsi="Times New Roman" w:cs="Times New Roman"/>
          <w:spacing w:val="44"/>
          <w:w w:val="99"/>
        </w:rPr>
        <w:t xml:space="preserve"> </w:t>
      </w:r>
      <w:r w:rsidRPr="00B87FD4">
        <w:rPr>
          <w:rFonts w:ascii="Times New Roman" w:hAnsi="Times New Roman" w:cs="Times New Roman"/>
          <w:spacing w:val="-1"/>
        </w:rPr>
        <w:t>ultimazione</w:t>
      </w:r>
      <w:r w:rsidRPr="00B87FD4">
        <w:rPr>
          <w:rFonts w:ascii="Times New Roman" w:hAnsi="Times New Roman" w:cs="Times New Roman"/>
          <w:spacing w:val="-10"/>
        </w:rPr>
        <w:t xml:space="preserve"> </w:t>
      </w:r>
      <w:r w:rsidRPr="00B87FD4">
        <w:rPr>
          <w:rFonts w:ascii="Times New Roman" w:hAnsi="Times New Roman" w:cs="Times New Roman"/>
          <w:spacing w:val="-1"/>
        </w:rPr>
        <w:t>dei</w:t>
      </w:r>
      <w:r w:rsidRPr="00B87FD4">
        <w:rPr>
          <w:rFonts w:ascii="Times New Roman" w:hAnsi="Times New Roman" w:cs="Times New Roman"/>
          <w:spacing w:val="-9"/>
        </w:rPr>
        <w:t xml:space="preserve"> </w:t>
      </w:r>
      <w:r w:rsidRPr="00B87FD4">
        <w:rPr>
          <w:rFonts w:ascii="Times New Roman" w:hAnsi="Times New Roman" w:cs="Times New Roman"/>
          <w:spacing w:val="-1"/>
        </w:rPr>
        <w:t>lavori</w:t>
      </w:r>
      <w:r w:rsidRPr="00B87FD4">
        <w:rPr>
          <w:rFonts w:ascii="Times New Roman" w:hAnsi="Times New Roman" w:cs="Times New Roman"/>
          <w:spacing w:val="-9"/>
        </w:rPr>
        <w:t xml:space="preserve"> </w:t>
      </w:r>
      <w:r w:rsidRPr="00B87FD4">
        <w:rPr>
          <w:rFonts w:ascii="Times New Roman" w:hAnsi="Times New Roman" w:cs="Times New Roman"/>
          <w:spacing w:val="-1"/>
        </w:rPr>
        <w:t>risultante</w:t>
      </w:r>
      <w:r w:rsidRPr="00B87FD4">
        <w:rPr>
          <w:rFonts w:ascii="Times New Roman" w:hAnsi="Times New Roman" w:cs="Times New Roman"/>
          <w:spacing w:val="-9"/>
        </w:rPr>
        <w:t xml:space="preserve"> </w:t>
      </w:r>
      <w:r w:rsidRPr="00B87FD4">
        <w:rPr>
          <w:rFonts w:ascii="Times New Roman" w:hAnsi="Times New Roman" w:cs="Times New Roman"/>
          <w:spacing w:val="-1"/>
        </w:rPr>
        <w:t>dal</w:t>
      </w:r>
      <w:r w:rsidRPr="00B87FD4">
        <w:rPr>
          <w:rFonts w:ascii="Times New Roman" w:hAnsi="Times New Roman" w:cs="Times New Roman"/>
          <w:spacing w:val="-10"/>
        </w:rPr>
        <w:t xml:space="preserve"> </w:t>
      </w:r>
      <w:r w:rsidRPr="00B87FD4">
        <w:rPr>
          <w:rFonts w:ascii="Times New Roman" w:hAnsi="Times New Roman" w:cs="Times New Roman"/>
        </w:rPr>
        <w:t>relativo</w:t>
      </w:r>
      <w:r w:rsidRPr="00B87FD4">
        <w:rPr>
          <w:rFonts w:ascii="Times New Roman" w:hAnsi="Times New Roman" w:cs="Times New Roman"/>
          <w:spacing w:val="-9"/>
        </w:rPr>
        <w:t xml:space="preserve"> </w:t>
      </w:r>
      <w:r w:rsidRPr="00B87FD4">
        <w:rPr>
          <w:rFonts w:ascii="Times New Roman" w:hAnsi="Times New Roman" w:cs="Times New Roman"/>
          <w:spacing w:val="-1"/>
        </w:rPr>
        <w:t>certificato).</w:t>
      </w:r>
    </w:p>
    <w:p w:rsidR="00613AD7" w:rsidRPr="00B87FD4" w:rsidRDefault="00613AD7" w:rsidP="00B87FD4">
      <w:pPr>
        <w:pStyle w:val="Corpodeltesto"/>
        <w:kinsoku w:val="0"/>
        <w:overflowPunct w:val="0"/>
        <w:spacing w:before="1"/>
        <w:ind w:left="0"/>
        <w:jc w:val="both"/>
        <w:rPr>
          <w:rFonts w:ascii="Times New Roman" w:hAnsi="Times New Roman" w:cs="Times New Roman"/>
        </w:rPr>
      </w:pPr>
    </w:p>
    <w:p w:rsidR="00613AD7" w:rsidRPr="00B87FD4" w:rsidRDefault="00613AD7" w:rsidP="00B87FD4">
      <w:pPr>
        <w:pStyle w:val="Corpodeltesto"/>
        <w:kinsoku w:val="0"/>
        <w:overflowPunct w:val="0"/>
        <w:ind w:right="105"/>
        <w:jc w:val="both"/>
        <w:rPr>
          <w:rFonts w:ascii="Times New Roman" w:hAnsi="Times New Roman" w:cs="Times New Roman"/>
        </w:rPr>
      </w:pPr>
      <w:r w:rsidRPr="00B87FD4">
        <w:rPr>
          <w:rFonts w:ascii="Times New Roman" w:hAnsi="Times New Roman" w:cs="Times New Roman"/>
          <w:spacing w:val="-1"/>
        </w:rPr>
        <w:t>Si</w:t>
      </w:r>
      <w:r w:rsidRPr="00B87FD4">
        <w:rPr>
          <w:rFonts w:ascii="Times New Roman" w:hAnsi="Times New Roman" w:cs="Times New Roman"/>
          <w:spacing w:val="39"/>
        </w:rPr>
        <w:t xml:space="preserve"> </w:t>
      </w:r>
      <w:r w:rsidRPr="00B87FD4">
        <w:rPr>
          <w:rFonts w:ascii="Times New Roman" w:hAnsi="Times New Roman" w:cs="Times New Roman"/>
          <w:spacing w:val="-1"/>
        </w:rPr>
        <w:t>applicano</w:t>
      </w:r>
      <w:r w:rsidRPr="00B87FD4">
        <w:rPr>
          <w:rFonts w:ascii="Times New Roman" w:hAnsi="Times New Roman" w:cs="Times New Roman"/>
          <w:spacing w:val="39"/>
        </w:rPr>
        <w:t xml:space="preserve"> </w:t>
      </w:r>
      <w:r w:rsidRPr="00B87FD4">
        <w:rPr>
          <w:rFonts w:ascii="Times New Roman" w:hAnsi="Times New Roman" w:cs="Times New Roman"/>
          <w:spacing w:val="-1"/>
        </w:rPr>
        <w:t>le</w:t>
      </w:r>
      <w:r w:rsidRPr="00B87FD4">
        <w:rPr>
          <w:rFonts w:ascii="Times New Roman" w:hAnsi="Times New Roman" w:cs="Times New Roman"/>
          <w:spacing w:val="39"/>
        </w:rPr>
        <w:t xml:space="preserve"> </w:t>
      </w:r>
      <w:r w:rsidRPr="00B87FD4">
        <w:rPr>
          <w:rFonts w:ascii="Times New Roman" w:hAnsi="Times New Roman" w:cs="Times New Roman"/>
          <w:spacing w:val="-1"/>
        </w:rPr>
        <w:t>riduzioni</w:t>
      </w:r>
      <w:r w:rsidRPr="00B87FD4">
        <w:rPr>
          <w:rFonts w:ascii="Times New Roman" w:hAnsi="Times New Roman" w:cs="Times New Roman"/>
          <w:spacing w:val="39"/>
        </w:rPr>
        <w:t xml:space="preserve"> </w:t>
      </w:r>
      <w:r w:rsidRPr="00B87FD4">
        <w:rPr>
          <w:rFonts w:ascii="Times New Roman" w:hAnsi="Times New Roman" w:cs="Times New Roman"/>
          <w:spacing w:val="-1"/>
        </w:rPr>
        <w:t>previste</w:t>
      </w:r>
      <w:r w:rsidRPr="00B87FD4">
        <w:rPr>
          <w:rFonts w:ascii="Times New Roman" w:hAnsi="Times New Roman" w:cs="Times New Roman"/>
          <w:spacing w:val="39"/>
        </w:rPr>
        <w:t xml:space="preserve"> </w:t>
      </w:r>
      <w:r w:rsidRPr="00B87FD4">
        <w:rPr>
          <w:rFonts w:ascii="Times New Roman" w:hAnsi="Times New Roman" w:cs="Times New Roman"/>
          <w:spacing w:val="-1"/>
        </w:rPr>
        <w:t>dal</w:t>
      </w:r>
      <w:r w:rsidRPr="00B87FD4">
        <w:rPr>
          <w:rFonts w:ascii="Times New Roman" w:hAnsi="Times New Roman" w:cs="Times New Roman"/>
          <w:spacing w:val="40"/>
        </w:rPr>
        <w:t xml:space="preserve"> </w:t>
      </w:r>
      <w:r w:rsidRPr="00B87FD4">
        <w:rPr>
          <w:rFonts w:ascii="Times New Roman" w:hAnsi="Times New Roman" w:cs="Times New Roman"/>
          <w:spacing w:val="-1"/>
        </w:rPr>
        <w:t>comma</w:t>
      </w:r>
      <w:r w:rsidRPr="00B87FD4">
        <w:rPr>
          <w:rFonts w:ascii="Times New Roman" w:hAnsi="Times New Roman" w:cs="Times New Roman"/>
          <w:spacing w:val="39"/>
        </w:rPr>
        <w:t xml:space="preserve"> </w:t>
      </w:r>
      <w:r w:rsidRPr="00B87FD4">
        <w:rPr>
          <w:rFonts w:ascii="Times New Roman" w:hAnsi="Times New Roman" w:cs="Times New Roman"/>
        </w:rPr>
        <w:t>7</w:t>
      </w:r>
      <w:r w:rsidRPr="00B87FD4">
        <w:rPr>
          <w:rFonts w:ascii="Times New Roman" w:hAnsi="Times New Roman" w:cs="Times New Roman"/>
          <w:spacing w:val="40"/>
        </w:rPr>
        <w:t xml:space="preserve"> </w:t>
      </w:r>
      <w:r w:rsidRPr="00B87FD4">
        <w:rPr>
          <w:rFonts w:ascii="Times New Roman" w:hAnsi="Times New Roman" w:cs="Times New Roman"/>
          <w:spacing w:val="-1"/>
        </w:rPr>
        <w:t>dell’art.</w:t>
      </w:r>
      <w:r w:rsidRPr="00B87FD4">
        <w:rPr>
          <w:rFonts w:ascii="Times New Roman" w:hAnsi="Times New Roman" w:cs="Times New Roman"/>
          <w:spacing w:val="40"/>
        </w:rPr>
        <w:t xml:space="preserve"> </w:t>
      </w:r>
      <w:r w:rsidRPr="00B87FD4">
        <w:rPr>
          <w:rFonts w:ascii="Times New Roman" w:hAnsi="Times New Roman" w:cs="Times New Roman"/>
          <w:spacing w:val="-1"/>
        </w:rPr>
        <w:t>93</w:t>
      </w:r>
      <w:r w:rsidRPr="00B87FD4">
        <w:rPr>
          <w:rFonts w:ascii="Times New Roman" w:hAnsi="Times New Roman" w:cs="Times New Roman"/>
          <w:spacing w:val="39"/>
        </w:rPr>
        <w:t xml:space="preserve"> </w:t>
      </w:r>
      <w:r w:rsidRPr="00B87FD4">
        <w:rPr>
          <w:rFonts w:ascii="Times New Roman" w:hAnsi="Times New Roman" w:cs="Times New Roman"/>
          <w:spacing w:val="-1"/>
        </w:rPr>
        <w:t>del</w:t>
      </w:r>
      <w:r w:rsidRPr="00B87FD4">
        <w:rPr>
          <w:rFonts w:ascii="Times New Roman" w:hAnsi="Times New Roman" w:cs="Times New Roman"/>
          <w:spacing w:val="39"/>
        </w:rPr>
        <w:t xml:space="preserve"> </w:t>
      </w:r>
      <w:r w:rsidRPr="00B87FD4">
        <w:rPr>
          <w:rFonts w:ascii="Times New Roman" w:hAnsi="Times New Roman" w:cs="Times New Roman"/>
          <w:spacing w:val="-1"/>
        </w:rPr>
        <w:t>D.lgs.</w:t>
      </w:r>
      <w:r w:rsidRPr="00B87FD4">
        <w:rPr>
          <w:rFonts w:ascii="Times New Roman" w:hAnsi="Times New Roman" w:cs="Times New Roman"/>
          <w:spacing w:val="40"/>
        </w:rPr>
        <w:t xml:space="preserve"> </w:t>
      </w:r>
      <w:r w:rsidRPr="00B87FD4">
        <w:rPr>
          <w:rFonts w:ascii="Times New Roman" w:hAnsi="Times New Roman" w:cs="Times New Roman"/>
        </w:rPr>
        <w:t>18</w:t>
      </w:r>
      <w:r w:rsidRPr="00B87FD4">
        <w:rPr>
          <w:rFonts w:ascii="Times New Roman" w:hAnsi="Times New Roman" w:cs="Times New Roman"/>
          <w:spacing w:val="38"/>
        </w:rPr>
        <w:t xml:space="preserve"> </w:t>
      </w:r>
      <w:r w:rsidRPr="00B87FD4">
        <w:rPr>
          <w:rFonts w:ascii="Times New Roman" w:hAnsi="Times New Roman" w:cs="Times New Roman"/>
          <w:spacing w:val="-1"/>
        </w:rPr>
        <w:t>aprile</w:t>
      </w:r>
      <w:r w:rsidRPr="00B87FD4">
        <w:rPr>
          <w:rFonts w:ascii="Times New Roman" w:hAnsi="Times New Roman" w:cs="Times New Roman"/>
          <w:spacing w:val="40"/>
        </w:rPr>
        <w:t xml:space="preserve"> </w:t>
      </w:r>
      <w:r w:rsidRPr="00B87FD4">
        <w:rPr>
          <w:rFonts w:ascii="Times New Roman" w:hAnsi="Times New Roman" w:cs="Times New Roman"/>
          <w:spacing w:val="-1"/>
        </w:rPr>
        <w:t>2016,</w:t>
      </w:r>
      <w:r w:rsidRPr="00B87FD4">
        <w:rPr>
          <w:rFonts w:ascii="Times New Roman" w:hAnsi="Times New Roman" w:cs="Times New Roman"/>
          <w:spacing w:val="77"/>
          <w:w w:val="99"/>
        </w:rPr>
        <w:t xml:space="preserve"> </w:t>
      </w:r>
      <w:r w:rsidRPr="00B87FD4">
        <w:rPr>
          <w:rFonts w:ascii="Times New Roman" w:hAnsi="Times New Roman" w:cs="Times New Roman"/>
          <w:spacing w:val="-1"/>
        </w:rPr>
        <w:t>n.50.</w:t>
      </w:r>
    </w:p>
    <w:p w:rsidR="00613AD7" w:rsidRPr="00B87FD4" w:rsidRDefault="00613AD7" w:rsidP="00B87FD4">
      <w:pPr>
        <w:pStyle w:val="Corpodeltesto"/>
        <w:kinsoku w:val="0"/>
        <w:overflowPunct w:val="0"/>
        <w:spacing w:before="11"/>
        <w:ind w:left="0"/>
        <w:jc w:val="both"/>
        <w:rPr>
          <w:rFonts w:ascii="Times New Roman" w:hAnsi="Times New Roman" w:cs="Times New Roman"/>
          <w:sz w:val="21"/>
          <w:szCs w:val="21"/>
        </w:rPr>
      </w:pPr>
    </w:p>
    <w:p w:rsidR="00613AD7" w:rsidRPr="00D11FBB" w:rsidRDefault="00613AD7" w:rsidP="00B87FD4">
      <w:pPr>
        <w:pStyle w:val="Corpodeltesto"/>
        <w:numPr>
          <w:ilvl w:val="1"/>
          <w:numId w:val="27"/>
        </w:numPr>
        <w:tabs>
          <w:tab w:val="left" w:pos="619"/>
        </w:tabs>
        <w:kinsoku w:val="0"/>
        <w:overflowPunct w:val="0"/>
        <w:spacing w:before="56"/>
        <w:ind w:right="106" w:firstLine="0"/>
        <w:jc w:val="both"/>
        <w:rPr>
          <w:rFonts w:ascii="Times New Roman" w:hAnsi="Times New Roman" w:cs="Times New Roman"/>
        </w:rPr>
      </w:pPr>
      <w:r w:rsidRPr="00D11FBB">
        <w:rPr>
          <w:rFonts w:ascii="Times New Roman" w:hAnsi="Times New Roman" w:cs="Times New Roman"/>
          <w:spacing w:val="-1"/>
        </w:rPr>
        <w:t>La</w:t>
      </w:r>
      <w:r w:rsidRPr="00D11FBB">
        <w:rPr>
          <w:rFonts w:ascii="Times New Roman" w:hAnsi="Times New Roman" w:cs="Times New Roman"/>
          <w:spacing w:val="8"/>
        </w:rPr>
        <w:t xml:space="preserve"> </w:t>
      </w:r>
      <w:r w:rsidRPr="00D11FBB">
        <w:rPr>
          <w:rFonts w:ascii="Times New Roman" w:hAnsi="Times New Roman" w:cs="Times New Roman"/>
          <w:spacing w:val="-1"/>
        </w:rPr>
        <w:t>mancata</w:t>
      </w:r>
      <w:r w:rsidRPr="00D11FBB">
        <w:rPr>
          <w:rFonts w:ascii="Times New Roman" w:hAnsi="Times New Roman" w:cs="Times New Roman"/>
          <w:spacing w:val="8"/>
        </w:rPr>
        <w:t xml:space="preserve"> </w:t>
      </w:r>
      <w:r w:rsidRPr="00D11FBB">
        <w:rPr>
          <w:rFonts w:ascii="Times New Roman" w:hAnsi="Times New Roman" w:cs="Times New Roman"/>
          <w:spacing w:val="-1"/>
        </w:rPr>
        <w:t>presentazione</w:t>
      </w:r>
      <w:r w:rsidRPr="00D11FBB">
        <w:rPr>
          <w:rFonts w:ascii="Times New Roman" w:hAnsi="Times New Roman" w:cs="Times New Roman"/>
          <w:spacing w:val="7"/>
        </w:rPr>
        <w:t xml:space="preserve"> </w:t>
      </w:r>
      <w:r w:rsidRPr="00D11FBB">
        <w:rPr>
          <w:rFonts w:ascii="Times New Roman" w:hAnsi="Times New Roman" w:cs="Times New Roman"/>
          <w:spacing w:val="-1"/>
        </w:rPr>
        <w:t>della</w:t>
      </w:r>
      <w:r w:rsidRPr="00D11FBB">
        <w:rPr>
          <w:rFonts w:ascii="Times New Roman" w:hAnsi="Times New Roman" w:cs="Times New Roman"/>
          <w:spacing w:val="7"/>
        </w:rPr>
        <w:t xml:space="preserve"> </w:t>
      </w:r>
      <w:r w:rsidRPr="00D11FBB">
        <w:rPr>
          <w:rFonts w:ascii="Times New Roman" w:hAnsi="Times New Roman" w:cs="Times New Roman"/>
          <w:spacing w:val="-1"/>
        </w:rPr>
        <w:t>cauzione</w:t>
      </w:r>
      <w:r w:rsidRPr="00D11FBB">
        <w:rPr>
          <w:rFonts w:ascii="Times New Roman" w:hAnsi="Times New Roman" w:cs="Times New Roman"/>
          <w:spacing w:val="7"/>
        </w:rPr>
        <w:t xml:space="preserve"> </w:t>
      </w:r>
      <w:r w:rsidRPr="00D11FBB">
        <w:rPr>
          <w:rFonts w:ascii="Times New Roman" w:hAnsi="Times New Roman" w:cs="Times New Roman"/>
        </w:rPr>
        <w:t>provvisoria,</w:t>
      </w:r>
      <w:r w:rsidRPr="00D11FBB">
        <w:rPr>
          <w:rFonts w:ascii="Times New Roman" w:hAnsi="Times New Roman" w:cs="Times New Roman"/>
          <w:spacing w:val="7"/>
        </w:rPr>
        <w:t xml:space="preserve"> </w:t>
      </w:r>
      <w:r w:rsidRPr="00D11FBB">
        <w:rPr>
          <w:rFonts w:ascii="Times New Roman" w:hAnsi="Times New Roman" w:cs="Times New Roman"/>
        </w:rPr>
        <w:t>la</w:t>
      </w:r>
      <w:r w:rsidRPr="00D11FBB">
        <w:rPr>
          <w:rFonts w:ascii="Times New Roman" w:hAnsi="Times New Roman" w:cs="Times New Roman"/>
          <w:spacing w:val="7"/>
        </w:rPr>
        <w:t xml:space="preserve"> </w:t>
      </w:r>
      <w:r w:rsidRPr="00D11FBB">
        <w:rPr>
          <w:rFonts w:ascii="Times New Roman" w:hAnsi="Times New Roman" w:cs="Times New Roman"/>
        </w:rPr>
        <w:t>presentazione</w:t>
      </w:r>
      <w:r w:rsidRPr="00D11FBB">
        <w:rPr>
          <w:rFonts w:ascii="Times New Roman" w:hAnsi="Times New Roman" w:cs="Times New Roman"/>
          <w:spacing w:val="8"/>
        </w:rPr>
        <w:t xml:space="preserve"> </w:t>
      </w:r>
      <w:r w:rsidRPr="00D11FBB">
        <w:rPr>
          <w:rFonts w:ascii="Times New Roman" w:hAnsi="Times New Roman" w:cs="Times New Roman"/>
          <w:spacing w:val="-1"/>
        </w:rPr>
        <w:t>di</w:t>
      </w:r>
      <w:r w:rsidRPr="00D11FBB">
        <w:rPr>
          <w:rFonts w:ascii="Times New Roman" w:hAnsi="Times New Roman" w:cs="Times New Roman"/>
          <w:spacing w:val="8"/>
        </w:rPr>
        <w:t xml:space="preserve"> </w:t>
      </w:r>
      <w:r w:rsidRPr="00D11FBB">
        <w:rPr>
          <w:rFonts w:ascii="Times New Roman" w:hAnsi="Times New Roman" w:cs="Times New Roman"/>
          <w:spacing w:val="-1"/>
        </w:rPr>
        <w:t>una</w:t>
      </w:r>
      <w:r w:rsidRPr="00D11FBB">
        <w:rPr>
          <w:rFonts w:ascii="Times New Roman" w:hAnsi="Times New Roman" w:cs="Times New Roman"/>
          <w:spacing w:val="42"/>
          <w:w w:val="99"/>
        </w:rPr>
        <w:t xml:space="preserve"> </w:t>
      </w:r>
      <w:r w:rsidRPr="00D11FBB">
        <w:rPr>
          <w:rFonts w:ascii="Times New Roman" w:hAnsi="Times New Roman" w:cs="Times New Roman"/>
          <w:spacing w:val="-1"/>
        </w:rPr>
        <w:t>cauzione</w:t>
      </w:r>
      <w:r w:rsidRPr="00D11FBB">
        <w:rPr>
          <w:rFonts w:ascii="Times New Roman" w:hAnsi="Times New Roman" w:cs="Times New Roman"/>
          <w:spacing w:val="5"/>
        </w:rPr>
        <w:t xml:space="preserve"> </w:t>
      </w:r>
      <w:r w:rsidRPr="00D11FBB">
        <w:rPr>
          <w:rFonts w:ascii="Times New Roman" w:hAnsi="Times New Roman" w:cs="Times New Roman"/>
        </w:rPr>
        <w:t>di</w:t>
      </w:r>
      <w:r w:rsidRPr="00D11FBB">
        <w:rPr>
          <w:rFonts w:ascii="Times New Roman" w:hAnsi="Times New Roman" w:cs="Times New Roman"/>
          <w:spacing w:val="5"/>
        </w:rPr>
        <w:t xml:space="preserve"> </w:t>
      </w:r>
      <w:r w:rsidRPr="00D11FBB">
        <w:rPr>
          <w:rFonts w:ascii="Times New Roman" w:hAnsi="Times New Roman" w:cs="Times New Roman"/>
          <w:spacing w:val="-1"/>
        </w:rPr>
        <w:t>valore</w:t>
      </w:r>
      <w:r w:rsidRPr="00D11FBB">
        <w:rPr>
          <w:rFonts w:ascii="Times New Roman" w:hAnsi="Times New Roman" w:cs="Times New Roman"/>
          <w:spacing w:val="5"/>
        </w:rPr>
        <w:t xml:space="preserve"> </w:t>
      </w:r>
      <w:r w:rsidRPr="00D11FBB">
        <w:rPr>
          <w:rFonts w:ascii="Times New Roman" w:hAnsi="Times New Roman" w:cs="Times New Roman"/>
          <w:spacing w:val="-1"/>
        </w:rPr>
        <w:t>inferiore</w:t>
      </w:r>
      <w:r w:rsidRPr="00D11FBB">
        <w:rPr>
          <w:rFonts w:ascii="Times New Roman" w:hAnsi="Times New Roman" w:cs="Times New Roman"/>
          <w:spacing w:val="4"/>
        </w:rPr>
        <w:t xml:space="preserve"> </w:t>
      </w:r>
      <w:r w:rsidRPr="00D11FBB">
        <w:rPr>
          <w:rFonts w:ascii="Times New Roman" w:hAnsi="Times New Roman" w:cs="Times New Roman"/>
        </w:rPr>
        <w:t>o</w:t>
      </w:r>
      <w:r w:rsidRPr="00D11FBB">
        <w:rPr>
          <w:rFonts w:ascii="Times New Roman" w:hAnsi="Times New Roman" w:cs="Times New Roman"/>
          <w:spacing w:val="4"/>
        </w:rPr>
        <w:t xml:space="preserve"> </w:t>
      </w:r>
      <w:r w:rsidRPr="00D11FBB">
        <w:rPr>
          <w:rFonts w:ascii="Times New Roman" w:hAnsi="Times New Roman" w:cs="Times New Roman"/>
          <w:spacing w:val="-1"/>
        </w:rPr>
        <w:t>priva</w:t>
      </w:r>
      <w:r w:rsidRPr="00D11FBB">
        <w:rPr>
          <w:rFonts w:ascii="Times New Roman" w:hAnsi="Times New Roman" w:cs="Times New Roman"/>
          <w:spacing w:val="6"/>
        </w:rPr>
        <w:t xml:space="preserve"> </w:t>
      </w:r>
      <w:r w:rsidRPr="00D11FBB">
        <w:rPr>
          <w:rFonts w:ascii="Times New Roman" w:hAnsi="Times New Roman" w:cs="Times New Roman"/>
          <w:spacing w:val="-1"/>
        </w:rPr>
        <w:t>di</w:t>
      </w:r>
      <w:r w:rsidRPr="00D11FBB">
        <w:rPr>
          <w:rFonts w:ascii="Times New Roman" w:hAnsi="Times New Roman" w:cs="Times New Roman"/>
          <w:spacing w:val="3"/>
        </w:rPr>
        <w:t xml:space="preserve"> </w:t>
      </w:r>
      <w:r w:rsidRPr="00D11FBB">
        <w:rPr>
          <w:rFonts w:ascii="Times New Roman" w:hAnsi="Times New Roman" w:cs="Times New Roman"/>
        </w:rPr>
        <w:t>una</w:t>
      </w:r>
      <w:r w:rsidRPr="00D11FBB">
        <w:rPr>
          <w:rFonts w:ascii="Times New Roman" w:hAnsi="Times New Roman" w:cs="Times New Roman"/>
          <w:spacing w:val="6"/>
        </w:rPr>
        <w:t xml:space="preserve"> </w:t>
      </w:r>
      <w:r w:rsidRPr="00D11FBB">
        <w:rPr>
          <w:rFonts w:ascii="Times New Roman" w:hAnsi="Times New Roman" w:cs="Times New Roman"/>
        </w:rPr>
        <w:t>o</w:t>
      </w:r>
      <w:r w:rsidRPr="00D11FBB">
        <w:rPr>
          <w:rFonts w:ascii="Times New Roman" w:hAnsi="Times New Roman" w:cs="Times New Roman"/>
          <w:spacing w:val="5"/>
        </w:rPr>
        <w:t xml:space="preserve"> </w:t>
      </w:r>
      <w:r w:rsidRPr="00D11FBB">
        <w:rPr>
          <w:rFonts w:ascii="Times New Roman" w:hAnsi="Times New Roman" w:cs="Times New Roman"/>
          <w:spacing w:val="-1"/>
        </w:rPr>
        <w:t>più</w:t>
      </w:r>
      <w:r w:rsidRPr="00D11FBB">
        <w:rPr>
          <w:rFonts w:ascii="Times New Roman" w:hAnsi="Times New Roman" w:cs="Times New Roman"/>
          <w:spacing w:val="6"/>
        </w:rPr>
        <w:t xml:space="preserve"> </w:t>
      </w:r>
      <w:r w:rsidRPr="00D11FBB">
        <w:rPr>
          <w:rFonts w:ascii="Times New Roman" w:hAnsi="Times New Roman" w:cs="Times New Roman"/>
        </w:rPr>
        <w:t>caratteristiche</w:t>
      </w:r>
      <w:r w:rsidRPr="00D11FBB">
        <w:rPr>
          <w:rFonts w:ascii="Times New Roman" w:hAnsi="Times New Roman" w:cs="Times New Roman"/>
          <w:spacing w:val="4"/>
        </w:rPr>
        <w:t xml:space="preserve"> </w:t>
      </w:r>
      <w:r w:rsidRPr="00D11FBB">
        <w:rPr>
          <w:rFonts w:ascii="Times New Roman" w:hAnsi="Times New Roman" w:cs="Times New Roman"/>
        </w:rPr>
        <w:t>tra</w:t>
      </w:r>
      <w:r w:rsidRPr="00D11FBB">
        <w:rPr>
          <w:rFonts w:ascii="Times New Roman" w:hAnsi="Times New Roman" w:cs="Times New Roman"/>
          <w:spacing w:val="4"/>
        </w:rPr>
        <w:t xml:space="preserve"> </w:t>
      </w:r>
      <w:r w:rsidRPr="00D11FBB">
        <w:rPr>
          <w:rFonts w:ascii="Times New Roman" w:hAnsi="Times New Roman" w:cs="Times New Roman"/>
        </w:rPr>
        <w:t>quelle</w:t>
      </w:r>
      <w:r w:rsidRPr="00D11FBB">
        <w:rPr>
          <w:rFonts w:ascii="Times New Roman" w:hAnsi="Times New Roman" w:cs="Times New Roman"/>
          <w:spacing w:val="4"/>
        </w:rPr>
        <w:t xml:space="preserve"> </w:t>
      </w:r>
      <w:r w:rsidRPr="00D11FBB">
        <w:rPr>
          <w:rFonts w:ascii="Times New Roman" w:hAnsi="Times New Roman" w:cs="Times New Roman"/>
        </w:rPr>
        <w:t>sopra</w:t>
      </w:r>
      <w:r w:rsidRPr="00D11FBB">
        <w:rPr>
          <w:rFonts w:ascii="Times New Roman" w:hAnsi="Times New Roman" w:cs="Times New Roman"/>
          <w:spacing w:val="6"/>
        </w:rPr>
        <w:t xml:space="preserve"> </w:t>
      </w:r>
      <w:r w:rsidRPr="00D11FBB">
        <w:rPr>
          <w:rFonts w:ascii="Times New Roman" w:hAnsi="Times New Roman" w:cs="Times New Roman"/>
        </w:rPr>
        <w:t>indicate,</w:t>
      </w:r>
      <w:r w:rsidRPr="00D11FBB">
        <w:rPr>
          <w:rFonts w:ascii="Times New Roman" w:hAnsi="Times New Roman" w:cs="Times New Roman"/>
          <w:spacing w:val="37"/>
          <w:w w:val="99"/>
        </w:rPr>
        <w:t xml:space="preserve"> </w:t>
      </w:r>
      <w:r w:rsidRPr="00D11FBB">
        <w:rPr>
          <w:rFonts w:ascii="Times New Roman" w:hAnsi="Times New Roman" w:cs="Times New Roman"/>
          <w:spacing w:val="-1"/>
        </w:rPr>
        <w:t>potrà</w:t>
      </w:r>
      <w:r w:rsidRPr="00D11FBB">
        <w:rPr>
          <w:rFonts w:ascii="Times New Roman" w:hAnsi="Times New Roman" w:cs="Times New Roman"/>
          <w:spacing w:val="43"/>
        </w:rPr>
        <w:t xml:space="preserve"> </w:t>
      </w:r>
      <w:r w:rsidRPr="00D11FBB">
        <w:rPr>
          <w:rFonts w:ascii="Times New Roman" w:hAnsi="Times New Roman" w:cs="Times New Roman"/>
        </w:rPr>
        <w:t>essere</w:t>
      </w:r>
      <w:r w:rsidRPr="00D11FBB">
        <w:rPr>
          <w:rFonts w:ascii="Times New Roman" w:hAnsi="Times New Roman" w:cs="Times New Roman"/>
          <w:spacing w:val="44"/>
        </w:rPr>
        <w:t xml:space="preserve"> </w:t>
      </w:r>
      <w:r w:rsidRPr="00D11FBB">
        <w:rPr>
          <w:rFonts w:ascii="Times New Roman" w:hAnsi="Times New Roman" w:cs="Times New Roman"/>
          <w:spacing w:val="-1"/>
        </w:rPr>
        <w:t>sanata</w:t>
      </w:r>
      <w:r w:rsidRPr="00D11FBB">
        <w:rPr>
          <w:rFonts w:ascii="Times New Roman" w:hAnsi="Times New Roman" w:cs="Times New Roman"/>
          <w:spacing w:val="45"/>
        </w:rPr>
        <w:t xml:space="preserve"> </w:t>
      </w:r>
      <w:r w:rsidRPr="00D11FBB">
        <w:rPr>
          <w:rFonts w:ascii="Times New Roman" w:hAnsi="Times New Roman" w:cs="Times New Roman"/>
          <w:spacing w:val="-1"/>
        </w:rPr>
        <w:t>ai</w:t>
      </w:r>
      <w:r w:rsidRPr="00D11FBB">
        <w:rPr>
          <w:rFonts w:ascii="Times New Roman" w:hAnsi="Times New Roman" w:cs="Times New Roman"/>
          <w:spacing w:val="43"/>
        </w:rPr>
        <w:t xml:space="preserve"> </w:t>
      </w:r>
      <w:r w:rsidRPr="00D11FBB">
        <w:rPr>
          <w:rFonts w:ascii="Times New Roman" w:hAnsi="Times New Roman" w:cs="Times New Roman"/>
          <w:spacing w:val="-1"/>
        </w:rPr>
        <w:t>sensi</w:t>
      </w:r>
      <w:r w:rsidRPr="00D11FBB">
        <w:rPr>
          <w:rFonts w:ascii="Times New Roman" w:hAnsi="Times New Roman" w:cs="Times New Roman"/>
          <w:spacing w:val="45"/>
        </w:rPr>
        <w:t xml:space="preserve"> </w:t>
      </w:r>
      <w:r w:rsidRPr="00D11FBB">
        <w:rPr>
          <w:rFonts w:ascii="Times New Roman" w:hAnsi="Times New Roman" w:cs="Times New Roman"/>
          <w:spacing w:val="-1"/>
        </w:rPr>
        <w:t>dell’art.</w:t>
      </w:r>
      <w:r w:rsidRPr="00D11FBB">
        <w:rPr>
          <w:rFonts w:ascii="Times New Roman" w:hAnsi="Times New Roman" w:cs="Times New Roman"/>
          <w:spacing w:val="44"/>
        </w:rPr>
        <w:t xml:space="preserve"> </w:t>
      </w:r>
      <w:r w:rsidRPr="00D11FBB">
        <w:rPr>
          <w:rFonts w:ascii="Times New Roman" w:hAnsi="Times New Roman" w:cs="Times New Roman"/>
          <w:spacing w:val="-1"/>
        </w:rPr>
        <w:t>83</w:t>
      </w:r>
      <w:r w:rsidRPr="00D11FBB">
        <w:rPr>
          <w:rFonts w:ascii="Times New Roman" w:hAnsi="Times New Roman" w:cs="Times New Roman"/>
          <w:spacing w:val="45"/>
        </w:rPr>
        <w:t xml:space="preserve"> </w:t>
      </w:r>
      <w:r w:rsidRPr="00D11FBB">
        <w:rPr>
          <w:rFonts w:ascii="Times New Roman" w:hAnsi="Times New Roman" w:cs="Times New Roman"/>
          <w:spacing w:val="-1"/>
        </w:rPr>
        <w:t>comma</w:t>
      </w:r>
      <w:r w:rsidRPr="00D11FBB">
        <w:rPr>
          <w:rFonts w:ascii="Times New Roman" w:hAnsi="Times New Roman" w:cs="Times New Roman"/>
          <w:spacing w:val="44"/>
        </w:rPr>
        <w:t xml:space="preserve"> </w:t>
      </w:r>
      <w:r w:rsidRPr="00D11FBB">
        <w:rPr>
          <w:rFonts w:ascii="Times New Roman" w:hAnsi="Times New Roman" w:cs="Times New Roman"/>
        </w:rPr>
        <w:t>9</w:t>
      </w:r>
      <w:r w:rsidRPr="00D11FBB">
        <w:rPr>
          <w:rFonts w:ascii="Times New Roman" w:hAnsi="Times New Roman" w:cs="Times New Roman"/>
          <w:spacing w:val="45"/>
        </w:rPr>
        <w:t xml:space="preserve"> </w:t>
      </w:r>
      <w:r w:rsidRPr="00D11FBB">
        <w:rPr>
          <w:rFonts w:ascii="Times New Roman" w:hAnsi="Times New Roman" w:cs="Times New Roman"/>
          <w:spacing w:val="-1"/>
        </w:rPr>
        <w:t>del</w:t>
      </w:r>
      <w:r w:rsidRPr="00D11FBB">
        <w:rPr>
          <w:rFonts w:ascii="Times New Roman" w:hAnsi="Times New Roman" w:cs="Times New Roman"/>
          <w:spacing w:val="45"/>
        </w:rPr>
        <w:t xml:space="preserve"> </w:t>
      </w:r>
      <w:r w:rsidRPr="00D11FBB">
        <w:rPr>
          <w:rFonts w:ascii="Times New Roman" w:hAnsi="Times New Roman" w:cs="Times New Roman"/>
          <w:spacing w:val="-1"/>
        </w:rPr>
        <w:t>Codice,</w:t>
      </w:r>
      <w:r w:rsidRPr="00D11FBB">
        <w:rPr>
          <w:rFonts w:ascii="Times New Roman" w:hAnsi="Times New Roman" w:cs="Times New Roman"/>
          <w:spacing w:val="43"/>
        </w:rPr>
        <w:t xml:space="preserve"> </w:t>
      </w:r>
      <w:r w:rsidRPr="00D11FBB">
        <w:rPr>
          <w:rFonts w:ascii="Times New Roman" w:hAnsi="Times New Roman" w:cs="Times New Roman"/>
          <w:spacing w:val="-1"/>
        </w:rPr>
        <w:t>previo</w:t>
      </w:r>
      <w:r w:rsidRPr="00D11FBB">
        <w:rPr>
          <w:rFonts w:ascii="Times New Roman" w:hAnsi="Times New Roman" w:cs="Times New Roman"/>
          <w:spacing w:val="44"/>
        </w:rPr>
        <w:t xml:space="preserve"> </w:t>
      </w:r>
      <w:r w:rsidRPr="00D11FBB">
        <w:rPr>
          <w:rFonts w:ascii="Times New Roman" w:hAnsi="Times New Roman" w:cs="Times New Roman"/>
          <w:spacing w:val="-1"/>
        </w:rPr>
        <w:t>pagamento</w:t>
      </w:r>
      <w:r w:rsidRPr="00D11FBB">
        <w:rPr>
          <w:rFonts w:ascii="Times New Roman" w:hAnsi="Times New Roman" w:cs="Times New Roman"/>
          <w:spacing w:val="45"/>
        </w:rPr>
        <w:t xml:space="preserve"> </w:t>
      </w:r>
      <w:r w:rsidRPr="00D11FBB">
        <w:rPr>
          <w:rFonts w:ascii="Times New Roman" w:hAnsi="Times New Roman" w:cs="Times New Roman"/>
        </w:rPr>
        <w:t>alla</w:t>
      </w:r>
      <w:r w:rsidRPr="00D11FBB">
        <w:rPr>
          <w:rFonts w:ascii="Times New Roman" w:hAnsi="Times New Roman" w:cs="Times New Roman"/>
          <w:spacing w:val="49"/>
          <w:w w:val="99"/>
        </w:rPr>
        <w:t xml:space="preserve"> </w:t>
      </w:r>
      <w:r w:rsidRPr="00D11FBB">
        <w:rPr>
          <w:rFonts w:ascii="Times New Roman" w:hAnsi="Times New Roman" w:cs="Times New Roman"/>
          <w:spacing w:val="-1"/>
        </w:rPr>
        <w:t>Stazione</w:t>
      </w:r>
      <w:r w:rsidRPr="00D11FBB">
        <w:rPr>
          <w:rFonts w:ascii="Times New Roman" w:hAnsi="Times New Roman" w:cs="Times New Roman"/>
          <w:spacing w:val="47"/>
        </w:rPr>
        <w:t xml:space="preserve"> </w:t>
      </w:r>
      <w:r w:rsidRPr="00D11FBB">
        <w:rPr>
          <w:rFonts w:ascii="Times New Roman" w:hAnsi="Times New Roman" w:cs="Times New Roman"/>
          <w:spacing w:val="-1"/>
        </w:rPr>
        <w:t>Appaltante</w:t>
      </w:r>
      <w:r w:rsidRPr="00D11FBB">
        <w:rPr>
          <w:rFonts w:ascii="Times New Roman" w:hAnsi="Times New Roman" w:cs="Times New Roman"/>
          <w:spacing w:val="48"/>
        </w:rPr>
        <w:t xml:space="preserve"> </w:t>
      </w:r>
      <w:r w:rsidRPr="00D11FBB">
        <w:rPr>
          <w:rFonts w:ascii="Times New Roman" w:hAnsi="Times New Roman" w:cs="Times New Roman"/>
          <w:spacing w:val="-1"/>
        </w:rPr>
        <w:t>della</w:t>
      </w:r>
      <w:r w:rsidRPr="00D11FBB">
        <w:rPr>
          <w:rFonts w:ascii="Times New Roman" w:hAnsi="Times New Roman" w:cs="Times New Roman"/>
          <w:spacing w:val="48"/>
        </w:rPr>
        <w:t xml:space="preserve"> </w:t>
      </w:r>
      <w:r w:rsidRPr="00D11FBB">
        <w:rPr>
          <w:rFonts w:ascii="Times New Roman" w:hAnsi="Times New Roman" w:cs="Times New Roman"/>
          <w:spacing w:val="-1"/>
        </w:rPr>
        <w:t>sanzione</w:t>
      </w:r>
      <w:r w:rsidRPr="00D11FBB">
        <w:rPr>
          <w:rFonts w:ascii="Times New Roman" w:hAnsi="Times New Roman" w:cs="Times New Roman"/>
          <w:spacing w:val="48"/>
        </w:rPr>
        <w:t xml:space="preserve"> </w:t>
      </w:r>
      <w:r w:rsidRPr="00D11FBB">
        <w:rPr>
          <w:rFonts w:ascii="Times New Roman" w:hAnsi="Times New Roman" w:cs="Times New Roman"/>
          <w:spacing w:val="-1"/>
        </w:rPr>
        <w:t>pecuniaria</w:t>
      </w:r>
      <w:r w:rsidRPr="00D11FBB">
        <w:rPr>
          <w:rFonts w:ascii="Times New Roman" w:hAnsi="Times New Roman" w:cs="Times New Roman"/>
          <w:spacing w:val="46"/>
        </w:rPr>
        <w:t xml:space="preserve"> </w:t>
      </w:r>
      <w:r w:rsidRPr="00D11FBB">
        <w:rPr>
          <w:rFonts w:ascii="Times New Roman" w:hAnsi="Times New Roman" w:cs="Times New Roman"/>
          <w:spacing w:val="-1"/>
        </w:rPr>
        <w:t>di</w:t>
      </w:r>
      <w:r w:rsidRPr="00D11FBB">
        <w:rPr>
          <w:rFonts w:ascii="Times New Roman" w:hAnsi="Times New Roman" w:cs="Times New Roman"/>
          <w:spacing w:val="48"/>
        </w:rPr>
        <w:t xml:space="preserve"> </w:t>
      </w:r>
      <w:r w:rsidRPr="00D11FBB">
        <w:rPr>
          <w:rFonts w:ascii="Times New Roman" w:hAnsi="Times New Roman" w:cs="Times New Roman"/>
        </w:rPr>
        <w:t>cui</w:t>
      </w:r>
      <w:r w:rsidRPr="00D11FBB">
        <w:rPr>
          <w:rFonts w:ascii="Times New Roman" w:hAnsi="Times New Roman" w:cs="Times New Roman"/>
          <w:spacing w:val="46"/>
        </w:rPr>
        <w:t xml:space="preserve"> </w:t>
      </w:r>
      <w:r w:rsidRPr="00D11FBB">
        <w:rPr>
          <w:rFonts w:ascii="Times New Roman" w:hAnsi="Times New Roman" w:cs="Times New Roman"/>
          <w:spacing w:val="-1"/>
        </w:rPr>
        <w:t>al</w:t>
      </w:r>
      <w:r w:rsidRPr="00D11FBB">
        <w:rPr>
          <w:rFonts w:ascii="Times New Roman" w:hAnsi="Times New Roman" w:cs="Times New Roman"/>
          <w:spacing w:val="48"/>
        </w:rPr>
        <w:t xml:space="preserve"> </w:t>
      </w:r>
      <w:r w:rsidRPr="00D11FBB">
        <w:rPr>
          <w:rFonts w:ascii="Times New Roman" w:hAnsi="Times New Roman" w:cs="Times New Roman"/>
          <w:spacing w:val="-1"/>
        </w:rPr>
        <w:t>paragrafo</w:t>
      </w:r>
      <w:r w:rsidRPr="00D11FBB">
        <w:rPr>
          <w:rFonts w:ascii="Times New Roman" w:hAnsi="Times New Roman" w:cs="Times New Roman"/>
          <w:spacing w:val="48"/>
        </w:rPr>
        <w:t xml:space="preserve"> </w:t>
      </w:r>
      <w:r w:rsidRPr="00D11FBB">
        <w:rPr>
          <w:rFonts w:ascii="Times New Roman" w:hAnsi="Times New Roman" w:cs="Times New Roman"/>
          <w:spacing w:val="-1"/>
        </w:rPr>
        <w:t>4.4.4</w:t>
      </w:r>
      <w:r w:rsidRPr="00D11FBB">
        <w:rPr>
          <w:rFonts w:ascii="Times New Roman" w:hAnsi="Times New Roman" w:cs="Times New Roman"/>
          <w:spacing w:val="48"/>
        </w:rPr>
        <w:t xml:space="preserve"> </w:t>
      </w:r>
      <w:r w:rsidRPr="00D11FBB">
        <w:rPr>
          <w:rFonts w:ascii="Times New Roman" w:hAnsi="Times New Roman" w:cs="Times New Roman"/>
          <w:spacing w:val="-1"/>
        </w:rPr>
        <w:t>del</w:t>
      </w:r>
      <w:r w:rsidRPr="00D11FBB">
        <w:rPr>
          <w:rFonts w:ascii="Times New Roman" w:hAnsi="Times New Roman" w:cs="Times New Roman"/>
          <w:spacing w:val="48"/>
        </w:rPr>
        <w:t xml:space="preserve"> </w:t>
      </w:r>
      <w:r w:rsidRPr="00D11FBB">
        <w:rPr>
          <w:rFonts w:ascii="Times New Roman" w:hAnsi="Times New Roman" w:cs="Times New Roman"/>
          <w:spacing w:val="-1"/>
        </w:rPr>
        <w:t>presente</w:t>
      </w:r>
      <w:r>
        <w:rPr>
          <w:rFonts w:ascii="Times New Roman" w:hAnsi="Times New Roman" w:cs="Times New Roman"/>
          <w:spacing w:val="-1"/>
        </w:rPr>
        <w:t xml:space="preserve"> </w:t>
      </w:r>
      <w:r w:rsidRPr="00D11FBB">
        <w:rPr>
          <w:rFonts w:ascii="Times New Roman" w:hAnsi="Times New Roman" w:cs="Times New Roman"/>
          <w:spacing w:val="-1"/>
        </w:rPr>
        <w:t>disciplinare,</w:t>
      </w:r>
      <w:r w:rsidRPr="00D11FBB">
        <w:rPr>
          <w:rFonts w:ascii="Times New Roman" w:hAnsi="Times New Roman" w:cs="Times New Roman"/>
          <w:spacing w:val="41"/>
        </w:rPr>
        <w:t xml:space="preserve"> </w:t>
      </w:r>
      <w:r w:rsidRPr="00D11FBB">
        <w:rPr>
          <w:rFonts w:ascii="Times New Roman" w:hAnsi="Times New Roman" w:cs="Times New Roman"/>
        </w:rPr>
        <w:t>a</w:t>
      </w:r>
      <w:r w:rsidRPr="00D11FBB">
        <w:rPr>
          <w:rFonts w:ascii="Times New Roman" w:hAnsi="Times New Roman" w:cs="Times New Roman"/>
          <w:spacing w:val="42"/>
        </w:rPr>
        <w:t xml:space="preserve"> </w:t>
      </w:r>
      <w:r w:rsidRPr="00D11FBB">
        <w:rPr>
          <w:rFonts w:ascii="Times New Roman" w:hAnsi="Times New Roman" w:cs="Times New Roman"/>
          <w:spacing w:val="-1"/>
        </w:rPr>
        <w:t>condizione</w:t>
      </w:r>
      <w:r w:rsidRPr="00D11FBB">
        <w:rPr>
          <w:rFonts w:ascii="Times New Roman" w:hAnsi="Times New Roman" w:cs="Times New Roman"/>
          <w:spacing w:val="40"/>
        </w:rPr>
        <w:t xml:space="preserve"> </w:t>
      </w:r>
      <w:r w:rsidRPr="00D11FBB">
        <w:rPr>
          <w:rFonts w:ascii="Times New Roman" w:hAnsi="Times New Roman" w:cs="Times New Roman"/>
        </w:rPr>
        <w:t>che</w:t>
      </w:r>
      <w:r w:rsidRPr="00D11FBB">
        <w:rPr>
          <w:rFonts w:ascii="Times New Roman" w:hAnsi="Times New Roman" w:cs="Times New Roman"/>
          <w:spacing w:val="43"/>
        </w:rPr>
        <w:t xml:space="preserve"> </w:t>
      </w:r>
      <w:r w:rsidRPr="00D11FBB">
        <w:rPr>
          <w:rFonts w:ascii="Times New Roman" w:hAnsi="Times New Roman" w:cs="Times New Roman"/>
        </w:rPr>
        <w:t>la</w:t>
      </w:r>
      <w:r w:rsidRPr="00D11FBB">
        <w:rPr>
          <w:rFonts w:ascii="Times New Roman" w:hAnsi="Times New Roman" w:cs="Times New Roman"/>
          <w:spacing w:val="42"/>
        </w:rPr>
        <w:t xml:space="preserve"> </w:t>
      </w:r>
      <w:r w:rsidRPr="00D11FBB">
        <w:rPr>
          <w:rFonts w:ascii="Times New Roman" w:hAnsi="Times New Roman" w:cs="Times New Roman"/>
          <w:spacing w:val="-1"/>
        </w:rPr>
        <w:t>cauzione</w:t>
      </w:r>
      <w:r w:rsidRPr="00D11FBB">
        <w:rPr>
          <w:rFonts w:ascii="Times New Roman" w:hAnsi="Times New Roman" w:cs="Times New Roman"/>
          <w:spacing w:val="41"/>
        </w:rPr>
        <w:t xml:space="preserve"> </w:t>
      </w:r>
      <w:r w:rsidRPr="00D11FBB">
        <w:rPr>
          <w:rFonts w:ascii="Times New Roman" w:hAnsi="Times New Roman" w:cs="Times New Roman"/>
        </w:rPr>
        <w:t>sia</w:t>
      </w:r>
      <w:r w:rsidRPr="00D11FBB">
        <w:rPr>
          <w:rFonts w:ascii="Times New Roman" w:hAnsi="Times New Roman" w:cs="Times New Roman"/>
          <w:spacing w:val="42"/>
        </w:rPr>
        <w:t xml:space="preserve"> </w:t>
      </w:r>
      <w:r w:rsidRPr="00D11FBB">
        <w:rPr>
          <w:rFonts w:ascii="Times New Roman" w:hAnsi="Times New Roman" w:cs="Times New Roman"/>
          <w:spacing w:val="-1"/>
        </w:rPr>
        <w:t>stata</w:t>
      </w:r>
      <w:r w:rsidRPr="00D11FBB">
        <w:rPr>
          <w:rFonts w:ascii="Times New Roman" w:hAnsi="Times New Roman" w:cs="Times New Roman"/>
          <w:spacing w:val="41"/>
        </w:rPr>
        <w:t xml:space="preserve"> </w:t>
      </w:r>
      <w:r w:rsidRPr="00D11FBB">
        <w:rPr>
          <w:rFonts w:ascii="Times New Roman" w:hAnsi="Times New Roman" w:cs="Times New Roman"/>
          <w:spacing w:val="-1"/>
        </w:rPr>
        <w:t>già</w:t>
      </w:r>
      <w:r w:rsidRPr="00D11FBB">
        <w:rPr>
          <w:rFonts w:ascii="Times New Roman" w:hAnsi="Times New Roman" w:cs="Times New Roman"/>
          <w:spacing w:val="42"/>
        </w:rPr>
        <w:t xml:space="preserve"> </w:t>
      </w:r>
      <w:r w:rsidRPr="00D11FBB">
        <w:rPr>
          <w:rFonts w:ascii="Times New Roman" w:hAnsi="Times New Roman" w:cs="Times New Roman"/>
          <w:spacing w:val="-1"/>
        </w:rPr>
        <w:t>costituita</w:t>
      </w:r>
      <w:r w:rsidRPr="00D11FBB">
        <w:rPr>
          <w:rFonts w:ascii="Times New Roman" w:hAnsi="Times New Roman" w:cs="Times New Roman"/>
          <w:spacing w:val="42"/>
        </w:rPr>
        <w:t xml:space="preserve"> </w:t>
      </w:r>
      <w:r w:rsidRPr="00D11FBB">
        <w:rPr>
          <w:rFonts w:ascii="Times New Roman" w:hAnsi="Times New Roman" w:cs="Times New Roman"/>
        </w:rPr>
        <w:t>alla</w:t>
      </w:r>
      <w:r w:rsidRPr="00D11FBB">
        <w:rPr>
          <w:rFonts w:ascii="Times New Roman" w:hAnsi="Times New Roman" w:cs="Times New Roman"/>
          <w:spacing w:val="41"/>
        </w:rPr>
        <w:t xml:space="preserve"> </w:t>
      </w:r>
      <w:r w:rsidRPr="00D11FBB">
        <w:rPr>
          <w:rFonts w:ascii="Times New Roman" w:hAnsi="Times New Roman" w:cs="Times New Roman"/>
          <w:spacing w:val="-1"/>
        </w:rPr>
        <w:t>data</w:t>
      </w:r>
      <w:r w:rsidRPr="00D11FBB">
        <w:rPr>
          <w:rFonts w:ascii="Times New Roman" w:hAnsi="Times New Roman" w:cs="Times New Roman"/>
          <w:spacing w:val="43"/>
        </w:rPr>
        <w:t xml:space="preserve"> </w:t>
      </w:r>
      <w:r w:rsidRPr="00D11FBB">
        <w:rPr>
          <w:rFonts w:ascii="Times New Roman" w:hAnsi="Times New Roman" w:cs="Times New Roman"/>
          <w:spacing w:val="-1"/>
        </w:rPr>
        <w:t>di</w:t>
      </w:r>
      <w:r w:rsidRPr="00D11FBB">
        <w:rPr>
          <w:rFonts w:ascii="Times New Roman" w:hAnsi="Times New Roman" w:cs="Times New Roman"/>
          <w:spacing w:val="50"/>
          <w:w w:val="99"/>
        </w:rPr>
        <w:t xml:space="preserve"> </w:t>
      </w:r>
      <w:r w:rsidRPr="00D11FBB">
        <w:rPr>
          <w:rFonts w:ascii="Times New Roman" w:hAnsi="Times New Roman" w:cs="Times New Roman"/>
        </w:rPr>
        <w:t>presentazione</w:t>
      </w:r>
      <w:r w:rsidRPr="00D11FBB">
        <w:rPr>
          <w:rFonts w:ascii="Times New Roman" w:hAnsi="Times New Roman" w:cs="Times New Roman"/>
          <w:spacing w:val="-8"/>
        </w:rPr>
        <w:t xml:space="preserve"> </w:t>
      </w:r>
      <w:r w:rsidRPr="00D11FBB">
        <w:rPr>
          <w:rFonts w:ascii="Times New Roman" w:hAnsi="Times New Roman" w:cs="Times New Roman"/>
        </w:rPr>
        <w:t>dell’offerta</w:t>
      </w:r>
      <w:r w:rsidRPr="00D11FBB">
        <w:rPr>
          <w:rFonts w:ascii="Times New Roman" w:hAnsi="Times New Roman" w:cs="Times New Roman"/>
          <w:spacing w:val="-7"/>
        </w:rPr>
        <w:t xml:space="preserve"> </w:t>
      </w:r>
      <w:r w:rsidRPr="00D11FBB">
        <w:rPr>
          <w:rFonts w:ascii="Times New Roman" w:hAnsi="Times New Roman" w:cs="Times New Roman"/>
        </w:rPr>
        <w:t>e</w:t>
      </w:r>
      <w:r w:rsidRPr="00D11FBB">
        <w:rPr>
          <w:rFonts w:ascii="Times New Roman" w:hAnsi="Times New Roman" w:cs="Times New Roman"/>
          <w:spacing w:val="-7"/>
        </w:rPr>
        <w:t xml:space="preserve"> </w:t>
      </w:r>
      <w:r w:rsidRPr="00D11FBB">
        <w:rPr>
          <w:rFonts w:ascii="Times New Roman" w:hAnsi="Times New Roman" w:cs="Times New Roman"/>
        </w:rPr>
        <w:t>che</w:t>
      </w:r>
      <w:r w:rsidRPr="00D11FBB">
        <w:rPr>
          <w:rFonts w:ascii="Times New Roman" w:hAnsi="Times New Roman" w:cs="Times New Roman"/>
          <w:spacing w:val="-8"/>
        </w:rPr>
        <w:t xml:space="preserve"> </w:t>
      </w:r>
      <w:r w:rsidRPr="00D11FBB">
        <w:rPr>
          <w:rFonts w:ascii="Times New Roman" w:hAnsi="Times New Roman" w:cs="Times New Roman"/>
        </w:rPr>
        <w:t>decorra</w:t>
      </w:r>
      <w:r w:rsidRPr="00D11FBB">
        <w:rPr>
          <w:rFonts w:ascii="Times New Roman" w:hAnsi="Times New Roman" w:cs="Times New Roman"/>
          <w:spacing w:val="-7"/>
        </w:rPr>
        <w:t xml:space="preserve"> </w:t>
      </w:r>
      <w:r w:rsidRPr="00D11FBB">
        <w:rPr>
          <w:rFonts w:ascii="Times New Roman" w:hAnsi="Times New Roman" w:cs="Times New Roman"/>
        </w:rPr>
        <w:t>da</w:t>
      </w:r>
      <w:r w:rsidRPr="00D11FBB">
        <w:rPr>
          <w:rFonts w:ascii="Times New Roman" w:hAnsi="Times New Roman" w:cs="Times New Roman"/>
          <w:spacing w:val="-7"/>
        </w:rPr>
        <w:t xml:space="preserve"> </w:t>
      </w:r>
      <w:r w:rsidRPr="00D11FBB">
        <w:rPr>
          <w:rFonts w:ascii="Times New Roman" w:hAnsi="Times New Roman" w:cs="Times New Roman"/>
        </w:rPr>
        <w:t>tale</w:t>
      </w:r>
      <w:r w:rsidRPr="00D11FBB">
        <w:rPr>
          <w:rFonts w:ascii="Times New Roman" w:hAnsi="Times New Roman" w:cs="Times New Roman"/>
          <w:spacing w:val="-8"/>
        </w:rPr>
        <w:t xml:space="preserve"> </w:t>
      </w:r>
      <w:r w:rsidRPr="00D11FBB">
        <w:rPr>
          <w:rFonts w:ascii="Times New Roman" w:hAnsi="Times New Roman" w:cs="Times New Roman"/>
        </w:rPr>
        <w:t>data.</w:t>
      </w:r>
    </w:p>
    <w:p w:rsidR="00613AD7" w:rsidRPr="00B87FD4" w:rsidRDefault="00613AD7" w:rsidP="00B87FD4">
      <w:pPr>
        <w:pStyle w:val="Corpodeltesto"/>
        <w:kinsoku w:val="0"/>
        <w:overflowPunct w:val="0"/>
        <w:spacing w:before="1"/>
        <w:ind w:left="0"/>
        <w:jc w:val="both"/>
        <w:rPr>
          <w:rFonts w:ascii="Times New Roman" w:hAnsi="Times New Roman" w:cs="Times New Roman"/>
        </w:rPr>
      </w:pPr>
    </w:p>
    <w:p w:rsidR="00613AD7" w:rsidRPr="00B87FD4" w:rsidRDefault="00613AD7" w:rsidP="00B87FD4">
      <w:pPr>
        <w:pStyle w:val="Corpodeltesto"/>
        <w:numPr>
          <w:ilvl w:val="1"/>
          <w:numId w:val="27"/>
        </w:numPr>
        <w:tabs>
          <w:tab w:val="left" w:pos="583"/>
        </w:tabs>
        <w:kinsoku w:val="0"/>
        <w:overflowPunct w:val="0"/>
        <w:ind w:right="106" w:firstLine="0"/>
        <w:jc w:val="both"/>
        <w:rPr>
          <w:rFonts w:ascii="Times New Roman" w:hAnsi="Times New Roman" w:cs="Times New Roman"/>
        </w:rPr>
      </w:pPr>
      <w:r w:rsidRPr="00B87FD4">
        <w:rPr>
          <w:rFonts w:ascii="Times New Roman" w:hAnsi="Times New Roman" w:cs="Times New Roman"/>
          <w:spacing w:val="1"/>
        </w:rPr>
        <w:t>In</w:t>
      </w:r>
      <w:r w:rsidRPr="00B87FD4">
        <w:rPr>
          <w:rFonts w:ascii="Times New Roman" w:hAnsi="Times New Roman" w:cs="Times New Roman"/>
          <w:spacing w:val="42"/>
        </w:rPr>
        <w:t xml:space="preserve"> </w:t>
      </w:r>
      <w:r w:rsidRPr="00B87FD4">
        <w:rPr>
          <w:rFonts w:ascii="Times New Roman" w:hAnsi="Times New Roman" w:cs="Times New Roman"/>
          <w:spacing w:val="-1"/>
        </w:rPr>
        <w:t>caso</w:t>
      </w:r>
      <w:r w:rsidRPr="00B87FD4">
        <w:rPr>
          <w:rFonts w:ascii="Times New Roman" w:hAnsi="Times New Roman" w:cs="Times New Roman"/>
          <w:spacing w:val="41"/>
        </w:rPr>
        <w:t xml:space="preserve"> </w:t>
      </w:r>
      <w:r w:rsidRPr="00B87FD4">
        <w:rPr>
          <w:rFonts w:ascii="Times New Roman" w:hAnsi="Times New Roman" w:cs="Times New Roman"/>
          <w:spacing w:val="-1"/>
        </w:rPr>
        <w:t>di</w:t>
      </w:r>
      <w:r w:rsidRPr="00B87FD4">
        <w:rPr>
          <w:rFonts w:ascii="Times New Roman" w:hAnsi="Times New Roman" w:cs="Times New Roman"/>
          <w:spacing w:val="43"/>
        </w:rPr>
        <w:t xml:space="preserve"> </w:t>
      </w:r>
      <w:r w:rsidRPr="00B87FD4">
        <w:rPr>
          <w:rFonts w:ascii="Times New Roman" w:hAnsi="Times New Roman" w:cs="Times New Roman"/>
        </w:rPr>
        <w:t>mancata</w:t>
      </w:r>
      <w:r w:rsidRPr="00B87FD4">
        <w:rPr>
          <w:rFonts w:ascii="Times New Roman" w:hAnsi="Times New Roman" w:cs="Times New Roman"/>
          <w:spacing w:val="43"/>
        </w:rPr>
        <w:t xml:space="preserve"> </w:t>
      </w:r>
      <w:r w:rsidRPr="00B87FD4">
        <w:rPr>
          <w:rFonts w:ascii="Times New Roman" w:hAnsi="Times New Roman" w:cs="Times New Roman"/>
          <w:spacing w:val="-1"/>
        </w:rPr>
        <w:t>sanatoria</w:t>
      </w:r>
      <w:r w:rsidRPr="00B87FD4">
        <w:rPr>
          <w:rFonts w:ascii="Times New Roman" w:hAnsi="Times New Roman" w:cs="Times New Roman"/>
          <w:spacing w:val="42"/>
        </w:rPr>
        <w:t xml:space="preserve"> </w:t>
      </w:r>
      <w:r w:rsidRPr="00B87FD4">
        <w:rPr>
          <w:rFonts w:ascii="Times New Roman" w:hAnsi="Times New Roman" w:cs="Times New Roman"/>
        </w:rPr>
        <w:t>la</w:t>
      </w:r>
      <w:r w:rsidRPr="00B87FD4">
        <w:rPr>
          <w:rFonts w:ascii="Times New Roman" w:hAnsi="Times New Roman" w:cs="Times New Roman"/>
          <w:spacing w:val="42"/>
        </w:rPr>
        <w:t xml:space="preserve"> </w:t>
      </w:r>
      <w:r w:rsidRPr="00B87FD4">
        <w:rPr>
          <w:rFonts w:ascii="Times New Roman" w:hAnsi="Times New Roman" w:cs="Times New Roman"/>
          <w:spacing w:val="-1"/>
        </w:rPr>
        <w:t>Stazione</w:t>
      </w:r>
      <w:r w:rsidRPr="00B87FD4">
        <w:rPr>
          <w:rFonts w:ascii="Times New Roman" w:hAnsi="Times New Roman" w:cs="Times New Roman"/>
          <w:spacing w:val="44"/>
        </w:rPr>
        <w:t xml:space="preserve"> </w:t>
      </w:r>
      <w:r w:rsidRPr="00B87FD4">
        <w:rPr>
          <w:rFonts w:ascii="Times New Roman" w:hAnsi="Times New Roman" w:cs="Times New Roman"/>
          <w:spacing w:val="-1"/>
        </w:rPr>
        <w:t>Appaltante</w:t>
      </w:r>
      <w:r w:rsidRPr="00B87FD4">
        <w:rPr>
          <w:rFonts w:ascii="Times New Roman" w:hAnsi="Times New Roman" w:cs="Times New Roman"/>
          <w:spacing w:val="42"/>
        </w:rPr>
        <w:t xml:space="preserve"> </w:t>
      </w:r>
      <w:r w:rsidRPr="00B87FD4">
        <w:rPr>
          <w:rFonts w:ascii="Times New Roman" w:hAnsi="Times New Roman" w:cs="Times New Roman"/>
          <w:spacing w:val="-1"/>
        </w:rPr>
        <w:t>procederà</w:t>
      </w:r>
      <w:r w:rsidRPr="00B87FD4">
        <w:rPr>
          <w:rFonts w:ascii="Times New Roman" w:hAnsi="Times New Roman" w:cs="Times New Roman"/>
          <w:spacing w:val="43"/>
        </w:rPr>
        <w:t xml:space="preserve"> </w:t>
      </w:r>
      <w:r w:rsidRPr="00B87FD4">
        <w:rPr>
          <w:rFonts w:ascii="Times New Roman" w:hAnsi="Times New Roman" w:cs="Times New Roman"/>
          <w:spacing w:val="-1"/>
        </w:rPr>
        <w:t>all’esclusione</w:t>
      </w:r>
      <w:r w:rsidRPr="00B87FD4">
        <w:rPr>
          <w:rFonts w:ascii="Times New Roman" w:hAnsi="Times New Roman" w:cs="Times New Roman"/>
          <w:spacing w:val="43"/>
        </w:rPr>
        <w:t xml:space="preserve"> </w:t>
      </w:r>
      <w:r w:rsidRPr="00B87FD4">
        <w:rPr>
          <w:rFonts w:ascii="Times New Roman" w:hAnsi="Times New Roman" w:cs="Times New Roman"/>
          <w:spacing w:val="-1"/>
        </w:rPr>
        <w:t>del</w:t>
      </w:r>
      <w:r w:rsidRPr="00B87FD4">
        <w:rPr>
          <w:rFonts w:ascii="Times New Roman" w:hAnsi="Times New Roman" w:cs="Times New Roman"/>
          <w:spacing w:val="50"/>
          <w:w w:val="99"/>
        </w:rPr>
        <w:t xml:space="preserve"> </w:t>
      </w:r>
      <w:r w:rsidRPr="00B87FD4">
        <w:rPr>
          <w:rFonts w:ascii="Times New Roman" w:hAnsi="Times New Roman" w:cs="Times New Roman"/>
          <w:spacing w:val="-1"/>
        </w:rPr>
        <w:t>concorrente</w:t>
      </w:r>
      <w:r w:rsidRPr="00B87FD4">
        <w:rPr>
          <w:rFonts w:ascii="Times New Roman" w:hAnsi="Times New Roman" w:cs="Times New Roman"/>
          <w:spacing w:val="-10"/>
        </w:rPr>
        <w:t xml:space="preserve"> </w:t>
      </w:r>
      <w:r w:rsidRPr="00B87FD4">
        <w:rPr>
          <w:rFonts w:ascii="Times New Roman" w:hAnsi="Times New Roman" w:cs="Times New Roman"/>
          <w:spacing w:val="-1"/>
        </w:rPr>
        <w:t>dalla</w:t>
      </w:r>
      <w:r w:rsidRPr="00B87FD4">
        <w:rPr>
          <w:rFonts w:ascii="Times New Roman" w:hAnsi="Times New Roman" w:cs="Times New Roman"/>
          <w:spacing w:val="-8"/>
        </w:rPr>
        <w:t xml:space="preserve"> </w:t>
      </w:r>
      <w:r w:rsidRPr="00B87FD4">
        <w:rPr>
          <w:rFonts w:ascii="Times New Roman" w:hAnsi="Times New Roman" w:cs="Times New Roman"/>
          <w:spacing w:val="-1"/>
        </w:rPr>
        <w:t>procedura</w:t>
      </w:r>
      <w:r w:rsidRPr="00B87FD4">
        <w:rPr>
          <w:rFonts w:ascii="Times New Roman" w:hAnsi="Times New Roman" w:cs="Times New Roman"/>
          <w:spacing w:val="-9"/>
        </w:rPr>
        <w:t xml:space="preserve"> </w:t>
      </w:r>
      <w:r w:rsidRPr="00B87FD4">
        <w:rPr>
          <w:rFonts w:ascii="Times New Roman" w:hAnsi="Times New Roman" w:cs="Times New Roman"/>
          <w:spacing w:val="-1"/>
        </w:rPr>
        <w:t>di</w:t>
      </w:r>
      <w:r w:rsidRPr="00B87FD4">
        <w:rPr>
          <w:rFonts w:ascii="Times New Roman" w:hAnsi="Times New Roman" w:cs="Times New Roman"/>
          <w:spacing w:val="-9"/>
        </w:rPr>
        <w:t xml:space="preserve"> </w:t>
      </w:r>
      <w:r w:rsidRPr="00B87FD4">
        <w:rPr>
          <w:rFonts w:ascii="Times New Roman" w:hAnsi="Times New Roman" w:cs="Times New Roman"/>
          <w:spacing w:val="-1"/>
        </w:rPr>
        <w:t>gara.</w:t>
      </w:r>
    </w:p>
    <w:p w:rsidR="00613AD7" w:rsidRPr="00B87FD4" w:rsidRDefault="00613AD7" w:rsidP="00B87FD4">
      <w:pPr>
        <w:pStyle w:val="Corpodeltesto"/>
        <w:kinsoku w:val="0"/>
        <w:overflowPunct w:val="0"/>
        <w:spacing w:before="11"/>
        <w:ind w:left="0"/>
        <w:jc w:val="both"/>
        <w:rPr>
          <w:rFonts w:ascii="Times New Roman" w:hAnsi="Times New Roman" w:cs="Times New Roman"/>
          <w:sz w:val="21"/>
          <w:szCs w:val="21"/>
        </w:rPr>
      </w:pPr>
    </w:p>
    <w:p w:rsidR="00613AD7" w:rsidRPr="00B87FD4" w:rsidRDefault="00613AD7" w:rsidP="00B87FD4">
      <w:pPr>
        <w:pStyle w:val="Corpodeltesto"/>
        <w:kinsoku w:val="0"/>
        <w:overflowPunct w:val="0"/>
        <w:ind w:right="103"/>
        <w:jc w:val="both"/>
        <w:rPr>
          <w:rFonts w:ascii="Times New Roman" w:hAnsi="Times New Roman" w:cs="Times New Roman"/>
        </w:rPr>
      </w:pPr>
      <w:r w:rsidRPr="00B87FD4">
        <w:rPr>
          <w:rFonts w:ascii="Times New Roman" w:hAnsi="Times New Roman" w:cs="Times New Roman"/>
          <w:spacing w:val="-1"/>
        </w:rPr>
        <w:t>Ai</w:t>
      </w:r>
      <w:r w:rsidRPr="00B87FD4">
        <w:rPr>
          <w:rFonts w:ascii="Times New Roman" w:hAnsi="Times New Roman" w:cs="Times New Roman"/>
          <w:spacing w:val="17"/>
        </w:rPr>
        <w:t xml:space="preserve"> </w:t>
      </w:r>
      <w:r w:rsidRPr="00B87FD4">
        <w:rPr>
          <w:rFonts w:ascii="Times New Roman" w:hAnsi="Times New Roman" w:cs="Times New Roman"/>
        </w:rPr>
        <w:t>sensi</w:t>
      </w:r>
      <w:r w:rsidRPr="00B87FD4">
        <w:rPr>
          <w:rFonts w:ascii="Times New Roman" w:hAnsi="Times New Roman" w:cs="Times New Roman"/>
          <w:spacing w:val="18"/>
        </w:rPr>
        <w:t xml:space="preserve"> </w:t>
      </w:r>
      <w:r w:rsidRPr="00B87FD4">
        <w:rPr>
          <w:rFonts w:ascii="Times New Roman" w:hAnsi="Times New Roman" w:cs="Times New Roman"/>
        </w:rPr>
        <w:t>dell’articolo</w:t>
      </w:r>
      <w:r w:rsidRPr="00B87FD4">
        <w:rPr>
          <w:rFonts w:ascii="Times New Roman" w:hAnsi="Times New Roman" w:cs="Times New Roman"/>
          <w:spacing w:val="17"/>
        </w:rPr>
        <w:t xml:space="preserve"> </w:t>
      </w:r>
      <w:r w:rsidRPr="00B87FD4">
        <w:rPr>
          <w:rFonts w:ascii="Times New Roman" w:hAnsi="Times New Roman" w:cs="Times New Roman"/>
          <w:spacing w:val="-1"/>
        </w:rPr>
        <w:t>93,</w:t>
      </w:r>
      <w:r w:rsidRPr="00B87FD4">
        <w:rPr>
          <w:rFonts w:ascii="Times New Roman" w:hAnsi="Times New Roman" w:cs="Times New Roman"/>
          <w:spacing w:val="18"/>
        </w:rPr>
        <w:t xml:space="preserve"> </w:t>
      </w:r>
      <w:r w:rsidRPr="00B87FD4">
        <w:rPr>
          <w:rFonts w:ascii="Times New Roman" w:hAnsi="Times New Roman" w:cs="Times New Roman"/>
        </w:rPr>
        <w:t>comma</w:t>
      </w:r>
      <w:r w:rsidRPr="00B87FD4">
        <w:rPr>
          <w:rFonts w:ascii="Times New Roman" w:hAnsi="Times New Roman" w:cs="Times New Roman"/>
          <w:spacing w:val="18"/>
        </w:rPr>
        <w:t xml:space="preserve"> </w:t>
      </w:r>
      <w:r w:rsidRPr="00B87FD4">
        <w:rPr>
          <w:rFonts w:ascii="Times New Roman" w:hAnsi="Times New Roman" w:cs="Times New Roman"/>
          <w:spacing w:val="-1"/>
        </w:rPr>
        <w:t>6,</w:t>
      </w:r>
      <w:r w:rsidRPr="00B87FD4">
        <w:rPr>
          <w:rFonts w:ascii="Times New Roman" w:hAnsi="Times New Roman" w:cs="Times New Roman"/>
          <w:spacing w:val="18"/>
        </w:rPr>
        <w:t xml:space="preserve"> </w:t>
      </w:r>
      <w:r w:rsidRPr="00B87FD4">
        <w:rPr>
          <w:rFonts w:ascii="Times New Roman" w:hAnsi="Times New Roman" w:cs="Times New Roman"/>
        </w:rPr>
        <w:t>del</w:t>
      </w:r>
      <w:r w:rsidRPr="00B87FD4">
        <w:rPr>
          <w:rFonts w:ascii="Times New Roman" w:hAnsi="Times New Roman" w:cs="Times New Roman"/>
          <w:spacing w:val="17"/>
        </w:rPr>
        <w:t xml:space="preserve"> </w:t>
      </w:r>
      <w:r w:rsidRPr="00B87FD4">
        <w:rPr>
          <w:rFonts w:ascii="Times New Roman" w:hAnsi="Times New Roman" w:cs="Times New Roman"/>
        </w:rPr>
        <w:t>D.lgs.</w:t>
      </w:r>
      <w:r w:rsidRPr="00B87FD4">
        <w:rPr>
          <w:rFonts w:ascii="Times New Roman" w:hAnsi="Times New Roman" w:cs="Times New Roman"/>
          <w:spacing w:val="18"/>
        </w:rPr>
        <w:t xml:space="preserve"> </w:t>
      </w:r>
      <w:r w:rsidRPr="00B87FD4">
        <w:rPr>
          <w:rFonts w:ascii="Times New Roman" w:hAnsi="Times New Roman" w:cs="Times New Roman"/>
        </w:rPr>
        <w:t>18</w:t>
      </w:r>
      <w:r w:rsidRPr="00B87FD4">
        <w:rPr>
          <w:rFonts w:ascii="Times New Roman" w:hAnsi="Times New Roman" w:cs="Times New Roman"/>
          <w:spacing w:val="18"/>
        </w:rPr>
        <w:t xml:space="preserve"> </w:t>
      </w:r>
      <w:r w:rsidRPr="00B87FD4">
        <w:rPr>
          <w:rFonts w:ascii="Times New Roman" w:hAnsi="Times New Roman" w:cs="Times New Roman"/>
        </w:rPr>
        <w:t>aprile</w:t>
      </w:r>
      <w:r w:rsidRPr="00B87FD4">
        <w:rPr>
          <w:rFonts w:ascii="Times New Roman" w:hAnsi="Times New Roman" w:cs="Times New Roman"/>
          <w:spacing w:val="20"/>
        </w:rPr>
        <w:t xml:space="preserve"> </w:t>
      </w:r>
      <w:r w:rsidRPr="00B87FD4">
        <w:rPr>
          <w:rFonts w:ascii="Times New Roman" w:hAnsi="Times New Roman" w:cs="Times New Roman"/>
        </w:rPr>
        <w:t>2016,</w:t>
      </w:r>
      <w:r w:rsidRPr="00B87FD4">
        <w:rPr>
          <w:rFonts w:ascii="Times New Roman" w:hAnsi="Times New Roman" w:cs="Times New Roman"/>
          <w:spacing w:val="17"/>
        </w:rPr>
        <w:t xml:space="preserve"> </w:t>
      </w:r>
      <w:r w:rsidRPr="00B87FD4">
        <w:rPr>
          <w:rFonts w:ascii="Times New Roman" w:hAnsi="Times New Roman" w:cs="Times New Roman"/>
        </w:rPr>
        <w:t>n.50</w:t>
      </w:r>
      <w:r w:rsidRPr="00B87FD4">
        <w:rPr>
          <w:rFonts w:ascii="Times New Roman" w:hAnsi="Times New Roman" w:cs="Times New Roman"/>
          <w:spacing w:val="18"/>
        </w:rPr>
        <w:t xml:space="preserve"> </w:t>
      </w:r>
      <w:r w:rsidRPr="00B87FD4">
        <w:rPr>
          <w:rFonts w:ascii="Times New Roman" w:hAnsi="Times New Roman" w:cs="Times New Roman"/>
        </w:rPr>
        <w:t>la</w:t>
      </w:r>
      <w:r w:rsidRPr="00B87FD4">
        <w:rPr>
          <w:rFonts w:ascii="Times New Roman" w:hAnsi="Times New Roman" w:cs="Times New Roman"/>
          <w:spacing w:val="17"/>
        </w:rPr>
        <w:t xml:space="preserve"> </w:t>
      </w:r>
      <w:r w:rsidRPr="00B87FD4">
        <w:rPr>
          <w:rFonts w:ascii="Times New Roman" w:hAnsi="Times New Roman" w:cs="Times New Roman"/>
          <w:b/>
          <w:bCs/>
          <w:spacing w:val="-1"/>
        </w:rPr>
        <w:t>cauzione</w:t>
      </w:r>
      <w:r w:rsidRPr="00B87FD4">
        <w:rPr>
          <w:rFonts w:ascii="Times New Roman" w:hAnsi="Times New Roman" w:cs="Times New Roman"/>
          <w:b/>
          <w:bCs/>
          <w:spacing w:val="25"/>
          <w:w w:val="99"/>
        </w:rPr>
        <w:t xml:space="preserve"> </w:t>
      </w:r>
      <w:r w:rsidRPr="00B87FD4">
        <w:rPr>
          <w:rFonts w:ascii="Times New Roman" w:hAnsi="Times New Roman" w:cs="Times New Roman"/>
          <w:b/>
          <w:bCs/>
          <w:spacing w:val="-1"/>
        </w:rPr>
        <w:t>provvisoria</w:t>
      </w:r>
      <w:r w:rsidRPr="00B87FD4">
        <w:rPr>
          <w:rFonts w:ascii="Times New Roman" w:hAnsi="Times New Roman" w:cs="Times New Roman"/>
          <w:b/>
          <w:bCs/>
          <w:spacing w:val="20"/>
        </w:rPr>
        <w:t xml:space="preserve"> </w:t>
      </w:r>
      <w:r w:rsidRPr="00B87FD4">
        <w:rPr>
          <w:rFonts w:ascii="Times New Roman" w:hAnsi="Times New Roman" w:cs="Times New Roman"/>
        </w:rPr>
        <w:t>verrà</w:t>
      </w:r>
      <w:r w:rsidRPr="00B87FD4">
        <w:rPr>
          <w:rFonts w:ascii="Times New Roman" w:hAnsi="Times New Roman" w:cs="Times New Roman"/>
          <w:spacing w:val="29"/>
        </w:rPr>
        <w:t xml:space="preserve"> </w:t>
      </w:r>
      <w:r w:rsidRPr="00B87FD4">
        <w:rPr>
          <w:rFonts w:ascii="Times New Roman" w:hAnsi="Times New Roman" w:cs="Times New Roman"/>
        </w:rPr>
        <w:t>svincolata</w:t>
      </w:r>
      <w:r w:rsidRPr="00B87FD4">
        <w:rPr>
          <w:rFonts w:ascii="Times New Roman" w:hAnsi="Times New Roman" w:cs="Times New Roman"/>
          <w:spacing w:val="30"/>
        </w:rPr>
        <w:t xml:space="preserve"> </w:t>
      </w:r>
      <w:r w:rsidRPr="00B87FD4">
        <w:rPr>
          <w:rFonts w:ascii="Times New Roman" w:hAnsi="Times New Roman" w:cs="Times New Roman"/>
        </w:rPr>
        <w:t>all’aggiudicatario</w:t>
      </w:r>
      <w:r w:rsidRPr="00B87FD4">
        <w:rPr>
          <w:rFonts w:ascii="Times New Roman" w:hAnsi="Times New Roman" w:cs="Times New Roman"/>
          <w:spacing w:val="29"/>
        </w:rPr>
        <w:t xml:space="preserve"> </w:t>
      </w:r>
      <w:r w:rsidRPr="00B87FD4">
        <w:rPr>
          <w:rFonts w:ascii="Times New Roman" w:hAnsi="Times New Roman" w:cs="Times New Roman"/>
        </w:rPr>
        <w:t>automaticamente</w:t>
      </w:r>
      <w:r w:rsidRPr="00B87FD4">
        <w:rPr>
          <w:rFonts w:ascii="Times New Roman" w:hAnsi="Times New Roman" w:cs="Times New Roman"/>
          <w:spacing w:val="30"/>
        </w:rPr>
        <w:t xml:space="preserve"> </w:t>
      </w:r>
      <w:r w:rsidRPr="00B87FD4">
        <w:rPr>
          <w:rFonts w:ascii="Times New Roman" w:hAnsi="Times New Roman" w:cs="Times New Roman"/>
        </w:rPr>
        <w:t>al</w:t>
      </w:r>
      <w:r w:rsidRPr="00B87FD4">
        <w:rPr>
          <w:rFonts w:ascii="Times New Roman" w:hAnsi="Times New Roman" w:cs="Times New Roman"/>
          <w:spacing w:val="29"/>
        </w:rPr>
        <w:t xml:space="preserve"> </w:t>
      </w:r>
      <w:r w:rsidRPr="00B87FD4">
        <w:rPr>
          <w:rFonts w:ascii="Times New Roman" w:hAnsi="Times New Roman" w:cs="Times New Roman"/>
        </w:rPr>
        <w:t>momento</w:t>
      </w:r>
      <w:r w:rsidRPr="00B87FD4">
        <w:rPr>
          <w:rFonts w:ascii="Times New Roman" w:hAnsi="Times New Roman" w:cs="Times New Roman"/>
          <w:spacing w:val="30"/>
        </w:rPr>
        <w:t xml:space="preserve"> </w:t>
      </w:r>
      <w:r w:rsidRPr="00B87FD4">
        <w:rPr>
          <w:rFonts w:ascii="Times New Roman" w:hAnsi="Times New Roman" w:cs="Times New Roman"/>
        </w:rPr>
        <w:t>della</w:t>
      </w:r>
      <w:r w:rsidRPr="00B87FD4">
        <w:rPr>
          <w:rFonts w:ascii="Times New Roman" w:hAnsi="Times New Roman" w:cs="Times New Roman"/>
          <w:spacing w:val="27"/>
          <w:w w:val="99"/>
        </w:rPr>
        <w:t xml:space="preserve"> </w:t>
      </w:r>
      <w:r w:rsidRPr="00B87FD4">
        <w:rPr>
          <w:rFonts w:ascii="Times New Roman" w:hAnsi="Times New Roman" w:cs="Times New Roman"/>
          <w:spacing w:val="-1"/>
        </w:rPr>
        <w:t xml:space="preserve">stipula </w:t>
      </w:r>
      <w:r w:rsidRPr="00B87FD4">
        <w:rPr>
          <w:rFonts w:ascii="Times New Roman" w:hAnsi="Times New Roman" w:cs="Times New Roman"/>
        </w:rPr>
        <w:t xml:space="preserve">del </w:t>
      </w:r>
      <w:r w:rsidRPr="00B87FD4">
        <w:rPr>
          <w:rFonts w:ascii="Times New Roman" w:hAnsi="Times New Roman" w:cs="Times New Roman"/>
          <w:spacing w:val="-1"/>
        </w:rPr>
        <w:t xml:space="preserve">contratto, </w:t>
      </w:r>
      <w:r w:rsidRPr="00B87FD4">
        <w:rPr>
          <w:rFonts w:ascii="Times New Roman" w:hAnsi="Times New Roman" w:cs="Times New Roman"/>
        </w:rPr>
        <w:t>mentre</w:t>
      </w:r>
      <w:r w:rsidRPr="00B87FD4">
        <w:rPr>
          <w:rFonts w:ascii="Times New Roman" w:hAnsi="Times New Roman" w:cs="Times New Roman"/>
          <w:spacing w:val="-1"/>
        </w:rPr>
        <w:t xml:space="preserve"> </w:t>
      </w:r>
      <w:r w:rsidRPr="00B87FD4">
        <w:rPr>
          <w:rFonts w:ascii="Times New Roman" w:hAnsi="Times New Roman" w:cs="Times New Roman"/>
        </w:rPr>
        <w:t>agli altri</w:t>
      </w:r>
      <w:r w:rsidRPr="00B87FD4">
        <w:rPr>
          <w:rFonts w:ascii="Times New Roman" w:hAnsi="Times New Roman" w:cs="Times New Roman"/>
          <w:spacing w:val="-1"/>
        </w:rPr>
        <w:t xml:space="preserve"> concorrenti, ai </w:t>
      </w:r>
      <w:r w:rsidRPr="00B87FD4">
        <w:rPr>
          <w:rFonts w:ascii="Times New Roman" w:hAnsi="Times New Roman" w:cs="Times New Roman"/>
        </w:rPr>
        <w:t>sensi</w:t>
      </w:r>
      <w:r w:rsidRPr="00B87FD4">
        <w:rPr>
          <w:rFonts w:ascii="Times New Roman" w:hAnsi="Times New Roman" w:cs="Times New Roman"/>
          <w:spacing w:val="-1"/>
        </w:rPr>
        <w:t xml:space="preserve"> dell’articolo</w:t>
      </w:r>
      <w:r w:rsidRPr="00B87FD4">
        <w:rPr>
          <w:rFonts w:ascii="Times New Roman" w:hAnsi="Times New Roman" w:cs="Times New Roman"/>
          <w:spacing w:val="1"/>
        </w:rPr>
        <w:t xml:space="preserve"> </w:t>
      </w:r>
      <w:r w:rsidRPr="00B87FD4">
        <w:rPr>
          <w:rFonts w:ascii="Times New Roman" w:hAnsi="Times New Roman" w:cs="Times New Roman"/>
          <w:spacing w:val="-1"/>
        </w:rPr>
        <w:t xml:space="preserve">93, </w:t>
      </w:r>
      <w:r w:rsidRPr="00B87FD4">
        <w:rPr>
          <w:rFonts w:ascii="Times New Roman" w:hAnsi="Times New Roman" w:cs="Times New Roman"/>
        </w:rPr>
        <w:t>comma</w:t>
      </w:r>
      <w:r w:rsidRPr="00B87FD4">
        <w:rPr>
          <w:rFonts w:ascii="Times New Roman" w:hAnsi="Times New Roman" w:cs="Times New Roman"/>
          <w:spacing w:val="-1"/>
        </w:rPr>
        <w:t xml:space="preserve"> 9,</w:t>
      </w:r>
      <w:r w:rsidRPr="00B87FD4">
        <w:rPr>
          <w:rFonts w:ascii="Times New Roman" w:hAnsi="Times New Roman" w:cs="Times New Roman"/>
        </w:rPr>
        <w:t xml:space="preserve"> </w:t>
      </w:r>
      <w:r w:rsidRPr="00B87FD4">
        <w:rPr>
          <w:rFonts w:ascii="Times New Roman" w:hAnsi="Times New Roman" w:cs="Times New Roman"/>
          <w:spacing w:val="-1"/>
        </w:rPr>
        <w:t>del</w:t>
      </w:r>
      <w:r w:rsidRPr="00B87FD4">
        <w:rPr>
          <w:rFonts w:ascii="Times New Roman" w:hAnsi="Times New Roman" w:cs="Times New Roman"/>
          <w:spacing w:val="68"/>
          <w:w w:val="99"/>
        </w:rPr>
        <w:t xml:space="preserve"> </w:t>
      </w:r>
      <w:r w:rsidRPr="00B87FD4">
        <w:rPr>
          <w:rFonts w:ascii="Times New Roman" w:hAnsi="Times New Roman" w:cs="Times New Roman"/>
        </w:rPr>
        <w:t>D.lgs.</w:t>
      </w:r>
      <w:r w:rsidRPr="00B87FD4">
        <w:rPr>
          <w:rFonts w:ascii="Times New Roman" w:hAnsi="Times New Roman" w:cs="Times New Roman"/>
          <w:spacing w:val="43"/>
        </w:rPr>
        <w:t xml:space="preserve"> </w:t>
      </w:r>
      <w:r w:rsidRPr="00B87FD4">
        <w:rPr>
          <w:rFonts w:ascii="Times New Roman" w:hAnsi="Times New Roman" w:cs="Times New Roman"/>
        </w:rPr>
        <w:t>18</w:t>
      </w:r>
      <w:r w:rsidRPr="00B87FD4">
        <w:rPr>
          <w:rFonts w:ascii="Times New Roman" w:hAnsi="Times New Roman" w:cs="Times New Roman"/>
          <w:spacing w:val="44"/>
        </w:rPr>
        <w:t xml:space="preserve"> </w:t>
      </w:r>
      <w:r w:rsidRPr="00B87FD4">
        <w:rPr>
          <w:rFonts w:ascii="Times New Roman" w:hAnsi="Times New Roman" w:cs="Times New Roman"/>
        </w:rPr>
        <w:t>aprile</w:t>
      </w:r>
      <w:r w:rsidRPr="00B87FD4">
        <w:rPr>
          <w:rFonts w:ascii="Times New Roman" w:hAnsi="Times New Roman" w:cs="Times New Roman"/>
          <w:spacing w:val="45"/>
        </w:rPr>
        <w:t xml:space="preserve"> </w:t>
      </w:r>
      <w:r w:rsidRPr="00B87FD4">
        <w:rPr>
          <w:rFonts w:ascii="Times New Roman" w:hAnsi="Times New Roman" w:cs="Times New Roman"/>
        </w:rPr>
        <w:t>2016,</w:t>
      </w:r>
      <w:r w:rsidRPr="00B87FD4">
        <w:rPr>
          <w:rFonts w:ascii="Times New Roman" w:hAnsi="Times New Roman" w:cs="Times New Roman"/>
          <w:spacing w:val="44"/>
        </w:rPr>
        <w:t xml:space="preserve"> </w:t>
      </w:r>
      <w:r w:rsidRPr="00B87FD4">
        <w:rPr>
          <w:rFonts w:ascii="Times New Roman" w:hAnsi="Times New Roman" w:cs="Times New Roman"/>
        </w:rPr>
        <w:t>n.50,</w:t>
      </w:r>
      <w:r w:rsidRPr="00B87FD4">
        <w:rPr>
          <w:rFonts w:ascii="Times New Roman" w:hAnsi="Times New Roman" w:cs="Times New Roman"/>
          <w:spacing w:val="45"/>
        </w:rPr>
        <w:t xml:space="preserve"> </w:t>
      </w:r>
      <w:r w:rsidRPr="00B87FD4">
        <w:rPr>
          <w:rFonts w:ascii="Times New Roman" w:hAnsi="Times New Roman" w:cs="Times New Roman"/>
        </w:rPr>
        <w:t>verrà</w:t>
      </w:r>
      <w:r w:rsidRPr="00B87FD4">
        <w:rPr>
          <w:rFonts w:ascii="Times New Roman" w:hAnsi="Times New Roman" w:cs="Times New Roman"/>
          <w:spacing w:val="43"/>
        </w:rPr>
        <w:t xml:space="preserve"> </w:t>
      </w:r>
      <w:r w:rsidRPr="00B87FD4">
        <w:rPr>
          <w:rFonts w:ascii="Times New Roman" w:hAnsi="Times New Roman" w:cs="Times New Roman"/>
        </w:rPr>
        <w:t>svincolata</w:t>
      </w:r>
      <w:r w:rsidRPr="00B87FD4">
        <w:rPr>
          <w:rFonts w:ascii="Times New Roman" w:hAnsi="Times New Roman" w:cs="Times New Roman"/>
          <w:spacing w:val="44"/>
        </w:rPr>
        <w:t xml:space="preserve"> </w:t>
      </w:r>
      <w:r w:rsidRPr="00B87FD4">
        <w:rPr>
          <w:rFonts w:ascii="Times New Roman" w:hAnsi="Times New Roman" w:cs="Times New Roman"/>
        </w:rPr>
        <w:t>entro</w:t>
      </w:r>
      <w:r w:rsidRPr="00B87FD4">
        <w:rPr>
          <w:rFonts w:ascii="Times New Roman" w:hAnsi="Times New Roman" w:cs="Times New Roman"/>
          <w:spacing w:val="43"/>
        </w:rPr>
        <w:t xml:space="preserve"> </w:t>
      </w:r>
      <w:r w:rsidRPr="00B87FD4">
        <w:rPr>
          <w:rFonts w:ascii="Times New Roman" w:hAnsi="Times New Roman" w:cs="Times New Roman"/>
        </w:rPr>
        <w:t>trenta</w:t>
      </w:r>
      <w:r w:rsidRPr="00B87FD4">
        <w:rPr>
          <w:rFonts w:ascii="Times New Roman" w:hAnsi="Times New Roman" w:cs="Times New Roman"/>
          <w:spacing w:val="44"/>
        </w:rPr>
        <w:t xml:space="preserve"> </w:t>
      </w:r>
      <w:r w:rsidRPr="00B87FD4">
        <w:rPr>
          <w:rFonts w:ascii="Times New Roman" w:hAnsi="Times New Roman" w:cs="Times New Roman"/>
        </w:rPr>
        <w:t>giorni</w:t>
      </w:r>
      <w:r w:rsidRPr="00B87FD4">
        <w:rPr>
          <w:rFonts w:ascii="Times New Roman" w:hAnsi="Times New Roman" w:cs="Times New Roman"/>
          <w:spacing w:val="43"/>
        </w:rPr>
        <w:t xml:space="preserve"> </w:t>
      </w:r>
      <w:r w:rsidRPr="00B87FD4">
        <w:rPr>
          <w:rFonts w:ascii="Times New Roman" w:hAnsi="Times New Roman" w:cs="Times New Roman"/>
        </w:rPr>
        <w:t>dalla</w:t>
      </w:r>
      <w:r w:rsidRPr="00B87FD4">
        <w:rPr>
          <w:rFonts w:ascii="Times New Roman" w:hAnsi="Times New Roman" w:cs="Times New Roman"/>
          <w:spacing w:val="45"/>
        </w:rPr>
        <w:t xml:space="preserve"> </w:t>
      </w:r>
      <w:r w:rsidRPr="00B87FD4">
        <w:rPr>
          <w:rFonts w:ascii="Times New Roman" w:hAnsi="Times New Roman" w:cs="Times New Roman"/>
        </w:rPr>
        <w:t>comunicazione</w:t>
      </w:r>
      <w:r w:rsidRPr="00B87FD4">
        <w:rPr>
          <w:rFonts w:ascii="Times New Roman" w:hAnsi="Times New Roman" w:cs="Times New Roman"/>
          <w:spacing w:val="21"/>
          <w:w w:val="99"/>
        </w:rPr>
        <w:t xml:space="preserve"> </w:t>
      </w:r>
      <w:r w:rsidRPr="00B87FD4">
        <w:rPr>
          <w:rFonts w:ascii="Times New Roman" w:hAnsi="Times New Roman" w:cs="Times New Roman"/>
          <w:spacing w:val="-1"/>
        </w:rPr>
        <w:t>dell’avvenuta</w:t>
      </w:r>
      <w:r w:rsidRPr="00B87FD4">
        <w:rPr>
          <w:rFonts w:ascii="Times New Roman" w:hAnsi="Times New Roman" w:cs="Times New Roman"/>
          <w:spacing w:val="-31"/>
        </w:rPr>
        <w:t xml:space="preserve"> </w:t>
      </w:r>
      <w:r w:rsidRPr="00B87FD4">
        <w:rPr>
          <w:rFonts w:ascii="Times New Roman" w:hAnsi="Times New Roman" w:cs="Times New Roman"/>
          <w:spacing w:val="-1"/>
        </w:rPr>
        <w:t>aggiudicazione.</w:t>
      </w:r>
    </w:p>
    <w:p w:rsidR="00613AD7" w:rsidRPr="00B87FD4" w:rsidRDefault="00613AD7" w:rsidP="00B87FD4">
      <w:pPr>
        <w:pStyle w:val="Corpodeltesto"/>
        <w:kinsoku w:val="0"/>
        <w:overflowPunct w:val="0"/>
        <w:spacing w:before="1"/>
        <w:ind w:left="0"/>
        <w:jc w:val="both"/>
        <w:rPr>
          <w:rFonts w:ascii="Times New Roman" w:hAnsi="Times New Roman" w:cs="Times New Roman"/>
        </w:rPr>
      </w:pPr>
    </w:p>
    <w:p w:rsidR="00613AD7" w:rsidRPr="00B87FD4" w:rsidRDefault="00613AD7" w:rsidP="00B87FD4">
      <w:pPr>
        <w:pStyle w:val="Corpodeltesto"/>
        <w:kinsoku w:val="0"/>
        <w:overflowPunct w:val="0"/>
        <w:jc w:val="both"/>
        <w:rPr>
          <w:rFonts w:ascii="Times New Roman" w:hAnsi="Times New Roman" w:cs="Times New Roman"/>
        </w:rPr>
      </w:pPr>
      <w:r w:rsidRPr="00B87FD4">
        <w:rPr>
          <w:rFonts w:ascii="Times New Roman" w:hAnsi="Times New Roman" w:cs="Times New Roman"/>
          <w:b/>
          <w:bCs/>
          <w:spacing w:val="-1"/>
        </w:rPr>
        <w:t>All’atto</w:t>
      </w:r>
      <w:r w:rsidRPr="00B87FD4">
        <w:rPr>
          <w:rFonts w:ascii="Times New Roman" w:hAnsi="Times New Roman" w:cs="Times New Roman"/>
          <w:b/>
          <w:bCs/>
          <w:spacing w:val="-10"/>
        </w:rPr>
        <w:t xml:space="preserve"> </w:t>
      </w:r>
      <w:r w:rsidRPr="00B87FD4">
        <w:rPr>
          <w:rFonts w:ascii="Times New Roman" w:hAnsi="Times New Roman" w:cs="Times New Roman"/>
          <w:b/>
          <w:bCs/>
          <w:spacing w:val="-1"/>
        </w:rPr>
        <w:t>della</w:t>
      </w:r>
      <w:r w:rsidRPr="00B87FD4">
        <w:rPr>
          <w:rFonts w:ascii="Times New Roman" w:hAnsi="Times New Roman" w:cs="Times New Roman"/>
          <w:b/>
          <w:bCs/>
          <w:spacing w:val="-10"/>
        </w:rPr>
        <w:t xml:space="preserve"> </w:t>
      </w:r>
      <w:r w:rsidRPr="00B87FD4">
        <w:rPr>
          <w:rFonts w:ascii="Times New Roman" w:hAnsi="Times New Roman" w:cs="Times New Roman"/>
          <w:b/>
          <w:bCs/>
          <w:spacing w:val="-1"/>
        </w:rPr>
        <w:t>stipula</w:t>
      </w:r>
      <w:r w:rsidRPr="00B87FD4">
        <w:rPr>
          <w:rFonts w:ascii="Times New Roman" w:hAnsi="Times New Roman" w:cs="Times New Roman"/>
          <w:b/>
          <w:bCs/>
          <w:spacing w:val="-10"/>
        </w:rPr>
        <w:t xml:space="preserve"> </w:t>
      </w:r>
      <w:r w:rsidRPr="00B87FD4">
        <w:rPr>
          <w:rFonts w:ascii="Times New Roman" w:hAnsi="Times New Roman" w:cs="Times New Roman"/>
          <w:b/>
          <w:bCs/>
          <w:spacing w:val="-1"/>
        </w:rPr>
        <w:t>del</w:t>
      </w:r>
      <w:r w:rsidRPr="00B87FD4">
        <w:rPr>
          <w:rFonts w:ascii="Times New Roman" w:hAnsi="Times New Roman" w:cs="Times New Roman"/>
          <w:b/>
          <w:bCs/>
          <w:spacing w:val="-10"/>
        </w:rPr>
        <w:t xml:space="preserve"> </w:t>
      </w:r>
      <w:r w:rsidRPr="00B87FD4">
        <w:rPr>
          <w:rFonts w:ascii="Times New Roman" w:hAnsi="Times New Roman" w:cs="Times New Roman"/>
          <w:b/>
          <w:bCs/>
          <w:spacing w:val="-1"/>
        </w:rPr>
        <w:t>contratto</w:t>
      </w:r>
      <w:r w:rsidRPr="00B87FD4">
        <w:rPr>
          <w:rFonts w:ascii="Times New Roman" w:hAnsi="Times New Roman" w:cs="Times New Roman"/>
          <w:b/>
          <w:bCs/>
          <w:spacing w:val="-11"/>
        </w:rPr>
        <w:t xml:space="preserve"> </w:t>
      </w:r>
      <w:r w:rsidRPr="00B87FD4">
        <w:rPr>
          <w:rFonts w:ascii="Times New Roman" w:hAnsi="Times New Roman" w:cs="Times New Roman"/>
          <w:b/>
          <w:bCs/>
          <w:spacing w:val="-1"/>
        </w:rPr>
        <w:t>l’aggiudicatario</w:t>
      </w:r>
      <w:r w:rsidRPr="00B87FD4">
        <w:rPr>
          <w:rFonts w:ascii="Times New Roman" w:hAnsi="Times New Roman" w:cs="Times New Roman"/>
          <w:b/>
          <w:bCs/>
          <w:spacing w:val="-10"/>
        </w:rPr>
        <w:t xml:space="preserve"> </w:t>
      </w:r>
      <w:r w:rsidRPr="00B87FD4">
        <w:rPr>
          <w:rFonts w:ascii="Times New Roman" w:hAnsi="Times New Roman" w:cs="Times New Roman"/>
          <w:b/>
          <w:bCs/>
          <w:spacing w:val="-1"/>
        </w:rPr>
        <w:t>deve</w:t>
      </w:r>
      <w:r w:rsidRPr="00B87FD4">
        <w:rPr>
          <w:rFonts w:ascii="Times New Roman" w:hAnsi="Times New Roman" w:cs="Times New Roman"/>
          <w:b/>
          <w:bCs/>
          <w:spacing w:val="-10"/>
        </w:rPr>
        <w:t xml:space="preserve"> </w:t>
      </w:r>
      <w:r w:rsidRPr="00B87FD4">
        <w:rPr>
          <w:rFonts w:ascii="Times New Roman" w:hAnsi="Times New Roman" w:cs="Times New Roman"/>
          <w:b/>
          <w:bCs/>
          <w:spacing w:val="-1"/>
        </w:rPr>
        <w:t>prestare</w:t>
      </w:r>
      <w:r w:rsidRPr="00B87FD4">
        <w:rPr>
          <w:rFonts w:ascii="Times New Roman" w:hAnsi="Times New Roman" w:cs="Times New Roman"/>
          <w:spacing w:val="-1"/>
        </w:rPr>
        <w:t>:</w:t>
      </w:r>
    </w:p>
    <w:p w:rsidR="00613AD7" w:rsidRPr="00B87FD4" w:rsidRDefault="00613AD7" w:rsidP="00B87FD4">
      <w:pPr>
        <w:pStyle w:val="Corpodeltesto"/>
        <w:kinsoku w:val="0"/>
        <w:overflowPunct w:val="0"/>
        <w:spacing w:before="11"/>
        <w:ind w:left="0"/>
        <w:jc w:val="both"/>
        <w:rPr>
          <w:rFonts w:ascii="Times New Roman" w:hAnsi="Times New Roman" w:cs="Times New Roman"/>
          <w:sz w:val="21"/>
          <w:szCs w:val="21"/>
        </w:rPr>
      </w:pPr>
    </w:p>
    <w:p w:rsidR="00613AD7" w:rsidRPr="00B87FD4" w:rsidRDefault="00613AD7" w:rsidP="00B87FD4">
      <w:pPr>
        <w:pStyle w:val="Corpodeltesto"/>
        <w:numPr>
          <w:ilvl w:val="0"/>
          <w:numId w:val="25"/>
        </w:numPr>
        <w:tabs>
          <w:tab w:val="left" w:pos="398"/>
        </w:tabs>
        <w:kinsoku w:val="0"/>
        <w:overflowPunct w:val="0"/>
        <w:ind w:right="103" w:firstLine="0"/>
        <w:jc w:val="both"/>
        <w:rPr>
          <w:rFonts w:ascii="Times New Roman" w:hAnsi="Times New Roman" w:cs="Times New Roman"/>
        </w:rPr>
      </w:pPr>
      <w:r w:rsidRPr="00B87FD4">
        <w:rPr>
          <w:rFonts w:ascii="Times New Roman" w:hAnsi="Times New Roman" w:cs="Times New Roman"/>
        </w:rPr>
        <w:t>la</w:t>
      </w:r>
      <w:r w:rsidRPr="00B87FD4">
        <w:rPr>
          <w:rFonts w:ascii="Times New Roman" w:hAnsi="Times New Roman" w:cs="Times New Roman"/>
          <w:spacing w:val="8"/>
        </w:rPr>
        <w:t xml:space="preserve"> </w:t>
      </w:r>
      <w:r w:rsidRPr="00B87FD4">
        <w:rPr>
          <w:rFonts w:ascii="Times New Roman" w:hAnsi="Times New Roman" w:cs="Times New Roman"/>
          <w:b/>
          <w:bCs/>
          <w:spacing w:val="-1"/>
        </w:rPr>
        <w:t>cauzione</w:t>
      </w:r>
      <w:r w:rsidRPr="00B87FD4">
        <w:rPr>
          <w:rFonts w:ascii="Times New Roman" w:hAnsi="Times New Roman" w:cs="Times New Roman"/>
          <w:b/>
          <w:bCs/>
          <w:spacing w:val="7"/>
        </w:rPr>
        <w:t xml:space="preserve"> </w:t>
      </w:r>
      <w:r w:rsidRPr="00B87FD4">
        <w:rPr>
          <w:rFonts w:ascii="Times New Roman" w:hAnsi="Times New Roman" w:cs="Times New Roman"/>
          <w:b/>
          <w:bCs/>
          <w:spacing w:val="-1"/>
        </w:rPr>
        <w:t>definitiva</w:t>
      </w:r>
      <w:r w:rsidRPr="00B87FD4">
        <w:rPr>
          <w:rFonts w:ascii="Times New Roman" w:hAnsi="Times New Roman" w:cs="Times New Roman"/>
          <w:b/>
          <w:bCs/>
          <w:spacing w:val="3"/>
        </w:rPr>
        <w:t xml:space="preserve"> </w:t>
      </w:r>
      <w:r w:rsidRPr="00B87FD4">
        <w:rPr>
          <w:rFonts w:ascii="Times New Roman" w:hAnsi="Times New Roman" w:cs="Times New Roman"/>
          <w:spacing w:val="-1"/>
        </w:rPr>
        <w:t>nella</w:t>
      </w:r>
      <w:r w:rsidRPr="00B87FD4">
        <w:rPr>
          <w:rFonts w:ascii="Times New Roman" w:hAnsi="Times New Roman" w:cs="Times New Roman"/>
          <w:spacing w:val="9"/>
        </w:rPr>
        <w:t xml:space="preserve"> </w:t>
      </w:r>
      <w:r w:rsidRPr="00B87FD4">
        <w:rPr>
          <w:rFonts w:ascii="Times New Roman" w:hAnsi="Times New Roman" w:cs="Times New Roman"/>
          <w:spacing w:val="-1"/>
        </w:rPr>
        <w:t>misura</w:t>
      </w:r>
      <w:r w:rsidRPr="00B87FD4">
        <w:rPr>
          <w:rFonts w:ascii="Times New Roman" w:hAnsi="Times New Roman" w:cs="Times New Roman"/>
          <w:spacing w:val="8"/>
        </w:rPr>
        <w:t xml:space="preserve"> </w:t>
      </w:r>
      <w:r w:rsidRPr="00B87FD4">
        <w:rPr>
          <w:rFonts w:ascii="Times New Roman" w:hAnsi="Times New Roman" w:cs="Times New Roman"/>
        </w:rPr>
        <w:t>e</w:t>
      </w:r>
      <w:r w:rsidRPr="00B87FD4">
        <w:rPr>
          <w:rFonts w:ascii="Times New Roman" w:hAnsi="Times New Roman" w:cs="Times New Roman"/>
          <w:spacing w:val="7"/>
        </w:rPr>
        <w:t xml:space="preserve"> </w:t>
      </w:r>
      <w:r w:rsidRPr="00B87FD4">
        <w:rPr>
          <w:rFonts w:ascii="Times New Roman" w:hAnsi="Times New Roman" w:cs="Times New Roman"/>
        </w:rPr>
        <w:t>nei</w:t>
      </w:r>
      <w:r w:rsidRPr="00B87FD4">
        <w:rPr>
          <w:rFonts w:ascii="Times New Roman" w:hAnsi="Times New Roman" w:cs="Times New Roman"/>
          <w:spacing w:val="8"/>
        </w:rPr>
        <w:t xml:space="preserve"> </w:t>
      </w:r>
      <w:r w:rsidRPr="00B87FD4">
        <w:rPr>
          <w:rFonts w:ascii="Times New Roman" w:hAnsi="Times New Roman" w:cs="Times New Roman"/>
          <w:spacing w:val="-1"/>
        </w:rPr>
        <w:t>modi</w:t>
      </w:r>
      <w:r w:rsidRPr="00B87FD4">
        <w:rPr>
          <w:rFonts w:ascii="Times New Roman" w:hAnsi="Times New Roman" w:cs="Times New Roman"/>
          <w:spacing w:val="9"/>
        </w:rPr>
        <w:t xml:space="preserve"> </w:t>
      </w:r>
      <w:r w:rsidRPr="00B87FD4">
        <w:rPr>
          <w:rFonts w:ascii="Times New Roman" w:hAnsi="Times New Roman" w:cs="Times New Roman"/>
          <w:spacing w:val="-1"/>
        </w:rPr>
        <w:t>previsti</w:t>
      </w:r>
      <w:r w:rsidRPr="00B87FD4">
        <w:rPr>
          <w:rFonts w:ascii="Times New Roman" w:hAnsi="Times New Roman" w:cs="Times New Roman"/>
          <w:spacing w:val="9"/>
        </w:rPr>
        <w:t xml:space="preserve"> </w:t>
      </w:r>
      <w:r w:rsidRPr="00B87FD4">
        <w:rPr>
          <w:rFonts w:ascii="Times New Roman" w:hAnsi="Times New Roman" w:cs="Times New Roman"/>
        </w:rPr>
        <w:t>dall’articolo</w:t>
      </w:r>
      <w:r w:rsidRPr="00B87FD4">
        <w:rPr>
          <w:rFonts w:ascii="Times New Roman" w:hAnsi="Times New Roman" w:cs="Times New Roman"/>
          <w:spacing w:val="9"/>
        </w:rPr>
        <w:t xml:space="preserve"> </w:t>
      </w:r>
      <w:r w:rsidRPr="00B87FD4">
        <w:rPr>
          <w:rFonts w:ascii="Times New Roman" w:hAnsi="Times New Roman" w:cs="Times New Roman"/>
        </w:rPr>
        <w:t>103</w:t>
      </w:r>
      <w:r w:rsidRPr="00B87FD4">
        <w:rPr>
          <w:rFonts w:ascii="Times New Roman" w:hAnsi="Times New Roman" w:cs="Times New Roman"/>
          <w:spacing w:val="7"/>
        </w:rPr>
        <w:t xml:space="preserve"> </w:t>
      </w:r>
      <w:r w:rsidRPr="00B87FD4">
        <w:rPr>
          <w:rFonts w:ascii="Times New Roman" w:hAnsi="Times New Roman" w:cs="Times New Roman"/>
        </w:rPr>
        <w:t>del</w:t>
      </w:r>
      <w:r w:rsidRPr="00B87FD4">
        <w:rPr>
          <w:rFonts w:ascii="Times New Roman" w:hAnsi="Times New Roman" w:cs="Times New Roman"/>
          <w:spacing w:val="9"/>
        </w:rPr>
        <w:t xml:space="preserve"> </w:t>
      </w:r>
      <w:r w:rsidRPr="00B87FD4">
        <w:rPr>
          <w:rFonts w:ascii="Times New Roman" w:hAnsi="Times New Roman" w:cs="Times New Roman"/>
        </w:rPr>
        <w:t>D.lgs.</w:t>
      </w:r>
      <w:r w:rsidRPr="00B87FD4">
        <w:rPr>
          <w:rFonts w:ascii="Times New Roman" w:hAnsi="Times New Roman" w:cs="Times New Roman"/>
          <w:spacing w:val="9"/>
        </w:rPr>
        <w:t xml:space="preserve"> </w:t>
      </w:r>
      <w:r w:rsidRPr="00B87FD4">
        <w:rPr>
          <w:rFonts w:ascii="Times New Roman" w:hAnsi="Times New Roman" w:cs="Times New Roman"/>
        </w:rPr>
        <w:t>18</w:t>
      </w:r>
      <w:r w:rsidRPr="00B87FD4">
        <w:rPr>
          <w:rFonts w:ascii="Times New Roman" w:hAnsi="Times New Roman" w:cs="Times New Roman"/>
          <w:spacing w:val="41"/>
          <w:w w:val="99"/>
        </w:rPr>
        <w:t xml:space="preserve"> </w:t>
      </w:r>
      <w:r w:rsidRPr="00B87FD4">
        <w:rPr>
          <w:rFonts w:ascii="Times New Roman" w:hAnsi="Times New Roman" w:cs="Times New Roman"/>
          <w:spacing w:val="-1"/>
        </w:rPr>
        <w:t>aprile</w:t>
      </w:r>
      <w:r w:rsidRPr="00B87FD4">
        <w:rPr>
          <w:rFonts w:ascii="Times New Roman" w:hAnsi="Times New Roman" w:cs="Times New Roman"/>
          <w:spacing w:val="-9"/>
        </w:rPr>
        <w:t xml:space="preserve"> </w:t>
      </w:r>
      <w:r w:rsidRPr="00B87FD4">
        <w:rPr>
          <w:rFonts w:ascii="Times New Roman" w:hAnsi="Times New Roman" w:cs="Times New Roman"/>
          <w:spacing w:val="-1"/>
        </w:rPr>
        <w:t>2016,</w:t>
      </w:r>
      <w:r w:rsidRPr="00B87FD4">
        <w:rPr>
          <w:rFonts w:ascii="Times New Roman" w:hAnsi="Times New Roman" w:cs="Times New Roman"/>
          <w:spacing w:val="-9"/>
        </w:rPr>
        <w:t xml:space="preserve"> </w:t>
      </w:r>
      <w:r w:rsidRPr="00B87FD4">
        <w:rPr>
          <w:rFonts w:ascii="Times New Roman" w:hAnsi="Times New Roman" w:cs="Times New Roman"/>
          <w:spacing w:val="-1"/>
        </w:rPr>
        <w:t>n.50;</w:t>
      </w:r>
    </w:p>
    <w:p w:rsidR="00613AD7" w:rsidRPr="00B87FD4" w:rsidRDefault="00613AD7" w:rsidP="00B87FD4">
      <w:pPr>
        <w:pStyle w:val="Corpodeltesto"/>
        <w:numPr>
          <w:ilvl w:val="0"/>
          <w:numId w:val="25"/>
        </w:numPr>
        <w:tabs>
          <w:tab w:val="left" w:pos="470"/>
        </w:tabs>
        <w:kinsoku w:val="0"/>
        <w:overflowPunct w:val="0"/>
        <w:ind w:right="104" w:firstLine="0"/>
        <w:jc w:val="both"/>
        <w:rPr>
          <w:rFonts w:ascii="Times New Roman" w:hAnsi="Times New Roman" w:cs="Times New Roman"/>
        </w:rPr>
      </w:pPr>
      <w:r w:rsidRPr="00B87FD4">
        <w:rPr>
          <w:rFonts w:ascii="Times New Roman" w:hAnsi="Times New Roman" w:cs="Times New Roman"/>
          <w:spacing w:val="-1"/>
        </w:rPr>
        <w:t>prima</w:t>
      </w:r>
      <w:r w:rsidRPr="00B87FD4">
        <w:rPr>
          <w:rFonts w:ascii="Times New Roman" w:hAnsi="Times New Roman" w:cs="Times New Roman"/>
        </w:rPr>
        <w:t xml:space="preserve"> </w:t>
      </w:r>
      <w:r w:rsidRPr="00B87FD4">
        <w:rPr>
          <w:rFonts w:ascii="Times New Roman" w:hAnsi="Times New Roman" w:cs="Times New Roman"/>
          <w:spacing w:val="-1"/>
        </w:rPr>
        <w:t>della</w:t>
      </w:r>
      <w:r w:rsidRPr="00B87FD4">
        <w:rPr>
          <w:rFonts w:ascii="Times New Roman" w:hAnsi="Times New Roman" w:cs="Times New Roman"/>
        </w:rPr>
        <w:t xml:space="preserve">  consegna</w:t>
      </w:r>
      <w:r w:rsidRPr="00B87FD4">
        <w:rPr>
          <w:rFonts w:ascii="Times New Roman" w:hAnsi="Times New Roman" w:cs="Times New Roman"/>
          <w:spacing w:val="69"/>
        </w:rPr>
        <w:t xml:space="preserve"> </w:t>
      </w:r>
      <w:r w:rsidRPr="00B87FD4">
        <w:rPr>
          <w:rFonts w:ascii="Times New Roman" w:hAnsi="Times New Roman" w:cs="Times New Roman"/>
          <w:spacing w:val="-1"/>
        </w:rPr>
        <w:t>dei</w:t>
      </w:r>
      <w:r w:rsidRPr="00B87FD4">
        <w:rPr>
          <w:rFonts w:ascii="Times New Roman" w:hAnsi="Times New Roman" w:cs="Times New Roman"/>
          <w:spacing w:val="69"/>
        </w:rPr>
        <w:t xml:space="preserve"> </w:t>
      </w:r>
      <w:r w:rsidRPr="00B87FD4">
        <w:rPr>
          <w:rFonts w:ascii="Times New Roman" w:hAnsi="Times New Roman" w:cs="Times New Roman"/>
        </w:rPr>
        <w:t>lavori</w:t>
      </w:r>
      <w:r w:rsidRPr="00B87FD4">
        <w:rPr>
          <w:rFonts w:ascii="Times New Roman" w:hAnsi="Times New Roman" w:cs="Times New Roman"/>
          <w:spacing w:val="69"/>
        </w:rPr>
        <w:t xml:space="preserve"> </w:t>
      </w:r>
      <w:r w:rsidRPr="00B87FD4">
        <w:rPr>
          <w:rFonts w:ascii="Times New Roman" w:hAnsi="Times New Roman" w:cs="Times New Roman"/>
        </w:rPr>
        <w:t>l’aggiudicatario</w:t>
      </w:r>
      <w:r w:rsidRPr="00B87FD4">
        <w:rPr>
          <w:rFonts w:ascii="Times New Roman" w:hAnsi="Times New Roman" w:cs="Times New Roman"/>
          <w:spacing w:val="69"/>
        </w:rPr>
        <w:t xml:space="preserve"> </w:t>
      </w:r>
      <w:r w:rsidRPr="00B87FD4">
        <w:rPr>
          <w:rFonts w:ascii="Times New Roman" w:hAnsi="Times New Roman" w:cs="Times New Roman"/>
          <w:spacing w:val="-1"/>
        </w:rPr>
        <w:t>dovrà</w:t>
      </w:r>
      <w:r w:rsidRPr="00B87FD4">
        <w:rPr>
          <w:rFonts w:ascii="Times New Roman" w:hAnsi="Times New Roman" w:cs="Times New Roman"/>
        </w:rPr>
        <w:t xml:space="preserve">  prestare</w:t>
      </w:r>
      <w:r w:rsidRPr="00B87FD4">
        <w:rPr>
          <w:rFonts w:ascii="Times New Roman" w:hAnsi="Times New Roman" w:cs="Times New Roman"/>
          <w:spacing w:val="69"/>
        </w:rPr>
        <w:t xml:space="preserve"> </w:t>
      </w:r>
      <w:r w:rsidRPr="00B87FD4">
        <w:rPr>
          <w:rFonts w:ascii="Times New Roman" w:hAnsi="Times New Roman" w:cs="Times New Roman"/>
        </w:rPr>
        <w:t>altresì  la</w:t>
      </w:r>
      <w:r w:rsidRPr="00B87FD4">
        <w:rPr>
          <w:rFonts w:ascii="Times New Roman" w:hAnsi="Times New Roman" w:cs="Times New Roman"/>
          <w:spacing w:val="69"/>
        </w:rPr>
        <w:t xml:space="preserve"> </w:t>
      </w:r>
      <w:r w:rsidRPr="00B87FD4">
        <w:rPr>
          <w:rFonts w:ascii="Times New Roman" w:hAnsi="Times New Roman" w:cs="Times New Roman"/>
        </w:rPr>
        <w:t>polizza</w:t>
      </w:r>
      <w:r w:rsidRPr="00B87FD4">
        <w:rPr>
          <w:rFonts w:ascii="Times New Roman" w:hAnsi="Times New Roman" w:cs="Times New Roman"/>
          <w:spacing w:val="21"/>
          <w:w w:val="99"/>
        </w:rPr>
        <w:t xml:space="preserve"> </w:t>
      </w:r>
      <w:r w:rsidRPr="00B87FD4">
        <w:rPr>
          <w:rFonts w:ascii="Times New Roman" w:hAnsi="Times New Roman" w:cs="Times New Roman"/>
        </w:rPr>
        <w:t>assicurativa</w:t>
      </w:r>
      <w:r w:rsidRPr="00B87FD4">
        <w:rPr>
          <w:rFonts w:ascii="Times New Roman" w:hAnsi="Times New Roman" w:cs="Times New Roman"/>
          <w:spacing w:val="14"/>
        </w:rPr>
        <w:t xml:space="preserve"> </w:t>
      </w:r>
      <w:r w:rsidRPr="00B87FD4">
        <w:rPr>
          <w:rFonts w:ascii="Times New Roman" w:hAnsi="Times New Roman" w:cs="Times New Roman"/>
        </w:rPr>
        <w:t>di</w:t>
      </w:r>
      <w:r w:rsidRPr="00B87FD4">
        <w:rPr>
          <w:rFonts w:ascii="Times New Roman" w:hAnsi="Times New Roman" w:cs="Times New Roman"/>
          <w:spacing w:val="15"/>
        </w:rPr>
        <w:t xml:space="preserve"> </w:t>
      </w:r>
      <w:r w:rsidRPr="00B87FD4">
        <w:rPr>
          <w:rFonts w:ascii="Times New Roman" w:hAnsi="Times New Roman" w:cs="Times New Roman"/>
        </w:rPr>
        <w:t>cui</w:t>
      </w:r>
      <w:r w:rsidRPr="00B87FD4">
        <w:rPr>
          <w:rFonts w:ascii="Times New Roman" w:hAnsi="Times New Roman" w:cs="Times New Roman"/>
          <w:spacing w:val="14"/>
        </w:rPr>
        <w:t xml:space="preserve"> </w:t>
      </w:r>
      <w:r w:rsidRPr="00B87FD4">
        <w:rPr>
          <w:rFonts w:ascii="Times New Roman" w:hAnsi="Times New Roman" w:cs="Times New Roman"/>
        </w:rPr>
        <w:t>all’art.</w:t>
      </w:r>
      <w:r w:rsidRPr="00B87FD4">
        <w:rPr>
          <w:rFonts w:ascii="Times New Roman" w:hAnsi="Times New Roman" w:cs="Times New Roman"/>
          <w:spacing w:val="15"/>
        </w:rPr>
        <w:t xml:space="preserve"> </w:t>
      </w:r>
      <w:r w:rsidRPr="00B87FD4">
        <w:rPr>
          <w:rFonts w:ascii="Times New Roman" w:hAnsi="Times New Roman" w:cs="Times New Roman"/>
        </w:rPr>
        <w:t>103</w:t>
      </w:r>
      <w:r w:rsidRPr="00B87FD4">
        <w:rPr>
          <w:rFonts w:ascii="Times New Roman" w:hAnsi="Times New Roman" w:cs="Times New Roman"/>
          <w:spacing w:val="14"/>
        </w:rPr>
        <w:t xml:space="preserve"> </w:t>
      </w:r>
      <w:r w:rsidRPr="00B87FD4">
        <w:rPr>
          <w:rFonts w:ascii="Times New Roman" w:hAnsi="Times New Roman" w:cs="Times New Roman"/>
        </w:rPr>
        <w:t>comma</w:t>
      </w:r>
      <w:r w:rsidRPr="00B87FD4">
        <w:rPr>
          <w:rFonts w:ascii="Times New Roman" w:hAnsi="Times New Roman" w:cs="Times New Roman"/>
          <w:spacing w:val="14"/>
        </w:rPr>
        <w:t xml:space="preserve"> </w:t>
      </w:r>
      <w:r w:rsidRPr="00B87FD4">
        <w:rPr>
          <w:rFonts w:ascii="Times New Roman" w:hAnsi="Times New Roman" w:cs="Times New Roman"/>
        </w:rPr>
        <w:t>7</w:t>
      </w:r>
      <w:r w:rsidRPr="00B87FD4">
        <w:rPr>
          <w:rFonts w:ascii="Times New Roman" w:hAnsi="Times New Roman" w:cs="Times New Roman"/>
          <w:spacing w:val="16"/>
        </w:rPr>
        <w:t xml:space="preserve"> </w:t>
      </w:r>
      <w:r w:rsidRPr="00B87FD4">
        <w:rPr>
          <w:rFonts w:ascii="Times New Roman" w:hAnsi="Times New Roman" w:cs="Times New Roman"/>
        </w:rPr>
        <w:t>del</w:t>
      </w:r>
      <w:r w:rsidRPr="00B87FD4">
        <w:rPr>
          <w:rFonts w:ascii="Times New Roman" w:hAnsi="Times New Roman" w:cs="Times New Roman"/>
          <w:spacing w:val="15"/>
        </w:rPr>
        <w:t xml:space="preserve"> </w:t>
      </w:r>
      <w:r w:rsidRPr="00B87FD4">
        <w:rPr>
          <w:rFonts w:ascii="Times New Roman" w:hAnsi="Times New Roman" w:cs="Times New Roman"/>
        </w:rPr>
        <w:t>Codice</w:t>
      </w:r>
      <w:r w:rsidRPr="00B87FD4">
        <w:rPr>
          <w:rFonts w:ascii="Times New Roman" w:hAnsi="Times New Roman" w:cs="Times New Roman"/>
          <w:spacing w:val="14"/>
        </w:rPr>
        <w:t xml:space="preserve"> </w:t>
      </w:r>
      <w:r w:rsidRPr="00B87FD4">
        <w:rPr>
          <w:rFonts w:ascii="Times New Roman" w:hAnsi="Times New Roman" w:cs="Times New Roman"/>
        </w:rPr>
        <w:t>negli</w:t>
      </w:r>
      <w:r w:rsidRPr="00B87FD4">
        <w:rPr>
          <w:rFonts w:ascii="Times New Roman" w:hAnsi="Times New Roman" w:cs="Times New Roman"/>
          <w:spacing w:val="15"/>
        </w:rPr>
        <w:t xml:space="preserve"> </w:t>
      </w:r>
      <w:r w:rsidRPr="00B87FD4">
        <w:rPr>
          <w:rFonts w:ascii="Times New Roman" w:hAnsi="Times New Roman" w:cs="Times New Roman"/>
        </w:rPr>
        <w:t>importi</w:t>
      </w:r>
      <w:r w:rsidRPr="00B87FD4">
        <w:rPr>
          <w:rFonts w:ascii="Times New Roman" w:hAnsi="Times New Roman" w:cs="Times New Roman"/>
          <w:spacing w:val="14"/>
        </w:rPr>
        <w:t xml:space="preserve"> </w:t>
      </w:r>
      <w:r w:rsidRPr="00B87FD4">
        <w:rPr>
          <w:rFonts w:ascii="Times New Roman" w:hAnsi="Times New Roman" w:cs="Times New Roman"/>
        </w:rPr>
        <w:t>stabiliti</w:t>
      </w:r>
      <w:r w:rsidRPr="00B87FD4">
        <w:rPr>
          <w:rFonts w:ascii="Times New Roman" w:hAnsi="Times New Roman" w:cs="Times New Roman"/>
          <w:spacing w:val="15"/>
        </w:rPr>
        <w:t xml:space="preserve"> </w:t>
      </w:r>
      <w:r w:rsidRPr="00B87FD4">
        <w:rPr>
          <w:rFonts w:ascii="Times New Roman" w:hAnsi="Times New Roman" w:cs="Times New Roman"/>
        </w:rPr>
        <w:t>dal</w:t>
      </w:r>
      <w:r w:rsidRPr="00B87FD4">
        <w:rPr>
          <w:rFonts w:ascii="Times New Roman" w:hAnsi="Times New Roman" w:cs="Times New Roman"/>
          <w:spacing w:val="15"/>
        </w:rPr>
        <w:t xml:space="preserve"> </w:t>
      </w:r>
      <w:r w:rsidRPr="00B87FD4">
        <w:rPr>
          <w:rFonts w:ascii="Times New Roman" w:hAnsi="Times New Roman" w:cs="Times New Roman"/>
        </w:rPr>
        <w:t>Capitolato</w:t>
      </w:r>
      <w:r w:rsidRPr="00B87FD4">
        <w:rPr>
          <w:rFonts w:ascii="Times New Roman" w:hAnsi="Times New Roman" w:cs="Times New Roman"/>
          <w:spacing w:val="23"/>
          <w:w w:val="99"/>
        </w:rPr>
        <w:t xml:space="preserve"> </w:t>
      </w:r>
      <w:r w:rsidRPr="00B87FD4">
        <w:rPr>
          <w:rFonts w:ascii="Times New Roman" w:hAnsi="Times New Roman" w:cs="Times New Roman"/>
          <w:spacing w:val="-1"/>
        </w:rPr>
        <w:t>Speciale</w:t>
      </w:r>
      <w:r w:rsidRPr="00B87FD4">
        <w:rPr>
          <w:rFonts w:ascii="Times New Roman" w:hAnsi="Times New Roman" w:cs="Times New Roman"/>
          <w:spacing w:val="50"/>
        </w:rPr>
        <w:t xml:space="preserve"> </w:t>
      </w:r>
      <w:r w:rsidRPr="00B87FD4">
        <w:rPr>
          <w:rFonts w:ascii="Times New Roman" w:hAnsi="Times New Roman" w:cs="Times New Roman"/>
          <w:spacing w:val="-1"/>
        </w:rPr>
        <w:t>d’Appalto.</w:t>
      </w:r>
    </w:p>
    <w:p w:rsidR="00613AD7" w:rsidRPr="00B87FD4" w:rsidRDefault="00613AD7" w:rsidP="00B87FD4">
      <w:pPr>
        <w:pStyle w:val="Corpodeltesto"/>
        <w:kinsoku w:val="0"/>
        <w:overflowPunct w:val="0"/>
        <w:spacing w:before="11"/>
        <w:ind w:left="0"/>
        <w:jc w:val="both"/>
        <w:rPr>
          <w:rFonts w:ascii="Times New Roman" w:hAnsi="Times New Roman" w:cs="Times New Roman"/>
          <w:sz w:val="21"/>
          <w:szCs w:val="21"/>
        </w:rPr>
      </w:pPr>
    </w:p>
    <w:p w:rsidR="00613AD7" w:rsidRPr="00B87FD4" w:rsidRDefault="00613AD7" w:rsidP="00B87FD4">
      <w:pPr>
        <w:pStyle w:val="Corpodeltesto"/>
        <w:numPr>
          <w:ilvl w:val="0"/>
          <w:numId w:val="27"/>
        </w:numPr>
        <w:tabs>
          <w:tab w:val="left" w:pos="465"/>
        </w:tabs>
        <w:kinsoku w:val="0"/>
        <w:overflowPunct w:val="0"/>
        <w:ind w:right="106" w:firstLine="0"/>
        <w:jc w:val="both"/>
        <w:rPr>
          <w:rFonts w:ascii="Times New Roman" w:hAnsi="Times New Roman" w:cs="Times New Roman"/>
          <w:color w:val="000000"/>
        </w:rPr>
      </w:pPr>
      <w:r w:rsidRPr="00B87FD4">
        <w:rPr>
          <w:rFonts w:ascii="Times New Roman" w:hAnsi="Times New Roman" w:cs="Times New Roman"/>
          <w:b/>
          <w:bCs/>
          <w:color w:val="365F91"/>
          <w:spacing w:val="-1"/>
        </w:rPr>
        <w:t>Pagamento</w:t>
      </w:r>
      <w:r w:rsidRPr="00B87FD4">
        <w:rPr>
          <w:rFonts w:ascii="Times New Roman" w:hAnsi="Times New Roman" w:cs="Times New Roman"/>
          <w:b/>
          <w:bCs/>
          <w:color w:val="365F91"/>
          <w:spacing w:val="42"/>
        </w:rPr>
        <w:t xml:space="preserve"> </w:t>
      </w:r>
      <w:r w:rsidRPr="00B87FD4">
        <w:rPr>
          <w:rFonts w:ascii="Times New Roman" w:hAnsi="Times New Roman" w:cs="Times New Roman"/>
          <w:b/>
          <w:bCs/>
          <w:color w:val="365F91"/>
        </w:rPr>
        <w:t>a</w:t>
      </w:r>
      <w:r w:rsidRPr="00B87FD4">
        <w:rPr>
          <w:rFonts w:ascii="Times New Roman" w:hAnsi="Times New Roman" w:cs="Times New Roman"/>
          <w:b/>
          <w:bCs/>
          <w:color w:val="365F91"/>
          <w:spacing w:val="43"/>
        </w:rPr>
        <w:t xml:space="preserve"> </w:t>
      </w:r>
      <w:r w:rsidRPr="00B87FD4">
        <w:rPr>
          <w:rFonts w:ascii="Times New Roman" w:hAnsi="Times New Roman" w:cs="Times New Roman"/>
          <w:b/>
          <w:bCs/>
          <w:color w:val="365F91"/>
          <w:spacing w:val="-1"/>
        </w:rPr>
        <w:t>favore</w:t>
      </w:r>
      <w:r w:rsidRPr="00B87FD4">
        <w:rPr>
          <w:rFonts w:ascii="Times New Roman" w:hAnsi="Times New Roman" w:cs="Times New Roman"/>
          <w:b/>
          <w:bCs/>
          <w:color w:val="365F91"/>
          <w:spacing w:val="43"/>
        </w:rPr>
        <w:t xml:space="preserve"> </w:t>
      </w:r>
      <w:r w:rsidRPr="00B87FD4">
        <w:rPr>
          <w:rFonts w:ascii="Times New Roman" w:hAnsi="Times New Roman" w:cs="Times New Roman"/>
          <w:b/>
          <w:bCs/>
          <w:color w:val="365F91"/>
          <w:spacing w:val="-1"/>
        </w:rPr>
        <w:t>dell’Autorità</w:t>
      </w:r>
      <w:r w:rsidRPr="00B87FD4">
        <w:rPr>
          <w:rFonts w:ascii="Times New Roman" w:hAnsi="Times New Roman" w:cs="Times New Roman"/>
          <w:b/>
          <w:bCs/>
          <w:color w:val="365F91"/>
          <w:spacing w:val="43"/>
        </w:rPr>
        <w:t xml:space="preserve"> </w:t>
      </w:r>
      <w:r w:rsidRPr="00B87FD4">
        <w:rPr>
          <w:rFonts w:ascii="Times New Roman" w:hAnsi="Times New Roman" w:cs="Times New Roman"/>
          <w:b/>
          <w:bCs/>
          <w:color w:val="365F91"/>
          <w:spacing w:val="-1"/>
        </w:rPr>
        <w:t>di</w:t>
      </w:r>
      <w:r w:rsidRPr="00B87FD4">
        <w:rPr>
          <w:rFonts w:ascii="Times New Roman" w:hAnsi="Times New Roman" w:cs="Times New Roman"/>
          <w:b/>
          <w:bCs/>
          <w:color w:val="365F91"/>
          <w:spacing w:val="44"/>
        </w:rPr>
        <w:t xml:space="preserve"> </w:t>
      </w:r>
      <w:r w:rsidRPr="00B87FD4">
        <w:rPr>
          <w:rFonts w:ascii="Times New Roman" w:hAnsi="Times New Roman" w:cs="Times New Roman"/>
          <w:b/>
          <w:bCs/>
          <w:color w:val="365F91"/>
          <w:spacing w:val="-1"/>
        </w:rPr>
        <w:t>vigilanza</w:t>
      </w:r>
      <w:r w:rsidRPr="00B87FD4">
        <w:rPr>
          <w:rFonts w:ascii="Times New Roman" w:hAnsi="Times New Roman" w:cs="Times New Roman"/>
          <w:b/>
          <w:bCs/>
          <w:color w:val="365F91"/>
          <w:spacing w:val="43"/>
        </w:rPr>
        <w:t xml:space="preserve"> </w:t>
      </w:r>
      <w:r w:rsidRPr="00B87FD4">
        <w:rPr>
          <w:rFonts w:ascii="Times New Roman" w:hAnsi="Times New Roman" w:cs="Times New Roman"/>
          <w:b/>
          <w:bCs/>
          <w:color w:val="365F91"/>
          <w:spacing w:val="-1"/>
        </w:rPr>
        <w:t>sui</w:t>
      </w:r>
      <w:r w:rsidRPr="00B87FD4">
        <w:rPr>
          <w:rFonts w:ascii="Times New Roman" w:hAnsi="Times New Roman" w:cs="Times New Roman"/>
          <w:b/>
          <w:bCs/>
          <w:color w:val="365F91"/>
          <w:spacing w:val="43"/>
        </w:rPr>
        <w:t xml:space="preserve"> </w:t>
      </w:r>
      <w:r w:rsidRPr="00B87FD4">
        <w:rPr>
          <w:rFonts w:ascii="Times New Roman" w:hAnsi="Times New Roman" w:cs="Times New Roman"/>
          <w:b/>
          <w:bCs/>
          <w:color w:val="365F91"/>
          <w:spacing w:val="-1"/>
        </w:rPr>
        <w:t>contratti</w:t>
      </w:r>
      <w:r w:rsidRPr="00B87FD4">
        <w:rPr>
          <w:rFonts w:ascii="Times New Roman" w:hAnsi="Times New Roman" w:cs="Times New Roman"/>
          <w:b/>
          <w:bCs/>
          <w:color w:val="365F91"/>
          <w:spacing w:val="43"/>
        </w:rPr>
        <w:t xml:space="preserve"> </w:t>
      </w:r>
      <w:r w:rsidRPr="00B87FD4">
        <w:rPr>
          <w:rFonts w:ascii="Times New Roman" w:hAnsi="Times New Roman" w:cs="Times New Roman"/>
          <w:b/>
          <w:bCs/>
          <w:color w:val="365F91"/>
          <w:spacing w:val="-1"/>
        </w:rPr>
        <w:t>pubblici</w:t>
      </w:r>
      <w:r w:rsidRPr="00B87FD4">
        <w:rPr>
          <w:rFonts w:ascii="Times New Roman" w:hAnsi="Times New Roman" w:cs="Times New Roman"/>
          <w:b/>
          <w:bCs/>
          <w:color w:val="365F91"/>
          <w:spacing w:val="42"/>
        </w:rPr>
        <w:t xml:space="preserve"> </w:t>
      </w:r>
      <w:r w:rsidRPr="00B87FD4">
        <w:rPr>
          <w:rFonts w:ascii="Times New Roman" w:hAnsi="Times New Roman" w:cs="Times New Roman"/>
          <w:b/>
          <w:bCs/>
          <w:color w:val="365F91"/>
          <w:spacing w:val="-1"/>
        </w:rPr>
        <w:t>di</w:t>
      </w:r>
      <w:r w:rsidRPr="00B87FD4">
        <w:rPr>
          <w:rFonts w:ascii="Times New Roman" w:hAnsi="Times New Roman" w:cs="Times New Roman"/>
          <w:b/>
          <w:bCs/>
          <w:color w:val="365F91"/>
          <w:spacing w:val="43"/>
        </w:rPr>
        <w:t xml:space="preserve"> </w:t>
      </w:r>
      <w:r w:rsidRPr="00B87FD4">
        <w:rPr>
          <w:rFonts w:ascii="Times New Roman" w:hAnsi="Times New Roman" w:cs="Times New Roman"/>
          <w:b/>
          <w:bCs/>
          <w:color w:val="365F91"/>
          <w:spacing w:val="-1"/>
        </w:rPr>
        <w:t>lavori,</w:t>
      </w:r>
      <w:r w:rsidRPr="00B87FD4">
        <w:rPr>
          <w:rFonts w:ascii="Times New Roman" w:hAnsi="Times New Roman" w:cs="Times New Roman"/>
          <w:b/>
          <w:bCs/>
          <w:color w:val="365F91"/>
          <w:spacing w:val="93"/>
          <w:w w:val="99"/>
        </w:rPr>
        <w:t xml:space="preserve"> </w:t>
      </w:r>
      <w:r w:rsidRPr="00B87FD4">
        <w:rPr>
          <w:rFonts w:ascii="Times New Roman" w:hAnsi="Times New Roman" w:cs="Times New Roman"/>
          <w:b/>
          <w:bCs/>
          <w:color w:val="365F91"/>
        </w:rPr>
        <w:t>servizi</w:t>
      </w:r>
      <w:r w:rsidRPr="00B87FD4">
        <w:rPr>
          <w:rFonts w:ascii="Times New Roman" w:hAnsi="Times New Roman" w:cs="Times New Roman"/>
          <w:b/>
          <w:bCs/>
          <w:color w:val="365F91"/>
          <w:spacing w:val="-11"/>
        </w:rPr>
        <w:t xml:space="preserve"> </w:t>
      </w:r>
      <w:r w:rsidRPr="00B87FD4">
        <w:rPr>
          <w:rFonts w:ascii="Times New Roman" w:hAnsi="Times New Roman" w:cs="Times New Roman"/>
          <w:b/>
          <w:bCs/>
          <w:color w:val="365F91"/>
        </w:rPr>
        <w:t>e</w:t>
      </w:r>
      <w:r w:rsidRPr="00B87FD4">
        <w:rPr>
          <w:rFonts w:ascii="Times New Roman" w:hAnsi="Times New Roman" w:cs="Times New Roman"/>
          <w:b/>
          <w:bCs/>
          <w:color w:val="365F91"/>
          <w:spacing w:val="-10"/>
        </w:rPr>
        <w:t xml:space="preserve"> </w:t>
      </w:r>
      <w:r w:rsidRPr="00B87FD4">
        <w:rPr>
          <w:rFonts w:ascii="Times New Roman" w:hAnsi="Times New Roman" w:cs="Times New Roman"/>
          <w:b/>
          <w:bCs/>
          <w:color w:val="365F91"/>
          <w:spacing w:val="-1"/>
        </w:rPr>
        <w:t>forniture</w:t>
      </w:r>
    </w:p>
    <w:p w:rsidR="00613AD7" w:rsidRPr="00B87FD4" w:rsidRDefault="00613AD7" w:rsidP="00B87FD4">
      <w:pPr>
        <w:pStyle w:val="Corpodeltesto"/>
        <w:kinsoku w:val="0"/>
        <w:overflowPunct w:val="0"/>
        <w:spacing w:before="1"/>
        <w:ind w:left="0"/>
        <w:jc w:val="both"/>
        <w:rPr>
          <w:rFonts w:ascii="Times New Roman" w:hAnsi="Times New Roman" w:cs="Times New Roman"/>
          <w:b/>
          <w:bCs/>
        </w:rPr>
      </w:pPr>
    </w:p>
    <w:p w:rsidR="00613AD7" w:rsidRPr="00B87FD4" w:rsidRDefault="00613AD7" w:rsidP="00B87FD4">
      <w:pPr>
        <w:pStyle w:val="Corpodeltesto"/>
        <w:kinsoku w:val="0"/>
        <w:overflowPunct w:val="0"/>
        <w:ind w:left="119" w:right="103"/>
        <w:jc w:val="both"/>
        <w:rPr>
          <w:rFonts w:ascii="Times New Roman" w:hAnsi="Times New Roman" w:cs="Times New Roman"/>
        </w:rPr>
      </w:pPr>
      <w:r w:rsidRPr="00B87FD4">
        <w:rPr>
          <w:rFonts w:ascii="Times New Roman" w:hAnsi="Times New Roman" w:cs="Times New Roman"/>
        </w:rPr>
        <w:t>I</w:t>
      </w:r>
      <w:r w:rsidRPr="00B87FD4">
        <w:rPr>
          <w:rFonts w:ascii="Times New Roman" w:hAnsi="Times New Roman" w:cs="Times New Roman"/>
          <w:spacing w:val="60"/>
        </w:rPr>
        <w:t xml:space="preserve"> </w:t>
      </w:r>
      <w:r w:rsidRPr="00B87FD4">
        <w:rPr>
          <w:rFonts w:ascii="Times New Roman" w:hAnsi="Times New Roman" w:cs="Times New Roman"/>
        </w:rPr>
        <w:t>concorrenti,</w:t>
      </w:r>
      <w:r w:rsidRPr="00B87FD4">
        <w:rPr>
          <w:rFonts w:ascii="Times New Roman" w:hAnsi="Times New Roman" w:cs="Times New Roman"/>
          <w:spacing w:val="60"/>
        </w:rPr>
        <w:t xml:space="preserve"> </w:t>
      </w:r>
      <w:r w:rsidRPr="00B87FD4">
        <w:rPr>
          <w:rFonts w:ascii="Times New Roman" w:hAnsi="Times New Roman" w:cs="Times New Roman"/>
          <w:b/>
          <w:bCs/>
        </w:rPr>
        <w:t>a</w:t>
      </w:r>
      <w:r w:rsidRPr="00B87FD4">
        <w:rPr>
          <w:rFonts w:ascii="Times New Roman" w:hAnsi="Times New Roman" w:cs="Times New Roman"/>
          <w:b/>
          <w:bCs/>
          <w:spacing w:val="59"/>
        </w:rPr>
        <w:t xml:space="preserve"> </w:t>
      </w:r>
      <w:r w:rsidRPr="00B87FD4">
        <w:rPr>
          <w:rFonts w:ascii="Times New Roman" w:hAnsi="Times New Roman" w:cs="Times New Roman"/>
          <w:b/>
          <w:bCs/>
          <w:spacing w:val="-1"/>
        </w:rPr>
        <w:t>pena</w:t>
      </w:r>
      <w:r w:rsidRPr="00B87FD4">
        <w:rPr>
          <w:rFonts w:ascii="Times New Roman" w:hAnsi="Times New Roman" w:cs="Times New Roman"/>
          <w:b/>
          <w:bCs/>
          <w:spacing w:val="60"/>
        </w:rPr>
        <w:t xml:space="preserve"> </w:t>
      </w:r>
      <w:r w:rsidRPr="00B87FD4">
        <w:rPr>
          <w:rFonts w:ascii="Times New Roman" w:hAnsi="Times New Roman" w:cs="Times New Roman"/>
          <w:b/>
          <w:bCs/>
          <w:spacing w:val="-1"/>
        </w:rPr>
        <w:t>di</w:t>
      </w:r>
      <w:r w:rsidRPr="00B87FD4">
        <w:rPr>
          <w:rFonts w:ascii="Times New Roman" w:hAnsi="Times New Roman" w:cs="Times New Roman"/>
          <w:b/>
          <w:bCs/>
          <w:spacing w:val="61"/>
        </w:rPr>
        <w:t xml:space="preserve"> </w:t>
      </w:r>
      <w:r w:rsidRPr="00B87FD4">
        <w:rPr>
          <w:rFonts w:ascii="Times New Roman" w:hAnsi="Times New Roman" w:cs="Times New Roman"/>
          <w:b/>
          <w:bCs/>
          <w:spacing w:val="-1"/>
        </w:rPr>
        <w:t>esclusione</w:t>
      </w:r>
      <w:r w:rsidRPr="00B87FD4">
        <w:rPr>
          <w:rFonts w:ascii="Times New Roman" w:hAnsi="Times New Roman" w:cs="Times New Roman"/>
          <w:spacing w:val="-1"/>
        </w:rPr>
        <w:t>,</w:t>
      </w:r>
      <w:r w:rsidRPr="00B87FD4">
        <w:rPr>
          <w:rFonts w:ascii="Times New Roman" w:hAnsi="Times New Roman" w:cs="Times New Roman"/>
          <w:spacing w:val="61"/>
        </w:rPr>
        <w:t xml:space="preserve"> </w:t>
      </w:r>
      <w:r w:rsidRPr="00B87FD4">
        <w:rPr>
          <w:rFonts w:ascii="Times New Roman" w:hAnsi="Times New Roman" w:cs="Times New Roman"/>
          <w:spacing w:val="-1"/>
        </w:rPr>
        <w:t>devono</w:t>
      </w:r>
      <w:r w:rsidRPr="00B87FD4">
        <w:rPr>
          <w:rFonts w:ascii="Times New Roman" w:hAnsi="Times New Roman" w:cs="Times New Roman"/>
          <w:spacing w:val="60"/>
        </w:rPr>
        <w:t xml:space="preserve"> </w:t>
      </w:r>
      <w:r w:rsidRPr="00B87FD4">
        <w:rPr>
          <w:rFonts w:ascii="Times New Roman" w:hAnsi="Times New Roman" w:cs="Times New Roman"/>
          <w:spacing w:val="-1"/>
        </w:rPr>
        <w:t>effettuare</w:t>
      </w:r>
      <w:r w:rsidRPr="00B87FD4">
        <w:rPr>
          <w:rFonts w:ascii="Times New Roman" w:hAnsi="Times New Roman" w:cs="Times New Roman"/>
          <w:spacing w:val="61"/>
        </w:rPr>
        <w:t xml:space="preserve"> </w:t>
      </w:r>
      <w:r w:rsidRPr="00B87FD4">
        <w:rPr>
          <w:rFonts w:ascii="Times New Roman" w:hAnsi="Times New Roman" w:cs="Times New Roman"/>
        </w:rPr>
        <w:t>il</w:t>
      </w:r>
      <w:r w:rsidRPr="00B87FD4">
        <w:rPr>
          <w:rFonts w:ascii="Times New Roman" w:hAnsi="Times New Roman" w:cs="Times New Roman"/>
          <w:spacing w:val="61"/>
        </w:rPr>
        <w:t xml:space="preserve"> </w:t>
      </w:r>
      <w:r w:rsidRPr="00B87FD4">
        <w:rPr>
          <w:rFonts w:ascii="Times New Roman" w:hAnsi="Times New Roman" w:cs="Times New Roman"/>
          <w:spacing w:val="-1"/>
        </w:rPr>
        <w:t>pagamento</w:t>
      </w:r>
      <w:r w:rsidRPr="00B87FD4">
        <w:rPr>
          <w:rFonts w:ascii="Times New Roman" w:hAnsi="Times New Roman" w:cs="Times New Roman"/>
          <w:spacing w:val="60"/>
        </w:rPr>
        <w:t xml:space="preserve"> </w:t>
      </w:r>
      <w:r w:rsidRPr="00B87FD4">
        <w:rPr>
          <w:rFonts w:ascii="Times New Roman" w:hAnsi="Times New Roman" w:cs="Times New Roman"/>
        </w:rPr>
        <w:t>del</w:t>
      </w:r>
      <w:r w:rsidRPr="00B87FD4">
        <w:rPr>
          <w:rFonts w:ascii="Times New Roman" w:hAnsi="Times New Roman" w:cs="Times New Roman"/>
          <w:spacing w:val="61"/>
        </w:rPr>
        <w:t xml:space="preserve"> </w:t>
      </w:r>
      <w:r w:rsidRPr="00B87FD4">
        <w:rPr>
          <w:rFonts w:ascii="Times New Roman" w:hAnsi="Times New Roman" w:cs="Times New Roman"/>
          <w:spacing w:val="-1"/>
        </w:rPr>
        <w:t>contributo</w:t>
      </w:r>
      <w:r w:rsidRPr="00B87FD4">
        <w:rPr>
          <w:rFonts w:ascii="Times New Roman" w:hAnsi="Times New Roman" w:cs="Times New Roman"/>
          <w:spacing w:val="73"/>
          <w:w w:val="99"/>
        </w:rPr>
        <w:t xml:space="preserve"> </w:t>
      </w:r>
      <w:r w:rsidRPr="00B87FD4">
        <w:rPr>
          <w:rFonts w:ascii="Times New Roman" w:hAnsi="Times New Roman" w:cs="Times New Roman"/>
        </w:rPr>
        <w:t>previsto</w:t>
      </w:r>
      <w:r w:rsidRPr="00B87FD4">
        <w:rPr>
          <w:rFonts w:ascii="Times New Roman" w:hAnsi="Times New Roman" w:cs="Times New Roman"/>
          <w:spacing w:val="29"/>
        </w:rPr>
        <w:t xml:space="preserve"> </w:t>
      </w:r>
      <w:r w:rsidRPr="00B87FD4">
        <w:rPr>
          <w:rFonts w:ascii="Times New Roman" w:hAnsi="Times New Roman" w:cs="Times New Roman"/>
        </w:rPr>
        <w:t>dalla</w:t>
      </w:r>
      <w:r w:rsidRPr="00B87FD4">
        <w:rPr>
          <w:rFonts w:ascii="Times New Roman" w:hAnsi="Times New Roman" w:cs="Times New Roman"/>
          <w:spacing w:val="28"/>
        </w:rPr>
        <w:t xml:space="preserve"> </w:t>
      </w:r>
      <w:r w:rsidRPr="00B87FD4">
        <w:rPr>
          <w:rFonts w:ascii="Times New Roman" w:hAnsi="Times New Roman" w:cs="Times New Roman"/>
        </w:rPr>
        <w:t>legge</w:t>
      </w:r>
      <w:r w:rsidRPr="00B87FD4">
        <w:rPr>
          <w:rFonts w:ascii="Times New Roman" w:hAnsi="Times New Roman" w:cs="Times New Roman"/>
          <w:spacing w:val="28"/>
        </w:rPr>
        <w:t xml:space="preserve"> </w:t>
      </w:r>
      <w:r w:rsidRPr="00B87FD4">
        <w:rPr>
          <w:rFonts w:ascii="Times New Roman" w:hAnsi="Times New Roman" w:cs="Times New Roman"/>
        </w:rPr>
        <w:t>in</w:t>
      </w:r>
      <w:r w:rsidRPr="00B87FD4">
        <w:rPr>
          <w:rFonts w:ascii="Times New Roman" w:hAnsi="Times New Roman" w:cs="Times New Roman"/>
          <w:spacing w:val="28"/>
        </w:rPr>
        <w:t xml:space="preserve"> </w:t>
      </w:r>
      <w:r w:rsidRPr="00B87FD4">
        <w:rPr>
          <w:rFonts w:ascii="Times New Roman" w:hAnsi="Times New Roman" w:cs="Times New Roman"/>
        </w:rPr>
        <w:t>favore</w:t>
      </w:r>
      <w:r w:rsidRPr="00B87FD4">
        <w:rPr>
          <w:rFonts w:ascii="Times New Roman" w:hAnsi="Times New Roman" w:cs="Times New Roman"/>
          <w:spacing w:val="28"/>
        </w:rPr>
        <w:t xml:space="preserve"> </w:t>
      </w:r>
      <w:r w:rsidRPr="00B87FD4">
        <w:rPr>
          <w:rFonts w:ascii="Times New Roman" w:hAnsi="Times New Roman" w:cs="Times New Roman"/>
          <w:spacing w:val="-1"/>
        </w:rPr>
        <w:t>dell’Autorità,</w:t>
      </w:r>
      <w:r w:rsidRPr="00B87FD4">
        <w:rPr>
          <w:rFonts w:ascii="Times New Roman" w:hAnsi="Times New Roman" w:cs="Times New Roman"/>
          <w:spacing w:val="28"/>
        </w:rPr>
        <w:t xml:space="preserve"> </w:t>
      </w:r>
      <w:r w:rsidRPr="00B87FD4">
        <w:rPr>
          <w:rFonts w:ascii="Times New Roman" w:hAnsi="Times New Roman" w:cs="Times New Roman"/>
          <w:spacing w:val="-1"/>
        </w:rPr>
        <w:t>per</w:t>
      </w:r>
      <w:r w:rsidRPr="00B87FD4">
        <w:rPr>
          <w:rFonts w:ascii="Times New Roman" w:hAnsi="Times New Roman" w:cs="Times New Roman"/>
          <w:spacing w:val="30"/>
        </w:rPr>
        <w:t xml:space="preserve"> </w:t>
      </w:r>
      <w:r w:rsidRPr="00B87FD4">
        <w:rPr>
          <w:rFonts w:ascii="Times New Roman" w:hAnsi="Times New Roman" w:cs="Times New Roman"/>
        </w:rPr>
        <w:t>un</w:t>
      </w:r>
      <w:r w:rsidRPr="00B87FD4">
        <w:rPr>
          <w:rFonts w:ascii="Times New Roman" w:hAnsi="Times New Roman" w:cs="Times New Roman"/>
          <w:spacing w:val="28"/>
        </w:rPr>
        <w:t xml:space="preserve"> </w:t>
      </w:r>
      <w:r w:rsidRPr="00B87FD4">
        <w:rPr>
          <w:rFonts w:ascii="Times New Roman" w:hAnsi="Times New Roman" w:cs="Times New Roman"/>
          <w:spacing w:val="-1"/>
        </w:rPr>
        <w:t>importo</w:t>
      </w:r>
      <w:r w:rsidRPr="00B87FD4">
        <w:rPr>
          <w:rFonts w:ascii="Times New Roman" w:hAnsi="Times New Roman" w:cs="Times New Roman"/>
          <w:spacing w:val="28"/>
        </w:rPr>
        <w:t xml:space="preserve"> </w:t>
      </w:r>
      <w:r w:rsidRPr="00B87FD4">
        <w:rPr>
          <w:rFonts w:ascii="Times New Roman" w:hAnsi="Times New Roman" w:cs="Times New Roman"/>
        </w:rPr>
        <w:t>pari</w:t>
      </w:r>
      <w:r w:rsidRPr="00B87FD4">
        <w:rPr>
          <w:rFonts w:ascii="Times New Roman" w:hAnsi="Times New Roman" w:cs="Times New Roman"/>
          <w:spacing w:val="29"/>
        </w:rPr>
        <w:t xml:space="preserve"> </w:t>
      </w:r>
      <w:r w:rsidRPr="003815C9">
        <w:rPr>
          <w:rFonts w:ascii="Times New Roman" w:hAnsi="Times New Roman" w:cs="Times New Roman"/>
        </w:rPr>
        <w:t>ad</w:t>
      </w:r>
      <w:r w:rsidRPr="003815C9">
        <w:rPr>
          <w:rFonts w:ascii="Times New Roman" w:hAnsi="Times New Roman" w:cs="Times New Roman"/>
          <w:spacing w:val="27"/>
        </w:rPr>
        <w:t xml:space="preserve"> </w:t>
      </w:r>
      <w:r w:rsidRPr="003815C9">
        <w:rPr>
          <w:rFonts w:ascii="Times New Roman" w:hAnsi="Times New Roman" w:cs="Times New Roman"/>
          <w:b/>
          <w:bCs/>
        </w:rPr>
        <w:t>euro</w:t>
      </w:r>
      <w:r w:rsidRPr="003815C9">
        <w:rPr>
          <w:rFonts w:ascii="Times New Roman" w:hAnsi="Times New Roman" w:cs="Times New Roman"/>
          <w:b/>
          <w:bCs/>
          <w:spacing w:val="24"/>
        </w:rPr>
        <w:t xml:space="preserve"> </w:t>
      </w:r>
      <w:r w:rsidRPr="003815C9">
        <w:rPr>
          <w:rFonts w:ascii="Times New Roman" w:hAnsi="Times New Roman" w:cs="Times New Roman"/>
          <w:b/>
          <w:bCs/>
        </w:rPr>
        <w:t>20,00</w:t>
      </w:r>
      <w:r w:rsidRPr="003815C9">
        <w:rPr>
          <w:rFonts w:ascii="Times New Roman" w:hAnsi="Times New Roman" w:cs="Times New Roman"/>
          <w:b/>
          <w:bCs/>
          <w:spacing w:val="44"/>
          <w:w w:val="99"/>
        </w:rPr>
        <w:t xml:space="preserve"> </w:t>
      </w:r>
      <w:r w:rsidRPr="003815C9">
        <w:rPr>
          <w:rFonts w:ascii="Times New Roman" w:hAnsi="Times New Roman" w:cs="Times New Roman"/>
        </w:rPr>
        <w:t>(Venti/00) scegliendo tra le modalità di cui alla deliberazione dell’Autorità del 21 dicembre 2016</w:t>
      </w:r>
      <w:r w:rsidRPr="003815C9">
        <w:rPr>
          <w:rFonts w:ascii="Times New Roman" w:hAnsi="Times New Roman" w:cs="Times New Roman"/>
          <w:b/>
          <w:bCs/>
          <w:i/>
          <w:iCs/>
        </w:rPr>
        <w:t>.</w:t>
      </w:r>
    </w:p>
    <w:p w:rsidR="00613AD7" w:rsidRPr="00B87FD4" w:rsidRDefault="00613AD7" w:rsidP="00B87FD4">
      <w:pPr>
        <w:pStyle w:val="Corpodeltesto"/>
        <w:kinsoku w:val="0"/>
        <w:overflowPunct w:val="0"/>
        <w:spacing w:before="1"/>
        <w:ind w:left="0"/>
        <w:jc w:val="both"/>
        <w:rPr>
          <w:rFonts w:ascii="Times New Roman" w:hAnsi="Times New Roman" w:cs="Times New Roman"/>
          <w:b/>
          <w:bCs/>
          <w:i/>
          <w:iCs/>
        </w:rPr>
      </w:pPr>
    </w:p>
    <w:p w:rsidR="00613AD7" w:rsidRPr="00B87FD4" w:rsidRDefault="00613AD7" w:rsidP="00B87FD4">
      <w:pPr>
        <w:pStyle w:val="Corpodeltesto"/>
        <w:kinsoku w:val="0"/>
        <w:overflowPunct w:val="0"/>
        <w:ind w:left="119" w:right="102"/>
        <w:jc w:val="both"/>
        <w:rPr>
          <w:rFonts w:ascii="Times New Roman" w:hAnsi="Times New Roman" w:cs="Times New Roman"/>
        </w:rPr>
      </w:pPr>
      <w:r w:rsidRPr="00B87FD4">
        <w:rPr>
          <w:rFonts w:ascii="Times New Roman" w:hAnsi="Times New Roman" w:cs="Times New Roman"/>
          <w:spacing w:val="-1"/>
        </w:rPr>
        <w:t>Si</w:t>
      </w:r>
      <w:r w:rsidRPr="00B87FD4">
        <w:rPr>
          <w:rFonts w:ascii="Times New Roman" w:hAnsi="Times New Roman" w:cs="Times New Roman"/>
          <w:spacing w:val="40"/>
        </w:rPr>
        <w:t xml:space="preserve"> </w:t>
      </w:r>
      <w:r w:rsidRPr="00B87FD4">
        <w:rPr>
          <w:rFonts w:ascii="Times New Roman" w:hAnsi="Times New Roman" w:cs="Times New Roman"/>
          <w:spacing w:val="-1"/>
        </w:rPr>
        <w:t>precisa</w:t>
      </w:r>
      <w:r w:rsidRPr="00B87FD4">
        <w:rPr>
          <w:rFonts w:ascii="Times New Roman" w:hAnsi="Times New Roman" w:cs="Times New Roman"/>
          <w:spacing w:val="43"/>
        </w:rPr>
        <w:t xml:space="preserve"> </w:t>
      </w:r>
      <w:r w:rsidRPr="00B87FD4">
        <w:rPr>
          <w:rFonts w:ascii="Times New Roman" w:hAnsi="Times New Roman" w:cs="Times New Roman"/>
          <w:spacing w:val="-1"/>
        </w:rPr>
        <w:t>che</w:t>
      </w:r>
      <w:r w:rsidRPr="00B87FD4">
        <w:rPr>
          <w:rFonts w:ascii="Times New Roman" w:hAnsi="Times New Roman" w:cs="Times New Roman"/>
          <w:spacing w:val="45"/>
        </w:rPr>
        <w:t xml:space="preserve"> </w:t>
      </w:r>
      <w:r w:rsidRPr="00B87FD4">
        <w:rPr>
          <w:rFonts w:ascii="Times New Roman" w:hAnsi="Times New Roman" w:cs="Times New Roman"/>
          <w:b/>
          <w:bCs/>
        </w:rPr>
        <w:t>la</w:t>
      </w:r>
      <w:r w:rsidRPr="00B87FD4">
        <w:rPr>
          <w:rFonts w:ascii="Times New Roman" w:hAnsi="Times New Roman" w:cs="Times New Roman"/>
          <w:b/>
          <w:bCs/>
          <w:spacing w:val="40"/>
        </w:rPr>
        <w:t xml:space="preserve"> </w:t>
      </w:r>
      <w:r w:rsidRPr="00B87FD4">
        <w:rPr>
          <w:rFonts w:ascii="Times New Roman" w:hAnsi="Times New Roman" w:cs="Times New Roman"/>
          <w:b/>
          <w:bCs/>
          <w:spacing w:val="-1"/>
        </w:rPr>
        <w:t>stazione</w:t>
      </w:r>
      <w:r w:rsidRPr="00B87FD4">
        <w:rPr>
          <w:rFonts w:ascii="Times New Roman" w:hAnsi="Times New Roman" w:cs="Times New Roman"/>
          <w:b/>
          <w:bCs/>
          <w:spacing w:val="41"/>
        </w:rPr>
        <w:t xml:space="preserve"> </w:t>
      </w:r>
      <w:r w:rsidRPr="00B87FD4">
        <w:rPr>
          <w:rFonts w:ascii="Times New Roman" w:hAnsi="Times New Roman" w:cs="Times New Roman"/>
          <w:b/>
          <w:bCs/>
          <w:spacing w:val="-1"/>
        </w:rPr>
        <w:t>appaltante</w:t>
      </w:r>
      <w:r w:rsidRPr="00B87FD4">
        <w:rPr>
          <w:rFonts w:ascii="Times New Roman" w:hAnsi="Times New Roman" w:cs="Times New Roman"/>
          <w:b/>
          <w:bCs/>
          <w:spacing w:val="40"/>
        </w:rPr>
        <w:t xml:space="preserve"> </w:t>
      </w:r>
      <w:r w:rsidRPr="00B87FD4">
        <w:rPr>
          <w:rFonts w:ascii="Times New Roman" w:hAnsi="Times New Roman" w:cs="Times New Roman"/>
          <w:b/>
          <w:bCs/>
        </w:rPr>
        <w:t>è</w:t>
      </w:r>
      <w:r w:rsidRPr="00B87FD4">
        <w:rPr>
          <w:rFonts w:ascii="Times New Roman" w:hAnsi="Times New Roman" w:cs="Times New Roman"/>
          <w:b/>
          <w:bCs/>
          <w:spacing w:val="43"/>
        </w:rPr>
        <w:t xml:space="preserve"> </w:t>
      </w:r>
      <w:r w:rsidRPr="00B87FD4">
        <w:rPr>
          <w:rFonts w:ascii="Times New Roman" w:hAnsi="Times New Roman" w:cs="Times New Roman"/>
          <w:b/>
          <w:bCs/>
          <w:spacing w:val="-1"/>
        </w:rPr>
        <w:t>tenuta</w:t>
      </w:r>
      <w:r w:rsidRPr="00B87FD4">
        <w:rPr>
          <w:rFonts w:ascii="Times New Roman" w:hAnsi="Times New Roman" w:cs="Times New Roman"/>
          <w:b/>
          <w:bCs/>
          <w:spacing w:val="40"/>
        </w:rPr>
        <w:t xml:space="preserve"> </w:t>
      </w:r>
      <w:r w:rsidRPr="00B87FD4">
        <w:rPr>
          <w:rFonts w:ascii="Times New Roman" w:hAnsi="Times New Roman" w:cs="Times New Roman"/>
          <w:b/>
          <w:bCs/>
        </w:rPr>
        <w:t>(al</w:t>
      </w:r>
      <w:r w:rsidRPr="00B87FD4">
        <w:rPr>
          <w:rFonts w:ascii="Times New Roman" w:hAnsi="Times New Roman" w:cs="Times New Roman"/>
          <w:b/>
          <w:bCs/>
          <w:spacing w:val="41"/>
        </w:rPr>
        <w:t xml:space="preserve"> </w:t>
      </w:r>
      <w:r w:rsidRPr="00B87FD4">
        <w:rPr>
          <w:rFonts w:ascii="Times New Roman" w:hAnsi="Times New Roman" w:cs="Times New Roman"/>
          <w:b/>
          <w:bCs/>
          <w:spacing w:val="-1"/>
        </w:rPr>
        <w:t>fine</w:t>
      </w:r>
      <w:r w:rsidRPr="00B87FD4">
        <w:rPr>
          <w:rFonts w:ascii="Times New Roman" w:hAnsi="Times New Roman" w:cs="Times New Roman"/>
          <w:b/>
          <w:bCs/>
          <w:spacing w:val="41"/>
        </w:rPr>
        <w:t xml:space="preserve"> </w:t>
      </w:r>
      <w:r w:rsidRPr="00B87FD4">
        <w:rPr>
          <w:rFonts w:ascii="Times New Roman" w:hAnsi="Times New Roman" w:cs="Times New Roman"/>
          <w:b/>
          <w:bCs/>
          <w:spacing w:val="-1"/>
        </w:rPr>
        <w:t>di</w:t>
      </w:r>
      <w:r w:rsidRPr="00B87FD4">
        <w:rPr>
          <w:rFonts w:ascii="Times New Roman" w:hAnsi="Times New Roman" w:cs="Times New Roman"/>
          <w:b/>
          <w:bCs/>
          <w:spacing w:val="40"/>
        </w:rPr>
        <w:t xml:space="preserve"> </w:t>
      </w:r>
      <w:r w:rsidRPr="00B87FD4">
        <w:rPr>
          <w:rFonts w:ascii="Times New Roman" w:hAnsi="Times New Roman" w:cs="Times New Roman"/>
          <w:b/>
          <w:bCs/>
          <w:spacing w:val="-1"/>
        </w:rPr>
        <w:t>valutare</w:t>
      </w:r>
      <w:r w:rsidRPr="00B87FD4">
        <w:rPr>
          <w:rFonts w:ascii="Times New Roman" w:hAnsi="Times New Roman" w:cs="Times New Roman"/>
          <w:b/>
          <w:bCs/>
          <w:spacing w:val="40"/>
        </w:rPr>
        <w:t xml:space="preserve"> </w:t>
      </w:r>
      <w:r w:rsidRPr="00B87FD4">
        <w:rPr>
          <w:rFonts w:ascii="Times New Roman" w:hAnsi="Times New Roman" w:cs="Times New Roman"/>
          <w:b/>
          <w:bCs/>
        </w:rPr>
        <w:t>una</w:t>
      </w:r>
      <w:r w:rsidRPr="00B87FD4">
        <w:rPr>
          <w:rFonts w:ascii="Times New Roman" w:hAnsi="Times New Roman" w:cs="Times New Roman"/>
          <w:b/>
          <w:bCs/>
          <w:spacing w:val="40"/>
        </w:rPr>
        <w:t xml:space="preserve"> </w:t>
      </w:r>
      <w:r w:rsidRPr="00B87FD4">
        <w:rPr>
          <w:rFonts w:ascii="Times New Roman" w:hAnsi="Times New Roman" w:cs="Times New Roman"/>
          <w:b/>
          <w:bCs/>
          <w:spacing w:val="-1"/>
        </w:rPr>
        <w:t>eventuale</w:t>
      </w:r>
      <w:r w:rsidRPr="00B87FD4">
        <w:rPr>
          <w:rFonts w:ascii="Times New Roman" w:hAnsi="Times New Roman" w:cs="Times New Roman"/>
          <w:b/>
          <w:bCs/>
          <w:spacing w:val="67"/>
          <w:w w:val="99"/>
        </w:rPr>
        <w:t xml:space="preserve"> </w:t>
      </w:r>
      <w:r w:rsidRPr="00B87FD4">
        <w:rPr>
          <w:rFonts w:ascii="Times New Roman" w:hAnsi="Times New Roman" w:cs="Times New Roman"/>
          <w:b/>
          <w:bCs/>
          <w:spacing w:val="-1"/>
        </w:rPr>
        <w:t>esclusione</w:t>
      </w:r>
      <w:r w:rsidRPr="00B87FD4">
        <w:rPr>
          <w:rFonts w:ascii="Times New Roman" w:hAnsi="Times New Roman" w:cs="Times New Roman"/>
          <w:b/>
          <w:bCs/>
          <w:spacing w:val="2"/>
        </w:rPr>
        <w:t xml:space="preserve"> </w:t>
      </w:r>
      <w:r w:rsidRPr="00B87FD4">
        <w:rPr>
          <w:rFonts w:ascii="Times New Roman" w:hAnsi="Times New Roman" w:cs="Times New Roman"/>
          <w:b/>
          <w:bCs/>
          <w:spacing w:val="-1"/>
        </w:rPr>
        <w:t>dalla</w:t>
      </w:r>
      <w:r w:rsidRPr="00B87FD4">
        <w:rPr>
          <w:rFonts w:ascii="Times New Roman" w:hAnsi="Times New Roman" w:cs="Times New Roman"/>
          <w:b/>
          <w:bCs/>
          <w:spacing w:val="1"/>
        </w:rPr>
        <w:t xml:space="preserve"> </w:t>
      </w:r>
      <w:r w:rsidRPr="00B87FD4">
        <w:rPr>
          <w:rFonts w:ascii="Times New Roman" w:hAnsi="Times New Roman" w:cs="Times New Roman"/>
          <w:b/>
          <w:bCs/>
        </w:rPr>
        <w:t>gara)</w:t>
      </w:r>
      <w:r w:rsidRPr="00B87FD4">
        <w:rPr>
          <w:rFonts w:ascii="Times New Roman" w:hAnsi="Times New Roman" w:cs="Times New Roman"/>
          <w:b/>
          <w:bCs/>
          <w:spacing w:val="1"/>
        </w:rPr>
        <w:t xml:space="preserve"> </w:t>
      </w:r>
      <w:r w:rsidRPr="00B87FD4">
        <w:rPr>
          <w:rFonts w:ascii="Times New Roman" w:hAnsi="Times New Roman" w:cs="Times New Roman"/>
          <w:b/>
          <w:bCs/>
        </w:rPr>
        <w:t>a</w:t>
      </w:r>
      <w:r w:rsidRPr="00B87FD4">
        <w:rPr>
          <w:rFonts w:ascii="Times New Roman" w:hAnsi="Times New Roman" w:cs="Times New Roman"/>
          <w:b/>
          <w:bCs/>
          <w:spacing w:val="1"/>
        </w:rPr>
        <w:t xml:space="preserve"> </w:t>
      </w:r>
      <w:r w:rsidRPr="00B87FD4">
        <w:rPr>
          <w:rFonts w:ascii="Times New Roman" w:hAnsi="Times New Roman" w:cs="Times New Roman"/>
          <w:b/>
          <w:bCs/>
          <w:spacing w:val="-1"/>
        </w:rPr>
        <w:t>controllare</w:t>
      </w:r>
      <w:r w:rsidRPr="00B87FD4">
        <w:rPr>
          <w:rFonts w:ascii="Times New Roman" w:hAnsi="Times New Roman" w:cs="Times New Roman"/>
          <w:spacing w:val="-1"/>
        </w:rPr>
        <w:t>,</w:t>
      </w:r>
      <w:r w:rsidRPr="00B87FD4">
        <w:rPr>
          <w:rFonts w:ascii="Times New Roman" w:hAnsi="Times New Roman" w:cs="Times New Roman"/>
          <w:spacing w:val="3"/>
        </w:rPr>
        <w:t xml:space="preserve"> </w:t>
      </w:r>
      <w:r w:rsidRPr="00B87FD4">
        <w:rPr>
          <w:rFonts w:ascii="Times New Roman" w:hAnsi="Times New Roman" w:cs="Times New Roman"/>
        </w:rPr>
        <w:t>tramite</w:t>
      </w:r>
      <w:r w:rsidRPr="00B87FD4">
        <w:rPr>
          <w:rFonts w:ascii="Times New Roman" w:hAnsi="Times New Roman" w:cs="Times New Roman"/>
          <w:spacing w:val="1"/>
        </w:rPr>
        <w:t xml:space="preserve"> </w:t>
      </w:r>
      <w:r w:rsidRPr="00B87FD4">
        <w:rPr>
          <w:rFonts w:ascii="Times New Roman" w:hAnsi="Times New Roman" w:cs="Times New Roman"/>
        </w:rPr>
        <w:t>l’accesso</w:t>
      </w:r>
      <w:r w:rsidRPr="00B87FD4">
        <w:rPr>
          <w:rFonts w:ascii="Times New Roman" w:hAnsi="Times New Roman" w:cs="Times New Roman"/>
          <w:spacing w:val="3"/>
        </w:rPr>
        <w:t xml:space="preserve"> </w:t>
      </w:r>
      <w:r w:rsidRPr="00B87FD4">
        <w:rPr>
          <w:rFonts w:ascii="Times New Roman" w:hAnsi="Times New Roman" w:cs="Times New Roman"/>
        </w:rPr>
        <w:t>al</w:t>
      </w:r>
      <w:r w:rsidRPr="00B87FD4">
        <w:rPr>
          <w:rFonts w:ascii="Times New Roman" w:hAnsi="Times New Roman" w:cs="Times New Roman"/>
          <w:spacing w:val="2"/>
        </w:rPr>
        <w:t xml:space="preserve"> </w:t>
      </w:r>
      <w:r w:rsidRPr="00B87FD4">
        <w:rPr>
          <w:rFonts w:ascii="Times New Roman" w:hAnsi="Times New Roman" w:cs="Times New Roman"/>
        </w:rPr>
        <w:t>SIMOG,</w:t>
      </w:r>
      <w:r w:rsidRPr="00B87FD4">
        <w:rPr>
          <w:rFonts w:ascii="Times New Roman" w:hAnsi="Times New Roman" w:cs="Times New Roman"/>
          <w:spacing w:val="3"/>
        </w:rPr>
        <w:t xml:space="preserve"> </w:t>
      </w:r>
      <w:r w:rsidRPr="00B87FD4">
        <w:rPr>
          <w:rFonts w:ascii="Times New Roman" w:hAnsi="Times New Roman" w:cs="Times New Roman"/>
          <w:spacing w:val="-1"/>
        </w:rPr>
        <w:t>l’avvenuto</w:t>
      </w:r>
      <w:r w:rsidRPr="00B87FD4">
        <w:rPr>
          <w:rFonts w:ascii="Times New Roman" w:hAnsi="Times New Roman" w:cs="Times New Roman"/>
          <w:spacing w:val="2"/>
        </w:rPr>
        <w:t xml:space="preserve"> </w:t>
      </w:r>
      <w:r w:rsidRPr="00B87FD4">
        <w:rPr>
          <w:rFonts w:ascii="Times New Roman" w:hAnsi="Times New Roman" w:cs="Times New Roman"/>
        </w:rPr>
        <w:t>pagamento</w:t>
      </w:r>
      <w:r w:rsidRPr="00B87FD4">
        <w:rPr>
          <w:rFonts w:ascii="Times New Roman" w:hAnsi="Times New Roman" w:cs="Times New Roman"/>
          <w:spacing w:val="47"/>
          <w:w w:val="99"/>
        </w:rPr>
        <w:t xml:space="preserve"> </w:t>
      </w:r>
      <w:r w:rsidRPr="00B87FD4">
        <w:rPr>
          <w:rFonts w:ascii="Times New Roman" w:hAnsi="Times New Roman" w:cs="Times New Roman"/>
        </w:rPr>
        <w:t>del</w:t>
      </w:r>
      <w:r w:rsidRPr="00B87FD4">
        <w:rPr>
          <w:rFonts w:ascii="Times New Roman" w:hAnsi="Times New Roman" w:cs="Times New Roman"/>
          <w:spacing w:val="47"/>
        </w:rPr>
        <w:t xml:space="preserve"> </w:t>
      </w:r>
      <w:r w:rsidRPr="00B87FD4">
        <w:rPr>
          <w:rFonts w:ascii="Times New Roman" w:hAnsi="Times New Roman" w:cs="Times New Roman"/>
        </w:rPr>
        <w:t>contributo</w:t>
      </w:r>
      <w:r w:rsidRPr="00B87FD4">
        <w:rPr>
          <w:rFonts w:ascii="Times New Roman" w:hAnsi="Times New Roman" w:cs="Times New Roman"/>
          <w:spacing w:val="48"/>
        </w:rPr>
        <w:t xml:space="preserve"> </w:t>
      </w:r>
      <w:r w:rsidRPr="00B87FD4">
        <w:rPr>
          <w:rFonts w:ascii="Times New Roman" w:hAnsi="Times New Roman" w:cs="Times New Roman"/>
        </w:rPr>
        <w:t>all’Autorità,</w:t>
      </w:r>
      <w:r w:rsidRPr="00B87FD4">
        <w:rPr>
          <w:rFonts w:ascii="Times New Roman" w:hAnsi="Times New Roman" w:cs="Times New Roman"/>
          <w:spacing w:val="46"/>
        </w:rPr>
        <w:t xml:space="preserve"> </w:t>
      </w:r>
      <w:r w:rsidRPr="00B87FD4">
        <w:rPr>
          <w:rFonts w:ascii="Times New Roman" w:hAnsi="Times New Roman" w:cs="Times New Roman"/>
        </w:rPr>
        <w:t>l’esattezza</w:t>
      </w:r>
      <w:r w:rsidRPr="00B87FD4">
        <w:rPr>
          <w:rFonts w:ascii="Times New Roman" w:hAnsi="Times New Roman" w:cs="Times New Roman"/>
          <w:spacing w:val="46"/>
        </w:rPr>
        <w:t xml:space="preserve"> </w:t>
      </w:r>
      <w:r w:rsidRPr="00B87FD4">
        <w:rPr>
          <w:rFonts w:ascii="Times New Roman" w:hAnsi="Times New Roman" w:cs="Times New Roman"/>
        </w:rPr>
        <w:t>dell’importo</w:t>
      </w:r>
      <w:r w:rsidRPr="00B87FD4">
        <w:rPr>
          <w:rFonts w:ascii="Times New Roman" w:hAnsi="Times New Roman" w:cs="Times New Roman"/>
          <w:spacing w:val="46"/>
        </w:rPr>
        <w:t xml:space="preserve"> </w:t>
      </w:r>
      <w:r w:rsidRPr="00B87FD4">
        <w:rPr>
          <w:rFonts w:ascii="Times New Roman" w:hAnsi="Times New Roman" w:cs="Times New Roman"/>
        </w:rPr>
        <w:t>e</w:t>
      </w:r>
      <w:r w:rsidRPr="00B87FD4">
        <w:rPr>
          <w:rFonts w:ascii="Times New Roman" w:hAnsi="Times New Roman" w:cs="Times New Roman"/>
          <w:spacing w:val="48"/>
        </w:rPr>
        <w:t xml:space="preserve"> </w:t>
      </w:r>
      <w:r w:rsidRPr="00B87FD4">
        <w:rPr>
          <w:rFonts w:ascii="Times New Roman" w:hAnsi="Times New Roman" w:cs="Times New Roman"/>
        </w:rPr>
        <w:t>la</w:t>
      </w:r>
      <w:r w:rsidRPr="00B87FD4">
        <w:rPr>
          <w:rFonts w:ascii="Times New Roman" w:hAnsi="Times New Roman" w:cs="Times New Roman"/>
          <w:spacing w:val="46"/>
        </w:rPr>
        <w:t xml:space="preserve"> </w:t>
      </w:r>
      <w:r w:rsidRPr="00B87FD4">
        <w:rPr>
          <w:rFonts w:ascii="Times New Roman" w:hAnsi="Times New Roman" w:cs="Times New Roman"/>
        </w:rPr>
        <w:t>rispondenza</w:t>
      </w:r>
      <w:r w:rsidRPr="00B87FD4">
        <w:rPr>
          <w:rFonts w:ascii="Times New Roman" w:hAnsi="Times New Roman" w:cs="Times New Roman"/>
          <w:spacing w:val="48"/>
        </w:rPr>
        <w:t xml:space="preserve"> </w:t>
      </w:r>
      <w:r w:rsidRPr="00B87FD4">
        <w:rPr>
          <w:rFonts w:ascii="Times New Roman" w:hAnsi="Times New Roman" w:cs="Times New Roman"/>
          <w:spacing w:val="-1"/>
        </w:rPr>
        <w:t>del</w:t>
      </w:r>
      <w:r w:rsidRPr="00B87FD4">
        <w:rPr>
          <w:rFonts w:ascii="Times New Roman" w:hAnsi="Times New Roman" w:cs="Times New Roman"/>
          <w:spacing w:val="47"/>
        </w:rPr>
        <w:t xml:space="preserve"> </w:t>
      </w:r>
      <w:r w:rsidRPr="00B87FD4">
        <w:rPr>
          <w:rFonts w:ascii="Times New Roman" w:hAnsi="Times New Roman" w:cs="Times New Roman"/>
        </w:rPr>
        <w:t>CIG</w:t>
      </w:r>
      <w:r w:rsidRPr="00B87FD4">
        <w:rPr>
          <w:rFonts w:ascii="Times New Roman" w:hAnsi="Times New Roman" w:cs="Times New Roman"/>
          <w:spacing w:val="47"/>
        </w:rPr>
        <w:t xml:space="preserve"> </w:t>
      </w:r>
      <w:r w:rsidRPr="00B87FD4">
        <w:rPr>
          <w:rFonts w:ascii="Times New Roman" w:hAnsi="Times New Roman" w:cs="Times New Roman"/>
          <w:spacing w:val="-1"/>
        </w:rPr>
        <w:t>riportato</w:t>
      </w:r>
      <w:r w:rsidRPr="00B87FD4">
        <w:rPr>
          <w:rFonts w:ascii="Times New Roman" w:hAnsi="Times New Roman" w:cs="Times New Roman"/>
          <w:spacing w:val="22"/>
          <w:w w:val="99"/>
        </w:rPr>
        <w:t xml:space="preserve"> </w:t>
      </w:r>
      <w:r w:rsidRPr="00B87FD4">
        <w:rPr>
          <w:rFonts w:ascii="Times New Roman" w:hAnsi="Times New Roman" w:cs="Times New Roman"/>
        </w:rPr>
        <w:t>sulla</w:t>
      </w:r>
      <w:r w:rsidRPr="00B87FD4">
        <w:rPr>
          <w:rFonts w:ascii="Times New Roman" w:hAnsi="Times New Roman" w:cs="Times New Roman"/>
          <w:spacing w:val="-8"/>
        </w:rPr>
        <w:t xml:space="preserve"> </w:t>
      </w:r>
      <w:r w:rsidRPr="00B87FD4">
        <w:rPr>
          <w:rFonts w:ascii="Times New Roman" w:hAnsi="Times New Roman" w:cs="Times New Roman"/>
        </w:rPr>
        <w:t>ricevuta</w:t>
      </w:r>
      <w:r w:rsidRPr="00B87FD4">
        <w:rPr>
          <w:rFonts w:ascii="Times New Roman" w:hAnsi="Times New Roman" w:cs="Times New Roman"/>
          <w:spacing w:val="-7"/>
        </w:rPr>
        <w:t xml:space="preserve"> </w:t>
      </w:r>
      <w:r w:rsidRPr="00B87FD4">
        <w:rPr>
          <w:rFonts w:ascii="Times New Roman" w:hAnsi="Times New Roman" w:cs="Times New Roman"/>
          <w:spacing w:val="-1"/>
        </w:rPr>
        <w:t>di</w:t>
      </w:r>
      <w:r w:rsidRPr="00B87FD4">
        <w:rPr>
          <w:rFonts w:ascii="Times New Roman" w:hAnsi="Times New Roman" w:cs="Times New Roman"/>
          <w:spacing w:val="-7"/>
        </w:rPr>
        <w:t xml:space="preserve"> </w:t>
      </w:r>
      <w:r w:rsidRPr="00B87FD4">
        <w:rPr>
          <w:rFonts w:ascii="Times New Roman" w:hAnsi="Times New Roman" w:cs="Times New Roman"/>
        </w:rPr>
        <w:t>versamento</w:t>
      </w:r>
      <w:r w:rsidRPr="00B87FD4">
        <w:rPr>
          <w:rFonts w:ascii="Times New Roman" w:hAnsi="Times New Roman" w:cs="Times New Roman"/>
          <w:spacing w:val="-8"/>
        </w:rPr>
        <w:t xml:space="preserve"> </w:t>
      </w:r>
      <w:r w:rsidRPr="00B87FD4">
        <w:rPr>
          <w:rFonts w:ascii="Times New Roman" w:hAnsi="Times New Roman" w:cs="Times New Roman"/>
        </w:rPr>
        <w:t>con</w:t>
      </w:r>
      <w:r w:rsidRPr="00B87FD4">
        <w:rPr>
          <w:rFonts w:ascii="Times New Roman" w:hAnsi="Times New Roman" w:cs="Times New Roman"/>
          <w:spacing w:val="-7"/>
        </w:rPr>
        <w:t xml:space="preserve"> </w:t>
      </w:r>
      <w:r w:rsidRPr="00B87FD4">
        <w:rPr>
          <w:rFonts w:ascii="Times New Roman" w:hAnsi="Times New Roman" w:cs="Times New Roman"/>
        </w:rPr>
        <w:t>quello</w:t>
      </w:r>
      <w:r w:rsidRPr="00B87FD4">
        <w:rPr>
          <w:rFonts w:ascii="Times New Roman" w:hAnsi="Times New Roman" w:cs="Times New Roman"/>
          <w:spacing w:val="-8"/>
        </w:rPr>
        <w:t xml:space="preserve"> </w:t>
      </w:r>
      <w:r w:rsidRPr="00B87FD4">
        <w:rPr>
          <w:rFonts w:ascii="Times New Roman" w:hAnsi="Times New Roman" w:cs="Times New Roman"/>
        </w:rPr>
        <w:t>assegnato</w:t>
      </w:r>
      <w:r w:rsidRPr="00B87FD4">
        <w:rPr>
          <w:rFonts w:ascii="Times New Roman" w:hAnsi="Times New Roman" w:cs="Times New Roman"/>
          <w:spacing w:val="-7"/>
        </w:rPr>
        <w:t xml:space="preserve"> </w:t>
      </w:r>
      <w:r w:rsidRPr="00B87FD4">
        <w:rPr>
          <w:rFonts w:ascii="Times New Roman" w:hAnsi="Times New Roman" w:cs="Times New Roman"/>
        </w:rPr>
        <w:t>alla</w:t>
      </w:r>
      <w:r w:rsidRPr="00B87FD4">
        <w:rPr>
          <w:rFonts w:ascii="Times New Roman" w:hAnsi="Times New Roman" w:cs="Times New Roman"/>
          <w:spacing w:val="-8"/>
        </w:rPr>
        <w:t xml:space="preserve"> </w:t>
      </w:r>
      <w:r w:rsidRPr="00B87FD4">
        <w:rPr>
          <w:rFonts w:ascii="Times New Roman" w:hAnsi="Times New Roman" w:cs="Times New Roman"/>
          <w:spacing w:val="-1"/>
        </w:rPr>
        <w:t>procedura</w:t>
      </w:r>
      <w:r w:rsidRPr="00B87FD4">
        <w:rPr>
          <w:rFonts w:ascii="Times New Roman" w:hAnsi="Times New Roman" w:cs="Times New Roman"/>
          <w:spacing w:val="-7"/>
        </w:rPr>
        <w:t xml:space="preserve"> </w:t>
      </w:r>
      <w:r w:rsidRPr="00B87FD4">
        <w:rPr>
          <w:rFonts w:ascii="Times New Roman" w:hAnsi="Times New Roman" w:cs="Times New Roman"/>
        </w:rPr>
        <w:t>in</w:t>
      </w:r>
      <w:r w:rsidRPr="00B87FD4">
        <w:rPr>
          <w:rFonts w:ascii="Times New Roman" w:hAnsi="Times New Roman" w:cs="Times New Roman"/>
          <w:spacing w:val="-7"/>
        </w:rPr>
        <w:t xml:space="preserve"> </w:t>
      </w:r>
      <w:r w:rsidRPr="00B87FD4">
        <w:rPr>
          <w:rFonts w:ascii="Times New Roman" w:hAnsi="Times New Roman" w:cs="Times New Roman"/>
        </w:rPr>
        <w:t>corso.</w:t>
      </w:r>
    </w:p>
    <w:p w:rsidR="00613AD7" w:rsidRPr="00B87FD4" w:rsidRDefault="00613AD7" w:rsidP="00B87FD4">
      <w:pPr>
        <w:pStyle w:val="Corpodeltesto"/>
        <w:kinsoku w:val="0"/>
        <w:overflowPunct w:val="0"/>
        <w:spacing w:before="1"/>
        <w:ind w:left="0"/>
        <w:jc w:val="both"/>
        <w:rPr>
          <w:rFonts w:ascii="Times New Roman" w:hAnsi="Times New Roman" w:cs="Times New Roman"/>
        </w:rPr>
      </w:pPr>
    </w:p>
    <w:p w:rsidR="00613AD7" w:rsidRPr="004C1F32" w:rsidRDefault="00613AD7" w:rsidP="00B87FD4">
      <w:pPr>
        <w:pStyle w:val="Corpodeltesto"/>
        <w:numPr>
          <w:ilvl w:val="0"/>
          <w:numId w:val="27"/>
        </w:numPr>
        <w:tabs>
          <w:tab w:val="left" w:pos="414"/>
        </w:tabs>
        <w:kinsoku w:val="0"/>
        <w:overflowPunct w:val="0"/>
        <w:ind w:left="413" w:hanging="293"/>
        <w:jc w:val="both"/>
        <w:rPr>
          <w:rFonts w:ascii="Times New Roman" w:hAnsi="Times New Roman" w:cs="Times New Roman"/>
        </w:rPr>
      </w:pPr>
      <w:r w:rsidRPr="004C1F32">
        <w:rPr>
          <w:rFonts w:ascii="Times New Roman" w:hAnsi="Times New Roman" w:cs="Times New Roman"/>
          <w:b/>
          <w:bCs/>
          <w:spacing w:val="-1"/>
        </w:rPr>
        <w:t>Capacità</w:t>
      </w:r>
      <w:r w:rsidRPr="004C1F32">
        <w:rPr>
          <w:rFonts w:ascii="Times New Roman" w:hAnsi="Times New Roman" w:cs="Times New Roman"/>
          <w:b/>
          <w:bCs/>
          <w:spacing w:val="-11"/>
        </w:rPr>
        <w:t xml:space="preserve"> </w:t>
      </w:r>
      <w:r w:rsidRPr="004C1F32">
        <w:rPr>
          <w:rFonts w:ascii="Times New Roman" w:hAnsi="Times New Roman" w:cs="Times New Roman"/>
          <w:b/>
          <w:bCs/>
          <w:spacing w:val="-1"/>
        </w:rPr>
        <w:t>economica</w:t>
      </w:r>
      <w:r w:rsidRPr="004C1F32">
        <w:rPr>
          <w:rFonts w:ascii="Times New Roman" w:hAnsi="Times New Roman" w:cs="Times New Roman"/>
          <w:b/>
          <w:bCs/>
          <w:spacing w:val="-12"/>
        </w:rPr>
        <w:t xml:space="preserve"> </w:t>
      </w:r>
      <w:r w:rsidRPr="004C1F32">
        <w:rPr>
          <w:rFonts w:ascii="Times New Roman" w:hAnsi="Times New Roman" w:cs="Times New Roman"/>
          <w:b/>
          <w:bCs/>
        </w:rPr>
        <w:t>e</w:t>
      </w:r>
      <w:r w:rsidRPr="004C1F32">
        <w:rPr>
          <w:rFonts w:ascii="Times New Roman" w:hAnsi="Times New Roman" w:cs="Times New Roman"/>
          <w:b/>
          <w:bCs/>
          <w:spacing w:val="-10"/>
        </w:rPr>
        <w:t xml:space="preserve"> </w:t>
      </w:r>
      <w:r w:rsidRPr="004C1F32">
        <w:rPr>
          <w:rFonts w:ascii="Times New Roman" w:hAnsi="Times New Roman" w:cs="Times New Roman"/>
          <w:b/>
          <w:bCs/>
          <w:spacing w:val="-1"/>
        </w:rPr>
        <w:t>finanziaria</w:t>
      </w:r>
      <w:r w:rsidRPr="004C1F32">
        <w:rPr>
          <w:rFonts w:ascii="Times New Roman" w:hAnsi="Times New Roman" w:cs="Times New Roman"/>
          <w:b/>
          <w:bCs/>
          <w:spacing w:val="-11"/>
        </w:rPr>
        <w:t xml:space="preserve"> </w:t>
      </w:r>
      <w:r w:rsidRPr="004C1F32">
        <w:rPr>
          <w:rFonts w:ascii="Times New Roman" w:hAnsi="Times New Roman" w:cs="Times New Roman"/>
          <w:b/>
          <w:bCs/>
        </w:rPr>
        <w:t>e</w:t>
      </w:r>
      <w:r w:rsidRPr="004C1F32">
        <w:rPr>
          <w:rFonts w:ascii="Times New Roman" w:hAnsi="Times New Roman" w:cs="Times New Roman"/>
          <w:b/>
          <w:bCs/>
          <w:spacing w:val="-10"/>
        </w:rPr>
        <w:t xml:space="preserve"> </w:t>
      </w:r>
      <w:r w:rsidRPr="004C1F32">
        <w:rPr>
          <w:rFonts w:ascii="Times New Roman" w:hAnsi="Times New Roman" w:cs="Times New Roman"/>
          <w:b/>
          <w:bCs/>
          <w:spacing w:val="-1"/>
        </w:rPr>
        <w:t>capacità</w:t>
      </w:r>
      <w:r w:rsidRPr="004C1F32">
        <w:rPr>
          <w:rFonts w:ascii="Times New Roman" w:hAnsi="Times New Roman" w:cs="Times New Roman"/>
          <w:b/>
          <w:bCs/>
          <w:spacing w:val="-11"/>
        </w:rPr>
        <w:t xml:space="preserve"> </w:t>
      </w:r>
      <w:r w:rsidRPr="004C1F32">
        <w:rPr>
          <w:rFonts w:ascii="Times New Roman" w:hAnsi="Times New Roman" w:cs="Times New Roman"/>
          <w:b/>
          <w:bCs/>
        </w:rPr>
        <w:t>tecnico</w:t>
      </w:r>
      <w:r w:rsidRPr="004C1F32">
        <w:rPr>
          <w:rFonts w:ascii="Times New Roman" w:hAnsi="Times New Roman" w:cs="Times New Roman"/>
          <w:b/>
          <w:bCs/>
          <w:spacing w:val="-10"/>
        </w:rPr>
        <w:t xml:space="preserve"> </w:t>
      </w:r>
      <w:r w:rsidRPr="004C1F32">
        <w:rPr>
          <w:rFonts w:ascii="Times New Roman" w:hAnsi="Times New Roman" w:cs="Times New Roman"/>
          <w:b/>
          <w:bCs/>
          <w:spacing w:val="-1"/>
        </w:rPr>
        <w:t>organizzativa</w:t>
      </w:r>
    </w:p>
    <w:p w:rsidR="00613AD7" w:rsidRPr="00B87FD4" w:rsidRDefault="00613AD7" w:rsidP="00B87FD4">
      <w:pPr>
        <w:pStyle w:val="Corpodeltesto"/>
        <w:kinsoku w:val="0"/>
        <w:overflowPunct w:val="0"/>
        <w:spacing w:before="11"/>
        <w:ind w:left="0"/>
        <w:jc w:val="both"/>
        <w:rPr>
          <w:rFonts w:ascii="Times New Roman" w:hAnsi="Times New Roman" w:cs="Times New Roman"/>
          <w:b/>
          <w:bCs/>
          <w:sz w:val="21"/>
          <w:szCs w:val="21"/>
        </w:rPr>
      </w:pPr>
    </w:p>
    <w:p w:rsidR="00613AD7" w:rsidRPr="00B87FD4" w:rsidRDefault="00613AD7" w:rsidP="00B87FD4">
      <w:pPr>
        <w:pStyle w:val="Corpodeltesto"/>
        <w:kinsoku w:val="0"/>
        <w:overflowPunct w:val="0"/>
        <w:ind w:left="119"/>
        <w:jc w:val="both"/>
        <w:rPr>
          <w:rFonts w:ascii="Times New Roman" w:hAnsi="Times New Roman" w:cs="Times New Roman"/>
        </w:rPr>
      </w:pPr>
      <w:r w:rsidRPr="00B87FD4">
        <w:rPr>
          <w:rFonts w:ascii="Times New Roman" w:hAnsi="Times New Roman" w:cs="Times New Roman"/>
          <w:spacing w:val="-1"/>
        </w:rPr>
        <w:t>Si</w:t>
      </w:r>
      <w:r w:rsidRPr="00B87FD4">
        <w:rPr>
          <w:rFonts w:ascii="Times New Roman" w:hAnsi="Times New Roman" w:cs="Times New Roman"/>
          <w:spacing w:val="-7"/>
        </w:rPr>
        <w:t xml:space="preserve"> </w:t>
      </w:r>
      <w:r w:rsidRPr="00B87FD4">
        <w:rPr>
          <w:rFonts w:ascii="Times New Roman" w:hAnsi="Times New Roman" w:cs="Times New Roman"/>
          <w:spacing w:val="-1"/>
        </w:rPr>
        <w:t>applica</w:t>
      </w:r>
      <w:r w:rsidRPr="00B87FD4">
        <w:rPr>
          <w:rFonts w:ascii="Times New Roman" w:hAnsi="Times New Roman" w:cs="Times New Roman"/>
          <w:spacing w:val="-5"/>
        </w:rPr>
        <w:t xml:space="preserve"> </w:t>
      </w:r>
      <w:r w:rsidRPr="00B87FD4">
        <w:rPr>
          <w:rFonts w:ascii="Times New Roman" w:hAnsi="Times New Roman" w:cs="Times New Roman"/>
          <w:spacing w:val="-1"/>
        </w:rPr>
        <w:t>quanto</w:t>
      </w:r>
      <w:r w:rsidRPr="00B87FD4">
        <w:rPr>
          <w:rFonts w:ascii="Times New Roman" w:hAnsi="Times New Roman" w:cs="Times New Roman"/>
          <w:spacing w:val="-7"/>
        </w:rPr>
        <w:t xml:space="preserve"> </w:t>
      </w:r>
      <w:r w:rsidRPr="00B87FD4">
        <w:rPr>
          <w:rFonts w:ascii="Times New Roman" w:hAnsi="Times New Roman" w:cs="Times New Roman"/>
          <w:spacing w:val="-1"/>
        </w:rPr>
        <w:t>previsto</w:t>
      </w:r>
      <w:r w:rsidRPr="00B87FD4">
        <w:rPr>
          <w:rFonts w:ascii="Times New Roman" w:hAnsi="Times New Roman" w:cs="Times New Roman"/>
          <w:spacing w:val="-7"/>
        </w:rPr>
        <w:t xml:space="preserve"> </w:t>
      </w:r>
      <w:r w:rsidRPr="00B87FD4">
        <w:rPr>
          <w:rFonts w:ascii="Times New Roman" w:hAnsi="Times New Roman" w:cs="Times New Roman"/>
          <w:spacing w:val="-1"/>
        </w:rPr>
        <w:t>dall’art.</w:t>
      </w:r>
      <w:r w:rsidRPr="00B87FD4">
        <w:rPr>
          <w:rFonts w:ascii="Times New Roman" w:hAnsi="Times New Roman" w:cs="Times New Roman"/>
          <w:spacing w:val="-5"/>
        </w:rPr>
        <w:t xml:space="preserve"> </w:t>
      </w:r>
      <w:r w:rsidRPr="00B87FD4">
        <w:rPr>
          <w:rFonts w:ascii="Times New Roman" w:hAnsi="Times New Roman" w:cs="Times New Roman"/>
          <w:spacing w:val="-1"/>
        </w:rPr>
        <w:t>83</w:t>
      </w:r>
      <w:r w:rsidRPr="00B87FD4">
        <w:rPr>
          <w:rFonts w:ascii="Times New Roman" w:hAnsi="Times New Roman" w:cs="Times New Roman"/>
          <w:spacing w:val="-6"/>
        </w:rPr>
        <w:t xml:space="preserve"> </w:t>
      </w:r>
      <w:r w:rsidRPr="00B87FD4">
        <w:rPr>
          <w:rFonts w:ascii="Times New Roman" w:hAnsi="Times New Roman" w:cs="Times New Roman"/>
          <w:spacing w:val="-1"/>
        </w:rPr>
        <w:t>del</w:t>
      </w:r>
      <w:r w:rsidRPr="00B87FD4">
        <w:rPr>
          <w:rFonts w:ascii="Times New Roman" w:hAnsi="Times New Roman" w:cs="Times New Roman"/>
          <w:spacing w:val="-6"/>
        </w:rPr>
        <w:t xml:space="preserve"> </w:t>
      </w:r>
      <w:r w:rsidRPr="00B87FD4">
        <w:rPr>
          <w:rFonts w:ascii="Times New Roman" w:hAnsi="Times New Roman" w:cs="Times New Roman"/>
          <w:spacing w:val="-1"/>
        </w:rPr>
        <w:t>D.lgs.</w:t>
      </w:r>
      <w:r w:rsidRPr="00B87FD4">
        <w:rPr>
          <w:rFonts w:ascii="Times New Roman" w:hAnsi="Times New Roman" w:cs="Times New Roman"/>
          <w:spacing w:val="-6"/>
        </w:rPr>
        <w:t xml:space="preserve"> </w:t>
      </w:r>
      <w:r w:rsidRPr="00B87FD4">
        <w:rPr>
          <w:rFonts w:ascii="Times New Roman" w:hAnsi="Times New Roman" w:cs="Times New Roman"/>
          <w:spacing w:val="-1"/>
        </w:rPr>
        <w:t>18</w:t>
      </w:r>
      <w:r w:rsidRPr="00B87FD4">
        <w:rPr>
          <w:rFonts w:ascii="Times New Roman" w:hAnsi="Times New Roman" w:cs="Times New Roman"/>
          <w:spacing w:val="-6"/>
        </w:rPr>
        <w:t xml:space="preserve"> </w:t>
      </w:r>
      <w:r w:rsidRPr="00B87FD4">
        <w:rPr>
          <w:rFonts w:ascii="Times New Roman" w:hAnsi="Times New Roman" w:cs="Times New Roman"/>
          <w:spacing w:val="-1"/>
        </w:rPr>
        <w:t>aprile</w:t>
      </w:r>
      <w:r w:rsidRPr="00B87FD4">
        <w:rPr>
          <w:rFonts w:ascii="Times New Roman" w:hAnsi="Times New Roman" w:cs="Times New Roman"/>
          <w:spacing w:val="-6"/>
        </w:rPr>
        <w:t xml:space="preserve"> </w:t>
      </w:r>
      <w:r w:rsidRPr="00B87FD4">
        <w:rPr>
          <w:rFonts w:ascii="Times New Roman" w:hAnsi="Times New Roman" w:cs="Times New Roman"/>
          <w:spacing w:val="-1"/>
        </w:rPr>
        <w:t>2016,</w:t>
      </w:r>
      <w:r w:rsidRPr="00B87FD4">
        <w:rPr>
          <w:rFonts w:ascii="Times New Roman" w:hAnsi="Times New Roman" w:cs="Times New Roman"/>
          <w:spacing w:val="-5"/>
        </w:rPr>
        <w:t xml:space="preserve"> </w:t>
      </w:r>
      <w:r w:rsidRPr="00B87FD4">
        <w:rPr>
          <w:rFonts w:ascii="Times New Roman" w:hAnsi="Times New Roman" w:cs="Times New Roman"/>
          <w:spacing w:val="-1"/>
        </w:rPr>
        <w:t>n.50.</w:t>
      </w:r>
    </w:p>
    <w:p w:rsidR="00613AD7" w:rsidRPr="00B87FD4" w:rsidRDefault="00613AD7" w:rsidP="00B87FD4">
      <w:pPr>
        <w:pStyle w:val="Corpodeltesto"/>
        <w:kinsoku w:val="0"/>
        <w:overflowPunct w:val="0"/>
        <w:spacing w:before="1"/>
        <w:ind w:left="0"/>
        <w:jc w:val="both"/>
        <w:rPr>
          <w:rFonts w:ascii="Times New Roman" w:hAnsi="Times New Roman" w:cs="Times New Roman"/>
        </w:rPr>
      </w:pPr>
    </w:p>
    <w:p w:rsidR="00613AD7" w:rsidRPr="00B87FD4" w:rsidRDefault="00613AD7" w:rsidP="00B87FD4">
      <w:pPr>
        <w:pStyle w:val="Corpodeltesto"/>
        <w:kinsoku w:val="0"/>
        <w:overflowPunct w:val="0"/>
        <w:ind w:left="119" w:right="102"/>
        <w:jc w:val="both"/>
        <w:rPr>
          <w:rFonts w:ascii="Times New Roman" w:hAnsi="Times New Roman" w:cs="Times New Roman"/>
        </w:rPr>
      </w:pPr>
      <w:r w:rsidRPr="00B87FD4">
        <w:rPr>
          <w:rFonts w:ascii="Times New Roman" w:hAnsi="Times New Roman" w:cs="Times New Roman"/>
        </w:rPr>
        <w:t>I</w:t>
      </w:r>
      <w:r w:rsidRPr="00B87FD4">
        <w:rPr>
          <w:rFonts w:ascii="Times New Roman" w:hAnsi="Times New Roman" w:cs="Times New Roman"/>
          <w:spacing w:val="42"/>
        </w:rPr>
        <w:t xml:space="preserve"> </w:t>
      </w:r>
      <w:r w:rsidRPr="00B87FD4">
        <w:rPr>
          <w:rFonts w:ascii="Times New Roman" w:hAnsi="Times New Roman" w:cs="Times New Roman"/>
          <w:b/>
          <w:bCs/>
          <w:spacing w:val="-1"/>
        </w:rPr>
        <w:t>concorrenti</w:t>
      </w:r>
      <w:r w:rsidRPr="00B87FD4">
        <w:rPr>
          <w:rFonts w:ascii="Times New Roman" w:hAnsi="Times New Roman" w:cs="Times New Roman"/>
          <w:b/>
          <w:bCs/>
          <w:spacing w:val="33"/>
        </w:rPr>
        <w:t xml:space="preserve"> </w:t>
      </w:r>
      <w:r w:rsidRPr="00B87FD4">
        <w:rPr>
          <w:rFonts w:ascii="Times New Roman" w:hAnsi="Times New Roman" w:cs="Times New Roman"/>
          <w:spacing w:val="-1"/>
        </w:rPr>
        <w:t>devono</w:t>
      </w:r>
      <w:r w:rsidRPr="00B87FD4">
        <w:rPr>
          <w:rFonts w:ascii="Times New Roman" w:hAnsi="Times New Roman" w:cs="Times New Roman"/>
          <w:spacing w:val="42"/>
        </w:rPr>
        <w:t xml:space="preserve"> </w:t>
      </w:r>
      <w:r w:rsidRPr="00B87FD4">
        <w:rPr>
          <w:rFonts w:ascii="Times New Roman" w:hAnsi="Times New Roman" w:cs="Times New Roman"/>
          <w:spacing w:val="-1"/>
        </w:rPr>
        <w:t>essere</w:t>
      </w:r>
      <w:r w:rsidRPr="00B87FD4">
        <w:rPr>
          <w:rFonts w:ascii="Times New Roman" w:hAnsi="Times New Roman" w:cs="Times New Roman"/>
          <w:spacing w:val="42"/>
        </w:rPr>
        <w:t xml:space="preserve"> </w:t>
      </w:r>
      <w:r w:rsidRPr="00B87FD4">
        <w:rPr>
          <w:rFonts w:ascii="Times New Roman" w:hAnsi="Times New Roman" w:cs="Times New Roman"/>
          <w:spacing w:val="-1"/>
        </w:rPr>
        <w:t>in</w:t>
      </w:r>
      <w:r w:rsidRPr="00B87FD4">
        <w:rPr>
          <w:rFonts w:ascii="Times New Roman" w:hAnsi="Times New Roman" w:cs="Times New Roman"/>
          <w:spacing w:val="41"/>
        </w:rPr>
        <w:t xml:space="preserve"> </w:t>
      </w:r>
      <w:r w:rsidRPr="00B87FD4">
        <w:rPr>
          <w:rFonts w:ascii="Times New Roman" w:hAnsi="Times New Roman" w:cs="Times New Roman"/>
          <w:spacing w:val="-1"/>
        </w:rPr>
        <w:t>possesso</w:t>
      </w:r>
      <w:r w:rsidRPr="00B87FD4">
        <w:rPr>
          <w:rFonts w:ascii="Times New Roman" w:hAnsi="Times New Roman" w:cs="Times New Roman"/>
          <w:spacing w:val="42"/>
        </w:rPr>
        <w:t xml:space="preserve"> </w:t>
      </w:r>
      <w:r w:rsidRPr="00B87FD4">
        <w:rPr>
          <w:rFonts w:ascii="Times New Roman" w:hAnsi="Times New Roman" w:cs="Times New Roman"/>
          <w:spacing w:val="-1"/>
        </w:rPr>
        <w:t>di</w:t>
      </w:r>
      <w:r w:rsidRPr="00B87FD4">
        <w:rPr>
          <w:rFonts w:ascii="Times New Roman" w:hAnsi="Times New Roman" w:cs="Times New Roman"/>
          <w:spacing w:val="42"/>
        </w:rPr>
        <w:t xml:space="preserve"> </w:t>
      </w:r>
      <w:r w:rsidRPr="00B87FD4">
        <w:rPr>
          <w:rFonts w:ascii="Times New Roman" w:hAnsi="Times New Roman" w:cs="Times New Roman"/>
          <w:b/>
          <w:bCs/>
          <w:spacing w:val="-1"/>
        </w:rPr>
        <w:t>attestazione,</w:t>
      </w:r>
      <w:r w:rsidRPr="00B87FD4">
        <w:rPr>
          <w:rFonts w:ascii="Times New Roman" w:hAnsi="Times New Roman" w:cs="Times New Roman"/>
          <w:b/>
          <w:bCs/>
          <w:spacing w:val="35"/>
        </w:rPr>
        <w:t xml:space="preserve"> </w:t>
      </w:r>
      <w:r w:rsidRPr="00B87FD4">
        <w:rPr>
          <w:rFonts w:ascii="Times New Roman" w:hAnsi="Times New Roman" w:cs="Times New Roman"/>
          <w:spacing w:val="-1"/>
        </w:rPr>
        <w:t>rilasciata</w:t>
      </w:r>
      <w:r w:rsidRPr="00B87FD4">
        <w:rPr>
          <w:rFonts w:ascii="Times New Roman" w:hAnsi="Times New Roman" w:cs="Times New Roman"/>
          <w:spacing w:val="42"/>
        </w:rPr>
        <w:t xml:space="preserve"> </w:t>
      </w:r>
      <w:r w:rsidRPr="00B87FD4">
        <w:rPr>
          <w:rFonts w:ascii="Times New Roman" w:hAnsi="Times New Roman" w:cs="Times New Roman"/>
          <w:spacing w:val="-1"/>
        </w:rPr>
        <w:t>da</w:t>
      </w:r>
      <w:r w:rsidRPr="00B87FD4">
        <w:rPr>
          <w:rFonts w:ascii="Times New Roman" w:hAnsi="Times New Roman" w:cs="Times New Roman"/>
          <w:spacing w:val="41"/>
        </w:rPr>
        <w:t xml:space="preserve"> </w:t>
      </w:r>
      <w:r w:rsidRPr="00B87FD4">
        <w:rPr>
          <w:rFonts w:ascii="Times New Roman" w:hAnsi="Times New Roman" w:cs="Times New Roman"/>
          <w:spacing w:val="-1"/>
        </w:rPr>
        <w:t>società</w:t>
      </w:r>
      <w:r w:rsidRPr="00B87FD4">
        <w:rPr>
          <w:rFonts w:ascii="Times New Roman" w:hAnsi="Times New Roman" w:cs="Times New Roman"/>
          <w:spacing w:val="74"/>
          <w:w w:val="99"/>
        </w:rPr>
        <w:t xml:space="preserve"> </w:t>
      </w:r>
      <w:r w:rsidRPr="00B87FD4">
        <w:rPr>
          <w:rFonts w:ascii="Times New Roman" w:hAnsi="Times New Roman" w:cs="Times New Roman"/>
        </w:rPr>
        <w:t>organismo di attestazione (SOA)</w:t>
      </w:r>
      <w:r w:rsidRPr="00B87FD4">
        <w:rPr>
          <w:rFonts w:ascii="Times New Roman" w:hAnsi="Times New Roman" w:cs="Times New Roman"/>
          <w:spacing w:val="1"/>
        </w:rPr>
        <w:t xml:space="preserve"> </w:t>
      </w:r>
      <w:r w:rsidRPr="00B87FD4">
        <w:rPr>
          <w:rFonts w:ascii="Times New Roman" w:hAnsi="Times New Roman" w:cs="Times New Roman"/>
        </w:rPr>
        <w:t>regolarmente autorizzata, in</w:t>
      </w:r>
      <w:r w:rsidRPr="00B87FD4">
        <w:rPr>
          <w:rFonts w:ascii="Times New Roman" w:hAnsi="Times New Roman" w:cs="Times New Roman"/>
          <w:spacing w:val="1"/>
        </w:rPr>
        <w:t xml:space="preserve"> </w:t>
      </w:r>
      <w:r w:rsidRPr="00B87FD4">
        <w:rPr>
          <w:rFonts w:ascii="Times New Roman" w:hAnsi="Times New Roman" w:cs="Times New Roman"/>
        </w:rPr>
        <w:t>corso</w:t>
      </w:r>
      <w:r w:rsidRPr="00B87FD4">
        <w:rPr>
          <w:rFonts w:ascii="Times New Roman" w:hAnsi="Times New Roman" w:cs="Times New Roman"/>
          <w:spacing w:val="1"/>
        </w:rPr>
        <w:t xml:space="preserve"> </w:t>
      </w:r>
      <w:r w:rsidRPr="00B87FD4">
        <w:rPr>
          <w:rFonts w:ascii="Times New Roman" w:hAnsi="Times New Roman" w:cs="Times New Roman"/>
        </w:rPr>
        <w:t>di</w:t>
      </w:r>
      <w:r w:rsidRPr="00B87FD4">
        <w:rPr>
          <w:rFonts w:ascii="Times New Roman" w:hAnsi="Times New Roman" w:cs="Times New Roman"/>
          <w:spacing w:val="1"/>
        </w:rPr>
        <w:t xml:space="preserve"> </w:t>
      </w:r>
      <w:r w:rsidRPr="00B87FD4">
        <w:rPr>
          <w:rFonts w:ascii="Times New Roman" w:hAnsi="Times New Roman" w:cs="Times New Roman"/>
        </w:rPr>
        <w:t>validità,</w:t>
      </w:r>
      <w:r w:rsidRPr="00B87FD4">
        <w:rPr>
          <w:rFonts w:ascii="Times New Roman" w:hAnsi="Times New Roman" w:cs="Times New Roman"/>
          <w:spacing w:val="1"/>
        </w:rPr>
        <w:t xml:space="preserve"> </w:t>
      </w:r>
      <w:r w:rsidRPr="00B87FD4">
        <w:rPr>
          <w:rFonts w:ascii="Times New Roman" w:hAnsi="Times New Roman" w:cs="Times New Roman"/>
        </w:rPr>
        <w:t>che</w:t>
      </w:r>
      <w:r w:rsidRPr="00B87FD4">
        <w:rPr>
          <w:rFonts w:ascii="Times New Roman" w:hAnsi="Times New Roman" w:cs="Times New Roman"/>
          <w:spacing w:val="21"/>
          <w:w w:val="99"/>
        </w:rPr>
        <w:t xml:space="preserve"> </w:t>
      </w:r>
      <w:r w:rsidRPr="00B87FD4">
        <w:rPr>
          <w:rFonts w:ascii="Times New Roman" w:hAnsi="Times New Roman" w:cs="Times New Roman"/>
        </w:rPr>
        <w:t>documenti</w:t>
      </w:r>
      <w:r w:rsidRPr="00B87FD4">
        <w:rPr>
          <w:rFonts w:ascii="Times New Roman" w:hAnsi="Times New Roman" w:cs="Times New Roman"/>
          <w:spacing w:val="32"/>
        </w:rPr>
        <w:t xml:space="preserve"> </w:t>
      </w:r>
      <w:r w:rsidRPr="00B87FD4">
        <w:rPr>
          <w:rFonts w:ascii="Times New Roman" w:hAnsi="Times New Roman" w:cs="Times New Roman"/>
        </w:rPr>
        <w:t>la</w:t>
      </w:r>
      <w:r w:rsidRPr="00B87FD4">
        <w:rPr>
          <w:rFonts w:ascii="Times New Roman" w:hAnsi="Times New Roman" w:cs="Times New Roman"/>
          <w:spacing w:val="32"/>
        </w:rPr>
        <w:t xml:space="preserve"> </w:t>
      </w:r>
      <w:r w:rsidRPr="00B87FD4">
        <w:rPr>
          <w:rFonts w:ascii="Times New Roman" w:hAnsi="Times New Roman" w:cs="Times New Roman"/>
        </w:rPr>
        <w:t>qualificazione</w:t>
      </w:r>
      <w:r w:rsidRPr="00B87FD4">
        <w:rPr>
          <w:rFonts w:ascii="Times New Roman" w:hAnsi="Times New Roman" w:cs="Times New Roman"/>
          <w:spacing w:val="33"/>
        </w:rPr>
        <w:t xml:space="preserve"> </w:t>
      </w:r>
      <w:r w:rsidRPr="00B87FD4">
        <w:rPr>
          <w:rFonts w:ascii="Times New Roman" w:hAnsi="Times New Roman" w:cs="Times New Roman"/>
        </w:rPr>
        <w:t>in</w:t>
      </w:r>
      <w:r w:rsidRPr="00B87FD4">
        <w:rPr>
          <w:rFonts w:ascii="Times New Roman" w:hAnsi="Times New Roman" w:cs="Times New Roman"/>
          <w:spacing w:val="32"/>
        </w:rPr>
        <w:t xml:space="preserve"> </w:t>
      </w:r>
      <w:r w:rsidRPr="00B87FD4">
        <w:rPr>
          <w:rFonts w:ascii="Times New Roman" w:hAnsi="Times New Roman" w:cs="Times New Roman"/>
        </w:rPr>
        <w:t>categoria</w:t>
      </w:r>
      <w:r w:rsidRPr="00B87FD4">
        <w:rPr>
          <w:rFonts w:ascii="Times New Roman" w:hAnsi="Times New Roman" w:cs="Times New Roman"/>
          <w:spacing w:val="32"/>
        </w:rPr>
        <w:t xml:space="preserve"> </w:t>
      </w:r>
      <w:r w:rsidRPr="00B87FD4">
        <w:rPr>
          <w:rFonts w:ascii="Times New Roman" w:hAnsi="Times New Roman" w:cs="Times New Roman"/>
        </w:rPr>
        <w:t>e</w:t>
      </w:r>
      <w:r w:rsidRPr="00B87FD4">
        <w:rPr>
          <w:rFonts w:ascii="Times New Roman" w:hAnsi="Times New Roman" w:cs="Times New Roman"/>
          <w:spacing w:val="33"/>
        </w:rPr>
        <w:t xml:space="preserve"> </w:t>
      </w:r>
      <w:r w:rsidRPr="00B87FD4">
        <w:rPr>
          <w:rFonts w:ascii="Times New Roman" w:hAnsi="Times New Roman" w:cs="Times New Roman"/>
        </w:rPr>
        <w:t>classifica</w:t>
      </w:r>
      <w:r w:rsidRPr="00B87FD4">
        <w:rPr>
          <w:rFonts w:ascii="Times New Roman" w:hAnsi="Times New Roman" w:cs="Times New Roman"/>
          <w:spacing w:val="32"/>
        </w:rPr>
        <w:t xml:space="preserve"> </w:t>
      </w:r>
      <w:r w:rsidRPr="00B87FD4">
        <w:rPr>
          <w:rFonts w:ascii="Times New Roman" w:hAnsi="Times New Roman" w:cs="Times New Roman"/>
          <w:spacing w:val="-1"/>
        </w:rPr>
        <w:t>adeguata,</w:t>
      </w:r>
      <w:r w:rsidRPr="00B87FD4">
        <w:rPr>
          <w:rFonts w:ascii="Times New Roman" w:hAnsi="Times New Roman" w:cs="Times New Roman"/>
          <w:spacing w:val="32"/>
        </w:rPr>
        <w:t xml:space="preserve"> </w:t>
      </w:r>
      <w:r w:rsidRPr="00B87FD4">
        <w:rPr>
          <w:rFonts w:ascii="Times New Roman" w:hAnsi="Times New Roman" w:cs="Times New Roman"/>
        </w:rPr>
        <w:t>ai</w:t>
      </w:r>
      <w:r w:rsidRPr="00B87FD4">
        <w:rPr>
          <w:rFonts w:ascii="Times New Roman" w:hAnsi="Times New Roman" w:cs="Times New Roman"/>
          <w:spacing w:val="32"/>
        </w:rPr>
        <w:t xml:space="preserve"> </w:t>
      </w:r>
      <w:r w:rsidRPr="00B87FD4">
        <w:rPr>
          <w:rFonts w:ascii="Times New Roman" w:hAnsi="Times New Roman" w:cs="Times New Roman"/>
        </w:rPr>
        <w:t>sensi</w:t>
      </w:r>
      <w:r w:rsidRPr="00B87FD4">
        <w:rPr>
          <w:rFonts w:ascii="Times New Roman" w:hAnsi="Times New Roman" w:cs="Times New Roman"/>
          <w:spacing w:val="32"/>
        </w:rPr>
        <w:t xml:space="preserve"> </w:t>
      </w:r>
      <w:r w:rsidRPr="00B87FD4">
        <w:rPr>
          <w:rFonts w:ascii="Times New Roman" w:hAnsi="Times New Roman" w:cs="Times New Roman"/>
          <w:spacing w:val="-1"/>
        </w:rPr>
        <w:t>dell’art.</w:t>
      </w:r>
      <w:r w:rsidRPr="00B87FD4">
        <w:rPr>
          <w:rFonts w:ascii="Times New Roman" w:hAnsi="Times New Roman" w:cs="Times New Roman"/>
          <w:spacing w:val="32"/>
        </w:rPr>
        <w:t xml:space="preserve"> </w:t>
      </w:r>
      <w:r w:rsidRPr="00B87FD4">
        <w:rPr>
          <w:rFonts w:ascii="Times New Roman" w:hAnsi="Times New Roman" w:cs="Times New Roman"/>
        </w:rPr>
        <w:t>84</w:t>
      </w:r>
      <w:r w:rsidRPr="00B87FD4">
        <w:rPr>
          <w:rFonts w:ascii="Times New Roman" w:hAnsi="Times New Roman" w:cs="Times New Roman"/>
          <w:spacing w:val="32"/>
        </w:rPr>
        <w:t xml:space="preserve"> </w:t>
      </w:r>
      <w:r w:rsidRPr="00B87FD4">
        <w:rPr>
          <w:rFonts w:ascii="Times New Roman" w:hAnsi="Times New Roman" w:cs="Times New Roman"/>
        </w:rPr>
        <w:t>del</w:t>
      </w:r>
      <w:r w:rsidRPr="00B87FD4">
        <w:rPr>
          <w:rFonts w:ascii="Times New Roman" w:hAnsi="Times New Roman" w:cs="Times New Roman"/>
          <w:spacing w:val="32"/>
          <w:w w:val="99"/>
        </w:rPr>
        <w:t xml:space="preserve"> </w:t>
      </w:r>
      <w:r w:rsidRPr="00B87FD4">
        <w:rPr>
          <w:rFonts w:ascii="Times New Roman" w:hAnsi="Times New Roman" w:cs="Times New Roman"/>
          <w:spacing w:val="-1"/>
        </w:rPr>
        <w:t>Codice</w:t>
      </w:r>
      <w:r w:rsidRPr="00B87FD4">
        <w:rPr>
          <w:rFonts w:ascii="Times New Roman" w:hAnsi="Times New Roman" w:cs="Times New Roman"/>
          <w:spacing w:val="-8"/>
        </w:rPr>
        <w:t xml:space="preserve"> </w:t>
      </w:r>
      <w:r w:rsidRPr="00B87FD4">
        <w:rPr>
          <w:rFonts w:ascii="Times New Roman" w:hAnsi="Times New Roman" w:cs="Times New Roman"/>
        </w:rPr>
        <w:t>ai</w:t>
      </w:r>
      <w:r w:rsidRPr="00B87FD4">
        <w:rPr>
          <w:rFonts w:ascii="Times New Roman" w:hAnsi="Times New Roman" w:cs="Times New Roman"/>
          <w:spacing w:val="-7"/>
        </w:rPr>
        <w:t xml:space="preserve"> </w:t>
      </w:r>
      <w:r w:rsidRPr="00B87FD4">
        <w:rPr>
          <w:rFonts w:ascii="Times New Roman" w:hAnsi="Times New Roman" w:cs="Times New Roman"/>
          <w:spacing w:val="-1"/>
        </w:rPr>
        <w:t>lavori</w:t>
      </w:r>
      <w:r w:rsidRPr="00B87FD4">
        <w:rPr>
          <w:rFonts w:ascii="Times New Roman" w:hAnsi="Times New Roman" w:cs="Times New Roman"/>
          <w:spacing w:val="-7"/>
        </w:rPr>
        <w:t xml:space="preserve"> </w:t>
      </w:r>
      <w:r w:rsidRPr="00B87FD4">
        <w:rPr>
          <w:rFonts w:ascii="Times New Roman" w:hAnsi="Times New Roman" w:cs="Times New Roman"/>
        </w:rPr>
        <w:t>da</w:t>
      </w:r>
      <w:r w:rsidRPr="00B87FD4">
        <w:rPr>
          <w:rFonts w:ascii="Times New Roman" w:hAnsi="Times New Roman" w:cs="Times New Roman"/>
          <w:spacing w:val="-7"/>
        </w:rPr>
        <w:t xml:space="preserve"> </w:t>
      </w:r>
      <w:r w:rsidRPr="00B87FD4">
        <w:rPr>
          <w:rFonts w:ascii="Times New Roman" w:hAnsi="Times New Roman" w:cs="Times New Roman"/>
          <w:spacing w:val="-1"/>
        </w:rPr>
        <w:t>assumere.</w:t>
      </w:r>
    </w:p>
    <w:p w:rsidR="00613AD7" w:rsidRPr="00B87FD4" w:rsidRDefault="00613AD7" w:rsidP="00B87FD4">
      <w:pPr>
        <w:pStyle w:val="Corpodeltesto"/>
        <w:kinsoku w:val="0"/>
        <w:overflowPunct w:val="0"/>
        <w:spacing w:before="1"/>
        <w:ind w:left="0"/>
        <w:jc w:val="both"/>
        <w:rPr>
          <w:rFonts w:ascii="Times New Roman" w:hAnsi="Times New Roman" w:cs="Times New Roman"/>
        </w:rPr>
      </w:pPr>
    </w:p>
    <w:p w:rsidR="00613AD7" w:rsidRPr="00B87FD4" w:rsidRDefault="00613AD7" w:rsidP="00B87FD4">
      <w:pPr>
        <w:pStyle w:val="Corpodeltesto"/>
        <w:kinsoku w:val="0"/>
        <w:overflowPunct w:val="0"/>
        <w:ind w:left="119" w:right="102"/>
        <w:jc w:val="both"/>
        <w:rPr>
          <w:rFonts w:ascii="Times New Roman" w:hAnsi="Times New Roman" w:cs="Times New Roman"/>
        </w:rPr>
      </w:pPr>
      <w:r w:rsidRPr="00B87FD4">
        <w:rPr>
          <w:rFonts w:ascii="Times New Roman" w:hAnsi="Times New Roman" w:cs="Times New Roman"/>
          <w:spacing w:val="-1"/>
        </w:rPr>
        <w:t>Per</w:t>
      </w:r>
      <w:r w:rsidRPr="00B87FD4">
        <w:rPr>
          <w:rFonts w:ascii="Times New Roman" w:hAnsi="Times New Roman" w:cs="Times New Roman"/>
          <w:spacing w:val="60"/>
        </w:rPr>
        <w:t xml:space="preserve"> </w:t>
      </w:r>
      <w:r w:rsidRPr="00B87FD4">
        <w:rPr>
          <w:rFonts w:ascii="Times New Roman" w:hAnsi="Times New Roman" w:cs="Times New Roman"/>
        </w:rPr>
        <w:t>i</w:t>
      </w:r>
      <w:r w:rsidRPr="00B87FD4">
        <w:rPr>
          <w:rFonts w:ascii="Times New Roman" w:hAnsi="Times New Roman" w:cs="Times New Roman"/>
          <w:spacing w:val="30"/>
        </w:rPr>
        <w:t xml:space="preserve"> </w:t>
      </w:r>
      <w:r w:rsidRPr="00B87FD4">
        <w:rPr>
          <w:rFonts w:ascii="Times New Roman" w:hAnsi="Times New Roman" w:cs="Times New Roman"/>
          <w:spacing w:val="-1"/>
        </w:rPr>
        <w:t>raggruppamenti</w:t>
      </w:r>
      <w:r w:rsidRPr="00B87FD4">
        <w:rPr>
          <w:rFonts w:ascii="Times New Roman" w:hAnsi="Times New Roman" w:cs="Times New Roman"/>
          <w:spacing w:val="30"/>
        </w:rPr>
        <w:t xml:space="preserve"> </w:t>
      </w:r>
      <w:r w:rsidRPr="00B87FD4">
        <w:rPr>
          <w:rFonts w:ascii="Times New Roman" w:hAnsi="Times New Roman" w:cs="Times New Roman"/>
          <w:spacing w:val="-1"/>
        </w:rPr>
        <w:t>temporanei,</w:t>
      </w:r>
      <w:r w:rsidRPr="00B87FD4">
        <w:rPr>
          <w:rFonts w:ascii="Times New Roman" w:hAnsi="Times New Roman" w:cs="Times New Roman"/>
          <w:spacing w:val="31"/>
        </w:rPr>
        <w:t xml:space="preserve"> </w:t>
      </w:r>
      <w:r w:rsidRPr="00B87FD4">
        <w:rPr>
          <w:rFonts w:ascii="Times New Roman" w:hAnsi="Times New Roman" w:cs="Times New Roman"/>
          <w:spacing w:val="-1"/>
        </w:rPr>
        <w:t>le</w:t>
      </w:r>
      <w:r w:rsidRPr="00B87FD4">
        <w:rPr>
          <w:rFonts w:ascii="Times New Roman" w:hAnsi="Times New Roman" w:cs="Times New Roman"/>
          <w:spacing w:val="30"/>
        </w:rPr>
        <w:t xml:space="preserve"> </w:t>
      </w:r>
      <w:r w:rsidRPr="00B87FD4">
        <w:rPr>
          <w:rFonts w:ascii="Times New Roman" w:hAnsi="Times New Roman" w:cs="Times New Roman"/>
          <w:spacing w:val="-1"/>
        </w:rPr>
        <w:t>aggregazioni</w:t>
      </w:r>
      <w:r w:rsidRPr="00B87FD4">
        <w:rPr>
          <w:rFonts w:ascii="Times New Roman" w:hAnsi="Times New Roman" w:cs="Times New Roman"/>
          <w:spacing w:val="30"/>
        </w:rPr>
        <w:t xml:space="preserve"> </w:t>
      </w:r>
      <w:r w:rsidRPr="00B87FD4">
        <w:rPr>
          <w:rFonts w:ascii="Times New Roman" w:hAnsi="Times New Roman" w:cs="Times New Roman"/>
          <w:spacing w:val="-1"/>
        </w:rPr>
        <w:t>di</w:t>
      </w:r>
      <w:r w:rsidRPr="00B87FD4">
        <w:rPr>
          <w:rFonts w:ascii="Times New Roman" w:hAnsi="Times New Roman" w:cs="Times New Roman"/>
          <w:spacing w:val="31"/>
        </w:rPr>
        <w:t xml:space="preserve"> </w:t>
      </w:r>
      <w:r w:rsidRPr="00B87FD4">
        <w:rPr>
          <w:rFonts w:ascii="Times New Roman" w:hAnsi="Times New Roman" w:cs="Times New Roman"/>
          <w:spacing w:val="-1"/>
        </w:rPr>
        <w:t>imprese</w:t>
      </w:r>
      <w:r w:rsidRPr="00B87FD4">
        <w:rPr>
          <w:rFonts w:ascii="Times New Roman" w:hAnsi="Times New Roman" w:cs="Times New Roman"/>
          <w:spacing w:val="30"/>
        </w:rPr>
        <w:t xml:space="preserve"> </w:t>
      </w:r>
      <w:r w:rsidRPr="00B87FD4">
        <w:rPr>
          <w:rFonts w:ascii="Times New Roman" w:hAnsi="Times New Roman" w:cs="Times New Roman"/>
          <w:spacing w:val="-1"/>
        </w:rPr>
        <w:t>di</w:t>
      </w:r>
      <w:r w:rsidRPr="00B87FD4">
        <w:rPr>
          <w:rFonts w:ascii="Times New Roman" w:hAnsi="Times New Roman" w:cs="Times New Roman"/>
          <w:spacing w:val="31"/>
        </w:rPr>
        <w:t xml:space="preserve"> </w:t>
      </w:r>
      <w:r w:rsidRPr="00B87FD4">
        <w:rPr>
          <w:rFonts w:ascii="Times New Roman" w:hAnsi="Times New Roman" w:cs="Times New Roman"/>
          <w:spacing w:val="-1"/>
        </w:rPr>
        <w:t>rete</w:t>
      </w:r>
      <w:r w:rsidRPr="00B87FD4">
        <w:rPr>
          <w:rFonts w:ascii="Times New Roman" w:hAnsi="Times New Roman" w:cs="Times New Roman"/>
          <w:spacing w:val="60"/>
        </w:rPr>
        <w:t xml:space="preserve"> </w:t>
      </w:r>
      <w:r w:rsidRPr="00B87FD4">
        <w:rPr>
          <w:rFonts w:ascii="Times New Roman" w:hAnsi="Times New Roman" w:cs="Times New Roman"/>
        </w:rPr>
        <w:t>e</w:t>
      </w:r>
      <w:r w:rsidRPr="00B87FD4">
        <w:rPr>
          <w:rFonts w:ascii="Times New Roman" w:hAnsi="Times New Roman" w:cs="Times New Roman"/>
          <w:spacing w:val="30"/>
        </w:rPr>
        <w:t xml:space="preserve"> </w:t>
      </w:r>
      <w:r w:rsidRPr="00B87FD4">
        <w:rPr>
          <w:rFonts w:ascii="Times New Roman" w:hAnsi="Times New Roman" w:cs="Times New Roman"/>
        </w:rPr>
        <w:t>per</w:t>
      </w:r>
      <w:r w:rsidRPr="00B87FD4">
        <w:rPr>
          <w:rFonts w:ascii="Times New Roman" w:hAnsi="Times New Roman" w:cs="Times New Roman"/>
          <w:spacing w:val="30"/>
        </w:rPr>
        <w:t xml:space="preserve"> </w:t>
      </w:r>
      <w:r w:rsidRPr="00B87FD4">
        <w:rPr>
          <w:rFonts w:ascii="Times New Roman" w:hAnsi="Times New Roman" w:cs="Times New Roman"/>
        </w:rPr>
        <w:t>i</w:t>
      </w:r>
      <w:r w:rsidRPr="00B87FD4">
        <w:rPr>
          <w:rFonts w:ascii="Times New Roman" w:hAnsi="Times New Roman" w:cs="Times New Roman"/>
          <w:spacing w:val="31"/>
        </w:rPr>
        <w:t xml:space="preserve"> </w:t>
      </w:r>
      <w:r w:rsidRPr="00B87FD4">
        <w:rPr>
          <w:rFonts w:ascii="Times New Roman" w:hAnsi="Times New Roman" w:cs="Times New Roman"/>
          <w:spacing w:val="-1"/>
        </w:rPr>
        <w:t>consorzi</w:t>
      </w:r>
      <w:r w:rsidRPr="00B87FD4">
        <w:rPr>
          <w:rFonts w:ascii="Times New Roman" w:hAnsi="Times New Roman" w:cs="Times New Roman"/>
          <w:spacing w:val="63"/>
          <w:w w:val="99"/>
        </w:rPr>
        <w:t xml:space="preserve"> </w:t>
      </w:r>
      <w:r w:rsidRPr="00B87FD4">
        <w:rPr>
          <w:rFonts w:ascii="Times New Roman" w:hAnsi="Times New Roman" w:cs="Times New Roman"/>
          <w:spacing w:val="-1"/>
        </w:rPr>
        <w:t>ordinari,</w:t>
      </w:r>
      <w:r w:rsidRPr="00B87FD4">
        <w:rPr>
          <w:rFonts w:ascii="Times New Roman" w:hAnsi="Times New Roman" w:cs="Times New Roman"/>
          <w:spacing w:val="7"/>
        </w:rPr>
        <w:t xml:space="preserve"> </w:t>
      </w:r>
      <w:r w:rsidRPr="00B87FD4">
        <w:rPr>
          <w:rFonts w:ascii="Times New Roman" w:hAnsi="Times New Roman" w:cs="Times New Roman"/>
          <w:spacing w:val="-1"/>
        </w:rPr>
        <w:t>di</w:t>
      </w:r>
      <w:r w:rsidRPr="00B87FD4">
        <w:rPr>
          <w:rFonts w:ascii="Times New Roman" w:hAnsi="Times New Roman" w:cs="Times New Roman"/>
          <w:spacing w:val="7"/>
        </w:rPr>
        <w:t xml:space="preserve"> </w:t>
      </w:r>
      <w:r w:rsidRPr="00B87FD4">
        <w:rPr>
          <w:rFonts w:ascii="Times New Roman" w:hAnsi="Times New Roman" w:cs="Times New Roman"/>
          <w:spacing w:val="-1"/>
        </w:rPr>
        <w:t>tipo</w:t>
      </w:r>
      <w:r w:rsidRPr="00B87FD4">
        <w:rPr>
          <w:rFonts w:ascii="Times New Roman" w:hAnsi="Times New Roman" w:cs="Times New Roman"/>
          <w:spacing w:val="6"/>
        </w:rPr>
        <w:t xml:space="preserve"> </w:t>
      </w:r>
      <w:r w:rsidRPr="00B87FD4">
        <w:rPr>
          <w:rFonts w:ascii="Times New Roman" w:hAnsi="Times New Roman" w:cs="Times New Roman"/>
          <w:spacing w:val="-1"/>
        </w:rPr>
        <w:t>orizzontale,</w:t>
      </w:r>
      <w:r w:rsidRPr="00B87FD4">
        <w:rPr>
          <w:rFonts w:ascii="Times New Roman" w:hAnsi="Times New Roman" w:cs="Times New Roman"/>
          <w:spacing w:val="6"/>
        </w:rPr>
        <w:t xml:space="preserve"> </w:t>
      </w:r>
      <w:r w:rsidRPr="00B87FD4">
        <w:rPr>
          <w:rFonts w:ascii="Times New Roman" w:hAnsi="Times New Roman" w:cs="Times New Roman"/>
          <w:spacing w:val="-1"/>
        </w:rPr>
        <w:t>di</w:t>
      </w:r>
      <w:r w:rsidRPr="00B87FD4">
        <w:rPr>
          <w:rFonts w:ascii="Times New Roman" w:hAnsi="Times New Roman" w:cs="Times New Roman"/>
          <w:spacing w:val="5"/>
        </w:rPr>
        <w:t xml:space="preserve"> </w:t>
      </w:r>
      <w:r w:rsidRPr="00B87FD4">
        <w:rPr>
          <w:rFonts w:ascii="Times New Roman" w:hAnsi="Times New Roman" w:cs="Times New Roman"/>
        </w:rPr>
        <w:t>cui</w:t>
      </w:r>
      <w:r w:rsidRPr="00B87FD4">
        <w:rPr>
          <w:rFonts w:ascii="Times New Roman" w:hAnsi="Times New Roman" w:cs="Times New Roman"/>
          <w:spacing w:val="5"/>
        </w:rPr>
        <w:t xml:space="preserve"> </w:t>
      </w:r>
      <w:r w:rsidRPr="00B87FD4">
        <w:rPr>
          <w:rFonts w:ascii="Times New Roman" w:hAnsi="Times New Roman" w:cs="Times New Roman"/>
          <w:spacing w:val="-1"/>
        </w:rPr>
        <w:t>all’art.</w:t>
      </w:r>
      <w:r w:rsidRPr="00B87FD4">
        <w:rPr>
          <w:rFonts w:ascii="Times New Roman" w:hAnsi="Times New Roman" w:cs="Times New Roman"/>
          <w:spacing w:val="6"/>
        </w:rPr>
        <w:t xml:space="preserve"> </w:t>
      </w:r>
      <w:r w:rsidRPr="00B87FD4">
        <w:rPr>
          <w:rFonts w:ascii="Times New Roman" w:hAnsi="Times New Roman" w:cs="Times New Roman"/>
          <w:spacing w:val="-1"/>
        </w:rPr>
        <w:t>45,</w:t>
      </w:r>
      <w:r w:rsidRPr="00B87FD4">
        <w:rPr>
          <w:rFonts w:ascii="Times New Roman" w:hAnsi="Times New Roman" w:cs="Times New Roman"/>
          <w:spacing w:val="7"/>
        </w:rPr>
        <w:t xml:space="preserve"> </w:t>
      </w:r>
      <w:r w:rsidRPr="00B87FD4">
        <w:rPr>
          <w:rFonts w:ascii="Times New Roman" w:hAnsi="Times New Roman" w:cs="Times New Roman"/>
          <w:spacing w:val="-1"/>
        </w:rPr>
        <w:t>comma</w:t>
      </w:r>
      <w:r w:rsidRPr="00B87FD4">
        <w:rPr>
          <w:rFonts w:ascii="Times New Roman" w:hAnsi="Times New Roman" w:cs="Times New Roman"/>
          <w:spacing w:val="7"/>
        </w:rPr>
        <w:t xml:space="preserve"> </w:t>
      </w:r>
      <w:r w:rsidRPr="00B87FD4">
        <w:rPr>
          <w:rFonts w:ascii="Times New Roman" w:hAnsi="Times New Roman" w:cs="Times New Roman"/>
        </w:rPr>
        <w:t>2</w:t>
      </w:r>
      <w:r w:rsidRPr="00B87FD4">
        <w:rPr>
          <w:rFonts w:ascii="Times New Roman" w:hAnsi="Times New Roman" w:cs="Times New Roman"/>
          <w:spacing w:val="5"/>
        </w:rPr>
        <w:t xml:space="preserve"> </w:t>
      </w:r>
      <w:r w:rsidRPr="00B87FD4">
        <w:rPr>
          <w:rFonts w:ascii="Times New Roman" w:hAnsi="Times New Roman" w:cs="Times New Roman"/>
        </w:rPr>
        <w:t>lettera</w:t>
      </w:r>
      <w:r w:rsidRPr="00B87FD4">
        <w:rPr>
          <w:rFonts w:ascii="Times New Roman" w:hAnsi="Times New Roman" w:cs="Times New Roman"/>
          <w:spacing w:val="7"/>
        </w:rPr>
        <w:t xml:space="preserve"> </w:t>
      </w:r>
      <w:r w:rsidRPr="00B87FD4">
        <w:rPr>
          <w:rFonts w:ascii="Times New Roman" w:hAnsi="Times New Roman" w:cs="Times New Roman"/>
        </w:rPr>
        <w:t>d),</w:t>
      </w:r>
      <w:r w:rsidRPr="00B87FD4">
        <w:rPr>
          <w:rFonts w:ascii="Times New Roman" w:hAnsi="Times New Roman" w:cs="Times New Roman"/>
          <w:spacing w:val="6"/>
        </w:rPr>
        <w:t xml:space="preserve"> </w:t>
      </w:r>
      <w:r w:rsidRPr="00B87FD4">
        <w:rPr>
          <w:rFonts w:ascii="Times New Roman" w:hAnsi="Times New Roman" w:cs="Times New Roman"/>
        </w:rPr>
        <w:t>e),</w:t>
      </w:r>
      <w:r w:rsidRPr="00B87FD4">
        <w:rPr>
          <w:rFonts w:ascii="Times New Roman" w:hAnsi="Times New Roman" w:cs="Times New Roman"/>
          <w:spacing w:val="6"/>
        </w:rPr>
        <w:t xml:space="preserve"> </w:t>
      </w:r>
      <w:r w:rsidRPr="00B87FD4">
        <w:rPr>
          <w:rFonts w:ascii="Times New Roman" w:hAnsi="Times New Roman" w:cs="Times New Roman"/>
        </w:rPr>
        <w:t>f)</w:t>
      </w:r>
      <w:r w:rsidRPr="00B87FD4">
        <w:rPr>
          <w:rFonts w:ascii="Times New Roman" w:hAnsi="Times New Roman" w:cs="Times New Roman"/>
          <w:spacing w:val="6"/>
        </w:rPr>
        <w:t xml:space="preserve"> </w:t>
      </w:r>
      <w:r w:rsidRPr="00B87FD4">
        <w:rPr>
          <w:rFonts w:ascii="Times New Roman" w:hAnsi="Times New Roman" w:cs="Times New Roman"/>
        </w:rPr>
        <w:t>e</w:t>
      </w:r>
      <w:r w:rsidRPr="00B87FD4">
        <w:rPr>
          <w:rFonts w:ascii="Times New Roman" w:hAnsi="Times New Roman" w:cs="Times New Roman"/>
          <w:spacing w:val="12"/>
        </w:rPr>
        <w:t xml:space="preserve"> </w:t>
      </w:r>
      <w:r w:rsidRPr="00B87FD4">
        <w:rPr>
          <w:rFonts w:ascii="Times New Roman" w:hAnsi="Times New Roman" w:cs="Times New Roman"/>
        </w:rPr>
        <w:t>g)</w:t>
      </w:r>
      <w:r w:rsidRPr="00B87FD4">
        <w:rPr>
          <w:rFonts w:ascii="Times New Roman" w:hAnsi="Times New Roman" w:cs="Times New Roman"/>
          <w:spacing w:val="7"/>
        </w:rPr>
        <w:t xml:space="preserve"> </w:t>
      </w:r>
      <w:r w:rsidRPr="00B87FD4">
        <w:rPr>
          <w:rFonts w:ascii="Times New Roman" w:hAnsi="Times New Roman" w:cs="Times New Roman"/>
          <w:spacing w:val="-1"/>
        </w:rPr>
        <w:t>del</w:t>
      </w:r>
      <w:r w:rsidRPr="00B87FD4">
        <w:rPr>
          <w:rFonts w:ascii="Times New Roman" w:hAnsi="Times New Roman" w:cs="Times New Roman"/>
          <w:spacing w:val="6"/>
        </w:rPr>
        <w:t xml:space="preserve"> </w:t>
      </w:r>
      <w:r w:rsidRPr="00B87FD4">
        <w:rPr>
          <w:rFonts w:ascii="Times New Roman" w:hAnsi="Times New Roman" w:cs="Times New Roman"/>
          <w:spacing w:val="-1"/>
        </w:rPr>
        <w:t>Codice,</w:t>
      </w:r>
      <w:r w:rsidRPr="00B87FD4">
        <w:rPr>
          <w:rFonts w:ascii="Times New Roman" w:hAnsi="Times New Roman" w:cs="Times New Roman"/>
          <w:spacing w:val="6"/>
        </w:rPr>
        <w:t xml:space="preserve"> </w:t>
      </w:r>
      <w:r w:rsidRPr="00B87FD4">
        <w:rPr>
          <w:rFonts w:ascii="Times New Roman" w:hAnsi="Times New Roman" w:cs="Times New Roman"/>
        </w:rPr>
        <w:t>i</w:t>
      </w:r>
      <w:r w:rsidRPr="00B87FD4">
        <w:rPr>
          <w:rFonts w:ascii="Times New Roman" w:hAnsi="Times New Roman" w:cs="Times New Roman"/>
          <w:spacing w:val="63"/>
          <w:w w:val="99"/>
        </w:rPr>
        <w:t xml:space="preserve"> </w:t>
      </w:r>
      <w:r w:rsidRPr="00B87FD4">
        <w:rPr>
          <w:rFonts w:ascii="Times New Roman" w:hAnsi="Times New Roman" w:cs="Times New Roman"/>
        </w:rPr>
        <w:t>requisiti</w:t>
      </w:r>
      <w:r w:rsidRPr="00B87FD4">
        <w:rPr>
          <w:rFonts w:ascii="Times New Roman" w:hAnsi="Times New Roman" w:cs="Times New Roman"/>
          <w:spacing w:val="17"/>
        </w:rPr>
        <w:t xml:space="preserve"> </w:t>
      </w:r>
      <w:r w:rsidRPr="00B87FD4">
        <w:rPr>
          <w:rFonts w:ascii="Times New Roman" w:hAnsi="Times New Roman" w:cs="Times New Roman"/>
          <w:spacing w:val="-1"/>
        </w:rPr>
        <w:t>economico-finanziari</w:t>
      </w:r>
      <w:r w:rsidRPr="00B87FD4">
        <w:rPr>
          <w:rFonts w:ascii="Times New Roman" w:hAnsi="Times New Roman" w:cs="Times New Roman"/>
          <w:spacing w:val="19"/>
        </w:rPr>
        <w:t xml:space="preserve"> </w:t>
      </w:r>
      <w:r w:rsidRPr="00B87FD4">
        <w:rPr>
          <w:rFonts w:ascii="Times New Roman" w:hAnsi="Times New Roman" w:cs="Times New Roman"/>
        </w:rPr>
        <w:t>e</w:t>
      </w:r>
      <w:r w:rsidRPr="00B87FD4">
        <w:rPr>
          <w:rFonts w:ascii="Times New Roman" w:hAnsi="Times New Roman" w:cs="Times New Roman"/>
          <w:spacing w:val="17"/>
        </w:rPr>
        <w:t xml:space="preserve"> </w:t>
      </w:r>
      <w:r w:rsidRPr="00B87FD4">
        <w:rPr>
          <w:rFonts w:ascii="Times New Roman" w:hAnsi="Times New Roman" w:cs="Times New Roman"/>
          <w:spacing w:val="-1"/>
        </w:rPr>
        <w:t>tecnico-organizzativi</w:t>
      </w:r>
      <w:r w:rsidRPr="00B87FD4">
        <w:rPr>
          <w:rFonts w:ascii="Times New Roman" w:hAnsi="Times New Roman" w:cs="Times New Roman"/>
          <w:spacing w:val="19"/>
        </w:rPr>
        <w:t xml:space="preserve"> </w:t>
      </w:r>
      <w:r w:rsidRPr="00B87FD4">
        <w:rPr>
          <w:rFonts w:ascii="Times New Roman" w:hAnsi="Times New Roman" w:cs="Times New Roman"/>
        </w:rPr>
        <w:t>richiesti</w:t>
      </w:r>
      <w:r w:rsidRPr="00B87FD4">
        <w:rPr>
          <w:rFonts w:ascii="Times New Roman" w:hAnsi="Times New Roman" w:cs="Times New Roman"/>
          <w:spacing w:val="18"/>
        </w:rPr>
        <w:t xml:space="preserve"> </w:t>
      </w:r>
      <w:r w:rsidRPr="00B87FD4">
        <w:rPr>
          <w:rFonts w:ascii="Times New Roman" w:hAnsi="Times New Roman" w:cs="Times New Roman"/>
        </w:rPr>
        <w:t>nel</w:t>
      </w:r>
      <w:r w:rsidRPr="00B87FD4">
        <w:rPr>
          <w:rFonts w:ascii="Times New Roman" w:hAnsi="Times New Roman" w:cs="Times New Roman"/>
          <w:spacing w:val="19"/>
        </w:rPr>
        <w:t xml:space="preserve"> </w:t>
      </w:r>
      <w:r w:rsidRPr="00B87FD4">
        <w:rPr>
          <w:rFonts w:ascii="Times New Roman" w:hAnsi="Times New Roman" w:cs="Times New Roman"/>
        </w:rPr>
        <w:t>bando</w:t>
      </w:r>
      <w:r w:rsidRPr="00B87FD4">
        <w:rPr>
          <w:rFonts w:ascii="Times New Roman" w:hAnsi="Times New Roman" w:cs="Times New Roman"/>
          <w:spacing w:val="20"/>
        </w:rPr>
        <w:t xml:space="preserve"> </w:t>
      </w:r>
      <w:r w:rsidRPr="00B87FD4">
        <w:rPr>
          <w:rFonts w:ascii="Times New Roman" w:hAnsi="Times New Roman" w:cs="Times New Roman"/>
          <w:spacing w:val="-1"/>
        </w:rPr>
        <w:t>di</w:t>
      </w:r>
      <w:r w:rsidRPr="00B87FD4">
        <w:rPr>
          <w:rFonts w:ascii="Times New Roman" w:hAnsi="Times New Roman" w:cs="Times New Roman"/>
          <w:spacing w:val="19"/>
        </w:rPr>
        <w:t xml:space="preserve"> </w:t>
      </w:r>
      <w:r w:rsidRPr="00B87FD4">
        <w:rPr>
          <w:rFonts w:ascii="Times New Roman" w:hAnsi="Times New Roman" w:cs="Times New Roman"/>
        </w:rPr>
        <w:t>gara</w:t>
      </w:r>
      <w:r w:rsidRPr="00B87FD4">
        <w:rPr>
          <w:rFonts w:ascii="Times New Roman" w:hAnsi="Times New Roman" w:cs="Times New Roman"/>
          <w:spacing w:val="18"/>
        </w:rPr>
        <w:t xml:space="preserve"> </w:t>
      </w:r>
      <w:r w:rsidRPr="00B87FD4">
        <w:rPr>
          <w:rFonts w:ascii="Times New Roman" w:hAnsi="Times New Roman" w:cs="Times New Roman"/>
        </w:rPr>
        <w:t>devono</w:t>
      </w:r>
      <w:r w:rsidRPr="00B87FD4">
        <w:rPr>
          <w:rFonts w:ascii="Times New Roman" w:hAnsi="Times New Roman" w:cs="Times New Roman"/>
          <w:spacing w:val="65"/>
          <w:w w:val="99"/>
        </w:rPr>
        <w:t xml:space="preserve"> </w:t>
      </w:r>
      <w:r w:rsidRPr="00B87FD4">
        <w:rPr>
          <w:rFonts w:ascii="Times New Roman" w:hAnsi="Times New Roman" w:cs="Times New Roman"/>
          <w:spacing w:val="-1"/>
        </w:rPr>
        <w:t>essere</w:t>
      </w:r>
      <w:r w:rsidRPr="00B87FD4">
        <w:rPr>
          <w:rFonts w:ascii="Times New Roman" w:hAnsi="Times New Roman" w:cs="Times New Roman"/>
          <w:spacing w:val="25"/>
        </w:rPr>
        <w:t xml:space="preserve"> </w:t>
      </w:r>
      <w:r w:rsidRPr="00B87FD4">
        <w:rPr>
          <w:rFonts w:ascii="Times New Roman" w:hAnsi="Times New Roman" w:cs="Times New Roman"/>
          <w:spacing w:val="-1"/>
        </w:rPr>
        <w:t>posseduti</w:t>
      </w:r>
      <w:r w:rsidRPr="00B87FD4">
        <w:rPr>
          <w:rFonts w:ascii="Times New Roman" w:hAnsi="Times New Roman" w:cs="Times New Roman"/>
          <w:spacing w:val="24"/>
        </w:rPr>
        <w:t xml:space="preserve"> </w:t>
      </w:r>
      <w:r w:rsidRPr="00B87FD4">
        <w:rPr>
          <w:rFonts w:ascii="Times New Roman" w:hAnsi="Times New Roman" w:cs="Times New Roman"/>
          <w:spacing w:val="-1"/>
        </w:rPr>
        <w:t>dalla</w:t>
      </w:r>
      <w:r w:rsidRPr="00B87FD4">
        <w:rPr>
          <w:rFonts w:ascii="Times New Roman" w:hAnsi="Times New Roman" w:cs="Times New Roman"/>
          <w:spacing w:val="24"/>
        </w:rPr>
        <w:t xml:space="preserve"> </w:t>
      </w:r>
      <w:r w:rsidRPr="00B87FD4">
        <w:rPr>
          <w:rFonts w:ascii="Times New Roman" w:hAnsi="Times New Roman" w:cs="Times New Roman"/>
          <w:spacing w:val="-1"/>
        </w:rPr>
        <w:t>mandataria</w:t>
      </w:r>
      <w:r w:rsidRPr="00B87FD4">
        <w:rPr>
          <w:rFonts w:ascii="Times New Roman" w:hAnsi="Times New Roman" w:cs="Times New Roman"/>
          <w:spacing w:val="24"/>
        </w:rPr>
        <w:t xml:space="preserve"> </w:t>
      </w:r>
      <w:r w:rsidRPr="00B87FD4">
        <w:rPr>
          <w:rFonts w:ascii="Times New Roman" w:hAnsi="Times New Roman" w:cs="Times New Roman"/>
        </w:rPr>
        <w:t>o</w:t>
      </w:r>
      <w:r w:rsidRPr="00B87FD4">
        <w:rPr>
          <w:rFonts w:ascii="Times New Roman" w:hAnsi="Times New Roman" w:cs="Times New Roman"/>
          <w:spacing w:val="24"/>
        </w:rPr>
        <w:t xml:space="preserve"> </w:t>
      </w:r>
      <w:r w:rsidRPr="00B87FD4">
        <w:rPr>
          <w:rFonts w:ascii="Times New Roman" w:hAnsi="Times New Roman" w:cs="Times New Roman"/>
          <w:spacing w:val="-1"/>
        </w:rPr>
        <w:t>da</w:t>
      </w:r>
      <w:r w:rsidRPr="00B87FD4">
        <w:rPr>
          <w:rFonts w:ascii="Times New Roman" w:hAnsi="Times New Roman" w:cs="Times New Roman"/>
          <w:spacing w:val="26"/>
        </w:rPr>
        <w:t xml:space="preserve"> </w:t>
      </w:r>
      <w:r w:rsidRPr="00B87FD4">
        <w:rPr>
          <w:rFonts w:ascii="Times New Roman" w:hAnsi="Times New Roman" w:cs="Times New Roman"/>
          <w:spacing w:val="-1"/>
        </w:rPr>
        <w:t>una</w:t>
      </w:r>
      <w:r w:rsidRPr="00B87FD4">
        <w:rPr>
          <w:rFonts w:ascii="Times New Roman" w:hAnsi="Times New Roman" w:cs="Times New Roman"/>
          <w:spacing w:val="25"/>
        </w:rPr>
        <w:t xml:space="preserve"> </w:t>
      </w:r>
      <w:r w:rsidRPr="00B87FD4">
        <w:rPr>
          <w:rFonts w:ascii="Times New Roman" w:hAnsi="Times New Roman" w:cs="Times New Roman"/>
        </w:rPr>
        <w:t>impresa</w:t>
      </w:r>
      <w:r w:rsidRPr="00B87FD4">
        <w:rPr>
          <w:rFonts w:ascii="Times New Roman" w:hAnsi="Times New Roman" w:cs="Times New Roman"/>
          <w:spacing w:val="24"/>
        </w:rPr>
        <w:t xml:space="preserve"> </w:t>
      </w:r>
      <w:r w:rsidRPr="00B87FD4">
        <w:rPr>
          <w:rFonts w:ascii="Times New Roman" w:hAnsi="Times New Roman" w:cs="Times New Roman"/>
          <w:spacing w:val="-1"/>
        </w:rPr>
        <w:t>consorziata</w:t>
      </w:r>
      <w:r w:rsidRPr="00B87FD4">
        <w:rPr>
          <w:rFonts w:ascii="Times New Roman" w:hAnsi="Times New Roman" w:cs="Times New Roman"/>
          <w:spacing w:val="24"/>
        </w:rPr>
        <w:t xml:space="preserve"> </w:t>
      </w:r>
      <w:r w:rsidRPr="00B87FD4">
        <w:rPr>
          <w:rFonts w:ascii="Times New Roman" w:hAnsi="Times New Roman" w:cs="Times New Roman"/>
          <w:spacing w:val="-1"/>
        </w:rPr>
        <w:t>nella</w:t>
      </w:r>
      <w:r w:rsidRPr="00B87FD4">
        <w:rPr>
          <w:rFonts w:ascii="Times New Roman" w:hAnsi="Times New Roman" w:cs="Times New Roman"/>
          <w:spacing w:val="26"/>
        </w:rPr>
        <w:t xml:space="preserve"> </w:t>
      </w:r>
      <w:r w:rsidRPr="00B87FD4">
        <w:rPr>
          <w:rFonts w:ascii="Times New Roman" w:hAnsi="Times New Roman" w:cs="Times New Roman"/>
        </w:rPr>
        <w:t>misura</w:t>
      </w:r>
      <w:r w:rsidRPr="00B87FD4">
        <w:rPr>
          <w:rFonts w:ascii="Times New Roman" w:hAnsi="Times New Roman" w:cs="Times New Roman"/>
          <w:spacing w:val="24"/>
        </w:rPr>
        <w:t xml:space="preserve"> </w:t>
      </w:r>
      <w:r w:rsidRPr="00B87FD4">
        <w:rPr>
          <w:rFonts w:ascii="Times New Roman" w:hAnsi="Times New Roman" w:cs="Times New Roman"/>
          <w:spacing w:val="-1"/>
        </w:rPr>
        <w:t>minima</w:t>
      </w:r>
      <w:r w:rsidRPr="00B87FD4">
        <w:rPr>
          <w:rFonts w:ascii="Times New Roman" w:hAnsi="Times New Roman" w:cs="Times New Roman"/>
          <w:spacing w:val="50"/>
          <w:w w:val="99"/>
        </w:rPr>
        <w:t xml:space="preserve"> </w:t>
      </w:r>
      <w:r w:rsidRPr="00B87FD4">
        <w:rPr>
          <w:rFonts w:ascii="Times New Roman" w:hAnsi="Times New Roman" w:cs="Times New Roman"/>
          <w:spacing w:val="-1"/>
        </w:rPr>
        <w:t>del</w:t>
      </w:r>
      <w:r w:rsidRPr="00B87FD4">
        <w:rPr>
          <w:rFonts w:ascii="Times New Roman" w:hAnsi="Times New Roman" w:cs="Times New Roman"/>
          <w:spacing w:val="-3"/>
        </w:rPr>
        <w:t xml:space="preserve"> </w:t>
      </w:r>
      <w:r w:rsidRPr="00B87FD4">
        <w:rPr>
          <w:rFonts w:ascii="Times New Roman" w:hAnsi="Times New Roman" w:cs="Times New Roman"/>
          <w:spacing w:val="-1"/>
        </w:rPr>
        <w:t>40%;</w:t>
      </w:r>
      <w:r w:rsidRPr="00B87FD4">
        <w:rPr>
          <w:rFonts w:ascii="Times New Roman" w:hAnsi="Times New Roman" w:cs="Times New Roman"/>
          <w:spacing w:val="-3"/>
        </w:rPr>
        <w:t xml:space="preserve"> </w:t>
      </w:r>
      <w:r w:rsidRPr="00B87FD4">
        <w:rPr>
          <w:rFonts w:ascii="Times New Roman" w:hAnsi="Times New Roman" w:cs="Times New Roman"/>
        </w:rPr>
        <w:t>la</w:t>
      </w:r>
      <w:r w:rsidRPr="00B87FD4">
        <w:rPr>
          <w:rFonts w:ascii="Times New Roman" w:hAnsi="Times New Roman" w:cs="Times New Roman"/>
          <w:spacing w:val="-3"/>
        </w:rPr>
        <w:t xml:space="preserve"> </w:t>
      </w:r>
      <w:r w:rsidRPr="00B87FD4">
        <w:rPr>
          <w:rFonts w:ascii="Times New Roman" w:hAnsi="Times New Roman" w:cs="Times New Roman"/>
        </w:rPr>
        <w:t>restante</w:t>
      </w:r>
      <w:r w:rsidRPr="00B87FD4">
        <w:rPr>
          <w:rFonts w:ascii="Times New Roman" w:hAnsi="Times New Roman" w:cs="Times New Roman"/>
          <w:spacing w:val="-4"/>
        </w:rPr>
        <w:t xml:space="preserve"> </w:t>
      </w:r>
      <w:r w:rsidRPr="00B87FD4">
        <w:rPr>
          <w:rFonts w:ascii="Times New Roman" w:hAnsi="Times New Roman" w:cs="Times New Roman"/>
          <w:spacing w:val="-1"/>
        </w:rPr>
        <w:t>percentuale</w:t>
      </w:r>
      <w:r w:rsidRPr="00B87FD4">
        <w:rPr>
          <w:rFonts w:ascii="Times New Roman" w:hAnsi="Times New Roman" w:cs="Times New Roman"/>
          <w:spacing w:val="-3"/>
        </w:rPr>
        <w:t xml:space="preserve"> </w:t>
      </w:r>
      <w:r w:rsidRPr="00B87FD4">
        <w:rPr>
          <w:rFonts w:ascii="Times New Roman" w:hAnsi="Times New Roman" w:cs="Times New Roman"/>
          <w:spacing w:val="-1"/>
        </w:rPr>
        <w:t>deve</w:t>
      </w:r>
      <w:r w:rsidRPr="00B87FD4">
        <w:rPr>
          <w:rFonts w:ascii="Times New Roman" w:hAnsi="Times New Roman" w:cs="Times New Roman"/>
          <w:spacing w:val="-4"/>
        </w:rPr>
        <w:t xml:space="preserve"> </w:t>
      </w:r>
      <w:r w:rsidRPr="00B87FD4">
        <w:rPr>
          <w:rFonts w:ascii="Times New Roman" w:hAnsi="Times New Roman" w:cs="Times New Roman"/>
        </w:rPr>
        <w:t>essere</w:t>
      </w:r>
      <w:r w:rsidRPr="00B87FD4">
        <w:rPr>
          <w:rFonts w:ascii="Times New Roman" w:hAnsi="Times New Roman" w:cs="Times New Roman"/>
          <w:spacing w:val="-3"/>
        </w:rPr>
        <w:t xml:space="preserve"> </w:t>
      </w:r>
      <w:r w:rsidRPr="00B87FD4">
        <w:rPr>
          <w:rFonts w:ascii="Times New Roman" w:hAnsi="Times New Roman" w:cs="Times New Roman"/>
          <w:spacing w:val="-1"/>
        </w:rPr>
        <w:t>posseduta</w:t>
      </w:r>
      <w:r w:rsidRPr="00B87FD4">
        <w:rPr>
          <w:rFonts w:ascii="Times New Roman" w:hAnsi="Times New Roman" w:cs="Times New Roman"/>
          <w:spacing w:val="-3"/>
        </w:rPr>
        <w:t xml:space="preserve"> </w:t>
      </w:r>
      <w:r w:rsidRPr="00B87FD4">
        <w:rPr>
          <w:rFonts w:ascii="Times New Roman" w:hAnsi="Times New Roman" w:cs="Times New Roman"/>
          <w:spacing w:val="-1"/>
        </w:rPr>
        <w:t>cumulativamente</w:t>
      </w:r>
      <w:r w:rsidRPr="00B87FD4">
        <w:rPr>
          <w:rFonts w:ascii="Times New Roman" w:hAnsi="Times New Roman" w:cs="Times New Roman"/>
          <w:spacing w:val="-3"/>
        </w:rPr>
        <w:t xml:space="preserve"> </w:t>
      </w:r>
      <w:r w:rsidRPr="00B87FD4">
        <w:rPr>
          <w:rFonts w:ascii="Times New Roman" w:hAnsi="Times New Roman" w:cs="Times New Roman"/>
          <w:spacing w:val="-1"/>
        </w:rPr>
        <w:t>dalle</w:t>
      </w:r>
      <w:r w:rsidRPr="00B87FD4">
        <w:rPr>
          <w:rFonts w:ascii="Times New Roman" w:hAnsi="Times New Roman" w:cs="Times New Roman"/>
          <w:spacing w:val="-4"/>
        </w:rPr>
        <w:t xml:space="preserve"> </w:t>
      </w:r>
      <w:r w:rsidRPr="00B87FD4">
        <w:rPr>
          <w:rFonts w:ascii="Times New Roman" w:hAnsi="Times New Roman" w:cs="Times New Roman"/>
          <w:spacing w:val="-1"/>
        </w:rPr>
        <w:t>mandanti</w:t>
      </w:r>
      <w:r w:rsidRPr="00B87FD4">
        <w:rPr>
          <w:rFonts w:ascii="Times New Roman" w:hAnsi="Times New Roman" w:cs="Times New Roman"/>
          <w:spacing w:val="71"/>
          <w:w w:val="99"/>
        </w:rPr>
        <w:t xml:space="preserve"> </w:t>
      </w:r>
      <w:r w:rsidRPr="00B87FD4">
        <w:rPr>
          <w:rFonts w:ascii="Times New Roman" w:hAnsi="Times New Roman" w:cs="Times New Roman"/>
        </w:rPr>
        <w:t>o</w:t>
      </w:r>
      <w:r w:rsidRPr="00B87FD4">
        <w:rPr>
          <w:rFonts w:ascii="Times New Roman" w:hAnsi="Times New Roman" w:cs="Times New Roman"/>
          <w:spacing w:val="51"/>
        </w:rPr>
        <w:t xml:space="preserve"> </w:t>
      </w:r>
      <w:r w:rsidRPr="00B87FD4">
        <w:rPr>
          <w:rFonts w:ascii="Times New Roman" w:hAnsi="Times New Roman" w:cs="Times New Roman"/>
          <w:spacing w:val="-1"/>
        </w:rPr>
        <w:t>dalle</w:t>
      </w:r>
      <w:r w:rsidRPr="00B87FD4">
        <w:rPr>
          <w:rFonts w:ascii="Times New Roman" w:hAnsi="Times New Roman" w:cs="Times New Roman"/>
          <w:spacing w:val="51"/>
        </w:rPr>
        <w:t xml:space="preserve"> </w:t>
      </w:r>
      <w:r w:rsidRPr="00B87FD4">
        <w:rPr>
          <w:rFonts w:ascii="Times New Roman" w:hAnsi="Times New Roman" w:cs="Times New Roman"/>
          <w:spacing w:val="-1"/>
        </w:rPr>
        <w:t>altre</w:t>
      </w:r>
      <w:r w:rsidRPr="00B87FD4">
        <w:rPr>
          <w:rFonts w:ascii="Times New Roman" w:hAnsi="Times New Roman" w:cs="Times New Roman"/>
          <w:spacing w:val="50"/>
        </w:rPr>
        <w:t xml:space="preserve"> </w:t>
      </w:r>
      <w:r w:rsidRPr="00B87FD4">
        <w:rPr>
          <w:rFonts w:ascii="Times New Roman" w:hAnsi="Times New Roman" w:cs="Times New Roman"/>
          <w:spacing w:val="-1"/>
        </w:rPr>
        <w:t>imprese</w:t>
      </w:r>
      <w:r w:rsidRPr="00B87FD4">
        <w:rPr>
          <w:rFonts w:ascii="Times New Roman" w:hAnsi="Times New Roman" w:cs="Times New Roman"/>
          <w:spacing w:val="51"/>
        </w:rPr>
        <w:t xml:space="preserve"> </w:t>
      </w:r>
      <w:r w:rsidRPr="00B87FD4">
        <w:rPr>
          <w:rFonts w:ascii="Times New Roman" w:hAnsi="Times New Roman" w:cs="Times New Roman"/>
          <w:spacing w:val="-1"/>
        </w:rPr>
        <w:t>consorziate,</w:t>
      </w:r>
      <w:r w:rsidRPr="00B87FD4">
        <w:rPr>
          <w:rFonts w:ascii="Times New Roman" w:hAnsi="Times New Roman" w:cs="Times New Roman"/>
          <w:spacing w:val="50"/>
        </w:rPr>
        <w:t xml:space="preserve"> </w:t>
      </w:r>
      <w:r w:rsidRPr="00B87FD4">
        <w:rPr>
          <w:rFonts w:ascii="Times New Roman" w:hAnsi="Times New Roman" w:cs="Times New Roman"/>
          <w:spacing w:val="-1"/>
        </w:rPr>
        <w:t>ciascuna</w:t>
      </w:r>
      <w:r w:rsidRPr="00B87FD4">
        <w:rPr>
          <w:rFonts w:ascii="Times New Roman" w:hAnsi="Times New Roman" w:cs="Times New Roman"/>
          <w:spacing w:val="51"/>
        </w:rPr>
        <w:t xml:space="preserve"> </w:t>
      </w:r>
      <w:r w:rsidRPr="00B87FD4">
        <w:rPr>
          <w:rFonts w:ascii="Times New Roman" w:hAnsi="Times New Roman" w:cs="Times New Roman"/>
        </w:rPr>
        <w:t>nella</w:t>
      </w:r>
      <w:r w:rsidRPr="00B87FD4">
        <w:rPr>
          <w:rFonts w:ascii="Times New Roman" w:hAnsi="Times New Roman" w:cs="Times New Roman"/>
          <w:spacing w:val="50"/>
        </w:rPr>
        <w:t xml:space="preserve"> </w:t>
      </w:r>
      <w:r w:rsidRPr="00B87FD4">
        <w:rPr>
          <w:rFonts w:ascii="Times New Roman" w:hAnsi="Times New Roman" w:cs="Times New Roman"/>
        </w:rPr>
        <w:t>misura</w:t>
      </w:r>
      <w:r w:rsidRPr="00B87FD4">
        <w:rPr>
          <w:rFonts w:ascii="Times New Roman" w:hAnsi="Times New Roman" w:cs="Times New Roman"/>
          <w:spacing w:val="51"/>
        </w:rPr>
        <w:t xml:space="preserve"> </w:t>
      </w:r>
      <w:r w:rsidRPr="00B87FD4">
        <w:rPr>
          <w:rFonts w:ascii="Times New Roman" w:hAnsi="Times New Roman" w:cs="Times New Roman"/>
        </w:rPr>
        <w:t>minima</w:t>
      </w:r>
      <w:r w:rsidRPr="00B87FD4">
        <w:rPr>
          <w:rFonts w:ascii="Times New Roman" w:hAnsi="Times New Roman" w:cs="Times New Roman"/>
          <w:spacing w:val="51"/>
        </w:rPr>
        <w:t xml:space="preserve"> </w:t>
      </w:r>
      <w:r w:rsidRPr="00B87FD4">
        <w:rPr>
          <w:rFonts w:ascii="Times New Roman" w:hAnsi="Times New Roman" w:cs="Times New Roman"/>
        </w:rPr>
        <w:t>del</w:t>
      </w:r>
      <w:r w:rsidRPr="00B87FD4">
        <w:rPr>
          <w:rFonts w:ascii="Times New Roman" w:hAnsi="Times New Roman" w:cs="Times New Roman"/>
          <w:spacing w:val="51"/>
        </w:rPr>
        <w:t xml:space="preserve"> </w:t>
      </w:r>
      <w:r w:rsidRPr="00B87FD4">
        <w:rPr>
          <w:rFonts w:ascii="Times New Roman" w:hAnsi="Times New Roman" w:cs="Times New Roman"/>
        </w:rPr>
        <w:t>10%</w:t>
      </w:r>
      <w:r w:rsidRPr="00B87FD4">
        <w:rPr>
          <w:rFonts w:ascii="Times New Roman" w:hAnsi="Times New Roman" w:cs="Times New Roman"/>
          <w:spacing w:val="51"/>
        </w:rPr>
        <w:t xml:space="preserve"> </w:t>
      </w:r>
      <w:r w:rsidRPr="00B87FD4">
        <w:rPr>
          <w:rFonts w:ascii="Times New Roman" w:hAnsi="Times New Roman" w:cs="Times New Roman"/>
        </w:rPr>
        <w:t>di</w:t>
      </w:r>
      <w:r w:rsidRPr="00B87FD4">
        <w:rPr>
          <w:rFonts w:ascii="Times New Roman" w:hAnsi="Times New Roman" w:cs="Times New Roman"/>
          <w:spacing w:val="51"/>
        </w:rPr>
        <w:t xml:space="preserve"> </w:t>
      </w:r>
      <w:r w:rsidRPr="00B87FD4">
        <w:rPr>
          <w:rFonts w:ascii="Times New Roman" w:hAnsi="Times New Roman" w:cs="Times New Roman"/>
        </w:rPr>
        <w:t>quanto</w:t>
      </w:r>
      <w:r w:rsidRPr="00B87FD4">
        <w:rPr>
          <w:rFonts w:ascii="Times New Roman" w:hAnsi="Times New Roman" w:cs="Times New Roman"/>
          <w:spacing w:val="43"/>
          <w:w w:val="99"/>
        </w:rPr>
        <w:t xml:space="preserve"> </w:t>
      </w:r>
      <w:r w:rsidRPr="00B87FD4">
        <w:rPr>
          <w:rFonts w:ascii="Times New Roman" w:hAnsi="Times New Roman" w:cs="Times New Roman"/>
        </w:rPr>
        <w:t>richiesto</w:t>
      </w:r>
      <w:r w:rsidRPr="00B87FD4">
        <w:rPr>
          <w:rFonts w:ascii="Times New Roman" w:hAnsi="Times New Roman" w:cs="Times New Roman"/>
          <w:spacing w:val="-20"/>
        </w:rPr>
        <w:t xml:space="preserve"> </w:t>
      </w:r>
      <w:r w:rsidRPr="00B87FD4">
        <w:rPr>
          <w:rFonts w:ascii="Times New Roman" w:hAnsi="Times New Roman" w:cs="Times New Roman"/>
        </w:rPr>
        <w:t>all’intero</w:t>
      </w:r>
      <w:r w:rsidRPr="00B87FD4">
        <w:rPr>
          <w:rFonts w:ascii="Times New Roman" w:hAnsi="Times New Roman" w:cs="Times New Roman"/>
          <w:spacing w:val="-19"/>
        </w:rPr>
        <w:t xml:space="preserve"> </w:t>
      </w:r>
      <w:r w:rsidRPr="00B87FD4">
        <w:rPr>
          <w:rFonts w:ascii="Times New Roman" w:hAnsi="Times New Roman" w:cs="Times New Roman"/>
          <w:spacing w:val="-1"/>
        </w:rPr>
        <w:t>raggruppamento.</w:t>
      </w:r>
    </w:p>
    <w:p w:rsidR="00613AD7" w:rsidRPr="00B87FD4" w:rsidRDefault="00613AD7" w:rsidP="00B87FD4">
      <w:pPr>
        <w:pStyle w:val="Corpodeltesto"/>
        <w:kinsoku w:val="0"/>
        <w:overflowPunct w:val="0"/>
        <w:spacing w:before="11"/>
        <w:ind w:left="0"/>
        <w:jc w:val="both"/>
        <w:rPr>
          <w:rFonts w:ascii="Times New Roman" w:hAnsi="Times New Roman" w:cs="Times New Roman"/>
          <w:sz w:val="21"/>
          <w:szCs w:val="21"/>
        </w:rPr>
      </w:pPr>
    </w:p>
    <w:p w:rsidR="00613AD7" w:rsidRPr="00B87FD4" w:rsidRDefault="00613AD7" w:rsidP="00B87FD4">
      <w:pPr>
        <w:pStyle w:val="Corpodeltesto"/>
        <w:kinsoku w:val="0"/>
        <w:overflowPunct w:val="0"/>
        <w:ind w:left="119"/>
        <w:jc w:val="both"/>
        <w:rPr>
          <w:rFonts w:ascii="Times New Roman" w:hAnsi="Times New Roman" w:cs="Times New Roman"/>
        </w:rPr>
      </w:pPr>
      <w:r w:rsidRPr="00B87FD4">
        <w:rPr>
          <w:rFonts w:ascii="Times New Roman" w:hAnsi="Times New Roman" w:cs="Times New Roman"/>
        </w:rPr>
        <w:lastRenderedPageBreak/>
        <w:t>L’Impresa</w:t>
      </w:r>
      <w:r w:rsidRPr="00B87FD4">
        <w:rPr>
          <w:rFonts w:ascii="Times New Roman" w:hAnsi="Times New Roman" w:cs="Times New Roman"/>
          <w:spacing w:val="-8"/>
        </w:rPr>
        <w:t xml:space="preserve"> </w:t>
      </w:r>
      <w:r w:rsidRPr="00B87FD4">
        <w:rPr>
          <w:rFonts w:ascii="Times New Roman" w:hAnsi="Times New Roman" w:cs="Times New Roman"/>
        </w:rPr>
        <w:t>mandataria</w:t>
      </w:r>
      <w:r w:rsidRPr="00B87FD4">
        <w:rPr>
          <w:rFonts w:ascii="Times New Roman" w:hAnsi="Times New Roman" w:cs="Times New Roman"/>
          <w:spacing w:val="-8"/>
        </w:rPr>
        <w:t xml:space="preserve"> </w:t>
      </w:r>
      <w:r w:rsidRPr="00B87FD4">
        <w:rPr>
          <w:rFonts w:ascii="Times New Roman" w:hAnsi="Times New Roman" w:cs="Times New Roman"/>
        </w:rPr>
        <w:t>in</w:t>
      </w:r>
      <w:r w:rsidRPr="00B87FD4">
        <w:rPr>
          <w:rFonts w:ascii="Times New Roman" w:hAnsi="Times New Roman" w:cs="Times New Roman"/>
          <w:spacing w:val="-8"/>
        </w:rPr>
        <w:t xml:space="preserve"> </w:t>
      </w:r>
      <w:r w:rsidRPr="00B87FD4">
        <w:rPr>
          <w:rFonts w:ascii="Times New Roman" w:hAnsi="Times New Roman" w:cs="Times New Roman"/>
        </w:rPr>
        <w:t>ogni</w:t>
      </w:r>
      <w:r w:rsidRPr="00B87FD4">
        <w:rPr>
          <w:rFonts w:ascii="Times New Roman" w:hAnsi="Times New Roman" w:cs="Times New Roman"/>
          <w:spacing w:val="-7"/>
        </w:rPr>
        <w:t xml:space="preserve"> </w:t>
      </w:r>
      <w:r w:rsidRPr="00B87FD4">
        <w:rPr>
          <w:rFonts w:ascii="Times New Roman" w:hAnsi="Times New Roman" w:cs="Times New Roman"/>
        </w:rPr>
        <w:t>caso</w:t>
      </w:r>
      <w:r w:rsidRPr="00B87FD4">
        <w:rPr>
          <w:rFonts w:ascii="Times New Roman" w:hAnsi="Times New Roman" w:cs="Times New Roman"/>
          <w:spacing w:val="-7"/>
        </w:rPr>
        <w:t xml:space="preserve"> </w:t>
      </w:r>
      <w:r w:rsidRPr="00B87FD4">
        <w:rPr>
          <w:rFonts w:ascii="Times New Roman" w:hAnsi="Times New Roman" w:cs="Times New Roman"/>
        </w:rPr>
        <w:t>dovrà</w:t>
      </w:r>
      <w:r w:rsidRPr="00B87FD4">
        <w:rPr>
          <w:rFonts w:ascii="Times New Roman" w:hAnsi="Times New Roman" w:cs="Times New Roman"/>
          <w:spacing w:val="-8"/>
        </w:rPr>
        <w:t xml:space="preserve"> </w:t>
      </w:r>
      <w:r w:rsidRPr="00B87FD4">
        <w:rPr>
          <w:rFonts w:ascii="Times New Roman" w:hAnsi="Times New Roman" w:cs="Times New Roman"/>
          <w:spacing w:val="-1"/>
        </w:rPr>
        <w:t>possedere</w:t>
      </w:r>
      <w:r w:rsidRPr="00B87FD4">
        <w:rPr>
          <w:rFonts w:ascii="Times New Roman" w:hAnsi="Times New Roman" w:cs="Times New Roman"/>
          <w:spacing w:val="-8"/>
        </w:rPr>
        <w:t xml:space="preserve"> </w:t>
      </w:r>
      <w:r w:rsidRPr="00B87FD4">
        <w:rPr>
          <w:rFonts w:ascii="Times New Roman" w:hAnsi="Times New Roman" w:cs="Times New Roman"/>
        </w:rPr>
        <w:t>i</w:t>
      </w:r>
      <w:r w:rsidRPr="00B87FD4">
        <w:rPr>
          <w:rFonts w:ascii="Times New Roman" w:hAnsi="Times New Roman" w:cs="Times New Roman"/>
          <w:spacing w:val="-6"/>
        </w:rPr>
        <w:t xml:space="preserve"> </w:t>
      </w:r>
      <w:r w:rsidRPr="00B87FD4">
        <w:rPr>
          <w:rFonts w:ascii="Times New Roman" w:hAnsi="Times New Roman" w:cs="Times New Roman"/>
        </w:rPr>
        <w:t>requisiti</w:t>
      </w:r>
      <w:r w:rsidRPr="00B87FD4">
        <w:rPr>
          <w:rFonts w:ascii="Times New Roman" w:hAnsi="Times New Roman" w:cs="Times New Roman"/>
          <w:spacing w:val="-8"/>
        </w:rPr>
        <w:t xml:space="preserve"> </w:t>
      </w:r>
      <w:r w:rsidRPr="00B87FD4">
        <w:rPr>
          <w:rFonts w:ascii="Times New Roman" w:hAnsi="Times New Roman" w:cs="Times New Roman"/>
        </w:rPr>
        <w:t>in</w:t>
      </w:r>
      <w:r w:rsidRPr="00B87FD4">
        <w:rPr>
          <w:rFonts w:ascii="Times New Roman" w:hAnsi="Times New Roman" w:cs="Times New Roman"/>
          <w:spacing w:val="-8"/>
        </w:rPr>
        <w:t xml:space="preserve"> </w:t>
      </w:r>
      <w:r w:rsidRPr="00B87FD4">
        <w:rPr>
          <w:rFonts w:ascii="Times New Roman" w:hAnsi="Times New Roman" w:cs="Times New Roman"/>
        </w:rPr>
        <w:t>misura</w:t>
      </w:r>
      <w:r w:rsidRPr="00B87FD4">
        <w:rPr>
          <w:rFonts w:ascii="Times New Roman" w:hAnsi="Times New Roman" w:cs="Times New Roman"/>
          <w:spacing w:val="-7"/>
        </w:rPr>
        <w:t xml:space="preserve"> </w:t>
      </w:r>
      <w:r w:rsidRPr="00B87FD4">
        <w:rPr>
          <w:rFonts w:ascii="Times New Roman" w:hAnsi="Times New Roman" w:cs="Times New Roman"/>
        </w:rPr>
        <w:t>maggioritaria.</w:t>
      </w:r>
    </w:p>
    <w:p w:rsidR="00613AD7" w:rsidRPr="00B87FD4" w:rsidRDefault="00613AD7" w:rsidP="00B87FD4">
      <w:pPr>
        <w:pStyle w:val="Corpodeltesto"/>
        <w:kinsoku w:val="0"/>
        <w:overflowPunct w:val="0"/>
        <w:spacing w:before="1"/>
        <w:ind w:left="0"/>
        <w:jc w:val="both"/>
        <w:rPr>
          <w:rFonts w:ascii="Times New Roman" w:hAnsi="Times New Roman" w:cs="Times New Roman"/>
        </w:rPr>
      </w:pPr>
    </w:p>
    <w:p w:rsidR="00613AD7" w:rsidRPr="00B87FD4" w:rsidRDefault="00613AD7" w:rsidP="00375344">
      <w:pPr>
        <w:pStyle w:val="Corpodeltesto"/>
        <w:kinsoku w:val="0"/>
        <w:overflowPunct w:val="0"/>
        <w:ind w:left="119" w:right="102"/>
        <w:jc w:val="both"/>
        <w:rPr>
          <w:rFonts w:ascii="Times New Roman" w:hAnsi="Times New Roman" w:cs="Times New Roman"/>
        </w:rPr>
      </w:pPr>
      <w:r w:rsidRPr="00B87FD4">
        <w:rPr>
          <w:rFonts w:ascii="Times New Roman" w:hAnsi="Times New Roman" w:cs="Times New Roman"/>
          <w:spacing w:val="-1"/>
        </w:rPr>
        <w:t>Per</w:t>
      </w:r>
      <w:r w:rsidRPr="00B87FD4">
        <w:rPr>
          <w:rFonts w:ascii="Times New Roman" w:hAnsi="Times New Roman" w:cs="Times New Roman"/>
          <w:spacing w:val="37"/>
        </w:rPr>
        <w:t xml:space="preserve"> </w:t>
      </w:r>
      <w:r w:rsidRPr="00B87FD4">
        <w:rPr>
          <w:rFonts w:ascii="Times New Roman" w:hAnsi="Times New Roman" w:cs="Times New Roman"/>
        </w:rPr>
        <w:t>i</w:t>
      </w:r>
      <w:r w:rsidRPr="00B87FD4">
        <w:rPr>
          <w:rFonts w:ascii="Times New Roman" w:hAnsi="Times New Roman" w:cs="Times New Roman"/>
          <w:spacing w:val="37"/>
        </w:rPr>
        <w:t xml:space="preserve"> </w:t>
      </w:r>
      <w:r w:rsidRPr="00B87FD4">
        <w:rPr>
          <w:rFonts w:ascii="Times New Roman" w:hAnsi="Times New Roman" w:cs="Times New Roman"/>
        </w:rPr>
        <w:t>raggruppamenti</w:t>
      </w:r>
      <w:r w:rsidRPr="00B87FD4">
        <w:rPr>
          <w:rFonts w:ascii="Times New Roman" w:hAnsi="Times New Roman" w:cs="Times New Roman"/>
          <w:spacing w:val="37"/>
        </w:rPr>
        <w:t xml:space="preserve"> </w:t>
      </w:r>
      <w:r w:rsidRPr="00B87FD4">
        <w:rPr>
          <w:rFonts w:ascii="Times New Roman" w:hAnsi="Times New Roman" w:cs="Times New Roman"/>
        </w:rPr>
        <w:t>temporanei,</w:t>
      </w:r>
      <w:r w:rsidRPr="00B87FD4">
        <w:rPr>
          <w:rFonts w:ascii="Times New Roman" w:hAnsi="Times New Roman" w:cs="Times New Roman"/>
          <w:spacing w:val="4"/>
        </w:rPr>
        <w:t xml:space="preserve"> </w:t>
      </w:r>
      <w:r w:rsidRPr="00B87FD4">
        <w:rPr>
          <w:rFonts w:ascii="Times New Roman" w:hAnsi="Times New Roman" w:cs="Times New Roman"/>
        </w:rPr>
        <w:t>le</w:t>
      </w:r>
      <w:r w:rsidRPr="00B87FD4">
        <w:rPr>
          <w:rFonts w:ascii="Times New Roman" w:hAnsi="Times New Roman" w:cs="Times New Roman"/>
          <w:spacing w:val="37"/>
        </w:rPr>
        <w:t xml:space="preserve"> </w:t>
      </w:r>
      <w:r w:rsidRPr="00B87FD4">
        <w:rPr>
          <w:rFonts w:ascii="Times New Roman" w:hAnsi="Times New Roman" w:cs="Times New Roman"/>
        </w:rPr>
        <w:t>aggregazioni</w:t>
      </w:r>
      <w:r w:rsidRPr="00B87FD4">
        <w:rPr>
          <w:rFonts w:ascii="Times New Roman" w:hAnsi="Times New Roman" w:cs="Times New Roman"/>
          <w:spacing w:val="38"/>
        </w:rPr>
        <w:t xml:space="preserve"> </w:t>
      </w:r>
      <w:r w:rsidRPr="00B87FD4">
        <w:rPr>
          <w:rFonts w:ascii="Times New Roman" w:hAnsi="Times New Roman" w:cs="Times New Roman"/>
          <w:spacing w:val="-1"/>
        </w:rPr>
        <w:t>di</w:t>
      </w:r>
      <w:r w:rsidRPr="00B87FD4">
        <w:rPr>
          <w:rFonts w:ascii="Times New Roman" w:hAnsi="Times New Roman" w:cs="Times New Roman"/>
          <w:spacing w:val="37"/>
        </w:rPr>
        <w:t xml:space="preserve"> </w:t>
      </w:r>
      <w:r w:rsidRPr="00B87FD4">
        <w:rPr>
          <w:rFonts w:ascii="Times New Roman" w:hAnsi="Times New Roman" w:cs="Times New Roman"/>
        </w:rPr>
        <w:t>imprese</w:t>
      </w:r>
      <w:r w:rsidRPr="00B87FD4">
        <w:rPr>
          <w:rFonts w:ascii="Times New Roman" w:hAnsi="Times New Roman" w:cs="Times New Roman"/>
          <w:spacing w:val="38"/>
        </w:rPr>
        <w:t xml:space="preserve"> </w:t>
      </w:r>
      <w:r w:rsidRPr="00B87FD4">
        <w:rPr>
          <w:rFonts w:ascii="Times New Roman" w:hAnsi="Times New Roman" w:cs="Times New Roman"/>
          <w:spacing w:val="-1"/>
        </w:rPr>
        <w:t>di</w:t>
      </w:r>
      <w:r w:rsidRPr="00B87FD4">
        <w:rPr>
          <w:rFonts w:ascii="Times New Roman" w:hAnsi="Times New Roman" w:cs="Times New Roman"/>
          <w:spacing w:val="37"/>
        </w:rPr>
        <w:t xml:space="preserve"> </w:t>
      </w:r>
      <w:r w:rsidRPr="00B87FD4">
        <w:rPr>
          <w:rFonts w:ascii="Times New Roman" w:hAnsi="Times New Roman" w:cs="Times New Roman"/>
        </w:rPr>
        <w:t>rete</w:t>
      </w:r>
      <w:r w:rsidRPr="00B87FD4">
        <w:rPr>
          <w:rFonts w:ascii="Times New Roman" w:hAnsi="Times New Roman" w:cs="Times New Roman"/>
          <w:spacing w:val="37"/>
        </w:rPr>
        <w:t xml:space="preserve"> </w:t>
      </w:r>
      <w:r w:rsidRPr="00B87FD4">
        <w:rPr>
          <w:rFonts w:ascii="Times New Roman" w:hAnsi="Times New Roman" w:cs="Times New Roman"/>
        </w:rPr>
        <w:t>e</w:t>
      </w:r>
      <w:r w:rsidRPr="00B87FD4">
        <w:rPr>
          <w:rFonts w:ascii="Times New Roman" w:hAnsi="Times New Roman" w:cs="Times New Roman"/>
          <w:spacing w:val="38"/>
        </w:rPr>
        <w:t xml:space="preserve"> </w:t>
      </w:r>
      <w:r w:rsidRPr="00B87FD4">
        <w:rPr>
          <w:rFonts w:ascii="Times New Roman" w:hAnsi="Times New Roman" w:cs="Times New Roman"/>
          <w:spacing w:val="-1"/>
        </w:rPr>
        <w:t>per</w:t>
      </w:r>
      <w:r w:rsidRPr="00B87FD4">
        <w:rPr>
          <w:rFonts w:ascii="Times New Roman" w:hAnsi="Times New Roman" w:cs="Times New Roman"/>
          <w:spacing w:val="37"/>
        </w:rPr>
        <w:t xml:space="preserve"> </w:t>
      </w:r>
      <w:r w:rsidRPr="00B87FD4">
        <w:rPr>
          <w:rFonts w:ascii="Times New Roman" w:hAnsi="Times New Roman" w:cs="Times New Roman"/>
        </w:rPr>
        <w:t>i</w:t>
      </w:r>
      <w:r w:rsidRPr="00B87FD4">
        <w:rPr>
          <w:rFonts w:ascii="Times New Roman" w:hAnsi="Times New Roman" w:cs="Times New Roman"/>
          <w:spacing w:val="37"/>
        </w:rPr>
        <w:t xml:space="preserve"> </w:t>
      </w:r>
      <w:r w:rsidRPr="00B87FD4">
        <w:rPr>
          <w:rFonts w:ascii="Times New Roman" w:hAnsi="Times New Roman" w:cs="Times New Roman"/>
        </w:rPr>
        <w:t>consorzi</w:t>
      </w:r>
      <w:r w:rsidRPr="00B87FD4">
        <w:rPr>
          <w:rFonts w:ascii="Times New Roman" w:hAnsi="Times New Roman" w:cs="Times New Roman"/>
          <w:spacing w:val="29"/>
          <w:w w:val="99"/>
        </w:rPr>
        <w:t xml:space="preserve"> </w:t>
      </w:r>
      <w:r w:rsidRPr="00B87FD4">
        <w:rPr>
          <w:rFonts w:ascii="Times New Roman" w:hAnsi="Times New Roman" w:cs="Times New Roman"/>
          <w:spacing w:val="-1"/>
        </w:rPr>
        <w:t>ordinari,</w:t>
      </w:r>
      <w:r w:rsidRPr="00B87FD4">
        <w:rPr>
          <w:rFonts w:ascii="Times New Roman" w:hAnsi="Times New Roman" w:cs="Times New Roman"/>
          <w:spacing w:val="24"/>
        </w:rPr>
        <w:t xml:space="preserve"> </w:t>
      </w:r>
      <w:r w:rsidRPr="00B87FD4">
        <w:rPr>
          <w:rFonts w:ascii="Times New Roman" w:hAnsi="Times New Roman" w:cs="Times New Roman"/>
          <w:spacing w:val="-1"/>
        </w:rPr>
        <w:t>di</w:t>
      </w:r>
      <w:r w:rsidRPr="00B87FD4">
        <w:rPr>
          <w:rFonts w:ascii="Times New Roman" w:hAnsi="Times New Roman" w:cs="Times New Roman"/>
          <w:spacing w:val="12"/>
        </w:rPr>
        <w:t xml:space="preserve"> </w:t>
      </w:r>
      <w:r w:rsidRPr="00B87FD4">
        <w:rPr>
          <w:rFonts w:ascii="Times New Roman" w:hAnsi="Times New Roman" w:cs="Times New Roman"/>
          <w:spacing w:val="-1"/>
        </w:rPr>
        <w:t>tipo</w:t>
      </w:r>
      <w:r w:rsidRPr="00B87FD4">
        <w:rPr>
          <w:rFonts w:ascii="Times New Roman" w:hAnsi="Times New Roman" w:cs="Times New Roman"/>
          <w:spacing w:val="13"/>
        </w:rPr>
        <w:t xml:space="preserve"> </w:t>
      </w:r>
      <w:r w:rsidRPr="00B87FD4">
        <w:rPr>
          <w:rFonts w:ascii="Times New Roman" w:hAnsi="Times New Roman" w:cs="Times New Roman"/>
        </w:rPr>
        <w:t>verticale,</w:t>
      </w:r>
      <w:r w:rsidRPr="00B87FD4">
        <w:rPr>
          <w:rFonts w:ascii="Times New Roman" w:hAnsi="Times New Roman" w:cs="Times New Roman"/>
          <w:spacing w:val="12"/>
        </w:rPr>
        <w:t xml:space="preserve"> </w:t>
      </w:r>
      <w:r w:rsidRPr="00B87FD4">
        <w:rPr>
          <w:rFonts w:ascii="Times New Roman" w:hAnsi="Times New Roman" w:cs="Times New Roman"/>
          <w:spacing w:val="-1"/>
        </w:rPr>
        <w:t>di</w:t>
      </w:r>
      <w:r w:rsidRPr="00B87FD4">
        <w:rPr>
          <w:rFonts w:ascii="Times New Roman" w:hAnsi="Times New Roman" w:cs="Times New Roman"/>
          <w:spacing w:val="12"/>
        </w:rPr>
        <w:t xml:space="preserve"> </w:t>
      </w:r>
      <w:r w:rsidRPr="00B87FD4">
        <w:rPr>
          <w:rFonts w:ascii="Times New Roman" w:hAnsi="Times New Roman" w:cs="Times New Roman"/>
        </w:rPr>
        <w:t>cui</w:t>
      </w:r>
      <w:r w:rsidRPr="00B87FD4">
        <w:rPr>
          <w:rFonts w:ascii="Times New Roman" w:hAnsi="Times New Roman" w:cs="Times New Roman"/>
          <w:spacing w:val="13"/>
        </w:rPr>
        <w:t xml:space="preserve"> </w:t>
      </w:r>
      <w:r w:rsidRPr="00B87FD4">
        <w:rPr>
          <w:rFonts w:ascii="Times New Roman" w:hAnsi="Times New Roman" w:cs="Times New Roman"/>
        </w:rPr>
        <w:t>all’art.</w:t>
      </w:r>
      <w:r w:rsidRPr="00B87FD4">
        <w:rPr>
          <w:rFonts w:ascii="Times New Roman" w:hAnsi="Times New Roman" w:cs="Times New Roman"/>
          <w:spacing w:val="12"/>
        </w:rPr>
        <w:t xml:space="preserve"> </w:t>
      </w:r>
      <w:r w:rsidRPr="00B87FD4">
        <w:rPr>
          <w:rFonts w:ascii="Times New Roman" w:hAnsi="Times New Roman" w:cs="Times New Roman"/>
          <w:spacing w:val="-1"/>
        </w:rPr>
        <w:t>45,</w:t>
      </w:r>
      <w:r w:rsidRPr="00B87FD4">
        <w:rPr>
          <w:rFonts w:ascii="Times New Roman" w:hAnsi="Times New Roman" w:cs="Times New Roman"/>
          <w:spacing w:val="12"/>
        </w:rPr>
        <w:t xml:space="preserve"> </w:t>
      </w:r>
      <w:r w:rsidRPr="00B87FD4">
        <w:rPr>
          <w:rFonts w:ascii="Times New Roman" w:hAnsi="Times New Roman" w:cs="Times New Roman"/>
          <w:spacing w:val="-1"/>
        </w:rPr>
        <w:t>comma</w:t>
      </w:r>
      <w:r w:rsidRPr="00B87FD4">
        <w:rPr>
          <w:rFonts w:ascii="Times New Roman" w:hAnsi="Times New Roman" w:cs="Times New Roman"/>
          <w:spacing w:val="14"/>
        </w:rPr>
        <w:t xml:space="preserve"> </w:t>
      </w:r>
      <w:r w:rsidRPr="00B87FD4">
        <w:rPr>
          <w:rFonts w:ascii="Times New Roman" w:hAnsi="Times New Roman" w:cs="Times New Roman"/>
        </w:rPr>
        <w:t>2</w:t>
      </w:r>
      <w:r w:rsidRPr="00B87FD4">
        <w:rPr>
          <w:rFonts w:ascii="Times New Roman" w:hAnsi="Times New Roman" w:cs="Times New Roman"/>
          <w:spacing w:val="12"/>
        </w:rPr>
        <w:t xml:space="preserve"> </w:t>
      </w:r>
      <w:r w:rsidRPr="00B87FD4">
        <w:rPr>
          <w:rFonts w:ascii="Times New Roman" w:hAnsi="Times New Roman" w:cs="Times New Roman"/>
        </w:rPr>
        <w:t>lettera</w:t>
      </w:r>
      <w:r w:rsidRPr="00B87FD4">
        <w:rPr>
          <w:rFonts w:ascii="Times New Roman" w:hAnsi="Times New Roman" w:cs="Times New Roman"/>
          <w:spacing w:val="11"/>
        </w:rPr>
        <w:t xml:space="preserve"> </w:t>
      </w:r>
      <w:r w:rsidRPr="00B87FD4">
        <w:rPr>
          <w:rFonts w:ascii="Times New Roman" w:hAnsi="Times New Roman" w:cs="Times New Roman"/>
          <w:spacing w:val="-1"/>
        </w:rPr>
        <w:t>d),</w:t>
      </w:r>
      <w:r w:rsidRPr="00B87FD4">
        <w:rPr>
          <w:rFonts w:ascii="Times New Roman" w:hAnsi="Times New Roman" w:cs="Times New Roman"/>
          <w:spacing w:val="13"/>
        </w:rPr>
        <w:t xml:space="preserve"> </w:t>
      </w:r>
      <w:r w:rsidRPr="00B87FD4">
        <w:rPr>
          <w:rFonts w:ascii="Times New Roman" w:hAnsi="Times New Roman" w:cs="Times New Roman"/>
        </w:rPr>
        <w:t>e),</w:t>
      </w:r>
      <w:r w:rsidRPr="00B87FD4">
        <w:rPr>
          <w:rFonts w:ascii="Times New Roman" w:hAnsi="Times New Roman" w:cs="Times New Roman"/>
          <w:spacing w:val="12"/>
        </w:rPr>
        <w:t xml:space="preserve"> </w:t>
      </w:r>
      <w:r w:rsidRPr="00B87FD4">
        <w:rPr>
          <w:rFonts w:ascii="Times New Roman" w:hAnsi="Times New Roman" w:cs="Times New Roman"/>
        </w:rPr>
        <w:t>f)</w:t>
      </w:r>
      <w:r w:rsidRPr="00B87FD4">
        <w:rPr>
          <w:rFonts w:ascii="Times New Roman" w:hAnsi="Times New Roman" w:cs="Times New Roman"/>
          <w:spacing w:val="12"/>
        </w:rPr>
        <w:t xml:space="preserve"> </w:t>
      </w:r>
      <w:r w:rsidRPr="00B87FD4">
        <w:rPr>
          <w:rFonts w:ascii="Times New Roman" w:hAnsi="Times New Roman" w:cs="Times New Roman"/>
        </w:rPr>
        <w:t>e</w:t>
      </w:r>
      <w:r w:rsidRPr="00B87FD4">
        <w:rPr>
          <w:rFonts w:ascii="Times New Roman" w:hAnsi="Times New Roman" w:cs="Times New Roman"/>
          <w:spacing w:val="25"/>
        </w:rPr>
        <w:t xml:space="preserve"> </w:t>
      </w:r>
      <w:r w:rsidRPr="00B87FD4">
        <w:rPr>
          <w:rFonts w:ascii="Times New Roman" w:hAnsi="Times New Roman" w:cs="Times New Roman"/>
        </w:rPr>
        <w:t>g),</w:t>
      </w:r>
      <w:r w:rsidRPr="00B87FD4">
        <w:rPr>
          <w:rFonts w:ascii="Times New Roman" w:hAnsi="Times New Roman" w:cs="Times New Roman"/>
          <w:spacing w:val="10"/>
        </w:rPr>
        <w:t xml:space="preserve"> </w:t>
      </w:r>
      <w:r w:rsidRPr="00B87FD4">
        <w:rPr>
          <w:rFonts w:ascii="Times New Roman" w:hAnsi="Times New Roman" w:cs="Times New Roman"/>
          <w:spacing w:val="-1"/>
        </w:rPr>
        <w:t>del</w:t>
      </w:r>
      <w:r w:rsidRPr="00B87FD4">
        <w:rPr>
          <w:rFonts w:ascii="Times New Roman" w:hAnsi="Times New Roman" w:cs="Times New Roman"/>
          <w:spacing w:val="12"/>
        </w:rPr>
        <w:t xml:space="preserve"> </w:t>
      </w:r>
      <w:r w:rsidRPr="00B87FD4">
        <w:rPr>
          <w:rFonts w:ascii="Times New Roman" w:hAnsi="Times New Roman" w:cs="Times New Roman"/>
          <w:spacing w:val="-1"/>
        </w:rPr>
        <w:t>Codice,</w:t>
      </w:r>
      <w:r w:rsidRPr="00B87FD4">
        <w:rPr>
          <w:rFonts w:ascii="Times New Roman" w:hAnsi="Times New Roman" w:cs="Times New Roman"/>
          <w:spacing w:val="14"/>
        </w:rPr>
        <w:t xml:space="preserve"> </w:t>
      </w:r>
      <w:r w:rsidRPr="00B87FD4">
        <w:rPr>
          <w:rFonts w:ascii="Times New Roman" w:hAnsi="Times New Roman" w:cs="Times New Roman"/>
        </w:rPr>
        <w:t>i</w:t>
      </w:r>
      <w:r w:rsidRPr="00B87FD4">
        <w:rPr>
          <w:rFonts w:ascii="Times New Roman" w:hAnsi="Times New Roman" w:cs="Times New Roman"/>
          <w:spacing w:val="55"/>
          <w:w w:val="99"/>
        </w:rPr>
        <w:t xml:space="preserve"> </w:t>
      </w:r>
      <w:r w:rsidRPr="00B87FD4">
        <w:rPr>
          <w:rFonts w:ascii="Times New Roman" w:hAnsi="Times New Roman" w:cs="Times New Roman"/>
        </w:rPr>
        <w:t>requisiti</w:t>
      </w:r>
      <w:r w:rsidRPr="00B87FD4">
        <w:rPr>
          <w:rFonts w:ascii="Times New Roman" w:hAnsi="Times New Roman" w:cs="Times New Roman"/>
          <w:spacing w:val="17"/>
        </w:rPr>
        <w:t xml:space="preserve"> </w:t>
      </w:r>
      <w:r w:rsidRPr="00B87FD4">
        <w:rPr>
          <w:rFonts w:ascii="Times New Roman" w:hAnsi="Times New Roman" w:cs="Times New Roman"/>
          <w:spacing w:val="-1"/>
        </w:rPr>
        <w:t>economico-finanziari</w:t>
      </w:r>
      <w:r w:rsidRPr="00B87FD4">
        <w:rPr>
          <w:rFonts w:ascii="Times New Roman" w:hAnsi="Times New Roman" w:cs="Times New Roman"/>
          <w:spacing w:val="19"/>
        </w:rPr>
        <w:t xml:space="preserve"> </w:t>
      </w:r>
      <w:r w:rsidRPr="00B87FD4">
        <w:rPr>
          <w:rFonts w:ascii="Times New Roman" w:hAnsi="Times New Roman" w:cs="Times New Roman"/>
        </w:rPr>
        <w:t>e</w:t>
      </w:r>
      <w:r w:rsidRPr="00B87FD4">
        <w:rPr>
          <w:rFonts w:ascii="Times New Roman" w:hAnsi="Times New Roman" w:cs="Times New Roman"/>
          <w:spacing w:val="17"/>
        </w:rPr>
        <w:t xml:space="preserve"> </w:t>
      </w:r>
      <w:r w:rsidRPr="00B87FD4">
        <w:rPr>
          <w:rFonts w:ascii="Times New Roman" w:hAnsi="Times New Roman" w:cs="Times New Roman"/>
          <w:spacing w:val="-1"/>
        </w:rPr>
        <w:t>tecnico-organizzativi</w:t>
      </w:r>
      <w:r w:rsidRPr="00B87FD4">
        <w:rPr>
          <w:rFonts w:ascii="Times New Roman" w:hAnsi="Times New Roman" w:cs="Times New Roman"/>
          <w:spacing w:val="19"/>
        </w:rPr>
        <w:t xml:space="preserve"> </w:t>
      </w:r>
      <w:r w:rsidRPr="00B87FD4">
        <w:rPr>
          <w:rFonts w:ascii="Times New Roman" w:hAnsi="Times New Roman" w:cs="Times New Roman"/>
        </w:rPr>
        <w:t>richiesti</w:t>
      </w:r>
      <w:r w:rsidRPr="00B87FD4">
        <w:rPr>
          <w:rFonts w:ascii="Times New Roman" w:hAnsi="Times New Roman" w:cs="Times New Roman"/>
          <w:spacing w:val="18"/>
        </w:rPr>
        <w:t xml:space="preserve"> </w:t>
      </w:r>
      <w:r w:rsidRPr="00B87FD4">
        <w:rPr>
          <w:rFonts w:ascii="Times New Roman" w:hAnsi="Times New Roman" w:cs="Times New Roman"/>
        </w:rPr>
        <w:t>nel</w:t>
      </w:r>
      <w:r w:rsidRPr="00B87FD4">
        <w:rPr>
          <w:rFonts w:ascii="Times New Roman" w:hAnsi="Times New Roman" w:cs="Times New Roman"/>
          <w:spacing w:val="19"/>
        </w:rPr>
        <w:t xml:space="preserve"> </w:t>
      </w:r>
      <w:r w:rsidRPr="00B87FD4">
        <w:rPr>
          <w:rFonts w:ascii="Times New Roman" w:hAnsi="Times New Roman" w:cs="Times New Roman"/>
        </w:rPr>
        <w:t>bando</w:t>
      </w:r>
      <w:r w:rsidRPr="00B87FD4">
        <w:rPr>
          <w:rFonts w:ascii="Times New Roman" w:hAnsi="Times New Roman" w:cs="Times New Roman"/>
          <w:spacing w:val="20"/>
        </w:rPr>
        <w:t xml:space="preserve"> </w:t>
      </w:r>
      <w:r w:rsidRPr="00B87FD4">
        <w:rPr>
          <w:rFonts w:ascii="Times New Roman" w:hAnsi="Times New Roman" w:cs="Times New Roman"/>
          <w:spacing w:val="-1"/>
        </w:rPr>
        <w:t>di</w:t>
      </w:r>
      <w:r w:rsidRPr="00B87FD4">
        <w:rPr>
          <w:rFonts w:ascii="Times New Roman" w:hAnsi="Times New Roman" w:cs="Times New Roman"/>
          <w:spacing w:val="19"/>
        </w:rPr>
        <w:t xml:space="preserve"> </w:t>
      </w:r>
      <w:r w:rsidRPr="00B87FD4">
        <w:rPr>
          <w:rFonts w:ascii="Times New Roman" w:hAnsi="Times New Roman" w:cs="Times New Roman"/>
        </w:rPr>
        <w:t>gara</w:t>
      </w:r>
      <w:r w:rsidRPr="00B87FD4">
        <w:rPr>
          <w:rFonts w:ascii="Times New Roman" w:hAnsi="Times New Roman" w:cs="Times New Roman"/>
          <w:spacing w:val="18"/>
        </w:rPr>
        <w:t xml:space="preserve"> </w:t>
      </w:r>
      <w:r w:rsidRPr="00B87FD4">
        <w:rPr>
          <w:rFonts w:ascii="Times New Roman" w:hAnsi="Times New Roman" w:cs="Times New Roman"/>
        </w:rPr>
        <w:t>devono</w:t>
      </w:r>
      <w:r w:rsidRPr="00B87FD4">
        <w:rPr>
          <w:rFonts w:ascii="Times New Roman" w:hAnsi="Times New Roman" w:cs="Times New Roman"/>
          <w:spacing w:val="65"/>
          <w:w w:val="99"/>
        </w:rPr>
        <w:t xml:space="preserve"> </w:t>
      </w:r>
      <w:r w:rsidRPr="00B87FD4">
        <w:rPr>
          <w:rFonts w:ascii="Times New Roman" w:hAnsi="Times New Roman" w:cs="Times New Roman"/>
        </w:rPr>
        <w:t>essere</w:t>
      </w:r>
      <w:r w:rsidRPr="00B87FD4">
        <w:rPr>
          <w:rFonts w:ascii="Times New Roman" w:hAnsi="Times New Roman" w:cs="Times New Roman"/>
          <w:spacing w:val="9"/>
        </w:rPr>
        <w:t xml:space="preserve"> </w:t>
      </w:r>
      <w:r w:rsidRPr="00B87FD4">
        <w:rPr>
          <w:rFonts w:ascii="Times New Roman" w:hAnsi="Times New Roman" w:cs="Times New Roman"/>
          <w:spacing w:val="-1"/>
        </w:rPr>
        <w:t>posseduti</w:t>
      </w:r>
      <w:r w:rsidRPr="00B87FD4">
        <w:rPr>
          <w:rFonts w:ascii="Times New Roman" w:hAnsi="Times New Roman" w:cs="Times New Roman"/>
          <w:spacing w:val="8"/>
        </w:rPr>
        <w:t xml:space="preserve"> </w:t>
      </w:r>
      <w:r w:rsidRPr="00B87FD4">
        <w:rPr>
          <w:rFonts w:ascii="Times New Roman" w:hAnsi="Times New Roman" w:cs="Times New Roman"/>
          <w:spacing w:val="-1"/>
        </w:rPr>
        <w:t>dalla</w:t>
      </w:r>
      <w:r w:rsidRPr="00B87FD4">
        <w:rPr>
          <w:rFonts w:ascii="Times New Roman" w:hAnsi="Times New Roman" w:cs="Times New Roman"/>
          <w:spacing w:val="9"/>
        </w:rPr>
        <w:t xml:space="preserve"> </w:t>
      </w:r>
      <w:r w:rsidRPr="00B87FD4">
        <w:rPr>
          <w:rFonts w:ascii="Times New Roman" w:hAnsi="Times New Roman" w:cs="Times New Roman"/>
          <w:spacing w:val="-1"/>
        </w:rPr>
        <w:t>capogruppo</w:t>
      </w:r>
      <w:r w:rsidRPr="00B87FD4">
        <w:rPr>
          <w:rFonts w:ascii="Times New Roman" w:hAnsi="Times New Roman" w:cs="Times New Roman"/>
          <w:spacing w:val="8"/>
        </w:rPr>
        <w:t xml:space="preserve"> </w:t>
      </w:r>
      <w:r w:rsidRPr="00B87FD4">
        <w:rPr>
          <w:rFonts w:ascii="Times New Roman" w:hAnsi="Times New Roman" w:cs="Times New Roman"/>
        </w:rPr>
        <w:t>nella</w:t>
      </w:r>
      <w:r w:rsidRPr="00B87FD4">
        <w:rPr>
          <w:rFonts w:ascii="Times New Roman" w:hAnsi="Times New Roman" w:cs="Times New Roman"/>
          <w:spacing w:val="10"/>
        </w:rPr>
        <w:t xml:space="preserve"> </w:t>
      </w:r>
      <w:r w:rsidRPr="00B87FD4">
        <w:rPr>
          <w:rFonts w:ascii="Times New Roman" w:hAnsi="Times New Roman" w:cs="Times New Roman"/>
        </w:rPr>
        <w:t>categoria</w:t>
      </w:r>
      <w:r w:rsidRPr="00B87FD4">
        <w:rPr>
          <w:rFonts w:ascii="Times New Roman" w:hAnsi="Times New Roman" w:cs="Times New Roman"/>
          <w:spacing w:val="8"/>
        </w:rPr>
        <w:t xml:space="preserve"> </w:t>
      </w:r>
      <w:r w:rsidRPr="00B87FD4">
        <w:rPr>
          <w:rFonts w:ascii="Times New Roman" w:hAnsi="Times New Roman" w:cs="Times New Roman"/>
        </w:rPr>
        <w:t>prevalente;</w:t>
      </w:r>
      <w:r w:rsidRPr="00B87FD4">
        <w:rPr>
          <w:rFonts w:ascii="Times New Roman" w:hAnsi="Times New Roman" w:cs="Times New Roman"/>
          <w:spacing w:val="9"/>
        </w:rPr>
        <w:t xml:space="preserve"> </w:t>
      </w:r>
      <w:r w:rsidRPr="00B87FD4">
        <w:rPr>
          <w:rFonts w:ascii="Times New Roman" w:hAnsi="Times New Roman" w:cs="Times New Roman"/>
        </w:rPr>
        <w:t>nella</w:t>
      </w:r>
      <w:r w:rsidRPr="00B87FD4">
        <w:rPr>
          <w:rFonts w:ascii="Times New Roman" w:hAnsi="Times New Roman" w:cs="Times New Roman"/>
          <w:spacing w:val="8"/>
        </w:rPr>
        <w:t xml:space="preserve"> </w:t>
      </w:r>
      <w:r w:rsidRPr="00B87FD4">
        <w:rPr>
          <w:rFonts w:ascii="Times New Roman" w:hAnsi="Times New Roman" w:cs="Times New Roman"/>
        </w:rPr>
        <w:t>categoria</w:t>
      </w:r>
      <w:r w:rsidRPr="00B87FD4">
        <w:rPr>
          <w:rFonts w:ascii="Times New Roman" w:hAnsi="Times New Roman" w:cs="Times New Roman"/>
          <w:spacing w:val="9"/>
        </w:rPr>
        <w:t xml:space="preserve"> </w:t>
      </w:r>
      <w:r w:rsidRPr="00B87FD4">
        <w:rPr>
          <w:rFonts w:ascii="Times New Roman" w:hAnsi="Times New Roman" w:cs="Times New Roman"/>
        </w:rPr>
        <w:t>scorporata</w:t>
      </w:r>
      <w:r w:rsidRPr="00B87FD4">
        <w:rPr>
          <w:rFonts w:ascii="Times New Roman" w:hAnsi="Times New Roman" w:cs="Times New Roman"/>
          <w:spacing w:val="41"/>
          <w:w w:val="99"/>
        </w:rPr>
        <w:t xml:space="preserve"> </w:t>
      </w:r>
      <w:r w:rsidRPr="00B87FD4">
        <w:rPr>
          <w:rFonts w:ascii="Times New Roman" w:hAnsi="Times New Roman" w:cs="Times New Roman"/>
        </w:rPr>
        <w:t>la</w:t>
      </w:r>
      <w:r w:rsidRPr="00B87FD4">
        <w:rPr>
          <w:rFonts w:ascii="Times New Roman" w:hAnsi="Times New Roman" w:cs="Times New Roman"/>
          <w:spacing w:val="27"/>
        </w:rPr>
        <w:t xml:space="preserve"> </w:t>
      </w:r>
      <w:r w:rsidRPr="00B87FD4">
        <w:rPr>
          <w:rFonts w:ascii="Times New Roman" w:hAnsi="Times New Roman" w:cs="Times New Roman"/>
        </w:rPr>
        <w:t>mandante</w:t>
      </w:r>
      <w:r w:rsidRPr="00B87FD4">
        <w:rPr>
          <w:rFonts w:ascii="Times New Roman" w:hAnsi="Times New Roman" w:cs="Times New Roman"/>
          <w:spacing w:val="28"/>
        </w:rPr>
        <w:t xml:space="preserve"> </w:t>
      </w:r>
      <w:r w:rsidRPr="00B87FD4">
        <w:rPr>
          <w:rFonts w:ascii="Times New Roman" w:hAnsi="Times New Roman" w:cs="Times New Roman"/>
        </w:rPr>
        <w:t>deve</w:t>
      </w:r>
      <w:r w:rsidRPr="00B87FD4">
        <w:rPr>
          <w:rFonts w:ascii="Times New Roman" w:hAnsi="Times New Roman" w:cs="Times New Roman"/>
          <w:spacing w:val="28"/>
        </w:rPr>
        <w:t xml:space="preserve"> </w:t>
      </w:r>
      <w:r w:rsidRPr="00B87FD4">
        <w:rPr>
          <w:rFonts w:ascii="Times New Roman" w:hAnsi="Times New Roman" w:cs="Times New Roman"/>
        </w:rPr>
        <w:t>possedere</w:t>
      </w:r>
      <w:r w:rsidRPr="00B87FD4">
        <w:rPr>
          <w:rFonts w:ascii="Times New Roman" w:hAnsi="Times New Roman" w:cs="Times New Roman"/>
          <w:spacing w:val="28"/>
        </w:rPr>
        <w:t xml:space="preserve"> </w:t>
      </w:r>
      <w:r w:rsidRPr="00B87FD4">
        <w:rPr>
          <w:rFonts w:ascii="Times New Roman" w:hAnsi="Times New Roman" w:cs="Times New Roman"/>
        </w:rPr>
        <w:t>i</w:t>
      </w:r>
      <w:r w:rsidRPr="00B87FD4">
        <w:rPr>
          <w:rFonts w:ascii="Times New Roman" w:hAnsi="Times New Roman" w:cs="Times New Roman"/>
          <w:spacing w:val="28"/>
        </w:rPr>
        <w:t xml:space="preserve"> </w:t>
      </w:r>
      <w:r w:rsidRPr="00B87FD4">
        <w:rPr>
          <w:rFonts w:ascii="Times New Roman" w:hAnsi="Times New Roman" w:cs="Times New Roman"/>
        </w:rPr>
        <w:t>requisiti</w:t>
      </w:r>
      <w:r w:rsidRPr="00B87FD4">
        <w:rPr>
          <w:rFonts w:ascii="Times New Roman" w:hAnsi="Times New Roman" w:cs="Times New Roman"/>
          <w:spacing w:val="27"/>
        </w:rPr>
        <w:t xml:space="preserve"> </w:t>
      </w:r>
      <w:r w:rsidRPr="00B87FD4">
        <w:rPr>
          <w:rFonts w:ascii="Times New Roman" w:hAnsi="Times New Roman" w:cs="Times New Roman"/>
        </w:rPr>
        <w:t>previsti</w:t>
      </w:r>
      <w:r w:rsidRPr="00B87FD4">
        <w:rPr>
          <w:rFonts w:ascii="Times New Roman" w:hAnsi="Times New Roman" w:cs="Times New Roman"/>
          <w:spacing w:val="28"/>
        </w:rPr>
        <w:t xml:space="preserve"> </w:t>
      </w:r>
      <w:r w:rsidRPr="00B87FD4">
        <w:rPr>
          <w:rFonts w:ascii="Times New Roman" w:hAnsi="Times New Roman" w:cs="Times New Roman"/>
        </w:rPr>
        <w:t>per</w:t>
      </w:r>
      <w:r w:rsidRPr="00B87FD4">
        <w:rPr>
          <w:rFonts w:ascii="Times New Roman" w:hAnsi="Times New Roman" w:cs="Times New Roman"/>
          <w:spacing w:val="27"/>
        </w:rPr>
        <w:t xml:space="preserve"> </w:t>
      </w:r>
      <w:r w:rsidRPr="00B87FD4">
        <w:rPr>
          <w:rFonts w:ascii="Times New Roman" w:hAnsi="Times New Roman" w:cs="Times New Roman"/>
        </w:rPr>
        <w:t>l’importo</w:t>
      </w:r>
      <w:r w:rsidRPr="00B87FD4">
        <w:rPr>
          <w:rFonts w:ascii="Times New Roman" w:hAnsi="Times New Roman" w:cs="Times New Roman"/>
          <w:spacing w:val="29"/>
        </w:rPr>
        <w:t xml:space="preserve"> </w:t>
      </w:r>
      <w:r w:rsidRPr="00B87FD4">
        <w:rPr>
          <w:rFonts w:ascii="Times New Roman" w:hAnsi="Times New Roman" w:cs="Times New Roman"/>
        </w:rPr>
        <w:t>dei</w:t>
      </w:r>
      <w:r w:rsidRPr="00B87FD4">
        <w:rPr>
          <w:rFonts w:ascii="Times New Roman" w:hAnsi="Times New Roman" w:cs="Times New Roman"/>
          <w:spacing w:val="28"/>
        </w:rPr>
        <w:t xml:space="preserve"> </w:t>
      </w:r>
      <w:r w:rsidRPr="00B87FD4">
        <w:rPr>
          <w:rFonts w:ascii="Times New Roman" w:hAnsi="Times New Roman" w:cs="Times New Roman"/>
        </w:rPr>
        <w:t>lavori</w:t>
      </w:r>
      <w:r w:rsidRPr="00B87FD4">
        <w:rPr>
          <w:rFonts w:ascii="Times New Roman" w:hAnsi="Times New Roman" w:cs="Times New Roman"/>
          <w:spacing w:val="29"/>
        </w:rPr>
        <w:t xml:space="preserve"> </w:t>
      </w:r>
      <w:r w:rsidRPr="00B87FD4">
        <w:rPr>
          <w:rFonts w:ascii="Times New Roman" w:hAnsi="Times New Roman" w:cs="Times New Roman"/>
        </w:rPr>
        <w:t>della</w:t>
      </w:r>
      <w:r w:rsidRPr="00B87FD4">
        <w:rPr>
          <w:rFonts w:ascii="Times New Roman" w:hAnsi="Times New Roman" w:cs="Times New Roman"/>
          <w:spacing w:val="28"/>
        </w:rPr>
        <w:t xml:space="preserve"> </w:t>
      </w:r>
      <w:r w:rsidRPr="00B87FD4">
        <w:rPr>
          <w:rFonts w:ascii="Times New Roman" w:hAnsi="Times New Roman" w:cs="Times New Roman"/>
        </w:rPr>
        <w:t>categoria,</w:t>
      </w:r>
      <w:r>
        <w:rPr>
          <w:rFonts w:ascii="Times New Roman" w:hAnsi="Times New Roman" w:cs="Times New Roman"/>
        </w:rPr>
        <w:t xml:space="preserve"> </w:t>
      </w:r>
      <w:r w:rsidRPr="00B87FD4">
        <w:rPr>
          <w:rFonts w:ascii="Times New Roman" w:hAnsi="Times New Roman" w:cs="Times New Roman"/>
        </w:rPr>
        <w:t>nella</w:t>
      </w:r>
      <w:r w:rsidRPr="00B87FD4">
        <w:rPr>
          <w:rFonts w:ascii="Times New Roman" w:hAnsi="Times New Roman" w:cs="Times New Roman"/>
          <w:spacing w:val="-9"/>
        </w:rPr>
        <w:t xml:space="preserve"> </w:t>
      </w:r>
      <w:r w:rsidRPr="00B87FD4">
        <w:rPr>
          <w:rFonts w:ascii="Times New Roman" w:hAnsi="Times New Roman" w:cs="Times New Roman"/>
        </w:rPr>
        <w:t>misura</w:t>
      </w:r>
      <w:r w:rsidRPr="00B87FD4">
        <w:rPr>
          <w:rFonts w:ascii="Times New Roman" w:hAnsi="Times New Roman" w:cs="Times New Roman"/>
          <w:spacing w:val="-9"/>
        </w:rPr>
        <w:t xml:space="preserve"> </w:t>
      </w:r>
      <w:r w:rsidRPr="00B87FD4">
        <w:rPr>
          <w:rFonts w:ascii="Times New Roman" w:hAnsi="Times New Roman" w:cs="Times New Roman"/>
        </w:rPr>
        <w:t>indicata</w:t>
      </w:r>
      <w:r w:rsidRPr="00B87FD4">
        <w:rPr>
          <w:rFonts w:ascii="Times New Roman" w:hAnsi="Times New Roman" w:cs="Times New Roman"/>
          <w:spacing w:val="-7"/>
        </w:rPr>
        <w:t xml:space="preserve"> </w:t>
      </w:r>
      <w:r w:rsidRPr="00B87FD4">
        <w:rPr>
          <w:rFonts w:ascii="Times New Roman" w:hAnsi="Times New Roman" w:cs="Times New Roman"/>
        </w:rPr>
        <w:t>per</w:t>
      </w:r>
      <w:r w:rsidRPr="00B87FD4">
        <w:rPr>
          <w:rFonts w:ascii="Times New Roman" w:hAnsi="Times New Roman" w:cs="Times New Roman"/>
          <w:spacing w:val="-9"/>
        </w:rPr>
        <w:t xml:space="preserve"> </w:t>
      </w:r>
      <w:r w:rsidRPr="00B87FD4">
        <w:rPr>
          <w:rFonts w:ascii="Times New Roman" w:hAnsi="Times New Roman" w:cs="Times New Roman"/>
        </w:rPr>
        <w:t>l’impresa</w:t>
      </w:r>
      <w:r w:rsidRPr="00B87FD4">
        <w:rPr>
          <w:rFonts w:ascii="Times New Roman" w:hAnsi="Times New Roman" w:cs="Times New Roman"/>
          <w:spacing w:val="-10"/>
        </w:rPr>
        <w:t xml:space="preserve"> </w:t>
      </w:r>
      <w:r w:rsidRPr="00B87FD4">
        <w:rPr>
          <w:rFonts w:ascii="Times New Roman" w:hAnsi="Times New Roman" w:cs="Times New Roman"/>
        </w:rPr>
        <w:t>singola.</w:t>
      </w:r>
    </w:p>
    <w:p w:rsidR="00613AD7" w:rsidRPr="00B87FD4" w:rsidRDefault="00613AD7" w:rsidP="00B87FD4">
      <w:pPr>
        <w:pStyle w:val="Corpodeltesto"/>
        <w:kinsoku w:val="0"/>
        <w:overflowPunct w:val="0"/>
        <w:spacing w:before="1"/>
        <w:ind w:left="0"/>
        <w:jc w:val="both"/>
        <w:rPr>
          <w:rFonts w:ascii="Times New Roman" w:hAnsi="Times New Roman" w:cs="Times New Roman"/>
        </w:rPr>
      </w:pPr>
    </w:p>
    <w:p w:rsidR="00613AD7" w:rsidRPr="00B87FD4" w:rsidRDefault="00613AD7" w:rsidP="00B87FD4">
      <w:pPr>
        <w:pStyle w:val="Corpodeltesto"/>
        <w:kinsoku w:val="0"/>
        <w:overflowPunct w:val="0"/>
        <w:ind w:right="105"/>
        <w:jc w:val="both"/>
        <w:rPr>
          <w:rFonts w:ascii="Times New Roman" w:hAnsi="Times New Roman" w:cs="Times New Roman"/>
        </w:rPr>
      </w:pPr>
      <w:r w:rsidRPr="00B87FD4">
        <w:rPr>
          <w:rFonts w:ascii="Times New Roman" w:hAnsi="Times New Roman" w:cs="Times New Roman"/>
        </w:rPr>
        <w:t>I</w:t>
      </w:r>
      <w:r w:rsidRPr="00B87FD4">
        <w:rPr>
          <w:rFonts w:ascii="Times New Roman" w:hAnsi="Times New Roman" w:cs="Times New Roman"/>
          <w:spacing w:val="-2"/>
        </w:rPr>
        <w:t xml:space="preserve"> </w:t>
      </w:r>
      <w:r w:rsidRPr="00B87FD4">
        <w:rPr>
          <w:rFonts w:ascii="Times New Roman" w:hAnsi="Times New Roman" w:cs="Times New Roman"/>
        </w:rPr>
        <w:t>requisiti</w:t>
      </w:r>
      <w:r w:rsidRPr="00B87FD4">
        <w:rPr>
          <w:rFonts w:ascii="Times New Roman" w:hAnsi="Times New Roman" w:cs="Times New Roman"/>
          <w:spacing w:val="-1"/>
        </w:rPr>
        <w:t xml:space="preserve"> </w:t>
      </w:r>
      <w:r w:rsidRPr="00B87FD4">
        <w:rPr>
          <w:rFonts w:ascii="Times New Roman" w:hAnsi="Times New Roman" w:cs="Times New Roman"/>
        </w:rPr>
        <w:t>relativi</w:t>
      </w:r>
      <w:r w:rsidRPr="00B87FD4">
        <w:rPr>
          <w:rFonts w:ascii="Times New Roman" w:hAnsi="Times New Roman" w:cs="Times New Roman"/>
          <w:spacing w:val="-1"/>
        </w:rPr>
        <w:t xml:space="preserve"> </w:t>
      </w:r>
      <w:r w:rsidRPr="00B87FD4">
        <w:rPr>
          <w:rFonts w:ascii="Times New Roman" w:hAnsi="Times New Roman" w:cs="Times New Roman"/>
        </w:rPr>
        <w:t>alle lavorazioni</w:t>
      </w:r>
      <w:r w:rsidRPr="00B87FD4">
        <w:rPr>
          <w:rFonts w:ascii="Times New Roman" w:hAnsi="Times New Roman" w:cs="Times New Roman"/>
          <w:spacing w:val="-1"/>
        </w:rPr>
        <w:t xml:space="preserve"> </w:t>
      </w:r>
      <w:r w:rsidRPr="00B87FD4">
        <w:rPr>
          <w:rFonts w:ascii="Times New Roman" w:hAnsi="Times New Roman" w:cs="Times New Roman"/>
        </w:rPr>
        <w:t>riconducibili</w:t>
      </w:r>
      <w:r w:rsidRPr="00B87FD4">
        <w:rPr>
          <w:rFonts w:ascii="Times New Roman" w:hAnsi="Times New Roman" w:cs="Times New Roman"/>
          <w:spacing w:val="-1"/>
        </w:rPr>
        <w:t xml:space="preserve"> </w:t>
      </w:r>
      <w:r w:rsidRPr="00B87FD4">
        <w:rPr>
          <w:rFonts w:ascii="Times New Roman" w:hAnsi="Times New Roman" w:cs="Times New Roman"/>
        </w:rPr>
        <w:t>alla</w:t>
      </w:r>
      <w:r w:rsidRPr="00B87FD4">
        <w:rPr>
          <w:rFonts w:ascii="Times New Roman" w:hAnsi="Times New Roman" w:cs="Times New Roman"/>
          <w:spacing w:val="-1"/>
        </w:rPr>
        <w:t xml:space="preserve"> </w:t>
      </w:r>
      <w:r w:rsidRPr="00B87FD4">
        <w:rPr>
          <w:rFonts w:ascii="Times New Roman" w:hAnsi="Times New Roman" w:cs="Times New Roman"/>
        </w:rPr>
        <w:t>categoria</w:t>
      </w:r>
      <w:r w:rsidRPr="00B87FD4">
        <w:rPr>
          <w:rFonts w:ascii="Times New Roman" w:hAnsi="Times New Roman" w:cs="Times New Roman"/>
          <w:spacing w:val="-1"/>
        </w:rPr>
        <w:t xml:space="preserve"> </w:t>
      </w:r>
      <w:r w:rsidRPr="00B87FD4">
        <w:rPr>
          <w:rFonts w:ascii="Times New Roman" w:hAnsi="Times New Roman" w:cs="Times New Roman"/>
        </w:rPr>
        <w:t>prevalente</w:t>
      </w:r>
      <w:r w:rsidRPr="00B87FD4">
        <w:rPr>
          <w:rFonts w:ascii="Times New Roman" w:hAnsi="Times New Roman" w:cs="Times New Roman"/>
          <w:spacing w:val="-1"/>
        </w:rPr>
        <w:t xml:space="preserve"> </w:t>
      </w:r>
      <w:r w:rsidRPr="00B87FD4">
        <w:rPr>
          <w:rFonts w:ascii="Times New Roman" w:hAnsi="Times New Roman" w:cs="Times New Roman"/>
        </w:rPr>
        <w:t>e/o</w:t>
      </w:r>
      <w:r w:rsidRPr="00B87FD4">
        <w:rPr>
          <w:rFonts w:ascii="Times New Roman" w:hAnsi="Times New Roman" w:cs="Times New Roman"/>
          <w:spacing w:val="-2"/>
        </w:rPr>
        <w:t xml:space="preserve"> </w:t>
      </w:r>
      <w:r w:rsidRPr="00B87FD4">
        <w:rPr>
          <w:rFonts w:ascii="Times New Roman" w:hAnsi="Times New Roman" w:cs="Times New Roman"/>
        </w:rPr>
        <w:t>alle</w:t>
      </w:r>
      <w:r w:rsidRPr="00B87FD4">
        <w:rPr>
          <w:rFonts w:ascii="Times New Roman" w:hAnsi="Times New Roman" w:cs="Times New Roman"/>
          <w:spacing w:val="-1"/>
        </w:rPr>
        <w:t xml:space="preserve"> </w:t>
      </w:r>
      <w:r w:rsidRPr="00B87FD4">
        <w:rPr>
          <w:rFonts w:ascii="Times New Roman" w:hAnsi="Times New Roman" w:cs="Times New Roman"/>
        </w:rPr>
        <w:t>categorie</w:t>
      </w:r>
      <w:r w:rsidRPr="00B87FD4">
        <w:rPr>
          <w:rFonts w:ascii="Times New Roman" w:hAnsi="Times New Roman" w:cs="Times New Roman"/>
          <w:spacing w:val="22"/>
          <w:w w:val="99"/>
        </w:rPr>
        <w:t xml:space="preserve"> </w:t>
      </w:r>
      <w:r w:rsidRPr="00B87FD4">
        <w:rPr>
          <w:rFonts w:ascii="Times New Roman" w:hAnsi="Times New Roman" w:cs="Times New Roman"/>
          <w:spacing w:val="-1"/>
        </w:rPr>
        <w:t>scorporabili</w:t>
      </w:r>
      <w:r w:rsidRPr="00B87FD4">
        <w:rPr>
          <w:rFonts w:ascii="Times New Roman" w:hAnsi="Times New Roman" w:cs="Times New Roman"/>
          <w:spacing w:val="7"/>
        </w:rPr>
        <w:t xml:space="preserve"> </w:t>
      </w:r>
      <w:r w:rsidRPr="00B87FD4">
        <w:rPr>
          <w:rFonts w:ascii="Times New Roman" w:hAnsi="Times New Roman" w:cs="Times New Roman"/>
          <w:spacing w:val="-1"/>
        </w:rPr>
        <w:t>possono</w:t>
      </w:r>
      <w:r w:rsidRPr="00B87FD4">
        <w:rPr>
          <w:rFonts w:ascii="Times New Roman" w:hAnsi="Times New Roman" w:cs="Times New Roman"/>
          <w:spacing w:val="10"/>
        </w:rPr>
        <w:t xml:space="preserve"> </w:t>
      </w:r>
      <w:r w:rsidRPr="00B87FD4">
        <w:rPr>
          <w:rFonts w:ascii="Times New Roman" w:hAnsi="Times New Roman" w:cs="Times New Roman"/>
          <w:spacing w:val="-1"/>
        </w:rPr>
        <w:t>assunte</w:t>
      </w:r>
      <w:r w:rsidRPr="00B87FD4">
        <w:rPr>
          <w:rFonts w:ascii="Times New Roman" w:hAnsi="Times New Roman" w:cs="Times New Roman"/>
          <w:spacing w:val="9"/>
        </w:rPr>
        <w:t xml:space="preserve"> </w:t>
      </w:r>
      <w:r w:rsidRPr="00B87FD4">
        <w:rPr>
          <w:rFonts w:ascii="Times New Roman" w:hAnsi="Times New Roman" w:cs="Times New Roman"/>
          <w:spacing w:val="-1"/>
        </w:rPr>
        <w:t>da</w:t>
      </w:r>
      <w:r w:rsidRPr="00B87FD4">
        <w:rPr>
          <w:rFonts w:ascii="Times New Roman" w:hAnsi="Times New Roman" w:cs="Times New Roman"/>
          <w:spacing w:val="10"/>
        </w:rPr>
        <w:t xml:space="preserve"> </w:t>
      </w:r>
      <w:r w:rsidRPr="00B87FD4">
        <w:rPr>
          <w:rFonts w:ascii="Times New Roman" w:hAnsi="Times New Roman" w:cs="Times New Roman"/>
          <w:spacing w:val="-1"/>
        </w:rPr>
        <w:t>un</w:t>
      </w:r>
      <w:r w:rsidRPr="00B87FD4">
        <w:rPr>
          <w:rFonts w:ascii="Times New Roman" w:hAnsi="Times New Roman" w:cs="Times New Roman"/>
          <w:spacing w:val="8"/>
        </w:rPr>
        <w:t xml:space="preserve"> </w:t>
      </w:r>
      <w:r w:rsidRPr="00B87FD4">
        <w:rPr>
          <w:rFonts w:ascii="Times New Roman" w:hAnsi="Times New Roman" w:cs="Times New Roman"/>
          <w:spacing w:val="-1"/>
        </w:rPr>
        <w:t>raggruppamento</w:t>
      </w:r>
      <w:r w:rsidRPr="00B87FD4">
        <w:rPr>
          <w:rFonts w:ascii="Times New Roman" w:hAnsi="Times New Roman" w:cs="Times New Roman"/>
          <w:spacing w:val="9"/>
        </w:rPr>
        <w:t xml:space="preserve"> </w:t>
      </w:r>
      <w:r w:rsidRPr="00B87FD4">
        <w:rPr>
          <w:rFonts w:ascii="Times New Roman" w:hAnsi="Times New Roman" w:cs="Times New Roman"/>
          <w:spacing w:val="-1"/>
        </w:rPr>
        <w:t>di</w:t>
      </w:r>
      <w:r w:rsidRPr="00B87FD4">
        <w:rPr>
          <w:rFonts w:ascii="Times New Roman" w:hAnsi="Times New Roman" w:cs="Times New Roman"/>
          <w:spacing w:val="8"/>
        </w:rPr>
        <w:t xml:space="preserve"> </w:t>
      </w:r>
      <w:r w:rsidRPr="00B87FD4">
        <w:rPr>
          <w:rFonts w:ascii="Times New Roman" w:hAnsi="Times New Roman" w:cs="Times New Roman"/>
        </w:rPr>
        <w:t>tipo</w:t>
      </w:r>
      <w:r w:rsidRPr="00B87FD4">
        <w:rPr>
          <w:rFonts w:ascii="Times New Roman" w:hAnsi="Times New Roman" w:cs="Times New Roman"/>
          <w:spacing w:val="9"/>
        </w:rPr>
        <w:t xml:space="preserve"> </w:t>
      </w:r>
      <w:r w:rsidRPr="00B87FD4">
        <w:rPr>
          <w:rFonts w:ascii="Times New Roman" w:hAnsi="Times New Roman" w:cs="Times New Roman"/>
          <w:spacing w:val="-1"/>
        </w:rPr>
        <w:t>orizzontale,</w:t>
      </w:r>
      <w:r w:rsidRPr="00B87FD4">
        <w:rPr>
          <w:rFonts w:ascii="Times New Roman" w:hAnsi="Times New Roman" w:cs="Times New Roman"/>
          <w:spacing w:val="8"/>
        </w:rPr>
        <w:t xml:space="preserve"> </w:t>
      </w:r>
      <w:r w:rsidRPr="00B87FD4">
        <w:rPr>
          <w:rFonts w:ascii="Times New Roman" w:hAnsi="Times New Roman" w:cs="Times New Roman"/>
          <w:spacing w:val="-1"/>
        </w:rPr>
        <w:t>costituendo</w:t>
      </w:r>
      <w:r w:rsidRPr="00B87FD4">
        <w:rPr>
          <w:rFonts w:ascii="Times New Roman" w:hAnsi="Times New Roman" w:cs="Times New Roman"/>
          <w:spacing w:val="10"/>
        </w:rPr>
        <w:t xml:space="preserve"> </w:t>
      </w:r>
      <w:r w:rsidRPr="00B87FD4">
        <w:rPr>
          <w:rFonts w:ascii="Times New Roman" w:hAnsi="Times New Roman" w:cs="Times New Roman"/>
          <w:spacing w:val="-1"/>
        </w:rPr>
        <w:t>un</w:t>
      </w:r>
      <w:r w:rsidRPr="00B87FD4">
        <w:rPr>
          <w:rFonts w:ascii="Times New Roman" w:hAnsi="Times New Roman" w:cs="Times New Roman"/>
          <w:spacing w:val="82"/>
          <w:w w:val="99"/>
        </w:rPr>
        <w:t xml:space="preserve"> </w:t>
      </w:r>
      <w:r w:rsidRPr="00B87FD4">
        <w:rPr>
          <w:rFonts w:ascii="Times New Roman" w:hAnsi="Times New Roman" w:cs="Times New Roman"/>
          <w:spacing w:val="-1"/>
        </w:rPr>
        <w:t>raggruppamento</w:t>
      </w:r>
      <w:r w:rsidRPr="00B87FD4">
        <w:rPr>
          <w:rFonts w:ascii="Times New Roman" w:hAnsi="Times New Roman" w:cs="Times New Roman"/>
          <w:spacing w:val="-11"/>
        </w:rPr>
        <w:t xml:space="preserve"> </w:t>
      </w:r>
      <w:r w:rsidRPr="00B87FD4">
        <w:rPr>
          <w:rFonts w:ascii="Times New Roman" w:hAnsi="Times New Roman" w:cs="Times New Roman"/>
          <w:spacing w:val="-1"/>
        </w:rPr>
        <w:t>di</w:t>
      </w:r>
      <w:r w:rsidRPr="00B87FD4">
        <w:rPr>
          <w:rFonts w:ascii="Times New Roman" w:hAnsi="Times New Roman" w:cs="Times New Roman"/>
          <w:spacing w:val="-10"/>
        </w:rPr>
        <w:t xml:space="preserve"> </w:t>
      </w:r>
      <w:r w:rsidRPr="00B87FD4">
        <w:rPr>
          <w:rFonts w:ascii="Times New Roman" w:hAnsi="Times New Roman" w:cs="Times New Roman"/>
        </w:rPr>
        <w:t>tipo</w:t>
      </w:r>
      <w:r w:rsidRPr="00B87FD4">
        <w:rPr>
          <w:rFonts w:ascii="Times New Roman" w:hAnsi="Times New Roman" w:cs="Times New Roman"/>
          <w:spacing w:val="-10"/>
        </w:rPr>
        <w:t xml:space="preserve"> </w:t>
      </w:r>
      <w:r w:rsidRPr="00B87FD4">
        <w:rPr>
          <w:rFonts w:ascii="Times New Roman" w:hAnsi="Times New Roman" w:cs="Times New Roman"/>
          <w:spacing w:val="-1"/>
        </w:rPr>
        <w:t>misto.</w:t>
      </w:r>
    </w:p>
    <w:p w:rsidR="00613AD7" w:rsidRPr="00B87FD4" w:rsidRDefault="00613AD7" w:rsidP="00B87FD4">
      <w:pPr>
        <w:pStyle w:val="Corpodeltesto"/>
        <w:kinsoku w:val="0"/>
        <w:overflowPunct w:val="0"/>
        <w:spacing w:before="11"/>
        <w:ind w:left="0"/>
        <w:jc w:val="both"/>
        <w:rPr>
          <w:rFonts w:ascii="Times New Roman" w:hAnsi="Times New Roman" w:cs="Times New Roman"/>
          <w:sz w:val="21"/>
          <w:szCs w:val="21"/>
        </w:rPr>
      </w:pPr>
    </w:p>
    <w:p w:rsidR="00613AD7" w:rsidRPr="00B87FD4" w:rsidRDefault="00613AD7" w:rsidP="00B87FD4">
      <w:pPr>
        <w:pStyle w:val="Corpodeltesto"/>
        <w:kinsoku w:val="0"/>
        <w:overflowPunct w:val="0"/>
        <w:ind w:right="104" w:hanging="1"/>
        <w:jc w:val="both"/>
        <w:rPr>
          <w:rFonts w:ascii="Times New Roman" w:hAnsi="Times New Roman" w:cs="Times New Roman"/>
        </w:rPr>
      </w:pPr>
      <w:r w:rsidRPr="00B87FD4">
        <w:rPr>
          <w:rFonts w:ascii="Times New Roman" w:hAnsi="Times New Roman" w:cs="Times New Roman"/>
        </w:rPr>
        <w:t>I</w:t>
      </w:r>
      <w:r w:rsidRPr="00B87FD4">
        <w:rPr>
          <w:rFonts w:ascii="Times New Roman" w:hAnsi="Times New Roman" w:cs="Times New Roman"/>
          <w:spacing w:val="10"/>
        </w:rPr>
        <w:t xml:space="preserve"> </w:t>
      </w:r>
      <w:r w:rsidRPr="00B87FD4">
        <w:rPr>
          <w:rFonts w:ascii="Times New Roman" w:hAnsi="Times New Roman" w:cs="Times New Roman"/>
          <w:b/>
          <w:bCs/>
          <w:spacing w:val="-1"/>
        </w:rPr>
        <w:t>concorrenti</w:t>
      </w:r>
      <w:r w:rsidRPr="00B87FD4">
        <w:rPr>
          <w:rFonts w:ascii="Times New Roman" w:hAnsi="Times New Roman" w:cs="Times New Roman"/>
          <w:b/>
          <w:bCs/>
          <w:spacing w:val="2"/>
        </w:rPr>
        <w:t xml:space="preserve"> </w:t>
      </w:r>
      <w:r w:rsidRPr="00B87FD4">
        <w:rPr>
          <w:rFonts w:ascii="Times New Roman" w:hAnsi="Times New Roman" w:cs="Times New Roman"/>
        </w:rPr>
        <w:t>stabiliti</w:t>
      </w:r>
      <w:r w:rsidRPr="00B87FD4">
        <w:rPr>
          <w:rFonts w:ascii="Times New Roman" w:hAnsi="Times New Roman" w:cs="Times New Roman"/>
          <w:spacing w:val="9"/>
        </w:rPr>
        <w:t xml:space="preserve"> </w:t>
      </w:r>
      <w:r w:rsidRPr="00B87FD4">
        <w:rPr>
          <w:rFonts w:ascii="Times New Roman" w:hAnsi="Times New Roman" w:cs="Times New Roman"/>
        </w:rPr>
        <w:t>in</w:t>
      </w:r>
      <w:r w:rsidRPr="00B87FD4">
        <w:rPr>
          <w:rFonts w:ascii="Times New Roman" w:hAnsi="Times New Roman" w:cs="Times New Roman"/>
          <w:spacing w:val="9"/>
        </w:rPr>
        <w:t xml:space="preserve"> </w:t>
      </w:r>
      <w:r w:rsidRPr="00B87FD4">
        <w:rPr>
          <w:rFonts w:ascii="Times New Roman" w:hAnsi="Times New Roman" w:cs="Times New Roman"/>
        </w:rPr>
        <w:t>stati</w:t>
      </w:r>
      <w:r w:rsidRPr="00B87FD4">
        <w:rPr>
          <w:rFonts w:ascii="Times New Roman" w:hAnsi="Times New Roman" w:cs="Times New Roman"/>
          <w:spacing w:val="10"/>
        </w:rPr>
        <w:t xml:space="preserve"> </w:t>
      </w:r>
      <w:r w:rsidRPr="00B87FD4">
        <w:rPr>
          <w:rFonts w:ascii="Times New Roman" w:hAnsi="Times New Roman" w:cs="Times New Roman"/>
        </w:rPr>
        <w:t>aderenti</w:t>
      </w:r>
      <w:r w:rsidRPr="00B87FD4">
        <w:rPr>
          <w:rFonts w:ascii="Times New Roman" w:hAnsi="Times New Roman" w:cs="Times New Roman"/>
          <w:spacing w:val="9"/>
        </w:rPr>
        <w:t xml:space="preserve"> </w:t>
      </w:r>
      <w:r w:rsidRPr="00B87FD4">
        <w:rPr>
          <w:rFonts w:ascii="Times New Roman" w:hAnsi="Times New Roman" w:cs="Times New Roman"/>
        </w:rPr>
        <w:t>all’Unione</w:t>
      </w:r>
      <w:r w:rsidRPr="00B87FD4">
        <w:rPr>
          <w:rFonts w:ascii="Times New Roman" w:hAnsi="Times New Roman" w:cs="Times New Roman"/>
          <w:spacing w:val="10"/>
        </w:rPr>
        <w:t xml:space="preserve"> </w:t>
      </w:r>
      <w:r w:rsidRPr="00B87FD4">
        <w:rPr>
          <w:rFonts w:ascii="Times New Roman" w:hAnsi="Times New Roman" w:cs="Times New Roman"/>
        </w:rPr>
        <w:t>Europea,</w:t>
      </w:r>
      <w:r w:rsidRPr="00B87FD4">
        <w:rPr>
          <w:rFonts w:ascii="Times New Roman" w:hAnsi="Times New Roman" w:cs="Times New Roman"/>
          <w:spacing w:val="9"/>
        </w:rPr>
        <w:t xml:space="preserve"> </w:t>
      </w:r>
      <w:r w:rsidRPr="00B87FD4">
        <w:rPr>
          <w:rFonts w:ascii="Times New Roman" w:hAnsi="Times New Roman" w:cs="Times New Roman"/>
        </w:rPr>
        <w:t>qualora</w:t>
      </w:r>
      <w:r w:rsidRPr="00B87FD4">
        <w:rPr>
          <w:rFonts w:ascii="Times New Roman" w:hAnsi="Times New Roman" w:cs="Times New Roman"/>
          <w:spacing w:val="10"/>
        </w:rPr>
        <w:t xml:space="preserve"> </w:t>
      </w:r>
      <w:r w:rsidRPr="00B87FD4">
        <w:rPr>
          <w:rFonts w:ascii="Times New Roman" w:hAnsi="Times New Roman" w:cs="Times New Roman"/>
          <w:spacing w:val="-1"/>
        </w:rPr>
        <w:t>non</w:t>
      </w:r>
      <w:r w:rsidRPr="00B87FD4">
        <w:rPr>
          <w:rFonts w:ascii="Times New Roman" w:hAnsi="Times New Roman" w:cs="Times New Roman"/>
          <w:spacing w:val="10"/>
        </w:rPr>
        <w:t xml:space="preserve"> </w:t>
      </w:r>
      <w:r w:rsidRPr="00B87FD4">
        <w:rPr>
          <w:rFonts w:ascii="Times New Roman" w:hAnsi="Times New Roman" w:cs="Times New Roman"/>
        </w:rPr>
        <w:t>siano</w:t>
      </w:r>
      <w:r w:rsidRPr="00B87FD4">
        <w:rPr>
          <w:rFonts w:ascii="Times New Roman" w:hAnsi="Times New Roman" w:cs="Times New Roman"/>
          <w:spacing w:val="9"/>
        </w:rPr>
        <w:t xml:space="preserve"> </w:t>
      </w:r>
      <w:r w:rsidRPr="00B87FD4">
        <w:rPr>
          <w:rFonts w:ascii="Times New Roman" w:hAnsi="Times New Roman" w:cs="Times New Roman"/>
        </w:rPr>
        <w:t>in</w:t>
      </w:r>
      <w:r w:rsidRPr="00B87FD4">
        <w:rPr>
          <w:rFonts w:ascii="Times New Roman" w:hAnsi="Times New Roman" w:cs="Times New Roman"/>
          <w:spacing w:val="28"/>
          <w:w w:val="99"/>
        </w:rPr>
        <w:t xml:space="preserve"> </w:t>
      </w:r>
      <w:r w:rsidRPr="00B87FD4">
        <w:rPr>
          <w:rFonts w:ascii="Times New Roman" w:hAnsi="Times New Roman" w:cs="Times New Roman"/>
          <w:spacing w:val="-1"/>
        </w:rPr>
        <w:t>possesso</w:t>
      </w:r>
      <w:r w:rsidRPr="00B87FD4">
        <w:rPr>
          <w:rFonts w:ascii="Times New Roman" w:hAnsi="Times New Roman" w:cs="Times New Roman"/>
          <w:spacing w:val="43"/>
        </w:rPr>
        <w:t xml:space="preserve"> </w:t>
      </w:r>
      <w:r w:rsidRPr="00B87FD4">
        <w:rPr>
          <w:rFonts w:ascii="Times New Roman" w:hAnsi="Times New Roman" w:cs="Times New Roman"/>
          <w:spacing w:val="-1"/>
        </w:rPr>
        <w:t>dell’</w:t>
      </w:r>
      <w:r w:rsidRPr="00B87FD4">
        <w:rPr>
          <w:rFonts w:ascii="Times New Roman" w:hAnsi="Times New Roman" w:cs="Times New Roman"/>
          <w:b/>
          <w:bCs/>
          <w:spacing w:val="-1"/>
        </w:rPr>
        <w:t>attestazione</w:t>
      </w:r>
      <w:r w:rsidRPr="00B87FD4">
        <w:rPr>
          <w:rFonts w:ascii="Times New Roman" w:hAnsi="Times New Roman" w:cs="Times New Roman"/>
          <w:b/>
          <w:bCs/>
          <w:spacing w:val="44"/>
        </w:rPr>
        <w:t xml:space="preserve"> </w:t>
      </w:r>
      <w:r w:rsidRPr="00B87FD4">
        <w:rPr>
          <w:rFonts w:ascii="Times New Roman" w:hAnsi="Times New Roman" w:cs="Times New Roman"/>
          <w:b/>
          <w:bCs/>
        </w:rPr>
        <w:t>di</w:t>
      </w:r>
      <w:r w:rsidRPr="00B87FD4">
        <w:rPr>
          <w:rFonts w:ascii="Times New Roman" w:hAnsi="Times New Roman" w:cs="Times New Roman"/>
          <w:b/>
          <w:bCs/>
          <w:spacing w:val="43"/>
        </w:rPr>
        <w:t xml:space="preserve"> </w:t>
      </w:r>
      <w:r w:rsidRPr="00B87FD4">
        <w:rPr>
          <w:rFonts w:ascii="Times New Roman" w:hAnsi="Times New Roman" w:cs="Times New Roman"/>
          <w:b/>
          <w:bCs/>
        </w:rPr>
        <w:t>qualificazione</w:t>
      </w:r>
      <w:r w:rsidRPr="00B87FD4">
        <w:rPr>
          <w:rFonts w:ascii="Times New Roman" w:hAnsi="Times New Roman" w:cs="Times New Roman"/>
        </w:rPr>
        <w:t>,</w:t>
      </w:r>
      <w:r w:rsidRPr="00B87FD4">
        <w:rPr>
          <w:rFonts w:ascii="Times New Roman" w:hAnsi="Times New Roman" w:cs="Times New Roman"/>
          <w:spacing w:val="43"/>
        </w:rPr>
        <w:t xml:space="preserve"> </w:t>
      </w:r>
      <w:r w:rsidRPr="00B87FD4">
        <w:rPr>
          <w:rFonts w:ascii="Times New Roman" w:hAnsi="Times New Roman" w:cs="Times New Roman"/>
          <w:spacing w:val="-1"/>
        </w:rPr>
        <w:t>devono</w:t>
      </w:r>
      <w:r w:rsidRPr="00B87FD4">
        <w:rPr>
          <w:rFonts w:ascii="Times New Roman" w:hAnsi="Times New Roman" w:cs="Times New Roman"/>
          <w:spacing w:val="43"/>
        </w:rPr>
        <w:t xml:space="preserve"> </w:t>
      </w:r>
      <w:r w:rsidRPr="00B87FD4">
        <w:rPr>
          <w:rFonts w:ascii="Times New Roman" w:hAnsi="Times New Roman" w:cs="Times New Roman"/>
        </w:rPr>
        <w:t>essere</w:t>
      </w:r>
      <w:r w:rsidRPr="00B87FD4">
        <w:rPr>
          <w:rFonts w:ascii="Times New Roman" w:hAnsi="Times New Roman" w:cs="Times New Roman"/>
          <w:spacing w:val="43"/>
        </w:rPr>
        <w:t xml:space="preserve"> </w:t>
      </w:r>
      <w:r w:rsidRPr="00B87FD4">
        <w:rPr>
          <w:rFonts w:ascii="Times New Roman" w:hAnsi="Times New Roman" w:cs="Times New Roman"/>
        </w:rPr>
        <w:t>in</w:t>
      </w:r>
      <w:r w:rsidRPr="00B87FD4">
        <w:rPr>
          <w:rFonts w:ascii="Times New Roman" w:hAnsi="Times New Roman" w:cs="Times New Roman"/>
          <w:spacing w:val="45"/>
        </w:rPr>
        <w:t xml:space="preserve"> </w:t>
      </w:r>
      <w:r w:rsidRPr="00B87FD4">
        <w:rPr>
          <w:rFonts w:ascii="Times New Roman" w:hAnsi="Times New Roman" w:cs="Times New Roman"/>
          <w:spacing w:val="-1"/>
        </w:rPr>
        <w:t>possesso</w:t>
      </w:r>
      <w:r w:rsidRPr="00B87FD4">
        <w:rPr>
          <w:rFonts w:ascii="Times New Roman" w:hAnsi="Times New Roman" w:cs="Times New Roman"/>
          <w:spacing w:val="44"/>
        </w:rPr>
        <w:t xml:space="preserve"> </w:t>
      </w:r>
      <w:r w:rsidRPr="00B87FD4">
        <w:rPr>
          <w:rFonts w:ascii="Times New Roman" w:hAnsi="Times New Roman" w:cs="Times New Roman"/>
          <w:spacing w:val="-1"/>
        </w:rPr>
        <w:t>dei</w:t>
      </w:r>
      <w:r w:rsidRPr="00B87FD4">
        <w:rPr>
          <w:rFonts w:ascii="Times New Roman" w:hAnsi="Times New Roman" w:cs="Times New Roman"/>
          <w:spacing w:val="43"/>
        </w:rPr>
        <w:t xml:space="preserve"> </w:t>
      </w:r>
      <w:r w:rsidRPr="00B87FD4">
        <w:rPr>
          <w:rFonts w:ascii="Times New Roman" w:hAnsi="Times New Roman" w:cs="Times New Roman"/>
        </w:rPr>
        <w:t>requisiti</w:t>
      </w:r>
      <w:r w:rsidRPr="00B87FD4">
        <w:rPr>
          <w:rFonts w:ascii="Times New Roman" w:hAnsi="Times New Roman" w:cs="Times New Roman"/>
          <w:spacing w:val="57"/>
          <w:w w:val="99"/>
        </w:rPr>
        <w:t xml:space="preserve"> </w:t>
      </w:r>
      <w:r w:rsidRPr="00B87FD4">
        <w:rPr>
          <w:rFonts w:ascii="Times New Roman" w:hAnsi="Times New Roman" w:cs="Times New Roman"/>
        </w:rPr>
        <w:t>accertati,</w:t>
      </w:r>
      <w:r w:rsidRPr="00B87FD4">
        <w:rPr>
          <w:rFonts w:ascii="Times New Roman" w:hAnsi="Times New Roman" w:cs="Times New Roman"/>
          <w:spacing w:val="57"/>
        </w:rPr>
        <w:t xml:space="preserve"> </w:t>
      </w:r>
      <w:r w:rsidRPr="00B87FD4">
        <w:rPr>
          <w:rFonts w:ascii="Times New Roman" w:hAnsi="Times New Roman" w:cs="Times New Roman"/>
        </w:rPr>
        <w:t>ai</w:t>
      </w:r>
      <w:r w:rsidRPr="00B87FD4">
        <w:rPr>
          <w:rFonts w:ascii="Times New Roman" w:hAnsi="Times New Roman" w:cs="Times New Roman"/>
          <w:spacing w:val="56"/>
        </w:rPr>
        <w:t xml:space="preserve"> </w:t>
      </w:r>
      <w:r w:rsidRPr="00B87FD4">
        <w:rPr>
          <w:rFonts w:ascii="Times New Roman" w:hAnsi="Times New Roman" w:cs="Times New Roman"/>
        </w:rPr>
        <w:t>sensi</w:t>
      </w:r>
      <w:r w:rsidRPr="00B87FD4">
        <w:rPr>
          <w:rFonts w:ascii="Times New Roman" w:hAnsi="Times New Roman" w:cs="Times New Roman"/>
          <w:spacing w:val="59"/>
        </w:rPr>
        <w:t xml:space="preserve"> </w:t>
      </w:r>
      <w:r w:rsidRPr="00B87FD4">
        <w:rPr>
          <w:rFonts w:ascii="Times New Roman" w:hAnsi="Times New Roman" w:cs="Times New Roman"/>
        </w:rPr>
        <w:t>dell’articolo</w:t>
      </w:r>
      <w:r w:rsidRPr="00B87FD4">
        <w:rPr>
          <w:rFonts w:ascii="Times New Roman" w:hAnsi="Times New Roman" w:cs="Times New Roman"/>
          <w:spacing w:val="57"/>
        </w:rPr>
        <w:t xml:space="preserve"> </w:t>
      </w:r>
      <w:r w:rsidRPr="00B87FD4">
        <w:rPr>
          <w:rFonts w:ascii="Times New Roman" w:hAnsi="Times New Roman" w:cs="Times New Roman"/>
        </w:rPr>
        <w:t>49</w:t>
      </w:r>
      <w:r w:rsidRPr="00B87FD4">
        <w:rPr>
          <w:rFonts w:ascii="Times New Roman" w:hAnsi="Times New Roman" w:cs="Times New Roman"/>
          <w:spacing w:val="57"/>
        </w:rPr>
        <w:t xml:space="preserve"> </w:t>
      </w:r>
      <w:r w:rsidRPr="00B87FD4">
        <w:rPr>
          <w:rFonts w:ascii="Times New Roman" w:hAnsi="Times New Roman" w:cs="Times New Roman"/>
        </w:rPr>
        <w:t>del</w:t>
      </w:r>
      <w:r w:rsidRPr="00B87FD4">
        <w:rPr>
          <w:rFonts w:ascii="Times New Roman" w:hAnsi="Times New Roman" w:cs="Times New Roman"/>
          <w:spacing w:val="56"/>
        </w:rPr>
        <w:t xml:space="preserve"> </w:t>
      </w:r>
      <w:r w:rsidRPr="00B87FD4">
        <w:rPr>
          <w:rFonts w:ascii="Times New Roman" w:hAnsi="Times New Roman" w:cs="Times New Roman"/>
        </w:rPr>
        <w:t>Codice,</w:t>
      </w:r>
      <w:r w:rsidRPr="00B87FD4">
        <w:rPr>
          <w:rFonts w:ascii="Times New Roman" w:hAnsi="Times New Roman" w:cs="Times New Roman"/>
          <w:spacing w:val="56"/>
        </w:rPr>
        <w:t xml:space="preserve"> </w:t>
      </w:r>
      <w:r w:rsidRPr="00B87FD4">
        <w:rPr>
          <w:rFonts w:ascii="Times New Roman" w:hAnsi="Times New Roman" w:cs="Times New Roman"/>
        </w:rPr>
        <w:t>in</w:t>
      </w:r>
      <w:r w:rsidRPr="00B87FD4">
        <w:rPr>
          <w:rFonts w:ascii="Times New Roman" w:hAnsi="Times New Roman" w:cs="Times New Roman"/>
          <w:spacing w:val="58"/>
        </w:rPr>
        <w:t xml:space="preserve"> </w:t>
      </w:r>
      <w:r w:rsidRPr="00B87FD4">
        <w:rPr>
          <w:rFonts w:ascii="Times New Roman" w:hAnsi="Times New Roman" w:cs="Times New Roman"/>
        </w:rPr>
        <w:t>base</w:t>
      </w:r>
      <w:r w:rsidRPr="00B87FD4">
        <w:rPr>
          <w:rFonts w:ascii="Times New Roman" w:hAnsi="Times New Roman" w:cs="Times New Roman"/>
          <w:spacing w:val="56"/>
        </w:rPr>
        <w:t xml:space="preserve"> </w:t>
      </w:r>
      <w:r w:rsidRPr="00B87FD4">
        <w:rPr>
          <w:rFonts w:ascii="Times New Roman" w:hAnsi="Times New Roman" w:cs="Times New Roman"/>
        </w:rPr>
        <w:t>alla</w:t>
      </w:r>
      <w:r w:rsidRPr="00B87FD4">
        <w:rPr>
          <w:rFonts w:ascii="Times New Roman" w:hAnsi="Times New Roman" w:cs="Times New Roman"/>
          <w:spacing w:val="59"/>
        </w:rPr>
        <w:t xml:space="preserve"> </w:t>
      </w:r>
      <w:r w:rsidRPr="00B87FD4">
        <w:rPr>
          <w:rFonts w:ascii="Times New Roman" w:hAnsi="Times New Roman" w:cs="Times New Roman"/>
        </w:rPr>
        <w:t>documentazione</w:t>
      </w:r>
      <w:r w:rsidRPr="00B87FD4">
        <w:rPr>
          <w:rFonts w:ascii="Times New Roman" w:hAnsi="Times New Roman" w:cs="Times New Roman"/>
          <w:spacing w:val="57"/>
        </w:rPr>
        <w:t xml:space="preserve"> </w:t>
      </w:r>
      <w:r w:rsidRPr="00B87FD4">
        <w:rPr>
          <w:rFonts w:ascii="Times New Roman" w:hAnsi="Times New Roman" w:cs="Times New Roman"/>
        </w:rPr>
        <w:t>prodotta</w:t>
      </w:r>
      <w:r w:rsidRPr="00B87FD4">
        <w:rPr>
          <w:rFonts w:ascii="Times New Roman" w:hAnsi="Times New Roman" w:cs="Times New Roman"/>
          <w:spacing w:val="24"/>
          <w:w w:val="99"/>
        </w:rPr>
        <w:t xml:space="preserve"> </w:t>
      </w:r>
      <w:r w:rsidRPr="00B87FD4">
        <w:rPr>
          <w:rFonts w:ascii="Times New Roman" w:hAnsi="Times New Roman" w:cs="Times New Roman"/>
        </w:rPr>
        <w:t>secondo</w:t>
      </w:r>
      <w:r w:rsidRPr="00B87FD4">
        <w:rPr>
          <w:rFonts w:ascii="Times New Roman" w:hAnsi="Times New Roman" w:cs="Times New Roman"/>
          <w:spacing w:val="-8"/>
        </w:rPr>
        <w:t xml:space="preserve"> </w:t>
      </w:r>
      <w:r w:rsidRPr="00B87FD4">
        <w:rPr>
          <w:rFonts w:ascii="Times New Roman" w:hAnsi="Times New Roman" w:cs="Times New Roman"/>
        </w:rPr>
        <w:t>le</w:t>
      </w:r>
      <w:r w:rsidRPr="00B87FD4">
        <w:rPr>
          <w:rFonts w:ascii="Times New Roman" w:hAnsi="Times New Roman" w:cs="Times New Roman"/>
          <w:spacing w:val="-6"/>
        </w:rPr>
        <w:t xml:space="preserve"> </w:t>
      </w:r>
      <w:r w:rsidRPr="00B87FD4">
        <w:rPr>
          <w:rFonts w:ascii="Times New Roman" w:hAnsi="Times New Roman" w:cs="Times New Roman"/>
          <w:spacing w:val="-1"/>
        </w:rPr>
        <w:t>norme</w:t>
      </w:r>
      <w:r w:rsidRPr="00B87FD4">
        <w:rPr>
          <w:rFonts w:ascii="Times New Roman" w:hAnsi="Times New Roman" w:cs="Times New Roman"/>
          <w:spacing w:val="-7"/>
        </w:rPr>
        <w:t xml:space="preserve"> </w:t>
      </w:r>
      <w:r w:rsidRPr="00B87FD4">
        <w:rPr>
          <w:rFonts w:ascii="Times New Roman" w:hAnsi="Times New Roman" w:cs="Times New Roman"/>
          <w:spacing w:val="-1"/>
        </w:rPr>
        <w:t>vigenti</w:t>
      </w:r>
      <w:r w:rsidRPr="00B87FD4">
        <w:rPr>
          <w:rFonts w:ascii="Times New Roman" w:hAnsi="Times New Roman" w:cs="Times New Roman"/>
          <w:spacing w:val="-7"/>
        </w:rPr>
        <w:t xml:space="preserve"> </w:t>
      </w:r>
      <w:r w:rsidRPr="00B87FD4">
        <w:rPr>
          <w:rFonts w:ascii="Times New Roman" w:hAnsi="Times New Roman" w:cs="Times New Roman"/>
          <w:spacing w:val="-1"/>
        </w:rPr>
        <w:t>nei</w:t>
      </w:r>
      <w:r w:rsidRPr="00B87FD4">
        <w:rPr>
          <w:rFonts w:ascii="Times New Roman" w:hAnsi="Times New Roman" w:cs="Times New Roman"/>
          <w:spacing w:val="-8"/>
        </w:rPr>
        <w:t xml:space="preserve"> </w:t>
      </w:r>
      <w:r w:rsidRPr="00B87FD4">
        <w:rPr>
          <w:rFonts w:ascii="Times New Roman" w:hAnsi="Times New Roman" w:cs="Times New Roman"/>
        </w:rPr>
        <w:t>rispettivi</w:t>
      </w:r>
      <w:r w:rsidRPr="00B87FD4">
        <w:rPr>
          <w:rFonts w:ascii="Times New Roman" w:hAnsi="Times New Roman" w:cs="Times New Roman"/>
          <w:spacing w:val="-7"/>
        </w:rPr>
        <w:t xml:space="preserve"> </w:t>
      </w:r>
      <w:r w:rsidRPr="00B87FD4">
        <w:rPr>
          <w:rFonts w:ascii="Times New Roman" w:hAnsi="Times New Roman" w:cs="Times New Roman"/>
        </w:rPr>
        <w:t>paesi.</w:t>
      </w:r>
    </w:p>
    <w:p w:rsidR="00613AD7" w:rsidRPr="00B87FD4" w:rsidRDefault="00613AD7" w:rsidP="00B87FD4">
      <w:pPr>
        <w:pStyle w:val="Corpodeltesto"/>
        <w:kinsoku w:val="0"/>
        <w:overflowPunct w:val="0"/>
        <w:spacing w:line="258" w:lineRule="exact"/>
        <w:jc w:val="both"/>
        <w:rPr>
          <w:rFonts w:ascii="Times New Roman" w:hAnsi="Times New Roman" w:cs="Times New Roman"/>
        </w:rPr>
      </w:pPr>
      <w:r w:rsidRPr="00B87FD4">
        <w:rPr>
          <w:rFonts w:ascii="Times New Roman" w:hAnsi="Times New Roman" w:cs="Times New Roman"/>
        </w:rPr>
        <w:t>In</w:t>
      </w:r>
      <w:r w:rsidRPr="00B87FD4">
        <w:rPr>
          <w:rFonts w:ascii="Times New Roman" w:hAnsi="Times New Roman" w:cs="Times New Roman"/>
          <w:spacing w:val="-8"/>
        </w:rPr>
        <w:t xml:space="preserve"> </w:t>
      </w:r>
      <w:r w:rsidRPr="00B87FD4">
        <w:rPr>
          <w:rFonts w:ascii="Times New Roman" w:hAnsi="Times New Roman" w:cs="Times New Roman"/>
        </w:rPr>
        <w:t>particolare,</w:t>
      </w:r>
      <w:r w:rsidRPr="00B87FD4">
        <w:rPr>
          <w:rFonts w:ascii="Times New Roman" w:hAnsi="Times New Roman" w:cs="Times New Roman"/>
          <w:spacing w:val="-6"/>
        </w:rPr>
        <w:t xml:space="preserve"> </w:t>
      </w:r>
      <w:r w:rsidRPr="00B87FD4">
        <w:rPr>
          <w:rFonts w:ascii="Times New Roman" w:hAnsi="Times New Roman" w:cs="Times New Roman"/>
        </w:rPr>
        <w:t>è</w:t>
      </w:r>
      <w:r w:rsidRPr="00B87FD4">
        <w:rPr>
          <w:rFonts w:ascii="Times New Roman" w:hAnsi="Times New Roman" w:cs="Times New Roman"/>
          <w:spacing w:val="-7"/>
        </w:rPr>
        <w:t xml:space="preserve"> </w:t>
      </w:r>
      <w:r w:rsidRPr="00B87FD4">
        <w:rPr>
          <w:rFonts w:ascii="Times New Roman" w:hAnsi="Times New Roman" w:cs="Times New Roman"/>
        </w:rPr>
        <w:t>richiesto</w:t>
      </w:r>
      <w:r w:rsidRPr="00B87FD4">
        <w:rPr>
          <w:rFonts w:ascii="Times New Roman" w:hAnsi="Times New Roman" w:cs="Times New Roman"/>
          <w:spacing w:val="-7"/>
        </w:rPr>
        <w:t xml:space="preserve"> </w:t>
      </w:r>
      <w:r w:rsidRPr="00B87FD4">
        <w:rPr>
          <w:rFonts w:ascii="Times New Roman" w:hAnsi="Times New Roman" w:cs="Times New Roman"/>
        </w:rPr>
        <w:t>il</w:t>
      </w:r>
      <w:r w:rsidRPr="00B87FD4">
        <w:rPr>
          <w:rFonts w:ascii="Times New Roman" w:hAnsi="Times New Roman" w:cs="Times New Roman"/>
          <w:spacing w:val="-7"/>
        </w:rPr>
        <w:t xml:space="preserve"> </w:t>
      </w:r>
      <w:r w:rsidRPr="00B87FD4">
        <w:rPr>
          <w:rFonts w:ascii="Times New Roman" w:hAnsi="Times New Roman" w:cs="Times New Roman"/>
          <w:spacing w:val="-1"/>
        </w:rPr>
        <w:t>possesso</w:t>
      </w:r>
      <w:r w:rsidRPr="00B87FD4">
        <w:rPr>
          <w:rFonts w:ascii="Times New Roman" w:hAnsi="Times New Roman" w:cs="Times New Roman"/>
          <w:spacing w:val="-8"/>
        </w:rPr>
        <w:t xml:space="preserve"> </w:t>
      </w:r>
      <w:r w:rsidRPr="00B87FD4">
        <w:rPr>
          <w:rFonts w:ascii="Times New Roman" w:hAnsi="Times New Roman" w:cs="Times New Roman"/>
        </w:rPr>
        <w:t>dei</w:t>
      </w:r>
      <w:r w:rsidRPr="00B87FD4">
        <w:rPr>
          <w:rFonts w:ascii="Times New Roman" w:hAnsi="Times New Roman" w:cs="Times New Roman"/>
          <w:spacing w:val="-7"/>
        </w:rPr>
        <w:t xml:space="preserve"> </w:t>
      </w:r>
      <w:r w:rsidRPr="00B87FD4">
        <w:rPr>
          <w:rFonts w:ascii="Times New Roman" w:hAnsi="Times New Roman" w:cs="Times New Roman"/>
        </w:rPr>
        <w:t>seguenti</w:t>
      </w:r>
      <w:r w:rsidRPr="00B87FD4">
        <w:rPr>
          <w:rFonts w:ascii="Times New Roman" w:hAnsi="Times New Roman" w:cs="Times New Roman"/>
          <w:spacing w:val="-7"/>
        </w:rPr>
        <w:t xml:space="preserve"> </w:t>
      </w:r>
      <w:r w:rsidRPr="00B87FD4">
        <w:rPr>
          <w:rFonts w:ascii="Times New Roman" w:hAnsi="Times New Roman" w:cs="Times New Roman"/>
        </w:rPr>
        <w:t>requisiti:</w:t>
      </w:r>
    </w:p>
    <w:p w:rsidR="00613AD7" w:rsidRPr="00B87FD4" w:rsidRDefault="00613AD7" w:rsidP="00B87FD4">
      <w:pPr>
        <w:pStyle w:val="Corpodeltesto"/>
        <w:numPr>
          <w:ilvl w:val="0"/>
          <w:numId w:val="24"/>
        </w:numPr>
        <w:tabs>
          <w:tab w:val="left" w:pos="411"/>
        </w:tabs>
        <w:kinsoku w:val="0"/>
        <w:overflowPunct w:val="0"/>
        <w:ind w:hanging="290"/>
        <w:jc w:val="both"/>
        <w:rPr>
          <w:rFonts w:ascii="Times New Roman" w:hAnsi="Times New Roman" w:cs="Times New Roman"/>
        </w:rPr>
      </w:pPr>
      <w:r w:rsidRPr="00B87FD4">
        <w:rPr>
          <w:rFonts w:ascii="Times New Roman" w:hAnsi="Times New Roman" w:cs="Times New Roman"/>
          <w:b/>
          <w:bCs/>
          <w:spacing w:val="-1"/>
        </w:rPr>
        <w:t>requisiti</w:t>
      </w:r>
      <w:r w:rsidRPr="00B87FD4">
        <w:rPr>
          <w:rFonts w:ascii="Times New Roman" w:hAnsi="Times New Roman" w:cs="Times New Roman"/>
          <w:b/>
          <w:bCs/>
          <w:spacing w:val="-36"/>
        </w:rPr>
        <w:t xml:space="preserve"> </w:t>
      </w:r>
      <w:r w:rsidRPr="00B87FD4">
        <w:rPr>
          <w:rFonts w:ascii="Times New Roman" w:hAnsi="Times New Roman" w:cs="Times New Roman"/>
          <w:b/>
          <w:bCs/>
          <w:spacing w:val="-1"/>
        </w:rPr>
        <w:t>economico-finanziari:</w:t>
      </w:r>
    </w:p>
    <w:p w:rsidR="00613AD7" w:rsidRPr="00B87FD4" w:rsidRDefault="00613AD7" w:rsidP="00B87FD4">
      <w:pPr>
        <w:pStyle w:val="Corpodeltesto"/>
        <w:numPr>
          <w:ilvl w:val="1"/>
          <w:numId w:val="24"/>
        </w:numPr>
        <w:tabs>
          <w:tab w:val="left" w:pos="385"/>
        </w:tabs>
        <w:kinsoku w:val="0"/>
        <w:overflowPunct w:val="0"/>
        <w:spacing w:before="1"/>
        <w:ind w:firstLine="0"/>
        <w:jc w:val="both"/>
        <w:rPr>
          <w:rFonts w:ascii="Times New Roman" w:hAnsi="Times New Roman" w:cs="Times New Roman"/>
        </w:rPr>
      </w:pPr>
      <w:r w:rsidRPr="00B87FD4">
        <w:rPr>
          <w:rFonts w:ascii="Times New Roman" w:hAnsi="Times New Roman" w:cs="Times New Roman"/>
        </w:rPr>
        <w:t>almeno</w:t>
      </w:r>
      <w:r w:rsidRPr="00B87FD4">
        <w:rPr>
          <w:rFonts w:ascii="Times New Roman" w:hAnsi="Times New Roman" w:cs="Times New Roman"/>
          <w:spacing w:val="-12"/>
        </w:rPr>
        <w:t xml:space="preserve"> </w:t>
      </w:r>
      <w:r w:rsidRPr="00B87FD4">
        <w:rPr>
          <w:rFonts w:ascii="Times New Roman" w:hAnsi="Times New Roman" w:cs="Times New Roman"/>
        </w:rPr>
        <w:t>una</w:t>
      </w:r>
      <w:r w:rsidRPr="00B87FD4">
        <w:rPr>
          <w:rFonts w:ascii="Times New Roman" w:hAnsi="Times New Roman" w:cs="Times New Roman"/>
          <w:spacing w:val="-11"/>
        </w:rPr>
        <w:t xml:space="preserve"> </w:t>
      </w:r>
      <w:r w:rsidRPr="00B87FD4">
        <w:rPr>
          <w:rFonts w:ascii="Times New Roman" w:hAnsi="Times New Roman" w:cs="Times New Roman"/>
        </w:rPr>
        <w:t>referenza</w:t>
      </w:r>
      <w:r w:rsidRPr="00B87FD4">
        <w:rPr>
          <w:rFonts w:ascii="Times New Roman" w:hAnsi="Times New Roman" w:cs="Times New Roman"/>
          <w:spacing w:val="-11"/>
        </w:rPr>
        <w:t xml:space="preserve"> </w:t>
      </w:r>
      <w:r w:rsidRPr="00B87FD4">
        <w:rPr>
          <w:rFonts w:ascii="Times New Roman" w:hAnsi="Times New Roman" w:cs="Times New Roman"/>
        </w:rPr>
        <w:t>bancaria;</w:t>
      </w:r>
    </w:p>
    <w:p w:rsidR="00613AD7" w:rsidRPr="00B87FD4" w:rsidRDefault="00613AD7" w:rsidP="00B87FD4">
      <w:pPr>
        <w:pStyle w:val="Corpodeltesto"/>
        <w:numPr>
          <w:ilvl w:val="1"/>
          <w:numId w:val="24"/>
        </w:numPr>
        <w:tabs>
          <w:tab w:val="left" w:pos="397"/>
        </w:tabs>
        <w:kinsoku w:val="0"/>
        <w:overflowPunct w:val="0"/>
        <w:spacing w:before="13"/>
        <w:ind w:right="102" w:firstLine="0"/>
        <w:jc w:val="both"/>
        <w:rPr>
          <w:rFonts w:ascii="Times New Roman" w:hAnsi="Times New Roman" w:cs="Times New Roman"/>
        </w:rPr>
      </w:pPr>
      <w:r w:rsidRPr="00B87FD4">
        <w:rPr>
          <w:rFonts w:ascii="Times New Roman" w:hAnsi="Times New Roman" w:cs="Times New Roman"/>
        </w:rPr>
        <w:t>volume</w:t>
      </w:r>
      <w:r w:rsidRPr="00B87FD4">
        <w:rPr>
          <w:rFonts w:ascii="Times New Roman" w:hAnsi="Times New Roman" w:cs="Times New Roman"/>
          <w:spacing w:val="-1"/>
        </w:rPr>
        <w:t xml:space="preserve"> </w:t>
      </w:r>
      <w:r w:rsidRPr="00B87FD4">
        <w:rPr>
          <w:rFonts w:ascii="Times New Roman" w:hAnsi="Times New Roman" w:cs="Times New Roman"/>
        </w:rPr>
        <w:t>d’affari</w:t>
      </w:r>
      <w:r w:rsidRPr="00B87FD4">
        <w:rPr>
          <w:rFonts w:ascii="Times New Roman" w:hAnsi="Times New Roman" w:cs="Times New Roman"/>
          <w:spacing w:val="-2"/>
        </w:rPr>
        <w:t xml:space="preserve"> </w:t>
      </w:r>
      <w:r w:rsidRPr="00B87FD4">
        <w:rPr>
          <w:rFonts w:ascii="Times New Roman" w:hAnsi="Times New Roman" w:cs="Times New Roman"/>
        </w:rPr>
        <w:t>in</w:t>
      </w:r>
      <w:r w:rsidRPr="00B87FD4">
        <w:rPr>
          <w:rFonts w:ascii="Times New Roman" w:hAnsi="Times New Roman" w:cs="Times New Roman"/>
          <w:spacing w:val="-2"/>
        </w:rPr>
        <w:t xml:space="preserve"> </w:t>
      </w:r>
      <w:r w:rsidRPr="00B87FD4">
        <w:rPr>
          <w:rFonts w:ascii="Times New Roman" w:hAnsi="Times New Roman" w:cs="Times New Roman"/>
        </w:rPr>
        <w:t>lavori</w:t>
      </w:r>
      <w:r w:rsidRPr="00B87FD4">
        <w:rPr>
          <w:rFonts w:ascii="Times New Roman" w:hAnsi="Times New Roman" w:cs="Times New Roman"/>
          <w:spacing w:val="-2"/>
        </w:rPr>
        <w:t xml:space="preserve"> </w:t>
      </w:r>
      <w:r w:rsidRPr="00B87FD4">
        <w:rPr>
          <w:rFonts w:ascii="Times New Roman" w:hAnsi="Times New Roman" w:cs="Times New Roman"/>
        </w:rPr>
        <w:t>(espressa</w:t>
      </w:r>
      <w:r w:rsidRPr="00B87FD4">
        <w:rPr>
          <w:rFonts w:ascii="Times New Roman" w:hAnsi="Times New Roman" w:cs="Times New Roman"/>
          <w:spacing w:val="-2"/>
        </w:rPr>
        <w:t xml:space="preserve"> </w:t>
      </w:r>
      <w:r w:rsidRPr="00B87FD4">
        <w:rPr>
          <w:rFonts w:ascii="Times New Roman" w:hAnsi="Times New Roman" w:cs="Times New Roman"/>
        </w:rPr>
        <w:t>in</w:t>
      </w:r>
      <w:r w:rsidRPr="00B87FD4">
        <w:rPr>
          <w:rFonts w:ascii="Times New Roman" w:hAnsi="Times New Roman" w:cs="Times New Roman"/>
          <w:spacing w:val="-1"/>
        </w:rPr>
        <w:t xml:space="preserve"> </w:t>
      </w:r>
      <w:r w:rsidRPr="00B87FD4">
        <w:rPr>
          <w:rFonts w:ascii="Times New Roman" w:hAnsi="Times New Roman" w:cs="Times New Roman"/>
        </w:rPr>
        <w:t>euro),</w:t>
      </w:r>
      <w:r w:rsidRPr="00B87FD4">
        <w:rPr>
          <w:rFonts w:ascii="Times New Roman" w:hAnsi="Times New Roman" w:cs="Times New Roman"/>
          <w:spacing w:val="-2"/>
        </w:rPr>
        <w:t xml:space="preserve"> </w:t>
      </w:r>
      <w:r w:rsidRPr="00B87FD4">
        <w:rPr>
          <w:rFonts w:ascii="Times New Roman" w:hAnsi="Times New Roman" w:cs="Times New Roman"/>
        </w:rPr>
        <w:t>svolti</w:t>
      </w:r>
      <w:r w:rsidRPr="00B87FD4">
        <w:rPr>
          <w:rFonts w:ascii="Times New Roman" w:hAnsi="Times New Roman" w:cs="Times New Roman"/>
          <w:spacing w:val="-3"/>
        </w:rPr>
        <w:t xml:space="preserve"> </w:t>
      </w:r>
      <w:r w:rsidRPr="00B87FD4">
        <w:rPr>
          <w:rFonts w:ascii="Times New Roman" w:hAnsi="Times New Roman" w:cs="Times New Roman"/>
        </w:rPr>
        <w:t>mediante</w:t>
      </w:r>
      <w:r w:rsidRPr="00B87FD4">
        <w:rPr>
          <w:rFonts w:ascii="Times New Roman" w:hAnsi="Times New Roman" w:cs="Times New Roman"/>
          <w:spacing w:val="-1"/>
        </w:rPr>
        <w:t xml:space="preserve"> </w:t>
      </w:r>
      <w:r w:rsidRPr="00B87FD4">
        <w:rPr>
          <w:rFonts w:ascii="Times New Roman" w:hAnsi="Times New Roman" w:cs="Times New Roman"/>
        </w:rPr>
        <w:t>attività</w:t>
      </w:r>
      <w:r w:rsidRPr="00B87FD4">
        <w:rPr>
          <w:rFonts w:ascii="Times New Roman" w:hAnsi="Times New Roman" w:cs="Times New Roman"/>
          <w:spacing w:val="-2"/>
        </w:rPr>
        <w:t xml:space="preserve"> </w:t>
      </w:r>
      <w:r w:rsidRPr="00B87FD4">
        <w:rPr>
          <w:rFonts w:ascii="Times New Roman" w:hAnsi="Times New Roman" w:cs="Times New Roman"/>
        </w:rPr>
        <w:t>diretta</w:t>
      </w:r>
      <w:r w:rsidRPr="00B87FD4">
        <w:rPr>
          <w:rFonts w:ascii="Times New Roman" w:hAnsi="Times New Roman" w:cs="Times New Roman"/>
          <w:spacing w:val="-2"/>
        </w:rPr>
        <w:t xml:space="preserve"> </w:t>
      </w:r>
      <w:r w:rsidRPr="00B87FD4">
        <w:rPr>
          <w:rFonts w:ascii="Times New Roman" w:hAnsi="Times New Roman" w:cs="Times New Roman"/>
        </w:rPr>
        <w:t>ed</w:t>
      </w:r>
      <w:r w:rsidRPr="00B87FD4">
        <w:rPr>
          <w:rFonts w:ascii="Times New Roman" w:hAnsi="Times New Roman" w:cs="Times New Roman"/>
          <w:spacing w:val="-3"/>
        </w:rPr>
        <w:t xml:space="preserve"> </w:t>
      </w:r>
      <w:r w:rsidRPr="00B87FD4">
        <w:rPr>
          <w:rFonts w:ascii="Times New Roman" w:hAnsi="Times New Roman" w:cs="Times New Roman"/>
        </w:rPr>
        <w:t>indiretta,</w:t>
      </w:r>
      <w:r w:rsidRPr="00B87FD4">
        <w:rPr>
          <w:rFonts w:ascii="Times New Roman" w:hAnsi="Times New Roman" w:cs="Times New Roman"/>
          <w:spacing w:val="23"/>
          <w:w w:val="99"/>
        </w:rPr>
        <w:t xml:space="preserve"> </w:t>
      </w:r>
      <w:r w:rsidRPr="00B87FD4">
        <w:rPr>
          <w:rFonts w:ascii="Times New Roman" w:hAnsi="Times New Roman" w:cs="Times New Roman"/>
          <w:spacing w:val="-1"/>
        </w:rPr>
        <w:t>conseguito</w:t>
      </w:r>
      <w:r w:rsidRPr="00B87FD4">
        <w:rPr>
          <w:rFonts w:ascii="Times New Roman" w:hAnsi="Times New Roman" w:cs="Times New Roman"/>
          <w:spacing w:val="29"/>
        </w:rPr>
        <w:t xml:space="preserve"> </w:t>
      </w:r>
      <w:r w:rsidRPr="00B87FD4">
        <w:rPr>
          <w:rFonts w:ascii="Times New Roman" w:hAnsi="Times New Roman" w:cs="Times New Roman"/>
          <w:spacing w:val="-1"/>
        </w:rPr>
        <w:t>nel</w:t>
      </w:r>
      <w:r w:rsidRPr="00B87FD4">
        <w:rPr>
          <w:rFonts w:ascii="Times New Roman" w:hAnsi="Times New Roman" w:cs="Times New Roman"/>
          <w:spacing w:val="31"/>
        </w:rPr>
        <w:t xml:space="preserve"> </w:t>
      </w:r>
      <w:r w:rsidRPr="00B87FD4">
        <w:rPr>
          <w:rFonts w:ascii="Times New Roman" w:hAnsi="Times New Roman" w:cs="Times New Roman"/>
          <w:spacing w:val="-1"/>
        </w:rPr>
        <w:t>quinquennio</w:t>
      </w:r>
      <w:r w:rsidRPr="00B87FD4">
        <w:rPr>
          <w:rFonts w:ascii="Times New Roman" w:hAnsi="Times New Roman" w:cs="Times New Roman"/>
          <w:spacing w:val="30"/>
        </w:rPr>
        <w:t xml:space="preserve"> </w:t>
      </w:r>
      <w:r w:rsidRPr="00B87FD4">
        <w:rPr>
          <w:rFonts w:ascii="Times New Roman" w:hAnsi="Times New Roman" w:cs="Times New Roman"/>
          <w:spacing w:val="-1"/>
        </w:rPr>
        <w:t>antecedente</w:t>
      </w:r>
      <w:r w:rsidRPr="00B87FD4">
        <w:rPr>
          <w:rFonts w:ascii="Times New Roman" w:hAnsi="Times New Roman" w:cs="Times New Roman"/>
          <w:spacing w:val="31"/>
        </w:rPr>
        <w:t xml:space="preserve"> </w:t>
      </w:r>
      <w:r w:rsidRPr="00B87FD4">
        <w:rPr>
          <w:rFonts w:ascii="Times New Roman" w:hAnsi="Times New Roman" w:cs="Times New Roman"/>
        </w:rPr>
        <w:t>alla</w:t>
      </w:r>
      <w:r w:rsidRPr="00B87FD4">
        <w:rPr>
          <w:rFonts w:ascii="Times New Roman" w:hAnsi="Times New Roman" w:cs="Times New Roman"/>
          <w:spacing w:val="28"/>
        </w:rPr>
        <w:t xml:space="preserve"> </w:t>
      </w:r>
      <w:r w:rsidRPr="00B87FD4">
        <w:rPr>
          <w:rFonts w:ascii="Times New Roman" w:hAnsi="Times New Roman" w:cs="Times New Roman"/>
        </w:rPr>
        <w:t>data</w:t>
      </w:r>
      <w:r w:rsidRPr="00B87FD4">
        <w:rPr>
          <w:rFonts w:ascii="Times New Roman" w:hAnsi="Times New Roman" w:cs="Times New Roman"/>
          <w:spacing w:val="31"/>
        </w:rPr>
        <w:t xml:space="preserve"> </w:t>
      </w:r>
      <w:r w:rsidRPr="00B87FD4">
        <w:rPr>
          <w:rFonts w:ascii="Times New Roman" w:hAnsi="Times New Roman" w:cs="Times New Roman"/>
          <w:spacing w:val="-1"/>
        </w:rPr>
        <w:t>di</w:t>
      </w:r>
      <w:r w:rsidRPr="00B87FD4">
        <w:rPr>
          <w:rFonts w:ascii="Times New Roman" w:hAnsi="Times New Roman" w:cs="Times New Roman"/>
          <w:spacing w:val="31"/>
        </w:rPr>
        <w:t xml:space="preserve"> </w:t>
      </w:r>
      <w:r w:rsidRPr="00B87FD4">
        <w:rPr>
          <w:rFonts w:ascii="Times New Roman" w:hAnsi="Times New Roman" w:cs="Times New Roman"/>
          <w:spacing w:val="-1"/>
        </w:rPr>
        <w:t>pubblicazione</w:t>
      </w:r>
      <w:r w:rsidRPr="00B87FD4">
        <w:rPr>
          <w:rFonts w:ascii="Times New Roman" w:hAnsi="Times New Roman" w:cs="Times New Roman"/>
          <w:spacing w:val="30"/>
        </w:rPr>
        <w:t xml:space="preserve"> </w:t>
      </w:r>
      <w:r w:rsidRPr="00B87FD4">
        <w:rPr>
          <w:rFonts w:ascii="Times New Roman" w:hAnsi="Times New Roman" w:cs="Times New Roman"/>
        </w:rPr>
        <w:t>del</w:t>
      </w:r>
      <w:r w:rsidRPr="00B87FD4">
        <w:rPr>
          <w:rFonts w:ascii="Times New Roman" w:hAnsi="Times New Roman" w:cs="Times New Roman"/>
          <w:spacing w:val="31"/>
        </w:rPr>
        <w:t xml:space="preserve"> </w:t>
      </w:r>
      <w:r w:rsidRPr="00B87FD4">
        <w:rPr>
          <w:rFonts w:ascii="Times New Roman" w:hAnsi="Times New Roman" w:cs="Times New Roman"/>
          <w:spacing w:val="-1"/>
        </w:rPr>
        <w:t>bando</w:t>
      </w:r>
      <w:r w:rsidRPr="00B87FD4">
        <w:rPr>
          <w:rFonts w:ascii="Times New Roman" w:hAnsi="Times New Roman" w:cs="Times New Roman"/>
          <w:spacing w:val="30"/>
        </w:rPr>
        <w:t xml:space="preserve"> </w:t>
      </w:r>
      <w:r w:rsidRPr="00B87FD4">
        <w:rPr>
          <w:rFonts w:ascii="Times New Roman" w:hAnsi="Times New Roman" w:cs="Times New Roman"/>
          <w:spacing w:val="-1"/>
        </w:rPr>
        <w:t>di</w:t>
      </w:r>
      <w:r w:rsidRPr="00B87FD4">
        <w:rPr>
          <w:rFonts w:ascii="Times New Roman" w:hAnsi="Times New Roman" w:cs="Times New Roman"/>
          <w:spacing w:val="30"/>
        </w:rPr>
        <w:t xml:space="preserve"> </w:t>
      </w:r>
      <w:r w:rsidRPr="00B87FD4">
        <w:rPr>
          <w:rFonts w:ascii="Times New Roman" w:hAnsi="Times New Roman" w:cs="Times New Roman"/>
        </w:rPr>
        <w:t>gara,</w:t>
      </w:r>
      <w:r w:rsidRPr="00B87FD4">
        <w:rPr>
          <w:rFonts w:ascii="Times New Roman" w:hAnsi="Times New Roman" w:cs="Times New Roman"/>
          <w:spacing w:val="65"/>
          <w:w w:val="99"/>
        </w:rPr>
        <w:t xml:space="preserve"> </w:t>
      </w:r>
      <w:r w:rsidRPr="00B87FD4">
        <w:rPr>
          <w:rFonts w:ascii="Times New Roman" w:hAnsi="Times New Roman" w:cs="Times New Roman"/>
          <w:spacing w:val="-1"/>
        </w:rPr>
        <w:t>non</w:t>
      </w:r>
      <w:r w:rsidRPr="00B87FD4">
        <w:rPr>
          <w:rFonts w:ascii="Times New Roman" w:hAnsi="Times New Roman" w:cs="Times New Roman"/>
          <w:spacing w:val="48"/>
        </w:rPr>
        <w:t xml:space="preserve"> </w:t>
      </w:r>
      <w:r w:rsidRPr="00B87FD4">
        <w:rPr>
          <w:rFonts w:ascii="Times New Roman" w:hAnsi="Times New Roman" w:cs="Times New Roman"/>
        </w:rPr>
        <w:t>inferiore</w:t>
      </w:r>
      <w:r w:rsidRPr="00B87FD4">
        <w:rPr>
          <w:rFonts w:ascii="Times New Roman" w:hAnsi="Times New Roman" w:cs="Times New Roman"/>
          <w:spacing w:val="47"/>
        </w:rPr>
        <w:t xml:space="preserve"> </w:t>
      </w:r>
      <w:r w:rsidRPr="00B87FD4">
        <w:rPr>
          <w:rFonts w:ascii="Times New Roman" w:hAnsi="Times New Roman" w:cs="Times New Roman"/>
        </w:rPr>
        <w:t>al</w:t>
      </w:r>
      <w:r w:rsidRPr="00B87FD4">
        <w:rPr>
          <w:rFonts w:ascii="Times New Roman" w:hAnsi="Times New Roman" w:cs="Times New Roman"/>
          <w:spacing w:val="49"/>
        </w:rPr>
        <w:t xml:space="preserve"> </w:t>
      </w:r>
      <w:r w:rsidRPr="00B87FD4">
        <w:rPr>
          <w:rFonts w:ascii="Times New Roman" w:hAnsi="Times New Roman" w:cs="Times New Roman"/>
        </w:rPr>
        <w:t>100%</w:t>
      </w:r>
      <w:r w:rsidRPr="00B87FD4">
        <w:rPr>
          <w:rFonts w:ascii="Times New Roman" w:hAnsi="Times New Roman" w:cs="Times New Roman"/>
          <w:spacing w:val="48"/>
        </w:rPr>
        <w:t xml:space="preserve"> </w:t>
      </w:r>
      <w:r w:rsidRPr="00B87FD4">
        <w:rPr>
          <w:rFonts w:ascii="Times New Roman" w:hAnsi="Times New Roman" w:cs="Times New Roman"/>
          <w:spacing w:val="-1"/>
        </w:rPr>
        <w:t>degli</w:t>
      </w:r>
      <w:r w:rsidRPr="00B87FD4">
        <w:rPr>
          <w:rFonts w:ascii="Times New Roman" w:hAnsi="Times New Roman" w:cs="Times New Roman"/>
          <w:spacing w:val="49"/>
        </w:rPr>
        <w:t xml:space="preserve"> </w:t>
      </w:r>
      <w:r w:rsidRPr="00B87FD4">
        <w:rPr>
          <w:rFonts w:ascii="Times New Roman" w:hAnsi="Times New Roman" w:cs="Times New Roman"/>
          <w:spacing w:val="-1"/>
        </w:rPr>
        <w:t>importi</w:t>
      </w:r>
      <w:r w:rsidRPr="00B87FD4">
        <w:rPr>
          <w:rFonts w:ascii="Times New Roman" w:hAnsi="Times New Roman" w:cs="Times New Roman"/>
          <w:spacing w:val="48"/>
        </w:rPr>
        <w:t xml:space="preserve"> </w:t>
      </w:r>
      <w:r w:rsidRPr="00B87FD4">
        <w:rPr>
          <w:rFonts w:ascii="Times New Roman" w:hAnsi="Times New Roman" w:cs="Times New Roman"/>
        </w:rPr>
        <w:t>delle</w:t>
      </w:r>
      <w:r w:rsidRPr="00B87FD4">
        <w:rPr>
          <w:rFonts w:ascii="Times New Roman" w:hAnsi="Times New Roman" w:cs="Times New Roman"/>
          <w:spacing w:val="49"/>
        </w:rPr>
        <w:t xml:space="preserve"> </w:t>
      </w:r>
      <w:r w:rsidRPr="00B87FD4">
        <w:rPr>
          <w:rFonts w:ascii="Times New Roman" w:hAnsi="Times New Roman" w:cs="Times New Roman"/>
        </w:rPr>
        <w:t>qualificazioni</w:t>
      </w:r>
      <w:r w:rsidRPr="00B87FD4">
        <w:rPr>
          <w:rFonts w:ascii="Times New Roman" w:hAnsi="Times New Roman" w:cs="Times New Roman"/>
          <w:spacing w:val="48"/>
        </w:rPr>
        <w:t xml:space="preserve"> </w:t>
      </w:r>
      <w:r w:rsidRPr="00B87FD4">
        <w:rPr>
          <w:rFonts w:ascii="Times New Roman" w:hAnsi="Times New Roman" w:cs="Times New Roman"/>
        </w:rPr>
        <w:t>richieste</w:t>
      </w:r>
      <w:r w:rsidRPr="00B87FD4">
        <w:rPr>
          <w:rFonts w:ascii="Times New Roman" w:hAnsi="Times New Roman" w:cs="Times New Roman"/>
          <w:spacing w:val="49"/>
        </w:rPr>
        <w:t xml:space="preserve"> </w:t>
      </w:r>
      <w:r w:rsidRPr="00B87FD4">
        <w:rPr>
          <w:rFonts w:ascii="Times New Roman" w:hAnsi="Times New Roman" w:cs="Times New Roman"/>
        </w:rPr>
        <w:t>nelle</w:t>
      </w:r>
      <w:r w:rsidRPr="00B87FD4">
        <w:rPr>
          <w:rFonts w:ascii="Times New Roman" w:hAnsi="Times New Roman" w:cs="Times New Roman"/>
          <w:spacing w:val="48"/>
        </w:rPr>
        <w:t xml:space="preserve"> </w:t>
      </w:r>
      <w:r w:rsidRPr="00B87FD4">
        <w:rPr>
          <w:rFonts w:ascii="Times New Roman" w:hAnsi="Times New Roman" w:cs="Times New Roman"/>
        </w:rPr>
        <w:t>varie</w:t>
      </w:r>
      <w:r w:rsidRPr="00B87FD4">
        <w:rPr>
          <w:rFonts w:ascii="Times New Roman" w:hAnsi="Times New Roman" w:cs="Times New Roman"/>
          <w:spacing w:val="49"/>
        </w:rPr>
        <w:t xml:space="preserve"> </w:t>
      </w:r>
      <w:r w:rsidRPr="00B87FD4">
        <w:rPr>
          <w:rFonts w:ascii="Times New Roman" w:hAnsi="Times New Roman" w:cs="Times New Roman"/>
        </w:rPr>
        <w:t>categorie</w:t>
      </w:r>
      <w:r w:rsidRPr="00B87FD4">
        <w:rPr>
          <w:rFonts w:ascii="Times New Roman" w:hAnsi="Times New Roman" w:cs="Times New Roman"/>
          <w:spacing w:val="21"/>
          <w:w w:val="99"/>
        </w:rPr>
        <w:t xml:space="preserve"> </w:t>
      </w:r>
      <w:r w:rsidRPr="00B87FD4">
        <w:rPr>
          <w:rFonts w:ascii="Times New Roman" w:hAnsi="Times New Roman" w:cs="Times New Roman"/>
          <w:spacing w:val="-1"/>
        </w:rPr>
        <w:t>dell’appalto</w:t>
      </w:r>
      <w:r w:rsidRPr="00B87FD4">
        <w:rPr>
          <w:rFonts w:ascii="Times New Roman" w:hAnsi="Times New Roman" w:cs="Times New Roman"/>
          <w:spacing w:val="-12"/>
        </w:rPr>
        <w:t xml:space="preserve"> </w:t>
      </w:r>
      <w:r w:rsidRPr="00B87FD4">
        <w:rPr>
          <w:rFonts w:ascii="Times New Roman" w:hAnsi="Times New Roman" w:cs="Times New Roman"/>
          <w:spacing w:val="-1"/>
        </w:rPr>
        <w:t>da</w:t>
      </w:r>
      <w:r w:rsidRPr="00B87FD4">
        <w:rPr>
          <w:rFonts w:ascii="Times New Roman" w:hAnsi="Times New Roman" w:cs="Times New Roman"/>
          <w:spacing w:val="-12"/>
        </w:rPr>
        <w:t xml:space="preserve"> </w:t>
      </w:r>
      <w:r w:rsidRPr="00B87FD4">
        <w:rPr>
          <w:rFonts w:ascii="Times New Roman" w:hAnsi="Times New Roman" w:cs="Times New Roman"/>
          <w:spacing w:val="-1"/>
        </w:rPr>
        <w:t>affidare;</w:t>
      </w:r>
    </w:p>
    <w:p w:rsidR="00613AD7" w:rsidRPr="00B87FD4" w:rsidRDefault="00613AD7" w:rsidP="00B87FD4">
      <w:pPr>
        <w:pStyle w:val="Corpodeltesto"/>
        <w:numPr>
          <w:ilvl w:val="1"/>
          <w:numId w:val="24"/>
        </w:numPr>
        <w:tabs>
          <w:tab w:val="left" w:pos="403"/>
        </w:tabs>
        <w:kinsoku w:val="0"/>
        <w:overflowPunct w:val="0"/>
        <w:spacing w:before="13"/>
        <w:ind w:right="103" w:firstLine="0"/>
        <w:jc w:val="both"/>
        <w:rPr>
          <w:rFonts w:ascii="Times New Roman" w:hAnsi="Times New Roman" w:cs="Times New Roman"/>
        </w:rPr>
      </w:pPr>
      <w:r w:rsidRPr="00B87FD4">
        <w:rPr>
          <w:rFonts w:ascii="Times New Roman" w:hAnsi="Times New Roman" w:cs="Times New Roman"/>
          <w:spacing w:val="-1"/>
        </w:rPr>
        <w:t>se</w:t>
      </w:r>
      <w:r w:rsidRPr="00B87FD4">
        <w:rPr>
          <w:rFonts w:ascii="Times New Roman" w:hAnsi="Times New Roman" w:cs="Times New Roman"/>
          <w:spacing w:val="27"/>
        </w:rPr>
        <w:t xml:space="preserve"> </w:t>
      </w:r>
      <w:r w:rsidRPr="00B87FD4">
        <w:rPr>
          <w:rFonts w:ascii="Times New Roman" w:hAnsi="Times New Roman" w:cs="Times New Roman"/>
          <w:spacing w:val="-1"/>
        </w:rPr>
        <w:t>l’operatore</w:t>
      </w:r>
      <w:r w:rsidRPr="00B87FD4">
        <w:rPr>
          <w:rFonts w:ascii="Times New Roman" w:hAnsi="Times New Roman" w:cs="Times New Roman"/>
          <w:spacing w:val="26"/>
        </w:rPr>
        <w:t xml:space="preserve"> </w:t>
      </w:r>
      <w:r w:rsidRPr="00B87FD4">
        <w:rPr>
          <w:rFonts w:ascii="Times New Roman" w:hAnsi="Times New Roman" w:cs="Times New Roman"/>
          <w:spacing w:val="-1"/>
        </w:rPr>
        <w:t>economico</w:t>
      </w:r>
      <w:r w:rsidRPr="00B87FD4">
        <w:rPr>
          <w:rFonts w:ascii="Times New Roman" w:hAnsi="Times New Roman" w:cs="Times New Roman"/>
          <w:spacing w:val="28"/>
        </w:rPr>
        <w:t xml:space="preserve"> </w:t>
      </w:r>
      <w:r w:rsidRPr="00B87FD4">
        <w:rPr>
          <w:rFonts w:ascii="Times New Roman" w:hAnsi="Times New Roman" w:cs="Times New Roman"/>
        </w:rPr>
        <w:t>è</w:t>
      </w:r>
      <w:r w:rsidRPr="00B87FD4">
        <w:rPr>
          <w:rFonts w:ascii="Times New Roman" w:hAnsi="Times New Roman" w:cs="Times New Roman"/>
          <w:spacing w:val="26"/>
        </w:rPr>
        <w:t xml:space="preserve"> </w:t>
      </w:r>
      <w:r w:rsidRPr="00B87FD4">
        <w:rPr>
          <w:rFonts w:ascii="Times New Roman" w:hAnsi="Times New Roman" w:cs="Times New Roman"/>
          <w:spacing w:val="-1"/>
        </w:rPr>
        <w:t>tenuto</w:t>
      </w:r>
      <w:r w:rsidRPr="00B87FD4">
        <w:rPr>
          <w:rFonts w:ascii="Times New Roman" w:hAnsi="Times New Roman" w:cs="Times New Roman"/>
          <w:spacing w:val="27"/>
        </w:rPr>
        <w:t xml:space="preserve"> </w:t>
      </w:r>
      <w:r w:rsidRPr="00B87FD4">
        <w:rPr>
          <w:rFonts w:ascii="Times New Roman" w:hAnsi="Times New Roman" w:cs="Times New Roman"/>
          <w:spacing w:val="-1"/>
        </w:rPr>
        <w:t>alla</w:t>
      </w:r>
      <w:r w:rsidRPr="00B87FD4">
        <w:rPr>
          <w:rFonts w:ascii="Times New Roman" w:hAnsi="Times New Roman" w:cs="Times New Roman"/>
          <w:spacing w:val="27"/>
        </w:rPr>
        <w:t xml:space="preserve"> </w:t>
      </w:r>
      <w:r w:rsidRPr="00B87FD4">
        <w:rPr>
          <w:rFonts w:ascii="Times New Roman" w:hAnsi="Times New Roman" w:cs="Times New Roman"/>
        </w:rPr>
        <w:t>redazione</w:t>
      </w:r>
      <w:r w:rsidRPr="00B87FD4">
        <w:rPr>
          <w:rFonts w:ascii="Times New Roman" w:hAnsi="Times New Roman" w:cs="Times New Roman"/>
          <w:spacing w:val="26"/>
        </w:rPr>
        <w:t xml:space="preserve"> </w:t>
      </w:r>
      <w:r w:rsidRPr="00B87FD4">
        <w:rPr>
          <w:rFonts w:ascii="Times New Roman" w:hAnsi="Times New Roman" w:cs="Times New Roman"/>
        </w:rPr>
        <w:t>del</w:t>
      </w:r>
      <w:r w:rsidRPr="00B87FD4">
        <w:rPr>
          <w:rFonts w:ascii="Times New Roman" w:hAnsi="Times New Roman" w:cs="Times New Roman"/>
          <w:spacing w:val="28"/>
        </w:rPr>
        <w:t xml:space="preserve"> </w:t>
      </w:r>
      <w:r w:rsidRPr="00B87FD4">
        <w:rPr>
          <w:rFonts w:ascii="Times New Roman" w:hAnsi="Times New Roman" w:cs="Times New Roman"/>
        </w:rPr>
        <w:t>bilancio</w:t>
      </w:r>
      <w:r w:rsidRPr="00B87FD4">
        <w:rPr>
          <w:rFonts w:ascii="Times New Roman" w:hAnsi="Times New Roman" w:cs="Times New Roman"/>
          <w:spacing w:val="27"/>
        </w:rPr>
        <w:t xml:space="preserve"> </w:t>
      </w:r>
      <w:r w:rsidRPr="00B87FD4">
        <w:rPr>
          <w:rFonts w:ascii="Times New Roman" w:hAnsi="Times New Roman" w:cs="Times New Roman"/>
        </w:rPr>
        <w:t>in</w:t>
      </w:r>
      <w:r w:rsidRPr="00B87FD4">
        <w:rPr>
          <w:rFonts w:ascii="Times New Roman" w:hAnsi="Times New Roman" w:cs="Times New Roman"/>
          <w:spacing w:val="26"/>
        </w:rPr>
        <w:t xml:space="preserve"> </w:t>
      </w:r>
      <w:r w:rsidRPr="00B87FD4">
        <w:rPr>
          <w:rFonts w:ascii="Times New Roman" w:hAnsi="Times New Roman" w:cs="Times New Roman"/>
        </w:rPr>
        <w:t>base</w:t>
      </w:r>
      <w:r w:rsidRPr="00B87FD4">
        <w:rPr>
          <w:rFonts w:ascii="Times New Roman" w:hAnsi="Times New Roman" w:cs="Times New Roman"/>
          <w:spacing w:val="28"/>
        </w:rPr>
        <w:t xml:space="preserve"> </w:t>
      </w:r>
      <w:r w:rsidRPr="00B87FD4">
        <w:rPr>
          <w:rFonts w:ascii="Times New Roman" w:hAnsi="Times New Roman" w:cs="Times New Roman"/>
        </w:rPr>
        <w:t>alle</w:t>
      </w:r>
      <w:r w:rsidRPr="00B87FD4">
        <w:rPr>
          <w:rFonts w:ascii="Times New Roman" w:hAnsi="Times New Roman" w:cs="Times New Roman"/>
          <w:spacing w:val="26"/>
        </w:rPr>
        <w:t xml:space="preserve"> </w:t>
      </w:r>
      <w:r w:rsidRPr="00B87FD4">
        <w:rPr>
          <w:rFonts w:ascii="Times New Roman" w:hAnsi="Times New Roman" w:cs="Times New Roman"/>
        </w:rPr>
        <w:t>norme</w:t>
      </w:r>
      <w:r w:rsidRPr="00B87FD4">
        <w:rPr>
          <w:rFonts w:ascii="Times New Roman" w:hAnsi="Times New Roman" w:cs="Times New Roman"/>
          <w:spacing w:val="29"/>
        </w:rPr>
        <w:t xml:space="preserve"> </w:t>
      </w:r>
      <w:r w:rsidRPr="00B87FD4">
        <w:rPr>
          <w:rFonts w:ascii="Times New Roman" w:hAnsi="Times New Roman" w:cs="Times New Roman"/>
        </w:rPr>
        <w:t>del</w:t>
      </w:r>
      <w:r w:rsidRPr="00B87FD4">
        <w:rPr>
          <w:rFonts w:ascii="Times New Roman" w:hAnsi="Times New Roman" w:cs="Times New Roman"/>
          <w:spacing w:val="49"/>
          <w:w w:val="99"/>
        </w:rPr>
        <w:t xml:space="preserve"> </w:t>
      </w:r>
      <w:r w:rsidRPr="00B87FD4">
        <w:rPr>
          <w:rFonts w:ascii="Times New Roman" w:hAnsi="Times New Roman" w:cs="Times New Roman"/>
          <w:spacing w:val="-1"/>
        </w:rPr>
        <w:t>paese</w:t>
      </w:r>
      <w:r w:rsidRPr="00B87FD4">
        <w:rPr>
          <w:rFonts w:ascii="Times New Roman" w:hAnsi="Times New Roman" w:cs="Times New Roman"/>
          <w:spacing w:val="17"/>
        </w:rPr>
        <w:t xml:space="preserve"> </w:t>
      </w:r>
      <w:r w:rsidRPr="00B87FD4">
        <w:rPr>
          <w:rFonts w:ascii="Times New Roman" w:hAnsi="Times New Roman" w:cs="Times New Roman"/>
          <w:spacing w:val="-1"/>
        </w:rPr>
        <w:t>di</w:t>
      </w:r>
      <w:r w:rsidRPr="00B87FD4">
        <w:rPr>
          <w:rFonts w:ascii="Times New Roman" w:hAnsi="Times New Roman" w:cs="Times New Roman"/>
          <w:spacing w:val="15"/>
        </w:rPr>
        <w:t xml:space="preserve"> </w:t>
      </w:r>
      <w:r w:rsidRPr="00B87FD4">
        <w:rPr>
          <w:rFonts w:ascii="Times New Roman" w:hAnsi="Times New Roman" w:cs="Times New Roman"/>
          <w:spacing w:val="-1"/>
        </w:rPr>
        <w:t>appartenenza:</w:t>
      </w:r>
      <w:r w:rsidRPr="00B87FD4">
        <w:rPr>
          <w:rFonts w:ascii="Times New Roman" w:hAnsi="Times New Roman" w:cs="Times New Roman"/>
          <w:spacing w:val="16"/>
        </w:rPr>
        <w:t xml:space="preserve"> </w:t>
      </w:r>
      <w:r w:rsidRPr="00B87FD4">
        <w:rPr>
          <w:rFonts w:ascii="Times New Roman" w:hAnsi="Times New Roman" w:cs="Times New Roman"/>
          <w:spacing w:val="-1"/>
        </w:rPr>
        <w:t>capitale</w:t>
      </w:r>
      <w:r w:rsidRPr="00B87FD4">
        <w:rPr>
          <w:rFonts w:ascii="Times New Roman" w:hAnsi="Times New Roman" w:cs="Times New Roman"/>
          <w:spacing w:val="18"/>
        </w:rPr>
        <w:t xml:space="preserve"> </w:t>
      </w:r>
      <w:r w:rsidRPr="00B87FD4">
        <w:rPr>
          <w:rFonts w:ascii="Times New Roman" w:hAnsi="Times New Roman" w:cs="Times New Roman"/>
          <w:spacing w:val="-1"/>
        </w:rPr>
        <w:t>netto,</w:t>
      </w:r>
      <w:r w:rsidRPr="00B87FD4">
        <w:rPr>
          <w:rFonts w:ascii="Times New Roman" w:hAnsi="Times New Roman" w:cs="Times New Roman"/>
          <w:spacing w:val="16"/>
        </w:rPr>
        <w:t xml:space="preserve"> </w:t>
      </w:r>
      <w:r w:rsidRPr="00B87FD4">
        <w:rPr>
          <w:rFonts w:ascii="Times New Roman" w:hAnsi="Times New Roman" w:cs="Times New Roman"/>
          <w:spacing w:val="-1"/>
        </w:rPr>
        <w:t>costituito</w:t>
      </w:r>
      <w:r w:rsidRPr="00B87FD4">
        <w:rPr>
          <w:rFonts w:ascii="Times New Roman" w:hAnsi="Times New Roman" w:cs="Times New Roman"/>
          <w:spacing w:val="15"/>
        </w:rPr>
        <w:t xml:space="preserve"> </w:t>
      </w:r>
      <w:r w:rsidRPr="00B87FD4">
        <w:rPr>
          <w:rFonts w:ascii="Times New Roman" w:hAnsi="Times New Roman" w:cs="Times New Roman"/>
          <w:spacing w:val="-1"/>
        </w:rPr>
        <w:t>dal</w:t>
      </w:r>
      <w:r w:rsidRPr="00B87FD4">
        <w:rPr>
          <w:rFonts w:ascii="Times New Roman" w:hAnsi="Times New Roman" w:cs="Times New Roman"/>
          <w:spacing w:val="16"/>
        </w:rPr>
        <w:t xml:space="preserve"> </w:t>
      </w:r>
      <w:r w:rsidRPr="00B87FD4">
        <w:rPr>
          <w:rFonts w:ascii="Times New Roman" w:hAnsi="Times New Roman" w:cs="Times New Roman"/>
          <w:spacing w:val="-1"/>
        </w:rPr>
        <w:t>totale</w:t>
      </w:r>
      <w:r w:rsidRPr="00B87FD4">
        <w:rPr>
          <w:rFonts w:ascii="Times New Roman" w:hAnsi="Times New Roman" w:cs="Times New Roman"/>
          <w:spacing w:val="15"/>
        </w:rPr>
        <w:t xml:space="preserve"> </w:t>
      </w:r>
      <w:r w:rsidRPr="00B87FD4">
        <w:rPr>
          <w:rFonts w:ascii="Times New Roman" w:hAnsi="Times New Roman" w:cs="Times New Roman"/>
          <w:spacing w:val="-1"/>
        </w:rPr>
        <w:t>della</w:t>
      </w:r>
      <w:r w:rsidRPr="00B87FD4">
        <w:rPr>
          <w:rFonts w:ascii="Times New Roman" w:hAnsi="Times New Roman" w:cs="Times New Roman"/>
          <w:spacing w:val="16"/>
        </w:rPr>
        <w:t xml:space="preserve"> </w:t>
      </w:r>
      <w:r w:rsidRPr="00B87FD4">
        <w:rPr>
          <w:rFonts w:ascii="Times New Roman" w:hAnsi="Times New Roman" w:cs="Times New Roman"/>
          <w:spacing w:val="-1"/>
        </w:rPr>
        <w:t>lettera</w:t>
      </w:r>
      <w:r w:rsidRPr="00B87FD4">
        <w:rPr>
          <w:rFonts w:ascii="Times New Roman" w:hAnsi="Times New Roman" w:cs="Times New Roman"/>
          <w:spacing w:val="15"/>
        </w:rPr>
        <w:t xml:space="preserve"> </w:t>
      </w:r>
      <w:r w:rsidRPr="00B87FD4">
        <w:rPr>
          <w:rFonts w:ascii="Times New Roman" w:hAnsi="Times New Roman" w:cs="Times New Roman"/>
        </w:rPr>
        <w:t>A</w:t>
      </w:r>
      <w:r w:rsidRPr="00B87FD4">
        <w:rPr>
          <w:rFonts w:ascii="Times New Roman" w:hAnsi="Times New Roman" w:cs="Times New Roman"/>
          <w:spacing w:val="16"/>
        </w:rPr>
        <w:t xml:space="preserve"> </w:t>
      </w:r>
      <w:r w:rsidRPr="00B87FD4">
        <w:rPr>
          <w:rFonts w:ascii="Times New Roman" w:hAnsi="Times New Roman" w:cs="Times New Roman"/>
        </w:rPr>
        <w:t>del</w:t>
      </w:r>
      <w:r w:rsidRPr="00B87FD4">
        <w:rPr>
          <w:rFonts w:ascii="Times New Roman" w:hAnsi="Times New Roman" w:cs="Times New Roman"/>
          <w:spacing w:val="15"/>
        </w:rPr>
        <w:t xml:space="preserve"> </w:t>
      </w:r>
      <w:r w:rsidRPr="00B87FD4">
        <w:rPr>
          <w:rFonts w:ascii="Times New Roman" w:hAnsi="Times New Roman" w:cs="Times New Roman"/>
          <w:spacing w:val="-1"/>
        </w:rPr>
        <w:t>passivo</w:t>
      </w:r>
      <w:r w:rsidRPr="00B87FD4">
        <w:rPr>
          <w:rFonts w:ascii="Times New Roman" w:hAnsi="Times New Roman" w:cs="Times New Roman"/>
          <w:spacing w:val="16"/>
        </w:rPr>
        <w:t xml:space="preserve"> </w:t>
      </w:r>
      <w:r w:rsidRPr="00B87FD4">
        <w:rPr>
          <w:rFonts w:ascii="Times New Roman" w:hAnsi="Times New Roman" w:cs="Times New Roman"/>
        </w:rPr>
        <w:t>di</w:t>
      </w:r>
      <w:r w:rsidRPr="00B87FD4">
        <w:rPr>
          <w:rFonts w:ascii="Times New Roman" w:hAnsi="Times New Roman" w:cs="Times New Roman"/>
          <w:spacing w:val="79"/>
          <w:w w:val="99"/>
        </w:rPr>
        <w:t xml:space="preserve"> </w:t>
      </w:r>
      <w:r w:rsidRPr="00B87FD4">
        <w:rPr>
          <w:rFonts w:ascii="Times New Roman" w:hAnsi="Times New Roman" w:cs="Times New Roman"/>
        </w:rPr>
        <w:t>cui</w:t>
      </w:r>
      <w:r w:rsidRPr="00B87FD4">
        <w:rPr>
          <w:rFonts w:ascii="Times New Roman" w:hAnsi="Times New Roman" w:cs="Times New Roman"/>
          <w:spacing w:val="55"/>
        </w:rPr>
        <w:t xml:space="preserve"> </w:t>
      </w:r>
      <w:r w:rsidRPr="00B87FD4">
        <w:rPr>
          <w:rFonts w:ascii="Times New Roman" w:hAnsi="Times New Roman" w:cs="Times New Roman"/>
        </w:rPr>
        <w:t>all’articolo</w:t>
      </w:r>
      <w:r w:rsidRPr="00B87FD4">
        <w:rPr>
          <w:rFonts w:ascii="Times New Roman" w:hAnsi="Times New Roman" w:cs="Times New Roman"/>
          <w:spacing w:val="55"/>
        </w:rPr>
        <w:t xml:space="preserve"> </w:t>
      </w:r>
      <w:r w:rsidRPr="00B87FD4">
        <w:rPr>
          <w:rFonts w:ascii="Times New Roman" w:hAnsi="Times New Roman" w:cs="Times New Roman"/>
        </w:rPr>
        <w:t>2424</w:t>
      </w:r>
      <w:r w:rsidRPr="00B87FD4">
        <w:rPr>
          <w:rFonts w:ascii="Times New Roman" w:hAnsi="Times New Roman" w:cs="Times New Roman"/>
          <w:spacing w:val="55"/>
        </w:rPr>
        <w:t xml:space="preserve"> </w:t>
      </w:r>
      <w:r w:rsidRPr="00B87FD4">
        <w:rPr>
          <w:rFonts w:ascii="Times New Roman" w:hAnsi="Times New Roman" w:cs="Times New Roman"/>
        </w:rPr>
        <w:t>del</w:t>
      </w:r>
      <w:r w:rsidRPr="00B87FD4">
        <w:rPr>
          <w:rFonts w:ascii="Times New Roman" w:hAnsi="Times New Roman" w:cs="Times New Roman"/>
          <w:spacing w:val="56"/>
        </w:rPr>
        <w:t xml:space="preserve"> </w:t>
      </w:r>
      <w:r w:rsidRPr="00B87FD4">
        <w:rPr>
          <w:rFonts w:ascii="Times New Roman" w:hAnsi="Times New Roman" w:cs="Times New Roman"/>
        </w:rPr>
        <w:t>codice</w:t>
      </w:r>
      <w:r w:rsidRPr="00B87FD4">
        <w:rPr>
          <w:rFonts w:ascii="Times New Roman" w:hAnsi="Times New Roman" w:cs="Times New Roman"/>
          <w:spacing w:val="56"/>
        </w:rPr>
        <w:t xml:space="preserve"> </w:t>
      </w:r>
      <w:r w:rsidRPr="00B87FD4">
        <w:rPr>
          <w:rFonts w:ascii="Times New Roman" w:hAnsi="Times New Roman" w:cs="Times New Roman"/>
          <w:spacing w:val="-1"/>
        </w:rPr>
        <w:t>civile,</w:t>
      </w:r>
      <w:r w:rsidRPr="00B87FD4">
        <w:rPr>
          <w:rFonts w:ascii="Times New Roman" w:hAnsi="Times New Roman" w:cs="Times New Roman"/>
          <w:spacing w:val="56"/>
        </w:rPr>
        <w:t xml:space="preserve"> </w:t>
      </w:r>
      <w:r w:rsidRPr="00B87FD4">
        <w:rPr>
          <w:rFonts w:ascii="Times New Roman" w:hAnsi="Times New Roman" w:cs="Times New Roman"/>
          <w:spacing w:val="-1"/>
        </w:rPr>
        <w:t>riferito</w:t>
      </w:r>
      <w:r w:rsidRPr="00B87FD4">
        <w:rPr>
          <w:rFonts w:ascii="Times New Roman" w:hAnsi="Times New Roman" w:cs="Times New Roman"/>
          <w:spacing w:val="55"/>
        </w:rPr>
        <w:t xml:space="preserve"> </w:t>
      </w:r>
      <w:r w:rsidRPr="00B87FD4">
        <w:rPr>
          <w:rFonts w:ascii="Times New Roman" w:hAnsi="Times New Roman" w:cs="Times New Roman"/>
          <w:spacing w:val="-1"/>
        </w:rPr>
        <w:t>all’ultimo</w:t>
      </w:r>
      <w:r w:rsidRPr="00B87FD4">
        <w:rPr>
          <w:rFonts w:ascii="Times New Roman" w:hAnsi="Times New Roman" w:cs="Times New Roman"/>
          <w:spacing w:val="56"/>
        </w:rPr>
        <w:t xml:space="preserve"> </w:t>
      </w:r>
      <w:r w:rsidRPr="00B87FD4">
        <w:rPr>
          <w:rFonts w:ascii="Times New Roman" w:hAnsi="Times New Roman" w:cs="Times New Roman"/>
          <w:spacing w:val="-1"/>
        </w:rPr>
        <w:t>bilancio</w:t>
      </w:r>
      <w:r w:rsidRPr="00B87FD4">
        <w:rPr>
          <w:rFonts w:ascii="Times New Roman" w:hAnsi="Times New Roman" w:cs="Times New Roman"/>
          <w:spacing w:val="55"/>
        </w:rPr>
        <w:t xml:space="preserve"> </w:t>
      </w:r>
      <w:r w:rsidRPr="00B87FD4">
        <w:rPr>
          <w:rFonts w:ascii="Times New Roman" w:hAnsi="Times New Roman" w:cs="Times New Roman"/>
          <w:spacing w:val="-1"/>
        </w:rPr>
        <w:t>approvato,</w:t>
      </w:r>
      <w:r w:rsidRPr="00B87FD4">
        <w:rPr>
          <w:rFonts w:ascii="Times New Roman" w:hAnsi="Times New Roman" w:cs="Times New Roman"/>
          <w:spacing w:val="57"/>
        </w:rPr>
        <w:t xml:space="preserve"> </w:t>
      </w:r>
      <w:r w:rsidRPr="00B87FD4">
        <w:rPr>
          <w:rFonts w:ascii="Times New Roman" w:hAnsi="Times New Roman" w:cs="Times New Roman"/>
          <w:spacing w:val="-1"/>
        </w:rPr>
        <w:t>di</w:t>
      </w:r>
      <w:r w:rsidRPr="00B87FD4">
        <w:rPr>
          <w:rFonts w:ascii="Times New Roman" w:hAnsi="Times New Roman" w:cs="Times New Roman"/>
          <w:spacing w:val="56"/>
        </w:rPr>
        <w:t xml:space="preserve"> </w:t>
      </w:r>
      <w:r w:rsidRPr="00B87FD4">
        <w:rPr>
          <w:rFonts w:ascii="Times New Roman" w:hAnsi="Times New Roman" w:cs="Times New Roman"/>
          <w:spacing w:val="-1"/>
        </w:rPr>
        <w:t>valore</w:t>
      </w:r>
      <w:r w:rsidRPr="00B87FD4">
        <w:rPr>
          <w:rFonts w:ascii="Times New Roman" w:hAnsi="Times New Roman" w:cs="Times New Roman"/>
          <w:spacing w:val="67"/>
          <w:w w:val="99"/>
        </w:rPr>
        <w:t xml:space="preserve"> </w:t>
      </w:r>
      <w:r w:rsidRPr="00B87FD4">
        <w:rPr>
          <w:rFonts w:ascii="Times New Roman" w:hAnsi="Times New Roman" w:cs="Times New Roman"/>
        </w:rPr>
        <w:t>positivo;</w:t>
      </w:r>
    </w:p>
    <w:p w:rsidR="00613AD7" w:rsidRPr="00B87FD4" w:rsidRDefault="00613AD7" w:rsidP="00B87FD4">
      <w:pPr>
        <w:pStyle w:val="Corpodeltesto"/>
        <w:numPr>
          <w:ilvl w:val="0"/>
          <w:numId w:val="24"/>
        </w:numPr>
        <w:tabs>
          <w:tab w:val="left" w:pos="410"/>
        </w:tabs>
        <w:kinsoku w:val="0"/>
        <w:overflowPunct w:val="0"/>
        <w:spacing w:line="258" w:lineRule="exact"/>
        <w:ind w:left="409" w:hanging="289"/>
        <w:jc w:val="both"/>
        <w:rPr>
          <w:rFonts w:ascii="Times New Roman" w:hAnsi="Times New Roman" w:cs="Times New Roman"/>
        </w:rPr>
      </w:pPr>
      <w:r w:rsidRPr="00B87FD4">
        <w:rPr>
          <w:rFonts w:ascii="Times New Roman" w:hAnsi="Times New Roman" w:cs="Times New Roman"/>
          <w:b/>
          <w:bCs/>
        </w:rPr>
        <w:t>requisiti</w:t>
      </w:r>
      <w:r w:rsidRPr="00B87FD4">
        <w:rPr>
          <w:rFonts w:ascii="Times New Roman" w:hAnsi="Times New Roman" w:cs="Times New Roman"/>
          <w:b/>
          <w:bCs/>
          <w:spacing w:val="-36"/>
        </w:rPr>
        <w:t xml:space="preserve"> </w:t>
      </w:r>
      <w:r w:rsidRPr="00B87FD4">
        <w:rPr>
          <w:rFonts w:ascii="Times New Roman" w:hAnsi="Times New Roman" w:cs="Times New Roman"/>
          <w:b/>
          <w:bCs/>
        </w:rPr>
        <w:t>tecnico-organizzativi:</w:t>
      </w:r>
    </w:p>
    <w:p w:rsidR="00613AD7" w:rsidRPr="00B87FD4" w:rsidRDefault="00613AD7" w:rsidP="00B87FD4">
      <w:pPr>
        <w:pStyle w:val="Corpodeltesto"/>
        <w:numPr>
          <w:ilvl w:val="1"/>
          <w:numId w:val="24"/>
        </w:numPr>
        <w:tabs>
          <w:tab w:val="left" w:pos="385"/>
        </w:tabs>
        <w:kinsoku w:val="0"/>
        <w:overflowPunct w:val="0"/>
        <w:spacing w:line="258" w:lineRule="exact"/>
        <w:ind w:firstLine="0"/>
        <w:jc w:val="both"/>
        <w:rPr>
          <w:rFonts w:ascii="Times New Roman" w:hAnsi="Times New Roman" w:cs="Times New Roman"/>
        </w:rPr>
      </w:pPr>
      <w:r w:rsidRPr="00B87FD4">
        <w:rPr>
          <w:rFonts w:ascii="Times New Roman" w:hAnsi="Times New Roman" w:cs="Times New Roman"/>
          <w:spacing w:val="-1"/>
        </w:rPr>
        <w:t>presenza</w:t>
      </w:r>
      <w:r w:rsidRPr="00B87FD4">
        <w:rPr>
          <w:rFonts w:ascii="Times New Roman" w:hAnsi="Times New Roman" w:cs="Times New Roman"/>
          <w:spacing w:val="-9"/>
        </w:rPr>
        <w:t xml:space="preserve"> </w:t>
      </w:r>
      <w:r w:rsidRPr="00B87FD4">
        <w:rPr>
          <w:rFonts w:ascii="Times New Roman" w:hAnsi="Times New Roman" w:cs="Times New Roman"/>
          <w:spacing w:val="-1"/>
        </w:rPr>
        <w:t>di</w:t>
      </w:r>
      <w:r w:rsidRPr="00B87FD4">
        <w:rPr>
          <w:rFonts w:ascii="Times New Roman" w:hAnsi="Times New Roman" w:cs="Times New Roman"/>
          <w:spacing w:val="-9"/>
        </w:rPr>
        <w:t xml:space="preserve"> </w:t>
      </w:r>
      <w:r w:rsidRPr="00B87FD4">
        <w:rPr>
          <w:rFonts w:ascii="Times New Roman" w:hAnsi="Times New Roman" w:cs="Times New Roman"/>
        </w:rPr>
        <w:t>idonea</w:t>
      </w:r>
      <w:r w:rsidRPr="00B87FD4">
        <w:rPr>
          <w:rFonts w:ascii="Times New Roman" w:hAnsi="Times New Roman" w:cs="Times New Roman"/>
          <w:spacing w:val="-8"/>
        </w:rPr>
        <w:t xml:space="preserve"> </w:t>
      </w:r>
      <w:r w:rsidRPr="00B87FD4">
        <w:rPr>
          <w:rFonts w:ascii="Times New Roman" w:hAnsi="Times New Roman" w:cs="Times New Roman"/>
          <w:spacing w:val="-1"/>
        </w:rPr>
        <w:t>direzione</w:t>
      </w:r>
      <w:r w:rsidRPr="00B87FD4">
        <w:rPr>
          <w:rFonts w:ascii="Times New Roman" w:hAnsi="Times New Roman" w:cs="Times New Roman"/>
          <w:spacing w:val="-9"/>
        </w:rPr>
        <w:t xml:space="preserve"> </w:t>
      </w:r>
      <w:r w:rsidRPr="00B87FD4">
        <w:rPr>
          <w:rFonts w:ascii="Times New Roman" w:hAnsi="Times New Roman" w:cs="Times New Roman"/>
        </w:rPr>
        <w:t>tecnica;</w:t>
      </w:r>
    </w:p>
    <w:p w:rsidR="00613AD7" w:rsidRPr="00B87FD4" w:rsidRDefault="00613AD7" w:rsidP="00B87FD4">
      <w:pPr>
        <w:pStyle w:val="Corpodeltesto"/>
        <w:numPr>
          <w:ilvl w:val="1"/>
          <w:numId w:val="24"/>
        </w:numPr>
        <w:tabs>
          <w:tab w:val="left" w:pos="399"/>
        </w:tabs>
        <w:kinsoku w:val="0"/>
        <w:overflowPunct w:val="0"/>
        <w:ind w:right="103" w:firstLine="0"/>
        <w:jc w:val="both"/>
        <w:rPr>
          <w:rFonts w:ascii="Times New Roman" w:hAnsi="Times New Roman" w:cs="Times New Roman"/>
        </w:rPr>
      </w:pPr>
      <w:r w:rsidRPr="00B87FD4">
        <w:rPr>
          <w:rFonts w:ascii="Times New Roman" w:hAnsi="Times New Roman" w:cs="Times New Roman"/>
          <w:spacing w:val="-1"/>
        </w:rPr>
        <w:t>esecuzione di</w:t>
      </w:r>
      <w:r w:rsidRPr="00B87FD4">
        <w:rPr>
          <w:rFonts w:ascii="Times New Roman" w:hAnsi="Times New Roman" w:cs="Times New Roman"/>
        </w:rPr>
        <w:t xml:space="preserve"> </w:t>
      </w:r>
      <w:r w:rsidRPr="00B87FD4">
        <w:rPr>
          <w:rFonts w:ascii="Times New Roman" w:hAnsi="Times New Roman" w:cs="Times New Roman"/>
          <w:spacing w:val="-1"/>
        </w:rPr>
        <w:t>lavori nel</w:t>
      </w:r>
      <w:r w:rsidRPr="00B87FD4">
        <w:rPr>
          <w:rFonts w:ascii="Times New Roman" w:hAnsi="Times New Roman" w:cs="Times New Roman"/>
        </w:rPr>
        <w:t xml:space="preserve"> </w:t>
      </w:r>
      <w:r w:rsidRPr="00B87FD4">
        <w:rPr>
          <w:rFonts w:ascii="Times New Roman" w:hAnsi="Times New Roman" w:cs="Times New Roman"/>
          <w:spacing w:val="-1"/>
        </w:rPr>
        <w:t>quinquennio antecedente</w:t>
      </w:r>
      <w:r w:rsidRPr="00B87FD4">
        <w:rPr>
          <w:rFonts w:ascii="Times New Roman" w:hAnsi="Times New Roman" w:cs="Times New Roman"/>
        </w:rPr>
        <w:t xml:space="preserve"> </w:t>
      </w:r>
      <w:r w:rsidRPr="00B87FD4">
        <w:rPr>
          <w:rFonts w:ascii="Times New Roman" w:hAnsi="Times New Roman" w:cs="Times New Roman"/>
          <w:spacing w:val="-1"/>
        </w:rPr>
        <w:t>alla data</w:t>
      </w:r>
      <w:r w:rsidRPr="00B87FD4">
        <w:rPr>
          <w:rFonts w:ascii="Times New Roman" w:hAnsi="Times New Roman" w:cs="Times New Roman"/>
        </w:rPr>
        <w:t xml:space="preserve"> </w:t>
      </w:r>
      <w:r w:rsidRPr="00B87FD4">
        <w:rPr>
          <w:rFonts w:ascii="Times New Roman" w:hAnsi="Times New Roman" w:cs="Times New Roman"/>
          <w:spacing w:val="-1"/>
        </w:rPr>
        <w:t>di</w:t>
      </w:r>
      <w:r w:rsidRPr="00B87FD4">
        <w:rPr>
          <w:rFonts w:ascii="Times New Roman" w:hAnsi="Times New Roman" w:cs="Times New Roman"/>
        </w:rPr>
        <w:t xml:space="preserve"> </w:t>
      </w:r>
      <w:r w:rsidRPr="00B87FD4">
        <w:rPr>
          <w:rFonts w:ascii="Times New Roman" w:hAnsi="Times New Roman" w:cs="Times New Roman"/>
          <w:spacing w:val="-1"/>
        </w:rPr>
        <w:t>pubblicazione del</w:t>
      </w:r>
      <w:r w:rsidRPr="00B87FD4">
        <w:rPr>
          <w:rFonts w:ascii="Times New Roman" w:hAnsi="Times New Roman" w:cs="Times New Roman"/>
        </w:rPr>
        <w:t xml:space="preserve"> bando</w:t>
      </w:r>
      <w:r w:rsidRPr="00B87FD4">
        <w:rPr>
          <w:rFonts w:ascii="Times New Roman" w:hAnsi="Times New Roman" w:cs="Times New Roman"/>
          <w:spacing w:val="71"/>
          <w:w w:val="99"/>
        </w:rPr>
        <w:t xml:space="preserve"> </w:t>
      </w:r>
      <w:r w:rsidRPr="00B87FD4">
        <w:rPr>
          <w:rFonts w:ascii="Times New Roman" w:hAnsi="Times New Roman" w:cs="Times New Roman"/>
        </w:rPr>
        <w:t>di</w:t>
      </w:r>
      <w:r w:rsidRPr="00B87FD4">
        <w:rPr>
          <w:rFonts w:ascii="Times New Roman" w:hAnsi="Times New Roman" w:cs="Times New Roman"/>
          <w:spacing w:val="15"/>
        </w:rPr>
        <w:t xml:space="preserve"> </w:t>
      </w:r>
      <w:r w:rsidRPr="00B87FD4">
        <w:rPr>
          <w:rFonts w:ascii="Times New Roman" w:hAnsi="Times New Roman" w:cs="Times New Roman"/>
        </w:rPr>
        <w:t>gara,</w:t>
      </w:r>
      <w:r w:rsidRPr="00B87FD4">
        <w:rPr>
          <w:rFonts w:ascii="Times New Roman" w:hAnsi="Times New Roman" w:cs="Times New Roman"/>
          <w:spacing w:val="15"/>
        </w:rPr>
        <w:t xml:space="preserve"> </w:t>
      </w:r>
      <w:r w:rsidRPr="00B87FD4">
        <w:rPr>
          <w:rFonts w:ascii="Times New Roman" w:hAnsi="Times New Roman" w:cs="Times New Roman"/>
        </w:rPr>
        <w:t>appartenenti</w:t>
      </w:r>
      <w:r w:rsidRPr="00B87FD4">
        <w:rPr>
          <w:rFonts w:ascii="Times New Roman" w:hAnsi="Times New Roman" w:cs="Times New Roman"/>
          <w:spacing w:val="16"/>
        </w:rPr>
        <w:t xml:space="preserve"> </w:t>
      </w:r>
      <w:r w:rsidRPr="00B87FD4">
        <w:rPr>
          <w:rFonts w:ascii="Times New Roman" w:hAnsi="Times New Roman" w:cs="Times New Roman"/>
        </w:rPr>
        <w:t>a</w:t>
      </w:r>
      <w:r w:rsidRPr="00B87FD4">
        <w:rPr>
          <w:rFonts w:ascii="Times New Roman" w:hAnsi="Times New Roman" w:cs="Times New Roman"/>
          <w:spacing w:val="15"/>
        </w:rPr>
        <w:t xml:space="preserve"> </w:t>
      </w:r>
      <w:r w:rsidRPr="00B87FD4">
        <w:rPr>
          <w:rFonts w:ascii="Times New Roman" w:hAnsi="Times New Roman" w:cs="Times New Roman"/>
        </w:rPr>
        <w:t>ciascuna</w:t>
      </w:r>
      <w:r w:rsidRPr="00B87FD4">
        <w:rPr>
          <w:rFonts w:ascii="Times New Roman" w:hAnsi="Times New Roman" w:cs="Times New Roman"/>
          <w:spacing w:val="17"/>
        </w:rPr>
        <w:t xml:space="preserve"> </w:t>
      </w:r>
      <w:r w:rsidRPr="00B87FD4">
        <w:rPr>
          <w:rFonts w:ascii="Times New Roman" w:hAnsi="Times New Roman" w:cs="Times New Roman"/>
        </w:rPr>
        <w:t>categoria</w:t>
      </w:r>
      <w:r w:rsidRPr="00B87FD4">
        <w:rPr>
          <w:rFonts w:ascii="Times New Roman" w:hAnsi="Times New Roman" w:cs="Times New Roman"/>
          <w:spacing w:val="15"/>
        </w:rPr>
        <w:t xml:space="preserve"> </w:t>
      </w:r>
      <w:r w:rsidRPr="00B87FD4">
        <w:rPr>
          <w:rFonts w:ascii="Times New Roman" w:hAnsi="Times New Roman" w:cs="Times New Roman"/>
        </w:rPr>
        <w:t>dell’appalto,</w:t>
      </w:r>
      <w:r w:rsidRPr="00B87FD4">
        <w:rPr>
          <w:rFonts w:ascii="Times New Roman" w:hAnsi="Times New Roman" w:cs="Times New Roman"/>
          <w:spacing w:val="15"/>
        </w:rPr>
        <w:t xml:space="preserve"> </w:t>
      </w:r>
      <w:r w:rsidRPr="00B87FD4">
        <w:rPr>
          <w:rFonts w:ascii="Times New Roman" w:hAnsi="Times New Roman" w:cs="Times New Roman"/>
        </w:rPr>
        <w:t>di</w:t>
      </w:r>
      <w:r w:rsidRPr="00B87FD4">
        <w:rPr>
          <w:rFonts w:ascii="Times New Roman" w:hAnsi="Times New Roman" w:cs="Times New Roman"/>
          <w:spacing w:val="16"/>
        </w:rPr>
        <w:t xml:space="preserve"> </w:t>
      </w:r>
      <w:r w:rsidRPr="00B87FD4">
        <w:rPr>
          <w:rFonts w:ascii="Times New Roman" w:hAnsi="Times New Roman" w:cs="Times New Roman"/>
        </w:rPr>
        <w:t>importo</w:t>
      </w:r>
      <w:r w:rsidRPr="00B87FD4">
        <w:rPr>
          <w:rFonts w:ascii="Times New Roman" w:hAnsi="Times New Roman" w:cs="Times New Roman"/>
          <w:spacing w:val="14"/>
        </w:rPr>
        <w:t xml:space="preserve"> </w:t>
      </w:r>
      <w:r w:rsidRPr="00B87FD4">
        <w:rPr>
          <w:rFonts w:ascii="Times New Roman" w:hAnsi="Times New Roman" w:cs="Times New Roman"/>
          <w:spacing w:val="-1"/>
        </w:rPr>
        <w:t>non</w:t>
      </w:r>
      <w:r w:rsidRPr="00B87FD4">
        <w:rPr>
          <w:rFonts w:ascii="Times New Roman" w:hAnsi="Times New Roman" w:cs="Times New Roman"/>
          <w:spacing w:val="16"/>
        </w:rPr>
        <w:t xml:space="preserve"> </w:t>
      </w:r>
      <w:r w:rsidRPr="00B87FD4">
        <w:rPr>
          <w:rFonts w:ascii="Times New Roman" w:hAnsi="Times New Roman" w:cs="Times New Roman"/>
        </w:rPr>
        <w:t>inferiore</w:t>
      </w:r>
      <w:r w:rsidRPr="00B87FD4">
        <w:rPr>
          <w:rFonts w:ascii="Times New Roman" w:hAnsi="Times New Roman" w:cs="Times New Roman"/>
          <w:spacing w:val="14"/>
        </w:rPr>
        <w:t xml:space="preserve"> </w:t>
      </w:r>
      <w:r w:rsidRPr="00B87FD4">
        <w:rPr>
          <w:rFonts w:ascii="Times New Roman" w:hAnsi="Times New Roman" w:cs="Times New Roman"/>
        </w:rPr>
        <w:t>al</w:t>
      </w:r>
      <w:r w:rsidRPr="00B87FD4">
        <w:rPr>
          <w:rFonts w:ascii="Times New Roman" w:hAnsi="Times New Roman" w:cs="Times New Roman"/>
          <w:spacing w:val="16"/>
        </w:rPr>
        <w:t xml:space="preserve"> </w:t>
      </w:r>
      <w:r w:rsidRPr="00B87FD4">
        <w:rPr>
          <w:rFonts w:ascii="Times New Roman" w:hAnsi="Times New Roman" w:cs="Times New Roman"/>
        </w:rPr>
        <w:t>90%</w:t>
      </w:r>
      <w:r w:rsidRPr="00B87FD4">
        <w:rPr>
          <w:rFonts w:ascii="Times New Roman" w:hAnsi="Times New Roman" w:cs="Times New Roman"/>
          <w:spacing w:val="21"/>
          <w:w w:val="99"/>
        </w:rPr>
        <w:t xml:space="preserve"> </w:t>
      </w:r>
      <w:r w:rsidRPr="00B87FD4">
        <w:rPr>
          <w:rFonts w:ascii="Times New Roman" w:hAnsi="Times New Roman" w:cs="Times New Roman"/>
        </w:rPr>
        <w:t>di</w:t>
      </w:r>
      <w:r w:rsidRPr="00B87FD4">
        <w:rPr>
          <w:rFonts w:ascii="Times New Roman" w:hAnsi="Times New Roman" w:cs="Times New Roman"/>
          <w:spacing w:val="-9"/>
        </w:rPr>
        <w:t xml:space="preserve"> </w:t>
      </w:r>
      <w:r w:rsidRPr="00B87FD4">
        <w:rPr>
          <w:rFonts w:ascii="Times New Roman" w:hAnsi="Times New Roman" w:cs="Times New Roman"/>
        </w:rPr>
        <w:t>quello</w:t>
      </w:r>
      <w:r w:rsidRPr="00B87FD4">
        <w:rPr>
          <w:rFonts w:ascii="Times New Roman" w:hAnsi="Times New Roman" w:cs="Times New Roman"/>
          <w:spacing w:val="-7"/>
        </w:rPr>
        <w:t xml:space="preserve"> </w:t>
      </w:r>
      <w:r w:rsidRPr="00B87FD4">
        <w:rPr>
          <w:rFonts w:ascii="Times New Roman" w:hAnsi="Times New Roman" w:cs="Times New Roman"/>
        </w:rPr>
        <w:t>della</w:t>
      </w:r>
      <w:r w:rsidRPr="00B87FD4">
        <w:rPr>
          <w:rFonts w:ascii="Times New Roman" w:hAnsi="Times New Roman" w:cs="Times New Roman"/>
          <w:spacing w:val="-9"/>
        </w:rPr>
        <w:t xml:space="preserve"> </w:t>
      </w:r>
      <w:r w:rsidRPr="00B87FD4">
        <w:rPr>
          <w:rFonts w:ascii="Times New Roman" w:hAnsi="Times New Roman" w:cs="Times New Roman"/>
        </w:rPr>
        <w:t>classifica</w:t>
      </w:r>
      <w:r w:rsidRPr="00B87FD4">
        <w:rPr>
          <w:rFonts w:ascii="Times New Roman" w:hAnsi="Times New Roman" w:cs="Times New Roman"/>
          <w:spacing w:val="-8"/>
        </w:rPr>
        <w:t xml:space="preserve"> </w:t>
      </w:r>
      <w:r w:rsidRPr="00B87FD4">
        <w:rPr>
          <w:rFonts w:ascii="Times New Roman" w:hAnsi="Times New Roman" w:cs="Times New Roman"/>
        </w:rPr>
        <w:t>richiesta;</w:t>
      </w:r>
    </w:p>
    <w:p w:rsidR="00613AD7" w:rsidRPr="00B87FD4" w:rsidRDefault="00613AD7" w:rsidP="00B87FD4">
      <w:pPr>
        <w:pStyle w:val="Corpodeltesto"/>
        <w:numPr>
          <w:ilvl w:val="1"/>
          <w:numId w:val="24"/>
        </w:numPr>
        <w:tabs>
          <w:tab w:val="left" w:pos="509"/>
        </w:tabs>
        <w:kinsoku w:val="0"/>
        <w:overflowPunct w:val="0"/>
        <w:ind w:right="102" w:firstLine="0"/>
        <w:jc w:val="both"/>
        <w:rPr>
          <w:rFonts w:ascii="Times New Roman" w:hAnsi="Times New Roman" w:cs="Times New Roman"/>
        </w:rPr>
      </w:pPr>
      <w:r w:rsidRPr="00B87FD4">
        <w:rPr>
          <w:rFonts w:ascii="Times New Roman" w:hAnsi="Times New Roman" w:cs="Times New Roman"/>
        </w:rPr>
        <w:t>esecuzione</w:t>
      </w:r>
      <w:r w:rsidRPr="00B87FD4">
        <w:rPr>
          <w:rFonts w:ascii="Times New Roman" w:hAnsi="Times New Roman" w:cs="Times New Roman"/>
          <w:spacing w:val="61"/>
        </w:rPr>
        <w:t xml:space="preserve"> </w:t>
      </w:r>
      <w:r w:rsidRPr="00B87FD4">
        <w:rPr>
          <w:rFonts w:ascii="Times New Roman" w:hAnsi="Times New Roman" w:cs="Times New Roman"/>
        </w:rPr>
        <w:t>di</w:t>
      </w:r>
      <w:r w:rsidRPr="00B87FD4">
        <w:rPr>
          <w:rFonts w:ascii="Times New Roman" w:hAnsi="Times New Roman" w:cs="Times New Roman"/>
          <w:spacing w:val="63"/>
        </w:rPr>
        <w:t xml:space="preserve"> </w:t>
      </w:r>
      <w:r w:rsidRPr="00B87FD4">
        <w:rPr>
          <w:rFonts w:ascii="Times New Roman" w:hAnsi="Times New Roman" w:cs="Times New Roman"/>
          <w:spacing w:val="-1"/>
        </w:rPr>
        <w:t>un</w:t>
      </w:r>
      <w:r w:rsidRPr="00B87FD4">
        <w:rPr>
          <w:rFonts w:ascii="Times New Roman" w:hAnsi="Times New Roman" w:cs="Times New Roman"/>
          <w:spacing w:val="60"/>
        </w:rPr>
        <w:t xml:space="preserve"> </w:t>
      </w:r>
      <w:r w:rsidRPr="00B87FD4">
        <w:rPr>
          <w:rFonts w:ascii="Times New Roman" w:hAnsi="Times New Roman" w:cs="Times New Roman"/>
        </w:rPr>
        <w:t>singolo</w:t>
      </w:r>
      <w:r w:rsidRPr="00B87FD4">
        <w:rPr>
          <w:rFonts w:ascii="Times New Roman" w:hAnsi="Times New Roman" w:cs="Times New Roman"/>
          <w:spacing w:val="61"/>
        </w:rPr>
        <w:t xml:space="preserve"> </w:t>
      </w:r>
      <w:r w:rsidRPr="00B87FD4">
        <w:rPr>
          <w:rFonts w:ascii="Times New Roman" w:hAnsi="Times New Roman" w:cs="Times New Roman"/>
          <w:spacing w:val="-1"/>
        </w:rPr>
        <w:t>lavoro</w:t>
      </w:r>
      <w:r w:rsidRPr="00B87FD4">
        <w:rPr>
          <w:rFonts w:ascii="Times New Roman" w:hAnsi="Times New Roman" w:cs="Times New Roman"/>
          <w:spacing w:val="61"/>
        </w:rPr>
        <w:t xml:space="preserve"> </w:t>
      </w:r>
      <w:r w:rsidRPr="00B87FD4">
        <w:rPr>
          <w:rFonts w:ascii="Times New Roman" w:hAnsi="Times New Roman" w:cs="Times New Roman"/>
        </w:rPr>
        <w:t>nel</w:t>
      </w:r>
      <w:r w:rsidRPr="00B87FD4">
        <w:rPr>
          <w:rFonts w:ascii="Times New Roman" w:hAnsi="Times New Roman" w:cs="Times New Roman"/>
          <w:spacing w:val="60"/>
        </w:rPr>
        <w:t xml:space="preserve"> </w:t>
      </w:r>
      <w:r w:rsidRPr="00B87FD4">
        <w:rPr>
          <w:rFonts w:ascii="Times New Roman" w:hAnsi="Times New Roman" w:cs="Times New Roman"/>
        </w:rPr>
        <w:t>quinquennio</w:t>
      </w:r>
      <w:r w:rsidRPr="00B87FD4">
        <w:rPr>
          <w:rFonts w:ascii="Times New Roman" w:hAnsi="Times New Roman" w:cs="Times New Roman"/>
          <w:spacing w:val="62"/>
        </w:rPr>
        <w:t xml:space="preserve"> </w:t>
      </w:r>
      <w:r w:rsidRPr="00B87FD4">
        <w:rPr>
          <w:rFonts w:ascii="Times New Roman" w:hAnsi="Times New Roman" w:cs="Times New Roman"/>
          <w:spacing w:val="-1"/>
        </w:rPr>
        <w:t>antecedente</w:t>
      </w:r>
      <w:r w:rsidRPr="00B87FD4">
        <w:rPr>
          <w:rFonts w:ascii="Times New Roman" w:hAnsi="Times New Roman" w:cs="Times New Roman"/>
          <w:spacing w:val="62"/>
        </w:rPr>
        <w:t xml:space="preserve"> </w:t>
      </w:r>
      <w:r w:rsidRPr="00B87FD4">
        <w:rPr>
          <w:rFonts w:ascii="Times New Roman" w:hAnsi="Times New Roman" w:cs="Times New Roman"/>
        </w:rPr>
        <w:t>alla</w:t>
      </w:r>
      <w:r w:rsidRPr="00B87FD4">
        <w:rPr>
          <w:rFonts w:ascii="Times New Roman" w:hAnsi="Times New Roman" w:cs="Times New Roman"/>
          <w:spacing w:val="63"/>
        </w:rPr>
        <w:t xml:space="preserve"> </w:t>
      </w:r>
      <w:r w:rsidRPr="00B87FD4">
        <w:rPr>
          <w:rFonts w:ascii="Times New Roman" w:hAnsi="Times New Roman" w:cs="Times New Roman"/>
        </w:rPr>
        <w:t>data</w:t>
      </w:r>
      <w:r w:rsidRPr="00B87FD4">
        <w:rPr>
          <w:rFonts w:ascii="Times New Roman" w:hAnsi="Times New Roman" w:cs="Times New Roman"/>
          <w:spacing w:val="62"/>
        </w:rPr>
        <w:t xml:space="preserve"> </w:t>
      </w:r>
      <w:r w:rsidRPr="00B87FD4">
        <w:rPr>
          <w:rFonts w:ascii="Times New Roman" w:hAnsi="Times New Roman" w:cs="Times New Roman"/>
        </w:rPr>
        <w:t>di</w:t>
      </w:r>
      <w:r w:rsidRPr="00B87FD4">
        <w:rPr>
          <w:rFonts w:ascii="Times New Roman" w:hAnsi="Times New Roman" w:cs="Times New Roman"/>
          <w:spacing w:val="33"/>
          <w:w w:val="99"/>
        </w:rPr>
        <w:t xml:space="preserve"> </w:t>
      </w:r>
      <w:r w:rsidRPr="00B87FD4">
        <w:rPr>
          <w:rFonts w:ascii="Times New Roman" w:hAnsi="Times New Roman" w:cs="Times New Roman"/>
          <w:spacing w:val="-1"/>
        </w:rPr>
        <w:t>pubblicazione</w:t>
      </w:r>
      <w:r w:rsidRPr="00B87FD4">
        <w:rPr>
          <w:rFonts w:ascii="Times New Roman" w:hAnsi="Times New Roman" w:cs="Times New Roman"/>
          <w:spacing w:val="33"/>
        </w:rPr>
        <w:t xml:space="preserve"> </w:t>
      </w:r>
      <w:r w:rsidRPr="00B87FD4">
        <w:rPr>
          <w:rFonts w:ascii="Times New Roman" w:hAnsi="Times New Roman" w:cs="Times New Roman"/>
          <w:spacing w:val="-1"/>
        </w:rPr>
        <w:t>del</w:t>
      </w:r>
      <w:r w:rsidRPr="00B87FD4">
        <w:rPr>
          <w:rFonts w:ascii="Times New Roman" w:hAnsi="Times New Roman" w:cs="Times New Roman"/>
          <w:spacing w:val="34"/>
        </w:rPr>
        <w:t xml:space="preserve"> </w:t>
      </w:r>
      <w:r w:rsidRPr="00B87FD4">
        <w:rPr>
          <w:rFonts w:ascii="Times New Roman" w:hAnsi="Times New Roman" w:cs="Times New Roman"/>
          <w:spacing w:val="-1"/>
        </w:rPr>
        <w:t>bando</w:t>
      </w:r>
      <w:r w:rsidRPr="00B87FD4">
        <w:rPr>
          <w:rFonts w:ascii="Times New Roman" w:hAnsi="Times New Roman" w:cs="Times New Roman"/>
          <w:spacing w:val="35"/>
        </w:rPr>
        <w:t xml:space="preserve"> </w:t>
      </w:r>
      <w:r w:rsidRPr="00B87FD4">
        <w:rPr>
          <w:rFonts w:ascii="Times New Roman" w:hAnsi="Times New Roman" w:cs="Times New Roman"/>
          <w:spacing w:val="-1"/>
        </w:rPr>
        <w:t>di</w:t>
      </w:r>
      <w:r w:rsidRPr="00B87FD4">
        <w:rPr>
          <w:rFonts w:ascii="Times New Roman" w:hAnsi="Times New Roman" w:cs="Times New Roman"/>
          <w:spacing w:val="33"/>
        </w:rPr>
        <w:t xml:space="preserve"> </w:t>
      </w:r>
      <w:r w:rsidRPr="00B87FD4">
        <w:rPr>
          <w:rFonts w:ascii="Times New Roman" w:hAnsi="Times New Roman" w:cs="Times New Roman"/>
          <w:spacing w:val="-1"/>
        </w:rPr>
        <w:t>gara,</w:t>
      </w:r>
      <w:r w:rsidRPr="00B87FD4">
        <w:rPr>
          <w:rFonts w:ascii="Times New Roman" w:hAnsi="Times New Roman" w:cs="Times New Roman"/>
          <w:spacing w:val="34"/>
        </w:rPr>
        <w:t xml:space="preserve"> </w:t>
      </w:r>
      <w:r w:rsidRPr="00B87FD4">
        <w:rPr>
          <w:rFonts w:ascii="Times New Roman" w:hAnsi="Times New Roman" w:cs="Times New Roman"/>
          <w:spacing w:val="-1"/>
        </w:rPr>
        <w:t>in</w:t>
      </w:r>
      <w:r w:rsidRPr="00B87FD4">
        <w:rPr>
          <w:rFonts w:ascii="Times New Roman" w:hAnsi="Times New Roman" w:cs="Times New Roman"/>
          <w:spacing w:val="33"/>
        </w:rPr>
        <w:t xml:space="preserve"> </w:t>
      </w:r>
      <w:r w:rsidRPr="00B87FD4">
        <w:rPr>
          <w:rFonts w:ascii="Times New Roman" w:hAnsi="Times New Roman" w:cs="Times New Roman"/>
          <w:spacing w:val="-1"/>
        </w:rPr>
        <w:t>relazione</w:t>
      </w:r>
      <w:r w:rsidRPr="00B87FD4">
        <w:rPr>
          <w:rFonts w:ascii="Times New Roman" w:hAnsi="Times New Roman" w:cs="Times New Roman"/>
          <w:spacing w:val="33"/>
        </w:rPr>
        <w:t xml:space="preserve"> </w:t>
      </w:r>
      <w:r w:rsidRPr="00B87FD4">
        <w:rPr>
          <w:rFonts w:ascii="Times New Roman" w:hAnsi="Times New Roman" w:cs="Times New Roman"/>
        </w:rPr>
        <w:t>ad</w:t>
      </w:r>
      <w:r w:rsidRPr="00B87FD4">
        <w:rPr>
          <w:rFonts w:ascii="Times New Roman" w:hAnsi="Times New Roman" w:cs="Times New Roman"/>
          <w:spacing w:val="34"/>
        </w:rPr>
        <w:t xml:space="preserve"> </w:t>
      </w:r>
      <w:r w:rsidRPr="00B87FD4">
        <w:rPr>
          <w:rFonts w:ascii="Times New Roman" w:hAnsi="Times New Roman" w:cs="Times New Roman"/>
          <w:spacing w:val="-1"/>
        </w:rPr>
        <w:t>ogni</w:t>
      </w:r>
      <w:r w:rsidRPr="00B87FD4">
        <w:rPr>
          <w:rFonts w:ascii="Times New Roman" w:hAnsi="Times New Roman" w:cs="Times New Roman"/>
          <w:spacing w:val="33"/>
        </w:rPr>
        <w:t xml:space="preserve"> </w:t>
      </w:r>
      <w:r w:rsidRPr="00B87FD4">
        <w:rPr>
          <w:rFonts w:ascii="Times New Roman" w:hAnsi="Times New Roman" w:cs="Times New Roman"/>
          <w:spacing w:val="-1"/>
        </w:rPr>
        <w:t>singola</w:t>
      </w:r>
      <w:r w:rsidRPr="00B87FD4">
        <w:rPr>
          <w:rFonts w:ascii="Times New Roman" w:hAnsi="Times New Roman" w:cs="Times New Roman"/>
          <w:spacing w:val="33"/>
        </w:rPr>
        <w:t xml:space="preserve"> </w:t>
      </w:r>
      <w:r w:rsidRPr="00B87FD4">
        <w:rPr>
          <w:rFonts w:ascii="Times New Roman" w:hAnsi="Times New Roman" w:cs="Times New Roman"/>
          <w:spacing w:val="-1"/>
        </w:rPr>
        <w:t>categoria</w:t>
      </w:r>
      <w:r w:rsidRPr="00B87FD4">
        <w:rPr>
          <w:rFonts w:ascii="Times New Roman" w:hAnsi="Times New Roman" w:cs="Times New Roman"/>
          <w:spacing w:val="33"/>
        </w:rPr>
        <w:t xml:space="preserve"> </w:t>
      </w:r>
      <w:r w:rsidRPr="00B87FD4">
        <w:rPr>
          <w:rFonts w:ascii="Times New Roman" w:hAnsi="Times New Roman" w:cs="Times New Roman"/>
          <w:spacing w:val="-1"/>
        </w:rPr>
        <w:t>oggetto</w:t>
      </w:r>
      <w:r w:rsidRPr="00B87FD4">
        <w:rPr>
          <w:rFonts w:ascii="Times New Roman" w:hAnsi="Times New Roman" w:cs="Times New Roman"/>
          <w:spacing w:val="69"/>
          <w:w w:val="99"/>
        </w:rPr>
        <w:t xml:space="preserve"> </w:t>
      </w:r>
      <w:r w:rsidRPr="00B87FD4">
        <w:rPr>
          <w:rFonts w:ascii="Times New Roman" w:hAnsi="Times New Roman" w:cs="Times New Roman"/>
        </w:rPr>
        <w:t>dell’appalto,</w:t>
      </w:r>
      <w:r w:rsidRPr="00B87FD4">
        <w:rPr>
          <w:rFonts w:ascii="Times New Roman" w:hAnsi="Times New Roman" w:cs="Times New Roman"/>
          <w:spacing w:val="18"/>
        </w:rPr>
        <w:t xml:space="preserve"> </w:t>
      </w:r>
      <w:r w:rsidRPr="00B87FD4">
        <w:rPr>
          <w:rFonts w:ascii="Times New Roman" w:hAnsi="Times New Roman" w:cs="Times New Roman"/>
        </w:rPr>
        <w:t>di</w:t>
      </w:r>
      <w:r w:rsidRPr="00B87FD4">
        <w:rPr>
          <w:rFonts w:ascii="Times New Roman" w:hAnsi="Times New Roman" w:cs="Times New Roman"/>
          <w:spacing w:val="18"/>
        </w:rPr>
        <w:t xml:space="preserve"> </w:t>
      </w:r>
      <w:r w:rsidRPr="00B87FD4">
        <w:rPr>
          <w:rFonts w:ascii="Times New Roman" w:hAnsi="Times New Roman" w:cs="Times New Roman"/>
        </w:rPr>
        <w:t>importo</w:t>
      </w:r>
      <w:r w:rsidRPr="00B87FD4">
        <w:rPr>
          <w:rFonts w:ascii="Times New Roman" w:hAnsi="Times New Roman" w:cs="Times New Roman"/>
          <w:spacing w:val="18"/>
        </w:rPr>
        <w:t xml:space="preserve"> </w:t>
      </w:r>
      <w:r w:rsidRPr="00B87FD4">
        <w:rPr>
          <w:rFonts w:ascii="Times New Roman" w:hAnsi="Times New Roman" w:cs="Times New Roman"/>
        </w:rPr>
        <w:t>non</w:t>
      </w:r>
      <w:r w:rsidRPr="00B87FD4">
        <w:rPr>
          <w:rFonts w:ascii="Times New Roman" w:hAnsi="Times New Roman" w:cs="Times New Roman"/>
          <w:spacing w:val="19"/>
        </w:rPr>
        <w:t xml:space="preserve"> </w:t>
      </w:r>
      <w:r w:rsidRPr="00B87FD4">
        <w:rPr>
          <w:rFonts w:ascii="Times New Roman" w:hAnsi="Times New Roman" w:cs="Times New Roman"/>
        </w:rPr>
        <w:t>inferiore</w:t>
      </w:r>
      <w:r w:rsidRPr="00B87FD4">
        <w:rPr>
          <w:rFonts w:ascii="Times New Roman" w:hAnsi="Times New Roman" w:cs="Times New Roman"/>
          <w:spacing w:val="18"/>
        </w:rPr>
        <w:t xml:space="preserve"> </w:t>
      </w:r>
      <w:r w:rsidRPr="00B87FD4">
        <w:rPr>
          <w:rFonts w:ascii="Times New Roman" w:hAnsi="Times New Roman" w:cs="Times New Roman"/>
        </w:rPr>
        <w:t>al</w:t>
      </w:r>
      <w:r w:rsidRPr="00B87FD4">
        <w:rPr>
          <w:rFonts w:ascii="Times New Roman" w:hAnsi="Times New Roman" w:cs="Times New Roman"/>
          <w:spacing w:val="18"/>
        </w:rPr>
        <w:t xml:space="preserve"> </w:t>
      </w:r>
      <w:r w:rsidRPr="00B87FD4">
        <w:rPr>
          <w:rFonts w:ascii="Times New Roman" w:hAnsi="Times New Roman" w:cs="Times New Roman"/>
          <w:spacing w:val="-1"/>
        </w:rPr>
        <w:t>40%</w:t>
      </w:r>
      <w:r w:rsidRPr="00B87FD4">
        <w:rPr>
          <w:rFonts w:ascii="Times New Roman" w:hAnsi="Times New Roman" w:cs="Times New Roman"/>
          <w:spacing w:val="17"/>
        </w:rPr>
        <w:t xml:space="preserve"> </w:t>
      </w:r>
      <w:r w:rsidRPr="00B87FD4">
        <w:rPr>
          <w:rFonts w:ascii="Times New Roman" w:hAnsi="Times New Roman" w:cs="Times New Roman"/>
        </w:rPr>
        <w:t>della</w:t>
      </w:r>
      <w:r w:rsidRPr="00B87FD4">
        <w:rPr>
          <w:rFonts w:ascii="Times New Roman" w:hAnsi="Times New Roman" w:cs="Times New Roman"/>
          <w:spacing w:val="18"/>
        </w:rPr>
        <w:t xml:space="preserve"> </w:t>
      </w:r>
      <w:r w:rsidRPr="00B87FD4">
        <w:rPr>
          <w:rFonts w:ascii="Times New Roman" w:hAnsi="Times New Roman" w:cs="Times New Roman"/>
        </w:rPr>
        <w:t>classifica</w:t>
      </w:r>
      <w:r w:rsidRPr="00B87FD4">
        <w:rPr>
          <w:rFonts w:ascii="Times New Roman" w:hAnsi="Times New Roman" w:cs="Times New Roman"/>
          <w:spacing w:val="17"/>
        </w:rPr>
        <w:t xml:space="preserve"> </w:t>
      </w:r>
      <w:r w:rsidRPr="00B87FD4">
        <w:rPr>
          <w:rFonts w:ascii="Times New Roman" w:hAnsi="Times New Roman" w:cs="Times New Roman"/>
        </w:rPr>
        <w:t>richiesta,</w:t>
      </w:r>
      <w:r w:rsidRPr="00B87FD4">
        <w:rPr>
          <w:rFonts w:ascii="Times New Roman" w:hAnsi="Times New Roman" w:cs="Times New Roman"/>
          <w:spacing w:val="18"/>
        </w:rPr>
        <w:t xml:space="preserve"> </w:t>
      </w:r>
      <w:r w:rsidRPr="00B87FD4">
        <w:rPr>
          <w:rFonts w:ascii="Times New Roman" w:hAnsi="Times New Roman" w:cs="Times New Roman"/>
        </w:rPr>
        <w:t>ovvero,</w:t>
      </w:r>
      <w:r w:rsidRPr="00B87FD4">
        <w:rPr>
          <w:rFonts w:ascii="Times New Roman" w:hAnsi="Times New Roman" w:cs="Times New Roman"/>
          <w:spacing w:val="17"/>
        </w:rPr>
        <w:t xml:space="preserve"> </w:t>
      </w:r>
      <w:r w:rsidRPr="00B87FD4">
        <w:rPr>
          <w:rFonts w:ascii="Times New Roman" w:hAnsi="Times New Roman" w:cs="Times New Roman"/>
        </w:rPr>
        <w:t>in</w:t>
      </w:r>
      <w:r w:rsidRPr="00B87FD4">
        <w:rPr>
          <w:rFonts w:ascii="Times New Roman" w:hAnsi="Times New Roman" w:cs="Times New Roman"/>
          <w:spacing w:val="22"/>
          <w:w w:val="99"/>
        </w:rPr>
        <w:t xml:space="preserve"> </w:t>
      </w:r>
      <w:r w:rsidRPr="00B87FD4">
        <w:rPr>
          <w:rFonts w:ascii="Times New Roman" w:hAnsi="Times New Roman" w:cs="Times New Roman"/>
        </w:rPr>
        <w:t>alternativa,</w:t>
      </w:r>
      <w:r w:rsidRPr="00B87FD4">
        <w:rPr>
          <w:rFonts w:ascii="Times New Roman" w:hAnsi="Times New Roman" w:cs="Times New Roman"/>
          <w:spacing w:val="46"/>
        </w:rPr>
        <w:t xml:space="preserve"> </w:t>
      </w:r>
      <w:r w:rsidRPr="00B87FD4">
        <w:rPr>
          <w:rFonts w:ascii="Times New Roman" w:hAnsi="Times New Roman" w:cs="Times New Roman"/>
        </w:rPr>
        <w:t>di</w:t>
      </w:r>
      <w:r w:rsidRPr="00B87FD4">
        <w:rPr>
          <w:rFonts w:ascii="Times New Roman" w:hAnsi="Times New Roman" w:cs="Times New Roman"/>
          <w:spacing w:val="47"/>
        </w:rPr>
        <w:t xml:space="preserve"> </w:t>
      </w:r>
      <w:r w:rsidRPr="00B87FD4">
        <w:rPr>
          <w:rFonts w:ascii="Times New Roman" w:hAnsi="Times New Roman" w:cs="Times New Roman"/>
        </w:rPr>
        <w:t>due</w:t>
      </w:r>
      <w:r w:rsidRPr="00B87FD4">
        <w:rPr>
          <w:rFonts w:ascii="Times New Roman" w:hAnsi="Times New Roman" w:cs="Times New Roman"/>
          <w:spacing w:val="47"/>
        </w:rPr>
        <w:t xml:space="preserve"> </w:t>
      </w:r>
      <w:r w:rsidRPr="00B87FD4">
        <w:rPr>
          <w:rFonts w:ascii="Times New Roman" w:hAnsi="Times New Roman" w:cs="Times New Roman"/>
        </w:rPr>
        <w:t>lavori,</w:t>
      </w:r>
      <w:r w:rsidRPr="00B87FD4">
        <w:rPr>
          <w:rFonts w:ascii="Times New Roman" w:hAnsi="Times New Roman" w:cs="Times New Roman"/>
          <w:spacing w:val="46"/>
        </w:rPr>
        <w:t xml:space="preserve"> </w:t>
      </w:r>
      <w:r w:rsidRPr="00B87FD4">
        <w:rPr>
          <w:rFonts w:ascii="Times New Roman" w:hAnsi="Times New Roman" w:cs="Times New Roman"/>
        </w:rPr>
        <w:t>nella</w:t>
      </w:r>
      <w:r w:rsidRPr="00B87FD4">
        <w:rPr>
          <w:rFonts w:ascii="Times New Roman" w:hAnsi="Times New Roman" w:cs="Times New Roman"/>
          <w:spacing w:val="47"/>
        </w:rPr>
        <w:t xml:space="preserve"> </w:t>
      </w:r>
      <w:r w:rsidRPr="00B87FD4">
        <w:rPr>
          <w:rFonts w:ascii="Times New Roman" w:hAnsi="Times New Roman" w:cs="Times New Roman"/>
        </w:rPr>
        <w:t>stessa</w:t>
      </w:r>
      <w:r w:rsidRPr="00B87FD4">
        <w:rPr>
          <w:rFonts w:ascii="Times New Roman" w:hAnsi="Times New Roman" w:cs="Times New Roman"/>
          <w:spacing w:val="48"/>
        </w:rPr>
        <w:t xml:space="preserve"> </w:t>
      </w:r>
      <w:r w:rsidRPr="00B87FD4">
        <w:rPr>
          <w:rFonts w:ascii="Times New Roman" w:hAnsi="Times New Roman" w:cs="Times New Roman"/>
        </w:rPr>
        <w:t>singola</w:t>
      </w:r>
      <w:r w:rsidRPr="00B87FD4">
        <w:rPr>
          <w:rFonts w:ascii="Times New Roman" w:hAnsi="Times New Roman" w:cs="Times New Roman"/>
          <w:spacing w:val="46"/>
        </w:rPr>
        <w:t xml:space="preserve"> </w:t>
      </w:r>
      <w:r w:rsidRPr="00B87FD4">
        <w:rPr>
          <w:rFonts w:ascii="Times New Roman" w:hAnsi="Times New Roman" w:cs="Times New Roman"/>
        </w:rPr>
        <w:t>categoria,</w:t>
      </w:r>
      <w:r w:rsidRPr="00B87FD4">
        <w:rPr>
          <w:rFonts w:ascii="Times New Roman" w:hAnsi="Times New Roman" w:cs="Times New Roman"/>
          <w:spacing w:val="46"/>
        </w:rPr>
        <w:t xml:space="preserve"> </w:t>
      </w:r>
      <w:r w:rsidRPr="00B87FD4">
        <w:rPr>
          <w:rFonts w:ascii="Times New Roman" w:hAnsi="Times New Roman" w:cs="Times New Roman"/>
        </w:rPr>
        <w:t>di</w:t>
      </w:r>
      <w:r w:rsidRPr="00B87FD4">
        <w:rPr>
          <w:rFonts w:ascii="Times New Roman" w:hAnsi="Times New Roman" w:cs="Times New Roman"/>
          <w:spacing w:val="48"/>
        </w:rPr>
        <w:t xml:space="preserve"> </w:t>
      </w:r>
      <w:r w:rsidRPr="00B87FD4">
        <w:rPr>
          <w:rFonts w:ascii="Times New Roman" w:hAnsi="Times New Roman" w:cs="Times New Roman"/>
        </w:rPr>
        <w:t>importo</w:t>
      </w:r>
      <w:r w:rsidRPr="00B87FD4">
        <w:rPr>
          <w:rFonts w:ascii="Times New Roman" w:hAnsi="Times New Roman" w:cs="Times New Roman"/>
          <w:spacing w:val="46"/>
        </w:rPr>
        <w:t xml:space="preserve"> </w:t>
      </w:r>
      <w:r w:rsidRPr="00B87FD4">
        <w:rPr>
          <w:rFonts w:ascii="Times New Roman" w:hAnsi="Times New Roman" w:cs="Times New Roman"/>
        </w:rPr>
        <w:t>complessivo</w:t>
      </w:r>
      <w:r w:rsidRPr="00B87FD4">
        <w:rPr>
          <w:rFonts w:ascii="Times New Roman" w:hAnsi="Times New Roman" w:cs="Times New Roman"/>
          <w:spacing w:val="46"/>
        </w:rPr>
        <w:t xml:space="preserve"> </w:t>
      </w:r>
      <w:r w:rsidRPr="00B87FD4">
        <w:rPr>
          <w:rFonts w:ascii="Times New Roman" w:hAnsi="Times New Roman" w:cs="Times New Roman"/>
        </w:rPr>
        <w:t>non</w:t>
      </w:r>
      <w:r w:rsidRPr="00B87FD4">
        <w:rPr>
          <w:rFonts w:ascii="Times New Roman" w:hAnsi="Times New Roman" w:cs="Times New Roman"/>
          <w:spacing w:val="28"/>
          <w:w w:val="99"/>
        </w:rPr>
        <w:t xml:space="preserve"> </w:t>
      </w:r>
      <w:r w:rsidRPr="00B87FD4">
        <w:rPr>
          <w:rFonts w:ascii="Times New Roman" w:hAnsi="Times New Roman" w:cs="Times New Roman"/>
        </w:rPr>
        <w:t>inferiore</w:t>
      </w:r>
      <w:r w:rsidRPr="00B87FD4">
        <w:rPr>
          <w:rFonts w:ascii="Times New Roman" w:hAnsi="Times New Roman" w:cs="Times New Roman"/>
          <w:spacing w:val="-2"/>
        </w:rPr>
        <w:t xml:space="preserve"> </w:t>
      </w:r>
      <w:r w:rsidRPr="00B87FD4">
        <w:rPr>
          <w:rFonts w:ascii="Times New Roman" w:hAnsi="Times New Roman" w:cs="Times New Roman"/>
        </w:rPr>
        <w:t>al</w:t>
      </w:r>
      <w:r w:rsidRPr="00B87FD4">
        <w:rPr>
          <w:rFonts w:ascii="Times New Roman" w:hAnsi="Times New Roman" w:cs="Times New Roman"/>
          <w:spacing w:val="1"/>
        </w:rPr>
        <w:t xml:space="preserve"> </w:t>
      </w:r>
      <w:r w:rsidRPr="00B87FD4">
        <w:rPr>
          <w:rFonts w:ascii="Times New Roman" w:hAnsi="Times New Roman" w:cs="Times New Roman"/>
          <w:spacing w:val="-1"/>
        </w:rPr>
        <w:t>55%</w:t>
      </w:r>
      <w:r w:rsidRPr="00B87FD4">
        <w:rPr>
          <w:rFonts w:ascii="Times New Roman" w:hAnsi="Times New Roman" w:cs="Times New Roman"/>
        </w:rPr>
        <w:t xml:space="preserve"> </w:t>
      </w:r>
      <w:r w:rsidRPr="00B87FD4">
        <w:rPr>
          <w:rFonts w:ascii="Times New Roman" w:hAnsi="Times New Roman" w:cs="Times New Roman"/>
          <w:spacing w:val="-1"/>
        </w:rPr>
        <w:t>dell’importo</w:t>
      </w:r>
      <w:r w:rsidRPr="00B87FD4">
        <w:rPr>
          <w:rFonts w:ascii="Times New Roman" w:hAnsi="Times New Roman" w:cs="Times New Roman"/>
          <w:spacing w:val="1"/>
        </w:rPr>
        <w:t xml:space="preserve"> </w:t>
      </w:r>
      <w:r w:rsidRPr="00B87FD4">
        <w:rPr>
          <w:rFonts w:ascii="Times New Roman" w:hAnsi="Times New Roman" w:cs="Times New Roman"/>
          <w:spacing w:val="-1"/>
        </w:rPr>
        <w:t xml:space="preserve">della </w:t>
      </w:r>
      <w:r w:rsidRPr="00B87FD4">
        <w:rPr>
          <w:rFonts w:ascii="Times New Roman" w:hAnsi="Times New Roman" w:cs="Times New Roman"/>
        </w:rPr>
        <w:t>classifica richiesta,</w:t>
      </w:r>
      <w:r w:rsidRPr="00B87FD4">
        <w:rPr>
          <w:rFonts w:ascii="Times New Roman" w:hAnsi="Times New Roman" w:cs="Times New Roman"/>
          <w:spacing w:val="1"/>
        </w:rPr>
        <w:t xml:space="preserve"> </w:t>
      </w:r>
      <w:r w:rsidRPr="00B87FD4">
        <w:rPr>
          <w:rFonts w:ascii="Times New Roman" w:hAnsi="Times New Roman" w:cs="Times New Roman"/>
        </w:rPr>
        <w:t>ovvero, in</w:t>
      </w:r>
      <w:r w:rsidRPr="00B87FD4">
        <w:rPr>
          <w:rFonts w:ascii="Times New Roman" w:hAnsi="Times New Roman" w:cs="Times New Roman"/>
          <w:spacing w:val="2"/>
        </w:rPr>
        <w:t xml:space="preserve"> </w:t>
      </w:r>
      <w:r w:rsidRPr="00B87FD4">
        <w:rPr>
          <w:rFonts w:ascii="Times New Roman" w:hAnsi="Times New Roman" w:cs="Times New Roman"/>
        </w:rPr>
        <w:t xml:space="preserve">alternativa, </w:t>
      </w:r>
      <w:r w:rsidRPr="00B87FD4">
        <w:rPr>
          <w:rFonts w:ascii="Times New Roman" w:hAnsi="Times New Roman" w:cs="Times New Roman"/>
          <w:spacing w:val="-1"/>
        </w:rPr>
        <w:t>di</w:t>
      </w:r>
      <w:r w:rsidRPr="00B87FD4">
        <w:rPr>
          <w:rFonts w:ascii="Times New Roman" w:hAnsi="Times New Roman" w:cs="Times New Roman"/>
        </w:rPr>
        <w:t xml:space="preserve"> tre</w:t>
      </w:r>
      <w:r w:rsidRPr="00B87FD4">
        <w:rPr>
          <w:rFonts w:ascii="Times New Roman" w:hAnsi="Times New Roman" w:cs="Times New Roman"/>
          <w:spacing w:val="-1"/>
        </w:rPr>
        <w:t xml:space="preserve"> </w:t>
      </w:r>
      <w:r w:rsidRPr="00B87FD4">
        <w:rPr>
          <w:rFonts w:ascii="Times New Roman" w:hAnsi="Times New Roman" w:cs="Times New Roman"/>
        </w:rPr>
        <w:t>lavori,</w:t>
      </w:r>
      <w:r w:rsidRPr="00B87FD4">
        <w:rPr>
          <w:rFonts w:ascii="Times New Roman" w:hAnsi="Times New Roman" w:cs="Times New Roman"/>
          <w:spacing w:val="31"/>
          <w:w w:val="99"/>
        </w:rPr>
        <w:t xml:space="preserve"> </w:t>
      </w:r>
      <w:r w:rsidRPr="00B87FD4">
        <w:rPr>
          <w:rFonts w:ascii="Times New Roman" w:hAnsi="Times New Roman" w:cs="Times New Roman"/>
          <w:spacing w:val="-1"/>
        </w:rPr>
        <w:t>nella</w:t>
      </w:r>
      <w:r w:rsidRPr="00B87FD4">
        <w:rPr>
          <w:rFonts w:ascii="Times New Roman" w:hAnsi="Times New Roman" w:cs="Times New Roman"/>
          <w:spacing w:val="16"/>
        </w:rPr>
        <w:t xml:space="preserve"> </w:t>
      </w:r>
      <w:r w:rsidRPr="00B87FD4">
        <w:rPr>
          <w:rFonts w:ascii="Times New Roman" w:hAnsi="Times New Roman" w:cs="Times New Roman"/>
        </w:rPr>
        <w:t>stessa</w:t>
      </w:r>
      <w:r w:rsidRPr="00B87FD4">
        <w:rPr>
          <w:rFonts w:ascii="Times New Roman" w:hAnsi="Times New Roman" w:cs="Times New Roman"/>
          <w:spacing w:val="16"/>
        </w:rPr>
        <w:t xml:space="preserve"> </w:t>
      </w:r>
      <w:r w:rsidRPr="00B87FD4">
        <w:rPr>
          <w:rFonts w:ascii="Times New Roman" w:hAnsi="Times New Roman" w:cs="Times New Roman"/>
          <w:spacing w:val="-1"/>
        </w:rPr>
        <w:t>singola</w:t>
      </w:r>
      <w:r w:rsidRPr="00B87FD4">
        <w:rPr>
          <w:rFonts w:ascii="Times New Roman" w:hAnsi="Times New Roman" w:cs="Times New Roman"/>
          <w:spacing w:val="16"/>
        </w:rPr>
        <w:t xml:space="preserve"> </w:t>
      </w:r>
      <w:r w:rsidRPr="00B87FD4">
        <w:rPr>
          <w:rFonts w:ascii="Times New Roman" w:hAnsi="Times New Roman" w:cs="Times New Roman"/>
        </w:rPr>
        <w:t>categoria,</w:t>
      </w:r>
      <w:r w:rsidRPr="00B87FD4">
        <w:rPr>
          <w:rFonts w:ascii="Times New Roman" w:hAnsi="Times New Roman" w:cs="Times New Roman"/>
          <w:spacing w:val="15"/>
        </w:rPr>
        <w:t xml:space="preserve"> </w:t>
      </w:r>
      <w:r w:rsidRPr="00B87FD4">
        <w:rPr>
          <w:rFonts w:ascii="Times New Roman" w:hAnsi="Times New Roman" w:cs="Times New Roman"/>
          <w:spacing w:val="-1"/>
        </w:rPr>
        <w:t>di</w:t>
      </w:r>
      <w:r w:rsidRPr="00B87FD4">
        <w:rPr>
          <w:rFonts w:ascii="Times New Roman" w:hAnsi="Times New Roman" w:cs="Times New Roman"/>
          <w:spacing w:val="17"/>
        </w:rPr>
        <w:t xml:space="preserve"> </w:t>
      </w:r>
      <w:r w:rsidRPr="00B87FD4">
        <w:rPr>
          <w:rFonts w:ascii="Times New Roman" w:hAnsi="Times New Roman" w:cs="Times New Roman"/>
        </w:rPr>
        <w:t>importo</w:t>
      </w:r>
      <w:r w:rsidRPr="00B87FD4">
        <w:rPr>
          <w:rFonts w:ascii="Times New Roman" w:hAnsi="Times New Roman" w:cs="Times New Roman"/>
          <w:spacing w:val="16"/>
        </w:rPr>
        <w:t xml:space="preserve"> </w:t>
      </w:r>
      <w:r w:rsidRPr="00B87FD4">
        <w:rPr>
          <w:rFonts w:ascii="Times New Roman" w:hAnsi="Times New Roman" w:cs="Times New Roman"/>
        </w:rPr>
        <w:t>complessivo</w:t>
      </w:r>
      <w:r w:rsidRPr="00B87FD4">
        <w:rPr>
          <w:rFonts w:ascii="Times New Roman" w:hAnsi="Times New Roman" w:cs="Times New Roman"/>
          <w:spacing w:val="16"/>
        </w:rPr>
        <w:t xml:space="preserve"> </w:t>
      </w:r>
      <w:r w:rsidRPr="00B87FD4">
        <w:rPr>
          <w:rFonts w:ascii="Times New Roman" w:hAnsi="Times New Roman" w:cs="Times New Roman"/>
        </w:rPr>
        <w:t>non</w:t>
      </w:r>
      <w:r w:rsidRPr="00B87FD4">
        <w:rPr>
          <w:rFonts w:ascii="Times New Roman" w:hAnsi="Times New Roman" w:cs="Times New Roman"/>
          <w:spacing w:val="16"/>
        </w:rPr>
        <w:t xml:space="preserve"> </w:t>
      </w:r>
      <w:r w:rsidRPr="00B87FD4">
        <w:rPr>
          <w:rFonts w:ascii="Times New Roman" w:hAnsi="Times New Roman" w:cs="Times New Roman"/>
        </w:rPr>
        <w:t>inferiore</w:t>
      </w:r>
      <w:r w:rsidRPr="00B87FD4">
        <w:rPr>
          <w:rFonts w:ascii="Times New Roman" w:hAnsi="Times New Roman" w:cs="Times New Roman"/>
          <w:spacing w:val="16"/>
        </w:rPr>
        <w:t xml:space="preserve"> </w:t>
      </w:r>
      <w:r w:rsidRPr="00B87FD4">
        <w:rPr>
          <w:rFonts w:ascii="Times New Roman" w:hAnsi="Times New Roman" w:cs="Times New Roman"/>
        </w:rPr>
        <w:t>al</w:t>
      </w:r>
      <w:r w:rsidRPr="00B87FD4">
        <w:rPr>
          <w:rFonts w:ascii="Times New Roman" w:hAnsi="Times New Roman" w:cs="Times New Roman"/>
          <w:spacing w:val="17"/>
        </w:rPr>
        <w:t xml:space="preserve"> </w:t>
      </w:r>
      <w:r w:rsidRPr="00B87FD4">
        <w:rPr>
          <w:rFonts w:ascii="Times New Roman" w:hAnsi="Times New Roman" w:cs="Times New Roman"/>
          <w:spacing w:val="-1"/>
        </w:rPr>
        <w:t>65%</w:t>
      </w:r>
      <w:r w:rsidRPr="00B87FD4">
        <w:rPr>
          <w:rFonts w:ascii="Times New Roman" w:hAnsi="Times New Roman" w:cs="Times New Roman"/>
          <w:spacing w:val="16"/>
        </w:rPr>
        <w:t xml:space="preserve"> </w:t>
      </w:r>
      <w:r w:rsidRPr="00B87FD4">
        <w:rPr>
          <w:rFonts w:ascii="Times New Roman" w:hAnsi="Times New Roman" w:cs="Times New Roman"/>
          <w:spacing w:val="-1"/>
        </w:rPr>
        <w:t>dell’importo</w:t>
      </w:r>
      <w:r w:rsidRPr="00B87FD4">
        <w:rPr>
          <w:rFonts w:ascii="Times New Roman" w:hAnsi="Times New Roman" w:cs="Times New Roman"/>
          <w:spacing w:val="47"/>
          <w:w w:val="99"/>
        </w:rPr>
        <w:t xml:space="preserve"> </w:t>
      </w:r>
      <w:r w:rsidRPr="00B87FD4">
        <w:rPr>
          <w:rFonts w:ascii="Times New Roman" w:hAnsi="Times New Roman" w:cs="Times New Roman"/>
          <w:spacing w:val="-1"/>
        </w:rPr>
        <w:t>della</w:t>
      </w:r>
      <w:r w:rsidRPr="00B87FD4">
        <w:rPr>
          <w:rFonts w:ascii="Times New Roman" w:hAnsi="Times New Roman" w:cs="Times New Roman"/>
          <w:spacing w:val="-13"/>
        </w:rPr>
        <w:t xml:space="preserve"> </w:t>
      </w:r>
      <w:r w:rsidRPr="00B87FD4">
        <w:rPr>
          <w:rFonts w:ascii="Times New Roman" w:hAnsi="Times New Roman" w:cs="Times New Roman"/>
        </w:rPr>
        <w:t>classifica</w:t>
      </w:r>
      <w:r w:rsidRPr="00B87FD4">
        <w:rPr>
          <w:rFonts w:ascii="Times New Roman" w:hAnsi="Times New Roman" w:cs="Times New Roman"/>
          <w:spacing w:val="-12"/>
        </w:rPr>
        <w:t xml:space="preserve"> </w:t>
      </w:r>
      <w:r w:rsidRPr="00B87FD4">
        <w:rPr>
          <w:rFonts w:ascii="Times New Roman" w:hAnsi="Times New Roman" w:cs="Times New Roman"/>
          <w:spacing w:val="-1"/>
        </w:rPr>
        <w:t>richiesta;</w:t>
      </w:r>
    </w:p>
    <w:p w:rsidR="00613AD7" w:rsidRPr="00B87FD4" w:rsidRDefault="00613AD7" w:rsidP="00B87FD4">
      <w:pPr>
        <w:pStyle w:val="Corpodeltesto"/>
        <w:numPr>
          <w:ilvl w:val="0"/>
          <w:numId w:val="23"/>
        </w:numPr>
        <w:tabs>
          <w:tab w:val="left" w:pos="426"/>
        </w:tabs>
        <w:kinsoku w:val="0"/>
        <w:overflowPunct w:val="0"/>
        <w:ind w:right="102" w:firstLine="0"/>
        <w:jc w:val="both"/>
        <w:rPr>
          <w:rFonts w:ascii="Times New Roman" w:hAnsi="Times New Roman" w:cs="Times New Roman"/>
        </w:rPr>
      </w:pPr>
      <w:r w:rsidRPr="00B87FD4">
        <w:rPr>
          <w:rFonts w:ascii="Times New Roman" w:hAnsi="Times New Roman" w:cs="Times New Roman"/>
          <w:b/>
          <w:bCs/>
          <w:spacing w:val="-1"/>
        </w:rPr>
        <w:t>costo</w:t>
      </w:r>
      <w:r w:rsidRPr="00B87FD4">
        <w:rPr>
          <w:rFonts w:ascii="Times New Roman" w:hAnsi="Times New Roman" w:cs="Times New Roman"/>
          <w:b/>
          <w:bCs/>
          <w:spacing w:val="25"/>
        </w:rPr>
        <w:t xml:space="preserve"> </w:t>
      </w:r>
      <w:r w:rsidRPr="00B87FD4">
        <w:rPr>
          <w:rFonts w:ascii="Times New Roman" w:hAnsi="Times New Roman" w:cs="Times New Roman"/>
          <w:b/>
          <w:bCs/>
          <w:spacing w:val="-1"/>
        </w:rPr>
        <w:t>complessivo</w:t>
      </w:r>
      <w:r w:rsidRPr="00B87FD4">
        <w:rPr>
          <w:rFonts w:ascii="Times New Roman" w:hAnsi="Times New Roman" w:cs="Times New Roman"/>
          <w:b/>
          <w:bCs/>
          <w:spacing w:val="25"/>
        </w:rPr>
        <w:t xml:space="preserve"> </w:t>
      </w:r>
      <w:r w:rsidRPr="00B87FD4">
        <w:rPr>
          <w:rFonts w:ascii="Times New Roman" w:hAnsi="Times New Roman" w:cs="Times New Roman"/>
          <w:b/>
          <w:bCs/>
          <w:spacing w:val="-1"/>
        </w:rPr>
        <w:t>sostenuto</w:t>
      </w:r>
      <w:r w:rsidRPr="00B87FD4">
        <w:rPr>
          <w:rFonts w:ascii="Times New Roman" w:hAnsi="Times New Roman" w:cs="Times New Roman"/>
          <w:b/>
          <w:bCs/>
          <w:spacing w:val="25"/>
        </w:rPr>
        <w:t xml:space="preserve"> </w:t>
      </w:r>
      <w:r w:rsidRPr="00B87FD4">
        <w:rPr>
          <w:rFonts w:ascii="Times New Roman" w:hAnsi="Times New Roman" w:cs="Times New Roman"/>
          <w:b/>
          <w:bCs/>
          <w:spacing w:val="-1"/>
        </w:rPr>
        <w:t>per</w:t>
      </w:r>
      <w:r w:rsidRPr="00B87FD4">
        <w:rPr>
          <w:rFonts w:ascii="Times New Roman" w:hAnsi="Times New Roman" w:cs="Times New Roman"/>
          <w:b/>
          <w:bCs/>
          <w:spacing w:val="27"/>
        </w:rPr>
        <w:t xml:space="preserve"> </w:t>
      </w:r>
      <w:r w:rsidRPr="00B87FD4">
        <w:rPr>
          <w:rFonts w:ascii="Times New Roman" w:hAnsi="Times New Roman" w:cs="Times New Roman"/>
          <w:b/>
          <w:bCs/>
        </w:rPr>
        <w:t>il</w:t>
      </w:r>
      <w:r w:rsidRPr="00B87FD4">
        <w:rPr>
          <w:rFonts w:ascii="Times New Roman" w:hAnsi="Times New Roman" w:cs="Times New Roman"/>
          <w:b/>
          <w:bCs/>
          <w:spacing w:val="27"/>
        </w:rPr>
        <w:t xml:space="preserve"> </w:t>
      </w:r>
      <w:r w:rsidRPr="00B87FD4">
        <w:rPr>
          <w:rFonts w:ascii="Times New Roman" w:hAnsi="Times New Roman" w:cs="Times New Roman"/>
          <w:b/>
          <w:bCs/>
          <w:spacing w:val="-1"/>
        </w:rPr>
        <w:t>personale</w:t>
      </w:r>
      <w:r w:rsidRPr="00B87FD4">
        <w:rPr>
          <w:rFonts w:ascii="Times New Roman" w:hAnsi="Times New Roman" w:cs="Times New Roman"/>
          <w:b/>
          <w:bCs/>
          <w:spacing w:val="26"/>
        </w:rPr>
        <w:t xml:space="preserve"> </w:t>
      </w:r>
      <w:r w:rsidRPr="00B87FD4">
        <w:rPr>
          <w:rFonts w:ascii="Times New Roman" w:hAnsi="Times New Roman" w:cs="Times New Roman"/>
          <w:b/>
          <w:bCs/>
          <w:spacing w:val="-1"/>
        </w:rPr>
        <w:t>dipendente</w:t>
      </w:r>
      <w:r w:rsidRPr="00B87FD4">
        <w:rPr>
          <w:rFonts w:ascii="Times New Roman" w:hAnsi="Times New Roman" w:cs="Times New Roman"/>
          <w:spacing w:val="-1"/>
        </w:rPr>
        <w:t>,</w:t>
      </w:r>
      <w:r w:rsidRPr="00B87FD4">
        <w:rPr>
          <w:rFonts w:ascii="Times New Roman" w:hAnsi="Times New Roman" w:cs="Times New Roman"/>
          <w:spacing w:val="28"/>
        </w:rPr>
        <w:t xml:space="preserve"> </w:t>
      </w:r>
      <w:r w:rsidRPr="00B87FD4">
        <w:rPr>
          <w:rFonts w:ascii="Times New Roman" w:hAnsi="Times New Roman" w:cs="Times New Roman"/>
        </w:rPr>
        <w:t>non</w:t>
      </w:r>
      <w:r w:rsidRPr="00B87FD4">
        <w:rPr>
          <w:rFonts w:ascii="Times New Roman" w:hAnsi="Times New Roman" w:cs="Times New Roman"/>
          <w:spacing w:val="27"/>
        </w:rPr>
        <w:t xml:space="preserve"> </w:t>
      </w:r>
      <w:r w:rsidRPr="00B87FD4">
        <w:rPr>
          <w:rFonts w:ascii="Times New Roman" w:hAnsi="Times New Roman" w:cs="Times New Roman"/>
        </w:rPr>
        <w:t>inferiore</w:t>
      </w:r>
      <w:r w:rsidRPr="00B87FD4">
        <w:rPr>
          <w:rFonts w:ascii="Times New Roman" w:hAnsi="Times New Roman" w:cs="Times New Roman"/>
          <w:spacing w:val="26"/>
        </w:rPr>
        <w:t xml:space="preserve"> </w:t>
      </w:r>
      <w:r w:rsidRPr="00B87FD4">
        <w:rPr>
          <w:rFonts w:ascii="Times New Roman" w:hAnsi="Times New Roman" w:cs="Times New Roman"/>
        </w:rPr>
        <w:t>ai</w:t>
      </w:r>
      <w:r w:rsidRPr="00B87FD4">
        <w:rPr>
          <w:rFonts w:ascii="Times New Roman" w:hAnsi="Times New Roman" w:cs="Times New Roman"/>
          <w:spacing w:val="27"/>
        </w:rPr>
        <w:t xml:space="preserve"> </w:t>
      </w:r>
      <w:r w:rsidRPr="00B87FD4">
        <w:rPr>
          <w:rFonts w:ascii="Times New Roman" w:hAnsi="Times New Roman" w:cs="Times New Roman"/>
        </w:rPr>
        <w:t>valori</w:t>
      </w:r>
      <w:r w:rsidRPr="00B87FD4">
        <w:rPr>
          <w:rFonts w:ascii="Times New Roman" w:hAnsi="Times New Roman" w:cs="Times New Roman"/>
          <w:spacing w:val="59"/>
          <w:w w:val="99"/>
        </w:rPr>
        <w:t xml:space="preserve"> </w:t>
      </w:r>
      <w:r w:rsidRPr="00B87FD4">
        <w:rPr>
          <w:rFonts w:ascii="Times New Roman" w:hAnsi="Times New Roman" w:cs="Times New Roman"/>
          <w:spacing w:val="-1"/>
        </w:rPr>
        <w:t>fissati dall’articolo</w:t>
      </w:r>
      <w:r w:rsidRPr="00B87FD4">
        <w:rPr>
          <w:rFonts w:ascii="Times New Roman" w:hAnsi="Times New Roman" w:cs="Times New Roman"/>
          <w:spacing w:val="1"/>
        </w:rPr>
        <w:t xml:space="preserve"> </w:t>
      </w:r>
      <w:r w:rsidRPr="00B87FD4">
        <w:rPr>
          <w:rFonts w:ascii="Times New Roman" w:hAnsi="Times New Roman" w:cs="Times New Roman"/>
          <w:spacing w:val="-1"/>
        </w:rPr>
        <w:t>79,</w:t>
      </w:r>
      <w:r w:rsidRPr="00B87FD4">
        <w:rPr>
          <w:rFonts w:ascii="Times New Roman" w:hAnsi="Times New Roman" w:cs="Times New Roman"/>
          <w:spacing w:val="1"/>
        </w:rPr>
        <w:t xml:space="preserve"> </w:t>
      </w:r>
      <w:r w:rsidRPr="00B87FD4">
        <w:rPr>
          <w:rFonts w:ascii="Times New Roman" w:hAnsi="Times New Roman" w:cs="Times New Roman"/>
          <w:spacing w:val="-1"/>
        </w:rPr>
        <w:t>comma</w:t>
      </w:r>
      <w:r w:rsidRPr="00B87FD4">
        <w:rPr>
          <w:rFonts w:ascii="Times New Roman" w:hAnsi="Times New Roman" w:cs="Times New Roman"/>
        </w:rPr>
        <w:t xml:space="preserve"> 10, </w:t>
      </w:r>
      <w:r w:rsidRPr="00B87FD4">
        <w:rPr>
          <w:rFonts w:ascii="Times New Roman" w:hAnsi="Times New Roman" w:cs="Times New Roman"/>
          <w:spacing w:val="-1"/>
        </w:rPr>
        <w:t>del</w:t>
      </w:r>
      <w:r w:rsidRPr="00B87FD4">
        <w:rPr>
          <w:rFonts w:ascii="Times New Roman" w:hAnsi="Times New Roman" w:cs="Times New Roman"/>
        </w:rPr>
        <w:t xml:space="preserve"> </w:t>
      </w:r>
      <w:r w:rsidRPr="00B87FD4">
        <w:rPr>
          <w:rFonts w:ascii="Times New Roman" w:hAnsi="Times New Roman" w:cs="Times New Roman"/>
          <w:spacing w:val="-1"/>
        </w:rPr>
        <w:t>Regolamento</w:t>
      </w:r>
      <w:r w:rsidRPr="00B87FD4">
        <w:rPr>
          <w:rFonts w:ascii="Times New Roman" w:hAnsi="Times New Roman" w:cs="Times New Roman"/>
          <w:spacing w:val="1"/>
        </w:rPr>
        <w:t xml:space="preserve"> </w:t>
      </w:r>
      <w:r w:rsidRPr="00B87FD4">
        <w:rPr>
          <w:rFonts w:ascii="Times New Roman" w:hAnsi="Times New Roman" w:cs="Times New Roman"/>
          <w:spacing w:val="-1"/>
        </w:rPr>
        <w:t>approvato</w:t>
      </w:r>
      <w:r w:rsidRPr="00B87FD4">
        <w:rPr>
          <w:rFonts w:ascii="Times New Roman" w:hAnsi="Times New Roman" w:cs="Times New Roman"/>
        </w:rPr>
        <w:t xml:space="preserve"> con </w:t>
      </w:r>
      <w:proofErr w:type="spellStart"/>
      <w:r w:rsidRPr="00B87FD4">
        <w:rPr>
          <w:rFonts w:ascii="Times New Roman" w:hAnsi="Times New Roman" w:cs="Times New Roman"/>
          <w:spacing w:val="-1"/>
        </w:rPr>
        <w:t>d.P.R.</w:t>
      </w:r>
      <w:proofErr w:type="spellEnd"/>
      <w:r w:rsidRPr="00B87FD4">
        <w:rPr>
          <w:rFonts w:ascii="Times New Roman" w:hAnsi="Times New Roman" w:cs="Times New Roman"/>
        </w:rPr>
        <w:t xml:space="preserve"> 5</w:t>
      </w:r>
      <w:r w:rsidRPr="00B87FD4">
        <w:rPr>
          <w:rFonts w:ascii="Times New Roman" w:hAnsi="Times New Roman" w:cs="Times New Roman"/>
          <w:spacing w:val="1"/>
        </w:rPr>
        <w:t xml:space="preserve"> </w:t>
      </w:r>
      <w:r w:rsidRPr="00B87FD4">
        <w:rPr>
          <w:rFonts w:ascii="Times New Roman" w:hAnsi="Times New Roman" w:cs="Times New Roman"/>
          <w:spacing w:val="-1"/>
        </w:rPr>
        <w:t>ottobre</w:t>
      </w:r>
      <w:r w:rsidRPr="00B87FD4">
        <w:rPr>
          <w:rFonts w:ascii="Times New Roman" w:hAnsi="Times New Roman" w:cs="Times New Roman"/>
          <w:spacing w:val="1"/>
        </w:rPr>
        <w:t xml:space="preserve"> </w:t>
      </w:r>
      <w:r w:rsidRPr="00B87FD4">
        <w:rPr>
          <w:rFonts w:ascii="Times New Roman" w:hAnsi="Times New Roman" w:cs="Times New Roman"/>
          <w:spacing w:val="-1"/>
        </w:rPr>
        <w:t>2010,</w:t>
      </w:r>
    </w:p>
    <w:p w:rsidR="00613AD7" w:rsidRPr="00B87FD4" w:rsidRDefault="00613AD7" w:rsidP="00B87FD4">
      <w:pPr>
        <w:pStyle w:val="Corpodeltesto"/>
        <w:kinsoku w:val="0"/>
        <w:overflowPunct w:val="0"/>
        <w:ind w:right="106"/>
        <w:jc w:val="both"/>
        <w:rPr>
          <w:rFonts w:ascii="Times New Roman" w:hAnsi="Times New Roman" w:cs="Times New Roman"/>
        </w:rPr>
      </w:pPr>
      <w:r w:rsidRPr="00B87FD4">
        <w:rPr>
          <w:rFonts w:ascii="Times New Roman" w:hAnsi="Times New Roman" w:cs="Times New Roman"/>
          <w:spacing w:val="-1"/>
        </w:rPr>
        <w:t>n.</w:t>
      </w:r>
      <w:r w:rsidRPr="00B87FD4">
        <w:rPr>
          <w:rFonts w:ascii="Times New Roman" w:hAnsi="Times New Roman" w:cs="Times New Roman"/>
          <w:spacing w:val="40"/>
        </w:rPr>
        <w:t xml:space="preserve"> </w:t>
      </w:r>
      <w:r w:rsidRPr="00B87FD4">
        <w:rPr>
          <w:rFonts w:ascii="Times New Roman" w:hAnsi="Times New Roman" w:cs="Times New Roman"/>
          <w:spacing w:val="-1"/>
        </w:rPr>
        <w:t>207,</w:t>
      </w:r>
      <w:r w:rsidRPr="00B87FD4">
        <w:rPr>
          <w:rFonts w:ascii="Times New Roman" w:hAnsi="Times New Roman" w:cs="Times New Roman"/>
          <w:spacing w:val="41"/>
        </w:rPr>
        <w:t xml:space="preserve"> </w:t>
      </w:r>
      <w:r w:rsidRPr="00B87FD4">
        <w:rPr>
          <w:rFonts w:ascii="Times New Roman" w:hAnsi="Times New Roman" w:cs="Times New Roman"/>
          <w:spacing w:val="-1"/>
        </w:rPr>
        <w:t>relativo</w:t>
      </w:r>
      <w:r w:rsidRPr="00B87FD4">
        <w:rPr>
          <w:rFonts w:ascii="Times New Roman" w:hAnsi="Times New Roman" w:cs="Times New Roman"/>
          <w:spacing w:val="41"/>
        </w:rPr>
        <w:t xml:space="preserve"> </w:t>
      </w:r>
      <w:r w:rsidRPr="00B87FD4">
        <w:rPr>
          <w:rFonts w:ascii="Times New Roman" w:hAnsi="Times New Roman" w:cs="Times New Roman"/>
          <w:spacing w:val="-1"/>
        </w:rPr>
        <w:t>al</w:t>
      </w:r>
      <w:r w:rsidRPr="00B87FD4">
        <w:rPr>
          <w:rFonts w:ascii="Times New Roman" w:hAnsi="Times New Roman" w:cs="Times New Roman"/>
          <w:spacing w:val="40"/>
        </w:rPr>
        <w:t xml:space="preserve"> </w:t>
      </w:r>
      <w:r w:rsidRPr="00B87FD4">
        <w:rPr>
          <w:rFonts w:ascii="Times New Roman" w:hAnsi="Times New Roman" w:cs="Times New Roman"/>
          <w:spacing w:val="-1"/>
        </w:rPr>
        <w:t>quinquennio</w:t>
      </w:r>
      <w:r w:rsidRPr="00B87FD4">
        <w:rPr>
          <w:rFonts w:ascii="Times New Roman" w:hAnsi="Times New Roman" w:cs="Times New Roman"/>
          <w:spacing w:val="10"/>
        </w:rPr>
        <w:t xml:space="preserve"> </w:t>
      </w:r>
      <w:r w:rsidRPr="00B87FD4">
        <w:rPr>
          <w:rFonts w:ascii="Times New Roman" w:hAnsi="Times New Roman" w:cs="Times New Roman"/>
          <w:spacing w:val="-1"/>
        </w:rPr>
        <w:t>antecedente</w:t>
      </w:r>
      <w:r w:rsidRPr="00B87FD4">
        <w:rPr>
          <w:rFonts w:ascii="Times New Roman" w:hAnsi="Times New Roman" w:cs="Times New Roman"/>
          <w:spacing w:val="40"/>
        </w:rPr>
        <w:t xml:space="preserve"> </w:t>
      </w:r>
      <w:r w:rsidRPr="00B87FD4">
        <w:rPr>
          <w:rFonts w:ascii="Times New Roman" w:hAnsi="Times New Roman" w:cs="Times New Roman"/>
          <w:spacing w:val="-1"/>
        </w:rPr>
        <w:t>alla</w:t>
      </w:r>
      <w:r w:rsidRPr="00B87FD4">
        <w:rPr>
          <w:rFonts w:ascii="Times New Roman" w:hAnsi="Times New Roman" w:cs="Times New Roman"/>
          <w:spacing w:val="41"/>
        </w:rPr>
        <w:t xml:space="preserve"> </w:t>
      </w:r>
      <w:r w:rsidRPr="00B87FD4">
        <w:rPr>
          <w:rFonts w:ascii="Times New Roman" w:hAnsi="Times New Roman" w:cs="Times New Roman"/>
          <w:spacing w:val="-1"/>
        </w:rPr>
        <w:t>data</w:t>
      </w:r>
      <w:r w:rsidRPr="00B87FD4">
        <w:rPr>
          <w:rFonts w:ascii="Times New Roman" w:hAnsi="Times New Roman" w:cs="Times New Roman"/>
          <w:spacing w:val="40"/>
        </w:rPr>
        <w:t xml:space="preserve"> </w:t>
      </w:r>
      <w:r w:rsidRPr="00B87FD4">
        <w:rPr>
          <w:rFonts w:ascii="Times New Roman" w:hAnsi="Times New Roman" w:cs="Times New Roman"/>
          <w:spacing w:val="-1"/>
        </w:rPr>
        <w:t>di</w:t>
      </w:r>
      <w:r w:rsidRPr="00B87FD4">
        <w:rPr>
          <w:rFonts w:ascii="Times New Roman" w:hAnsi="Times New Roman" w:cs="Times New Roman"/>
          <w:spacing w:val="42"/>
        </w:rPr>
        <w:t xml:space="preserve"> </w:t>
      </w:r>
      <w:r w:rsidRPr="00B87FD4">
        <w:rPr>
          <w:rFonts w:ascii="Times New Roman" w:hAnsi="Times New Roman" w:cs="Times New Roman"/>
          <w:spacing w:val="-1"/>
        </w:rPr>
        <w:t>pubblicazione</w:t>
      </w:r>
      <w:r w:rsidRPr="00B87FD4">
        <w:rPr>
          <w:rFonts w:ascii="Times New Roman" w:hAnsi="Times New Roman" w:cs="Times New Roman"/>
          <w:spacing w:val="41"/>
        </w:rPr>
        <w:t xml:space="preserve"> </w:t>
      </w:r>
      <w:r w:rsidRPr="00B87FD4">
        <w:rPr>
          <w:rFonts w:ascii="Times New Roman" w:hAnsi="Times New Roman" w:cs="Times New Roman"/>
          <w:spacing w:val="-1"/>
        </w:rPr>
        <w:t>del</w:t>
      </w:r>
      <w:r w:rsidRPr="00B87FD4">
        <w:rPr>
          <w:rFonts w:ascii="Times New Roman" w:hAnsi="Times New Roman" w:cs="Times New Roman"/>
          <w:spacing w:val="40"/>
        </w:rPr>
        <w:t xml:space="preserve"> </w:t>
      </w:r>
      <w:r w:rsidRPr="00B87FD4">
        <w:rPr>
          <w:rFonts w:ascii="Times New Roman" w:hAnsi="Times New Roman" w:cs="Times New Roman"/>
          <w:spacing w:val="-1"/>
        </w:rPr>
        <w:t>bando</w:t>
      </w:r>
      <w:r w:rsidRPr="00B87FD4">
        <w:rPr>
          <w:rFonts w:ascii="Times New Roman" w:hAnsi="Times New Roman" w:cs="Times New Roman"/>
          <w:spacing w:val="41"/>
        </w:rPr>
        <w:t xml:space="preserve"> </w:t>
      </w:r>
      <w:r w:rsidRPr="00B87FD4">
        <w:rPr>
          <w:rFonts w:ascii="Times New Roman" w:hAnsi="Times New Roman" w:cs="Times New Roman"/>
        </w:rPr>
        <w:t>di</w:t>
      </w:r>
      <w:r w:rsidRPr="00B87FD4">
        <w:rPr>
          <w:rFonts w:ascii="Times New Roman" w:hAnsi="Times New Roman" w:cs="Times New Roman"/>
          <w:spacing w:val="83"/>
          <w:w w:val="99"/>
        </w:rPr>
        <w:t xml:space="preserve"> </w:t>
      </w:r>
      <w:r w:rsidRPr="00B87FD4">
        <w:rPr>
          <w:rFonts w:ascii="Times New Roman" w:hAnsi="Times New Roman" w:cs="Times New Roman"/>
        </w:rPr>
        <w:t>gara;</w:t>
      </w:r>
    </w:p>
    <w:p w:rsidR="00613AD7" w:rsidRPr="00B87FD4" w:rsidRDefault="00613AD7" w:rsidP="00B87FD4">
      <w:pPr>
        <w:pStyle w:val="Corpodeltesto"/>
        <w:numPr>
          <w:ilvl w:val="0"/>
          <w:numId w:val="23"/>
        </w:numPr>
        <w:tabs>
          <w:tab w:val="left" w:pos="398"/>
        </w:tabs>
        <w:kinsoku w:val="0"/>
        <w:overflowPunct w:val="0"/>
        <w:ind w:right="102" w:firstLine="0"/>
        <w:jc w:val="both"/>
        <w:rPr>
          <w:rFonts w:ascii="Times New Roman" w:hAnsi="Times New Roman" w:cs="Times New Roman"/>
        </w:rPr>
      </w:pPr>
      <w:r w:rsidRPr="00B87FD4">
        <w:rPr>
          <w:rFonts w:ascii="Times New Roman" w:hAnsi="Times New Roman" w:cs="Times New Roman"/>
          <w:b/>
          <w:bCs/>
          <w:spacing w:val="-1"/>
        </w:rPr>
        <w:t>dotazione</w:t>
      </w:r>
      <w:r w:rsidRPr="00B87FD4">
        <w:rPr>
          <w:rFonts w:ascii="Times New Roman" w:hAnsi="Times New Roman" w:cs="Times New Roman"/>
          <w:b/>
          <w:bCs/>
          <w:spacing w:val="-2"/>
        </w:rPr>
        <w:t xml:space="preserve"> </w:t>
      </w:r>
      <w:r w:rsidRPr="00B87FD4">
        <w:rPr>
          <w:rFonts w:ascii="Times New Roman" w:hAnsi="Times New Roman" w:cs="Times New Roman"/>
          <w:b/>
          <w:bCs/>
          <w:spacing w:val="-1"/>
        </w:rPr>
        <w:t>stabile di</w:t>
      </w:r>
      <w:r w:rsidRPr="00B87FD4">
        <w:rPr>
          <w:rFonts w:ascii="Times New Roman" w:hAnsi="Times New Roman" w:cs="Times New Roman"/>
          <w:b/>
          <w:bCs/>
          <w:spacing w:val="-2"/>
        </w:rPr>
        <w:t xml:space="preserve"> </w:t>
      </w:r>
      <w:r w:rsidRPr="00B87FD4">
        <w:rPr>
          <w:rFonts w:ascii="Times New Roman" w:hAnsi="Times New Roman" w:cs="Times New Roman"/>
          <w:b/>
          <w:bCs/>
          <w:spacing w:val="-1"/>
        </w:rPr>
        <w:t>attrezzatura</w:t>
      </w:r>
      <w:r w:rsidRPr="00B87FD4">
        <w:rPr>
          <w:rFonts w:ascii="Times New Roman" w:hAnsi="Times New Roman" w:cs="Times New Roman"/>
          <w:b/>
          <w:bCs/>
          <w:spacing w:val="-2"/>
        </w:rPr>
        <w:t xml:space="preserve"> </w:t>
      </w:r>
      <w:r w:rsidRPr="00B87FD4">
        <w:rPr>
          <w:rFonts w:ascii="Times New Roman" w:hAnsi="Times New Roman" w:cs="Times New Roman"/>
          <w:b/>
          <w:bCs/>
          <w:spacing w:val="-1"/>
        </w:rPr>
        <w:t>tecnica</w:t>
      </w:r>
      <w:r w:rsidRPr="00B87FD4">
        <w:rPr>
          <w:rFonts w:ascii="Times New Roman" w:hAnsi="Times New Roman" w:cs="Times New Roman"/>
          <w:b/>
          <w:bCs/>
          <w:spacing w:val="-5"/>
        </w:rPr>
        <w:t xml:space="preserve"> </w:t>
      </w:r>
      <w:r w:rsidRPr="00B87FD4">
        <w:rPr>
          <w:rFonts w:ascii="Times New Roman" w:hAnsi="Times New Roman" w:cs="Times New Roman"/>
        </w:rPr>
        <w:t>secondo</w:t>
      </w:r>
      <w:r w:rsidRPr="00B87FD4">
        <w:rPr>
          <w:rFonts w:ascii="Times New Roman" w:hAnsi="Times New Roman" w:cs="Times New Roman"/>
          <w:spacing w:val="-2"/>
        </w:rPr>
        <w:t xml:space="preserve"> </w:t>
      </w:r>
      <w:r w:rsidRPr="00B87FD4">
        <w:rPr>
          <w:rFonts w:ascii="Times New Roman" w:hAnsi="Times New Roman" w:cs="Times New Roman"/>
        </w:rPr>
        <w:t>i</w:t>
      </w:r>
      <w:r w:rsidRPr="00B87FD4">
        <w:rPr>
          <w:rFonts w:ascii="Times New Roman" w:hAnsi="Times New Roman" w:cs="Times New Roman"/>
          <w:spacing w:val="-1"/>
        </w:rPr>
        <w:t xml:space="preserve"> </w:t>
      </w:r>
      <w:r w:rsidRPr="00B87FD4">
        <w:rPr>
          <w:rFonts w:ascii="Times New Roman" w:hAnsi="Times New Roman" w:cs="Times New Roman"/>
        </w:rPr>
        <w:t>valori</w:t>
      </w:r>
      <w:r w:rsidRPr="00B87FD4">
        <w:rPr>
          <w:rFonts w:ascii="Times New Roman" w:hAnsi="Times New Roman" w:cs="Times New Roman"/>
          <w:spacing w:val="-2"/>
        </w:rPr>
        <w:t xml:space="preserve"> </w:t>
      </w:r>
      <w:r w:rsidRPr="00B87FD4">
        <w:rPr>
          <w:rFonts w:ascii="Times New Roman" w:hAnsi="Times New Roman" w:cs="Times New Roman"/>
        </w:rPr>
        <w:t>fissati</w:t>
      </w:r>
      <w:r w:rsidRPr="00B87FD4">
        <w:rPr>
          <w:rFonts w:ascii="Times New Roman" w:hAnsi="Times New Roman" w:cs="Times New Roman"/>
          <w:spacing w:val="-2"/>
        </w:rPr>
        <w:t xml:space="preserve"> </w:t>
      </w:r>
      <w:r w:rsidRPr="00B87FD4">
        <w:rPr>
          <w:rFonts w:ascii="Times New Roman" w:hAnsi="Times New Roman" w:cs="Times New Roman"/>
          <w:spacing w:val="-1"/>
        </w:rPr>
        <w:t>dall’art.</w:t>
      </w:r>
      <w:r w:rsidRPr="00B87FD4">
        <w:rPr>
          <w:rFonts w:ascii="Times New Roman" w:hAnsi="Times New Roman" w:cs="Times New Roman"/>
          <w:spacing w:val="-2"/>
        </w:rPr>
        <w:t xml:space="preserve"> </w:t>
      </w:r>
      <w:r w:rsidRPr="00B87FD4">
        <w:rPr>
          <w:rFonts w:ascii="Times New Roman" w:hAnsi="Times New Roman" w:cs="Times New Roman"/>
          <w:spacing w:val="-1"/>
        </w:rPr>
        <w:t xml:space="preserve">79, </w:t>
      </w:r>
      <w:r w:rsidRPr="00B87FD4">
        <w:rPr>
          <w:rFonts w:ascii="Times New Roman" w:hAnsi="Times New Roman" w:cs="Times New Roman"/>
        </w:rPr>
        <w:t>comma</w:t>
      </w:r>
      <w:r w:rsidRPr="00B87FD4">
        <w:rPr>
          <w:rFonts w:ascii="Times New Roman" w:hAnsi="Times New Roman" w:cs="Times New Roman"/>
          <w:spacing w:val="61"/>
          <w:w w:val="99"/>
        </w:rPr>
        <w:t xml:space="preserve"> </w:t>
      </w:r>
      <w:r w:rsidRPr="00B87FD4">
        <w:rPr>
          <w:rFonts w:ascii="Times New Roman" w:hAnsi="Times New Roman" w:cs="Times New Roman"/>
        </w:rPr>
        <w:t>8</w:t>
      </w:r>
      <w:r w:rsidRPr="00B87FD4">
        <w:rPr>
          <w:rFonts w:ascii="Times New Roman" w:hAnsi="Times New Roman" w:cs="Times New Roman"/>
          <w:spacing w:val="9"/>
        </w:rPr>
        <w:t xml:space="preserve"> </w:t>
      </w:r>
      <w:r w:rsidRPr="00B87FD4">
        <w:rPr>
          <w:rFonts w:ascii="Times New Roman" w:hAnsi="Times New Roman" w:cs="Times New Roman"/>
          <w:spacing w:val="-1"/>
        </w:rPr>
        <w:t>del</w:t>
      </w:r>
      <w:r w:rsidRPr="00B87FD4">
        <w:rPr>
          <w:rFonts w:ascii="Times New Roman" w:hAnsi="Times New Roman" w:cs="Times New Roman"/>
          <w:spacing w:val="8"/>
        </w:rPr>
        <w:t xml:space="preserve"> </w:t>
      </w:r>
      <w:r w:rsidRPr="00B87FD4">
        <w:rPr>
          <w:rFonts w:ascii="Times New Roman" w:hAnsi="Times New Roman" w:cs="Times New Roman"/>
          <w:spacing w:val="-1"/>
        </w:rPr>
        <w:t>Regolamento</w:t>
      </w:r>
      <w:r w:rsidRPr="00B87FD4">
        <w:rPr>
          <w:rFonts w:ascii="Times New Roman" w:hAnsi="Times New Roman" w:cs="Times New Roman"/>
          <w:spacing w:val="9"/>
        </w:rPr>
        <w:t xml:space="preserve"> </w:t>
      </w:r>
      <w:r w:rsidRPr="00B87FD4">
        <w:rPr>
          <w:rFonts w:ascii="Times New Roman" w:hAnsi="Times New Roman" w:cs="Times New Roman"/>
          <w:spacing w:val="-1"/>
        </w:rPr>
        <w:t>approvato</w:t>
      </w:r>
      <w:r w:rsidRPr="00B87FD4">
        <w:rPr>
          <w:rFonts w:ascii="Times New Roman" w:hAnsi="Times New Roman" w:cs="Times New Roman"/>
          <w:spacing w:val="10"/>
        </w:rPr>
        <w:t xml:space="preserve"> </w:t>
      </w:r>
      <w:r w:rsidRPr="00B87FD4">
        <w:rPr>
          <w:rFonts w:ascii="Times New Roman" w:hAnsi="Times New Roman" w:cs="Times New Roman"/>
          <w:spacing w:val="-1"/>
        </w:rPr>
        <w:t>con</w:t>
      </w:r>
      <w:r w:rsidRPr="00B87FD4">
        <w:rPr>
          <w:rFonts w:ascii="Times New Roman" w:hAnsi="Times New Roman" w:cs="Times New Roman"/>
          <w:spacing w:val="8"/>
        </w:rPr>
        <w:t xml:space="preserve"> </w:t>
      </w:r>
      <w:proofErr w:type="spellStart"/>
      <w:r w:rsidRPr="00B87FD4">
        <w:rPr>
          <w:rFonts w:ascii="Times New Roman" w:hAnsi="Times New Roman" w:cs="Times New Roman"/>
          <w:spacing w:val="-1"/>
        </w:rPr>
        <w:t>d.P.R.</w:t>
      </w:r>
      <w:proofErr w:type="spellEnd"/>
      <w:r w:rsidRPr="00B87FD4">
        <w:rPr>
          <w:rFonts w:ascii="Times New Roman" w:hAnsi="Times New Roman" w:cs="Times New Roman"/>
          <w:spacing w:val="9"/>
        </w:rPr>
        <w:t xml:space="preserve"> </w:t>
      </w:r>
      <w:r w:rsidRPr="00B87FD4">
        <w:rPr>
          <w:rFonts w:ascii="Times New Roman" w:hAnsi="Times New Roman" w:cs="Times New Roman"/>
        </w:rPr>
        <w:t>5</w:t>
      </w:r>
      <w:r w:rsidRPr="00B87FD4">
        <w:rPr>
          <w:rFonts w:ascii="Times New Roman" w:hAnsi="Times New Roman" w:cs="Times New Roman"/>
          <w:spacing w:val="11"/>
        </w:rPr>
        <w:t xml:space="preserve"> </w:t>
      </w:r>
      <w:r w:rsidRPr="00B87FD4">
        <w:rPr>
          <w:rFonts w:ascii="Times New Roman" w:hAnsi="Times New Roman" w:cs="Times New Roman"/>
          <w:spacing w:val="-1"/>
        </w:rPr>
        <w:t>ottobre</w:t>
      </w:r>
      <w:r w:rsidRPr="00B87FD4">
        <w:rPr>
          <w:rFonts w:ascii="Times New Roman" w:hAnsi="Times New Roman" w:cs="Times New Roman"/>
          <w:spacing w:val="9"/>
        </w:rPr>
        <w:t xml:space="preserve"> </w:t>
      </w:r>
      <w:r w:rsidRPr="00B87FD4">
        <w:rPr>
          <w:rFonts w:ascii="Times New Roman" w:hAnsi="Times New Roman" w:cs="Times New Roman"/>
          <w:spacing w:val="-1"/>
        </w:rPr>
        <w:t>2010,</w:t>
      </w:r>
      <w:r w:rsidRPr="00B87FD4">
        <w:rPr>
          <w:rFonts w:ascii="Times New Roman" w:hAnsi="Times New Roman" w:cs="Times New Roman"/>
          <w:spacing w:val="9"/>
        </w:rPr>
        <w:t xml:space="preserve"> </w:t>
      </w:r>
      <w:r w:rsidRPr="00B87FD4">
        <w:rPr>
          <w:rFonts w:ascii="Times New Roman" w:hAnsi="Times New Roman" w:cs="Times New Roman"/>
          <w:spacing w:val="-1"/>
        </w:rPr>
        <w:t>n.</w:t>
      </w:r>
      <w:r w:rsidRPr="00B87FD4">
        <w:rPr>
          <w:rFonts w:ascii="Times New Roman" w:hAnsi="Times New Roman" w:cs="Times New Roman"/>
          <w:spacing w:val="10"/>
        </w:rPr>
        <w:t xml:space="preserve"> </w:t>
      </w:r>
      <w:r w:rsidRPr="00B87FD4">
        <w:rPr>
          <w:rFonts w:ascii="Times New Roman" w:hAnsi="Times New Roman" w:cs="Times New Roman"/>
          <w:spacing w:val="-1"/>
        </w:rPr>
        <w:t>207,</w:t>
      </w:r>
      <w:r w:rsidRPr="00B87FD4">
        <w:rPr>
          <w:rFonts w:ascii="Times New Roman" w:hAnsi="Times New Roman" w:cs="Times New Roman"/>
          <w:spacing w:val="11"/>
        </w:rPr>
        <w:t xml:space="preserve"> </w:t>
      </w:r>
      <w:r w:rsidRPr="00B87FD4">
        <w:rPr>
          <w:rFonts w:ascii="Times New Roman" w:hAnsi="Times New Roman" w:cs="Times New Roman"/>
          <w:spacing w:val="-1"/>
        </w:rPr>
        <w:t>relativo</w:t>
      </w:r>
      <w:r w:rsidRPr="00B87FD4">
        <w:rPr>
          <w:rFonts w:ascii="Times New Roman" w:hAnsi="Times New Roman" w:cs="Times New Roman"/>
          <w:spacing w:val="9"/>
        </w:rPr>
        <w:t xml:space="preserve"> </w:t>
      </w:r>
      <w:r w:rsidRPr="00B87FD4">
        <w:rPr>
          <w:rFonts w:ascii="Times New Roman" w:hAnsi="Times New Roman" w:cs="Times New Roman"/>
          <w:spacing w:val="-1"/>
        </w:rPr>
        <w:t>al</w:t>
      </w:r>
      <w:r w:rsidRPr="00B87FD4">
        <w:rPr>
          <w:rFonts w:ascii="Times New Roman" w:hAnsi="Times New Roman" w:cs="Times New Roman"/>
          <w:spacing w:val="10"/>
        </w:rPr>
        <w:t xml:space="preserve"> </w:t>
      </w:r>
      <w:r w:rsidRPr="00B87FD4">
        <w:rPr>
          <w:rFonts w:ascii="Times New Roman" w:hAnsi="Times New Roman" w:cs="Times New Roman"/>
          <w:spacing w:val="-1"/>
        </w:rPr>
        <w:t>quinquennio</w:t>
      </w:r>
      <w:r w:rsidRPr="00B87FD4">
        <w:rPr>
          <w:rFonts w:ascii="Times New Roman" w:hAnsi="Times New Roman" w:cs="Times New Roman"/>
          <w:spacing w:val="80"/>
          <w:w w:val="99"/>
        </w:rPr>
        <w:t xml:space="preserve"> </w:t>
      </w:r>
      <w:r w:rsidRPr="00B87FD4">
        <w:rPr>
          <w:rFonts w:ascii="Times New Roman" w:hAnsi="Times New Roman" w:cs="Times New Roman"/>
          <w:spacing w:val="-1"/>
        </w:rPr>
        <w:t>antecedente</w:t>
      </w:r>
      <w:r w:rsidRPr="00B87FD4">
        <w:rPr>
          <w:rFonts w:ascii="Times New Roman" w:hAnsi="Times New Roman" w:cs="Times New Roman"/>
          <w:spacing w:val="-7"/>
        </w:rPr>
        <w:t xml:space="preserve"> </w:t>
      </w:r>
      <w:r w:rsidRPr="00B87FD4">
        <w:rPr>
          <w:rFonts w:ascii="Times New Roman" w:hAnsi="Times New Roman" w:cs="Times New Roman"/>
          <w:spacing w:val="-1"/>
        </w:rPr>
        <w:t>alla</w:t>
      </w:r>
      <w:r w:rsidRPr="00B87FD4">
        <w:rPr>
          <w:rFonts w:ascii="Times New Roman" w:hAnsi="Times New Roman" w:cs="Times New Roman"/>
          <w:spacing w:val="-7"/>
        </w:rPr>
        <w:t xml:space="preserve"> </w:t>
      </w:r>
      <w:r w:rsidRPr="00B87FD4">
        <w:rPr>
          <w:rFonts w:ascii="Times New Roman" w:hAnsi="Times New Roman" w:cs="Times New Roman"/>
          <w:spacing w:val="-1"/>
        </w:rPr>
        <w:t>data</w:t>
      </w:r>
      <w:r w:rsidRPr="00B87FD4">
        <w:rPr>
          <w:rFonts w:ascii="Times New Roman" w:hAnsi="Times New Roman" w:cs="Times New Roman"/>
          <w:spacing w:val="-6"/>
        </w:rPr>
        <w:t xml:space="preserve"> </w:t>
      </w:r>
      <w:r w:rsidRPr="00B87FD4">
        <w:rPr>
          <w:rFonts w:ascii="Times New Roman" w:hAnsi="Times New Roman" w:cs="Times New Roman"/>
          <w:spacing w:val="-1"/>
        </w:rPr>
        <w:t>di</w:t>
      </w:r>
      <w:r w:rsidRPr="00B87FD4">
        <w:rPr>
          <w:rFonts w:ascii="Times New Roman" w:hAnsi="Times New Roman" w:cs="Times New Roman"/>
          <w:spacing w:val="-7"/>
        </w:rPr>
        <w:t xml:space="preserve"> </w:t>
      </w:r>
      <w:r w:rsidRPr="00B87FD4">
        <w:rPr>
          <w:rFonts w:ascii="Times New Roman" w:hAnsi="Times New Roman" w:cs="Times New Roman"/>
          <w:spacing w:val="-1"/>
        </w:rPr>
        <w:t>pubblicazione</w:t>
      </w:r>
      <w:r w:rsidRPr="00B87FD4">
        <w:rPr>
          <w:rFonts w:ascii="Times New Roman" w:hAnsi="Times New Roman" w:cs="Times New Roman"/>
          <w:spacing w:val="-7"/>
        </w:rPr>
        <w:t xml:space="preserve"> </w:t>
      </w:r>
      <w:r w:rsidRPr="00B87FD4">
        <w:rPr>
          <w:rFonts w:ascii="Times New Roman" w:hAnsi="Times New Roman" w:cs="Times New Roman"/>
        </w:rPr>
        <w:t>del</w:t>
      </w:r>
      <w:r w:rsidRPr="00B87FD4">
        <w:rPr>
          <w:rFonts w:ascii="Times New Roman" w:hAnsi="Times New Roman" w:cs="Times New Roman"/>
          <w:spacing w:val="-7"/>
        </w:rPr>
        <w:t xml:space="preserve"> </w:t>
      </w:r>
      <w:r w:rsidRPr="00B87FD4">
        <w:rPr>
          <w:rFonts w:ascii="Times New Roman" w:hAnsi="Times New Roman" w:cs="Times New Roman"/>
        </w:rPr>
        <w:t>bando</w:t>
      </w:r>
      <w:r w:rsidRPr="00B87FD4">
        <w:rPr>
          <w:rFonts w:ascii="Times New Roman" w:hAnsi="Times New Roman" w:cs="Times New Roman"/>
          <w:spacing w:val="-7"/>
        </w:rPr>
        <w:t xml:space="preserve"> </w:t>
      </w:r>
      <w:r w:rsidRPr="00B87FD4">
        <w:rPr>
          <w:rFonts w:ascii="Times New Roman" w:hAnsi="Times New Roman" w:cs="Times New Roman"/>
        </w:rPr>
        <w:t>di</w:t>
      </w:r>
      <w:r w:rsidRPr="00B87FD4">
        <w:rPr>
          <w:rFonts w:ascii="Times New Roman" w:hAnsi="Times New Roman" w:cs="Times New Roman"/>
          <w:spacing w:val="-7"/>
        </w:rPr>
        <w:t xml:space="preserve"> </w:t>
      </w:r>
      <w:r w:rsidRPr="00B87FD4">
        <w:rPr>
          <w:rFonts w:ascii="Times New Roman" w:hAnsi="Times New Roman" w:cs="Times New Roman"/>
        </w:rPr>
        <w:t>gara;</w:t>
      </w:r>
    </w:p>
    <w:p w:rsidR="00613AD7" w:rsidRPr="00B87FD4" w:rsidRDefault="00613AD7" w:rsidP="00B87FD4">
      <w:pPr>
        <w:pStyle w:val="Corpodeltesto"/>
        <w:numPr>
          <w:ilvl w:val="0"/>
          <w:numId w:val="23"/>
        </w:numPr>
        <w:tabs>
          <w:tab w:val="left" w:pos="405"/>
        </w:tabs>
        <w:kinsoku w:val="0"/>
        <w:overflowPunct w:val="0"/>
        <w:ind w:right="106" w:firstLine="0"/>
        <w:jc w:val="both"/>
        <w:rPr>
          <w:rFonts w:ascii="Times New Roman" w:hAnsi="Times New Roman" w:cs="Times New Roman"/>
        </w:rPr>
      </w:pPr>
      <w:r w:rsidRPr="00B87FD4">
        <w:rPr>
          <w:rFonts w:ascii="Times New Roman" w:hAnsi="Times New Roman" w:cs="Times New Roman"/>
          <w:b/>
          <w:bCs/>
          <w:spacing w:val="-1"/>
        </w:rPr>
        <w:t>possesso</w:t>
      </w:r>
      <w:r w:rsidRPr="00B87FD4">
        <w:rPr>
          <w:rFonts w:ascii="Times New Roman" w:hAnsi="Times New Roman" w:cs="Times New Roman"/>
          <w:b/>
          <w:bCs/>
          <w:spacing w:val="5"/>
        </w:rPr>
        <w:t xml:space="preserve"> </w:t>
      </w:r>
      <w:r w:rsidRPr="00B87FD4">
        <w:rPr>
          <w:rFonts w:ascii="Times New Roman" w:hAnsi="Times New Roman" w:cs="Times New Roman"/>
          <w:b/>
          <w:bCs/>
        </w:rPr>
        <w:t>del</w:t>
      </w:r>
      <w:r w:rsidRPr="00B87FD4">
        <w:rPr>
          <w:rFonts w:ascii="Times New Roman" w:hAnsi="Times New Roman" w:cs="Times New Roman"/>
          <w:b/>
          <w:bCs/>
          <w:spacing w:val="6"/>
        </w:rPr>
        <w:t xml:space="preserve"> </w:t>
      </w:r>
      <w:r w:rsidRPr="00B87FD4">
        <w:rPr>
          <w:rFonts w:ascii="Times New Roman" w:hAnsi="Times New Roman" w:cs="Times New Roman"/>
          <w:b/>
          <w:bCs/>
          <w:spacing w:val="-1"/>
        </w:rPr>
        <w:t>sistema</w:t>
      </w:r>
      <w:r w:rsidRPr="00B87FD4">
        <w:rPr>
          <w:rFonts w:ascii="Times New Roman" w:hAnsi="Times New Roman" w:cs="Times New Roman"/>
          <w:b/>
          <w:bCs/>
          <w:spacing w:val="6"/>
        </w:rPr>
        <w:t xml:space="preserve"> </w:t>
      </w:r>
      <w:r w:rsidRPr="00B87FD4">
        <w:rPr>
          <w:rFonts w:ascii="Times New Roman" w:hAnsi="Times New Roman" w:cs="Times New Roman"/>
          <w:b/>
          <w:bCs/>
          <w:spacing w:val="-1"/>
        </w:rPr>
        <w:t>di</w:t>
      </w:r>
      <w:r w:rsidRPr="00B87FD4">
        <w:rPr>
          <w:rFonts w:ascii="Times New Roman" w:hAnsi="Times New Roman" w:cs="Times New Roman"/>
          <w:b/>
          <w:bCs/>
          <w:spacing w:val="6"/>
        </w:rPr>
        <w:t xml:space="preserve"> </w:t>
      </w:r>
      <w:r w:rsidRPr="00B87FD4">
        <w:rPr>
          <w:rFonts w:ascii="Times New Roman" w:hAnsi="Times New Roman" w:cs="Times New Roman"/>
          <w:b/>
          <w:bCs/>
          <w:spacing w:val="-1"/>
        </w:rPr>
        <w:t>qualità</w:t>
      </w:r>
      <w:r w:rsidRPr="00B87FD4">
        <w:rPr>
          <w:rFonts w:ascii="Times New Roman" w:hAnsi="Times New Roman" w:cs="Times New Roman"/>
          <w:b/>
          <w:bCs/>
          <w:spacing w:val="6"/>
        </w:rPr>
        <w:t xml:space="preserve"> </w:t>
      </w:r>
      <w:r w:rsidRPr="00B87FD4">
        <w:rPr>
          <w:rFonts w:ascii="Times New Roman" w:hAnsi="Times New Roman" w:cs="Times New Roman"/>
          <w:b/>
          <w:bCs/>
          <w:spacing w:val="-1"/>
        </w:rPr>
        <w:t>aziendale</w:t>
      </w:r>
      <w:r w:rsidRPr="00B87FD4">
        <w:rPr>
          <w:rFonts w:ascii="Times New Roman" w:hAnsi="Times New Roman" w:cs="Times New Roman"/>
          <w:b/>
          <w:bCs/>
          <w:spacing w:val="3"/>
        </w:rPr>
        <w:t xml:space="preserve"> </w:t>
      </w:r>
      <w:r w:rsidRPr="00B87FD4">
        <w:rPr>
          <w:rFonts w:ascii="Times New Roman" w:hAnsi="Times New Roman" w:cs="Times New Roman"/>
          <w:spacing w:val="-1"/>
        </w:rPr>
        <w:t>UNI</w:t>
      </w:r>
      <w:r w:rsidRPr="00B87FD4">
        <w:rPr>
          <w:rFonts w:ascii="Times New Roman" w:hAnsi="Times New Roman" w:cs="Times New Roman"/>
          <w:spacing w:val="9"/>
        </w:rPr>
        <w:t xml:space="preserve"> </w:t>
      </w:r>
      <w:r w:rsidRPr="00B87FD4">
        <w:rPr>
          <w:rFonts w:ascii="Times New Roman" w:hAnsi="Times New Roman" w:cs="Times New Roman"/>
          <w:spacing w:val="-1"/>
        </w:rPr>
        <w:t>EN</w:t>
      </w:r>
      <w:r w:rsidRPr="00B87FD4">
        <w:rPr>
          <w:rFonts w:ascii="Times New Roman" w:hAnsi="Times New Roman" w:cs="Times New Roman"/>
          <w:spacing w:val="6"/>
        </w:rPr>
        <w:t xml:space="preserve"> </w:t>
      </w:r>
      <w:r w:rsidRPr="00B87FD4">
        <w:rPr>
          <w:rFonts w:ascii="Times New Roman" w:hAnsi="Times New Roman" w:cs="Times New Roman"/>
        </w:rPr>
        <w:t>ISO</w:t>
      </w:r>
      <w:r w:rsidRPr="00B87FD4">
        <w:rPr>
          <w:rFonts w:ascii="Times New Roman" w:hAnsi="Times New Roman" w:cs="Times New Roman"/>
          <w:spacing w:val="7"/>
        </w:rPr>
        <w:t xml:space="preserve"> </w:t>
      </w:r>
      <w:r w:rsidRPr="00B87FD4">
        <w:rPr>
          <w:rFonts w:ascii="Times New Roman" w:hAnsi="Times New Roman" w:cs="Times New Roman"/>
          <w:spacing w:val="-1"/>
        </w:rPr>
        <w:t>9000</w:t>
      </w:r>
      <w:r w:rsidRPr="00B87FD4">
        <w:rPr>
          <w:rFonts w:ascii="Times New Roman" w:hAnsi="Times New Roman" w:cs="Times New Roman"/>
          <w:spacing w:val="6"/>
        </w:rPr>
        <w:t xml:space="preserve"> </w:t>
      </w:r>
      <w:r w:rsidRPr="00B87FD4">
        <w:rPr>
          <w:rFonts w:ascii="Times New Roman" w:hAnsi="Times New Roman" w:cs="Times New Roman"/>
          <w:spacing w:val="-1"/>
        </w:rPr>
        <w:t>ai</w:t>
      </w:r>
      <w:r w:rsidRPr="00B87FD4">
        <w:rPr>
          <w:rFonts w:ascii="Times New Roman" w:hAnsi="Times New Roman" w:cs="Times New Roman"/>
          <w:spacing w:val="7"/>
        </w:rPr>
        <w:t xml:space="preserve"> </w:t>
      </w:r>
      <w:r w:rsidRPr="00B87FD4">
        <w:rPr>
          <w:rFonts w:ascii="Times New Roman" w:hAnsi="Times New Roman" w:cs="Times New Roman"/>
          <w:spacing w:val="-1"/>
        </w:rPr>
        <w:t>sensi</w:t>
      </w:r>
      <w:r w:rsidRPr="00B87FD4">
        <w:rPr>
          <w:rFonts w:ascii="Times New Roman" w:hAnsi="Times New Roman" w:cs="Times New Roman"/>
          <w:spacing w:val="7"/>
        </w:rPr>
        <w:t xml:space="preserve"> </w:t>
      </w:r>
      <w:r w:rsidRPr="00B87FD4">
        <w:rPr>
          <w:rFonts w:ascii="Times New Roman" w:hAnsi="Times New Roman" w:cs="Times New Roman"/>
          <w:spacing w:val="-1"/>
        </w:rPr>
        <w:t>dell’art.</w:t>
      </w:r>
      <w:r w:rsidRPr="00B87FD4">
        <w:rPr>
          <w:rFonts w:ascii="Times New Roman" w:hAnsi="Times New Roman" w:cs="Times New Roman"/>
          <w:spacing w:val="8"/>
        </w:rPr>
        <w:t xml:space="preserve"> </w:t>
      </w:r>
      <w:r w:rsidRPr="00B87FD4">
        <w:rPr>
          <w:rFonts w:ascii="Times New Roman" w:hAnsi="Times New Roman" w:cs="Times New Roman"/>
          <w:spacing w:val="-1"/>
        </w:rPr>
        <w:t>63</w:t>
      </w:r>
      <w:r w:rsidRPr="00B87FD4">
        <w:rPr>
          <w:rFonts w:ascii="Times New Roman" w:hAnsi="Times New Roman" w:cs="Times New Roman"/>
          <w:spacing w:val="7"/>
        </w:rPr>
        <w:t xml:space="preserve"> </w:t>
      </w:r>
      <w:r w:rsidRPr="00B87FD4">
        <w:rPr>
          <w:rFonts w:ascii="Times New Roman" w:hAnsi="Times New Roman" w:cs="Times New Roman"/>
          <w:spacing w:val="-1"/>
        </w:rPr>
        <w:t>del</w:t>
      </w:r>
      <w:r w:rsidRPr="00B87FD4">
        <w:rPr>
          <w:rFonts w:ascii="Times New Roman" w:hAnsi="Times New Roman" w:cs="Times New Roman"/>
          <w:spacing w:val="79"/>
          <w:w w:val="99"/>
        </w:rPr>
        <w:t xml:space="preserve"> </w:t>
      </w:r>
      <w:r w:rsidRPr="00B87FD4">
        <w:rPr>
          <w:rFonts w:ascii="Times New Roman" w:hAnsi="Times New Roman" w:cs="Times New Roman"/>
          <w:spacing w:val="-1"/>
        </w:rPr>
        <w:t>Regolamento</w:t>
      </w:r>
      <w:r w:rsidRPr="00B87FD4">
        <w:rPr>
          <w:rFonts w:ascii="Times New Roman" w:hAnsi="Times New Roman" w:cs="Times New Roman"/>
          <w:spacing w:val="-8"/>
        </w:rPr>
        <w:t xml:space="preserve"> </w:t>
      </w:r>
      <w:r w:rsidRPr="00B87FD4">
        <w:rPr>
          <w:rFonts w:ascii="Times New Roman" w:hAnsi="Times New Roman" w:cs="Times New Roman"/>
          <w:spacing w:val="-1"/>
        </w:rPr>
        <w:t>approvato</w:t>
      </w:r>
      <w:r w:rsidRPr="00B87FD4">
        <w:rPr>
          <w:rFonts w:ascii="Times New Roman" w:hAnsi="Times New Roman" w:cs="Times New Roman"/>
          <w:spacing w:val="-7"/>
        </w:rPr>
        <w:t xml:space="preserve"> </w:t>
      </w:r>
      <w:r w:rsidRPr="00B87FD4">
        <w:rPr>
          <w:rFonts w:ascii="Times New Roman" w:hAnsi="Times New Roman" w:cs="Times New Roman"/>
          <w:spacing w:val="-1"/>
        </w:rPr>
        <w:t>con</w:t>
      </w:r>
      <w:r w:rsidRPr="00B87FD4">
        <w:rPr>
          <w:rFonts w:ascii="Times New Roman" w:hAnsi="Times New Roman" w:cs="Times New Roman"/>
          <w:spacing w:val="-6"/>
        </w:rPr>
        <w:t xml:space="preserve"> </w:t>
      </w:r>
      <w:proofErr w:type="spellStart"/>
      <w:r w:rsidRPr="00B87FD4">
        <w:rPr>
          <w:rFonts w:ascii="Times New Roman" w:hAnsi="Times New Roman" w:cs="Times New Roman"/>
          <w:spacing w:val="-1"/>
        </w:rPr>
        <w:t>d.P.R.</w:t>
      </w:r>
      <w:proofErr w:type="spellEnd"/>
      <w:r w:rsidRPr="00B87FD4">
        <w:rPr>
          <w:rFonts w:ascii="Times New Roman" w:hAnsi="Times New Roman" w:cs="Times New Roman"/>
          <w:spacing w:val="-6"/>
        </w:rPr>
        <w:t xml:space="preserve"> </w:t>
      </w:r>
      <w:r w:rsidRPr="00B87FD4">
        <w:rPr>
          <w:rFonts w:ascii="Times New Roman" w:hAnsi="Times New Roman" w:cs="Times New Roman"/>
        </w:rPr>
        <w:t>5</w:t>
      </w:r>
      <w:r w:rsidRPr="00B87FD4">
        <w:rPr>
          <w:rFonts w:ascii="Times New Roman" w:hAnsi="Times New Roman" w:cs="Times New Roman"/>
          <w:spacing w:val="-7"/>
        </w:rPr>
        <w:t xml:space="preserve"> </w:t>
      </w:r>
      <w:r w:rsidRPr="00B87FD4">
        <w:rPr>
          <w:rFonts w:ascii="Times New Roman" w:hAnsi="Times New Roman" w:cs="Times New Roman"/>
          <w:spacing w:val="-1"/>
        </w:rPr>
        <w:t>ottobre</w:t>
      </w:r>
      <w:r w:rsidRPr="00B87FD4">
        <w:rPr>
          <w:rFonts w:ascii="Times New Roman" w:hAnsi="Times New Roman" w:cs="Times New Roman"/>
          <w:spacing w:val="-6"/>
        </w:rPr>
        <w:t xml:space="preserve"> </w:t>
      </w:r>
      <w:r w:rsidRPr="00B87FD4">
        <w:rPr>
          <w:rFonts w:ascii="Times New Roman" w:hAnsi="Times New Roman" w:cs="Times New Roman"/>
          <w:spacing w:val="-1"/>
        </w:rPr>
        <w:t>2010,</w:t>
      </w:r>
      <w:r w:rsidRPr="00B87FD4">
        <w:rPr>
          <w:rFonts w:ascii="Times New Roman" w:hAnsi="Times New Roman" w:cs="Times New Roman"/>
          <w:spacing w:val="-6"/>
        </w:rPr>
        <w:t xml:space="preserve"> </w:t>
      </w:r>
      <w:r w:rsidRPr="00B87FD4">
        <w:rPr>
          <w:rFonts w:ascii="Times New Roman" w:hAnsi="Times New Roman" w:cs="Times New Roman"/>
          <w:spacing w:val="-1"/>
        </w:rPr>
        <w:t>n.</w:t>
      </w:r>
      <w:r w:rsidRPr="00B87FD4">
        <w:rPr>
          <w:rFonts w:ascii="Times New Roman" w:hAnsi="Times New Roman" w:cs="Times New Roman"/>
          <w:spacing w:val="-6"/>
        </w:rPr>
        <w:t xml:space="preserve"> </w:t>
      </w:r>
      <w:r w:rsidRPr="00B87FD4">
        <w:rPr>
          <w:rFonts w:ascii="Times New Roman" w:hAnsi="Times New Roman" w:cs="Times New Roman"/>
          <w:spacing w:val="-1"/>
        </w:rPr>
        <w:t>207.</w:t>
      </w:r>
    </w:p>
    <w:p w:rsidR="00613AD7" w:rsidRPr="00B87FD4" w:rsidRDefault="00613AD7" w:rsidP="00B87FD4">
      <w:pPr>
        <w:pStyle w:val="Corpodeltesto"/>
        <w:kinsoku w:val="0"/>
        <w:overflowPunct w:val="0"/>
        <w:spacing w:before="11"/>
        <w:ind w:left="0"/>
        <w:jc w:val="both"/>
        <w:rPr>
          <w:rFonts w:ascii="Times New Roman" w:hAnsi="Times New Roman" w:cs="Times New Roman"/>
          <w:sz w:val="21"/>
          <w:szCs w:val="21"/>
        </w:rPr>
      </w:pPr>
    </w:p>
    <w:p w:rsidR="00613AD7" w:rsidRPr="00B87FD4" w:rsidRDefault="00613AD7" w:rsidP="00B87FD4">
      <w:pPr>
        <w:pStyle w:val="Corpodeltesto"/>
        <w:kinsoku w:val="0"/>
        <w:overflowPunct w:val="0"/>
        <w:ind w:right="103"/>
        <w:jc w:val="both"/>
        <w:rPr>
          <w:rFonts w:ascii="Times New Roman" w:hAnsi="Times New Roman" w:cs="Times New Roman"/>
        </w:rPr>
      </w:pPr>
      <w:r w:rsidRPr="00B87FD4">
        <w:rPr>
          <w:rFonts w:ascii="Times New Roman" w:hAnsi="Times New Roman" w:cs="Times New Roman"/>
        </w:rPr>
        <w:t>In</w:t>
      </w:r>
      <w:r w:rsidRPr="00B87FD4">
        <w:rPr>
          <w:rFonts w:ascii="Times New Roman" w:hAnsi="Times New Roman" w:cs="Times New Roman"/>
          <w:spacing w:val="23"/>
        </w:rPr>
        <w:t xml:space="preserve"> </w:t>
      </w:r>
      <w:r w:rsidRPr="00B87FD4">
        <w:rPr>
          <w:rFonts w:ascii="Times New Roman" w:hAnsi="Times New Roman" w:cs="Times New Roman"/>
        </w:rPr>
        <w:t>attuazione</w:t>
      </w:r>
      <w:r w:rsidRPr="00B87FD4">
        <w:rPr>
          <w:rFonts w:ascii="Times New Roman" w:hAnsi="Times New Roman" w:cs="Times New Roman"/>
          <w:spacing w:val="24"/>
        </w:rPr>
        <w:t xml:space="preserve"> </w:t>
      </w:r>
      <w:r w:rsidRPr="00B87FD4">
        <w:rPr>
          <w:rFonts w:ascii="Times New Roman" w:hAnsi="Times New Roman" w:cs="Times New Roman"/>
        </w:rPr>
        <w:t>dei</w:t>
      </w:r>
      <w:r w:rsidRPr="00B87FD4">
        <w:rPr>
          <w:rFonts w:ascii="Times New Roman" w:hAnsi="Times New Roman" w:cs="Times New Roman"/>
          <w:spacing w:val="23"/>
        </w:rPr>
        <w:t xml:space="preserve"> </w:t>
      </w:r>
      <w:r w:rsidRPr="00B87FD4">
        <w:rPr>
          <w:rFonts w:ascii="Times New Roman" w:hAnsi="Times New Roman" w:cs="Times New Roman"/>
        </w:rPr>
        <w:t>disposti</w:t>
      </w:r>
      <w:r w:rsidRPr="00B87FD4">
        <w:rPr>
          <w:rFonts w:ascii="Times New Roman" w:hAnsi="Times New Roman" w:cs="Times New Roman"/>
          <w:spacing w:val="24"/>
        </w:rPr>
        <w:t xml:space="preserve"> </w:t>
      </w:r>
      <w:r w:rsidRPr="00B87FD4">
        <w:rPr>
          <w:rFonts w:ascii="Times New Roman" w:hAnsi="Times New Roman" w:cs="Times New Roman"/>
        </w:rPr>
        <w:t>dell’art.</w:t>
      </w:r>
      <w:r w:rsidRPr="00B87FD4">
        <w:rPr>
          <w:rFonts w:ascii="Times New Roman" w:hAnsi="Times New Roman" w:cs="Times New Roman"/>
          <w:spacing w:val="24"/>
        </w:rPr>
        <w:t xml:space="preserve"> </w:t>
      </w:r>
      <w:r w:rsidRPr="00B87FD4">
        <w:rPr>
          <w:rFonts w:ascii="Times New Roman" w:hAnsi="Times New Roman" w:cs="Times New Roman"/>
        </w:rPr>
        <w:t>89</w:t>
      </w:r>
      <w:r w:rsidRPr="00B87FD4">
        <w:rPr>
          <w:rFonts w:ascii="Times New Roman" w:hAnsi="Times New Roman" w:cs="Times New Roman"/>
          <w:spacing w:val="23"/>
        </w:rPr>
        <w:t xml:space="preserve"> </w:t>
      </w:r>
      <w:r w:rsidRPr="00B87FD4">
        <w:rPr>
          <w:rFonts w:ascii="Times New Roman" w:hAnsi="Times New Roman" w:cs="Times New Roman"/>
        </w:rPr>
        <w:t>del</w:t>
      </w:r>
      <w:r w:rsidRPr="00B87FD4">
        <w:rPr>
          <w:rFonts w:ascii="Times New Roman" w:hAnsi="Times New Roman" w:cs="Times New Roman"/>
          <w:spacing w:val="25"/>
        </w:rPr>
        <w:t xml:space="preserve"> </w:t>
      </w:r>
      <w:r w:rsidRPr="00B87FD4">
        <w:rPr>
          <w:rFonts w:ascii="Times New Roman" w:hAnsi="Times New Roman" w:cs="Times New Roman"/>
        </w:rPr>
        <w:t>Codice,</w:t>
      </w:r>
      <w:r w:rsidRPr="00B87FD4">
        <w:rPr>
          <w:rFonts w:ascii="Times New Roman" w:hAnsi="Times New Roman" w:cs="Times New Roman"/>
          <w:spacing w:val="24"/>
        </w:rPr>
        <w:t xml:space="preserve"> </w:t>
      </w:r>
      <w:r w:rsidRPr="00B87FD4">
        <w:rPr>
          <w:rFonts w:ascii="Times New Roman" w:hAnsi="Times New Roman" w:cs="Times New Roman"/>
        </w:rPr>
        <w:t>il</w:t>
      </w:r>
      <w:r w:rsidRPr="00B87FD4">
        <w:rPr>
          <w:rFonts w:ascii="Times New Roman" w:hAnsi="Times New Roman" w:cs="Times New Roman"/>
          <w:spacing w:val="23"/>
        </w:rPr>
        <w:t xml:space="preserve"> </w:t>
      </w:r>
      <w:r w:rsidRPr="00B87FD4">
        <w:rPr>
          <w:rFonts w:ascii="Times New Roman" w:hAnsi="Times New Roman" w:cs="Times New Roman"/>
          <w:b/>
          <w:bCs/>
          <w:spacing w:val="-1"/>
        </w:rPr>
        <w:t>concorrente</w:t>
      </w:r>
      <w:r w:rsidRPr="00B87FD4">
        <w:rPr>
          <w:rFonts w:ascii="Times New Roman" w:hAnsi="Times New Roman" w:cs="Times New Roman"/>
          <w:b/>
          <w:bCs/>
          <w:spacing w:val="19"/>
        </w:rPr>
        <w:t xml:space="preserve"> </w:t>
      </w:r>
      <w:r w:rsidRPr="00B87FD4">
        <w:rPr>
          <w:rFonts w:ascii="Times New Roman" w:hAnsi="Times New Roman" w:cs="Times New Roman"/>
          <w:spacing w:val="-1"/>
        </w:rPr>
        <w:t>singolo</w:t>
      </w:r>
      <w:r w:rsidRPr="00B87FD4">
        <w:rPr>
          <w:rFonts w:ascii="Times New Roman" w:hAnsi="Times New Roman" w:cs="Times New Roman"/>
          <w:spacing w:val="26"/>
        </w:rPr>
        <w:t xml:space="preserve"> </w:t>
      </w:r>
      <w:r w:rsidRPr="00B87FD4">
        <w:rPr>
          <w:rFonts w:ascii="Times New Roman" w:hAnsi="Times New Roman" w:cs="Times New Roman"/>
        </w:rPr>
        <w:t>o</w:t>
      </w:r>
      <w:r w:rsidRPr="00B87FD4">
        <w:rPr>
          <w:rFonts w:ascii="Times New Roman" w:hAnsi="Times New Roman" w:cs="Times New Roman"/>
          <w:spacing w:val="23"/>
        </w:rPr>
        <w:t xml:space="preserve"> </w:t>
      </w:r>
      <w:r w:rsidRPr="00B87FD4">
        <w:rPr>
          <w:rFonts w:ascii="Times New Roman" w:hAnsi="Times New Roman" w:cs="Times New Roman"/>
          <w:spacing w:val="-1"/>
        </w:rPr>
        <w:t>consorziato,</w:t>
      </w:r>
      <w:r w:rsidRPr="00B87FD4">
        <w:rPr>
          <w:rFonts w:ascii="Times New Roman" w:hAnsi="Times New Roman" w:cs="Times New Roman"/>
          <w:spacing w:val="36"/>
          <w:w w:val="99"/>
        </w:rPr>
        <w:t xml:space="preserve"> </w:t>
      </w:r>
      <w:r w:rsidRPr="00B87FD4">
        <w:rPr>
          <w:rFonts w:ascii="Times New Roman" w:hAnsi="Times New Roman" w:cs="Times New Roman"/>
          <w:spacing w:val="-1"/>
        </w:rPr>
        <w:t>raggruppato</w:t>
      </w:r>
      <w:r w:rsidRPr="00B87FD4">
        <w:rPr>
          <w:rFonts w:ascii="Times New Roman" w:hAnsi="Times New Roman" w:cs="Times New Roman"/>
          <w:spacing w:val="14"/>
        </w:rPr>
        <w:t xml:space="preserve"> </w:t>
      </w:r>
      <w:r w:rsidRPr="00B87FD4">
        <w:rPr>
          <w:rFonts w:ascii="Times New Roman" w:hAnsi="Times New Roman" w:cs="Times New Roman"/>
        </w:rPr>
        <w:t>o</w:t>
      </w:r>
      <w:r w:rsidRPr="00B87FD4">
        <w:rPr>
          <w:rFonts w:ascii="Times New Roman" w:hAnsi="Times New Roman" w:cs="Times New Roman"/>
          <w:spacing w:val="13"/>
        </w:rPr>
        <w:t xml:space="preserve"> </w:t>
      </w:r>
      <w:r w:rsidRPr="00B87FD4">
        <w:rPr>
          <w:rFonts w:ascii="Times New Roman" w:hAnsi="Times New Roman" w:cs="Times New Roman"/>
          <w:spacing w:val="-1"/>
        </w:rPr>
        <w:t>aggregato</w:t>
      </w:r>
      <w:r w:rsidRPr="00B87FD4">
        <w:rPr>
          <w:rFonts w:ascii="Times New Roman" w:hAnsi="Times New Roman" w:cs="Times New Roman"/>
          <w:spacing w:val="13"/>
        </w:rPr>
        <w:t xml:space="preserve"> </w:t>
      </w:r>
      <w:r w:rsidRPr="00B87FD4">
        <w:rPr>
          <w:rFonts w:ascii="Times New Roman" w:hAnsi="Times New Roman" w:cs="Times New Roman"/>
          <w:spacing w:val="-1"/>
        </w:rPr>
        <w:t>in</w:t>
      </w:r>
      <w:r w:rsidRPr="00B87FD4">
        <w:rPr>
          <w:rFonts w:ascii="Times New Roman" w:hAnsi="Times New Roman" w:cs="Times New Roman"/>
          <w:spacing w:val="13"/>
        </w:rPr>
        <w:t xml:space="preserve"> </w:t>
      </w:r>
      <w:r w:rsidRPr="00B87FD4">
        <w:rPr>
          <w:rFonts w:ascii="Times New Roman" w:hAnsi="Times New Roman" w:cs="Times New Roman"/>
          <w:spacing w:val="-1"/>
        </w:rPr>
        <w:t>rete</w:t>
      </w:r>
      <w:r w:rsidRPr="00B87FD4">
        <w:rPr>
          <w:rFonts w:ascii="Times New Roman" w:hAnsi="Times New Roman" w:cs="Times New Roman"/>
          <w:spacing w:val="14"/>
        </w:rPr>
        <w:t xml:space="preserve"> </w:t>
      </w:r>
      <w:r w:rsidRPr="00B87FD4">
        <w:rPr>
          <w:rFonts w:ascii="Times New Roman" w:hAnsi="Times New Roman" w:cs="Times New Roman"/>
        </w:rPr>
        <w:t>-</w:t>
      </w:r>
      <w:r w:rsidRPr="00B87FD4">
        <w:rPr>
          <w:rFonts w:ascii="Times New Roman" w:hAnsi="Times New Roman" w:cs="Times New Roman"/>
          <w:spacing w:val="13"/>
        </w:rPr>
        <w:t xml:space="preserve"> </w:t>
      </w:r>
      <w:r w:rsidRPr="00B87FD4">
        <w:rPr>
          <w:rFonts w:ascii="Times New Roman" w:hAnsi="Times New Roman" w:cs="Times New Roman"/>
          <w:spacing w:val="-1"/>
        </w:rPr>
        <w:t>ai</w:t>
      </w:r>
      <w:r w:rsidRPr="00B87FD4">
        <w:rPr>
          <w:rFonts w:ascii="Times New Roman" w:hAnsi="Times New Roman" w:cs="Times New Roman"/>
          <w:spacing w:val="13"/>
        </w:rPr>
        <w:t xml:space="preserve"> </w:t>
      </w:r>
      <w:r w:rsidRPr="00B87FD4">
        <w:rPr>
          <w:rFonts w:ascii="Times New Roman" w:hAnsi="Times New Roman" w:cs="Times New Roman"/>
          <w:spacing w:val="-1"/>
        </w:rPr>
        <w:t>sensi</w:t>
      </w:r>
      <w:r w:rsidRPr="00B87FD4">
        <w:rPr>
          <w:rFonts w:ascii="Times New Roman" w:hAnsi="Times New Roman" w:cs="Times New Roman"/>
          <w:spacing w:val="14"/>
        </w:rPr>
        <w:t xml:space="preserve"> </w:t>
      </w:r>
      <w:r w:rsidRPr="00B87FD4">
        <w:rPr>
          <w:rFonts w:ascii="Times New Roman" w:hAnsi="Times New Roman" w:cs="Times New Roman"/>
          <w:spacing w:val="-1"/>
        </w:rPr>
        <w:t>dell’articolo</w:t>
      </w:r>
      <w:r w:rsidRPr="00B87FD4">
        <w:rPr>
          <w:rFonts w:ascii="Times New Roman" w:hAnsi="Times New Roman" w:cs="Times New Roman"/>
          <w:spacing w:val="14"/>
        </w:rPr>
        <w:t xml:space="preserve"> </w:t>
      </w:r>
      <w:r w:rsidRPr="00B87FD4">
        <w:rPr>
          <w:rFonts w:ascii="Times New Roman" w:hAnsi="Times New Roman" w:cs="Times New Roman"/>
          <w:spacing w:val="-1"/>
        </w:rPr>
        <w:t>45</w:t>
      </w:r>
      <w:r w:rsidRPr="00B87FD4">
        <w:rPr>
          <w:rFonts w:ascii="Times New Roman" w:hAnsi="Times New Roman" w:cs="Times New Roman"/>
          <w:spacing w:val="14"/>
        </w:rPr>
        <w:t xml:space="preserve"> </w:t>
      </w:r>
      <w:r w:rsidRPr="00B87FD4">
        <w:rPr>
          <w:rFonts w:ascii="Times New Roman" w:hAnsi="Times New Roman" w:cs="Times New Roman"/>
          <w:spacing w:val="-1"/>
        </w:rPr>
        <w:t>del</w:t>
      </w:r>
      <w:r w:rsidRPr="00B87FD4">
        <w:rPr>
          <w:rFonts w:ascii="Times New Roman" w:hAnsi="Times New Roman" w:cs="Times New Roman"/>
          <w:spacing w:val="14"/>
        </w:rPr>
        <w:t xml:space="preserve"> </w:t>
      </w:r>
      <w:r w:rsidRPr="00B87FD4">
        <w:rPr>
          <w:rFonts w:ascii="Times New Roman" w:hAnsi="Times New Roman" w:cs="Times New Roman"/>
          <w:spacing w:val="-1"/>
        </w:rPr>
        <w:t>Codice</w:t>
      </w:r>
      <w:r w:rsidRPr="00B87FD4">
        <w:rPr>
          <w:rFonts w:ascii="Times New Roman" w:hAnsi="Times New Roman" w:cs="Times New Roman"/>
          <w:spacing w:val="13"/>
        </w:rPr>
        <w:t xml:space="preserve"> </w:t>
      </w:r>
      <w:r w:rsidRPr="00B87FD4">
        <w:rPr>
          <w:rFonts w:ascii="Times New Roman" w:hAnsi="Times New Roman" w:cs="Times New Roman"/>
        </w:rPr>
        <w:t>-</w:t>
      </w:r>
      <w:r w:rsidRPr="00B87FD4">
        <w:rPr>
          <w:rFonts w:ascii="Times New Roman" w:hAnsi="Times New Roman" w:cs="Times New Roman"/>
          <w:spacing w:val="14"/>
        </w:rPr>
        <w:t xml:space="preserve"> </w:t>
      </w:r>
      <w:r w:rsidRPr="00B87FD4">
        <w:rPr>
          <w:rFonts w:ascii="Times New Roman" w:hAnsi="Times New Roman" w:cs="Times New Roman"/>
        </w:rPr>
        <w:t>può</w:t>
      </w:r>
      <w:r w:rsidRPr="00B87FD4">
        <w:rPr>
          <w:rFonts w:ascii="Times New Roman" w:hAnsi="Times New Roman" w:cs="Times New Roman"/>
          <w:spacing w:val="14"/>
        </w:rPr>
        <w:t xml:space="preserve"> </w:t>
      </w:r>
      <w:r w:rsidRPr="00B87FD4">
        <w:rPr>
          <w:rFonts w:ascii="Times New Roman" w:hAnsi="Times New Roman" w:cs="Times New Roman"/>
          <w:spacing w:val="-1"/>
        </w:rPr>
        <w:t>dimostrare</w:t>
      </w:r>
      <w:r w:rsidRPr="00B87FD4">
        <w:rPr>
          <w:rFonts w:ascii="Times New Roman" w:hAnsi="Times New Roman" w:cs="Times New Roman"/>
          <w:spacing w:val="13"/>
        </w:rPr>
        <w:t xml:space="preserve"> </w:t>
      </w:r>
      <w:r w:rsidRPr="00B87FD4">
        <w:rPr>
          <w:rFonts w:ascii="Times New Roman" w:hAnsi="Times New Roman" w:cs="Times New Roman"/>
          <w:spacing w:val="-1"/>
        </w:rPr>
        <w:t>il</w:t>
      </w:r>
      <w:r w:rsidRPr="00B87FD4">
        <w:rPr>
          <w:rFonts w:ascii="Times New Roman" w:hAnsi="Times New Roman" w:cs="Times New Roman"/>
          <w:spacing w:val="74"/>
          <w:w w:val="99"/>
        </w:rPr>
        <w:t xml:space="preserve"> </w:t>
      </w:r>
      <w:r w:rsidRPr="00B87FD4">
        <w:rPr>
          <w:rFonts w:ascii="Times New Roman" w:hAnsi="Times New Roman" w:cs="Times New Roman"/>
        </w:rPr>
        <w:t>possesso</w:t>
      </w:r>
      <w:r w:rsidRPr="00B87FD4">
        <w:rPr>
          <w:rFonts w:ascii="Times New Roman" w:hAnsi="Times New Roman" w:cs="Times New Roman"/>
          <w:spacing w:val="27"/>
        </w:rPr>
        <w:t xml:space="preserve"> </w:t>
      </w:r>
      <w:r w:rsidRPr="00B87FD4">
        <w:rPr>
          <w:rFonts w:ascii="Times New Roman" w:hAnsi="Times New Roman" w:cs="Times New Roman"/>
          <w:spacing w:val="-1"/>
        </w:rPr>
        <w:t>dei</w:t>
      </w:r>
      <w:r w:rsidRPr="00B87FD4">
        <w:rPr>
          <w:rFonts w:ascii="Times New Roman" w:hAnsi="Times New Roman" w:cs="Times New Roman"/>
          <w:spacing w:val="27"/>
        </w:rPr>
        <w:t xml:space="preserve"> </w:t>
      </w:r>
      <w:r w:rsidRPr="00B87FD4">
        <w:rPr>
          <w:rFonts w:ascii="Times New Roman" w:hAnsi="Times New Roman" w:cs="Times New Roman"/>
        </w:rPr>
        <w:t>requisiti</w:t>
      </w:r>
      <w:r w:rsidRPr="00B87FD4">
        <w:rPr>
          <w:rFonts w:ascii="Times New Roman" w:hAnsi="Times New Roman" w:cs="Times New Roman"/>
          <w:spacing w:val="27"/>
        </w:rPr>
        <w:t xml:space="preserve"> </w:t>
      </w:r>
      <w:r w:rsidRPr="00B87FD4">
        <w:rPr>
          <w:rFonts w:ascii="Times New Roman" w:hAnsi="Times New Roman" w:cs="Times New Roman"/>
          <w:spacing w:val="-1"/>
        </w:rPr>
        <w:t>di</w:t>
      </w:r>
      <w:r w:rsidRPr="00B87FD4">
        <w:rPr>
          <w:rFonts w:ascii="Times New Roman" w:hAnsi="Times New Roman" w:cs="Times New Roman"/>
          <w:spacing w:val="27"/>
        </w:rPr>
        <w:t xml:space="preserve"> </w:t>
      </w:r>
      <w:r w:rsidRPr="00B87FD4">
        <w:rPr>
          <w:rFonts w:ascii="Times New Roman" w:hAnsi="Times New Roman" w:cs="Times New Roman"/>
        </w:rPr>
        <w:t>carattere</w:t>
      </w:r>
      <w:r w:rsidRPr="00B87FD4">
        <w:rPr>
          <w:rFonts w:ascii="Times New Roman" w:hAnsi="Times New Roman" w:cs="Times New Roman"/>
          <w:spacing w:val="27"/>
        </w:rPr>
        <w:t xml:space="preserve"> </w:t>
      </w:r>
      <w:r w:rsidRPr="00B87FD4">
        <w:rPr>
          <w:rFonts w:ascii="Times New Roman" w:hAnsi="Times New Roman" w:cs="Times New Roman"/>
        </w:rPr>
        <w:t>economico,</w:t>
      </w:r>
      <w:r w:rsidRPr="00B87FD4">
        <w:rPr>
          <w:rFonts w:ascii="Times New Roman" w:hAnsi="Times New Roman" w:cs="Times New Roman"/>
          <w:spacing w:val="27"/>
        </w:rPr>
        <w:t xml:space="preserve"> </w:t>
      </w:r>
      <w:r w:rsidRPr="00B87FD4">
        <w:rPr>
          <w:rFonts w:ascii="Times New Roman" w:hAnsi="Times New Roman" w:cs="Times New Roman"/>
        </w:rPr>
        <w:t>finanziario,</w:t>
      </w:r>
      <w:r w:rsidRPr="00B87FD4">
        <w:rPr>
          <w:rFonts w:ascii="Times New Roman" w:hAnsi="Times New Roman" w:cs="Times New Roman"/>
          <w:spacing w:val="26"/>
        </w:rPr>
        <w:t xml:space="preserve"> </w:t>
      </w:r>
      <w:r w:rsidRPr="00B87FD4">
        <w:rPr>
          <w:rFonts w:ascii="Times New Roman" w:hAnsi="Times New Roman" w:cs="Times New Roman"/>
        </w:rPr>
        <w:t>tecnico</w:t>
      </w:r>
      <w:r w:rsidRPr="00B87FD4">
        <w:rPr>
          <w:rFonts w:ascii="Times New Roman" w:hAnsi="Times New Roman" w:cs="Times New Roman"/>
          <w:spacing w:val="27"/>
        </w:rPr>
        <w:t xml:space="preserve"> </w:t>
      </w:r>
      <w:r w:rsidRPr="00B87FD4">
        <w:rPr>
          <w:rFonts w:ascii="Times New Roman" w:hAnsi="Times New Roman" w:cs="Times New Roman"/>
        </w:rPr>
        <w:t>e</w:t>
      </w:r>
      <w:r w:rsidRPr="00B87FD4">
        <w:rPr>
          <w:rFonts w:ascii="Times New Roman" w:hAnsi="Times New Roman" w:cs="Times New Roman"/>
          <w:spacing w:val="28"/>
        </w:rPr>
        <w:t xml:space="preserve"> </w:t>
      </w:r>
      <w:r w:rsidRPr="00B87FD4">
        <w:rPr>
          <w:rFonts w:ascii="Times New Roman" w:hAnsi="Times New Roman" w:cs="Times New Roman"/>
        </w:rPr>
        <w:t>organizzativo</w:t>
      </w:r>
      <w:r w:rsidRPr="00B87FD4">
        <w:rPr>
          <w:rFonts w:ascii="Times New Roman" w:hAnsi="Times New Roman" w:cs="Times New Roman"/>
          <w:spacing w:val="26"/>
          <w:w w:val="99"/>
        </w:rPr>
        <w:t xml:space="preserve"> </w:t>
      </w:r>
      <w:r w:rsidRPr="00B87FD4">
        <w:rPr>
          <w:rFonts w:ascii="Times New Roman" w:hAnsi="Times New Roman" w:cs="Times New Roman"/>
          <w:b/>
          <w:bCs/>
        </w:rPr>
        <w:t>avvalendosi</w:t>
      </w:r>
      <w:r w:rsidRPr="00B87FD4">
        <w:rPr>
          <w:rFonts w:ascii="Times New Roman" w:hAnsi="Times New Roman" w:cs="Times New Roman"/>
          <w:b/>
          <w:bCs/>
          <w:spacing w:val="-12"/>
        </w:rPr>
        <w:t xml:space="preserve"> </w:t>
      </w:r>
      <w:r w:rsidRPr="00B87FD4">
        <w:rPr>
          <w:rFonts w:ascii="Times New Roman" w:hAnsi="Times New Roman" w:cs="Times New Roman"/>
          <w:spacing w:val="-1"/>
        </w:rPr>
        <w:t>dei</w:t>
      </w:r>
      <w:r w:rsidRPr="00B87FD4">
        <w:rPr>
          <w:rFonts w:ascii="Times New Roman" w:hAnsi="Times New Roman" w:cs="Times New Roman"/>
          <w:spacing w:val="-8"/>
        </w:rPr>
        <w:t xml:space="preserve"> </w:t>
      </w:r>
      <w:r w:rsidRPr="00B87FD4">
        <w:rPr>
          <w:rFonts w:ascii="Times New Roman" w:hAnsi="Times New Roman" w:cs="Times New Roman"/>
          <w:spacing w:val="-1"/>
        </w:rPr>
        <w:t>requisiti</w:t>
      </w:r>
      <w:r w:rsidRPr="00B87FD4">
        <w:rPr>
          <w:rFonts w:ascii="Times New Roman" w:hAnsi="Times New Roman" w:cs="Times New Roman"/>
          <w:spacing w:val="-7"/>
        </w:rPr>
        <w:t xml:space="preserve"> </w:t>
      </w:r>
      <w:r w:rsidRPr="00B87FD4">
        <w:rPr>
          <w:rFonts w:ascii="Times New Roman" w:hAnsi="Times New Roman" w:cs="Times New Roman"/>
          <w:spacing w:val="-1"/>
        </w:rPr>
        <w:t>di</w:t>
      </w:r>
      <w:r w:rsidRPr="00B87FD4">
        <w:rPr>
          <w:rFonts w:ascii="Times New Roman" w:hAnsi="Times New Roman" w:cs="Times New Roman"/>
          <w:spacing w:val="-7"/>
        </w:rPr>
        <w:t xml:space="preserve"> </w:t>
      </w:r>
      <w:r w:rsidRPr="00B87FD4">
        <w:rPr>
          <w:rFonts w:ascii="Times New Roman" w:hAnsi="Times New Roman" w:cs="Times New Roman"/>
          <w:spacing w:val="-1"/>
        </w:rPr>
        <w:t>un</w:t>
      </w:r>
      <w:r w:rsidRPr="00B87FD4">
        <w:rPr>
          <w:rFonts w:ascii="Times New Roman" w:hAnsi="Times New Roman" w:cs="Times New Roman"/>
          <w:spacing w:val="-8"/>
        </w:rPr>
        <w:t xml:space="preserve"> </w:t>
      </w:r>
      <w:r w:rsidRPr="00B87FD4">
        <w:rPr>
          <w:rFonts w:ascii="Times New Roman" w:hAnsi="Times New Roman" w:cs="Times New Roman"/>
        </w:rPr>
        <w:t>altro</w:t>
      </w:r>
      <w:r w:rsidRPr="00B87FD4">
        <w:rPr>
          <w:rFonts w:ascii="Times New Roman" w:hAnsi="Times New Roman" w:cs="Times New Roman"/>
          <w:spacing w:val="-8"/>
        </w:rPr>
        <w:t xml:space="preserve"> </w:t>
      </w:r>
      <w:r w:rsidRPr="00B87FD4">
        <w:rPr>
          <w:rFonts w:ascii="Times New Roman" w:hAnsi="Times New Roman" w:cs="Times New Roman"/>
          <w:spacing w:val="-1"/>
        </w:rPr>
        <w:t>soggetto.</w:t>
      </w:r>
    </w:p>
    <w:p w:rsidR="00613AD7" w:rsidRPr="00B87FD4" w:rsidRDefault="00613AD7" w:rsidP="00B87FD4">
      <w:pPr>
        <w:pStyle w:val="Corpodeltesto"/>
        <w:kinsoku w:val="0"/>
        <w:overflowPunct w:val="0"/>
        <w:ind w:right="103"/>
        <w:jc w:val="both"/>
        <w:rPr>
          <w:rFonts w:ascii="Times New Roman" w:hAnsi="Times New Roman" w:cs="Times New Roman"/>
        </w:rPr>
      </w:pPr>
      <w:r w:rsidRPr="00B87FD4">
        <w:rPr>
          <w:rFonts w:ascii="Times New Roman" w:hAnsi="Times New Roman" w:cs="Times New Roman"/>
          <w:spacing w:val="-1"/>
        </w:rPr>
        <w:t>Ai</w:t>
      </w:r>
      <w:r w:rsidRPr="00B87FD4">
        <w:rPr>
          <w:rFonts w:ascii="Times New Roman" w:hAnsi="Times New Roman" w:cs="Times New Roman"/>
          <w:spacing w:val="15"/>
        </w:rPr>
        <w:t xml:space="preserve"> </w:t>
      </w:r>
      <w:r w:rsidRPr="00B87FD4">
        <w:rPr>
          <w:rFonts w:ascii="Times New Roman" w:hAnsi="Times New Roman" w:cs="Times New Roman"/>
          <w:spacing w:val="-1"/>
        </w:rPr>
        <w:t>fini</w:t>
      </w:r>
      <w:r w:rsidRPr="00B87FD4">
        <w:rPr>
          <w:rFonts w:ascii="Times New Roman" w:hAnsi="Times New Roman" w:cs="Times New Roman"/>
          <w:spacing w:val="15"/>
        </w:rPr>
        <w:t xml:space="preserve"> </w:t>
      </w:r>
      <w:r w:rsidRPr="00B87FD4">
        <w:rPr>
          <w:rFonts w:ascii="Times New Roman" w:hAnsi="Times New Roman" w:cs="Times New Roman"/>
          <w:spacing w:val="-1"/>
        </w:rPr>
        <w:t>di</w:t>
      </w:r>
      <w:r w:rsidRPr="00B87FD4">
        <w:rPr>
          <w:rFonts w:ascii="Times New Roman" w:hAnsi="Times New Roman" w:cs="Times New Roman"/>
          <w:spacing w:val="15"/>
        </w:rPr>
        <w:t xml:space="preserve"> </w:t>
      </w:r>
      <w:r w:rsidRPr="00B87FD4">
        <w:rPr>
          <w:rFonts w:ascii="Times New Roman" w:hAnsi="Times New Roman" w:cs="Times New Roman"/>
          <w:spacing w:val="-1"/>
        </w:rPr>
        <w:t>quanto</w:t>
      </w:r>
      <w:r w:rsidRPr="00B87FD4">
        <w:rPr>
          <w:rFonts w:ascii="Times New Roman" w:hAnsi="Times New Roman" w:cs="Times New Roman"/>
          <w:spacing w:val="16"/>
        </w:rPr>
        <w:t xml:space="preserve"> </w:t>
      </w:r>
      <w:r w:rsidRPr="00B87FD4">
        <w:rPr>
          <w:rFonts w:ascii="Times New Roman" w:hAnsi="Times New Roman" w:cs="Times New Roman"/>
          <w:spacing w:val="-1"/>
        </w:rPr>
        <w:t>sopra,</w:t>
      </w:r>
      <w:r w:rsidRPr="00B87FD4">
        <w:rPr>
          <w:rFonts w:ascii="Times New Roman" w:hAnsi="Times New Roman" w:cs="Times New Roman"/>
          <w:spacing w:val="16"/>
        </w:rPr>
        <w:t xml:space="preserve"> </w:t>
      </w:r>
      <w:r w:rsidRPr="00B87FD4">
        <w:rPr>
          <w:rFonts w:ascii="Times New Roman" w:hAnsi="Times New Roman" w:cs="Times New Roman"/>
          <w:spacing w:val="-1"/>
        </w:rPr>
        <w:t>dovrà</w:t>
      </w:r>
      <w:r w:rsidRPr="00B87FD4">
        <w:rPr>
          <w:rFonts w:ascii="Times New Roman" w:hAnsi="Times New Roman" w:cs="Times New Roman"/>
          <w:spacing w:val="16"/>
        </w:rPr>
        <w:t xml:space="preserve"> </w:t>
      </w:r>
      <w:r w:rsidRPr="00B87FD4">
        <w:rPr>
          <w:rFonts w:ascii="Times New Roman" w:hAnsi="Times New Roman" w:cs="Times New Roman"/>
        </w:rPr>
        <w:t>essere</w:t>
      </w:r>
      <w:r w:rsidRPr="00B87FD4">
        <w:rPr>
          <w:rFonts w:ascii="Times New Roman" w:hAnsi="Times New Roman" w:cs="Times New Roman"/>
          <w:spacing w:val="15"/>
        </w:rPr>
        <w:t xml:space="preserve"> </w:t>
      </w:r>
      <w:r w:rsidRPr="00B87FD4">
        <w:rPr>
          <w:rFonts w:ascii="Times New Roman" w:hAnsi="Times New Roman" w:cs="Times New Roman"/>
        </w:rPr>
        <w:t>fornita</w:t>
      </w:r>
      <w:r w:rsidRPr="00B87FD4">
        <w:rPr>
          <w:rFonts w:ascii="Times New Roman" w:hAnsi="Times New Roman" w:cs="Times New Roman"/>
          <w:spacing w:val="15"/>
        </w:rPr>
        <w:t xml:space="preserve"> </w:t>
      </w:r>
      <w:r w:rsidRPr="00B87FD4">
        <w:rPr>
          <w:rFonts w:ascii="Times New Roman" w:hAnsi="Times New Roman" w:cs="Times New Roman"/>
        </w:rPr>
        <w:t>-</w:t>
      </w:r>
      <w:r w:rsidRPr="00B87FD4">
        <w:rPr>
          <w:rFonts w:ascii="Times New Roman" w:hAnsi="Times New Roman" w:cs="Times New Roman"/>
          <w:spacing w:val="32"/>
        </w:rPr>
        <w:t xml:space="preserve"> </w:t>
      </w:r>
      <w:r w:rsidRPr="00B87FD4">
        <w:rPr>
          <w:rFonts w:ascii="Times New Roman" w:hAnsi="Times New Roman" w:cs="Times New Roman"/>
          <w:b/>
          <w:bCs/>
        </w:rPr>
        <w:t>a</w:t>
      </w:r>
      <w:r w:rsidRPr="00B87FD4">
        <w:rPr>
          <w:rFonts w:ascii="Times New Roman" w:hAnsi="Times New Roman" w:cs="Times New Roman"/>
          <w:b/>
          <w:bCs/>
          <w:spacing w:val="16"/>
        </w:rPr>
        <w:t xml:space="preserve"> </w:t>
      </w:r>
      <w:r w:rsidRPr="00B87FD4">
        <w:rPr>
          <w:rFonts w:ascii="Times New Roman" w:hAnsi="Times New Roman" w:cs="Times New Roman"/>
          <w:b/>
          <w:bCs/>
          <w:spacing w:val="-1"/>
        </w:rPr>
        <w:t>pena</w:t>
      </w:r>
      <w:r w:rsidRPr="00B87FD4">
        <w:rPr>
          <w:rFonts w:ascii="Times New Roman" w:hAnsi="Times New Roman" w:cs="Times New Roman"/>
          <w:b/>
          <w:bCs/>
          <w:spacing w:val="16"/>
        </w:rPr>
        <w:t xml:space="preserve"> </w:t>
      </w:r>
      <w:r w:rsidRPr="00B87FD4">
        <w:rPr>
          <w:rFonts w:ascii="Times New Roman" w:hAnsi="Times New Roman" w:cs="Times New Roman"/>
          <w:b/>
          <w:bCs/>
          <w:spacing w:val="-1"/>
        </w:rPr>
        <w:t>di</w:t>
      </w:r>
      <w:r w:rsidRPr="00B87FD4">
        <w:rPr>
          <w:rFonts w:ascii="Times New Roman" w:hAnsi="Times New Roman" w:cs="Times New Roman"/>
          <w:b/>
          <w:bCs/>
          <w:spacing w:val="16"/>
        </w:rPr>
        <w:t xml:space="preserve"> </w:t>
      </w:r>
      <w:r w:rsidRPr="00B87FD4">
        <w:rPr>
          <w:rFonts w:ascii="Times New Roman" w:hAnsi="Times New Roman" w:cs="Times New Roman"/>
          <w:b/>
          <w:bCs/>
          <w:spacing w:val="-1"/>
        </w:rPr>
        <w:t>esclusione</w:t>
      </w:r>
      <w:r w:rsidRPr="00B87FD4">
        <w:rPr>
          <w:rFonts w:ascii="Times New Roman" w:hAnsi="Times New Roman" w:cs="Times New Roman"/>
          <w:b/>
          <w:bCs/>
          <w:spacing w:val="15"/>
        </w:rPr>
        <w:t xml:space="preserve"> </w:t>
      </w:r>
      <w:r w:rsidRPr="00B87FD4">
        <w:rPr>
          <w:rFonts w:ascii="Times New Roman" w:hAnsi="Times New Roman" w:cs="Times New Roman"/>
          <w:b/>
          <w:bCs/>
        </w:rPr>
        <w:t>-</w:t>
      </w:r>
      <w:r w:rsidRPr="00B87FD4">
        <w:rPr>
          <w:rFonts w:ascii="Times New Roman" w:hAnsi="Times New Roman" w:cs="Times New Roman"/>
          <w:b/>
          <w:bCs/>
          <w:spacing w:val="27"/>
        </w:rPr>
        <w:t xml:space="preserve"> </w:t>
      </w:r>
      <w:r w:rsidRPr="00B87FD4">
        <w:rPr>
          <w:rFonts w:ascii="Times New Roman" w:hAnsi="Times New Roman" w:cs="Times New Roman"/>
        </w:rPr>
        <w:t>in</w:t>
      </w:r>
      <w:r w:rsidRPr="00B87FD4">
        <w:rPr>
          <w:rFonts w:ascii="Times New Roman" w:hAnsi="Times New Roman" w:cs="Times New Roman"/>
          <w:spacing w:val="15"/>
        </w:rPr>
        <w:t xml:space="preserve"> </w:t>
      </w:r>
      <w:r w:rsidRPr="00B87FD4">
        <w:rPr>
          <w:rFonts w:ascii="Times New Roman" w:hAnsi="Times New Roman" w:cs="Times New Roman"/>
        </w:rPr>
        <w:t>sede</w:t>
      </w:r>
      <w:r w:rsidRPr="00B87FD4">
        <w:rPr>
          <w:rFonts w:ascii="Times New Roman" w:hAnsi="Times New Roman" w:cs="Times New Roman"/>
          <w:spacing w:val="15"/>
        </w:rPr>
        <w:t xml:space="preserve"> </w:t>
      </w:r>
      <w:r w:rsidRPr="00B87FD4">
        <w:rPr>
          <w:rFonts w:ascii="Times New Roman" w:hAnsi="Times New Roman" w:cs="Times New Roman"/>
        </w:rPr>
        <w:t>di</w:t>
      </w:r>
      <w:r w:rsidRPr="00B87FD4">
        <w:rPr>
          <w:rFonts w:ascii="Times New Roman" w:hAnsi="Times New Roman" w:cs="Times New Roman"/>
          <w:spacing w:val="16"/>
        </w:rPr>
        <w:t xml:space="preserve"> </w:t>
      </w:r>
      <w:r w:rsidRPr="00B87FD4">
        <w:rPr>
          <w:rFonts w:ascii="Times New Roman" w:hAnsi="Times New Roman" w:cs="Times New Roman"/>
        </w:rPr>
        <w:t>gara,</w:t>
      </w:r>
      <w:r w:rsidRPr="00B87FD4">
        <w:rPr>
          <w:rFonts w:ascii="Times New Roman" w:hAnsi="Times New Roman" w:cs="Times New Roman"/>
          <w:spacing w:val="55"/>
          <w:w w:val="99"/>
        </w:rPr>
        <w:t xml:space="preserve"> </w:t>
      </w:r>
      <w:r w:rsidRPr="00B87FD4">
        <w:rPr>
          <w:rFonts w:ascii="Times New Roman" w:hAnsi="Times New Roman" w:cs="Times New Roman"/>
          <w:spacing w:val="-1"/>
        </w:rPr>
        <w:t>tutta</w:t>
      </w:r>
      <w:r w:rsidRPr="00B87FD4">
        <w:rPr>
          <w:rFonts w:ascii="Times New Roman" w:hAnsi="Times New Roman" w:cs="Times New Roman"/>
          <w:spacing w:val="-8"/>
        </w:rPr>
        <w:t xml:space="preserve"> </w:t>
      </w:r>
      <w:r w:rsidRPr="00B87FD4">
        <w:rPr>
          <w:rFonts w:ascii="Times New Roman" w:hAnsi="Times New Roman" w:cs="Times New Roman"/>
        </w:rPr>
        <w:t>la</w:t>
      </w:r>
      <w:r w:rsidRPr="00B87FD4">
        <w:rPr>
          <w:rFonts w:ascii="Times New Roman" w:hAnsi="Times New Roman" w:cs="Times New Roman"/>
          <w:spacing w:val="-8"/>
        </w:rPr>
        <w:t xml:space="preserve"> </w:t>
      </w:r>
      <w:r w:rsidRPr="00B87FD4">
        <w:rPr>
          <w:rFonts w:ascii="Times New Roman" w:hAnsi="Times New Roman" w:cs="Times New Roman"/>
          <w:spacing w:val="-1"/>
        </w:rPr>
        <w:t>documentazione</w:t>
      </w:r>
      <w:r w:rsidRPr="00B87FD4">
        <w:rPr>
          <w:rFonts w:ascii="Times New Roman" w:hAnsi="Times New Roman" w:cs="Times New Roman"/>
          <w:spacing w:val="-7"/>
        </w:rPr>
        <w:t xml:space="preserve"> </w:t>
      </w:r>
      <w:r w:rsidRPr="00B87FD4">
        <w:rPr>
          <w:rFonts w:ascii="Times New Roman" w:hAnsi="Times New Roman" w:cs="Times New Roman"/>
        </w:rPr>
        <w:t>prevista</w:t>
      </w:r>
      <w:r w:rsidRPr="00B87FD4">
        <w:rPr>
          <w:rFonts w:ascii="Times New Roman" w:hAnsi="Times New Roman" w:cs="Times New Roman"/>
          <w:spacing w:val="-8"/>
        </w:rPr>
        <w:t xml:space="preserve"> </w:t>
      </w:r>
      <w:r w:rsidRPr="00B87FD4">
        <w:rPr>
          <w:rFonts w:ascii="Times New Roman" w:hAnsi="Times New Roman" w:cs="Times New Roman"/>
          <w:spacing w:val="-1"/>
        </w:rPr>
        <w:t>dal</w:t>
      </w:r>
      <w:r w:rsidRPr="00B87FD4">
        <w:rPr>
          <w:rFonts w:ascii="Times New Roman" w:hAnsi="Times New Roman" w:cs="Times New Roman"/>
          <w:spacing w:val="-7"/>
        </w:rPr>
        <w:t xml:space="preserve"> </w:t>
      </w:r>
      <w:r w:rsidRPr="00B87FD4">
        <w:rPr>
          <w:rFonts w:ascii="Times New Roman" w:hAnsi="Times New Roman" w:cs="Times New Roman"/>
          <w:spacing w:val="-1"/>
        </w:rPr>
        <w:t>suddetto</w:t>
      </w:r>
      <w:r w:rsidRPr="00B87FD4">
        <w:rPr>
          <w:rFonts w:ascii="Times New Roman" w:hAnsi="Times New Roman" w:cs="Times New Roman"/>
          <w:spacing w:val="-9"/>
        </w:rPr>
        <w:t xml:space="preserve"> </w:t>
      </w:r>
      <w:r w:rsidRPr="00B87FD4">
        <w:rPr>
          <w:rFonts w:ascii="Times New Roman" w:hAnsi="Times New Roman" w:cs="Times New Roman"/>
          <w:spacing w:val="-1"/>
        </w:rPr>
        <w:t>articolo</w:t>
      </w:r>
      <w:r w:rsidRPr="00B87FD4">
        <w:rPr>
          <w:rFonts w:ascii="Times New Roman" w:hAnsi="Times New Roman" w:cs="Times New Roman"/>
          <w:spacing w:val="-8"/>
        </w:rPr>
        <w:t xml:space="preserve"> </w:t>
      </w:r>
      <w:r w:rsidRPr="00B87FD4">
        <w:rPr>
          <w:rFonts w:ascii="Times New Roman" w:hAnsi="Times New Roman" w:cs="Times New Roman"/>
        </w:rPr>
        <w:t>89</w:t>
      </w:r>
      <w:r w:rsidRPr="00B87FD4">
        <w:rPr>
          <w:rFonts w:ascii="Times New Roman" w:hAnsi="Times New Roman" w:cs="Times New Roman"/>
          <w:spacing w:val="-9"/>
        </w:rPr>
        <w:t xml:space="preserve"> </w:t>
      </w:r>
      <w:r w:rsidRPr="00B87FD4">
        <w:rPr>
          <w:rFonts w:ascii="Times New Roman" w:hAnsi="Times New Roman" w:cs="Times New Roman"/>
          <w:spacing w:val="-1"/>
        </w:rPr>
        <w:t>del</w:t>
      </w:r>
      <w:r w:rsidRPr="00B87FD4">
        <w:rPr>
          <w:rFonts w:ascii="Times New Roman" w:hAnsi="Times New Roman" w:cs="Times New Roman"/>
          <w:spacing w:val="-5"/>
        </w:rPr>
        <w:t xml:space="preserve"> </w:t>
      </w:r>
      <w:r w:rsidRPr="00B87FD4">
        <w:rPr>
          <w:rFonts w:ascii="Times New Roman" w:hAnsi="Times New Roman" w:cs="Times New Roman"/>
          <w:spacing w:val="-1"/>
        </w:rPr>
        <w:t>Codice.</w:t>
      </w:r>
    </w:p>
    <w:p w:rsidR="00613AD7" w:rsidRPr="00B87FD4" w:rsidRDefault="00613AD7" w:rsidP="00B87FD4">
      <w:pPr>
        <w:pStyle w:val="Corpodeltesto"/>
        <w:kinsoku w:val="0"/>
        <w:overflowPunct w:val="0"/>
        <w:spacing w:before="1"/>
        <w:ind w:right="102"/>
        <w:jc w:val="both"/>
        <w:rPr>
          <w:rFonts w:ascii="Times New Roman" w:hAnsi="Times New Roman" w:cs="Times New Roman"/>
        </w:rPr>
      </w:pPr>
      <w:r w:rsidRPr="00B87FD4">
        <w:rPr>
          <w:rFonts w:ascii="Times New Roman" w:hAnsi="Times New Roman" w:cs="Times New Roman"/>
        </w:rPr>
        <w:t>Il</w:t>
      </w:r>
      <w:r w:rsidRPr="00B87FD4">
        <w:rPr>
          <w:rFonts w:ascii="Times New Roman" w:hAnsi="Times New Roman" w:cs="Times New Roman"/>
          <w:spacing w:val="32"/>
        </w:rPr>
        <w:t xml:space="preserve"> </w:t>
      </w:r>
      <w:r w:rsidRPr="00B87FD4">
        <w:rPr>
          <w:rFonts w:ascii="Times New Roman" w:hAnsi="Times New Roman" w:cs="Times New Roman"/>
          <w:b/>
          <w:bCs/>
          <w:spacing w:val="-1"/>
        </w:rPr>
        <w:t>concorrente</w:t>
      </w:r>
      <w:r w:rsidRPr="00B87FD4">
        <w:rPr>
          <w:rFonts w:ascii="Times New Roman" w:hAnsi="Times New Roman" w:cs="Times New Roman"/>
          <w:b/>
          <w:bCs/>
          <w:spacing w:val="27"/>
        </w:rPr>
        <w:t xml:space="preserve"> </w:t>
      </w:r>
      <w:r w:rsidRPr="00B87FD4">
        <w:rPr>
          <w:rFonts w:ascii="Times New Roman" w:hAnsi="Times New Roman" w:cs="Times New Roman"/>
        </w:rPr>
        <w:t>può</w:t>
      </w:r>
      <w:r w:rsidRPr="00B87FD4">
        <w:rPr>
          <w:rFonts w:ascii="Times New Roman" w:hAnsi="Times New Roman" w:cs="Times New Roman"/>
          <w:spacing w:val="33"/>
        </w:rPr>
        <w:t xml:space="preserve"> </w:t>
      </w:r>
      <w:r w:rsidRPr="00B87FD4">
        <w:rPr>
          <w:rFonts w:ascii="Times New Roman" w:hAnsi="Times New Roman" w:cs="Times New Roman"/>
        </w:rPr>
        <w:t>avvalersi</w:t>
      </w:r>
      <w:r w:rsidRPr="00B87FD4">
        <w:rPr>
          <w:rFonts w:ascii="Times New Roman" w:hAnsi="Times New Roman" w:cs="Times New Roman"/>
          <w:spacing w:val="32"/>
        </w:rPr>
        <w:t xml:space="preserve"> </w:t>
      </w:r>
      <w:r w:rsidRPr="00B87FD4">
        <w:rPr>
          <w:rFonts w:ascii="Times New Roman" w:hAnsi="Times New Roman" w:cs="Times New Roman"/>
        </w:rPr>
        <w:t>di</w:t>
      </w:r>
      <w:r w:rsidRPr="00B87FD4">
        <w:rPr>
          <w:rFonts w:ascii="Times New Roman" w:hAnsi="Times New Roman" w:cs="Times New Roman"/>
          <w:spacing w:val="32"/>
        </w:rPr>
        <w:t xml:space="preserve"> </w:t>
      </w:r>
      <w:r w:rsidRPr="00B87FD4">
        <w:rPr>
          <w:rFonts w:ascii="Times New Roman" w:hAnsi="Times New Roman" w:cs="Times New Roman"/>
          <w:spacing w:val="-1"/>
        </w:rPr>
        <w:t>una</w:t>
      </w:r>
      <w:r w:rsidRPr="00B87FD4">
        <w:rPr>
          <w:rFonts w:ascii="Times New Roman" w:hAnsi="Times New Roman" w:cs="Times New Roman"/>
          <w:spacing w:val="32"/>
        </w:rPr>
        <w:t xml:space="preserve"> </w:t>
      </w:r>
      <w:r w:rsidRPr="00B87FD4">
        <w:rPr>
          <w:rFonts w:ascii="Times New Roman" w:hAnsi="Times New Roman" w:cs="Times New Roman"/>
        </w:rPr>
        <w:t>sola</w:t>
      </w:r>
      <w:r w:rsidRPr="00B87FD4">
        <w:rPr>
          <w:rFonts w:ascii="Times New Roman" w:hAnsi="Times New Roman" w:cs="Times New Roman"/>
          <w:spacing w:val="32"/>
        </w:rPr>
        <w:t xml:space="preserve"> </w:t>
      </w:r>
      <w:r w:rsidRPr="00B87FD4">
        <w:rPr>
          <w:rFonts w:ascii="Times New Roman" w:hAnsi="Times New Roman" w:cs="Times New Roman"/>
        </w:rPr>
        <w:t>impresa</w:t>
      </w:r>
      <w:r w:rsidRPr="00B87FD4">
        <w:rPr>
          <w:rFonts w:ascii="Times New Roman" w:hAnsi="Times New Roman" w:cs="Times New Roman"/>
          <w:spacing w:val="33"/>
        </w:rPr>
        <w:t xml:space="preserve"> </w:t>
      </w:r>
      <w:r w:rsidRPr="00B87FD4">
        <w:rPr>
          <w:rFonts w:ascii="Times New Roman" w:hAnsi="Times New Roman" w:cs="Times New Roman"/>
        </w:rPr>
        <w:t>ausiliaria</w:t>
      </w:r>
      <w:r w:rsidRPr="00B87FD4">
        <w:rPr>
          <w:rFonts w:ascii="Times New Roman" w:hAnsi="Times New Roman" w:cs="Times New Roman"/>
          <w:spacing w:val="34"/>
        </w:rPr>
        <w:t xml:space="preserve"> </w:t>
      </w:r>
      <w:r w:rsidRPr="00B87FD4">
        <w:rPr>
          <w:rFonts w:ascii="Times New Roman" w:hAnsi="Times New Roman" w:cs="Times New Roman"/>
        </w:rPr>
        <w:t>per</w:t>
      </w:r>
      <w:r w:rsidRPr="00B87FD4">
        <w:rPr>
          <w:rFonts w:ascii="Times New Roman" w:hAnsi="Times New Roman" w:cs="Times New Roman"/>
          <w:spacing w:val="32"/>
        </w:rPr>
        <w:t xml:space="preserve"> </w:t>
      </w:r>
      <w:r w:rsidRPr="00B87FD4">
        <w:rPr>
          <w:rFonts w:ascii="Times New Roman" w:hAnsi="Times New Roman" w:cs="Times New Roman"/>
        </w:rPr>
        <w:t>ciascuna</w:t>
      </w:r>
      <w:r w:rsidRPr="00B87FD4">
        <w:rPr>
          <w:rFonts w:ascii="Times New Roman" w:hAnsi="Times New Roman" w:cs="Times New Roman"/>
          <w:spacing w:val="32"/>
        </w:rPr>
        <w:t xml:space="preserve"> </w:t>
      </w:r>
      <w:r w:rsidRPr="00B87FD4">
        <w:rPr>
          <w:rFonts w:ascii="Times New Roman" w:hAnsi="Times New Roman" w:cs="Times New Roman"/>
        </w:rPr>
        <w:t>categoria</w:t>
      </w:r>
      <w:r w:rsidRPr="00B87FD4">
        <w:rPr>
          <w:rFonts w:ascii="Times New Roman" w:hAnsi="Times New Roman" w:cs="Times New Roman"/>
          <w:spacing w:val="32"/>
        </w:rPr>
        <w:t xml:space="preserve"> </w:t>
      </w:r>
      <w:r w:rsidRPr="00B87FD4">
        <w:rPr>
          <w:rFonts w:ascii="Times New Roman" w:hAnsi="Times New Roman" w:cs="Times New Roman"/>
        </w:rPr>
        <w:t>di</w:t>
      </w:r>
      <w:r w:rsidRPr="00B87FD4">
        <w:rPr>
          <w:rFonts w:ascii="Times New Roman" w:hAnsi="Times New Roman" w:cs="Times New Roman"/>
          <w:spacing w:val="21"/>
          <w:w w:val="99"/>
        </w:rPr>
        <w:t xml:space="preserve"> </w:t>
      </w:r>
      <w:r w:rsidRPr="00B87FD4">
        <w:rPr>
          <w:rFonts w:ascii="Times New Roman" w:hAnsi="Times New Roman" w:cs="Times New Roman"/>
        </w:rPr>
        <w:t>qualificazione.</w:t>
      </w:r>
    </w:p>
    <w:p w:rsidR="00613AD7" w:rsidRPr="00B87FD4" w:rsidRDefault="00613AD7" w:rsidP="00B87FD4">
      <w:pPr>
        <w:pStyle w:val="Corpodeltesto"/>
        <w:kinsoku w:val="0"/>
        <w:overflowPunct w:val="0"/>
        <w:ind w:left="119" w:right="103"/>
        <w:jc w:val="both"/>
        <w:rPr>
          <w:rFonts w:ascii="Times New Roman" w:hAnsi="Times New Roman" w:cs="Times New Roman"/>
        </w:rPr>
      </w:pPr>
      <w:r w:rsidRPr="00B87FD4">
        <w:rPr>
          <w:rFonts w:ascii="Times New Roman" w:hAnsi="Times New Roman" w:cs="Times New Roman"/>
        </w:rPr>
        <w:t>Il</w:t>
      </w:r>
      <w:r w:rsidRPr="00B87FD4">
        <w:rPr>
          <w:rFonts w:ascii="Times New Roman" w:hAnsi="Times New Roman" w:cs="Times New Roman"/>
          <w:spacing w:val="46"/>
        </w:rPr>
        <w:t xml:space="preserve"> </w:t>
      </w:r>
      <w:r w:rsidRPr="00B87FD4">
        <w:rPr>
          <w:rFonts w:ascii="Times New Roman" w:hAnsi="Times New Roman" w:cs="Times New Roman"/>
          <w:b/>
          <w:bCs/>
          <w:spacing w:val="-1"/>
        </w:rPr>
        <w:t>concorrente</w:t>
      </w:r>
      <w:r w:rsidRPr="00B87FD4">
        <w:rPr>
          <w:rFonts w:ascii="Times New Roman" w:hAnsi="Times New Roman" w:cs="Times New Roman"/>
          <w:b/>
          <w:bCs/>
          <w:spacing w:val="46"/>
        </w:rPr>
        <w:t xml:space="preserve"> </w:t>
      </w:r>
      <w:r w:rsidRPr="00B87FD4">
        <w:rPr>
          <w:rFonts w:ascii="Times New Roman" w:hAnsi="Times New Roman" w:cs="Times New Roman"/>
          <w:b/>
          <w:bCs/>
        </w:rPr>
        <w:t>e</w:t>
      </w:r>
      <w:r w:rsidRPr="00B87FD4">
        <w:rPr>
          <w:rFonts w:ascii="Times New Roman" w:hAnsi="Times New Roman" w:cs="Times New Roman"/>
          <w:b/>
          <w:bCs/>
          <w:spacing w:val="45"/>
        </w:rPr>
        <w:t xml:space="preserve"> </w:t>
      </w:r>
      <w:r w:rsidRPr="00B87FD4">
        <w:rPr>
          <w:rFonts w:ascii="Times New Roman" w:hAnsi="Times New Roman" w:cs="Times New Roman"/>
          <w:b/>
          <w:bCs/>
          <w:spacing w:val="-1"/>
        </w:rPr>
        <w:t>l’impresa</w:t>
      </w:r>
      <w:r w:rsidRPr="00B87FD4">
        <w:rPr>
          <w:rFonts w:ascii="Times New Roman" w:hAnsi="Times New Roman" w:cs="Times New Roman"/>
          <w:b/>
          <w:bCs/>
          <w:spacing w:val="45"/>
        </w:rPr>
        <w:t xml:space="preserve"> </w:t>
      </w:r>
      <w:r w:rsidRPr="00B87FD4">
        <w:rPr>
          <w:rFonts w:ascii="Times New Roman" w:hAnsi="Times New Roman" w:cs="Times New Roman"/>
          <w:b/>
          <w:bCs/>
          <w:spacing w:val="-1"/>
        </w:rPr>
        <w:t>ausiliaria</w:t>
      </w:r>
      <w:r w:rsidRPr="00B87FD4">
        <w:rPr>
          <w:rFonts w:ascii="Times New Roman" w:hAnsi="Times New Roman" w:cs="Times New Roman"/>
          <w:b/>
          <w:bCs/>
          <w:spacing w:val="42"/>
        </w:rPr>
        <w:t xml:space="preserve"> </w:t>
      </w:r>
      <w:r w:rsidRPr="00B87FD4">
        <w:rPr>
          <w:rFonts w:ascii="Times New Roman" w:hAnsi="Times New Roman" w:cs="Times New Roman"/>
        </w:rPr>
        <w:t>sono</w:t>
      </w:r>
      <w:r w:rsidRPr="00B87FD4">
        <w:rPr>
          <w:rFonts w:ascii="Times New Roman" w:hAnsi="Times New Roman" w:cs="Times New Roman"/>
          <w:spacing w:val="46"/>
        </w:rPr>
        <w:t xml:space="preserve"> </w:t>
      </w:r>
      <w:r w:rsidRPr="00B87FD4">
        <w:rPr>
          <w:rFonts w:ascii="Times New Roman" w:hAnsi="Times New Roman" w:cs="Times New Roman"/>
        </w:rPr>
        <w:t>responsabili</w:t>
      </w:r>
      <w:r w:rsidRPr="00B87FD4">
        <w:rPr>
          <w:rFonts w:ascii="Times New Roman" w:hAnsi="Times New Roman" w:cs="Times New Roman"/>
          <w:spacing w:val="45"/>
        </w:rPr>
        <w:t xml:space="preserve"> </w:t>
      </w:r>
      <w:r w:rsidRPr="00B87FD4">
        <w:rPr>
          <w:rFonts w:ascii="Times New Roman" w:hAnsi="Times New Roman" w:cs="Times New Roman"/>
        </w:rPr>
        <w:t>in</w:t>
      </w:r>
      <w:r w:rsidRPr="00B87FD4">
        <w:rPr>
          <w:rFonts w:ascii="Times New Roman" w:hAnsi="Times New Roman" w:cs="Times New Roman"/>
          <w:spacing w:val="48"/>
        </w:rPr>
        <w:t xml:space="preserve"> </w:t>
      </w:r>
      <w:r w:rsidRPr="00B87FD4">
        <w:rPr>
          <w:rFonts w:ascii="Times New Roman" w:hAnsi="Times New Roman" w:cs="Times New Roman"/>
        </w:rPr>
        <w:t>solido</w:t>
      </w:r>
      <w:r w:rsidRPr="00B87FD4">
        <w:rPr>
          <w:rFonts w:ascii="Times New Roman" w:hAnsi="Times New Roman" w:cs="Times New Roman"/>
          <w:spacing w:val="46"/>
        </w:rPr>
        <w:t xml:space="preserve"> </w:t>
      </w:r>
      <w:r w:rsidRPr="00B87FD4">
        <w:rPr>
          <w:rFonts w:ascii="Times New Roman" w:hAnsi="Times New Roman" w:cs="Times New Roman"/>
        </w:rPr>
        <w:t>nei</w:t>
      </w:r>
      <w:r w:rsidRPr="00B87FD4">
        <w:rPr>
          <w:rFonts w:ascii="Times New Roman" w:hAnsi="Times New Roman" w:cs="Times New Roman"/>
          <w:spacing w:val="47"/>
        </w:rPr>
        <w:t xml:space="preserve"> </w:t>
      </w:r>
      <w:r w:rsidRPr="00B87FD4">
        <w:rPr>
          <w:rFonts w:ascii="Times New Roman" w:hAnsi="Times New Roman" w:cs="Times New Roman"/>
        </w:rPr>
        <w:t>confronti</w:t>
      </w:r>
      <w:r w:rsidRPr="00B87FD4">
        <w:rPr>
          <w:rFonts w:ascii="Times New Roman" w:hAnsi="Times New Roman" w:cs="Times New Roman"/>
          <w:spacing w:val="47"/>
        </w:rPr>
        <w:t xml:space="preserve"> </w:t>
      </w:r>
      <w:r w:rsidRPr="00B87FD4">
        <w:rPr>
          <w:rFonts w:ascii="Times New Roman" w:hAnsi="Times New Roman" w:cs="Times New Roman"/>
        </w:rPr>
        <w:t>della</w:t>
      </w:r>
      <w:r w:rsidRPr="00B87FD4">
        <w:rPr>
          <w:rFonts w:ascii="Times New Roman" w:hAnsi="Times New Roman" w:cs="Times New Roman"/>
          <w:spacing w:val="37"/>
          <w:w w:val="99"/>
        </w:rPr>
        <w:t xml:space="preserve"> </w:t>
      </w:r>
      <w:r w:rsidRPr="00B87FD4">
        <w:rPr>
          <w:rFonts w:ascii="Times New Roman" w:hAnsi="Times New Roman" w:cs="Times New Roman"/>
          <w:spacing w:val="-1"/>
        </w:rPr>
        <w:t>stazione</w:t>
      </w:r>
      <w:r w:rsidRPr="00B87FD4">
        <w:rPr>
          <w:rFonts w:ascii="Times New Roman" w:hAnsi="Times New Roman" w:cs="Times New Roman"/>
          <w:spacing w:val="-9"/>
        </w:rPr>
        <w:t xml:space="preserve"> </w:t>
      </w:r>
      <w:r w:rsidRPr="00B87FD4">
        <w:rPr>
          <w:rFonts w:ascii="Times New Roman" w:hAnsi="Times New Roman" w:cs="Times New Roman"/>
          <w:spacing w:val="-1"/>
        </w:rPr>
        <w:t>appaltante</w:t>
      </w:r>
      <w:r w:rsidRPr="00B87FD4">
        <w:rPr>
          <w:rFonts w:ascii="Times New Roman" w:hAnsi="Times New Roman" w:cs="Times New Roman"/>
          <w:spacing w:val="-9"/>
        </w:rPr>
        <w:t xml:space="preserve"> </w:t>
      </w:r>
      <w:r w:rsidRPr="00B87FD4">
        <w:rPr>
          <w:rFonts w:ascii="Times New Roman" w:hAnsi="Times New Roman" w:cs="Times New Roman"/>
        </w:rPr>
        <w:t>in</w:t>
      </w:r>
      <w:r w:rsidRPr="00B87FD4">
        <w:rPr>
          <w:rFonts w:ascii="Times New Roman" w:hAnsi="Times New Roman" w:cs="Times New Roman"/>
          <w:spacing w:val="-8"/>
        </w:rPr>
        <w:t xml:space="preserve"> </w:t>
      </w:r>
      <w:r w:rsidRPr="00B87FD4">
        <w:rPr>
          <w:rFonts w:ascii="Times New Roman" w:hAnsi="Times New Roman" w:cs="Times New Roman"/>
          <w:spacing w:val="-1"/>
        </w:rPr>
        <w:t>relazione</w:t>
      </w:r>
      <w:r w:rsidRPr="00B87FD4">
        <w:rPr>
          <w:rFonts w:ascii="Times New Roman" w:hAnsi="Times New Roman" w:cs="Times New Roman"/>
          <w:spacing w:val="-9"/>
        </w:rPr>
        <w:t xml:space="preserve"> </w:t>
      </w:r>
      <w:r w:rsidRPr="00B87FD4">
        <w:rPr>
          <w:rFonts w:ascii="Times New Roman" w:hAnsi="Times New Roman" w:cs="Times New Roman"/>
        </w:rPr>
        <w:t>alle</w:t>
      </w:r>
      <w:r w:rsidRPr="00B87FD4">
        <w:rPr>
          <w:rFonts w:ascii="Times New Roman" w:hAnsi="Times New Roman" w:cs="Times New Roman"/>
          <w:spacing w:val="-9"/>
        </w:rPr>
        <w:t xml:space="preserve"> </w:t>
      </w:r>
      <w:r w:rsidRPr="00B87FD4">
        <w:rPr>
          <w:rFonts w:ascii="Times New Roman" w:hAnsi="Times New Roman" w:cs="Times New Roman"/>
          <w:spacing w:val="-1"/>
        </w:rPr>
        <w:t>prestazioni</w:t>
      </w:r>
      <w:r w:rsidRPr="00B87FD4">
        <w:rPr>
          <w:rFonts w:ascii="Times New Roman" w:hAnsi="Times New Roman" w:cs="Times New Roman"/>
          <w:spacing w:val="-8"/>
        </w:rPr>
        <w:t xml:space="preserve"> </w:t>
      </w:r>
      <w:r w:rsidRPr="00B87FD4">
        <w:rPr>
          <w:rFonts w:ascii="Times New Roman" w:hAnsi="Times New Roman" w:cs="Times New Roman"/>
          <w:spacing w:val="-1"/>
        </w:rPr>
        <w:t>oggetto</w:t>
      </w:r>
      <w:r w:rsidRPr="00B87FD4">
        <w:rPr>
          <w:rFonts w:ascii="Times New Roman" w:hAnsi="Times New Roman" w:cs="Times New Roman"/>
          <w:spacing w:val="-9"/>
        </w:rPr>
        <w:t xml:space="preserve"> </w:t>
      </w:r>
      <w:r w:rsidRPr="00B87FD4">
        <w:rPr>
          <w:rFonts w:ascii="Times New Roman" w:hAnsi="Times New Roman" w:cs="Times New Roman"/>
          <w:spacing w:val="-1"/>
        </w:rPr>
        <w:t>del</w:t>
      </w:r>
      <w:r w:rsidRPr="00B87FD4">
        <w:rPr>
          <w:rFonts w:ascii="Times New Roman" w:hAnsi="Times New Roman" w:cs="Times New Roman"/>
          <w:spacing w:val="-8"/>
        </w:rPr>
        <w:t xml:space="preserve"> </w:t>
      </w:r>
      <w:r w:rsidRPr="00B87FD4">
        <w:rPr>
          <w:rFonts w:ascii="Times New Roman" w:hAnsi="Times New Roman" w:cs="Times New Roman"/>
          <w:spacing w:val="-1"/>
        </w:rPr>
        <w:t>contratto.</w:t>
      </w:r>
    </w:p>
    <w:p w:rsidR="00613AD7" w:rsidRPr="00B87FD4" w:rsidRDefault="00613AD7" w:rsidP="00B87FD4">
      <w:pPr>
        <w:pStyle w:val="Corpodeltesto"/>
        <w:kinsoku w:val="0"/>
        <w:overflowPunct w:val="0"/>
        <w:ind w:left="119" w:right="104"/>
        <w:jc w:val="both"/>
        <w:rPr>
          <w:rFonts w:ascii="Times New Roman" w:hAnsi="Times New Roman" w:cs="Times New Roman"/>
        </w:rPr>
      </w:pPr>
      <w:r w:rsidRPr="00B87FD4">
        <w:rPr>
          <w:rFonts w:ascii="Times New Roman" w:hAnsi="Times New Roman" w:cs="Times New Roman"/>
          <w:spacing w:val="-1"/>
        </w:rPr>
        <w:t>Non</w:t>
      </w:r>
      <w:r w:rsidRPr="00B87FD4">
        <w:rPr>
          <w:rFonts w:ascii="Times New Roman" w:hAnsi="Times New Roman" w:cs="Times New Roman"/>
          <w:spacing w:val="3"/>
        </w:rPr>
        <w:t xml:space="preserve"> </w:t>
      </w:r>
      <w:r w:rsidRPr="00B87FD4">
        <w:rPr>
          <w:rFonts w:ascii="Times New Roman" w:hAnsi="Times New Roman" w:cs="Times New Roman"/>
        </w:rPr>
        <w:t>è</w:t>
      </w:r>
      <w:r w:rsidRPr="00B87FD4">
        <w:rPr>
          <w:rFonts w:ascii="Times New Roman" w:hAnsi="Times New Roman" w:cs="Times New Roman"/>
          <w:spacing w:val="3"/>
        </w:rPr>
        <w:t xml:space="preserve"> </w:t>
      </w:r>
      <w:r w:rsidRPr="00B87FD4">
        <w:rPr>
          <w:rFonts w:ascii="Times New Roman" w:hAnsi="Times New Roman" w:cs="Times New Roman"/>
          <w:spacing w:val="-1"/>
        </w:rPr>
        <w:t>consentito</w:t>
      </w:r>
      <w:r w:rsidRPr="00B87FD4">
        <w:rPr>
          <w:rFonts w:ascii="Times New Roman" w:hAnsi="Times New Roman" w:cs="Times New Roman"/>
          <w:spacing w:val="2"/>
        </w:rPr>
        <w:t xml:space="preserve"> </w:t>
      </w:r>
      <w:r w:rsidRPr="00B87FD4">
        <w:rPr>
          <w:rFonts w:ascii="Times New Roman" w:hAnsi="Times New Roman" w:cs="Times New Roman"/>
        </w:rPr>
        <w:t>-</w:t>
      </w:r>
      <w:r w:rsidRPr="00B87FD4">
        <w:rPr>
          <w:rFonts w:ascii="Times New Roman" w:hAnsi="Times New Roman" w:cs="Times New Roman"/>
          <w:spacing w:val="4"/>
        </w:rPr>
        <w:t xml:space="preserve"> </w:t>
      </w:r>
      <w:r w:rsidRPr="00B87FD4">
        <w:rPr>
          <w:rFonts w:ascii="Times New Roman" w:hAnsi="Times New Roman" w:cs="Times New Roman"/>
          <w:b/>
          <w:bCs/>
        </w:rPr>
        <w:t>a</w:t>
      </w:r>
      <w:r w:rsidRPr="00B87FD4">
        <w:rPr>
          <w:rFonts w:ascii="Times New Roman" w:hAnsi="Times New Roman" w:cs="Times New Roman"/>
          <w:b/>
          <w:bCs/>
          <w:spacing w:val="2"/>
        </w:rPr>
        <w:t xml:space="preserve"> </w:t>
      </w:r>
      <w:r w:rsidRPr="00B87FD4">
        <w:rPr>
          <w:rFonts w:ascii="Times New Roman" w:hAnsi="Times New Roman" w:cs="Times New Roman"/>
          <w:b/>
          <w:bCs/>
          <w:spacing w:val="-1"/>
        </w:rPr>
        <w:t>pena</w:t>
      </w:r>
      <w:r w:rsidRPr="00B87FD4">
        <w:rPr>
          <w:rFonts w:ascii="Times New Roman" w:hAnsi="Times New Roman" w:cs="Times New Roman"/>
          <w:b/>
          <w:bCs/>
          <w:spacing w:val="4"/>
        </w:rPr>
        <w:t xml:space="preserve"> </w:t>
      </w:r>
      <w:r w:rsidRPr="00B87FD4">
        <w:rPr>
          <w:rFonts w:ascii="Times New Roman" w:hAnsi="Times New Roman" w:cs="Times New Roman"/>
          <w:b/>
          <w:bCs/>
          <w:spacing w:val="-1"/>
        </w:rPr>
        <w:t>di</w:t>
      </w:r>
      <w:r w:rsidRPr="00B87FD4">
        <w:rPr>
          <w:rFonts w:ascii="Times New Roman" w:hAnsi="Times New Roman" w:cs="Times New Roman"/>
          <w:b/>
          <w:bCs/>
          <w:spacing w:val="3"/>
        </w:rPr>
        <w:t xml:space="preserve"> </w:t>
      </w:r>
      <w:r w:rsidRPr="00B87FD4">
        <w:rPr>
          <w:rFonts w:ascii="Times New Roman" w:hAnsi="Times New Roman" w:cs="Times New Roman"/>
          <w:b/>
          <w:bCs/>
          <w:spacing w:val="-1"/>
        </w:rPr>
        <w:t xml:space="preserve">esclusione </w:t>
      </w:r>
      <w:r w:rsidRPr="00B87FD4">
        <w:rPr>
          <w:rFonts w:ascii="Times New Roman" w:hAnsi="Times New Roman" w:cs="Times New Roman"/>
        </w:rPr>
        <w:t>-</w:t>
      </w:r>
      <w:r w:rsidRPr="00B87FD4">
        <w:rPr>
          <w:rFonts w:ascii="Times New Roman" w:hAnsi="Times New Roman" w:cs="Times New Roman"/>
          <w:spacing w:val="7"/>
        </w:rPr>
        <w:t xml:space="preserve"> </w:t>
      </w:r>
      <w:r w:rsidRPr="00B87FD4">
        <w:rPr>
          <w:rFonts w:ascii="Times New Roman" w:hAnsi="Times New Roman" w:cs="Times New Roman"/>
        </w:rPr>
        <w:t>che</w:t>
      </w:r>
      <w:r w:rsidRPr="00B87FD4">
        <w:rPr>
          <w:rFonts w:ascii="Times New Roman" w:hAnsi="Times New Roman" w:cs="Times New Roman"/>
          <w:spacing w:val="4"/>
        </w:rPr>
        <w:t xml:space="preserve"> </w:t>
      </w:r>
      <w:r w:rsidRPr="00B87FD4">
        <w:rPr>
          <w:rFonts w:ascii="Times New Roman" w:hAnsi="Times New Roman" w:cs="Times New Roman"/>
        </w:rPr>
        <w:t>della</w:t>
      </w:r>
      <w:r w:rsidRPr="00B87FD4">
        <w:rPr>
          <w:rFonts w:ascii="Times New Roman" w:hAnsi="Times New Roman" w:cs="Times New Roman"/>
          <w:spacing w:val="2"/>
        </w:rPr>
        <w:t xml:space="preserve"> </w:t>
      </w:r>
      <w:r w:rsidRPr="00B87FD4">
        <w:rPr>
          <w:rFonts w:ascii="Times New Roman" w:hAnsi="Times New Roman" w:cs="Times New Roman"/>
        </w:rPr>
        <w:t>stessa</w:t>
      </w:r>
      <w:r w:rsidRPr="00B87FD4">
        <w:rPr>
          <w:rFonts w:ascii="Times New Roman" w:hAnsi="Times New Roman" w:cs="Times New Roman"/>
          <w:spacing w:val="2"/>
        </w:rPr>
        <w:t xml:space="preserve"> </w:t>
      </w:r>
      <w:r w:rsidRPr="00B87FD4">
        <w:rPr>
          <w:rFonts w:ascii="Times New Roman" w:hAnsi="Times New Roman" w:cs="Times New Roman"/>
        </w:rPr>
        <w:t>impresa</w:t>
      </w:r>
      <w:r w:rsidRPr="00B87FD4">
        <w:rPr>
          <w:rFonts w:ascii="Times New Roman" w:hAnsi="Times New Roman" w:cs="Times New Roman"/>
          <w:spacing w:val="4"/>
        </w:rPr>
        <w:t xml:space="preserve"> </w:t>
      </w:r>
      <w:r w:rsidRPr="00B87FD4">
        <w:rPr>
          <w:rFonts w:ascii="Times New Roman" w:hAnsi="Times New Roman" w:cs="Times New Roman"/>
        </w:rPr>
        <w:t>ausiliaria</w:t>
      </w:r>
      <w:r w:rsidRPr="00B87FD4">
        <w:rPr>
          <w:rFonts w:ascii="Times New Roman" w:hAnsi="Times New Roman" w:cs="Times New Roman"/>
          <w:spacing w:val="3"/>
        </w:rPr>
        <w:t xml:space="preserve"> </w:t>
      </w:r>
      <w:r w:rsidRPr="00B87FD4">
        <w:rPr>
          <w:rFonts w:ascii="Times New Roman" w:hAnsi="Times New Roman" w:cs="Times New Roman"/>
        </w:rPr>
        <w:t>si</w:t>
      </w:r>
      <w:r w:rsidRPr="00B87FD4">
        <w:rPr>
          <w:rFonts w:ascii="Times New Roman" w:hAnsi="Times New Roman" w:cs="Times New Roman"/>
          <w:spacing w:val="2"/>
        </w:rPr>
        <w:t xml:space="preserve"> </w:t>
      </w:r>
      <w:r w:rsidRPr="00B87FD4">
        <w:rPr>
          <w:rFonts w:ascii="Times New Roman" w:hAnsi="Times New Roman" w:cs="Times New Roman"/>
        </w:rPr>
        <w:t>avvalga</w:t>
      </w:r>
      <w:r w:rsidRPr="00B87FD4">
        <w:rPr>
          <w:rFonts w:ascii="Times New Roman" w:hAnsi="Times New Roman" w:cs="Times New Roman"/>
          <w:spacing w:val="37"/>
          <w:w w:val="99"/>
        </w:rPr>
        <w:t xml:space="preserve"> </w:t>
      </w:r>
      <w:r w:rsidRPr="00B87FD4">
        <w:rPr>
          <w:rFonts w:ascii="Times New Roman" w:hAnsi="Times New Roman" w:cs="Times New Roman"/>
          <w:spacing w:val="-1"/>
        </w:rPr>
        <w:t>più</w:t>
      </w:r>
      <w:r w:rsidRPr="00B87FD4">
        <w:rPr>
          <w:rFonts w:ascii="Times New Roman" w:hAnsi="Times New Roman" w:cs="Times New Roman"/>
          <w:spacing w:val="7"/>
        </w:rPr>
        <w:t xml:space="preserve"> </w:t>
      </w:r>
      <w:r w:rsidRPr="00B87FD4">
        <w:rPr>
          <w:rFonts w:ascii="Times New Roman" w:hAnsi="Times New Roman" w:cs="Times New Roman"/>
          <w:spacing w:val="-1"/>
        </w:rPr>
        <w:t>di</w:t>
      </w:r>
      <w:r w:rsidRPr="00B87FD4">
        <w:rPr>
          <w:rFonts w:ascii="Times New Roman" w:hAnsi="Times New Roman" w:cs="Times New Roman"/>
          <w:spacing w:val="6"/>
        </w:rPr>
        <w:t xml:space="preserve"> </w:t>
      </w:r>
      <w:r w:rsidRPr="00B87FD4">
        <w:rPr>
          <w:rFonts w:ascii="Times New Roman" w:hAnsi="Times New Roman" w:cs="Times New Roman"/>
          <w:spacing w:val="-1"/>
        </w:rPr>
        <w:t>un</w:t>
      </w:r>
      <w:r w:rsidRPr="00B87FD4">
        <w:rPr>
          <w:rFonts w:ascii="Times New Roman" w:hAnsi="Times New Roman" w:cs="Times New Roman"/>
          <w:spacing w:val="7"/>
        </w:rPr>
        <w:t xml:space="preserve"> </w:t>
      </w:r>
      <w:r w:rsidRPr="00B87FD4">
        <w:rPr>
          <w:rFonts w:ascii="Times New Roman" w:hAnsi="Times New Roman" w:cs="Times New Roman"/>
        </w:rPr>
        <w:t>concorrente,</w:t>
      </w:r>
      <w:r w:rsidRPr="00B87FD4">
        <w:rPr>
          <w:rFonts w:ascii="Times New Roman" w:hAnsi="Times New Roman" w:cs="Times New Roman"/>
          <w:spacing w:val="6"/>
        </w:rPr>
        <w:t xml:space="preserve"> </w:t>
      </w:r>
      <w:r w:rsidRPr="00B87FD4">
        <w:rPr>
          <w:rFonts w:ascii="Times New Roman" w:hAnsi="Times New Roman" w:cs="Times New Roman"/>
        </w:rPr>
        <w:t>e</w:t>
      </w:r>
      <w:r w:rsidRPr="00B87FD4">
        <w:rPr>
          <w:rFonts w:ascii="Times New Roman" w:hAnsi="Times New Roman" w:cs="Times New Roman"/>
          <w:spacing w:val="7"/>
        </w:rPr>
        <w:t xml:space="preserve"> </w:t>
      </w:r>
      <w:r w:rsidRPr="00B87FD4">
        <w:rPr>
          <w:rFonts w:ascii="Times New Roman" w:hAnsi="Times New Roman" w:cs="Times New Roman"/>
        </w:rPr>
        <w:t>che</w:t>
      </w:r>
      <w:r w:rsidRPr="00B87FD4">
        <w:rPr>
          <w:rFonts w:ascii="Times New Roman" w:hAnsi="Times New Roman" w:cs="Times New Roman"/>
          <w:spacing w:val="6"/>
        </w:rPr>
        <w:t xml:space="preserve"> </w:t>
      </w:r>
      <w:r w:rsidRPr="00B87FD4">
        <w:rPr>
          <w:rFonts w:ascii="Times New Roman" w:hAnsi="Times New Roman" w:cs="Times New Roman"/>
        </w:rPr>
        <w:t>partecipino</w:t>
      </w:r>
      <w:r w:rsidRPr="00B87FD4">
        <w:rPr>
          <w:rFonts w:ascii="Times New Roman" w:hAnsi="Times New Roman" w:cs="Times New Roman"/>
          <w:spacing w:val="5"/>
        </w:rPr>
        <w:t xml:space="preserve"> </w:t>
      </w:r>
      <w:r w:rsidRPr="00B87FD4">
        <w:rPr>
          <w:rFonts w:ascii="Times New Roman" w:hAnsi="Times New Roman" w:cs="Times New Roman"/>
        </w:rPr>
        <w:t>alla</w:t>
      </w:r>
      <w:r w:rsidRPr="00B87FD4">
        <w:rPr>
          <w:rFonts w:ascii="Times New Roman" w:hAnsi="Times New Roman" w:cs="Times New Roman"/>
          <w:spacing w:val="7"/>
        </w:rPr>
        <w:t xml:space="preserve"> </w:t>
      </w:r>
      <w:r w:rsidRPr="00B87FD4">
        <w:rPr>
          <w:rFonts w:ascii="Times New Roman" w:hAnsi="Times New Roman" w:cs="Times New Roman"/>
        </w:rPr>
        <w:t>gara</w:t>
      </w:r>
      <w:r w:rsidRPr="00B87FD4">
        <w:rPr>
          <w:rFonts w:ascii="Times New Roman" w:hAnsi="Times New Roman" w:cs="Times New Roman"/>
          <w:spacing w:val="6"/>
        </w:rPr>
        <w:t xml:space="preserve"> </w:t>
      </w:r>
      <w:r w:rsidRPr="00B87FD4">
        <w:rPr>
          <w:rFonts w:ascii="Times New Roman" w:hAnsi="Times New Roman" w:cs="Times New Roman"/>
        </w:rPr>
        <w:t>sia</w:t>
      </w:r>
      <w:r w:rsidRPr="00B87FD4">
        <w:rPr>
          <w:rFonts w:ascii="Times New Roman" w:hAnsi="Times New Roman" w:cs="Times New Roman"/>
          <w:spacing w:val="7"/>
        </w:rPr>
        <w:t xml:space="preserve"> </w:t>
      </w:r>
      <w:r w:rsidRPr="00B87FD4">
        <w:rPr>
          <w:rFonts w:ascii="Times New Roman" w:hAnsi="Times New Roman" w:cs="Times New Roman"/>
        </w:rPr>
        <w:t>l’impresa</w:t>
      </w:r>
      <w:r w:rsidRPr="00B87FD4">
        <w:rPr>
          <w:rFonts w:ascii="Times New Roman" w:hAnsi="Times New Roman" w:cs="Times New Roman"/>
          <w:spacing w:val="5"/>
        </w:rPr>
        <w:t xml:space="preserve"> </w:t>
      </w:r>
      <w:r w:rsidRPr="00B87FD4">
        <w:rPr>
          <w:rFonts w:ascii="Times New Roman" w:hAnsi="Times New Roman" w:cs="Times New Roman"/>
        </w:rPr>
        <w:t>ausiliaria</w:t>
      </w:r>
      <w:r w:rsidRPr="00B87FD4">
        <w:rPr>
          <w:rFonts w:ascii="Times New Roman" w:hAnsi="Times New Roman" w:cs="Times New Roman"/>
          <w:spacing w:val="7"/>
        </w:rPr>
        <w:t xml:space="preserve"> </w:t>
      </w:r>
      <w:r w:rsidRPr="00B87FD4">
        <w:rPr>
          <w:rFonts w:ascii="Times New Roman" w:hAnsi="Times New Roman" w:cs="Times New Roman"/>
        </w:rPr>
        <w:t>che</w:t>
      </w:r>
      <w:r w:rsidRPr="00B87FD4">
        <w:rPr>
          <w:rFonts w:ascii="Times New Roman" w:hAnsi="Times New Roman" w:cs="Times New Roman"/>
          <w:spacing w:val="6"/>
        </w:rPr>
        <w:t xml:space="preserve"> </w:t>
      </w:r>
      <w:r w:rsidRPr="00B87FD4">
        <w:rPr>
          <w:rFonts w:ascii="Times New Roman" w:hAnsi="Times New Roman" w:cs="Times New Roman"/>
        </w:rPr>
        <w:t>quella</w:t>
      </w:r>
      <w:r w:rsidRPr="00B87FD4">
        <w:rPr>
          <w:rFonts w:ascii="Times New Roman" w:hAnsi="Times New Roman" w:cs="Times New Roman"/>
          <w:spacing w:val="7"/>
        </w:rPr>
        <w:t xml:space="preserve"> </w:t>
      </w:r>
      <w:r w:rsidRPr="00B87FD4">
        <w:rPr>
          <w:rFonts w:ascii="Times New Roman" w:hAnsi="Times New Roman" w:cs="Times New Roman"/>
        </w:rPr>
        <w:t>che</w:t>
      </w:r>
      <w:r w:rsidRPr="00B87FD4">
        <w:rPr>
          <w:rFonts w:ascii="Times New Roman" w:hAnsi="Times New Roman" w:cs="Times New Roman"/>
          <w:spacing w:val="29"/>
          <w:w w:val="99"/>
        </w:rPr>
        <w:t xml:space="preserve"> </w:t>
      </w:r>
      <w:r w:rsidRPr="00B87FD4">
        <w:rPr>
          <w:rFonts w:ascii="Times New Roman" w:hAnsi="Times New Roman" w:cs="Times New Roman"/>
        </w:rPr>
        <w:t>si</w:t>
      </w:r>
      <w:r w:rsidRPr="00B87FD4">
        <w:rPr>
          <w:rFonts w:ascii="Times New Roman" w:hAnsi="Times New Roman" w:cs="Times New Roman"/>
          <w:spacing w:val="-8"/>
        </w:rPr>
        <w:t xml:space="preserve"> </w:t>
      </w:r>
      <w:r w:rsidRPr="00B87FD4">
        <w:rPr>
          <w:rFonts w:ascii="Times New Roman" w:hAnsi="Times New Roman" w:cs="Times New Roman"/>
        </w:rPr>
        <w:t>avvale</w:t>
      </w:r>
      <w:r w:rsidRPr="00B87FD4">
        <w:rPr>
          <w:rFonts w:ascii="Times New Roman" w:hAnsi="Times New Roman" w:cs="Times New Roman"/>
          <w:spacing w:val="-7"/>
        </w:rPr>
        <w:t xml:space="preserve"> </w:t>
      </w:r>
      <w:r w:rsidRPr="00B87FD4">
        <w:rPr>
          <w:rFonts w:ascii="Times New Roman" w:hAnsi="Times New Roman" w:cs="Times New Roman"/>
        </w:rPr>
        <w:t>dei</w:t>
      </w:r>
      <w:r w:rsidRPr="00B87FD4">
        <w:rPr>
          <w:rFonts w:ascii="Times New Roman" w:hAnsi="Times New Roman" w:cs="Times New Roman"/>
          <w:spacing w:val="-7"/>
        </w:rPr>
        <w:t xml:space="preserve"> </w:t>
      </w:r>
      <w:r w:rsidRPr="00B87FD4">
        <w:rPr>
          <w:rFonts w:ascii="Times New Roman" w:hAnsi="Times New Roman" w:cs="Times New Roman"/>
        </w:rPr>
        <w:t>requisiti.</w:t>
      </w:r>
    </w:p>
    <w:p w:rsidR="00613AD7" w:rsidRPr="00B87FD4" w:rsidRDefault="00613AD7" w:rsidP="00B87FD4">
      <w:pPr>
        <w:pStyle w:val="Corpodeltesto"/>
        <w:kinsoku w:val="0"/>
        <w:overflowPunct w:val="0"/>
        <w:ind w:left="119" w:right="104"/>
        <w:jc w:val="both"/>
        <w:rPr>
          <w:rFonts w:ascii="Times New Roman" w:hAnsi="Times New Roman" w:cs="Times New Roman"/>
        </w:rPr>
        <w:sectPr w:rsidR="00613AD7" w:rsidRPr="00B87FD4">
          <w:pgSz w:w="11900" w:h="16840"/>
          <w:pgMar w:top="1080" w:right="1480" w:bottom="920" w:left="600" w:header="0" w:footer="726" w:gutter="0"/>
          <w:cols w:space="720"/>
          <w:noEndnote/>
        </w:sectPr>
      </w:pPr>
    </w:p>
    <w:p w:rsidR="00613AD7" w:rsidRPr="00375344" w:rsidRDefault="00613AD7" w:rsidP="00B87FD4">
      <w:pPr>
        <w:pStyle w:val="Corpodeltesto"/>
        <w:numPr>
          <w:ilvl w:val="0"/>
          <w:numId w:val="27"/>
        </w:numPr>
        <w:tabs>
          <w:tab w:val="left" w:pos="514"/>
        </w:tabs>
        <w:kinsoku w:val="0"/>
        <w:overflowPunct w:val="0"/>
        <w:spacing w:before="56"/>
        <w:ind w:left="513" w:hanging="293"/>
        <w:jc w:val="both"/>
        <w:rPr>
          <w:rFonts w:ascii="Times New Roman" w:hAnsi="Times New Roman" w:cs="Times New Roman"/>
        </w:rPr>
      </w:pPr>
      <w:r w:rsidRPr="00375344">
        <w:rPr>
          <w:rFonts w:ascii="Times New Roman" w:hAnsi="Times New Roman" w:cs="Times New Roman"/>
          <w:b/>
          <w:bCs/>
          <w:spacing w:val="-1"/>
        </w:rPr>
        <w:lastRenderedPageBreak/>
        <w:t>Criterio</w:t>
      </w:r>
      <w:r w:rsidRPr="00375344">
        <w:rPr>
          <w:rFonts w:ascii="Times New Roman" w:hAnsi="Times New Roman" w:cs="Times New Roman"/>
          <w:b/>
          <w:bCs/>
          <w:spacing w:val="-16"/>
        </w:rPr>
        <w:t xml:space="preserve"> </w:t>
      </w:r>
      <w:r w:rsidRPr="00375344">
        <w:rPr>
          <w:rFonts w:ascii="Times New Roman" w:hAnsi="Times New Roman" w:cs="Times New Roman"/>
          <w:b/>
          <w:bCs/>
          <w:spacing w:val="-1"/>
        </w:rPr>
        <w:t>di</w:t>
      </w:r>
      <w:r w:rsidRPr="00375344">
        <w:rPr>
          <w:rFonts w:ascii="Times New Roman" w:hAnsi="Times New Roman" w:cs="Times New Roman"/>
          <w:b/>
          <w:bCs/>
          <w:spacing w:val="-15"/>
        </w:rPr>
        <w:t xml:space="preserve"> </w:t>
      </w:r>
      <w:r w:rsidRPr="00375344">
        <w:rPr>
          <w:rFonts w:ascii="Times New Roman" w:hAnsi="Times New Roman" w:cs="Times New Roman"/>
          <w:b/>
          <w:bCs/>
          <w:spacing w:val="-1"/>
        </w:rPr>
        <w:t>aggiudicazione</w:t>
      </w:r>
    </w:p>
    <w:p w:rsidR="00613AD7" w:rsidRPr="00B87FD4" w:rsidRDefault="00613AD7" w:rsidP="00B87FD4">
      <w:pPr>
        <w:pStyle w:val="Corpodeltesto"/>
        <w:kinsoku w:val="0"/>
        <w:overflowPunct w:val="0"/>
        <w:spacing w:before="1"/>
        <w:ind w:left="0"/>
        <w:jc w:val="both"/>
        <w:rPr>
          <w:rFonts w:ascii="Times New Roman" w:hAnsi="Times New Roman" w:cs="Times New Roman"/>
          <w:b/>
          <w:bCs/>
        </w:rPr>
      </w:pPr>
    </w:p>
    <w:p w:rsidR="00613AD7" w:rsidRPr="00B87FD4" w:rsidRDefault="00613AD7" w:rsidP="00B87FD4">
      <w:pPr>
        <w:pStyle w:val="Corpodeltesto"/>
        <w:kinsoku w:val="0"/>
        <w:overflowPunct w:val="0"/>
        <w:ind w:left="220" w:right="227" w:hanging="1"/>
        <w:jc w:val="both"/>
        <w:rPr>
          <w:rFonts w:ascii="Times New Roman" w:hAnsi="Times New Roman" w:cs="Times New Roman"/>
        </w:rPr>
      </w:pPr>
      <w:r w:rsidRPr="00B87FD4">
        <w:rPr>
          <w:rFonts w:ascii="Times New Roman" w:hAnsi="Times New Roman" w:cs="Times New Roman"/>
          <w:spacing w:val="-1"/>
        </w:rPr>
        <w:t>L’aggiudicazione</w:t>
      </w:r>
      <w:r w:rsidRPr="00B87FD4">
        <w:rPr>
          <w:rFonts w:ascii="Times New Roman" w:hAnsi="Times New Roman" w:cs="Times New Roman"/>
          <w:spacing w:val="40"/>
        </w:rPr>
        <w:t xml:space="preserve"> </w:t>
      </w:r>
      <w:r w:rsidRPr="00B87FD4">
        <w:rPr>
          <w:rFonts w:ascii="Times New Roman" w:hAnsi="Times New Roman" w:cs="Times New Roman"/>
          <w:spacing w:val="-1"/>
        </w:rPr>
        <w:t>avverrà</w:t>
      </w:r>
      <w:r w:rsidRPr="00B87FD4">
        <w:rPr>
          <w:rFonts w:ascii="Times New Roman" w:hAnsi="Times New Roman" w:cs="Times New Roman"/>
          <w:spacing w:val="40"/>
        </w:rPr>
        <w:t xml:space="preserve"> </w:t>
      </w:r>
      <w:r w:rsidRPr="00B87FD4">
        <w:rPr>
          <w:rFonts w:ascii="Times New Roman" w:hAnsi="Times New Roman" w:cs="Times New Roman"/>
        </w:rPr>
        <w:t>alla</w:t>
      </w:r>
      <w:r w:rsidRPr="00B87FD4">
        <w:rPr>
          <w:rFonts w:ascii="Times New Roman" w:hAnsi="Times New Roman" w:cs="Times New Roman"/>
          <w:spacing w:val="42"/>
        </w:rPr>
        <w:t xml:space="preserve"> </w:t>
      </w:r>
      <w:r w:rsidRPr="00B87FD4">
        <w:rPr>
          <w:rFonts w:ascii="Times New Roman" w:hAnsi="Times New Roman" w:cs="Times New Roman"/>
        </w:rPr>
        <w:t>migliore</w:t>
      </w:r>
      <w:r w:rsidRPr="00B87FD4">
        <w:rPr>
          <w:rFonts w:ascii="Times New Roman" w:hAnsi="Times New Roman" w:cs="Times New Roman"/>
          <w:spacing w:val="41"/>
        </w:rPr>
        <w:t xml:space="preserve"> </w:t>
      </w:r>
      <w:r w:rsidRPr="00B87FD4">
        <w:rPr>
          <w:rFonts w:ascii="Times New Roman" w:hAnsi="Times New Roman" w:cs="Times New Roman"/>
          <w:b/>
          <w:bCs/>
          <w:spacing w:val="-1"/>
        </w:rPr>
        <w:t>offerta</w:t>
      </w:r>
      <w:r w:rsidRPr="00B87FD4">
        <w:rPr>
          <w:rFonts w:ascii="Times New Roman" w:hAnsi="Times New Roman" w:cs="Times New Roman"/>
          <w:b/>
          <w:bCs/>
          <w:spacing w:val="36"/>
        </w:rPr>
        <w:t xml:space="preserve"> </w:t>
      </w:r>
      <w:r w:rsidRPr="00B87FD4">
        <w:rPr>
          <w:rFonts w:ascii="Times New Roman" w:hAnsi="Times New Roman" w:cs="Times New Roman"/>
          <w:b/>
          <w:bCs/>
          <w:spacing w:val="-1"/>
        </w:rPr>
        <w:t>economicamente</w:t>
      </w:r>
      <w:r w:rsidRPr="00B87FD4">
        <w:rPr>
          <w:rFonts w:ascii="Times New Roman" w:hAnsi="Times New Roman" w:cs="Times New Roman"/>
          <w:b/>
          <w:bCs/>
          <w:spacing w:val="37"/>
        </w:rPr>
        <w:t xml:space="preserve"> </w:t>
      </w:r>
      <w:r w:rsidRPr="00B87FD4">
        <w:rPr>
          <w:rFonts w:ascii="Times New Roman" w:hAnsi="Times New Roman" w:cs="Times New Roman"/>
          <w:b/>
          <w:bCs/>
          <w:spacing w:val="-1"/>
        </w:rPr>
        <w:t>più</w:t>
      </w:r>
      <w:r w:rsidRPr="00B87FD4">
        <w:rPr>
          <w:rFonts w:ascii="Times New Roman" w:hAnsi="Times New Roman" w:cs="Times New Roman"/>
          <w:b/>
          <w:bCs/>
          <w:spacing w:val="37"/>
        </w:rPr>
        <w:t xml:space="preserve"> </w:t>
      </w:r>
      <w:r w:rsidRPr="00B87FD4">
        <w:rPr>
          <w:rFonts w:ascii="Times New Roman" w:hAnsi="Times New Roman" w:cs="Times New Roman"/>
          <w:b/>
          <w:bCs/>
          <w:spacing w:val="-1"/>
        </w:rPr>
        <w:t>vantaggiosa</w:t>
      </w:r>
      <w:r w:rsidRPr="00B87FD4">
        <w:rPr>
          <w:rFonts w:ascii="Times New Roman" w:hAnsi="Times New Roman" w:cs="Times New Roman"/>
          <w:b/>
          <w:bCs/>
          <w:spacing w:val="71"/>
          <w:w w:val="99"/>
        </w:rPr>
        <w:t xml:space="preserve"> </w:t>
      </w:r>
      <w:r w:rsidRPr="00B87FD4">
        <w:rPr>
          <w:rFonts w:ascii="Times New Roman" w:hAnsi="Times New Roman" w:cs="Times New Roman"/>
          <w:spacing w:val="-1"/>
        </w:rPr>
        <w:t>determinata</w:t>
      </w:r>
      <w:r w:rsidRPr="00B87FD4">
        <w:rPr>
          <w:rFonts w:ascii="Times New Roman" w:hAnsi="Times New Roman" w:cs="Times New Roman"/>
          <w:spacing w:val="21"/>
        </w:rPr>
        <w:t xml:space="preserve"> </w:t>
      </w:r>
      <w:r w:rsidRPr="00B87FD4">
        <w:rPr>
          <w:rFonts w:ascii="Times New Roman" w:hAnsi="Times New Roman" w:cs="Times New Roman"/>
          <w:spacing w:val="-1"/>
        </w:rPr>
        <w:t>da</w:t>
      </w:r>
      <w:r w:rsidRPr="00B87FD4">
        <w:rPr>
          <w:rFonts w:ascii="Times New Roman" w:hAnsi="Times New Roman" w:cs="Times New Roman"/>
          <w:spacing w:val="23"/>
        </w:rPr>
        <w:t xml:space="preserve"> </w:t>
      </w:r>
      <w:r w:rsidRPr="00B87FD4">
        <w:rPr>
          <w:rFonts w:ascii="Times New Roman" w:hAnsi="Times New Roman" w:cs="Times New Roman"/>
          <w:spacing w:val="-1"/>
        </w:rPr>
        <w:t>una</w:t>
      </w:r>
      <w:r w:rsidRPr="00B87FD4">
        <w:rPr>
          <w:rFonts w:ascii="Times New Roman" w:hAnsi="Times New Roman" w:cs="Times New Roman"/>
          <w:spacing w:val="22"/>
        </w:rPr>
        <w:t xml:space="preserve"> </w:t>
      </w:r>
      <w:r w:rsidRPr="00B87FD4">
        <w:rPr>
          <w:rFonts w:ascii="Times New Roman" w:hAnsi="Times New Roman" w:cs="Times New Roman"/>
          <w:b/>
          <w:bCs/>
          <w:spacing w:val="-1"/>
        </w:rPr>
        <w:t>commissione</w:t>
      </w:r>
      <w:r w:rsidRPr="00B87FD4">
        <w:rPr>
          <w:rFonts w:ascii="Times New Roman" w:hAnsi="Times New Roman" w:cs="Times New Roman"/>
          <w:b/>
          <w:bCs/>
          <w:spacing w:val="22"/>
        </w:rPr>
        <w:t xml:space="preserve"> </w:t>
      </w:r>
      <w:r w:rsidRPr="00B87FD4">
        <w:rPr>
          <w:rFonts w:ascii="Times New Roman" w:hAnsi="Times New Roman" w:cs="Times New Roman"/>
          <w:b/>
          <w:bCs/>
          <w:spacing w:val="-1"/>
        </w:rPr>
        <w:t>giudicatrice</w:t>
      </w:r>
      <w:r w:rsidRPr="00B87FD4">
        <w:rPr>
          <w:rFonts w:ascii="Times New Roman" w:hAnsi="Times New Roman" w:cs="Times New Roman"/>
          <w:spacing w:val="-1"/>
        </w:rPr>
        <w:t>,</w:t>
      </w:r>
      <w:r w:rsidRPr="00B87FD4">
        <w:rPr>
          <w:rFonts w:ascii="Times New Roman" w:hAnsi="Times New Roman" w:cs="Times New Roman"/>
          <w:spacing w:val="22"/>
        </w:rPr>
        <w:t xml:space="preserve"> </w:t>
      </w:r>
      <w:r w:rsidRPr="00B87FD4">
        <w:rPr>
          <w:rFonts w:ascii="Times New Roman" w:hAnsi="Times New Roman" w:cs="Times New Roman"/>
          <w:b/>
          <w:bCs/>
          <w:spacing w:val="-1"/>
        </w:rPr>
        <w:t>nominata</w:t>
      </w:r>
      <w:r w:rsidRPr="00B87FD4">
        <w:rPr>
          <w:rFonts w:ascii="Times New Roman" w:hAnsi="Times New Roman" w:cs="Times New Roman"/>
          <w:b/>
          <w:bCs/>
          <w:spacing w:val="22"/>
        </w:rPr>
        <w:t xml:space="preserve"> </w:t>
      </w:r>
      <w:r w:rsidRPr="00B87FD4">
        <w:rPr>
          <w:rFonts w:ascii="Times New Roman" w:hAnsi="Times New Roman" w:cs="Times New Roman"/>
          <w:spacing w:val="-1"/>
        </w:rPr>
        <w:t>ai</w:t>
      </w:r>
      <w:r w:rsidRPr="00B87FD4">
        <w:rPr>
          <w:rFonts w:ascii="Times New Roman" w:hAnsi="Times New Roman" w:cs="Times New Roman"/>
          <w:spacing w:val="21"/>
        </w:rPr>
        <w:t xml:space="preserve"> </w:t>
      </w:r>
      <w:r w:rsidRPr="00B87FD4">
        <w:rPr>
          <w:rFonts w:ascii="Times New Roman" w:hAnsi="Times New Roman" w:cs="Times New Roman"/>
          <w:spacing w:val="-1"/>
        </w:rPr>
        <w:t>sensi</w:t>
      </w:r>
      <w:r w:rsidRPr="00B87FD4">
        <w:rPr>
          <w:rFonts w:ascii="Times New Roman" w:hAnsi="Times New Roman" w:cs="Times New Roman"/>
          <w:spacing w:val="22"/>
        </w:rPr>
        <w:t xml:space="preserve"> </w:t>
      </w:r>
      <w:r w:rsidRPr="00B87FD4">
        <w:rPr>
          <w:rFonts w:ascii="Times New Roman" w:hAnsi="Times New Roman" w:cs="Times New Roman"/>
          <w:spacing w:val="-1"/>
        </w:rPr>
        <w:t>dell’articolo</w:t>
      </w:r>
      <w:r w:rsidRPr="00B87FD4">
        <w:rPr>
          <w:rFonts w:ascii="Times New Roman" w:hAnsi="Times New Roman" w:cs="Times New Roman"/>
          <w:spacing w:val="21"/>
        </w:rPr>
        <w:t xml:space="preserve"> </w:t>
      </w:r>
      <w:r w:rsidRPr="00B87FD4">
        <w:rPr>
          <w:rFonts w:ascii="Times New Roman" w:hAnsi="Times New Roman" w:cs="Times New Roman"/>
          <w:spacing w:val="-1"/>
        </w:rPr>
        <w:t>77</w:t>
      </w:r>
      <w:r w:rsidRPr="00B87FD4">
        <w:rPr>
          <w:rFonts w:ascii="Times New Roman" w:hAnsi="Times New Roman" w:cs="Times New Roman"/>
          <w:spacing w:val="23"/>
        </w:rPr>
        <w:t xml:space="preserve"> </w:t>
      </w:r>
      <w:r w:rsidRPr="00B87FD4">
        <w:rPr>
          <w:rFonts w:ascii="Times New Roman" w:hAnsi="Times New Roman" w:cs="Times New Roman"/>
          <w:spacing w:val="-1"/>
        </w:rPr>
        <w:t>del</w:t>
      </w:r>
      <w:r w:rsidRPr="00B87FD4">
        <w:rPr>
          <w:rFonts w:ascii="Times New Roman" w:hAnsi="Times New Roman" w:cs="Times New Roman"/>
          <w:spacing w:val="70"/>
          <w:w w:val="99"/>
        </w:rPr>
        <w:t xml:space="preserve"> </w:t>
      </w:r>
      <w:r w:rsidRPr="00B87FD4">
        <w:rPr>
          <w:rFonts w:ascii="Times New Roman" w:hAnsi="Times New Roman" w:cs="Times New Roman"/>
          <w:spacing w:val="-1"/>
        </w:rPr>
        <w:t>D.lgs.</w:t>
      </w:r>
      <w:r w:rsidRPr="00B87FD4">
        <w:rPr>
          <w:rFonts w:ascii="Times New Roman" w:hAnsi="Times New Roman" w:cs="Times New Roman"/>
          <w:spacing w:val="-7"/>
        </w:rPr>
        <w:t xml:space="preserve"> </w:t>
      </w:r>
      <w:r w:rsidRPr="00B87FD4">
        <w:rPr>
          <w:rFonts w:ascii="Times New Roman" w:hAnsi="Times New Roman" w:cs="Times New Roman"/>
          <w:spacing w:val="-1"/>
        </w:rPr>
        <w:t>18</w:t>
      </w:r>
      <w:r w:rsidRPr="00B87FD4">
        <w:rPr>
          <w:rFonts w:ascii="Times New Roman" w:hAnsi="Times New Roman" w:cs="Times New Roman"/>
          <w:spacing w:val="-6"/>
        </w:rPr>
        <w:t xml:space="preserve"> </w:t>
      </w:r>
      <w:r w:rsidRPr="00B87FD4">
        <w:rPr>
          <w:rFonts w:ascii="Times New Roman" w:hAnsi="Times New Roman" w:cs="Times New Roman"/>
          <w:spacing w:val="-1"/>
        </w:rPr>
        <w:t>aprile</w:t>
      </w:r>
      <w:r w:rsidRPr="00B87FD4">
        <w:rPr>
          <w:rFonts w:ascii="Times New Roman" w:hAnsi="Times New Roman" w:cs="Times New Roman"/>
          <w:spacing w:val="-6"/>
        </w:rPr>
        <w:t xml:space="preserve"> </w:t>
      </w:r>
      <w:r w:rsidRPr="00B87FD4">
        <w:rPr>
          <w:rFonts w:ascii="Times New Roman" w:hAnsi="Times New Roman" w:cs="Times New Roman"/>
          <w:spacing w:val="-1"/>
        </w:rPr>
        <w:t>2016,</w:t>
      </w:r>
      <w:r w:rsidRPr="00B87FD4">
        <w:rPr>
          <w:rFonts w:ascii="Times New Roman" w:hAnsi="Times New Roman" w:cs="Times New Roman"/>
          <w:spacing w:val="-4"/>
        </w:rPr>
        <w:t xml:space="preserve"> </w:t>
      </w:r>
      <w:r w:rsidRPr="00B87FD4">
        <w:rPr>
          <w:rFonts w:ascii="Times New Roman" w:hAnsi="Times New Roman" w:cs="Times New Roman"/>
          <w:spacing w:val="-1"/>
        </w:rPr>
        <w:t>n.50,</w:t>
      </w:r>
      <w:r w:rsidRPr="00B87FD4">
        <w:rPr>
          <w:rFonts w:ascii="Times New Roman" w:hAnsi="Times New Roman" w:cs="Times New Roman"/>
          <w:spacing w:val="-5"/>
        </w:rPr>
        <w:t xml:space="preserve"> </w:t>
      </w:r>
      <w:r w:rsidRPr="00B87FD4">
        <w:rPr>
          <w:rFonts w:ascii="Times New Roman" w:hAnsi="Times New Roman" w:cs="Times New Roman"/>
          <w:spacing w:val="-1"/>
        </w:rPr>
        <w:t>sulla</w:t>
      </w:r>
      <w:r w:rsidRPr="00B87FD4">
        <w:rPr>
          <w:rFonts w:ascii="Times New Roman" w:hAnsi="Times New Roman" w:cs="Times New Roman"/>
          <w:spacing w:val="-5"/>
        </w:rPr>
        <w:t xml:space="preserve"> </w:t>
      </w:r>
      <w:r w:rsidRPr="00B87FD4">
        <w:rPr>
          <w:rFonts w:ascii="Times New Roman" w:hAnsi="Times New Roman" w:cs="Times New Roman"/>
          <w:spacing w:val="-1"/>
        </w:rPr>
        <w:t>base</w:t>
      </w:r>
      <w:r w:rsidRPr="00B87FD4">
        <w:rPr>
          <w:rFonts w:ascii="Times New Roman" w:hAnsi="Times New Roman" w:cs="Times New Roman"/>
          <w:spacing w:val="-5"/>
        </w:rPr>
        <w:t xml:space="preserve"> </w:t>
      </w:r>
      <w:r w:rsidRPr="00B87FD4">
        <w:rPr>
          <w:rFonts w:ascii="Times New Roman" w:hAnsi="Times New Roman" w:cs="Times New Roman"/>
          <w:spacing w:val="-1"/>
        </w:rPr>
        <w:t>dei</w:t>
      </w:r>
      <w:r w:rsidRPr="00B87FD4">
        <w:rPr>
          <w:rFonts w:ascii="Times New Roman" w:hAnsi="Times New Roman" w:cs="Times New Roman"/>
          <w:spacing w:val="-6"/>
        </w:rPr>
        <w:t xml:space="preserve"> </w:t>
      </w:r>
      <w:r w:rsidRPr="00B87FD4">
        <w:rPr>
          <w:rFonts w:ascii="Times New Roman" w:hAnsi="Times New Roman" w:cs="Times New Roman"/>
        </w:rPr>
        <w:t>criteri</w:t>
      </w:r>
      <w:r w:rsidRPr="00B87FD4">
        <w:rPr>
          <w:rFonts w:ascii="Times New Roman" w:hAnsi="Times New Roman" w:cs="Times New Roman"/>
          <w:spacing w:val="-6"/>
        </w:rPr>
        <w:t xml:space="preserve"> </w:t>
      </w:r>
      <w:r w:rsidRPr="00B87FD4">
        <w:rPr>
          <w:rFonts w:ascii="Times New Roman" w:hAnsi="Times New Roman" w:cs="Times New Roman"/>
          <w:spacing w:val="-1"/>
        </w:rPr>
        <w:t>di</w:t>
      </w:r>
      <w:r w:rsidRPr="00B87FD4">
        <w:rPr>
          <w:rFonts w:ascii="Times New Roman" w:hAnsi="Times New Roman" w:cs="Times New Roman"/>
          <w:spacing w:val="-6"/>
        </w:rPr>
        <w:t xml:space="preserve"> </w:t>
      </w:r>
      <w:r w:rsidRPr="00B87FD4">
        <w:rPr>
          <w:rFonts w:ascii="Times New Roman" w:hAnsi="Times New Roman" w:cs="Times New Roman"/>
          <w:spacing w:val="-1"/>
        </w:rPr>
        <w:t>valutazione</w:t>
      </w:r>
      <w:r w:rsidRPr="00B87FD4">
        <w:rPr>
          <w:rFonts w:ascii="Times New Roman" w:hAnsi="Times New Roman" w:cs="Times New Roman"/>
          <w:spacing w:val="-6"/>
        </w:rPr>
        <w:t xml:space="preserve"> </w:t>
      </w:r>
      <w:r w:rsidRPr="00B87FD4">
        <w:rPr>
          <w:rFonts w:ascii="Times New Roman" w:hAnsi="Times New Roman" w:cs="Times New Roman"/>
          <w:spacing w:val="-1"/>
        </w:rPr>
        <w:t>di</w:t>
      </w:r>
      <w:r w:rsidRPr="00B87FD4">
        <w:rPr>
          <w:rFonts w:ascii="Times New Roman" w:hAnsi="Times New Roman" w:cs="Times New Roman"/>
          <w:spacing w:val="-6"/>
        </w:rPr>
        <w:t xml:space="preserve"> </w:t>
      </w:r>
      <w:r w:rsidRPr="00B87FD4">
        <w:rPr>
          <w:rFonts w:ascii="Times New Roman" w:hAnsi="Times New Roman" w:cs="Times New Roman"/>
          <w:spacing w:val="-1"/>
        </w:rPr>
        <w:t>seguito</w:t>
      </w:r>
      <w:r w:rsidRPr="00B87FD4">
        <w:rPr>
          <w:rFonts w:ascii="Times New Roman" w:hAnsi="Times New Roman" w:cs="Times New Roman"/>
          <w:spacing w:val="-6"/>
        </w:rPr>
        <w:t xml:space="preserve"> </w:t>
      </w:r>
      <w:r w:rsidRPr="00B87FD4">
        <w:rPr>
          <w:rFonts w:ascii="Times New Roman" w:hAnsi="Times New Roman" w:cs="Times New Roman"/>
          <w:spacing w:val="-1"/>
        </w:rPr>
        <w:t>indicati:</w:t>
      </w:r>
    </w:p>
    <w:p w:rsidR="00613AD7" w:rsidRPr="00B87FD4" w:rsidRDefault="00613AD7" w:rsidP="00B87FD4">
      <w:pPr>
        <w:pStyle w:val="Corpodeltesto"/>
        <w:kinsoku w:val="0"/>
        <w:overflowPunct w:val="0"/>
        <w:spacing w:before="11"/>
        <w:ind w:left="0"/>
        <w:jc w:val="both"/>
        <w:rPr>
          <w:rFonts w:ascii="Times New Roman" w:hAnsi="Times New Roman" w:cs="Times New Roman"/>
          <w:sz w:val="21"/>
          <w:szCs w:val="21"/>
        </w:rPr>
      </w:pPr>
    </w:p>
    <w:p w:rsidR="00613AD7" w:rsidRPr="002D310C" w:rsidRDefault="003C4462" w:rsidP="00B87FD4">
      <w:pPr>
        <w:pStyle w:val="Corpodeltesto"/>
        <w:tabs>
          <w:tab w:val="left" w:pos="3759"/>
          <w:tab w:val="left" w:pos="5224"/>
          <w:tab w:val="left" w:pos="6096"/>
        </w:tabs>
        <w:kinsoku w:val="0"/>
        <w:overflowPunct w:val="0"/>
        <w:ind w:left="220" w:right="4677"/>
        <w:jc w:val="both"/>
        <w:rPr>
          <w:rFonts w:ascii="Times New Roman" w:hAnsi="Times New Roman" w:cs="Times New Roman"/>
          <w:spacing w:val="-1"/>
        </w:rPr>
      </w:pPr>
      <w:r>
        <w:rPr>
          <w:rFonts w:ascii="Times New Roman" w:hAnsi="Times New Roman" w:cs="Times New Roman"/>
          <w:spacing w:val="-1"/>
        </w:rPr>
        <w:t>OFFERTA TECNICA</w:t>
      </w:r>
      <w:r>
        <w:rPr>
          <w:rFonts w:ascii="Times New Roman" w:hAnsi="Times New Roman" w:cs="Times New Roman"/>
          <w:spacing w:val="-1"/>
        </w:rPr>
        <w:tab/>
      </w:r>
      <w:r w:rsidR="00613AD7" w:rsidRPr="002D310C">
        <w:rPr>
          <w:rFonts w:ascii="Times New Roman" w:hAnsi="Times New Roman" w:cs="Times New Roman"/>
          <w:spacing w:val="-1"/>
        </w:rPr>
        <w:t>max punti</w:t>
      </w:r>
      <w:r w:rsidR="00613AD7" w:rsidRPr="002D310C">
        <w:rPr>
          <w:rFonts w:ascii="Times New Roman" w:hAnsi="Times New Roman" w:cs="Times New Roman"/>
          <w:spacing w:val="-1"/>
        </w:rPr>
        <w:tab/>
        <w:t xml:space="preserve">80 </w:t>
      </w:r>
    </w:p>
    <w:p w:rsidR="00613AD7" w:rsidRPr="002D310C" w:rsidRDefault="00613AD7" w:rsidP="00B87FD4">
      <w:pPr>
        <w:pStyle w:val="Corpodeltesto"/>
        <w:tabs>
          <w:tab w:val="left" w:pos="3759"/>
          <w:tab w:val="left" w:pos="5224"/>
          <w:tab w:val="left" w:pos="6096"/>
        </w:tabs>
        <w:kinsoku w:val="0"/>
        <w:overflowPunct w:val="0"/>
        <w:ind w:left="220" w:right="4677"/>
        <w:jc w:val="both"/>
        <w:rPr>
          <w:rFonts w:ascii="Times New Roman" w:hAnsi="Times New Roman" w:cs="Times New Roman"/>
          <w:spacing w:val="-1"/>
        </w:rPr>
      </w:pPr>
      <w:r w:rsidRPr="002D310C">
        <w:rPr>
          <w:rFonts w:ascii="Times New Roman" w:hAnsi="Times New Roman" w:cs="Times New Roman"/>
          <w:spacing w:val="-1"/>
        </w:rPr>
        <w:t>OFFERTA ECONOMICA</w:t>
      </w:r>
      <w:r w:rsidRPr="002D310C">
        <w:rPr>
          <w:rFonts w:ascii="Times New Roman" w:hAnsi="Times New Roman" w:cs="Times New Roman"/>
          <w:spacing w:val="-1"/>
        </w:rPr>
        <w:tab/>
        <w:t>max punti</w:t>
      </w:r>
      <w:r w:rsidRPr="002D310C">
        <w:rPr>
          <w:rFonts w:ascii="Times New Roman" w:hAnsi="Times New Roman" w:cs="Times New Roman"/>
          <w:spacing w:val="-1"/>
        </w:rPr>
        <w:tab/>
        <w:t>15</w:t>
      </w:r>
    </w:p>
    <w:p w:rsidR="00613AD7" w:rsidRPr="003C4462" w:rsidRDefault="003C4462" w:rsidP="00B87FD4">
      <w:pPr>
        <w:pStyle w:val="Corpodeltesto"/>
        <w:tabs>
          <w:tab w:val="left" w:pos="3759"/>
          <w:tab w:val="left" w:pos="5224"/>
          <w:tab w:val="left" w:pos="6096"/>
        </w:tabs>
        <w:kinsoku w:val="0"/>
        <w:overflowPunct w:val="0"/>
        <w:ind w:left="220" w:right="4677"/>
        <w:jc w:val="both"/>
        <w:rPr>
          <w:rFonts w:ascii="Times New Roman" w:hAnsi="Times New Roman" w:cs="Times New Roman"/>
          <w:spacing w:val="-1"/>
          <w:u w:val="single"/>
        </w:rPr>
      </w:pPr>
      <w:r>
        <w:rPr>
          <w:rFonts w:ascii="Times New Roman" w:hAnsi="Times New Roman" w:cs="Times New Roman"/>
          <w:spacing w:val="-1"/>
        </w:rPr>
        <w:t>OFFERTA TEMPO</w:t>
      </w:r>
      <w:r>
        <w:rPr>
          <w:rFonts w:ascii="Times New Roman" w:hAnsi="Times New Roman" w:cs="Times New Roman"/>
          <w:spacing w:val="-1"/>
        </w:rPr>
        <w:tab/>
      </w:r>
      <w:r w:rsidR="00613AD7" w:rsidRPr="003C4462">
        <w:rPr>
          <w:rFonts w:ascii="Times New Roman" w:hAnsi="Times New Roman" w:cs="Times New Roman"/>
          <w:spacing w:val="-1"/>
          <w:u w:val="single"/>
        </w:rPr>
        <w:t xml:space="preserve">max punti </w:t>
      </w:r>
      <w:r w:rsidR="00613AD7" w:rsidRPr="003C4462">
        <w:rPr>
          <w:rFonts w:ascii="Times New Roman" w:hAnsi="Times New Roman" w:cs="Times New Roman"/>
          <w:spacing w:val="-1"/>
          <w:u w:val="single"/>
        </w:rPr>
        <w:tab/>
      </w:r>
      <w:r>
        <w:rPr>
          <w:rFonts w:ascii="Times New Roman" w:hAnsi="Times New Roman" w:cs="Times New Roman"/>
          <w:spacing w:val="-1"/>
          <w:u w:val="single"/>
        </w:rPr>
        <w:t>0</w:t>
      </w:r>
      <w:r w:rsidR="00613AD7" w:rsidRPr="003C4462">
        <w:rPr>
          <w:rFonts w:ascii="Times New Roman" w:hAnsi="Times New Roman" w:cs="Times New Roman"/>
          <w:spacing w:val="-1"/>
          <w:u w:val="single"/>
        </w:rPr>
        <w:t>5</w:t>
      </w:r>
    </w:p>
    <w:p w:rsidR="00613AD7" w:rsidRPr="003C4462" w:rsidRDefault="00613AD7" w:rsidP="00B87FD4">
      <w:pPr>
        <w:pStyle w:val="Corpodeltesto"/>
        <w:tabs>
          <w:tab w:val="left" w:pos="3759"/>
          <w:tab w:val="left" w:pos="5387"/>
          <w:tab w:val="left" w:pos="5529"/>
          <w:tab w:val="left" w:pos="5670"/>
        </w:tabs>
        <w:kinsoku w:val="0"/>
        <w:overflowPunct w:val="0"/>
        <w:ind w:left="220" w:right="4291"/>
        <w:jc w:val="both"/>
        <w:rPr>
          <w:rFonts w:ascii="Times New Roman" w:hAnsi="Times New Roman" w:cs="Times New Roman"/>
          <w:b/>
        </w:rPr>
      </w:pPr>
      <w:r w:rsidRPr="003C4462">
        <w:rPr>
          <w:rFonts w:ascii="Times New Roman" w:hAnsi="Times New Roman" w:cs="Times New Roman"/>
          <w:b/>
          <w:spacing w:val="-1"/>
        </w:rPr>
        <w:t>TOTALE</w:t>
      </w:r>
      <w:r w:rsidR="003C4462" w:rsidRPr="003C4462">
        <w:rPr>
          <w:rFonts w:ascii="Times New Roman" w:hAnsi="Times New Roman" w:cs="Times New Roman"/>
          <w:b/>
          <w:spacing w:val="-9"/>
        </w:rPr>
        <w:tab/>
      </w:r>
      <w:r w:rsidRPr="003C4462">
        <w:rPr>
          <w:rFonts w:ascii="Times New Roman" w:hAnsi="Times New Roman" w:cs="Times New Roman"/>
          <w:b/>
          <w:spacing w:val="-9"/>
        </w:rPr>
        <w:t xml:space="preserve"> </w:t>
      </w:r>
      <w:r w:rsidRPr="003C4462">
        <w:rPr>
          <w:rFonts w:ascii="Times New Roman" w:hAnsi="Times New Roman" w:cs="Times New Roman"/>
          <w:b/>
          <w:spacing w:val="-1"/>
        </w:rPr>
        <w:t>punti</w:t>
      </w:r>
      <w:r w:rsidRPr="003C4462">
        <w:rPr>
          <w:rFonts w:ascii="Times New Roman" w:hAnsi="Times New Roman" w:cs="Times New Roman"/>
          <w:b/>
          <w:spacing w:val="-8"/>
        </w:rPr>
        <w:t xml:space="preserve"> </w:t>
      </w:r>
      <w:r w:rsidR="003C4462">
        <w:rPr>
          <w:rFonts w:ascii="Times New Roman" w:hAnsi="Times New Roman" w:cs="Times New Roman"/>
          <w:b/>
          <w:spacing w:val="-8"/>
        </w:rPr>
        <w:t xml:space="preserve">                </w:t>
      </w:r>
      <w:r w:rsidRPr="003C4462">
        <w:rPr>
          <w:rFonts w:ascii="Times New Roman" w:hAnsi="Times New Roman" w:cs="Times New Roman"/>
          <w:b/>
          <w:spacing w:val="-1"/>
        </w:rPr>
        <w:t>100</w:t>
      </w:r>
    </w:p>
    <w:p w:rsidR="00613AD7" w:rsidRPr="003C4462" w:rsidRDefault="00613AD7" w:rsidP="00B87FD4">
      <w:pPr>
        <w:pStyle w:val="Corpodeltesto"/>
        <w:kinsoku w:val="0"/>
        <w:overflowPunct w:val="0"/>
        <w:ind w:left="0"/>
        <w:jc w:val="both"/>
        <w:rPr>
          <w:rFonts w:ascii="Times New Roman" w:hAnsi="Times New Roman" w:cs="Times New Roman"/>
          <w:b/>
        </w:rPr>
      </w:pPr>
    </w:p>
    <w:p w:rsidR="00613AD7" w:rsidRPr="002D310C" w:rsidRDefault="00613AD7" w:rsidP="00B87FD4">
      <w:pPr>
        <w:pStyle w:val="Corpodeltesto"/>
        <w:kinsoku w:val="0"/>
        <w:overflowPunct w:val="0"/>
        <w:ind w:left="219" w:right="224"/>
        <w:jc w:val="both"/>
        <w:rPr>
          <w:rFonts w:ascii="Times New Roman" w:hAnsi="Times New Roman" w:cs="Times New Roman"/>
        </w:rPr>
      </w:pPr>
      <w:r w:rsidRPr="002D310C">
        <w:rPr>
          <w:rFonts w:ascii="Times New Roman" w:hAnsi="Times New Roman" w:cs="Times New Roman"/>
          <w:spacing w:val="-1"/>
        </w:rPr>
        <w:t>L’offerta</w:t>
      </w:r>
      <w:r w:rsidRPr="002D310C">
        <w:rPr>
          <w:rFonts w:ascii="Times New Roman" w:hAnsi="Times New Roman" w:cs="Times New Roman"/>
          <w:spacing w:val="-3"/>
        </w:rPr>
        <w:t xml:space="preserve"> </w:t>
      </w:r>
      <w:r w:rsidRPr="002D310C">
        <w:rPr>
          <w:rFonts w:ascii="Times New Roman" w:hAnsi="Times New Roman" w:cs="Times New Roman"/>
        </w:rPr>
        <w:t>tecnica</w:t>
      </w:r>
      <w:r w:rsidRPr="002D310C">
        <w:rPr>
          <w:rFonts w:ascii="Times New Roman" w:hAnsi="Times New Roman" w:cs="Times New Roman"/>
          <w:spacing w:val="-3"/>
        </w:rPr>
        <w:t xml:space="preserve"> </w:t>
      </w:r>
      <w:r w:rsidRPr="002D310C">
        <w:rPr>
          <w:rFonts w:ascii="Times New Roman" w:hAnsi="Times New Roman" w:cs="Times New Roman"/>
        </w:rPr>
        <w:t>sarà</w:t>
      </w:r>
      <w:r w:rsidRPr="002D310C">
        <w:rPr>
          <w:rFonts w:ascii="Times New Roman" w:hAnsi="Times New Roman" w:cs="Times New Roman"/>
          <w:spacing w:val="-1"/>
        </w:rPr>
        <w:t xml:space="preserve"> </w:t>
      </w:r>
      <w:r w:rsidRPr="002D310C">
        <w:rPr>
          <w:rFonts w:ascii="Times New Roman" w:hAnsi="Times New Roman" w:cs="Times New Roman"/>
        </w:rPr>
        <w:t>valutata</w:t>
      </w:r>
      <w:r w:rsidRPr="002D310C">
        <w:rPr>
          <w:rFonts w:ascii="Times New Roman" w:hAnsi="Times New Roman" w:cs="Times New Roman"/>
          <w:spacing w:val="-2"/>
        </w:rPr>
        <w:t xml:space="preserve"> </w:t>
      </w:r>
      <w:r w:rsidRPr="002D310C">
        <w:rPr>
          <w:rFonts w:ascii="Times New Roman" w:hAnsi="Times New Roman" w:cs="Times New Roman"/>
        </w:rPr>
        <w:t>con</w:t>
      </w:r>
      <w:r w:rsidRPr="002D310C">
        <w:rPr>
          <w:rFonts w:ascii="Times New Roman" w:hAnsi="Times New Roman" w:cs="Times New Roman"/>
          <w:spacing w:val="-2"/>
        </w:rPr>
        <w:t xml:space="preserve"> </w:t>
      </w:r>
      <w:r w:rsidRPr="002D310C">
        <w:rPr>
          <w:rFonts w:ascii="Times New Roman" w:hAnsi="Times New Roman" w:cs="Times New Roman"/>
        </w:rPr>
        <w:t>i</w:t>
      </w:r>
      <w:r w:rsidRPr="002D310C">
        <w:rPr>
          <w:rFonts w:ascii="Times New Roman" w:hAnsi="Times New Roman" w:cs="Times New Roman"/>
          <w:spacing w:val="-2"/>
        </w:rPr>
        <w:t xml:space="preserve"> </w:t>
      </w:r>
      <w:r w:rsidRPr="002D310C">
        <w:rPr>
          <w:rFonts w:ascii="Times New Roman" w:hAnsi="Times New Roman" w:cs="Times New Roman"/>
        </w:rPr>
        <w:t>seguenti</w:t>
      </w:r>
      <w:r w:rsidRPr="002D310C">
        <w:rPr>
          <w:rFonts w:ascii="Times New Roman" w:hAnsi="Times New Roman" w:cs="Times New Roman"/>
          <w:spacing w:val="-2"/>
        </w:rPr>
        <w:t xml:space="preserve"> </w:t>
      </w:r>
      <w:r w:rsidRPr="002D310C">
        <w:rPr>
          <w:rFonts w:ascii="Times New Roman" w:hAnsi="Times New Roman" w:cs="Times New Roman"/>
        </w:rPr>
        <w:t>criteri</w:t>
      </w:r>
      <w:r w:rsidRPr="002D310C">
        <w:rPr>
          <w:rFonts w:ascii="Times New Roman" w:hAnsi="Times New Roman" w:cs="Times New Roman"/>
          <w:spacing w:val="-3"/>
        </w:rPr>
        <w:t xml:space="preserve"> </w:t>
      </w:r>
      <w:r w:rsidRPr="002D310C">
        <w:rPr>
          <w:rFonts w:ascii="Times New Roman" w:hAnsi="Times New Roman" w:cs="Times New Roman"/>
        </w:rPr>
        <w:t>e</w:t>
      </w:r>
      <w:r w:rsidRPr="002D310C">
        <w:rPr>
          <w:rFonts w:ascii="Times New Roman" w:hAnsi="Times New Roman" w:cs="Times New Roman"/>
          <w:spacing w:val="-4"/>
        </w:rPr>
        <w:t xml:space="preserve"> </w:t>
      </w:r>
      <w:r w:rsidRPr="002D310C">
        <w:rPr>
          <w:rFonts w:ascii="Times New Roman" w:hAnsi="Times New Roman" w:cs="Times New Roman"/>
        </w:rPr>
        <w:t>relativi</w:t>
      </w:r>
      <w:r w:rsidRPr="002D310C">
        <w:rPr>
          <w:rFonts w:ascii="Times New Roman" w:hAnsi="Times New Roman" w:cs="Times New Roman"/>
          <w:spacing w:val="-2"/>
        </w:rPr>
        <w:t xml:space="preserve"> </w:t>
      </w:r>
      <w:r w:rsidRPr="002D310C">
        <w:rPr>
          <w:rFonts w:ascii="Times New Roman" w:hAnsi="Times New Roman" w:cs="Times New Roman"/>
        </w:rPr>
        <w:t>punteggi</w:t>
      </w:r>
      <w:r w:rsidRPr="002D310C">
        <w:rPr>
          <w:rFonts w:ascii="Times New Roman" w:hAnsi="Times New Roman" w:cs="Times New Roman"/>
          <w:spacing w:val="-2"/>
        </w:rPr>
        <w:t xml:space="preserve"> </w:t>
      </w:r>
      <w:r w:rsidRPr="002D310C">
        <w:rPr>
          <w:rFonts w:ascii="Times New Roman" w:hAnsi="Times New Roman" w:cs="Times New Roman"/>
        </w:rPr>
        <w:t>(tra</w:t>
      </w:r>
      <w:r w:rsidRPr="002D310C">
        <w:rPr>
          <w:rFonts w:ascii="Times New Roman" w:hAnsi="Times New Roman" w:cs="Times New Roman"/>
          <w:spacing w:val="-3"/>
        </w:rPr>
        <w:t xml:space="preserve"> </w:t>
      </w:r>
      <w:r w:rsidRPr="002D310C">
        <w:rPr>
          <w:rFonts w:ascii="Times New Roman" w:hAnsi="Times New Roman" w:cs="Times New Roman"/>
        </w:rPr>
        <w:t>parentesi</w:t>
      </w:r>
      <w:r w:rsidRPr="002D310C">
        <w:rPr>
          <w:rFonts w:ascii="Times New Roman" w:hAnsi="Times New Roman" w:cs="Times New Roman"/>
          <w:spacing w:val="-2"/>
        </w:rPr>
        <w:t xml:space="preserve"> </w:t>
      </w:r>
      <w:r w:rsidRPr="002D310C">
        <w:rPr>
          <w:rFonts w:ascii="Times New Roman" w:hAnsi="Times New Roman" w:cs="Times New Roman"/>
        </w:rPr>
        <w:t>sono</w:t>
      </w:r>
      <w:r w:rsidRPr="002D310C">
        <w:rPr>
          <w:rFonts w:ascii="Times New Roman" w:hAnsi="Times New Roman" w:cs="Times New Roman"/>
          <w:spacing w:val="24"/>
          <w:w w:val="99"/>
        </w:rPr>
        <w:t xml:space="preserve"> </w:t>
      </w:r>
      <w:r w:rsidRPr="002D310C">
        <w:rPr>
          <w:rFonts w:ascii="Times New Roman" w:hAnsi="Times New Roman" w:cs="Times New Roman"/>
        </w:rPr>
        <w:t>indicati</w:t>
      </w:r>
      <w:r w:rsidRPr="002D310C">
        <w:rPr>
          <w:rFonts w:ascii="Times New Roman" w:hAnsi="Times New Roman" w:cs="Times New Roman"/>
          <w:spacing w:val="-12"/>
        </w:rPr>
        <w:t xml:space="preserve"> </w:t>
      </w:r>
      <w:r w:rsidRPr="002D310C">
        <w:rPr>
          <w:rFonts w:ascii="Times New Roman" w:hAnsi="Times New Roman" w:cs="Times New Roman"/>
        </w:rPr>
        <w:t>i</w:t>
      </w:r>
      <w:r w:rsidRPr="002D310C">
        <w:rPr>
          <w:rFonts w:ascii="Times New Roman" w:hAnsi="Times New Roman" w:cs="Times New Roman"/>
          <w:spacing w:val="-10"/>
        </w:rPr>
        <w:t xml:space="preserve"> </w:t>
      </w:r>
      <w:r w:rsidRPr="002D310C">
        <w:rPr>
          <w:rFonts w:ascii="Times New Roman" w:hAnsi="Times New Roman" w:cs="Times New Roman"/>
        </w:rPr>
        <w:t>criteri</w:t>
      </w:r>
      <w:r w:rsidRPr="002D310C">
        <w:rPr>
          <w:rFonts w:ascii="Times New Roman" w:hAnsi="Times New Roman" w:cs="Times New Roman"/>
          <w:spacing w:val="-10"/>
        </w:rPr>
        <w:t xml:space="preserve"> </w:t>
      </w:r>
      <w:r w:rsidRPr="002D310C">
        <w:rPr>
          <w:rFonts w:ascii="Times New Roman" w:hAnsi="Times New Roman" w:cs="Times New Roman"/>
        </w:rPr>
        <w:t>motivazionali):</w:t>
      </w:r>
    </w:p>
    <w:p w:rsidR="00613AD7" w:rsidRPr="002D310C" w:rsidRDefault="00613AD7" w:rsidP="00B87FD4">
      <w:pPr>
        <w:pStyle w:val="Corpodeltesto"/>
        <w:kinsoku w:val="0"/>
        <w:overflowPunct w:val="0"/>
        <w:ind w:left="219" w:right="224"/>
        <w:jc w:val="both"/>
        <w:rPr>
          <w:rFonts w:ascii="Times New Roman" w:hAnsi="Times New Roman" w:cs="Times New Roman"/>
        </w:rPr>
      </w:pPr>
    </w:p>
    <w:tbl>
      <w:tblPr>
        <w:tblW w:w="0" w:type="auto"/>
        <w:tblInd w:w="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686"/>
        <w:gridCol w:w="1945"/>
      </w:tblGrid>
      <w:tr w:rsidR="00613AD7" w:rsidRPr="0076364A" w:rsidTr="0076364A">
        <w:tc>
          <w:tcPr>
            <w:tcW w:w="7686" w:type="dxa"/>
          </w:tcPr>
          <w:p w:rsidR="00613AD7" w:rsidRPr="0076364A" w:rsidRDefault="00613AD7" w:rsidP="0076364A">
            <w:pPr>
              <w:widowControl/>
              <w:jc w:val="both"/>
            </w:pPr>
            <w:r w:rsidRPr="0076364A">
              <w:rPr>
                <w:b/>
                <w:sz w:val="22"/>
                <w:szCs w:val="22"/>
              </w:rPr>
              <w:t>A.</w:t>
            </w:r>
            <w:r w:rsidRPr="0076364A">
              <w:rPr>
                <w:sz w:val="22"/>
                <w:szCs w:val="22"/>
              </w:rPr>
              <w:t xml:space="preserve"> Misure aggiuntive delle condizioni di sicurezza. Organizzazione generale di cantiere e riduzione delle interferenze. Organizzazione del personale impiegato nell’esecuzione dei lavori e qualificazione dello stesso. Attrezzature, macchinari e prodotti. Processi/Metodi di esecuzione dei lavori ovvero criteri di realizzazione dei lavori. (natura qualitativa)</w:t>
            </w:r>
          </w:p>
        </w:tc>
        <w:tc>
          <w:tcPr>
            <w:tcW w:w="1945" w:type="dxa"/>
          </w:tcPr>
          <w:p w:rsidR="00613AD7" w:rsidRPr="0076364A" w:rsidRDefault="00613AD7" w:rsidP="0076364A">
            <w:pPr>
              <w:pStyle w:val="Corpodeltesto"/>
              <w:kinsoku w:val="0"/>
              <w:overflowPunct w:val="0"/>
              <w:ind w:left="0" w:right="224"/>
              <w:jc w:val="both"/>
              <w:rPr>
                <w:rFonts w:ascii="Times New Roman" w:hAnsi="Times New Roman" w:cs="Times New Roman"/>
              </w:rPr>
            </w:pPr>
            <w:r w:rsidRPr="0076364A">
              <w:rPr>
                <w:rFonts w:ascii="Times New Roman" w:hAnsi="Times New Roman" w:cs="Times New Roman"/>
                <w:spacing w:val="-1"/>
              </w:rPr>
              <w:t>10</w:t>
            </w:r>
            <w:r w:rsidRPr="0076364A">
              <w:rPr>
                <w:rFonts w:ascii="Times New Roman" w:hAnsi="Times New Roman" w:cs="Times New Roman"/>
                <w:spacing w:val="-6"/>
              </w:rPr>
              <w:t xml:space="preserve"> </w:t>
            </w:r>
            <w:r w:rsidRPr="0076364A">
              <w:rPr>
                <w:rFonts w:ascii="Times New Roman" w:hAnsi="Times New Roman" w:cs="Times New Roman"/>
              </w:rPr>
              <w:t>su</w:t>
            </w:r>
            <w:r w:rsidRPr="0076364A">
              <w:rPr>
                <w:rFonts w:ascii="Times New Roman" w:hAnsi="Times New Roman" w:cs="Times New Roman"/>
                <w:spacing w:val="-6"/>
              </w:rPr>
              <w:t xml:space="preserve"> </w:t>
            </w:r>
            <w:r w:rsidRPr="0076364A">
              <w:rPr>
                <w:rFonts w:ascii="Times New Roman" w:hAnsi="Times New Roman" w:cs="Times New Roman"/>
              </w:rPr>
              <w:t>100</w:t>
            </w:r>
          </w:p>
        </w:tc>
      </w:tr>
      <w:tr w:rsidR="00613AD7" w:rsidRPr="0076364A" w:rsidTr="0076364A">
        <w:tc>
          <w:tcPr>
            <w:tcW w:w="7686" w:type="dxa"/>
          </w:tcPr>
          <w:p w:rsidR="00613AD7" w:rsidRPr="0076364A" w:rsidRDefault="00613AD7" w:rsidP="0076364A">
            <w:pPr>
              <w:pStyle w:val="Corpodeltesto"/>
              <w:kinsoku w:val="0"/>
              <w:overflowPunct w:val="0"/>
              <w:ind w:left="0" w:right="224"/>
              <w:jc w:val="both"/>
              <w:rPr>
                <w:rFonts w:ascii="Times New Roman" w:hAnsi="Times New Roman" w:cs="Times New Roman"/>
              </w:rPr>
            </w:pPr>
            <w:r w:rsidRPr="0076364A">
              <w:rPr>
                <w:rFonts w:ascii="Times New Roman" w:hAnsi="Times New Roman" w:cs="Times New Roman"/>
                <w:b/>
              </w:rPr>
              <w:t>B.</w:t>
            </w:r>
            <w:r w:rsidRPr="0076364A">
              <w:rPr>
                <w:rFonts w:ascii="Times New Roman" w:hAnsi="Times New Roman" w:cs="Times New Roman"/>
              </w:rPr>
              <w:t xml:space="preserve"> Proposte migliorative sui materiali utilizzati anche al fine di ridurre i costi di manutenzione. (natura qualitativa)</w:t>
            </w:r>
          </w:p>
        </w:tc>
        <w:tc>
          <w:tcPr>
            <w:tcW w:w="1945" w:type="dxa"/>
          </w:tcPr>
          <w:p w:rsidR="00613AD7" w:rsidRPr="0076364A" w:rsidRDefault="00613AD7" w:rsidP="0076364A">
            <w:pPr>
              <w:pStyle w:val="Corpodeltesto"/>
              <w:kinsoku w:val="0"/>
              <w:overflowPunct w:val="0"/>
              <w:ind w:left="0" w:right="224"/>
              <w:jc w:val="both"/>
              <w:rPr>
                <w:rFonts w:ascii="Times New Roman" w:hAnsi="Times New Roman" w:cs="Times New Roman"/>
              </w:rPr>
            </w:pPr>
            <w:r w:rsidRPr="0076364A">
              <w:rPr>
                <w:rFonts w:ascii="Times New Roman" w:hAnsi="Times New Roman" w:cs="Times New Roman"/>
                <w:spacing w:val="-1"/>
              </w:rPr>
              <w:t>30</w:t>
            </w:r>
            <w:r w:rsidRPr="0076364A">
              <w:rPr>
                <w:rFonts w:ascii="Times New Roman" w:hAnsi="Times New Roman" w:cs="Times New Roman"/>
                <w:spacing w:val="-6"/>
              </w:rPr>
              <w:t xml:space="preserve"> </w:t>
            </w:r>
            <w:r w:rsidRPr="0076364A">
              <w:rPr>
                <w:rFonts w:ascii="Times New Roman" w:hAnsi="Times New Roman" w:cs="Times New Roman"/>
              </w:rPr>
              <w:t>su</w:t>
            </w:r>
            <w:r w:rsidRPr="0076364A">
              <w:rPr>
                <w:rFonts w:ascii="Times New Roman" w:hAnsi="Times New Roman" w:cs="Times New Roman"/>
                <w:spacing w:val="-6"/>
              </w:rPr>
              <w:t xml:space="preserve"> </w:t>
            </w:r>
            <w:r w:rsidRPr="0076364A">
              <w:rPr>
                <w:rFonts w:ascii="Times New Roman" w:hAnsi="Times New Roman" w:cs="Times New Roman"/>
              </w:rPr>
              <w:t>100</w:t>
            </w:r>
          </w:p>
        </w:tc>
      </w:tr>
      <w:tr w:rsidR="00613AD7" w:rsidRPr="0076364A" w:rsidTr="0076364A">
        <w:tc>
          <w:tcPr>
            <w:tcW w:w="7686" w:type="dxa"/>
          </w:tcPr>
          <w:p w:rsidR="00613AD7" w:rsidRPr="0076364A" w:rsidRDefault="00613AD7" w:rsidP="0076364A">
            <w:pPr>
              <w:widowControl/>
              <w:jc w:val="both"/>
            </w:pPr>
            <w:r w:rsidRPr="0076364A">
              <w:rPr>
                <w:b/>
                <w:sz w:val="22"/>
                <w:szCs w:val="22"/>
              </w:rPr>
              <w:t>C.</w:t>
            </w:r>
            <w:r w:rsidRPr="0076364A">
              <w:rPr>
                <w:sz w:val="22"/>
                <w:szCs w:val="22"/>
              </w:rPr>
              <w:t xml:space="preserve"> Proposte migliorative e/o integrative sulle opere da realizzare, sulle finiture e sugli impianti tecnologici anche al fine di ridurre i costi di gestione e risparmio energetico</w:t>
            </w:r>
          </w:p>
        </w:tc>
        <w:tc>
          <w:tcPr>
            <w:tcW w:w="1945" w:type="dxa"/>
          </w:tcPr>
          <w:p w:rsidR="00613AD7" w:rsidRPr="0076364A" w:rsidRDefault="00613AD7" w:rsidP="0076364A">
            <w:pPr>
              <w:pStyle w:val="Corpodeltesto"/>
              <w:kinsoku w:val="0"/>
              <w:overflowPunct w:val="0"/>
              <w:ind w:left="0" w:right="224"/>
              <w:jc w:val="both"/>
              <w:rPr>
                <w:rFonts w:ascii="Times New Roman" w:hAnsi="Times New Roman" w:cs="Times New Roman"/>
              </w:rPr>
            </w:pPr>
            <w:r w:rsidRPr="0076364A">
              <w:rPr>
                <w:rFonts w:ascii="Times New Roman" w:hAnsi="Times New Roman" w:cs="Times New Roman"/>
                <w:spacing w:val="-1"/>
              </w:rPr>
              <w:t>20</w:t>
            </w:r>
            <w:r w:rsidRPr="0076364A">
              <w:rPr>
                <w:rFonts w:ascii="Times New Roman" w:hAnsi="Times New Roman" w:cs="Times New Roman"/>
                <w:spacing w:val="-6"/>
              </w:rPr>
              <w:t xml:space="preserve"> </w:t>
            </w:r>
            <w:r w:rsidRPr="0076364A">
              <w:rPr>
                <w:rFonts w:ascii="Times New Roman" w:hAnsi="Times New Roman" w:cs="Times New Roman"/>
              </w:rPr>
              <w:t>su</w:t>
            </w:r>
            <w:r w:rsidRPr="0076364A">
              <w:rPr>
                <w:rFonts w:ascii="Times New Roman" w:hAnsi="Times New Roman" w:cs="Times New Roman"/>
                <w:spacing w:val="-6"/>
              </w:rPr>
              <w:t xml:space="preserve"> </w:t>
            </w:r>
            <w:r w:rsidRPr="0076364A">
              <w:rPr>
                <w:rFonts w:ascii="Times New Roman" w:hAnsi="Times New Roman" w:cs="Times New Roman"/>
              </w:rPr>
              <w:t>100</w:t>
            </w:r>
          </w:p>
        </w:tc>
      </w:tr>
      <w:tr w:rsidR="00613AD7" w:rsidRPr="0076364A" w:rsidTr="0076364A">
        <w:tc>
          <w:tcPr>
            <w:tcW w:w="7686" w:type="dxa"/>
          </w:tcPr>
          <w:p w:rsidR="00613AD7" w:rsidRPr="0076364A" w:rsidRDefault="00613AD7" w:rsidP="0076364A">
            <w:pPr>
              <w:widowControl/>
              <w:jc w:val="both"/>
              <w:rPr>
                <w:b/>
              </w:rPr>
            </w:pPr>
            <w:r w:rsidRPr="0076364A">
              <w:rPr>
                <w:b/>
                <w:sz w:val="22"/>
                <w:szCs w:val="22"/>
              </w:rPr>
              <w:t xml:space="preserve">D. </w:t>
            </w:r>
            <w:r w:rsidRPr="0076364A">
              <w:rPr>
                <w:sz w:val="22"/>
                <w:szCs w:val="22"/>
              </w:rPr>
              <w:t>Soluzioni per consentire</w:t>
            </w:r>
            <w:r w:rsidRPr="0076364A">
              <w:rPr>
                <w:b/>
                <w:sz w:val="22"/>
                <w:szCs w:val="22"/>
              </w:rPr>
              <w:t xml:space="preserve">  </w:t>
            </w:r>
            <w:r w:rsidRPr="0076364A">
              <w:rPr>
                <w:sz w:val="22"/>
                <w:szCs w:val="22"/>
              </w:rPr>
              <w:t>il normale svolgimento delle attività didattiche</w:t>
            </w:r>
          </w:p>
        </w:tc>
        <w:tc>
          <w:tcPr>
            <w:tcW w:w="1945" w:type="dxa"/>
          </w:tcPr>
          <w:p w:rsidR="00613AD7" w:rsidRPr="0076364A" w:rsidRDefault="00613AD7" w:rsidP="0076364A">
            <w:pPr>
              <w:pStyle w:val="Corpodeltesto"/>
              <w:kinsoku w:val="0"/>
              <w:overflowPunct w:val="0"/>
              <w:ind w:left="0" w:right="224"/>
              <w:jc w:val="both"/>
              <w:rPr>
                <w:rFonts w:ascii="Times New Roman" w:hAnsi="Times New Roman" w:cs="Times New Roman"/>
                <w:spacing w:val="-1"/>
              </w:rPr>
            </w:pPr>
            <w:r w:rsidRPr="0076364A">
              <w:rPr>
                <w:rFonts w:ascii="Times New Roman" w:hAnsi="Times New Roman" w:cs="Times New Roman"/>
                <w:spacing w:val="-1"/>
              </w:rPr>
              <w:t>10 su 100</w:t>
            </w:r>
          </w:p>
        </w:tc>
      </w:tr>
      <w:tr w:rsidR="00613AD7" w:rsidRPr="0076364A" w:rsidTr="0076364A">
        <w:tc>
          <w:tcPr>
            <w:tcW w:w="7686" w:type="dxa"/>
          </w:tcPr>
          <w:p w:rsidR="00613AD7" w:rsidRPr="0076364A" w:rsidRDefault="00613AD7" w:rsidP="0076364A">
            <w:pPr>
              <w:widowControl/>
              <w:jc w:val="both"/>
            </w:pPr>
            <w:r w:rsidRPr="0076364A">
              <w:rPr>
                <w:b/>
                <w:sz w:val="22"/>
                <w:szCs w:val="22"/>
              </w:rPr>
              <w:t xml:space="preserve">E. </w:t>
            </w:r>
            <w:r w:rsidRPr="0076364A">
              <w:rPr>
                <w:sz w:val="22"/>
                <w:szCs w:val="22"/>
              </w:rPr>
              <w:t>Miglioramento funzionale area adiacente l’edificio scolastico</w:t>
            </w:r>
          </w:p>
        </w:tc>
        <w:tc>
          <w:tcPr>
            <w:tcW w:w="1945" w:type="dxa"/>
          </w:tcPr>
          <w:p w:rsidR="00613AD7" w:rsidRPr="0076364A" w:rsidRDefault="00613AD7" w:rsidP="0076364A">
            <w:pPr>
              <w:pStyle w:val="Corpodeltesto"/>
              <w:kinsoku w:val="0"/>
              <w:overflowPunct w:val="0"/>
              <w:ind w:left="0" w:right="224"/>
              <w:jc w:val="both"/>
              <w:rPr>
                <w:rFonts w:ascii="Times New Roman" w:hAnsi="Times New Roman" w:cs="Times New Roman"/>
                <w:spacing w:val="-1"/>
              </w:rPr>
            </w:pPr>
            <w:r w:rsidRPr="0076364A">
              <w:rPr>
                <w:rFonts w:ascii="Times New Roman" w:hAnsi="Times New Roman" w:cs="Times New Roman"/>
                <w:spacing w:val="-1"/>
              </w:rPr>
              <w:t>10 su 100</w:t>
            </w:r>
          </w:p>
        </w:tc>
      </w:tr>
    </w:tbl>
    <w:p w:rsidR="00613AD7" w:rsidRPr="00B87FD4" w:rsidRDefault="00613AD7" w:rsidP="00B87FD4">
      <w:pPr>
        <w:pStyle w:val="Corpodeltesto"/>
        <w:kinsoku w:val="0"/>
        <w:overflowPunct w:val="0"/>
        <w:ind w:left="219" w:right="224"/>
        <w:jc w:val="both"/>
        <w:rPr>
          <w:rFonts w:ascii="Times New Roman" w:hAnsi="Times New Roman" w:cs="Times New Roman"/>
          <w:sz w:val="25"/>
          <w:szCs w:val="25"/>
        </w:rPr>
      </w:pPr>
      <w:r w:rsidRPr="00B87FD4">
        <w:rPr>
          <w:rFonts w:ascii="Times New Roman" w:hAnsi="Times New Roman" w:cs="Times New Roman"/>
          <w:sz w:val="25"/>
          <w:szCs w:val="25"/>
        </w:rPr>
        <w:t xml:space="preserve"> </w:t>
      </w:r>
    </w:p>
    <w:p w:rsidR="00613AD7" w:rsidRPr="00B87FD4" w:rsidRDefault="00613AD7" w:rsidP="00B87FD4">
      <w:pPr>
        <w:pStyle w:val="Corpodeltesto"/>
        <w:kinsoku w:val="0"/>
        <w:overflowPunct w:val="0"/>
        <w:ind w:left="219" w:right="224"/>
        <w:jc w:val="both"/>
        <w:rPr>
          <w:rFonts w:ascii="Times New Roman" w:hAnsi="Times New Roman" w:cs="Times New Roman"/>
          <w:sz w:val="25"/>
          <w:szCs w:val="25"/>
        </w:rPr>
      </w:pPr>
    </w:p>
    <w:p w:rsidR="00613AD7" w:rsidRPr="00375344" w:rsidRDefault="00613AD7" w:rsidP="00B87FD4">
      <w:pPr>
        <w:pStyle w:val="Corpodeltesto"/>
        <w:numPr>
          <w:ilvl w:val="0"/>
          <w:numId w:val="27"/>
        </w:numPr>
        <w:tabs>
          <w:tab w:val="left" w:pos="585"/>
        </w:tabs>
        <w:kinsoku w:val="0"/>
        <w:overflowPunct w:val="0"/>
        <w:spacing w:before="68"/>
        <w:ind w:left="584"/>
        <w:jc w:val="both"/>
        <w:rPr>
          <w:rFonts w:ascii="Times New Roman" w:hAnsi="Times New Roman" w:cs="Times New Roman"/>
        </w:rPr>
      </w:pPr>
      <w:r w:rsidRPr="00375344">
        <w:rPr>
          <w:rFonts w:ascii="Times New Roman" w:hAnsi="Times New Roman" w:cs="Times New Roman"/>
          <w:b/>
          <w:bCs/>
          <w:spacing w:val="-1"/>
        </w:rPr>
        <w:t>Modalità</w:t>
      </w:r>
      <w:r w:rsidRPr="00375344">
        <w:rPr>
          <w:rFonts w:ascii="Times New Roman" w:hAnsi="Times New Roman" w:cs="Times New Roman"/>
          <w:b/>
          <w:bCs/>
          <w:spacing w:val="-10"/>
        </w:rPr>
        <w:t xml:space="preserve"> </w:t>
      </w:r>
      <w:r w:rsidRPr="00375344">
        <w:rPr>
          <w:rFonts w:ascii="Times New Roman" w:hAnsi="Times New Roman" w:cs="Times New Roman"/>
          <w:b/>
          <w:bCs/>
          <w:spacing w:val="-1"/>
        </w:rPr>
        <w:t>di</w:t>
      </w:r>
      <w:r w:rsidRPr="00375344">
        <w:rPr>
          <w:rFonts w:ascii="Times New Roman" w:hAnsi="Times New Roman" w:cs="Times New Roman"/>
          <w:b/>
          <w:bCs/>
          <w:spacing w:val="-7"/>
        </w:rPr>
        <w:t xml:space="preserve"> </w:t>
      </w:r>
      <w:r w:rsidRPr="00375344">
        <w:rPr>
          <w:rFonts w:ascii="Times New Roman" w:hAnsi="Times New Roman" w:cs="Times New Roman"/>
          <w:b/>
          <w:bCs/>
          <w:spacing w:val="-1"/>
        </w:rPr>
        <w:t>presentazione</w:t>
      </w:r>
      <w:r w:rsidRPr="00375344">
        <w:rPr>
          <w:rFonts w:ascii="Times New Roman" w:hAnsi="Times New Roman" w:cs="Times New Roman"/>
          <w:b/>
          <w:bCs/>
          <w:spacing w:val="-10"/>
        </w:rPr>
        <w:t xml:space="preserve"> </w:t>
      </w:r>
      <w:r w:rsidRPr="00375344">
        <w:rPr>
          <w:rFonts w:ascii="Times New Roman" w:hAnsi="Times New Roman" w:cs="Times New Roman"/>
          <w:b/>
          <w:bCs/>
        </w:rPr>
        <w:t>e</w:t>
      </w:r>
      <w:r w:rsidRPr="00375344">
        <w:rPr>
          <w:rFonts w:ascii="Times New Roman" w:hAnsi="Times New Roman" w:cs="Times New Roman"/>
          <w:b/>
          <w:bCs/>
          <w:spacing w:val="-8"/>
        </w:rPr>
        <w:t xml:space="preserve"> </w:t>
      </w:r>
      <w:r w:rsidRPr="00375344">
        <w:rPr>
          <w:rFonts w:ascii="Times New Roman" w:hAnsi="Times New Roman" w:cs="Times New Roman"/>
          <w:b/>
          <w:bCs/>
          <w:spacing w:val="-1"/>
        </w:rPr>
        <w:t>criteri</w:t>
      </w:r>
      <w:r w:rsidRPr="00375344">
        <w:rPr>
          <w:rFonts w:ascii="Times New Roman" w:hAnsi="Times New Roman" w:cs="Times New Roman"/>
          <w:b/>
          <w:bCs/>
          <w:spacing w:val="-9"/>
        </w:rPr>
        <w:t xml:space="preserve"> </w:t>
      </w:r>
      <w:r w:rsidRPr="00375344">
        <w:rPr>
          <w:rFonts w:ascii="Times New Roman" w:hAnsi="Times New Roman" w:cs="Times New Roman"/>
          <w:b/>
          <w:bCs/>
          <w:spacing w:val="-1"/>
        </w:rPr>
        <w:t>di</w:t>
      </w:r>
      <w:r w:rsidRPr="00375344">
        <w:rPr>
          <w:rFonts w:ascii="Times New Roman" w:hAnsi="Times New Roman" w:cs="Times New Roman"/>
          <w:b/>
          <w:bCs/>
          <w:spacing w:val="-8"/>
        </w:rPr>
        <w:t xml:space="preserve"> </w:t>
      </w:r>
      <w:r w:rsidRPr="00375344">
        <w:rPr>
          <w:rFonts w:ascii="Times New Roman" w:hAnsi="Times New Roman" w:cs="Times New Roman"/>
          <w:b/>
          <w:bCs/>
          <w:spacing w:val="-1"/>
        </w:rPr>
        <w:t>ammissibilità</w:t>
      </w:r>
      <w:r w:rsidRPr="00375344">
        <w:rPr>
          <w:rFonts w:ascii="Times New Roman" w:hAnsi="Times New Roman" w:cs="Times New Roman"/>
          <w:b/>
          <w:bCs/>
          <w:spacing w:val="-8"/>
        </w:rPr>
        <w:t xml:space="preserve"> </w:t>
      </w:r>
      <w:r w:rsidRPr="00375344">
        <w:rPr>
          <w:rFonts w:ascii="Times New Roman" w:hAnsi="Times New Roman" w:cs="Times New Roman"/>
          <w:b/>
          <w:bCs/>
          <w:spacing w:val="-1"/>
        </w:rPr>
        <w:t>delle</w:t>
      </w:r>
      <w:r w:rsidRPr="00375344">
        <w:rPr>
          <w:rFonts w:ascii="Times New Roman" w:hAnsi="Times New Roman" w:cs="Times New Roman"/>
          <w:b/>
          <w:bCs/>
          <w:spacing w:val="-9"/>
        </w:rPr>
        <w:t xml:space="preserve"> </w:t>
      </w:r>
      <w:r w:rsidRPr="00375344">
        <w:rPr>
          <w:rFonts w:ascii="Times New Roman" w:hAnsi="Times New Roman" w:cs="Times New Roman"/>
          <w:b/>
          <w:bCs/>
          <w:spacing w:val="-1"/>
        </w:rPr>
        <w:t>offerte</w:t>
      </w:r>
    </w:p>
    <w:p w:rsidR="00613AD7" w:rsidRPr="00B87FD4" w:rsidRDefault="00613AD7" w:rsidP="00B87FD4">
      <w:pPr>
        <w:pStyle w:val="Corpodeltesto"/>
        <w:kinsoku w:val="0"/>
        <w:overflowPunct w:val="0"/>
        <w:spacing w:before="1"/>
        <w:ind w:left="0"/>
        <w:jc w:val="both"/>
        <w:rPr>
          <w:rFonts w:ascii="Times New Roman" w:hAnsi="Times New Roman" w:cs="Times New Roman"/>
          <w:b/>
          <w:bCs/>
        </w:rPr>
      </w:pPr>
    </w:p>
    <w:p w:rsidR="00613AD7" w:rsidRPr="00B87FD4" w:rsidRDefault="00613AD7" w:rsidP="00B87FD4">
      <w:pPr>
        <w:pStyle w:val="Corpodeltesto"/>
        <w:kinsoku w:val="0"/>
        <w:overflowPunct w:val="0"/>
        <w:ind w:left="219" w:right="223"/>
        <w:jc w:val="both"/>
        <w:rPr>
          <w:rFonts w:ascii="Times New Roman" w:hAnsi="Times New Roman" w:cs="Times New Roman"/>
        </w:rPr>
      </w:pPr>
      <w:r w:rsidRPr="00B87FD4">
        <w:rPr>
          <w:rFonts w:ascii="Times New Roman" w:hAnsi="Times New Roman" w:cs="Times New Roman"/>
        </w:rPr>
        <w:t>Il</w:t>
      </w:r>
      <w:r w:rsidRPr="00B87FD4">
        <w:rPr>
          <w:rFonts w:ascii="Times New Roman" w:hAnsi="Times New Roman" w:cs="Times New Roman"/>
          <w:spacing w:val="16"/>
        </w:rPr>
        <w:t xml:space="preserve"> </w:t>
      </w:r>
      <w:r w:rsidRPr="00B87FD4">
        <w:rPr>
          <w:rFonts w:ascii="Times New Roman" w:hAnsi="Times New Roman" w:cs="Times New Roman"/>
          <w:spacing w:val="-1"/>
        </w:rPr>
        <w:t>plico</w:t>
      </w:r>
      <w:r w:rsidRPr="00B87FD4">
        <w:rPr>
          <w:rFonts w:ascii="Times New Roman" w:hAnsi="Times New Roman" w:cs="Times New Roman"/>
          <w:spacing w:val="16"/>
        </w:rPr>
        <w:t xml:space="preserve"> </w:t>
      </w:r>
      <w:r w:rsidRPr="00B87FD4">
        <w:rPr>
          <w:rFonts w:ascii="Times New Roman" w:hAnsi="Times New Roman" w:cs="Times New Roman"/>
          <w:spacing w:val="-1"/>
        </w:rPr>
        <w:t>contenente</w:t>
      </w:r>
      <w:r w:rsidRPr="00B87FD4">
        <w:rPr>
          <w:rFonts w:ascii="Times New Roman" w:hAnsi="Times New Roman" w:cs="Times New Roman"/>
          <w:spacing w:val="16"/>
        </w:rPr>
        <w:t xml:space="preserve"> </w:t>
      </w:r>
      <w:r w:rsidRPr="00B87FD4">
        <w:rPr>
          <w:rFonts w:ascii="Times New Roman" w:hAnsi="Times New Roman" w:cs="Times New Roman"/>
        </w:rPr>
        <w:t>l’offerta</w:t>
      </w:r>
      <w:r w:rsidRPr="00B87FD4">
        <w:rPr>
          <w:rFonts w:ascii="Times New Roman" w:hAnsi="Times New Roman" w:cs="Times New Roman"/>
          <w:spacing w:val="16"/>
        </w:rPr>
        <w:t xml:space="preserve"> </w:t>
      </w:r>
      <w:r w:rsidRPr="00B87FD4">
        <w:rPr>
          <w:rFonts w:ascii="Times New Roman" w:hAnsi="Times New Roman" w:cs="Times New Roman"/>
        </w:rPr>
        <w:t>e</w:t>
      </w:r>
      <w:r w:rsidRPr="00B87FD4">
        <w:rPr>
          <w:rFonts w:ascii="Times New Roman" w:hAnsi="Times New Roman" w:cs="Times New Roman"/>
          <w:spacing w:val="16"/>
        </w:rPr>
        <w:t xml:space="preserve"> </w:t>
      </w:r>
      <w:r w:rsidRPr="00B87FD4">
        <w:rPr>
          <w:rFonts w:ascii="Times New Roman" w:hAnsi="Times New Roman" w:cs="Times New Roman"/>
        </w:rPr>
        <w:t>le</w:t>
      </w:r>
      <w:r w:rsidRPr="00B87FD4">
        <w:rPr>
          <w:rFonts w:ascii="Times New Roman" w:hAnsi="Times New Roman" w:cs="Times New Roman"/>
          <w:spacing w:val="15"/>
        </w:rPr>
        <w:t xml:space="preserve"> </w:t>
      </w:r>
      <w:r w:rsidRPr="00B87FD4">
        <w:rPr>
          <w:rFonts w:ascii="Times New Roman" w:hAnsi="Times New Roman" w:cs="Times New Roman"/>
          <w:spacing w:val="-1"/>
        </w:rPr>
        <w:t>documentazioni,</w:t>
      </w:r>
      <w:r w:rsidRPr="00B87FD4">
        <w:rPr>
          <w:rFonts w:ascii="Times New Roman" w:hAnsi="Times New Roman" w:cs="Times New Roman"/>
          <w:spacing w:val="17"/>
        </w:rPr>
        <w:t xml:space="preserve"> </w:t>
      </w:r>
      <w:r w:rsidRPr="00B87FD4">
        <w:rPr>
          <w:rFonts w:ascii="Times New Roman" w:hAnsi="Times New Roman" w:cs="Times New Roman"/>
          <w:b/>
          <w:bCs/>
        </w:rPr>
        <w:t>a</w:t>
      </w:r>
      <w:r w:rsidRPr="00B87FD4">
        <w:rPr>
          <w:rFonts w:ascii="Times New Roman" w:hAnsi="Times New Roman" w:cs="Times New Roman"/>
          <w:b/>
          <w:bCs/>
          <w:spacing w:val="15"/>
        </w:rPr>
        <w:t xml:space="preserve"> </w:t>
      </w:r>
      <w:r w:rsidRPr="00B87FD4">
        <w:rPr>
          <w:rFonts w:ascii="Times New Roman" w:hAnsi="Times New Roman" w:cs="Times New Roman"/>
          <w:b/>
          <w:bCs/>
          <w:spacing w:val="-1"/>
        </w:rPr>
        <w:t>pena</w:t>
      </w:r>
      <w:r w:rsidRPr="00B87FD4">
        <w:rPr>
          <w:rFonts w:ascii="Times New Roman" w:hAnsi="Times New Roman" w:cs="Times New Roman"/>
          <w:b/>
          <w:bCs/>
          <w:spacing w:val="15"/>
        </w:rPr>
        <w:t xml:space="preserve"> </w:t>
      </w:r>
      <w:r w:rsidRPr="00B87FD4">
        <w:rPr>
          <w:rFonts w:ascii="Times New Roman" w:hAnsi="Times New Roman" w:cs="Times New Roman"/>
          <w:b/>
          <w:bCs/>
          <w:spacing w:val="-1"/>
        </w:rPr>
        <w:t>di</w:t>
      </w:r>
      <w:r w:rsidRPr="00B87FD4">
        <w:rPr>
          <w:rFonts w:ascii="Times New Roman" w:hAnsi="Times New Roman" w:cs="Times New Roman"/>
          <w:b/>
          <w:bCs/>
          <w:spacing w:val="15"/>
        </w:rPr>
        <w:t xml:space="preserve"> </w:t>
      </w:r>
      <w:r w:rsidRPr="00B87FD4">
        <w:rPr>
          <w:rFonts w:ascii="Times New Roman" w:hAnsi="Times New Roman" w:cs="Times New Roman"/>
          <w:b/>
          <w:bCs/>
          <w:spacing w:val="-1"/>
        </w:rPr>
        <w:t>esclusione</w:t>
      </w:r>
      <w:r w:rsidRPr="00B87FD4">
        <w:rPr>
          <w:rFonts w:ascii="Times New Roman" w:hAnsi="Times New Roman" w:cs="Times New Roman"/>
          <w:b/>
          <w:bCs/>
          <w:spacing w:val="16"/>
        </w:rPr>
        <w:t xml:space="preserve"> </w:t>
      </w:r>
      <w:r w:rsidRPr="00B87FD4">
        <w:rPr>
          <w:rFonts w:ascii="Times New Roman" w:hAnsi="Times New Roman" w:cs="Times New Roman"/>
          <w:b/>
          <w:bCs/>
        </w:rPr>
        <w:t>dalla</w:t>
      </w:r>
      <w:r w:rsidRPr="00B87FD4">
        <w:rPr>
          <w:rFonts w:ascii="Times New Roman" w:hAnsi="Times New Roman" w:cs="Times New Roman"/>
          <w:b/>
          <w:bCs/>
          <w:spacing w:val="15"/>
        </w:rPr>
        <w:t xml:space="preserve"> </w:t>
      </w:r>
      <w:r w:rsidRPr="00B87FD4">
        <w:rPr>
          <w:rFonts w:ascii="Times New Roman" w:hAnsi="Times New Roman" w:cs="Times New Roman"/>
          <w:b/>
          <w:bCs/>
          <w:spacing w:val="-1"/>
        </w:rPr>
        <w:t>gara,</w:t>
      </w:r>
      <w:r w:rsidRPr="00B87FD4">
        <w:rPr>
          <w:rFonts w:ascii="Times New Roman" w:hAnsi="Times New Roman" w:cs="Times New Roman"/>
          <w:b/>
          <w:bCs/>
          <w:spacing w:val="11"/>
        </w:rPr>
        <w:t xml:space="preserve"> </w:t>
      </w:r>
      <w:r w:rsidRPr="00B87FD4">
        <w:rPr>
          <w:rFonts w:ascii="Times New Roman" w:hAnsi="Times New Roman" w:cs="Times New Roman"/>
        </w:rPr>
        <w:t>deve</w:t>
      </w:r>
      <w:r w:rsidRPr="00B87FD4">
        <w:rPr>
          <w:rFonts w:ascii="Times New Roman" w:hAnsi="Times New Roman" w:cs="Times New Roman"/>
          <w:spacing w:val="53"/>
          <w:w w:val="99"/>
        </w:rPr>
        <w:t xml:space="preserve"> </w:t>
      </w:r>
      <w:r w:rsidRPr="00B87FD4">
        <w:rPr>
          <w:rFonts w:ascii="Times New Roman" w:hAnsi="Times New Roman" w:cs="Times New Roman"/>
          <w:spacing w:val="-1"/>
        </w:rPr>
        <w:t>essere</w:t>
      </w:r>
      <w:r w:rsidRPr="00B87FD4">
        <w:rPr>
          <w:rFonts w:ascii="Times New Roman" w:hAnsi="Times New Roman" w:cs="Times New Roman"/>
          <w:spacing w:val="62"/>
        </w:rPr>
        <w:t xml:space="preserve"> </w:t>
      </w:r>
      <w:r w:rsidRPr="00B87FD4">
        <w:rPr>
          <w:rFonts w:ascii="Times New Roman" w:hAnsi="Times New Roman" w:cs="Times New Roman"/>
          <w:b/>
          <w:bCs/>
          <w:spacing w:val="-1"/>
        </w:rPr>
        <w:t>idoneamente</w:t>
      </w:r>
      <w:r w:rsidRPr="00B87FD4">
        <w:rPr>
          <w:rFonts w:ascii="Times New Roman" w:hAnsi="Times New Roman" w:cs="Times New Roman"/>
          <w:b/>
          <w:bCs/>
          <w:spacing w:val="64"/>
        </w:rPr>
        <w:t xml:space="preserve"> </w:t>
      </w:r>
      <w:r w:rsidRPr="00B87FD4">
        <w:rPr>
          <w:rFonts w:ascii="Times New Roman" w:hAnsi="Times New Roman" w:cs="Times New Roman"/>
          <w:b/>
          <w:bCs/>
          <w:spacing w:val="-1"/>
        </w:rPr>
        <w:t>sigillato</w:t>
      </w:r>
      <w:r w:rsidRPr="00B87FD4">
        <w:rPr>
          <w:rFonts w:ascii="Times New Roman" w:hAnsi="Times New Roman" w:cs="Times New Roman"/>
          <w:b/>
          <w:bCs/>
          <w:spacing w:val="65"/>
        </w:rPr>
        <w:t xml:space="preserve"> </w:t>
      </w:r>
      <w:r w:rsidRPr="00B87FD4">
        <w:rPr>
          <w:rFonts w:ascii="Times New Roman" w:hAnsi="Times New Roman" w:cs="Times New Roman"/>
        </w:rPr>
        <w:t>e</w:t>
      </w:r>
      <w:r w:rsidRPr="00B87FD4">
        <w:rPr>
          <w:rFonts w:ascii="Times New Roman" w:hAnsi="Times New Roman" w:cs="Times New Roman"/>
          <w:spacing w:val="67"/>
        </w:rPr>
        <w:t xml:space="preserve"> </w:t>
      </w:r>
      <w:r w:rsidRPr="00B87FD4">
        <w:rPr>
          <w:rFonts w:ascii="Times New Roman" w:hAnsi="Times New Roman" w:cs="Times New Roman"/>
        </w:rPr>
        <w:t>deve</w:t>
      </w:r>
      <w:r w:rsidRPr="00B87FD4">
        <w:rPr>
          <w:rFonts w:ascii="Times New Roman" w:hAnsi="Times New Roman" w:cs="Times New Roman"/>
          <w:spacing w:val="63"/>
        </w:rPr>
        <w:t xml:space="preserve"> </w:t>
      </w:r>
      <w:r w:rsidRPr="00B87FD4">
        <w:rPr>
          <w:rFonts w:ascii="Times New Roman" w:hAnsi="Times New Roman" w:cs="Times New Roman"/>
        </w:rPr>
        <w:t>pervenire,</w:t>
      </w:r>
      <w:r w:rsidRPr="00B87FD4">
        <w:rPr>
          <w:rFonts w:ascii="Times New Roman" w:hAnsi="Times New Roman" w:cs="Times New Roman"/>
          <w:spacing w:val="63"/>
        </w:rPr>
        <w:t xml:space="preserve"> </w:t>
      </w:r>
      <w:r w:rsidRPr="00B87FD4">
        <w:rPr>
          <w:rFonts w:ascii="Times New Roman" w:hAnsi="Times New Roman" w:cs="Times New Roman"/>
        </w:rPr>
        <w:t>a</w:t>
      </w:r>
      <w:r w:rsidRPr="00B87FD4">
        <w:rPr>
          <w:rFonts w:ascii="Times New Roman" w:hAnsi="Times New Roman" w:cs="Times New Roman"/>
          <w:spacing w:val="63"/>
        </w:rPr>
        <w:t xml:space="preserve"> </w:t>
      </w:r>
      <w:r w:rsidRPr="00B87FD4">
        <w:rPr>
          <w:rFonts w:ascii="Times New Roman" w:hAnsi="Times New Roman" w:cs="Times New Roman"/>
        </w:rPr>
        <w:t>mezzo</w:t>
      </w:r>
      <w:r w:rsidRPr="00B87FD4">
        <w:rPr>
          <w:rFonts w:ascii="Times New Roman" w:hAnsi="Times New Roman" w:cs="Times New Roman"/>
          <w:spacing w:val="63"/>
        </w:rPr>
        <w:t xml:space="preserve"> </w:t>
      </w:r>
      <w:r w:rsidRPr="00B87FD4">
        <w:rPr>
          <w:rFonts w:ascii="Times New Roman" w:hAnsi="Times New Roman" w:cs="Times New Roman"/>
        </w:rPr>
        <w:t>raccomandata</w:t>
      </w:r>
      <w:r w:rsidRPr="00B87FD4">
        <w:rPr>
          <w:rFonts w:ascii="Times New Roman" w:hAnsi="Times New Roman" w:cs="Times New Roman"/>
          <w:spacing w:val="63"/>
        </w:rPr>
        <w:t xml:space="preserve"> </w:t>
      </w:r>
      <w:r w:rsidRPr="00B87FD4">
        <w:rPr>
          <w:rFonts w:ascii="Times New Roman" w:hAnsi="Times New Roman" w:cs="Times New Roman"/>
          <w:spacing w:val="-1"/>
        </w:rPr>
        <w:t>del</w:t>
      </w:r>
      <w:r w:rsidRPr="00B87FD4">
        <w:rPr>
          <w:rFonts w:ascii="Times New Roman" w:hAnsi="Times New Roman" w:cs="Times New Roman"/>
          <w:spacing w:val="63"/>
        </w:rPr>
        <w:t xml:space="preserve"> </w:t>
      </w:r>
      <w:r w:rsidRPr="00B87FD4">
        <w:rPr>
          <w:rFonts w:ascii="Times New Roman" w:hAnsi="Times New Roman" w:cs="Times New Roman"/>
        </w:rPr>
        <w:t>servizio</w:t>
      </w:r>
      <w:r w:rsidRPr="00B87FD4">
        <w:rPr>
          <w:rFonts w:ascii="Times New Roman" w:hAnsi="Times New Roman" w:cs="Times New Roman"/>
          <w:spacing w:val="35"/>
          <w:w w:val="99"/>
        </w:rPr>
        <w:t xml:space="preserve"> </w:t>
      </w:r>
      <w:r w:rsidRPr="00B87FD4">
        <w:rPr>
          <w:rFonts w:ascii="Times New Roman" w:hAnsi="Times New Roman" w:cs="Times New Roman"/>
          <w:spacing w:val="-1"/>
        </w:rPr>
        <w:t>postale,</w:t>
      </w:r>
      <w:r w:rsidRPr="00B87FD4">
        <w:rPr>
          <w:rFonts w:ascii="Times New Roman" w:hAnsi="Times New Roman" w:cs="Times New Roman"/>
          <w:spacing w:val="15"/>
        </w:rPr>
        <w:t xml:space="preserve"> </w:t>
      </w:r>
      <w:r w:rsidRPr="00B87FD4">
        <w:rPr>
          <w:rFonts w:ascii="Times New Roman" w:hAnsi="Times New Roman" w:cs="Times New Roman"/>
          <w:spacing w:val="-1"/>
        </w:rPr>
        <w:t>oppure</w:t>
      </w:r>
      <w:r w:rsidRPr="00B87FD4">
        <w:rPr>
          <w:rFonts w:ascii="Times New Roman" w:hAnsi="Times New Roman" w:cs="Times New Roman"/>
          <w:spacing w:val="17"/>
        </w:rPr>
        <w:t xml:space="preserve"> </w:t>
      </w:r>
      <w:r w:rsidRPr="00D24C8C">
        <w:rPr>
          <w:rFonts w:ascii="Times New Roman" w:hAnsi="Times New Roman" w:cs="Times New Roman"/>
          <w:spacing w:val="-1"/>
        </w:rPr>
        <w:t>mediante</w:t>
      </w:r>
      <w:r w:rsidRPr="00D24C8C">
        <w:rPr>
          <w:rFonts w:ascii="Times New Roman" w:hAnsi="Times New Roman" w:cs="Times New Roman"/>
          <w:spacing w:val="15"/>
        </w:rPr>
        <w:t xml:space="preserve"> </w:t>
      </w:r>
      <w:r w:rsidRPr="00D24C8C">
        <w:rPr>
          <w:rFonts w:ascii="Times New Roman" w:hAnsi="Times New Roman" w:cs="Times New Roman"/>
          <w:spacing w:val="-1"/>
        </w:rPr>
        <w:t>agenzia</w:t>
      </w:r>
      <w:r w:rsidRPr="00D24C8C">
        <w:rPr>
          <w:rFonts w:ascii="Times New Roman" w:hAnsi="Times New Roman" w:cs="Times New Roman"/>
          <w:spacing w:val="14"/>
        </w:rPr>
        <w:t xml:space="preserve"> </w:t>
      </w:r>
      <w:r w:rsidRPr="00D24C8C">
        <w:rPr>
          <w:rFonts w:ascii="Times New Roman" w:hAnsi="Times New Roman" w:cs="Times New Roman"/>
          <w:spacing w:val="-1"/>
        </w:rPr>
        <w:t>di</w:t>
      </w:r>
      <w:r w:rsidRPr="00D24C8C">
        <w:rPr>
          <w:rFonts w:ascii="Times New Roman" w:hAnsi="Times New Roman" w:cs="Times New Roman"/>
          <w:spacing w:val="16"/>
        </w:rPr>
        <w:t xml:space="preserve"> </w:t>
      </w:r>
      <w:r w:rsidRPr="00D24C8C">
        <w:rPr>
          <w:rFonts w:ascii="Times New Roman" w:hAnsi="Times New Roman" w:cs="Times New Roman"/>
        </w:rPr>
        <w:t>recapito</w:t>
      </w:r>
      <w:r w:rsidRPr="00D24C8C">
        <w:rPr>
          <w:rFonts w:ascii="Times New Roman" w:hAnsi="Times New Roman" w:cs="Times New Roman"/>
          <w:spacing w:val="15"/>
        </w:rPr>
        <w:t xml:space="preserve"> </w:t>
      </w:r>
      <w:r w:rsidRPr="00D24C8C">
        <w:rPr>
          <w:rFonts w:ascii="Times New Roman" w:hAnsi="Times New Roman" w:cs="Times New Roman"/>
          <w:spacing w:val="-1"/>
        </w:rPr>
        <w:t>autorizzata,</w:t>
      </w:r>
      <w:r w:rsidRPr="00D24C8C">
        <w:rPr>
          <w:rFonts w:ascii="Times New Roman" w:hAnsi="Times New Roman" w:cs="Times New Roman"/>
          <w:spacing w:val="16"/>
        </w:rPr>
        <w:t xml:space="preserve"> </w:t>
      </w:r>
      <w:r w:rsidRPr="00D24C8C">
        <w:rPr>
          <w:rFonts w:ascii="Times New Roman" w:hAnsi="Times New Roman" w:cs="Times New Roman"/>
        </w:rPr>
        <w:t>entro</w:t>
      </w:r>
      <w:r w:rsidRPr="00D24C8C">
        <w:rPr>
          <w:rFonts w:ascii="Times New Roman" w:hAnsi="Times New Roman" w:cs="Times New Roman"/>
          <w:spacing w:val="15"/>
        </w:rPr>
        <w:t xml:space="preserve"> </w:t>
      </w:r>
      <w:r w:rsidRPr="00D24C8C">
        <w:rPr>
          <w:rFonts w:ascii="Times New Roman" w:hAnsi="Times New Roman" w:cs="Times New Roman"/>
        </w:rPr>
        <w:t>le</w:t>
      </w:r>
      <w:r w:rsidRPr="00D24C8C">
        <w:rPr>
          <w:rFonts w:ascii="Times New Roman" w:hAnsi="Times New Roman" w:cs="Times New Roman"/>
          <w:spacing w:val="15"/>
        </w:rPr>
        <w:t xml:space="preserve"> </w:t>
      </w:r>
      <w:r w:rsidRPr="00D24C8C">
        <w:rPr>
          <w:rFonts w:ascii="Times New Roman" w:hAnsi="Times New Roman" w:cs="Times New Roman"/>
          <w:b/>
          <w:bCs/>
        </w:rPr>
        <w:t>ore</w:t>
      </w:r>
      <w:r w:rsidRPr="00D24C8C">
        <w:rPr>
          <w:rFonts w:ascii="Times New Roman" w:hAnsi="Times New Roman" w:cs="Times New Roman"/>
          <w:b/>
          <w:bCs/>
          <w:spacing w:val="16"/>
        </w:rPr>
        <w:t xml:space="preserve"> </w:t>
      </w:r>
      <w:r w:rsidRPr="00D24C8C">
        <w:rPr>
          <w:rFonts w:ascii="Times New Roman" w:hAnsi="Times New Roman" w:cs="Times New Roman"/>
          <w:b/>
          <w:bCs/>
        </w:rPr>
        <w:t xml:space="preserve">12:00 </w:t>
      </w:r>
      <w:r w:rsidRPr="008A0F02">
        <w:rPr>
          <w:rFonts w:ascii="Times New Roman" w:hAnsi="Times New Roman" w:cs="Times New Roman"/>
          <w:b/>
          <w:spacing w:val="-1"/>
        </w:rPr>
        <w:t>del</w:t>
      </w:r>
      <w:r w:rsidRPr="008A0F02">
        <w:rPr>
          <w:rFonts w:ascii="Times New Roman" w:hAnsi="Times New Roman" w:cs="Times New Roman"/>
          <w:b/>
          <w:spacing w:val="16"/>
        </w:rPr>
        <w:t xml:space="preserve">  giorno 28.</w:t>
      </w:r>
      <w:r>
        <w:rPr>
          <w:rFonts w:ascii="Times New Roman" w:hAnsi="Times New Roman" w:cs="Times New Roman"/>
          <w:b/>
          <w:spacing w:val="16"/>
        </w:rPr>
        <w:t>02.</w:t>
      </w:r>
      <w:r w:rsidRPr="008A0F02">
        <w:rPr>
          <w:rFonts w:ascii="Times New Roman" w:hAnsi="Times New Roman" w:cs="Times New Roman"/>
          <w:b/>
          <w:spacing w:val="16"/>
        </w:rPr>
        <w:t>2018</w:t>
      </w:r>
      <w:r w:rsidRPr="00D24C8C">
        <w:rPr>
          <w:rFonts w:ascii="Times New Roman" w:hAnsi="Times New Roman" w:cs="Times New Roman"/>
        </w:rPr>
        <w:t>,</w:t>
      </w:r>
      <w:r w:rsidRPr="00D24C8C">
        <w:rPr>
          <w:rFonts w:ascii="Times New Roman" w:hAnsi="Times New Roman" w:cs="Times New Roman"/>
          <w:spacing w:val="-10"/>
        </w:rPr>
        <w:t xml:space="preserve"> </w:t>
      </w:r>
      <w:r w:rsidRPr="00D24C8C">
        <w:rPr>
          <w:rFonts w:ascii="Times New Roman" w:hAnsi="Times New Roman" w:cs="Times New Roman"/>
        </w:rPr>
        <w:t>esclusivamente</w:t>
      </w:r>
      <w:r w:rsidRPr="00D24C8C">
        <w:rPr>
          <w:rFonts w:ascii="Times New Roman" w:hAnsi="Times New Roman" w:cs="Times New Roman"/>
          <w:spacing w:val="-10"/>
        </w:rPr>
        <w:t xml:space="preserve"> </w:t>
      </w:r>
      <w:r w:rsidRPr="00D24C8C">
        <w:rPr>
          <w:rFonts w:ascii="Times New Roman" w:hAnsi="Times New Roman" w:cs="Times New Roman"/>
        </w:rPr>
        <w:t>all’indirizzo</w:t>
      </w:r>
      <w:r w:rsidRPr="00D24C8C">
        <w:rPr>
          <w:rFonts w:ascii="Times New Roman" w:hAnsi="Times New Roman" w:cs="Times New Roman"/>
          <w:spacing w:val="-11"/>
        </w:rPr>
        <w:t xml:space="preserve"> </w:t>
      </w:r>
      <w:r w:rsidRPr="00D24C8C">
        <w:rPr>
          <w:rFonts w:ascii="Times New Roman" w:hAnsi="Times New Roman" w:cs="Times New Roman"/>
        </w:rPr>
        <w:t>indicato</w:t>
      </w:r>
      <w:r w:rsidRPr="00D24C8C">
        <w:rPr>
          <w:rFonts w:ascii="Times New Roman" w:hAnsi="Times New Roman" w:cs="Times New Roman"/>
          <w:spacing w:val="-11"/>
        </w:rPr>
        <w:t xml:space="preserve"> </w:t>
      </w:r>
      <w:r w:rsidRPr="00D24C8C">
        <w:rPr>
          <w:rFonts w:ascii="Times New Roman" w:hAnsi="Times New Roman" w:cs="Times New Roman"/>
        </w:rPr>
        <w:t>nel</w:t>
      </w:r>
      <w:r w:rsidRPr="00D24C8C">
        <w:rPr>
          <w:rFonts w:ascii="Times New Roman" w:hAnsi="Times New Roman" w:cs="Times New Roman"/>
          <w:spacing w:val="-9"/>
        </w:rPr>
        <w:t xml:space="preserve"> </w:t>
      </w:r>
      <w:r w:rsidRPr="00D24C8C">
        <w:rPr>
          <w:rFonts w:ascii="Times New Roman" w:hAnsi="Times New Roman" w:cs="Times New Roman"/>
        </w:rPr>
        <w:t>bando</w:t>
      </w:r>
      <w:r w:rsidRPr="00D24C8C">
        <w:rPr>
          <w:rFonts w:ascii="Times New Roman" w:hAnsi="Times New Roman" w:cs="Times New Roman"/>
          <w:spacing w:val="-10"/>
        </w:rPr>
        <w:t xml:space="preserve"> </w:t>
      </w:r>
      <w:r w:rsidRPr="00D24C8C">
        <w:rPr>
          <w:rFonts w:ascii="Times New Roman" w:hAnsi="Times New Roman" w:cs="Times New Roman"/>
        </w:rPr>
        <w:t>di</w:t>
      </w:r>
      <w:r w:rsidRPr="00D24C8C">
        <w:rPr>
          <w:rFonts w:ascii="Times New Roman" w:hAnsi="Times New Roman" w:cs="Times New Roman"/>
          <w:spacing w:val="-10"/>
        </w:rPr>
        <w:t xml:space="preserve"> </w:t>
      </w:r>
      <w:r w:rsidRPr="00D24C8C">
        <w:rPr>
          <w:rFonts w:ascii="Times New Roman" w:hAnsi="Times New Roman" w:cs="Times New Roman"/>
        </w:rPr>
        <w:t xml:space="preserve">gara. </w:t>
      </w:r>
      <w:r w:rsidRPr="00D24C8C">
        <w:rPr>
          <w:rFonts w:ascii="Times New Roman" w:hAnsi="Times New Roman" w:cs="Times New Roman"/>
          <w:spacing w:val="-1"/>
        </w:rPr>
        <w:t>E’</w:t>
      </w:r>
      <w:r w:rsidRPr="00D24C8C">
        <w:rPr>
          <w:rFonts w:ascii="Times New Roman" w:hAnsi="Times New Roman" w:cs="Times New Roman"/>
          <w:spacing w:val="-4"/>
        </w:rPr>
        <w:t xml:space="preserve"> </w:t>
      </w:r>
      <w:r w:rsidRPr="00D24C8C">
        <w:rPr>
          <w:rFonts w:ascii="Times New Roman" w:hAnsi="Times New Roman" w:cs="Times New Roman"/>
        </w:rPr>
        <w:t>altresì</w:t>
      </w:r>
      <w:r w:rsidRPr="00D24C8C">
        <w:rPr>
          <w:rFonts w:ascii="Times New Roman" w:hAnsi="Times New Roman" w:cs="Times New Roman"/>
          <w:spacing w:val="-2"/>
        </w:rPr>
        <w:t xml:space="preserve"> </w:t>
      </w:r>
      <w:r w:rsidRPr="00D24C8C">
        <w:rPr>
          <w:rFonts w:ascii="Times New Roman" w:hAnsi="Times New Roman" w:cs="Times New Roman"/>
        </w:rPr>
        <w:t>facoltà</w:t>
      </w:r>
      <w:r w:rsidRPr="00D24C8C">
        <w:rPr>
          <w:rFonts w:ascii="Times New Roman" w:hAnsi="Times New Roman" w:cs="Times New Roman"/>
          <w:spacing w:val="-3"/>
        </w:rPr>
        <w:t xml:space="preserve"> </w:t>
      </w:r>
      <w:r w:rsidRPr="00D24C8C">
        <w:rPr>
          <w:rFonts w:ascii="Times New Roman" w:hAnsi="Times New Roman" w:cs="Times New Roman"/>
          <w:spacing w:val="-1"/>
        </w:rPr>
        <w:t>dei</w:t>
      </w:r>
      <w:r w:rsidRPr="00D24C8C">
        <w:rPr>
          <w:rFonts w:ascii="Times New Roman" w:hAnsi="Times New Roman" w:cs="Times New Roman"/>
          <w:spacing w:val="-3"/>
        </w:rPr>
        <w:t xml:space="preserve"> </w:t>
      </w:r>
      <w:r w:rsidRPr="00D24C8C">
        <w:rPr>
          <w:rFonts w:ascii="Times New Roman" w:hAnsi="Times New Roman" w:cs="Times New Roman"/>
          <w:spacing w:val="-1"/>
        </w:rPr>
        <w:t>concorrenti</w:t>
      </w:r>
      <w:r w:rsidRPr="00D24C8C">
        <w:rPr>
          <w:rFonts w:ascii="Times New Roman" w:hAnsi="Times New Roman" w:cs="Times New Roman"/>
          <w:spacing w:val="-3"/>
        </w:rPr>
        <w:t xml:space="preserve"> </w:t>
      </w:r>
      <w:r w:rsidRPr="00D24C8C">
        <w:rPr>
          <w:rFonts w:ascii="Times New Roman" w:hAnsi="Times New Roman" w:cs="Times New Roman"/>
        </w:rPr>
        <w:t>la</w:t>
      </w:r>
      <w:r w:rsidRPr="00D24C8C">
        <w:rPr>
          <w:rFonts w:ascii="Times New Roman" w:hAnsi="Times New Roman" w:cs="Times New Roman"/>
          <w:spacing w:val="-3"/>
        </w:rPr>
        <w:t xml:space="preserve"> </w:t>
      </w:r>
      <w:r w:rsidRPr="00D24C8C">
        <w:rPr>
          <w:rFonts w:ascii="Times New Roman" w:hAnsi="Times New Roman" w:cs="Times New Roman"/>
        </w:rPr>
        <w:t>consegna</w:t>
      </w:r>
      <w:r>
        <w:rPr>
          <w:rFonts w:ascii="Times New Roman" w:hAnsi="Times New Roman" w:cs="Times New Roman"/>
          <w:spacing w:val="16"/>
        </w:rPr>
        <w:t xml:space="preserve"> 02.</w:t>
      </w:r>
      <w:r w:rsidRPr="00D24C8C">
        <w:rPr>
          <w:rFonts w:ascii="Times New Roman" w:hAnsi="Times New Roman" w:cs="Times New Roman"/>
          <w:spacing w:val="-3"/>
        </w:rPr>
        <w:t xml:space="preserve"> </w:t>
      </w:r>
      <w:r w:rsidRPr="00D24C8C">
        <w:rPr>
          <w:rFonts w:ascii="Times New Roman" w:hAnsi="Times New Roman" w:cs="Times New Roman"/>
        </w:rPr>
        <w:t>a</w:t>
      </w:r>
      <w:r w:rsidRPr="00D24C8C">
        <w:rPr>
          <w:rFonts w:ascii="Times New Roman" w:hAnsi="Times New Roman" w:cs="Times New Roman"/>
          <w:spacing w:val="-3"/>
        </w:rPr>
        <w:t xml:space="preserve"> </w:t>
      </w:r>
      <w:r w:rsidRPr="00D24C8C">
        <w:rPr>
          <w:rFonts w:ascii="Times New Roman" w:hAnsi="Times New Roman" w:cs="Times New Roman"/>
        </w:rPr>
        <w:t>mano</w:t>
      </w:r>
      <w:r w:rsidRPr="00D24C8C">
        <w:rPr>
          <w:rFonts w:ascii="Times New Roman" w:hAnsi="Times New Roman" w:cs="Times New Roman"/>
          <w:spacing w:val="-3"/>
        </w:rPr>
        <w:t xml:space="preserve"> </w:t>
      </w:r>
      <w:r w:rsidRPr="00D24C8C">
        <w:rPr>
          <w:rFonts w:ascii="Times New Roman" w:hAnsi="Times New Roman" w:cs="Times New Roman"/>
          <w:spacing w:val="-1"/>
        </w:rPr>
        <w:t>del</w:t>
      </w:r>
      <w:r w:rsidRPr="00D24C8C">
        <w:rPr>
          <w:rFonts w:ascii="Times New Roman" w:hAnsi="Times New Roman" w:cs="Times New Roman"/>
          <w:spacing w:val="-3"/>
        </w:rPr>
        <w:t xml:space="preserve"> </w:t>
      </w:r>
      <w:r w:rsidRPr="00D24C8C">
        <w:rPr>
          <w:rFonts w:ascii="Times New Roman" w:hAnsi="Times New Roman" w:cs="Times New Roman"/>
          <w:spacing w:val="-1"/>
        </w:rPr>
        <w:t>plico,</w:t>
      </w:r>
      <w:r w:rsidRPr="00D24C8C">
        <w:rPr>
          <w:rFonts w:ascii="Times New Roman" w:hAnsi="Times New Roman" w:cs="Times New Roman"/>
          <w:spacing w:val="-3"/>
        </w:rPr>
        <w:t xml:space="preserve"> </w:t>
      </w:r>
      <w:r w:rsidRPr="00D24C8C">
        <w:rPr>
          <w:rFonts w:ascii="Times New Roman" w:hAnsi="Times New Roman" w:cs="Times New Roman"/>
        </w:rPr>
        <w:t>entro</w:t>
      </w:r>
      <w:r w:rsidRPr="00D24C8C">
        <w:rPr>
          <w:rFonts w:ascii="Times New Roman" w:hAnsi="Times New Roman" w:cs="Times New Roman"/>
          <w:spacing w:val="-3"/>
        </w:rPr>
        <w:t xml:space="preserve"> </w:t>
      </w:r>
      <w:r w:rsidRPr="00D24C8C">
        <w:rPr>
          <w:rFonts w:ascii="Times New Roman" w:hAnsi="Times New Roman" w:cs="Times New Roman"/>
        </w:rPr>
        <w:t>il</w:t>
      </w:r>
      <w:r w:rsidRPr="00D24C8C">
        <w:rPr>
          <w:rFonts w:ascii="Times New Roman" w:hAnsi="Times New Roman" w:cs="Times New Roman"/>
          <w:spacing w:val="-3"/>
        </w:rPr>
        <w:t xml:space="preserve"> </w:t>
      </w:r>
      <w:r w:rsidRPr="00D24C8C">
        <w:rPr>
          <w:rFonts w:ascii="Times New Roman" w:hAnsi="Times New Roman" w:cs="Times New Roman"/>
        </w:rPr>
        <w:t>termine</w:t>
      </w:r>
      <w:r w:rsidRPr="00D24C8C">
        <w:rPr>
          <w:rFonts w:ascii="Times New Roman" w:hAnsi="Times New Roman" w:cs="Times New Roman"/>
          <w:spacing w:val="-4"/>
        </w:rPr>
        <w:t xml:space="preserve"> </w:t>
      </w:r>
      <w:r w:rsidRPr="00D24C8C">
        <w:rPr>
          <w:rFonts w:ascii="Times New Roman" w:hAnsi="Times New Roman" w:cs="Times New Roman"/>
          <w:spacing w:val="-1"/>
        </w:rPr>
        <w:t>perentorio</w:t>
      </w:r>
      <w:r w:rsidRPr="00D24C8C">
        <w:rPr>
          <w:rFonts w:ascii="Times New Roman" w:hAnsi="Times New Roman" w:cs="Times New Roman"/>
          <w:spacing w:val="35"/>
          <w:w w:val="99"/>
        </w:rPr>
        <w:t xml:space="preserve"> </w:t>
      </w:r>
      <w:r w:rsidRPr="00D24C8C">
        <w:rPr>
          <w:rFonts w:ascii="Times New Roman" w:hAnsi="Times New Roman" w:cs="Times New Roman"/>
          <w:spacing w:val="-1"/>
        </w:rPr>
        <w:t>di</w:t>
      </w:r>
      <w:r w:rsidRPr="00D24C8C">
        <w:rPr>
          <w:rFonts w:ascii="Times New Roman" w:hAnsi="Times New Roman" w:cs="Times New Roman"/>
          <w:spacing w:val="1"/>
        </w:rPr>
        <w:t xml:space="preserve"> </w:t>
      </w:r>
      <w:r w:rsidRPr="00D24C8C">
        <w:rPr>
          <w:rFonts w:ascii="Times New Roman" w:hAnsi="Times New Roman" w:cs="Times New Roman"/>
        </w:rPr>
        <w:t>cui</w:t>
      </w:r>
      <w:r w:rsidRPr="00D24C8C">
        <w:rPr>
          <w:rFonts w:ascii="Times New Roman" w:hAnsi="Times New Roman" w:cs="Times New Roman"/>
          <w:spacing w:val="2"/>
        </w:rPr>
        <w:t xml:space="preserve"> </w:t>
      </w:r>
      <w:r w:rsidRPr="00D24C8C">
        <w:rPr>
          <w:rFonts w:ascii="Times New Roman" w:hAnsi="Times New Roman" w:cs="Times New Roman"/>
          <w:spacing w:val="-1"/>
        </w:rPr>
        <w:t>sopra</w:t>
      </w:r>
      <w:r w:rsidRPr="00D24C8C">
        <w:rPr>
          <w:rFonts w:ascii="Times New Roman" w:hAnsi="Times New Roman" w:cs="Times New Roman"/>
          <w:spacing w:val="1"/>
        </w:rPr>
        <w:t xml:space="preserve"> </w:t>
      </w:r>
      <w:r w:rsidRPr="00D24C8C">
        <w:rPr>
          <w:rFonts w:ascii="Times New Roman" w:hAnsi="Times New Roman" w:cs="Times New Roman"/>
        </w:rPr>
        <w:t xml:space="preserve">presso </w:t>
      </w:r>
      <w:r w:rsidRPr="00D24C8C">
        <w:rPr>
          <w:rFonts w:ascii="Times New Roman" w:hAnsi="Times New Roman" w:cs="Times New Roman"/>
          <w:spacing w:val="-1"/>
        </w:rPr>
        <w:t>l’ufficio</w:t>
      </w:r>
      <w:r w:rsidRPr="00D24C8C">
        <w:rPr>
          <w:rFonts w:ascii="Times New Roman" w:hAnsi="Times New Roman" w:cs="Times New Roman"/>
          <w:spacing w:val="2"/>
        </w:rPr>
        <w:t xml:space="preserve"> </w:t>
      </w:r>
      <w:r w:rsidRPr="00D24C8C">
        <w:rPr>
          <w:rFonts w:ascii="Times New Roman" w:hAnsi="Times New Roman" w:cs="Times New Roman"/>
          <w:spacing w:val="-1"/>
        </w:rPr>
        <w:t>protocollo</w:t>
      </w:r>
      <w:r w:rsidRPr="00D24C8C">
        <w:rPr>
          <w:rFonts w:ascii="Times New Roman" w:hAnsi="Times New Roman" w:cs="Times New Roman"/>
          <w:spacing w:val="2"/>
        </w:rPr>
        <w:t xml:space="preserve"> </w:t>
      </w:r>
      <w:r w:rsidRPr="00D24C8C">
        <w:rPr>
          <w:rFonts w:ascii="Times New Roman" w:hAnsi="Times New Roman" w:cs="Times New Roman"/>
          <w:spacing w:val="-1"/>
        </w:rPr>
        <w:t xml:space="preserve">del Comune di </w:t>
      </w:r>
      <w:proofErr w:type="spellStart"/>
      <w:r w:rsidRPr="00D24C8C">
        <w:rPr>
          <w:rFonts w:ascii="Times New Roman" w:hAnsi="Times New Roman" w:cs="Times New Roman"/>
          <w:spacing w:val="-1"/>
        </w:rPr>
        <w:t>Ripi</w:t>
      </w:r>
      <w:proofErr w:type="spellEnd"/>
      <w:r w:rsidRPr="00D24C8C">
        <w:rPr>
          <w:rFonts w:ascii="Times New Roman" w:hAnsi="Times New Roman" w:cs="Times New Roman"/>
          <w:spacing w:val="-1"/>
        </w:rPr>
        <w:t xml:space="preserve"> Piazza Manara, 1 – 03027 </w:t>
      </w:r>
      <w:proofErr w:type="spellStart"/>
      <w:r w:rsidRPr="00D24C8C">
        <w:rPr>
          <w:rFonts w:ascii="Times New Roman" w:hAnsi="Times New Roman" w:cs="Times New Roman"/>
          <w:spacing w:val="-1"/>
        </w:rPr>
        <w:t>Ripi</w:t>
      </w:r>
      <w:proofErr w:type="spellEnd"/>
      <w:r w:rsidRPr="00D24C8C">
        <w:rPr>
          <w:rFonts w:ascii="Times New Roman" w:hAnsi="Times New Roman" w:cs="Times New Roman"/>
          <w:spacing w:val="-1"/>
        </w:rPr>
        <w:t xml:space="preserve"> (FR).</w:t>
      </w:r>
    </w:p>
    <w:p w:rsidR="00613AD7" w:rsidRPr="00B87FD4" w:rsidRDefault="00613AD7" w:rsidP="00B87FD4">
      <w:pPr>
        <w:pStyle w:val="Corpodeltesto"/>
        <w:kinsoku w:val="0"/>
        <w:overflowPunct w:val="0"/>
        <w:spacing w:before="11"/>
        <w:ind w:left="0"/>
        <w:jc w:val="both"/>
        <w:rPr>
          <w:rFonts w:ascii="Times New Roman" w:hAnsi="Times New Roman" w:cs="Times New Roman"/>
          <w:sz w:val="21"/>
          <w:szCs w:val="21"/>
        </w:rPr>
      </w:pPr>
    </w:p>
    <w:p w:rsidR="00613AD7" w:rsidRPr="00B87FD4" w:rsidRDefault="00613AD7" w:rsidP="00B87FD4">
      <w:pPr>
        <w:pStyle w:val="Corpodeltesto"/>
        <w:kinsoku w:val="0"/>
        <w:overflowPunct w:val="0"/>
        <w:ind w:left="119" w:right="103"/>
        <w:jc w:val="both"/>
        <w:rPr>
          <w:rFonts w:ascii="Times New Roman" w:hAnsi="Times New Roman" w:cs="Times New Roman"/>
        </w:rPr>
      </w:pPr>
      <w:r w:rsidRPr="00B87FD4">
        <w:rPr>
          <w:rFonts w:ascii="Times New Roman" w:hAnsi="Times New Roman" w:cs="Times New Roman"/>
        </w:rPr>
        <w:t>In</w:t>
      </w:r>
      <w:r w:rsidRPr="00B87FD4">
        <w:rPr>
          <w:rFonts w:ascii="Times New Roman" w:hAnsi="Times New Roman" w:cs="Times New Roman"/>
          <w:spacing w:val="13"/>
        </w:rPr>
        <w:t xml:space="preserve"> </w:t>
      </w:r>
      <w:r w:rsidRPr="00B87FD4">
        <w:rPr>
          <w:rFonts w:ascii="Times New Roman" w:hAnsi="Times New Roman" w:cs="Times New Roman"/>
        </w:rPr>
        <w:t>caso</w:t>
      </w:r>
      <w:r w:rsidRPr="00B87FD4">
        <w:rPr>
          <w:rFonts w:ascii="Times New Roman" w:hAnsi="Times New Roman" w:cs="Times New Roman"/>
          <w:spacing w:val="13"/>
        </w:rPr>
        <w:t xml:space="preserve"> </w:t>
      </w:r>
      <w:r w:rsidRPr="00B87FD4">
        <w:rPr>
          <w:rFonts w:ascii="Times New Roman" w:hAnsi="Times New Roman" w:cs="Times New Roman"/>
        </w:rPr>
        <w:t>di</w:t>
      </w:r>
      <w:r w:rsidRPr="00B87FD4">
        <w:rPr>
          <w:rFonts w:ascii="Times New Roman" w:hAnsi="Times New Roman" w:cs="Times New Roman"/>
          <w:spacing w:val="15"/>
        </w:rPr>
        <w:t xml:space="preserve"> </w:t>
      </w:r>
      <w:r w:rsidRPr="00B87FD4">
        <w:rPr>
          <w:rFonts w:ascii="Times New Roman" w:hAnsi="Times New Roman" w:cs="Times New Roman"/>
        </w:rPr>
        <w:t>consegna</w:t>
      </w:r>
      <w:r w:rsidRPr="00B87FD4">
        <w:rPr>
          <w:rFonts w:ascii="Times New Roman" w:hAnsi="Times New Roman" w:cs="Times New Roman"/>
          <w:spacing w:val="14"/>
        </w:rPr>
        <w:t xml:space="preserve"> </w:t>
      </w:r>
      <w:r w:rsidRPr="00B87FD4">
        <w:rPr>
          <w:rFonts w:ascii="Times New Roman" w:hAnsi="Times New Roman" w:cs="Times New Roman"/>
        </w:rPr>
        <w:t>a</w:t>
      </w:r>
      <w:r w:rsidRPr="00B87FD4">
        <w:rPr>
          <w:rFonts w:ascii="Times New Roman" w:hAnsi="Times New Roman" w:cs="Times New Roman"/>
          <w:spacing w:val="13"/>
        </w:rPr>
        <w:t xml:space="preserve"> </w:t>
      </w:r>
      <w:r w:rsidRPr="00B87FD4">
        <w:rPr>
          <w:rFonts w:ascii="Times New Roman" w:hAnsi="Times New Roman" w:cs="Times New Roman"/>
        </w:rPr>
        <w:t>mano</w:t>
      </w:r>
      <w:r w:rsidRPr="00B87FD4">
        <w:rPr>
          <w:rFonts w:ascii="Times New Roman" w:hAnsi="Times New Roman" w:cs="Times New Roman"/>
          <w:spacing w:val="13"/>
        </w:rPr>
        <w:t xml:space="preserve"> </w:t>
      </w:r>
      <w:r w:rsidRPr="00B87FD4">
        <w:rPr>
          <w:rFonts w:ascii="Times New Roman" w:hAnsi="Times New Roman" w:cs="Times New Roman"/>
        </w:rPr>
        <w:t>il</w:t>
      </w:r>
      <w:r w:rsidRPr="00B87FD4">
        <w:rPr>
          <w:rFonts w:ascii="Times New Roman" w:hAnsi="Times New Roman" w:cs="Times New Roman"/>
          <w:spacing w:val="13"/>
        </w:rPr>
        <w:t xml:space="preserve"> </w:t>
      </w:r>
      <w:r w:rsidRPr="00B87FD4">
        <w:rPr>
          <w:rFonts w:ascii="Times New Roman" w:hAnsi="Times New Roman" w:cs="Times New Roman"/>
        </w:rPr>
        <w:t>personale</w:t>
      </w:r>
      <w:r w:rsidRPr="00B87FD4">
        <w:rPr>
          <w:rFonts w:ascii="Times New Roman" w:hAnsi="Times New Roman" w:cs="Times New Roman"/>
          <w:spacing w:val="13"/>
        </w:rPr>
        <w:t xml:space="preserve"> </w:t>
      </w:r>
      <w:r w:rsidRPr="00B87FD4">
        <w:rPr>
          <w:rFonts w:ascii="Times New Roman" w:hAnsi="Times New Roman" w:cs="Times New Roman"/>
        </w:rPr>
        <w:t>addetto</w:t>
      </w:r>
      <w:r w:rsidRPr="00B87FD4">
        <w:rPr>
          <w:rFonts w:ascii="Times New Roman" w:hAnsi="Times New Roman" w:cs="Times New Roman"/>
          <w:spacing w:val="14"/>
        </w:rPr>
        <w:t xml:space="preserve"> </w:t>
      </w:r>
      <w:r w:rsidRPr="00B87FD4">
        <w:rPr>
          <w:rFonts w:ascii="Times New Roman" w:hAnsi="Times New Roman" w:cs="Times New Roman"/>
        </w:rPr>
        <w:t>rilascerà</w:t>
      </w:r>
      <w:r w:rsidRPr="00B87FD4">
        <w:rPr>
          <w:rFonts w:ascii="Times New Roman" w:hAnsi="Times New Roman" w:cs="Times New Roman"/>
          <w:spacing w:val="13"/>
        </w:rPr>
        <w:t xml:space="preserve"> </w:t>
      </w:r>
      <w:r w:rsidRPr="00B87FD4">
        <w:rPr>
          <w:rFonts w:ascii="Times New Roman" w:hAnsi="Times New Roman" w:cs="Times New Roman"/>
        </w:rPr>
        <w:t>apposita</w:t>
      </w:r>
      <w:r w:rsidRPr="00B87FD4">
        <w:rPr>
          <w:rFonts w:ascii="Times New Roman" w:hAnsi="Times New Roman" w:cs="Times New Roman"/>
          <w:spacing w:val="14"/>
        </w:rPr>
        <w:t xml:space="preserve"> </w:t>
      </w:r>
      <w:r w:rsidRPr="00B87FD4">
        <w:rPr>
          <w:rFonts w:ascii="Times New Roman" w:hAnsi="Times New Roman" w:cs="Times New Roman"/>
        </w:rPr>
        <w:t>ricevuta</w:t>
      </w:r>
      <w:r w:rsidRPr="00B87FD4">
        <w:rPr>
          <w:rFonts w:ascii="Times New Roman" w:hAnsi="Times New Roman" w:cs="Times New Roman"/>
          <w:spacing w:val="13"/>
        </w:rPr>
        <w:t xml:space="preserve"> </w:t>
      </w:r>
      <w:r w:rsidRPr="00B87FD4">
        <w:rPr>
          <w:rFonts w:ascii="Times New Roman" w:hAnsi="Times New Roman" w:cs="Times New Roman"/>
        </w:rPr>
        <w:t>nella</w:t>
      </w:r>
      <w:r w:rsidRPr="00B87FD4">
        <w:rPr>
          <w:rFonts w:ascii="Times New Roman" w:hAnsi="Times New Roman" w:cs="Times New Roman"/>
          <w:spacing w:val="15"/>
        </w:rPr>
        <w:t xml:space="preserve"> </w:t>
      </w:r>
      <w:r w:rsidRPr="00B87FD4">
        <w:rPr>
          <w:rFonts w:ascii="Times New Roman" w:hAnsi="Times New Roman" w:cs="Times New Roman"/>
        </w:rPr>
        <w:t>quale</w:t>
      </w:r>
      <w:r w:rsidRPr="00B87FD4">
        <w:rPr>
          <w:rFonts w:ascii="Times New Roman" w:hAnsi="Times New Roman" w:cs="Times New Roman"/>
          <w:spacing w:val="21"/>
          <w:w w:val="99"/>
        </w:rPr>
        <w:t xml:space="preserve"> </w:t>
      </w:r>
      <w:r w:rsidRPr="00B87FD4">
        <w:rPr>
          <w:rFonts w:ascii="Times New Roman" w:hAnsi="Times New Roman" w:cs="Times New Roman"/>
        </w:rPr>
        <w:t>sarà</w:t>
      </w:r>
      <w:r w:rsidRPr="00B87FD4">
        <w:rPr>
          <w:rFonts w:ascii="Times New Roman" w:hAnsi="Times New Roman" w:cs="Times New Roman"/>
          <w:spacing w:val="-6"/>
        </w:rPr>
        <w:t xml:space="preserve"> </w:t>
      </w:r>
      <w:r w:rsidRPr="00B87FD4">
        <w:rPr>
          <w:rFonts w:ascii="Times New Roman" w:hAnsi="Times New Roman" w:cs="Times New Roman"/>
        </w:rPr>
        <w:t>indicata</w:t>
      </w:r>
      <w:r w:rsidRPr="00B87FD4">
        <w:rPr>
          <w:rFonts w:ascii="Times New Roman" w:hAnsi="Times New Roman" w:cs="Times New Roman"/>
          <w:spacing w:val="-6"/>
        </w:rPr>
        <w:t xml:space="preserve"> </w:t>
      </w:r>
      <w:r w:rsidRPr="00B87FD4">
        <w:rPr>
          <w:rFonts w:ascii="Times New Roman" w:hAnsi="Times New Roman" w:cs="Times New Roman"/>
        </w:rPr>
        <w:t>data</w:t>
      </w:r>
      <w:r w:rsidRPr="00B87FD4">
        <w:rPr>
          <w:rFonts w:ascii="Times New Roman" w:hAnsi="Times New Roman" w:cs="Times New Roman"/>
          <w:spacing w:val="-6"/>
        </w:rPr>
        <w:t xml:space="preserve"> </w:t>
      </w:r>
      <w:r w:rsidRPr="00B87FD4">
        <w:rPr>
          <w:rFonts w:ascii="Times New Roman" w:hAnsi="Times New Roman" w:cs="Times New Roman"/>
        </w:rPr>
        <w:t>e</w:t>
      </w:r>
      <w:r w:rsidRPr="00B87FD4">
        <w:rPr>
          <w:rFonts w:ascii="Times New Roman" w:hAnsi="Times New Roman" w:cs="Times New Roman"/>
          <w:spacing w:val="-6"/>
        </w:rPr>
        <w:t xml:space="preserve"> </w:t>
      </w:r>
      <w:r w:rsidRPr="00B87FD4">
        <w:rPr>
          <w:rFonts w:ascii="Times New Roman" w:hAnsi="Times New Roman" w:cs="Times New Roman"/>
        </w:rPr>
        <w:t>ora</w:t>
      </w:r>
      <w:r w:rsidRPr="00B87FD4">
        <w:rPr>
          <w:rFonts w:ascii="Times New Roman" w:hAnsi="Times New Roman" w:cs="Times New Roman"/>
          <w:spacing w:val="-5"/>
        </w:rPr>
        <w:t xml:space="preserve"> </w:t>
      </w:r>
      <w:r w:rsidRPr="00B87FD4">
        <w:rPr>
          <w:rFonts w:ascii="Times New Roman" w:hAnsi="Times New Roman" w:cs="Times New Roman"/>
        </w:rPr>
        <w:t>di</w:t>
      </w:r>
      <w:r w:rsidRPr="00B87FD4">
        <w:rPr>
          <w:rFonts w:ascii="Times New Roman" w:hAnsi="Times New Roman" w:cs="Times New Roman"/>
          <w:spacing w:val="-6"/>
        </w:rPr>
        <w:t xml:space="preserve"> </w:t>
      </w:r>
      <w:r w:rsidRPr="00B87FD4">
        <w:rPr>
          <w:rFonts w:ascii="Times New Roman" w:hAnsi="Times New Roman" w:cs="Times New Roman"/>
        </w:rPr>
        <w:t>ricevimento</w:t>
      </w:r>
      <w:r w:rsidRPr="00B87FD4">
        <w:rPr>
          <w:rFonts w:ascii="Times New Roman" w:hAnsi="Times New Roman" w:cs="Times New Roman"/>
          <w:spacing w:val="-6"/>
        </w:rPr>
        <w:t xml:space="preserve"> </w:t>
      </w:r>
      <w:r w:rsidRPr="00B87FD4">
        <w:rPr>
          <w:rFonts w:ascii="Times New Roman" w:hAnsi="Times New Roman" w:cs="Times New Roman"/>
        </w:rPr>
        <w:t>del</w:t>
      </w:r>
      <w:r w:rsidRPr="00B87FD4">
        <w:rPr>
          <w:rFonts w:ascii="Times New Roman" w:hAnsi="Times New Roman" w:cs="Times New Roman"/>
          <w:spacing w:val="-6"/>
        </w:rPr>
        <w:t xml:space="preserve"> </w:t>
      </w:r>
      <w:r w:rsidRPr="00B87FD4">
        <w:rPr>
          <w:rFonts w:ascii="Times New Roman" w:hAnsi="Times New Roman" w:cs="Times New Roman"/>
        </w:rPr>
        <w:t>plico.</w:t>
      </w:r>
    </w:p>
    <w:p w:rsidR="00613AD7" w:rsidRPr="00B87FD4" w:rsidRDefault="00613AD7" w:rsidP="00B87FD4">
      <w:pPr>
        <w:pStyle w:val="Corpodeltesto"/>
        <w:kinsoku w:val="0"/>
        <w:overflowPunct w:val="0"/>
        <w:spacing w:before="1"/>
        <w:ind w:left="0"/>
        <w:jc w:val="both"/>
        <w:rPr>
          <w:rFonts w:ascii="Times New Roman" w:hAnsi="Times New Roman" w:cs="Times New Roman"/>
        </w:rPr>
      </w:pPr>
    </w:p>
    <w:p w:rsidR="00613AD7" w:rsidRPr="00B87FD4" w:rsidRDefault="00613AD7" w:rsidP="00B87FD4">
      <w:pPr>
        <w:pStyle w:val="Corpodeltesto"/>
        <w:kinsoku w:val="0"/>
        <w:overflowPunct w:val="0"/>
        <w:ind w:left="119" w:right="103"/>
        <w:jc w:val="both"/>
        <w:rPr>
          <w:rFonts w:ascii="Times New Roman" w:hAnsi="Times New Roman" w:cs="Times New Roman"/>
        </w:rPr>
      </w:pPr>
      <w:r w:rsidRPr="00B87FD4">
        <w:rPr>
          <w:rFonts w:ascii="Times New Roman" w:hAnsi="Times New Roman" w:cs="Times New Roman"/>
        </w:rPr>
        <w:t>Per</w:t>
      </w:r>
      <w:r w:rsidRPr="00B87FD4">
        <w:rPr>
          <w:rFonts w:ascii="Times New Roman" w:hAnsi="Times New Roman" w:cs="Times New Roman"/>
          <w:spacing w:val="67"/>
        </w:rPr>
        <w:t xml:space="preserve"> </w:t>
      </w:r>
      <w:r w:rsidRPr="00B87FD4">
        <w:rPr>
          <w:rFonts w:ascii="Times New Roman" w:hAnsi="Times New Roman" w:cs="Times New Roman"/>
        </w:rPr>
        <w:t>evitare</w:t>
      </w:r>
      <w:r w:rsidRPr="00B87FD4">
        <w:rPr>
          <w:rFonts w:ascii="Times New Roman" w:hAnsi="Times New Roman" w:cs="Times New Roman"/>
          <w:spacing w:val="67"/>
        </w:rPr>
        <w:t xml:space="preserve"> </w:t>
      </w:r>
      <w:r w:rsidRPr="00B87FD4">
        <w:rPr>
          <w:rFonts w:ascii="Times New Roman" w:hAnsi="Times New Roman" w:cs="Times New Roman"/>
        </w:rPr>
        <w:t>dubbi</w:t>
      </w:r>
      <w:r w:rsidRPr="00B87FD4">
        <w:rPr>
          <w:rFonts w:ascii="Times New Roman" w:hAnsi="Times New Roman" w:cs="Times New Roman"/>
          <w:spacing w:val="68"/>
        </w:rPr>
        <w:t xml:space="preserve"> </w:t>
      </w:r>
      <w:r w:rsidRPr="00B87FD4">
        <w:rPr>
          <w:rFonts w:ascii="Times New Roman" w:hAnsi="Times New Roman" w:cs="Times New Roman"/>
        </w:rPr>
        <w:t>interpretativi</w:t>
      </w:r>
      <w:r w:rsidRPr="00B87FD4">
        <w:rPr>
          <w:rFonts w:ascii="Times New Roman" w:hAnsi="Times New Roman" w:cs="Times New Roman"/>
          <w:spacing w:val="68"/>
        </w:rPr>
        <w:t xml:space="preserve"> </w:t>
      </w:r>
      <w:r w:rsidRPr="00B87FD4">
        <w:rPr>
          <w:rFonts w:ascii="Times New Roman" w:hAnsi="Times New Roman" w:cs="Times New Roman"/>
        </w:rPr>
        <w:t>si</w:t>
      </w:r>
      <w:r w:rsidRPr="00B87FD4">
        <w:rPr>
          <w:rFonts w:ascii="Times New Roman" w:hAnsi="Times New Roman" w:cs="Times New Roman"/>
          <w:spacing w:val="68"/>
        </w:rPr>
        <w:t xml:space="preserve"> </w:t>
      </w:r>
      <w:r w:rsidRPr="00B87FD4">
        <w:rPr>
          <w:rFonts w:ascii="Times New Roman" w:hAnsi="Times New Roman" w:cs="Times New Roman"/>
        </w:rPr>
        <w:t>precisa</w:t>
      </w:r>
      <w:r w:rsidRPr="00B87FD4">
        <w:rPr>
          <w:rFonts w:ascii="Times New Roman" w:hAnsi="Times New Roman" w:cs="Times New Roman"/>
          <w:spacing w:val="66"/>
        </w:rPr>
        <w:t xml:space="preserve"> </w:t>
      </w:r>
      <w:r w:rsidRPr="00B87FD4">
        <w:rPr>
          <w:rFonts w:ascii="Times New Roman" w:hAnsi="Times New Roman" w:cs="Times New Roman"/>
        </w:rPr>
        <w:t>che</w:t>
      </w:r>
      <w:r w:rsidRPr="00B87FD4">
        <w:rPr>
          <w:rFonts w:ascii="Times New Roman" w:hAnsi="Times New Roman" w:cs="Times New Roman"/>
          <w:spacing w:val="68"/>
        </w:rPr>
        <w:t xml:space="preserve"> </w:t>
      </w:r>
      <w:r w:rsidRPr="00B87FD4">
        <w:rPr>
          <w:rFonts w:ascii="Times New Roman" w:hAnsi="Times New Roman" w:cs="Times New Roman"/>
        </w:rPr>
        <w:t>per</w:t>
      </w:r>
      <w:r w:rsidRPr="00B87FD4">
        <w:rPr>
          <w:rFonts w:ascii="Times New Roman" w:hAnsi="Times New Roman" w:cs="Times New Roman"/>
          <w:spacing w:val="67"/>
        </w:rPr>
        <w:t xml:space="preserve"> </w:t>
      </w:r>
      <w:r w:rsidRPr="00B87FD4">
        <w:rPr>
          <w:rFonts w:ascii="Times New Roman" w:hAnsi="Times New Roman" w:cs="Times New Roman"/>
        </w:rPr>
        <w:t>“sigillatura”</w:t>
      </w:r>
      <w:r w:rsidRPr="00B87FD4">
        <w:rPr>
          <w:rFonts w:ascii="Times New Roman" w:hAnsi="Times New Roman" w:cs="Times New Roman"/>
          <w:spacing w:val="68"/>
        </w:rPr>
        <w:t xml:space="preserve"> </w:t>
      </w:r>
      <w:r w:rsidRPr="00B87FD4">
        <w:rPr>
          <w:rFonts w:ascii="Times New Roman" w:hAnsi="Times New Roman" w:cs="Times New Roman"/>
        </w:rPr>
        <w:t>deve</w:t>
      </w:r>
      <w:r w:rsidRPr="00B87FD4">
        <w:rPr>
          <w:rFonts w:ascii="Times New Roman" w:hAnsi="Times New Roman" w:cs="Times New Roman"/>
          <w:spacing w:val="67"/>
        </w:rPr>
        <w:t xml:space="preserve"> </w:t>
      </w:r>
      <w:r w:rsidRPr="00B87FD4">
        <w:rPr>
          <w:rFonts w:ascii="Times New Roman" w:hAnsi="Times New Roman" w:cs="Times New Roman"/>
        </w:rPr>
        <w:t>intendersi</w:t>
      </w:r>
      <w:r w:rsidRPr="00B87FD4">
        <w:rPr>
          <w:rFonts w:ascii="Times New Roman" w:hAnsi="Times New Roman" w:cs="Times New Roman"/>
          <w:spacing w:val="68"/>
        </w:rPr>
        <w:t xml:space="preserve"> </w:t>
      </w:r>
      <w:r w:rsidRPr="00B87FD4">
        <w:rPr>
          <w:rFonts w:ascii="Times New Roman" w:hAnsi="Times New Roman" w:cs="Times New Roman"/>
        </w:rPr>
        <w:t>una</w:t>
      </w:r>
      <w:r w:rsidRPr="00B87FD4">
        <w:rPr>
          <w:rFonts w:ascii="Times New Roman" w:hAnsi="Times New Roman" w:cs="Times New Roman"/>
          <w:spacing w:val="21"/>
          <w:w w:val="99"/>
        </w:rPr>
        <w:t xml:space="preserve"> </w:t>
      </w:r>
      <w:r w:rsidRPr="00B87FD4">
        <w:rPr>
          <w:rFonts w:ascii="Times New Roman" w:hAnsi="Times New Roman" w:cs="Times New Roman"/>
        </w:rPr>
        <w:t>chiusura</w:t>
      </w:r>
      <w:r w:rsidRPr="00B87FD4">
        <w:rPr>
          <w:rFonts w:ascii="Times New Roman" w:hAnsi="Times New Roman" w:cs="Times New Roman"/>
          <w:spacing w:val="5"/>
        </w:rPr>
        <w:t xml:space="preserve"> </w:t>
      </w:r>
      <w:r w:rsidRPr="00B87FD4">
        <w:rPr>
          <w:rFonts w:ascii="Times New Roman" w:hAnsi="Times New Roman" w:cs="Times New Roman"/>
        </w:rPr>
        <w:t>ermetica</w:t>
      </w:r>
      <w:r w:rsidRPr="00B87FD4">
        <w:rPr>
          <w:rFonts w:ascii="Times New Roman" w:hAnsi="Times New Roman" w:cs="Times New Roman"/>
          <w:spacing w:val="5"/>
        </w:rPr>
        <w:t xml:space="preserve"> </w:t>
      </w:r>
      <w:r w:rsidRPr="00B87FD4">
        <w:rPr>
          <w:rFonts w:ascii="Times New Roman" w:hAnsi="Times New Roman" w:cs="Times New Roman"/>
          <w:spacing w:val="-1"/>
        </w:rPr>
        <w:t>recante</w:t>
      </w:r>
      <w:r w:rsidRPr="00B87FD4">
        <w:rPr>
          <w:rFonts w:ascii="Times New Roman" w:hAnsi="Times New Roman" w:cs="Times New Roman"/>
          <w:spacing w:val="6"/>
        </w:rPr>
        <w:t xml:space="preserve"> </w:t>
      </w:r>
      <w:r w:rsidRPr="00B87FD4">
        <w:rPr>
          <w:rFonts w:ascii="Times New Roman" w:hAnsi="Times New Roman" w:cs="Times New Roman"/>
          <w:spacing w:val="-1"/>
        </w:rPr>
        <w:t>un</w:t>
      </w:r>
      <w:r w:rsidRPr="00B87FD4">
        <w:rPr>
          <w:rFonts w:ascii="Times New Roman" w:hAnsi="Times New Roman" w:cs="Times New Roman"/>
          <w:spacing w:val="5"/>
        </w:rPr>
        <w:t xml:space="preserve"> </w:t>
      </w:r>
      <w:r w:rsidRPr="00B87FD4">
        <w:rPr>
          <w:rFonts w:ascii="Times New Roman" w:hAnsi="Times New Roman" w:cs="Times New Roman"/>
        </w:rPr>
        <w:t>qualsiasi</w:t>
      </w:r>
      <w:r w:rsidRPr="00B87FD4">
        <w:rPr>
          <w:rFonts w:ascii="Times New Roman" w:hAnsi="Times New Roman" w:cs="Times New Roman"/>
          <w:spacing w:val="7"/>
        </w:rPr>
        <w:t xml:space="preserve"> </w:t>
      </w:r>
      <w:r w:rsidRPr="00B87FD4">
        <w:rPr>
          <w:rFonts w:ascii="Times New Roman" w:hAnsi="Times New Roman" w:cs="Times New Roman"/>
        </w:rPr>
        <w:t>segno</w:t>
      </w:r>
      <w:r w:rsidRPr="00B87FD4">
        <w:rPr>
          <w:rFonts w:ascii="Times New Roman" w:hAnsi="Times New Roman" w:cs="Times New Roman"/>
          <w:spacing w:val="6"/>
        </w:rPr>
        <w:t xml:space="preserve"> </w:t>
      </w:r>
      <w:r w:rsidRPr="00B87FD4">
        <w:rPr>
          <w:rFonts w:ascii="Times New Roman" w:hAnsi="Times New Roman" w:cs="Times New Roman"/>
        </w:rPr>
        <w:t>o</w:t>
      </w:r>
      <w:r w:rsidRPr="00B87FD4">
        <w:rPr>
          <w:rFonts w:ascii="Times New Roman" w:hAnsi="Times New Roman" w:cs="Times New Roman"/>
          <w:spacing w:val="5"/>
        </w:rPr>
        <w:t xml:space="preserve"> </w:t>
      </w:r>
      <w:r w:rsidRPr="00B87FD4">
        <w:rPr>
          <w:rFonts w:ascii="Times New Roman" w:hAnsi="Times New Roman" w:cs="Times New Roman"/>
          <w:spacing w:val="-1"/>
        </w:rPr>
        <w:t>impronta,</w:t>
      </w:r>
      <w:r w:rsidRPr="00B87FD4">
        <w:rPr>
          <w:rFonts w:ascii="Times New Roman" w:hAnsi="Times New Roman" w:cs="Times New Roman"/>
          <w:spacing w:val="5"/>
        </w:rPr>
        <w:t xml:space="preserve"> </w:t>
      </w:r>
      <w:r w:rsidRPr="00B87FD4">
        <w:rPr>
          <w:rFonts w:ascii="Times New Roman" w:hAnsi="Times New Roman" w:cs="Times New Roman"/>
        </w:rPr>
        <w:t>apposto</w:t>
      </w:r>
      <w:r w:rsidRPr="00B87FD4">
        <w:rPr>
          <w:rFonts w:ascii="Times New Roman" w:hAnsi="Times New Roman" w:cs="Times New Roman"/>
          <w:spacing w:val="5"/>
        </w:rPr>
        <w:t xml:space="preserve"> </w:t>
      </w:r>
      <w:r w:rsidRPr="00B87FD4">
        <w:rPr>
          <w:rFonts w:ascii="Times New Roman" w:hAnsi="Times New Roman" w:cs="Times New Roman"/>
        </w:rPr>
        <w:t>su</w:t>
      </w:r>
      <w:r w:rsidRPr="00B87FD4">
        <w:rPr>
          <w:rFonts w:ascii="Times New Roman" w:hAnsi="Times New Roman" w:cs="Times New Roman"/>
          <w:spacing w:val="6"/>
        </w:rPr>
        <w:t xml:space="preserve"> </w:t>
      </w:r>
      <w:r w:rsidRPr="00B87FD4">
        <w:rPr>
          <w:rFonts w:ascii="Times New Roman" w:hAnsi="Times New Roman" w:cs="Times New Roman"/>
        </w:rPr>
        <w:t>materiale</w:t>
      </w:r>
      <w:r w:rsidRPr="00B87FD4">
        <w:rPr>
          <w:rFonts w:ascii="Times New Roman" w:hAnsi="Times New Roman" w:cs="Times New Roman"/>
          <w:spacing w:val="5"/>
        </w:rPr>
        <w:t xml:space="preserve"> </w:t>
      </w:r>
      <w:r w:rsidRPr="00B87FD4">
        <w:rPr>
          <w:rFonts w:ascii="Times New Roman" w:hAnsi="Times New Roman" w:cs="Times New Roman"/>
        </w:rPr>
        <w:t>plastico</w:t>
      </w:r>
      <w:r w:rsidRPr="00B87FD4">
        <w:rPr>
          <w:rFonts w:ascii="Times New Roman" w:hAnsi="Times New Roman" w:cs="Times New Roman"/>
          <w:spacing w:val="36"/>
          <w:w w:val="99"/>
        </w:rPr>
        <w:t xml:space="preserve"> </w:t>
      </w:r>
      <w:r w:rsidRPr="00B87FD4">
        <w:rPr>
          <w:rFonts w:ascii="Times New Roman" w:hAnsi="Times New Roman" w:cs="Times New Roman"/>
          <w:spacing w:val="-1"/>
        </w:rPr>
        <w:t>come</w:t>
      </w:r>
      <w:r w:rsidRPr="00B87FD4">
        <w:rPr>
          <w:rFonts w:ascii="Times New Roman" w:hAnsi="Times New Roman" w:cs="Times New Roman"/>
          <w:spacing w:val="24"/>
        </w:rPr>
        <w:t xml:space="preserve"> </w:t>
      </w:r>
      <w:r w:rsidRPr="00B87FD4">
        <w:rPr>
          <w:rFonts w:ascii="Times New Roman" w:hAnsi="Times New Roman" w:cs="Times New Roman"/>
          <w:spacing w:val="-1"/>
        </w:rPr>
        <w:t>ceralacca</w:t>
      </w:r>
      <w:r w:rsidRPr="00B87FD4">
        <w:rPr>
          <w:rFonts w:ascii="Times New Roman" w:hAnsi="Times New Roman" w:cs="Times New Roman"/>
          <w:spacing w:val="25"/>
        </w:rPr>
        <w:t xml:space="preserve"> </w:t>
      </w:r>
      <w:r w:rsidRPr="00B87FD4">
        <w:rPr>
          <w:rFonts w:ascii="Times New Roman" w:hAnsi="Times New Roman" w:cs="Times New Roman"/>
        </w:rPr>
        <w:t>o</w:t>
      </w:r>
      <w:r w:rsidRPr="00B87FD4">
        <w:rPr>
          <w:rFonts w:ascii="Times New Roman" w:hAnsi="Times New Roman" w:cs="Times New Roman"/>
          <w:spacing w:val="24"/>
        </w:rPr>
        <w:t xml:space="preserve"> </w:t>
      </w:r>
      <w:r w:rsidRPr="00B87FD4">
        <w:rPr>
          <w:rFonts w:ascii="Times New Roman" w:hAnsi="Times New Roman" w:cs="Times New Roman"/>
          <w:spacing w:val="-1"/>
        </w:rPr>
        <w:t>piombo</w:t>
      </w:r>
      <w:r w:rsidRPr="00B87FD4">
        <w:rPr>
          <w:rFonts w:ascii="Times New Roman" w:hAnsi="Times New Roman" w:cs="Times New Roman"/>
          <w:spacing w:val="24"/>
        </w:rPr>
        <w:t xml:space="preserve"> </w:t>
      </w:r>
      <w:r w:rsidRPr="00B87FD4">
        <w:rPr>
          <w:rFonts w:ascii="Times New Roman" w:hAnsi="Times New Roman" w:cs="Times New Roman"/>
        </w:rPr>
        <w:t>o</w:t>
      </w:r>
      <w:r w:rsidRPr="00B87FD4">
        <w:rPr>
          <w:rFonts w:ascii="Times New Roman" w:hAnsi="Times New Roman" w:cs="Times New Roman"/>
          <w:spacing w:val="24"/>
        </w:rPr>
        <w:t xml:space="preserve"> </w:t>
      </w:r>
      <w:r w:rsidRPr="00B87FD4">
        <w:rPr>
          <w:rFonts w:ascii="Times New Roman" w:hAnsi="Times New Roman" w:cs="Times New Roman"/>
          <w:spacing w:val="-1"/>
        </w:rPr>
        <w:t>striscia</w:t>
      </w:r>
      <w:r w:rsidRPr="00B87FD4">
        <w:rPr>
          <w:rFonts w:ascii="Times New Roman" w:hAnsi="Times New Roman" w:cs="Times New Roman"/>
          <w:spacing w:val="24"/>
        </w:rPr>
        <w:t xml:space="preserve"> </w:t>
      </w:r>
      <w:r w:rsidRPr="00B87FD4">
        <w:rPr>
          <w:rFonts w:ascii="Times New Roman" w:hAnsi="Times New Roman" w:cs="Times New Roman"/>
          <w:spacing w:val="-1"/>
        </w:rPr>
        <w:t>incollata,</w:t>
      </w:r>
      <w:r w:rsidRPr="00B87FD4">
        <w:rPr>
          <w:rFonts w:ascii="Times New Roman" w:hAnsi="Times New Roman" w:cs="Times New Roman"/>
          <w:spacing w:val="25"/>
        </w:rPr>
        <w:t xml:space="preserve"> </w:t>
      </w:r>
      <w:r w:rsidRPr="00B87FD4">
        <w:rPr>
          <w:rFonts w:ascii="Times New Roman" w:hAnsi="Times New Roman" w:cs="Times New Roman"/>
        </w:rPr>
        <w:t>tale</w:t>
      </w:r>
      <w:r w:rsidRPr="00B87FD4">
        <w:rPr>
          <w:rFonts w:ascii="Times New Roman" w:hAnsi="Times New Roman" w:cs="Times New Roman"/>
          <w:spacing w:val="24"/>
        </w:rPr>
        <w:t xml:space="preserve"> </w:t>
      </w:r>
      <w:r w:rsidRPr="00B87FD4">
        <w:rPr>
          <w:rFonts w:ascii="Times New Roman" w:hAnsi="Times New Roman" w:cs="Times New Roman"/>
          <w:spacing w:val="-1"/>
        </w:rPr>
        <w:t>da</w:t>
      </w:r>
      <w:r w:rsidRPr="00B87FD4">
        <w:rPr>
          <w:rFonts w:ascii="Times New Roman" w:hAnsi="Times New Roman" w:cs="Times New Roman"/>
          <w:spacing w:val="24"/>
        </w:rPr>
        <w:t xml:space="preserve"> </w:t>
      </w:r>
      <w:r w:rsidRPr="00B87FD4">
        <w:rPr>
          <w:rFonts w:ascii="Times New Roman" w:hAnsi="Times New Roman" w:cs="Times New Roman"/>
          <w:spacing w:val="-1"/>
        </w:rPr>
        <w:t>rendere</w:t>
      </w:r>
      <w:r w:rsidRPr="00B87FD4">
        <w:rPr>
          <w:rFonts w:ascii="Times New Roman" w:hAnsi="Times New Roman" w:cs="Times New Roman"/>
          <w:spacing w:val="25"/>
        </w:rPr>
        <w:t xml:space="preserve"> </w:t>
      </w:r>
      <w:r w:rsidRPr="00B87FD4">
        <w:rPr>
          <w:rFonts w:ascii="Times New Roman" w:hAnsi="Times New Roman" w:cs="Times New Roman"/>
          <w:spacing w:val="-1"/>
        </w:rPr>
        <w:t>chiusi</w:t>
      </w:r>
      <w:r w:rsidRPr="00B87FD4">
        <w:rPr>
          <w:rFonts w:ascii="Times New Roman" w:hAnsi="Times New Roman" w:cs="Times New Roman"/>
          <w:spacing w:val="24"/>
        </w:rPr>
        <w:t xml:space="preserve"> </w:t>
      </w:r>
      <w:r w:rsidRPr="00B87FD4">
        <w:rPr>
          <w:rFonts w:ascii="Times New Roman" w:hAnsi="Times New Roman" w:cs="Times New Roman"/>
        </w:rPr>
        <w:t>il</w:t>
      </w:r>
      <w:r w:rsidRPr="00B87FD4">
        <w:rPr>
          <w:rFonts w:ascii="Times New Roman" w:hAnsi="Times New Roman" w:cs="Times New Roman"/>
          <w:spacing w:val="24"/>
        </w:rPr>
        <w:t xml:space="preserve"> </w:t>
      </w:r>
      <w:r w:rsidRPr="00B87FD4">
        <w:rPr>
          <w:rFonts w:ascii="Times New Roman" w:hAnsi="Times New Roman" w:cs="Times New Roman"/>
        </w:rPr>
        <w:t>plico</w:t>
      </w:r>
      <w:r w:rsidRPr="00B87FD4">
        <w:rPr>
          <w:rFonts w:ascii="Times New Roman" w:hAnsi="Times New Roman" w:cs="Times New Roman"/>
          <w:spacing w:val="24"/>
        </w:rPr>
        <w:t xml:space="preserve"> </w:t>
      </w:r>
      <w:r w:rsidRPr="00B87FD4">
        <w:rPr>
          <w:rFonts w:ascii="Times New Roman" w:hAnsi="Times New Roman" w:cs="Times New Roman"/>
        </w:rPr>
        <w:t>e</w:t>
      </w:r>
      <w:r w:rsidRPr="00B87FD4">
        <w:rPr>
          <w:rFonts w:ascii="Times New Roman" w:hAnsi="Times New Roman" w:cs="Times New Roman"/>
          <w:spacing w:val="24"/>
        </w:rPr>
        <w:t xml:space="preserve"> </w:t>
      </w:r>
      <w:r w:rsidRPr="00B87FD4">
        <w:rPr>
          <w:rFonts w:ascii="Times New Roman" w:hAnsi="Times New Roman" w:cs="Times New Roman"/>
        </w:rPr>
        <w:t>le</w:t>
      </w:r>
      <w:r w:rsidRPr="00B87FD4">
        <w:rPr>
          <w:rFonts w:ascii="Times New Roman" w:hAnsi="Times New Roman" w:cs="Times New Roman"/>
          <w:spacing w:val="25"/>
        </w:rPr>
        <w:t xml:space="preserve"> </w:t>
      </w:r>
      <w:r w:rsidRPr="00B87FD4">
        <w:rPr>
          <w:rFonts w:ascii="Times New Roman" w:hAnsi="Times New Roman" w:cs="Times New Roman"/>
          <w:spacing w:val="-1"/>
        </w:rPr>
        <w:t>buste,</w:t>
      </w:r>
      <w:r w:rsidRPr="00B87FD4">
        <w:rPr>
          <w:rFonts w:ascii="Times New Roman" w:hAnsi="Times New Roman" w:cs="Times New Roman"/>
          <w:spacing w:val="34"/>
          <w:w w:val="99"/>
        </w:rPr>
        <w:t xml:space="preserve"> </w:t>
      </w:r>
      <w:r w:rsidRPr="00B87FD4">
        <w:rPr>
          <w:rFonts w:ascii="Times New Roman" w:hAnsi="Times New Roman" w:cs="Times New Roman"/>
        </w:rPr>
        <w:t>attestare</w:t>
      </w:r>
      <w:r w:rsidRPr="00B87FD4">
        <w:rPr>
          <w:rFonts w:ascii="Times New Roman" w:hAnsi="Times New Roman" w:cs="Times New Roman"/>
          <w:spacing w:val="40"/>
        </w:rPr>
        <w:t xml:space="preserve"> </w:t>
      </w:r>
      <w:r w:rsidRPr="00B87FD4">
        <w:rPr>
          <w:rFonts w:ascii="Times New Roman" w:hAnsi="Times New Roman" w:cs="Times New Roman"/>
        </w:rPr>
        <w:t>l’autenticità</w:t>
      </w:r>
      <w:r w:rsidRPr="00B87FD4">
        <w:rPr>
          <w:rFonts w:ascii="Times New Roman" w:hAnsi="Times New Roman" w:cs="Times New Roman"/>
          <w:spacing w:val="39"/>
        </w:rPr>
        <w:t xml:space="preserve"> </w:t>
      </w:r>
      <w:r w:rsidRPr="00B87FD4">
        <w:rPr>
          <w:rFonts w:ascii="Times New Roman" w:hAnsi="Times New Roman" w:cs="Times New Roman"/>
        </w:rPr>
        <w:t>della</w:t>
      </w:r>
      <w:r w:rsidRPr="00B87FD4">
        <w:rPr>
          <w:rFonts w:ascii="Times New Roman" w:hAnsi="Times New Roman" w:cs="Times New Roman"/>
          <w:spacing w:val="41"/>
        </w:rPr>
        <w:t xml:space="preserve"> </w:t>
      </w:r>
      <w:r w:rsidRPr="00B87FD4">
        <w:rPr>
          <w:rFonts w:ascii="Times New Roman" w:hAnsi="Times New Roman" w:cs="Times New Roman"/>
        </w:rPr>
        <w:t>chiusura</w:t>
      </w:r>
      <w:r w:rsidRPr="00B87FD4">
        <w:rPr>
          <w:rFonts w:ascii="Times New Roman" w:hAnsi="Times New Roman" w:cs="Times New Roman"/>
          <w:spacing w:val="40"/>
        </w:rPr>
        <w:t xml:space="preserve"> </w:t>
      </w:r>
      <w:r w:rsidRPr="00B87FD4">
        <w:rPr>
          <w:rFonts w:ascii="Times New Roman" w:hAnsi="Times New Roman" w:cs="Times New Roman"/>
        </w:rPr>
        <w:t>originaria</w:t>
      </w:r>
      <w:r w:rsidRPr="00B87FD4">
        <w:rPr>
          <w:rFonts w:ascii="Times New Roman" w:hAnsi="Times New Roman" w:cs="Times New Roman"/>
          <w:spacing w:val="40"/>
        </w:rPr>
        <w:t xml:space="preserve"> </w:t>
      </w:r>
      <w:r w:rsidRPr="00B87FD4">
        <w:rPr>
          <w:rFonts w:ascii="Times New Roman" w:hAnsi="Times New Roman" w:cs="Times New Roman"/>
          <w:spacing w:val="-1"/>
        </w:rPr>
        <w:t>proveniente</w:t>
      </w:r>
      <w:r w:rsidRPr="00B87FD4">
        <w:rPr>
          <w:rFonts w:ascii="Times New Roman" w:hAnsi="Times New Roman" w:cs="Times New Roman"/>
          <w:spacing w:val="40"/>
        </w:rPr>
        <w:t xml:space="preserve"> </w:t>
      </w:r>
      <w:r w:rsidRPr="00B87FD4">
        <w:rPr>
          <w:rFonts w:ascii="Times New Roman" w:hAnsi="Times New Roman" w:cs="Times New Roman"/>
        </w:rPr>
        <w:t>dal</w:t>
      </w:r>
      <w:r w:rsidRPr="00B87FD4">
        <w:rPr>
          <w:rFonts w:ascii="Times New Roman" w:hAnsi="Times New Roman" w:cs="Times New Roman"/>
          <w:spacing w:val="40"/>
        </w:rPr>
        <w:t xml:space="preserve"> </w:t>
      </w:r>
      <w:r w:rsidRPr="00B87FD4">
        <w:rPr>
          <w:rFonts w:ascii="Times New Roman" w:hAnsi="Times New Roman" w:cs="Times New Roman"/>
        </w:rPr>
        <w:t>mittente,</w:t>
      </w:r>
      <w:r w:rsidRPr="00B87FD4">
        <w:rPr>
          <w:rFonts w:ascii="Times New Roman" w:hAnsi="Times New Roman" w:cs="Times New Roman"/>
          <w:spacing w:val="40"/>
        </w:rPr>
        <w:t xml:space="preserve"> </w:t>
      </w:r>
      <w:r w:rsidRPr="00B87FD4">
        <w:rPr>
          <w:rFonts w:ascii="Times New Roman" w:hAnsi="Times New Roman" w:cs="Times New Roman"/>
        </w:rPr>
        <w:t>nonché</w:t>
      </w:r>
      <w:r w:rsidRPr="00B87FD4">
        <w:rPr>
          <w:rFonts w:ascii="Times New Roman" w:hAnsi="Times New Roman" w:cs="Times New Roman"/>
          <w:spacing w:val="22"/>
          <w:w w:val="99"/>
        </w:rPr>
        <w:t xml:space="preserve"> </w:t>
      </w:r>
      <w:r w:rsidRPr="00B87FD4">
        <w:rPr>
          <w:rFonts w:ascii="Times New Roman" w:hAnsi="Times New Roman" w:cs="Times New Roman"/>
        </w:rPr>
        <w:t>garantire</w:t>
      </w:r>
      <w:r w:rsidRPr="00B87FD4">
        <w:rPr>
          <w:rFonts w:ascii="Times New Roman" w:hAnsi="Times New Roman" w:cs="Times New Roman"/>
          <w:spacing w:val="-7"/>
        </w:rPr>
        <w:t xml:space="preserve"> </w:t>
      </w:r>
      <w:r w:rsidRPr="00B87FD4">
        <w:rPr>
          <w:rFonts w:ascii="Times New Roman" w:hAnsi="Times New Roman" w:cs="Times New Roman"/>
        </w:rPr>
        <w:t>l’integrità</w:t>
      </w:r>
      <w:r w:rsidRPr="00B87FD4">
        <w:rPr>
          <w:rFonts w:ascii="Times New Roman" w:hAnsi="Times New Roman" w:cs="Times New Roman"/>
          <w:spacing w:val="-7"/>
        </w:rPr>
        <w:t xml:space="preserve"> </w:t>
      </w:r>
      <w:r w:rsidRPr="00B87FD4">
        <w:rPr>
          <w:rFonts w:ascii="Times New Roman" w:hAnsi="Times New Roman" w:cs="Times New Roman"/>
        </w:rPr>
        <w:t>e</w:t>
      </w:r>
      <w:r w:rsidRPr="00B87FD4">
        <w:rPr>
          <w:rFonts w:ascii="Times New Roman" w:hAnsi="Times New Roman" w:cs="Times New Roman"/>
          <w:spacing w:val="-6"/>
        </w:rPr>
        <w:t xml:space="preserve"> </w:t>
      </w:r>
      <w:r w:rsidRPr="00B87FD4">
        <w:rPr>
          <w:rFonts w:ascii="Times New Roman" w:hAnsi="Times New Roman" w:cs="Times New Roman"/>
          <w:spacing w:val="-1"/>
        </w:rPr>
        <w:t>la</w:t>
      </w:r>
      <w:r w:rsidRPr="00B87FD4">
        <w:rPr>
          <w:rFonts w:ascii="Times New Roman" w:hAnsi="Times New Roman" w:cs="Times New Roman"/>
          <w:spacing w:val="-7"/>
        </w:rPr>
        <w:t xml:space="preserve"> </w:t>
      </w:r>
      <w:r w:rsidRPr="00B87FD4">
        <w:rPr>
          <w:rFonts w:ascii="Times New Roman" w:hAnsi="Times New Roman" w:cs="Times New Roman"/>
        </w:rPr>
        <w:t>non</w:t>
      </w:r>
      <w:r w:rsidRPr="00B87FD4">
        <w:rPr>
          <w:rFonts w:ascii="Times New Roman" w:hAnsi="Times New Roman" w:cs="Times New Roman"/>
          <w:spacing w:val="-6"/>
        </w:rPr>
        <w:t xml:space="preserve"> </w:t>
      </w:r>
      <w:r w:rsidRPr="00B87FD4">
        <w:rPr>
          <w:rFonts w:ascii="Times New Roman" w:hAnsi="Times New Roman" w:cs="Times New Roman"/>
        </w:rPr>
        <w:t>manomissione</w:t>
      </w:r>
      <w:r w:rsidRPr="00B87FD4">
        <w:rPr>
          <w:rFonts w:ascii="Times New Roman" w:hAnsi="Times New Roman" w:cs="Times New Roman"/>
          <w:spacing w:val="-6"/>
        </w:rPr>
        <w:t xml:space="preserve"> </w:t>
      </w:r>
      <w:r w:rsidRPr="00B87FD4">
        <w:rPr>
          <w:rFonts w:ascii="Times New Roman" w:hAnsi="Times New Roman" w:cs="Times New Roman"/>
        </w:rPr>
        <w:t>del</w:t>
      </w:r>
      <w:r w:rsidRPr="00B87FD4">
        <w:rPr>
          <w:rFonts w:ascii="Times New Roman" w:hAnsi="Times New Roman" w:cs="Times New Roman"/>
          <w:spacing w:val="-6"/>
        </w:rPr>
        <w:t xml:space="preserve"> </w:t>
      </w:r>
      <w:r w:rsidRPr="00B87FD4">
        <w:rPr>
          <w:rFonts w:ascii="Times New Roman" w:hAnsi="Times New Roman" w:cs="Times New Roman"/>
        </w:rPr>
        <w:t>plico</w:t>
      </w:r>
      <w:r w:rsidRPr="00B87FD4">
        <w:rPr>
          <w:rFonts w:ascii="Times New Roman" w:hAnsi="Times New Roman" w:cs="Times New Roman"/>
          <w:spacing w:val="-7"/>
        </w:rPr>
        <w:t xml:space="preserve"> </w:t>
      </w:r>
      <w:r w:rsidRPr="00B87FD4">
        <w:rPr>
          <w:rFonts w:ascii="Times New Roman" w:hAnsi="Times New Roman" w:cs="Times New Roman"/>
        </w:rPr>
        <w:t>e</w:t>
      </w:r>
      <w:r w:rsidRPr="00B87FD4">
        <w:rPr>
          <w:rFonts w:ascii="Times New Roman" w:hAnsi="Times New Roman" w:cs="Times New Roman"/>
          <w:spacing w:val="-5"/>
        </w:rPr>
        <w:t xml:space="preserve"> </w:t>
      </w:r>
      <w:r w:rsidRPr="00B87FD4">
        <w:rPr>
          <w:rFonts w:ascii="Times New Roman" w:hAnsi="Times New Roman" w:cs="Times New Roman"/>
        </w:rPr>
        <w:t>delle</w:t>
      </w:r>
      <w:r w:rsidRPr="00B87FD4">
        <w:rPr>
          <w:rFonts w:ascii="Times New Roman" w:hAnsi="Times New Roman" w:cs="Times New Roman"/>
          <w:spacing w:val="-5"/>
        </w:rPr>
        <w:t xml:space="preserve"> </w:t>
      </w:r>
      <w:r w:rsidRPr="00B87FD4">
        <w:rPr>
          <w:rFonts w:ascii="Times New Roman" w:hAnsi="Times New Roman" w:cs="Times New Roman"/>
        </w:rPr>
        <w:t>buste</w:t>
      </w:r>
    </w:p>
    <w:p w:rsidR="00613AD7" w:rsidRPr="00B87FD4" w:rsidRDefault="00613AD7" w:rsidP="00B87FD4">
      <w:pPr>
        <w:pStyle w:val="Corpodeltesto"/>
        <w:kinsoku w:val="0"/>
        <w:overflowPunct w:val="0"/>
        <w:spacing w:before="11"/>
        <w:ind w:left="0"/>
        <w:jc w:val="both"/>
        <w:rPr>
          <w:rFonts w:ascii="Times New Roman" w:hAnsi="Times New Roman" w:cs="Times New Roman"/>
          <w:sz w:val="21"/>
          <w:szCs w:val="21"/>
        </w:rPr>
      </w:pPr>
    </w:p>
    <w:p w:rsidR="00613AD7" w:rsidRPr="00B87FD4" w:rsidRDefault="00613AD7" w:rsidP="00B87FD4">
      <w:pPr>
        <w:pStyle w:val="Corpodeltesto"/>
        <w:kinsoku w:val="0"/>
        <w:overflowPunct w:val="0"/>
        <w:ind w:left="119"/>
        <w:jc w:val="both"/>
        <w:rPr>
          <w:rFonts w:ascii="Times New Roman" w:hAnsi="Times New Roman" w:cs="Times New Roman"/>
        </w:rPr>
      </w:pPr>
      <w:r w:rsidRPr="00B87FD4">
        <w:rPr>
          <w:rFonts w:ascii="Times New Roman" w:hAnsi="Times New Roman" w:cs="Times New Roman"/>
        </w:rPr>
        <w:t>Il</w:t>
      </w:r>
      <w:r w:rsidRPr="00B87FD4">
        <w:rPr>
          <w:rFonts w:ascii="Times New Roman" w:hAnsi="Times New Roman" w:cs="Times New Roman"/>
          <w:spacing w:val="-8"/>
        </w:rPr>
        <w:t xml:space="preserve"> </w:t>
      </w:r>
      <w:r w:rsidRPr="00B87FD4">
        <w:rPr>
          <w:rFonts w:ascii="Times New Roman" w:hAnsi="Times New Roman" w:cs="Times New Roman"/>
        </w:rPr>
        <w:t>recapito</w:t>
      </w:r>
      <w:r w:rsidRPr="00B87FD4">
        <w:rPr>
          <w:rFonts w:ascii="Times New Roman" w:hAnsi="Times New Roman" w:cs="Times New Roman"/>
          <w:spacing w:val="-7"/>
        </w:rPr>
        <w:t xml:space="preserve"> </w:t>
      </w:r>
      <w:r w:rsidRPr="00B87FD4">
        <w:rPr>
          <w:rFonts w:ascii="Times New Roman" w:hAnsi="Times New Roman" w:cs="Times New Roman"/>
        </w:rPr>
        <w:t>tempestivo</w:t>
      </w:r>
      <w:r w:rsidRPr="00B87FD4">
        <w:rPr>
          <w:rFonts w:ascii="Times New Roman" w:hAnsi="Times New Roman" w:cs="Times New Roman"/>
          <w:spacing w:val="-7"/>
        </w:rPr>
        <w:t xml:space="preserve"> </w:t>
      </w:r>
      <w:r w:rsidRPr="00B87FD4">
        <w:rPr>
          <w:rFonts w:ascii="Times New Roman" w:hAnsi="Times New Roman" w:cs="Times New Roman"/>
          <w:spacing w:val="-1"/>
        </w:rPr>
        <w:t>dei</w:t>
      </w:r>
      <w:r w:rsidRPr="00B87FD4">
        <w:rPr>
          <w:rFonts w:ascii="Times New Roman" w:hAnsi="Times New Roman" w:cs="Times New Roman"/>
          <w:spacing w:val="-7"/>
        </w:rPr>
        <w:t xml:space="preserve"> </w:t>
      </w:r>
      <w:r w:rsidRPr="00B87FD4">
        <w:rPr>
          <w:rFonts w:ascii="Times New Roman" w:hAnsi="Times New Roman" w:cs="Times New Roman"/>
          <w:spacing w:val="-1"/>
        </w:rPr>
        <w:t>plichi</w:t>
      </w:r>
      <w:r w:rsidRPr="00B87FD4">
        <w:rPr>
          <w:rFonts w:ascii="Times New Roman" w:hAnsi="Times New Roman" w:cs="Times New Roman"/>
          <w:spacing w:val="-7"/>
        </w:rPr>
        <w:t xml:space="preserve"> </w:t>
      </w:r>
      <w:r w:rsidRPr="00B87FD4">
        <w:rPr>
          <w:rFonts w:ascii="Times New Roman" w:hAnsi="Times New Roman" w:cs="Times New Roman"/>
        </w:rPr>
        <w:t>rimane</w:t>
      </w:r>
      <w:r w:rsidRPr="00B87FD4">
        <w:rPr>
          <w:rFonts w:ascii="Times New Roman" w:hAnsi="Times New Roman" w:cs="Times New Roman"/>
          <w:spacing w:val="-7"/>
        </w:rPr>
        <w:t xml:space="preserve"> </w:t>
      </w:r>
      <w:r w:rsidRPr="00B87FD4">
        <w:rPr>
          <w:rFonts w:ascii="Times New Roman" w:hAnsi="Times New Roman" w:cs="Times New Roman"/>
        </w:rPr>
        <w:t>ad</w:t>
      </w:r>
      <w:r w:rsidRPr="00B87FD4">
        <w:rPr>
          <w:rFonts w:ascii="Times New Roman" w:hAnsi="Times New Roman" w:cs="Times New Roman"/>
          <w:spacing w:val="-8"/>
        </w:rPr>
        <w:t xml:space="preserve"> </w:t>
      </w:r>
      <w:r w:rsidRPr="00B87FD4">
        <w:rPr>
          <w:rFonts w:ascii="Times New Roman" w:hAnsi="Times New Roman" w:cs="Times New Roman"/>
        </w:rPr>
        <w:t>esclusivo</w:t>
      </w:r>
      <w:r w:rsidRPr="00B87FD4">
        <w:rPr>
          <w:rFonts w:ascii="Times New Roman" w:hAnsi="Times New Roman" w:cs="Times New Roman"/>
          <w:spacing w:val="-7"/>
        </w:rPr>
        <w:t xml:space="preserve"> </w:t>
      </w:r>
      <w:r w:rsidRPr="00B87FD4">
        <w:rPr>
          <w:rFonts w:ascii="Times New Roman" w:hAnsi="Times New Roman" w:cs="Times New Roman"/>
          <w:spacing w:val="-1"/>
        </w:rPr>
        <w:t>rischio</w:t>
      </w:r>
      <w:r w:rsidRPr="00B87FD4">
        <w:rPr>
          <w:rFonts w:ascii="Times New Roman" w:hAnsi="Times New Roman" w:cs="Times New Roman"/>
          <w:spacing w:val="-7"/>
        </w:rPr>
        <w:t xml:space="preserve"> </w:t>
      </w:r>
      <w:r w:rsidRPr="00B87FD4">
        <w:rPr>
          <w:rFonts w:ascii="Times New Roman" w:hAnsi="Times New Roman" w:cs="Times New Roman"/>
          <w:spacing w:val="-1"/>
        </w:rPr>
        <w:t>dei</w:t>
      </w:r>
      <w:r w:rsidRPr="00B87FD4">
        <w:rPr>
          <w:rFonts w:ascii="Times New Roman" w:hAnsi="Times New Roman" w:cs="Times New Roman"/>
          <w:spacing w:val="-7"/>
        </w:rPr>
        <w:t xml:space="preserve"> </w:t>
      </w:r>
      <w:r w:rsidRPr="00B87FD4">
        <w:rPr>
          <w:rFonts w:ascii="Times New Roman" w:hAnsi="Times New Roman" w:cs="Times New Roman"/>
        </w:rPr>
        <w:t>mittenti.</w:t>
      </w:r>
    </w:p>
    <w:p w:rsidR="00613AD7" w:rsidRPr="00B87FD4" w:rsidRDefault="00613AD7" w:rsidP="00B87FD4">
      <w:pPr>
        <w:pStyle w:val="Corpodeltesto"/>
        <w:kinsoku w:val="0"/>
        <w:overflowPunct w:val="0"/>
        <w:spacing w:before="11"/>
        <w:ind w:left="0"/>
        <w:jc w:val="both"/>
        <w:rPr>
          <w:rFonts w:ascii="Times New Roman" w:hAnsi="Times New Roman" w:cs="Times New Roman"/>
          <w:sz w:val="21"/>
          <w:szCs w:val="21"/>
        </w:rPr>
      </w:pPr>
    </w:p>
    <w:p w:rsidR="00613AD7" w:rsidRPr="00B87FD4" w:rsidRDefault="00613AD7" w:rsidP="00B87FD4">
      <w:pPr>
        <w:pStyle w:val="Corpodeltesto"/>
        <w:kinsoku w:val="0"/>
        <w:overflowPunct w:val="0"/>
        <w:ind w:right="104"/>
        <w:jc w:val="both"/>
        <w:rPr>
          <w:rFonts w:ascii="Times New Roman" w:hAnsi="Times New Roman" w:cs="Times New Roman"/>
        </w:rPr>
      </w:pPr>
      <w:r w:rsidRPr="00B87FD4">
        <w:rPr>
          <w:rFonts w:ascii="Times New Roman" w:hAnsi="Times New Roman" w:cs="Times New Roman"/>
        </w:rPr>
        <w:t>Il</w:t>
      </w:r>
      <w:r w:rsidRPr="00B87FD4">
        <w:rPr>
          <w:rFonts w:ascii="Times New Roman" w:hAnsi="Times New Roman" w:cs="Times New Roman"/>
          <w:spacing w:val="2"/>
        </w:rPr>
        <w:t xml:space="preserve"> </w:t>
      </w:r>
      <w:r w:rsidRPr="00B87FD4">
        <w:rPr>
          <w:rFonts w:ascii="Times New Roman" w:hAnsi="Times New Roman" w:cs="Times New Roman"/>
          <w:spacing w:val="-1"/>
        </w:rPr>
        <w:t>plico,</w:t>
      </w:r>
      <w:r w:rsidRPr="00B87FD4">
        <w:rPr>
          <w:rFonts w:ascii="Times New Roman" w:hAnsi="Times New Roman" w:cs="Times New Roman"/>
          <w:spacing w:val="4"/>
        </w:rPr>
        <w:t xml:space="preserve"> </w:t>
      </w:r>
      <w:r w:rsidRPr="00B87FD4">
        <w:rPr>
          <w:rFonts w:ascii="Times New Roman" w:hAnsi="Times New Roman" w:cs="Times New Roman"/>
          <w:spacing w:val="-1"/>
        </w:rPr>
        <w:t>debitamente</w:t>
      </w:r>
      <w:r w:rsidRPr="00B87FD4">
        <w:rPr>
          <w:rFonts w:ascii="Times New Roman" w:hAnsi="Times New Roman" w:cs="Times New Roman"/>
          <w:spacing w:val="5"/>
        </w:rPr>
        <w:t xml:space="preserve"> </w:t>
      </w:r>
      <w:r w:rsidRPr="00B87FD4">
        <w:rPr>
          <w:rFonts w:ascii="Times New Roman" w:hAnsi="Times New Roman" w:cs="Times New Roman"/>
          <w:spacing w:val="-1"/>
        </w:rPr>
        <w:t>chiuso,</w:t>
      </w:r>
      <w:r w:rsidRPr="00B87FD4">
        <w:rPr>
          <w:rFonts w:ascii="Times New Roman" w:hAnsi="Times New Roman" w:cs="Times New Roman"/>
          <w:spacing w:val="3"/>
        </w:rPr>
        <w:t xml:space="preserve"> </w:t>
      </w:r>
      <w:r w:rsidRPr="00B87FD4">
        <w:rPr>
          <w:rFonts w:ascii="Times New Roman" w:hAnsi="Times New Roman" w:cs="Times New Roman"/>
          <w:spacing w:val="-1"/>
        </w:rPr>
        <w:t>deve</w:t>
      </w:r>
      <w:r w:rsidRPr="00B87FD4">
        <w:rPr>
          <w:rFonts w:ascii="Times New Roman" w:hAnsi="Times New Roman" w:cs="Times New Roman"/>
          <w:spacing w:val="2"/>
        </w:rPr>
        <w:t xml:space="preserve"> </w:t>
      </w:r>
      <w:r w:rsidRPr="00B87FD4">
        <w:rPr>
          <w:rFonts w:ascii="Times New Roman" w:hAnsi="Times New Roman" w:cs="Times New Roman"/>
          <w:spacing w:val="-1"/>
        </w:rPr>
        <w:t>recare</w:t>
      </w:r>
      <w:r w:rsidRPr="00B87FD4">
        <w:rPr>
          <w:rFonts w:ascii="Times New Roman" w:hAnsi="Times New Roman" w:cs="Times New Roman"/>
          <w:spacing w:val="2"/>
        </w:rPr>
        <w:t xml:space="preserve"> </w:t>
      </w:r>
      <w:r w:rsidRPr="00B87FD4">
        <w:rPr>
          <w:rFonts w:ascii="Times New Roman" w:hAnsi="Times New Roman" w:cs="Times New Roman"/>
        </w:rPr>
        <w:t>all’esterno</w:t>
      </w:r>
      <w:r w:rsidRPr="00B87FD4">
        <w:rPr>
          <w:rFonts w:ascii="Times New Roman" w:hAnsi="Times New Roman" w:cs="Times New Roman"/>
          <w:spacing w:val="3"/>
        </w:rPr>
        <w:t xml:space="preserve"> </w:t>
      </w:r>
      <w:r w:rsidRPr="00B87FD4">
        <w:rPr>
          <w:rFonts w:ascii="Times New Roman" w:hAnsi="Times New Roman" w:cs="Times New Roman"/>
        </w:rPr>
        <w:t>le</w:t>
      </w:r>
      <w:r w:rsidRPr="00B87FD4">
        <w:rPr>
          <w:rFonts w:ascii="Times New Roman" w:hAnsi="Times New Roman" w:cs="Times New Roman"/>
          <w:spacing w:val="1"/>
        </w:rPr>
        <w:t xml:space="preserve"> </w:t>
      </w:r>
      <w:r w:rsidRPr="00B87FD4">
        <w:rPr>
          <w:rFonts w:ascii="Times New Roman" w:hAnsi="Times New Roman" w:cs="Times New Roman"/>
        </w:rPr>
        <w:t>informazioni</w:t>
      </w:r>
      <w:r w:rsidRPr="00B87FD4">
        <w:rPr>
          <w:rFonts w:ascii="Times New Roman" w:hAnsi="Times New Roman" w:cs="Times New Roman"/>
          <w:spacing w:val="3"/>
        </w:rPr>
        <w:t xml:space="preserve"> </w:t>
      </w:r>
      <w:r w:rsidRPr="00B87FD4">
        <w:rPr>
          <w:rFonts w:ascii="Times New Roman" w:hAnsi="Times New Roman" w:cs="Times New Roman"/>
        </w:rPr>
        <w:t>relative</w:t>
      </w:r>
      <w:r w:rsidRPr="00B87FD4">
        <w:rPr>
          <w:rFonts w:ascii="Times New Roman" w:hAnsi="Times New Roman" w:cs="Times New Roman"/>
          <w:spacing w:val="2"/>
        </w:rPr>
        <w:t xml:space="preserve"> </w:t>
      </w:r>
      <w:r w:rsidRPr="00B87FD4">
        <w:rPr>
          <w:rFonts w:ascii="Times New Roman" w:hAnsi="Times New Roman" w:cs="Times New Roman"/>
          <w:spacing w:val="-1"/>
        </w:rPr>
        <w:t>all’</w:t>
      </w:r>
      <w:r w:rsidRPr="00B87FD4">
        <w:rPr>
          <w:rFonts w:ascii="Times New Roman" w:hAnsi="Times New Roman" w:cs="Times New Roman"/>
          <w:b/>
          <w:bCs/>
          <w:spacing w:val="-1"/>
        </w:rPr>
        <w:t>operatore</w:t>
      </w:r>
      <w:r w:rsidRPr="00B87FD4">
        <w:rPr>
          <w:rFonts w:ascii="Times New Roman" w:hAnsi="Times New Roman" w:cs="Times New Roman"/>
          <w:b/>
          <w:bCs/>
          <w:spacing w:val="52"/>
          <w:w w:val="99"/>
        </w:rPr>
        <w:t xml:space="preserve"> </w:t>
      </w:r>
      <w:r w:rsidRPr="00B87FD4">
        <w:rPr>
          <w:rFonts w:ascii="Times New Roman" w:hAnsi="Times New Roman" w:cs="Times New Roman"/>
          <w:b/>
          <w:bCs/>
        </w:rPr>
        <w:t>economico</w:t>
      </w:r>
      <w:r w:rsidRPr="00B87FD4">
        <w:rPr>
          <w:rFonts w:ascii="Times New Roman" w:hAnsi="Times New Roman" w:cs="Times New Roman"/>
          <w:b/>
          <w:bCs/>
          <w:spacing w:val="66"/>
        </w:rPr>
        <w:t xml:space="preserve"> </w:t>
      </w:r>
      <w:r w:rsidRPr="00B87FD4">
        <w:rPr>
          <w:rFonts w:ascii="Times New Roman" w:hAnsi="Times New Roman" w:cs="Times New Roman"/>
          <w:b/>
          <w:bCs/>
        </w:rPr>
        <w:t>concorrente</w:t>
      </w:r>
      <w:r w:rsidRPr="00B87FD4">
        <w:rPr>
          <w:rFonts w:ascii="Times New Roman" w:hAnsi="Times New Roman" w:cs="Times New Roman"/>
          <w:b/>
          <w:bCs/>
          <w:spacing w:val="62"/>
        </w:rPr>
        <w:t xml:space="preserve"> </w:t>
      </w:r>
      <w:r w:rsidRPr="00B87FD4">
        <w:rPr>
          <w:rFonts w:ascii="Times New Roman" w:hAnsi="Times New Roman" w:cs="Times New Roman"/>
          <w:spacing w:val="-1"/>
        </w:rPr>
        <w:t>(denominazione</w:t>
      </w:r>
      <w:r w:rsidRPr="00B87FD4">
        <w:rPr>
          <w:rFonts w:ascii="Times New Roman" w:hAnsi="Times New Roman" w:cs="Times New Roman"/>
          <w:spacing w:val="67"/>
        </w:rPr>
        <w:t xml:space="preserve"> </w:t>
      </w:r>
      <w:r w:rsidRPr="00B87FD4">
        <w:rPr>
          <w:rFonts w:ascii="Times New Roman" w:hAnsi="Times New Roman" w:cs="Times New Roman"/>
        </w:rPr>
        <w:t>o</w:t>
      </w:r>
      <w:r w:rsidRPr="00B87FD4">
        <w:rPr>
          <w:rFonts w:ascii="Times New Roman" w:hAnsi="Times New Roman" w:cs="Times New Roman"/>
          <w:spacing w:val="66"/>
        </w:rPr>
        <w:t xml:space="preserve"> </w:t>
      </w:r>
      <w:r w:rsidRPr="00B87FD4">
        <w:rPr>
          <w:rFonts w:ascii="Times New Roman" w:hAnsi="Times New Roman" w:cs="Times New Roman"/>
          <w:spacing w:val="-1"/>
        </w:rPr>
        <w:t>ragione</w:t>
      </w:r>
      <w:r w:rsidRPr="00B87FD4">
        <w:rPr>
          <w:rFonts w:ascii="Times New Roman" w:hAnsi="Times New Roman" w:cs="Times New Roman"/>
          <w:spacing w:val="66"/>
        </w:rPr>
        <w:t xml:space="preserve"> </w:t>
      </w:r>
      <w:r w:rsidRPr="00B87FD4">
        <w:rPr>
          <w:rFonts w:ascii="Times New Roman" w:hAnsi="Times New Roman" w:cs="Times New Roman"/>
          <w:spacing w:val="-1"/>
        </w:rPr>
        <w:t>sociale,</w:t>
      </w:r>
      <w:r w:rsidRPr="00B87FD4">
        <w:rPr>
          <w:rFonts w:ascii="Times New Roman" w:hAnsi="Times New Roman" w:cs="Times New Roman"/>
          <w:spacing w:val="66"/>
        </w:rPr>
        <w:t xml:space="preserve"> </w:t>
      </w:r>
      <w:r w:rsidRPr="00B87FD4">
        <w:rPr>
          <w:rFonts w:ascii="Times New Roman" w:hAnsi="Times New Roman" w:cs="Times New Roman"/>
          <w:spacing w:val="-1"/>
        </w:rPr>
        <w:t>codice</w:t>
      </w:r>
      <w:r w:rsidRPr="00B87FD4">
        <w:rPr>
          <w:rFonts w:ascii="Times New Roman" w:hAnsi="Times New Roman" w:cs="Times New Roman"/>
          <w:spacing w:val="66"/>
        </w:rPr>
        <w:t xml:space="preserve"> </w:t>
      </w:r>
      <w:r w:rsidRPr="00B87FD4">
        <w:rPr>
          <w:rFonts w:ascii="Times New Roman" w:hAnsi="Times New Roman" w:cs="Times New Roman"/>
        </w:rPr>
        <w:t>fiscale,</w:t>
      </w:r>
      <w:r w:rsidRPr="00B87FD4">
        <w:rPr>
          <w:rFonts w:ascii="Times New Roman" w:hAnsi="Times New Roman" w:cs="Times New Roman"/>
          <w:spacing w:val="66"/>
        </w:rPr>
        <w:t xml:space="preserve"> </w:t>
      </w:r>
      <w:r w:rsidRPr="00B87FD4">
        <w:rPr>
          <w:rFonts w:ascii="Times New Roman" w:hAnsi="Times New Roman" w:cs="Times New Roman"/>
        </w:rPr>
        <w:t>indirizzo,</w:t>
      </w:r>
      <w:r w:rsidRPr="00B87FD4">
        <w:rPr>
          <w:rFonts w:ascii="Times New Roman" w:hAnsi="Times New Roman" w:cs="Times New Roman"/>
          <w:spacing w:val="49"/>
          <w:w w:val="99"/>
        </w:rPr>
        <w:t xml:space="preserve"> </w:t>
      </w:r>
      <w:r w:rsidRPr="00B87FD4">
        <w:rPr>
          <w:rFonts w:ascii="Times New Roman" w:hAnsi="Times New Roman" w:cs="Times New Roman"/>
        </w:rPr>
        <w:t>indirizzo</w:t>
      </w:r>
      <w:r w:rsidRPr="00B87FD4">
        <w:rPr>
          <w:rFonts w:ascii="Times New Roman" w:hAnsi="Times New Roman" w:cs="Times New Roman"/>
          <w:spacing w:val="34"/>
        </w:rPr>
        <w:t xml:space="preserve"> </w:t>
      </w:r>
      <w:r w:rsidRPr="00B87FD4">
        <w:rPr>
          <w:rFonts w:ascii="Times New Roman" w:hAnsi="Times New Roman" w:cs="Times New Roman"/>
        </w:rPr>
        <w:t>di</w:t>
      </w:r>
      <w:r w:rsidRPr="00B87FD4">
        <w:rPr>
          <w:rFonts w:ascii="Times New Roman" w:hAnsi="Times New Roman" w:cs="Times New Roman"/>
          <w:spacing w:val="36"/>
        </w:rPr>
        <w:t xml:space="preserve"> </w:t>
      </w:r>
      <w:r w:rsidRPr="00B87FD4">
        <w:rPr>
          <w:rFonts w:ascii="Times New Roman" w:hAnsi="Times New Roman" w:cs="Times New Roman"/>
          <w:spacing w:val="-1"/>
        </w:rPr>
        <w:t>posta</w:t>
      </w:r>
      <w:r w:rsidRPr="00B87FD4">
        <w:rPr>
          <w:rFonts w:ascii="Times New Roman" w:hAnsi="Times New Roman" w:cs="Times New Roman"/>
          <w:spacing w:val="36"/>
        </w:rPr>
        <w:t xml:space="preserve"> </w:t>
      </w:r>
      <w:r w:rsidRPr="00B87FD4">
        <w:rPr>
          <w:rFonts w:ascii="Times New Roman" w:hAnsi="Times New Roman" w:cs="Times New Roman"/>
        </w:rPr>
        <w:t>elettronica</w:t>
      </w:r>
      <w:r w:rsidRPr="00B87FD4">
        <w:rPr>
          <w:rFonts w:ascii="Times New Roman" w:hAnsi="Times New Roman" w:cs="Times New Roman"/>
          <w:spacing w:val="34"/>
        </w:rPr>
        <w:t xml:space="preserve"> </w:t>
      </w:r>
      <w:r w:rsidRPr="00B87FD4">
        <w:rPr>
          <w:rFonts w:ascii="Times New Roman" w:hAnsi="Times New Roman" w:cs="Times New Roman"/>
        </w:rPr>
        <w:t>certificata,</w:t>
      </w:r>
      <w:r w:rsidRPr="00B87FD4">
        <w:rPr>
          <w:rFonts w:ascii="Times New Roman" w:hAnsi="Times New Roman" w:cs="Times New Roman"/>
          <w:spacing w:val="35"/>
        </w:rPr>
        <w:t xml:space="preserve"> </w:t>
      </w:r>
      <w:r w:rsidRPr="00B87FD4">
        <w:rPr>
          <w:rFonts w:ascii="Times New Roman" w:hAnsi="Times New Roman" w:cs="Times New Roman"/>
          <w:spacing w:val="-1"/>
        </w:rPr>
        <w:t>per</w:t>
      </w:r>
      <w:r w:rsidRPr="00B87FD4">
        <w:rPr>
          <w:rFonts w:ascii="Times New Roman" w:hAnsi="Times New Roman" w:cs="Times New Roman"/>
          <w:spacing w:val="35"/>
        </w:rPr>
        <w:t xml:space="preserve"> </w:t>
      </w:r>
      <w:r w:rsidRPr="00B87FD4">
        <w:rPr>
          <w:rFonts w:ascii="Times New Roman" w:hAnsi="Times New Roman" w:cs="Times New Roman"/>
        </w:rPr>
        <w:t>le</w:t>
      </w:r>
      <w:r w:rsidRPr="00B87FD4">
        <w:rPr>
          <w:rFonts w:ascii="Times New Roman" w:hAnsi="Times New Roman" w:cs="Times New Roman"/>
          <w:spacing w:val="35"/>
        </w:rPr>
        <w:t xml:space="preserve"> </w:t>
      </w:r>
      <w:r w:rsidRPr="00B87FD4">
        <w:rPr>
          <w:rFonts w:ascii="Times New Roman" w:hAnsi="Times New Roman" w:cs="Times New Roman"/>
          <w:spacing w:val="-1"/>
        </w:rPr>
        <w:t>comunicazioni)</w:t>
      </w:r>
      <w:r w:rsidRPr="00B87FD4">
        <w:rPr>
          <w:rFonts w:ascii="Times New Roman" w:hAnsi="Times New Roman" w:cs="Times New Roman"/>
          <w:spacing w:val="37"/>
        </w:rPr>
        <w:t xml:space="preserve"> </w:t>
      </w:r>
      <w:r w:rsidRPr="00B87FD4">
        <w:rPr>
          <w:rFonts w:ascii="Times New Roman" w:hAnsi="Times New Roman" w:cs="Times New Roman"/>
        </w:rPr>
        <w:t>e</w:t>
      </w:r>
      <w:r w:rsidRPr="00B87FD4">
        <w:rPr>
          <w:rFonts w:ascii="Times New Roman" w:hAnsi="Times New Roman" w:cs="Times New Roman"/>
          <w:spacing w:val="35"/>
        </w:rPr>
        <w:t xml:space="preserve"> </w:t>
      </w:r>
      <w:r w:rsidRPr="00B87FD4">
        <w:rPr>
          <w:rFonts w:ascii="Times New Roman" w:hAnsi="Times New Roman" w:cs="Times New Roman"/>
        </w:rPr>
        <w:t>le</w:t>
      </w:r>
      <w:r w:rsidRPr="00B87FD4">
        <w:rPr>
          <w:rFonts w:ascii="Times New Roman" w:hAnsi="Times New Roman" w:cs="Times New Roman"/>
          <w:spacing w:val="35"/>
        </w:rPr>
        <w:t xml:space="preserve"> </w:t>
      </w:r>
      <w:r w:rsidRPr="00B87FD4">
        <w:rPr>
          <w:rFonts w:ascii="Times New Roman" w:hAnsi="Times New Roman" w:cs="Times New Roman"/>
        </w:rPr>
        <w:t>indicazioni</w:t>
      </w:r>
      <w:r w:rsidRPr="00B87FD4">
        <w:rPr>
          <w:rFonts w:ascii="Times New Roman" w:hAnsi="Times New Roman" w:cs="Times New Roman"/>
          <w:spacing w:val="35"/>
        </w:rPr>
        <w:t xml:space="preserve"> </w:t>
      </w:r>
      <w:r w:rsidRPr="00B87FD4">
        <w:rPr>
          <w:rFonts w:ascii="Times New Roman" w:hAnsi="Times New Roman" w:cs="Times New Roman"/>
        </w:rPr>
        <w:t>relative</w:t>
      </w:r>
      <w:r w:rsidRPr="00B87FD4">
        <w:rPr>
          <w:rFonts w:ascii="Times New Roman" w:hAnsi="Times New Roman" w:cs="Times New Roman"/>
          <w:spacing w:val="23"/>
          <w:w w:val="99"/>
        </w:rPr>
        <w:t xml:space="preserve"> </w:t>
      </w:r>
      <w:r w:rsidRPr="00B87FD4">
        <w:rPr>
          <w:rFonts w:ascii="Times New Roman" w:hAnsi="Times New Roman" w:cs="Times New Roman"/>
          <w:spacing w:val="-1"/>
        </w:rPr>
        <w:t>all’</w:t>
      </w:r>
      <w:r w:rsidRPr="00B87FD4">
        <w:rPr>
          <w:rFonts w:ascii="Times New Roman" w:hAnsi="Times New Roman" w:cs="Times New Roman"/>
          <w:b/>
          <w:bCs/>
          <w:spacing w:val="-1"/>
        </w:rPr>
        <w:t>oggetto</w:t>
      </w:r>
      <w:r w:rsidRPr="00B87FD4">
        <w:rPr>
          <w:rFonts w:ascii="Times New Roman" w:hAnsi="Times New Roman" w:cs="Times New Roman"/>
          <w:b/>
          <w:bCs/>
          <w:spacing w:val="-13"/>
        </w:rPr>
        <w:t xml:space="preserve"> </w:t>
      </w:r>
      <w:r w:rsidRPr="00B87FD4">
        <w:rPr>
          <w:rFonts w:ascii="Times New Roman" w:hAnsi="Times New Roman" w:cs="Times New Roman"/>
          <w:b/>
          <w:bCs/>
          <w:spacing w:val="-1"/>
        </w:rPr>
        <w:t>della</w:t>
      </w:r>
      <w:r w:rsidRPr="00B87FD4">
        <w:rPr>
          <w:rFonts w:ascii="Times New Roman" w:hAnsi="Times New Roman" w:cs="Times New Roman"/>
          <w:b/>
          <w:bCs/>
          <w:spacing w:val="-11"/>
        </w:rPr>
        <w:t xml:space="preserve"> </w:t>
      </w:r>
      <w:r w:rsidRPr="00B87FD4">
        <w:rPr>
          <w:rFonts w:ascii="Times New Roman" w:hAnsi="Times New Roman" w:cs="Times New Roman"/>
          <w:b/>
          <w:bCs/>
        </w:rPr>
        <w:t>gara</w:t>
      </w:r>
      <w:r w:rsidRPr="00B87FD4">
        <w:rPr>
          <w:rFonts w:ascii="Times New Roman" w:hAnsi="Times New Roman" w:cs="Times New Roman"/>
        </w:rPr>
        <w:t>.</w:t>
      </w:r>
    </w:p>
    <w:p w:rsidR="00613AD7" w:rsidRPr="00B87FD4" w:rsidRDefault="00613AD7" w:rsidP="00B87FD4">
      <w:pPr>
        <w:pStyle w:val="Corpodeltesto"/>
        <w:kinsoku w:val="0"/>
        <w:overflowPunct w:val="0"/>
        <w:spacing w:before="11"/>
        <w:ind w:left="0"/>
        <w:jc w:val="both"/>
        <w:rPr>
          <w:rFonts w:ascii="Times New Roman" w:hAnsi="Times New Roman" w:cs="Times New Roman"/>
          <w:sz w:val="21"/>
          <w:szCs w:val="21"/>
        </w:rPr>
      </w:pPr>
    </w:p>
    <w:p w:rsidR="00613AD7" w:rsidRPr="00B87FD4" w:rsidRDefault="00613AD7" w:rsidP="00B87FD4">
      <w:pPr>
        <w:pStyle w:val="Corpodeltesto"/>
        <w:kinsoku w:val="0"/>
        <w:overflowPunct w:val="0"/>
        <w:ind w:right="102"/>
        <w:jc w:val="both"/>
        <w:rPr>
          <w:rFonts w:ascii="Times New Roman" w:hAnsi="Times New Roman" w:cs="Times New Roman"/>
        </w:rPr>
      </w:pPr>
      <w:r w:rsidRPr="00B87FD4">
        <w:rPr>
          <w:rFonts w:ascii="Times New Roman" w:hAnsi="Times New Roman" w:cs="Times New Roman"/>
          <w:spacing w:val="-1"/>
        </w:rPr>
        <w:t>Si</w:t>
      </w:r>
      <w:r w:rsidRPr="00B87FD4">
        <w:rPr>
          <w:rFonts w:ascii="Times New Roman" w:hAnsi="Times New Roman" w:cs="Times New Roman"/>
          <w:spacing w:val="6"/>
        </w:rPr>
        <w:t xml:space="preserve"> </w:t>
      </w:r>
      <w:r w:rsidRPr="00B87FD4">
        <w:rPr>
          <w:rFonts w:ascii="Times New Roman" w:hAnsi="Times New Roman" w:cs="Times New Roman"/>
        </w:rPr>
        <w:t>precisa</w:t>
      </w:r>
      <w:r w:rsidRPr="00B87FD4">
        <w:rPr>
          <w:rFonts w:ascii="Times New Roman" w:hAnsi="Times New Roman" w:cs="Times New Roman"/>
          <w:spacing w:val="8"/>
        </w:rPr>
        <w:t xml:space="preserve"> </w:t>
      </w:r>
      <w:r w:rsidRPr="00B87FD4">
        <w:rPr>
          <w:rFonts w:ascii="Times New Roman" w:hAnsi="Times New Roman" w:cs="Times New Roman"/>
        </w:rPr>
        <w:t>che</w:t>
      </w:r>
      <w:r w:rsidRPr="00B87FD4">
        <w:rPr>
          <w:rFonts w:ascii="Times New Roman" w:hAnsi="Times New Roman" w:cs="Times New Roman"/>
          <w:spacing w:val="6"/>
        </w:rPr>
        <w:t xml:space="preserve"> </w:t>
      </w:r>
      <w:r w:rsidRPr="00B87FD4">
        <w:rPr>
          <w:rFonts w:ascii="Times New Roman" w:hAnsi="Times New Roman" w:cs="Times New Roman"/>
        </w:rPr>
        <w:t>nel</w:t>
      </w:r>
      <w:r w:rsidRPr="00B87FD4">
        <w:rPr>
          <w:rFonts w:ascii="Times New Roman" w:hAnsi="Times New Roman" w:cs="Times New Roman"/>
          <w:spacing w:val="9"/>
        </w:rPr>
        <w:t xml:space="preserve"> </w:t>
      </w:r>
      <w:r w:rsidRPr="00B87FD4">
        <w:rPr>
          <w:rFonts w:ascii="Times New Roman" w:hAnsi="Times New Roman" w:cs="Times New Roman"/>
        </w:rPr>
        <w:t>caso</w:t>
      </w:r>
      <w:r w:rsidRPr="00B87FD4">
        <w:rPr>
          <w:rFonts w:ascii="Times New Roman" w:hAnsi="Times New Roman" w:cs="Times New Roman"/>
          <w:spacing w:val="6"/>
        </w:rPr>
        <w:t xml:space="preserve"> </w:t>
      </w:r>
      <w:r w:rsidRPr="00B87FD4">
        <w:rPr>
          <w:rFonts w:ascii="Times New Roman" w:hAnsi="Times New Roman" w:cs="Times New Roman"/>
          <w:spacing w:val="-1"/>
        </w:rPr>
        <w:t>di</w:t>
      </w:r>
      <w:r w:rsidRPr="00B87FD4">
        <w:rPr>
          <w:rFonts w:ascii="Times New Roman" w:hAnsi="Times New Roman" w:cs="Times New Roman"/>
          <w:spacing w:val="7"/>
        </w:rPr>
        <w:t xml:space="preserve"> </w:t>
      </w:r>
      <w:r w:rsidRPr="00B87FD4">
        <w:rPr>
          <w:rFonts w:ascii="Times New Roman" w:hAnsi="Times New Roman" w:cs="Times New Roman"/>
        </w:rPr>
        <w:t>concorrenti</w:t>
      </w:r>
      <w:r w:rsidRPr="00B87FD4">
        <w:rPr>
          <w:rFonts w:ascii="Times New Roman" w:hAnsi="Times New Roman" w:cs="Times New Roman"/>
          <w:spacing w:val="6"/>
        </w:rPr>
        <w:t xml:space="preserve"> </w:t>
      </w:r>
      <w:r w:rsidRPr="00B87FD4">
        <w:rPr>
          <w:rFonts w:ascii="Times New Roman" w:hAnsi="Times New Roman" w:cs="Times New Roman"/>
        </w:rPr>
        <w:t>con</w:t>
      </w:r>
      <w:r w:rsidRPr="00B87FD4">
        <w:rPr>
          <w:rFonts w:ascii="Times New Roman" w:hAnsi="Times New Roman" w:cs="Times New Roman"/>
          <w:spacing w:val="6"/>
        </w:rPr>
        <w:t xml:space="preserve"> </w:t>
      </w:r>
      <w:r w:rsidRPr="00B87FD4">
        <w:rPr>
          <w:rFonts w:ascii="Times New Roman" w:hAnsi="Times New Roman" w:cs="Times New Roman"/>
          <w:b/>
          <w:bCs/>
          <w:spacing w:val="-1"/>
        </w:rPr>
        <w:t>idoneità</w:t>
      </w:r>
      <w:r w:rsidRPr="00B87FD4">
        <w:rPr>
          <w:rFonts w:ascii="Times New Roman" w:hAnsi="Times New Roman" w:cs="Times New Roman"/>
          <w:b/>
          <w:bCs/>
          <w:spacing w:val="2"/>
        </w:rPr>
        <w:t xml:space="preserve"> </w:t>
      </w:r>
      <w:proofErr w:type="spellStart"/>
      <w:r w:rsidRPr="00B87FD4">
        <w:rPr>
          <w:rFonts w:ascii="Times New Roman" w:hAnsi="Times New Roman" w:cs="Times New Roman"/>
          <w:b/>
          <w:bCs/>
          <w:spacing w:val="-1"/>
        </w:rPr>
        <w:t>plurisoggettiva</w:t>
      </w:r>
      <w:proofErr w:type="spellEnd"/>
      <w:r w:rsidRPr="00B87FD4">
        <w:rPr>
          <w:rFonts w:ascii="Times New Roman" w:hAnsi="Times New Roman" w:cs="Times New Roman"/>
          <w:b/>
          <w:bCs/>
          <w:spacing w:val="74"/>
        </w:rPr>
        <w:t xml:space="preserve"> </w:t>
      </w:r>
      <w:r w:rsidRPr="00B87FD4">
        <w:rPr>
          <w:rFonts w:ascii="Times New Roman" w:hAnsi="Times New Roman" w:cs="Times New Roman"/>
          <w:spacing w:val="-1"/>
        </w:rPr>
        <w:t>(</w:t>
      </w:r>
      <w:r w:rsidRPr="00B87FD4">
        <w:rPr>
          <w:rFonts w:ascii="Times New Roman" w:hAnsi="Times New Roman" w:cs="Times New Roman"/>
          <w:i/>
          <w:iCs/>
          <w:spacing w:val="-1"/>
        </w:rPr>
        <w:t>associazione</w:t>
      </w:r>
      <w:r w:rsidRPr="00B87FD4">
        <w:rPr>
          <w:rFonts w:ascii="Times New Roman" w:hAnsi="Times New Roman" w:cs="Times New Roman"/>
          <w:i/>
          <w:iCs/>
          <w:spacing w:val="58"/>
          <w:w w:val="99"/>
        </w:rPr>
        <w:t xml:space="preserve"> </w:t>
      </w:r>
      <w:r w:rsidRPr="00B87FD4">
        <w:rPr>
          <w:rFonts w:ascii="Times New Roman" w:hAnsi="Times New Roman" w:cs="Times New Roman"/>
          <w:i/>
          <w:iCs/>
          <w:spacing w:val="-1"/>
        </w:rPr>
        <w:t>temporanea</w:t>
      </w:r>
      <w:r w:rsidRPr="00B87FD4">
        <w:rPr>
          <w:rFonts w:ascii="Times New Roman" w:hAnsi="Times New Roman" w:cs="Times New Roman"/>
          <w:i/>
          <w:iCs/>
          <w:spacing w:val="8"/>
        </w:rPr>
        <w:t xml:space="preserve"> </w:t>
      </w:r>
      <w:r w:rsidRPr="00B87FD4">
        <w:rPr>
          <w:rFonts w:ascii="Times New Roman" w:hAnsi="Times New Roman" w:cs="Times New Roman"/>
          <w:i/>
          <w:iCs/>
          <w:spacing w:val="1"/>
        </w:rPr>
        <w:t>di</w:t>
      </w:r>
      <w:r w:rsidRPr="00B87FD4">
        <w:rPr>
          <w:rFonts w:ascii="Times New Roman" w:hAnsi="Times New Roman" w:cs="Times New Roman"/>
          <w:i/>
          <w:iCs/>
          <w:spacing w:val="10"/>
        </w:rPr>
        <w:t xml:space="preserve"> </w:t>
      </w:r>
      <w:r w:rsidRPr="00B87FD4">
        <w:rPr>
          <w:rFonts w:ascii="Times New Roman" w:hAnsi="Times New Roman" w:cs="Times New Roman"/>
          <w:i/>
          <w:iCs/>
          <w:spacing w:val="-1"/>
        </w:rPr>
        <w:t>impresa,</w:t>
      </w:r>
      <w:r w:rsidRPr="00B87FD4">
        <w:rPr>
          <w:rFonts w:ascii="Times New Roman" w:hAnsi="Times New Roman" w:cs="Times New Roman"/>
          <w:i/>
          <w:iCs/>
          <w:spacing w:val="11"/>
        </w:rPr>
        <w:t xml:space="preserve"> </w:t>
      </w:r>
      <w:r w:rsidRPr="00B87FD4">
        <w:rPr>
          <w:rFonts w:ascii="Times New Roman" w:hAnsi="Times New Roman" w:cs="Times New Roman"/>
          <w:i/>
          <w:iCs/>
          <w:spacing w:val="-1"/>
        </w:rPr>
        <w:t>consorzio</w:t>
      </w:r>
      <w:r w:rsidRPr="00B87FD4">
        <w:rPr>
          <w:rFonts w:ascii="Times New Roman" w:hAnsi="Times New Roman" w:cs="Times New Roman"/>
          <w:i/>
          <w:iCs/>
          <w:spacing w:val="11"/>
        </w:rPr>
        <w:t xml:space="preserve"> </w:t>
      </w:r>
      <w:r w:rsidRPr="00B87FD4">
        <w:rPr>
          <w:rFonts w:ascii="Times New Roman" w:hAnsi="Times New Roman" w:cs="Times New Roman"/>
          <w:i/>
          <w:iCs/>
        </w:rPr>
        <w:t>ordinario,</w:t>
      </w:r>
      <w:r w:rsidRPr="00B87FD4">
        <w:rPr>
          <w:rFonts w:ascii="Times New Roman" w:hAnsi="Times New Roman" w:cs="Times New Roman"/>
          <w:i/>
          <w:iCs/>
          <w:spacing w:val="13"/>
        </w:rPr>
        <w:t xml:space="preserve"> </w:t>
      </w:r>
      <w:r w:rsidRPr="00B87FD4">
        <w:rPr>
          <w:rFonts w:ascii="Times New Roman" w:hAnsi="Times New Roman" w:cs="Times New Roman"/>
          <w:i/>
          <w:iCs/>
          <w:spacing w:val="-1"/>
        </w:rPr>
        <w:t>aggregazioni</w:t>
      </w:r>
      <w:r w:rsidRPr="00B87FD4">
        <w:rPr>
          <w:rFonts w:ascii="Times New Roman" w:hAnsi="Times New Roman" w:cs="Times New Roman"/>
          <w:i/>
          <w:iCs/>
          <w:spacing w:val="12"/>
        </w:rPr>
        <w:t xml:space="preserve"> </w:t>
      </w:r>
      <w:r w:rsidRPr="00B87FD4">
        <w:rPr>
          <w:rFonts w:ascii="Times New Roman" w:hAnsi="Times New Roman" w:cs="Times New Roman"/>
          <w:i/>
          <w:iCs/>
        </w:rPr>
        <w:t>tra</w:t>
      </w:r>
      <w:r w:rsidRPr="00B87FD4">
        <w:rPr>
          <w:rFonts w:ascii="Times New Roman" w:hAnsi="Times New Roman" w:cs="Times New Roman"/>
          <w:i/>
          <w:iCs/>
          <w:spacing w:val="9"/>
        </w:rPr>
        <w:t xml:space="preserve"> </w:t>
      </w:r>
      <w:r w:rsidRPr="00B87FD4">
        <w:rPr>
          <w:rFonts w:ascii="Times New Roman" w:hAnsi="Times New Roman" w:cs="Times New Roman"/>
          <w:i/>
          <w:iCs/>
        </w:rPr>
        <w:t>le</w:t>
      </w:r>
      <w:r w:rsidRPr="00B87FD4">
        <w:rPr>
          <w:rFonts w:ascii="Times New Roman" w:hAnsi="Times New Roman" w:cs="Times New Roman"/>
          <w:i/>
          <w:iCs/>
          <w:spacing w:val="11"/>
        </w:rPr>
        <w:t xml:space="preserve"> </w:t>
      </w:r>
      <w:r w:rsidRPr="00B87FD4">
        <w:rPr>
          <w:rFonts w:ascii="Times New Roman" w:hAnsi="Times New Roman" w:cs="Times New Roman"/>
          <w:i/>
          <w:iCs/>
          <w:spacing w:val="-1"/>
        </w:rPr>
        <w:t>imprese</w:t>
      </w:r>
      <w:r w:rsidRPr="00B87FD4">
        <w:rPr>
          <w:rFonts w:ascii="Times New Roman" w:hAnsi="Times New Roman" w:cs="Times New Roman"/>
          <w:i/>
          <w:iCs/>
          <w:spacing w:val="15"/>
        </w:rPr>
        <w:t xml:space="preserve"> </w:t>
      </w:r>
      <w:r w:rsidRPr="00B87FD4">
        <w:rPr>
          <w:rFonts w:ascii="Times New Roman" w:hAnsi="Times New Roman" w:cs="Times New Roman"/>
          <w:i/>
          <w:iCs/>
          <w:spacing w:val="-1"/>
        </w:rPr>
        <w:t>aderenti</w:t>
      </w:r>
      <w:r w:rsidRPr="00B87FD4">
        <w:rPr>
          <w:rFonts w:ascii="Times New Roman" w:hAnsi="Times New Roman" w:cs="Times New Roman"/>
          <w:i/>
          <w:iCs/>
          <w:spacing w:val="13"/>
        </w:rPr>
        <w:t xml:space="preserve"> </w:t>
      </w:r>
      <w:r w:rsidRPr="00B87FD4">
        <w:rPr>
          <w:rFonts w:ascii="Times New Roman" w:hAnsi="Times New Roman" w:cs="Times New Roman"/>
          <w:i/>
          <w:iCs/>
          <w:spacing w:val="-2"/>
        </w:rPr>
        <w:t>al</w:t>
      </w:r>
      <w:r w:rsidRPr="00B87FD4">
        <w:rPr>
          <w:rFonts w:ascii="Times New Roman" w:hAnsi="Times New Roman" w:cs="Times New Roman"/>
          <w:i/>
          <w:iCs/>
          <w:spacing w:val="68"/>
          <w:w w:val="99"/>
        </w:rPr>
        <w:t xml:space="preserve"> </w:t>
      </w:r>
      <w:r w:rsidRPr="00B87FD4">
        <w:rPr>
          <w:rFonts w:ascii="Times New Roman" w:hAnsi="Times New Roman" w:cs="Times New Roman"/>
          <w:i/>
          <w:iCs/>
          <w:spacing w:val="-1"/>
        </w:rPr>
        <w:t>contratto</w:t>
      </w:r>
      <w:r w:rsidRPr="00B87FD4">
        <w:rPr>
          <w:rFonts w:ascii="Times New Roman" w:hAnsi="Times New Roman" w:cs="Times New Roman"/>
          <w:i/>
          <w:iCs/>
          <w:spacing w:val="42"/>
        </w:rPr>
        <w:t xml:space="preserve"> </w:t>
      </w:r>
      <w:r w:rsidRPr="00B87FD4">
        <w:rPr>
          <w:rFonts w:ascii="Times New Roman" w:hAnsi="Times New Roman" w:cs="Times New Roman"/>
          <w:i/>
          <w:iCs/>
        </w:rPr>
        <w:t>di</w:t>
      </w:r>
      <w:r w:rsidRPr="00B87FD4">
        <w:rPr>
          <w:rFonts w:ascii="Times New Roman" w:hAnsi="Times New Roman" w:cs="Times New Roman"/>
          <w:i/>
          <w:iCs/>
          <w:spacing w:val="38"/>
        </w:rPr>
        <w:t xml:space="preserve"> </w:t>
      </w:r>
      <w:r w:rsidRPr="00B87FD4">
        <w:rPr>
          <w:rFonts w:ascii="Times New Roman" w:hAnsi="Times New Roman" w:cs="Times New Roman"/>
          <w:i/>
          <w:iCs/>
          <w:spacing w:val="-1"/>
        </w:rPr>
        <w:t>rete</w:t>
      </w:r>
      <w:r w:rsidRPr="00B87FD4">
        <w:rPr>
          <w:rFonts w:ascii="Times New Roman" w:hAnsi="Times New Roman" w:cs="Times New Roman"/>
          <w:i/>
          <w:iCs/>
          <w:spacing w:val="40"/>
        </w:rPr>
        <w:t xml:space="preserve"> </w:t>
      </w:r>
      <w:r w:rsidRPr="00B87FD4">
        <w:rPr>
          <w:rFonts w:ascii="Times New Roman" w:hAnsi="Times New Roman" w:cs="Times New Roman"/>
          <w:i/>
          <w:iCs/>
        </w:rPr>
        <w:t>,</w:t>
      </w:r>
      <w:r w:rsidRPr="00B87FD4">
        <w:rPr>
          <w:rFonts w:ascii="Times New Roman" w:hAnsi="Times New Roman" w:cs="Times New Roman"/>
          <w:i/>
          <w:iCs/>
          <w:spacing w:val="39"/>
        </w:rPr>
        <w:t xml:space="preserve"> </w:t>
      </w:r>
      <w:r w:rsidRPr="00B87FD4">
        <w:rPr>
          <w:rFonts w:ascii="Times New Roman" w:hAnsi="Times New Roman" w:cs="Times New Roman"/>
          <w:i/>
          <w:iCs/>
          <w:spacing w:val="-1"/>
        </w:rPr>
        <w:t>GEIE</w:t>
      </w:r>
      <w:r w:rsidRPr="00B87FD4">
        <w:rPr>
          <w:rFonts w:ascii="Times New Roman" w:hAnsi="Times New Roman" w:cs="Times New Roman"/>
          <w:spacing w:val="-1"/>
        </w:rPr>
        <w:t>)</w:t>
      </w:r>
      <w:r w:rsidRPr="00B87FD4">
        <w:rPr>
          <w:rFonts w:ascii="Times New Roman" w:hAnsi="Times New Roman" w:cs="Times New Roman"/>
          <w:spacing w:val="40"/>
        </w:rPr>
        <w:t xml:space="preserve"> </w:t>
      </w:r>
      <w:r w:rsidRPr="00B87FD4">
        <w:rPr>
          <w:rFonts w:ascii="Times New Roman" w:hAnsi="Times New Roman" w:cs="Times New Roman"/>
        </w:rPr>
        <w:t>vanno</w:t>
      </w:r>
      <w:r w:rsidRPr="00B87FD4">
        <w:rPr>
          <w:rFonts w:ascii="Times New Roman" w:hAnsi="Times New Roman" w:cs="Times New Roman"/>
          <w:spacing w:val="40"/>
        </w:rPr>
        <w:t xml:space="preserve"> </w:t>
      </w:r>
      <w:r w:rsidRPr="00B87FD4">
        <w:rPr>
          <w:rFonts w:ascii="Times New Roman" w:hAnsi="Times New Roman" w:cs="Times New Roman"/>
        </w:rPr>
        <w:t>riportati</w:t>
      </w:r>
      <w:r w:rsidRPr="00B87FD4">
        <w:rPr>
          <w:rFonts w:ascii="Times New Roman" w:hAnsi="Times New Roman" w:cs="Times New Roman"/>
          <w:spacing w:val="38"/>
        </w:rPr>
        <w:t xml:space="preserve"> </w:t>
      </w:r>
      <w:r w:rsidRPr="00B87FD4">
        <w:rPr>
          <w:rFonts w:ascii="Times New Roman" w:hAnsi="Times New Roman" w:cs="Times New Roman"/>
        </w:rPr>
        <w:t>sul</w:t>
      </w:r>
      <w:r w:rsidRPr="00B87FD4">
        <w:rPr>
          <w:rFonts w:ascii="Times New Roman" w:hAnsi="Times New Roman" w:cs="Times New Roman"/>
          <w:spacing w:val="40"/>
        </w:rPr>
        <w:t xml:space="preserve"> </w:t>
      </w:r>
      <w:r w:rsidRPr="00B87FD4">
        <w:rPr>
          <w:rFonts w:ascii="Times New Roman" w:hAnsi="Times New Roman" w:cs="Times New Roman"/>
        </w:rPr>
        <w:t>plico</w:t>
      </w:r>
      <w:r w:rsidRPr="00B87FD4">
        <w:rPr>
          <w:rFonts w:ascii="Times New Roman" w:hAnsi="Times New Roman" w:cs="Times New Roman"/>
          <w:spacing w:val="38"/>
        </w:rPr>
        <w:t xml:space="preserve"> </w:t>
      </w:r>
      <w:r w:rsidRPr="00B87FD4">
        <w:rPr>
          <w:rFonts w:ascii="Times New Roman" w:hAnsi="Times New Roman" w:cs="Times New Roman"/>
        </w:rPr>
        <w:t>i</w:t>
      </w:r>
      <w:r w:rsidRPr="00B87FD4">
        <w:rPr>
          <w:rFonts w:ascii="Times New Roman" w:hAnsi="Times New Roman" w:cs="Times New Roman"/>
          <w:spacing w:val="40"/>
        </w:rPr>
        <w:t xml:space="preserve"> </w:t>
      </w:r>
      <w:r w:rsidRPr="00B87FD4">
        <w:rPr>
          <w:rFonts w:ascii="Times New Roman" w:hAnsi="Times New Roman" w:cs="Times New Roman"/>
        </w:rPr>
        <w:t>nominativi,</w:t>
      </w:r>
      <w:r w:rsidRPr="00B87FD4">
        <w:rPr>
          <w:rFonts w:ascii="Times New Roman" w:hAnsi="Times New Roman" w:cs="Times New Roman"/>
          <w:spacing w:val="41"/>
        </w:rPr>
        <w:t xml:space="preserve"> </w:t>
      </w:r>
      <w:r w:rsidRPr="00B87FD4">
        <w:rPr>
          <w:rFonts w:ascii="Times New Roman" w:hAnsi="Times New Roman" w:cs="Times New Roman"/>
        </w:rPr>
        <w:t>gli</w:t>
      </w:r>
      <w:r w:rsidRPr="00B87FD4">
        <w:rPr>
          <w:rFonts w:ascii="Times New Roman" w:hAnsi="Times New Roman" w:cs="Times New Roman"/>
          <w:spacing w:val="38"/>
        </w:rPr>
        <w:t xml:space="preserve"> </w:t>
      </w:r>
      <w:r w:rsidRPr="00B87FD4">
        <w:rPr>
          <w:rFonts w:ascii="Times New Roman" w:hAnsi="Times New Roman" w:cs="Times New Roman"/>
        </w:rPr>
        <w:t>indirizzi</w:t>
      </w:r>
      <w:r w:rsidRPr="00B87FD4">
        <w:rPr>
          <w:rFonts w:ascii="Times New Roman" w:hAnsi="Times New Roman" w:cs="Times New Roman"/>
          <w:spacing w:val="38"/>
        </w:rPr>
        <w:t xml:space="preserve"> </w:t>
      </w:r>
      <w:r w:rsidRPr="00B87FD4">
        <w:rPr>
          <w:rFonts w:ascii="Times New Roman" w:hAnsi="Times New Roman" w:cs="Times New Roman"/>
        </w:rPr>
        <w:t>ed</w:t>
      </w:r>
      <w:r w:rsidRPr="00B87FD4">
        <w:rPr>
          <w:rFonts w:ascii="Times New Roman" w:hAnsi="Times New Roman" w:cs="Times New Roman"/>
          <w:spacing w:val="39"/>
        </w:rPr>
        <w:t xml:space="preserve"> </w:t>
      </w:r>
      <w:r w:rsidRPr="00B87FD4">
        <w:rPr>
          <w:rFonts w:ascii="Times New Roman" w:hAnsi="Times New Roman" w:cs="Times New Roman"/>
        </w:rPr>
        <w:t>i</w:t>
      </w:r>
      <w:r w:rsidRPr="00B87FD4">
        <w:rPr>
          <w:rFonts w:ascii="Times New Roman" w:hAnsi="Times New Roman" w:cs="Times New Roman"/>
          <w:spacing w:val="39"/>
        </w:rPr>
        <w:t xml:space="preserve"> </w:t>
      </w:r>
      <w:r w:rsidRPr="00B87FD4">
        <w:rPr>
          <w:rFonts w:ascii="Times New Roman" w:hAnsi="Times New Roman" w:cs="Times New Roman"/>
        </w:rPr>
        <w:t>codici</w:t>
      </w:r>
      <w:r w:rsidRPr="00B87FD4">
        <w:rPr>
          <w:rFonts w:ascii="Times New Roman" w:hAnsi="Times New Roman" w:cs="Times New Roman"/>
          <w:spacing w:val="22"/>
          <w:w w:val="99"/>
        </w:rPr>
        <w:t xml:space="preserve"> </w:t>
      </w:r>
      <w:r w:rsidRPr="00B87FD4">
        <w:rPr>
          <w:rFonts w:ascii="Times New Roman" w:hAnsi="Times New Roman" w:cs="Times New Roman"/>
        </w:rPr>
        <w:t>fiscali</w:t>
      </w:r>
      <w:r w:rsidRPr="00B87FD4">
        <w:rPr>
          <w:rFonts w:ascii="Times New Roman" w:hAnsi="Times New Roman" w:cs="Times New Roman"/>
          <w:spacing w:val="-6"/>
        </w:rPr>
        <w:t xml:space="preserve"> </w:t>
      </w:r>
      <w:r w:rsidRPr="00B87FD4">
        <w:rPr>
          <w:rFonts w:ascii="Times New Roman" w:hAnsi="Times New Roman" w:cs="Times New Roman"/>
        </w:rPr>
        <w:t>dei</w:t>
      </w:r>
      <w:r w:rsidRPr="00B87FD4">
        <w:rPr>
          <w:rFonts w:ascii="Times New Roman" w:hAnsi="Times New Roman" w:cs="Times New Roman"/>
          <w:spacing w:val="-7"/>
        </w:rPr>
        <w:t xml:space="preserve"> </w:t>
      </w:r>
      <w:r w:rsidRPr="00B87FD4">
        <w:rPr>
          <w:rFonts w:ascii="Times New Roman" w:hAnsi="Times New Roman" w:cs="Times New Roman"/>
        </w:rPr>
        <w:t>singoli</w:t>
      </w:r>
      <w:r w:rsidRPr="00B87FD4">
        <w:rPr>
          <w:rFonts w:ascii="Times New Roman" w:hAnsi="Times New Roman" w:cs="Times New Roman"/>
          <w:spacing w:val="-6"/>
        </w:rPr>
        <w:t xml:space="preserve"> </w:t>
      </w:r>
      <w:r w:rsidRPr="00B87FD4">
        <w:rPr>
          <w:rFonts w:ascii="Times New Roman" w:hAnsi="Times New Roman" w:cs="Times New Roman"/>
        </w:rPr>
        <w:t>partecipanti,</w:t>
      </w:r>
      <w:r w:rsidRPr="00B87FD4">
        <w:rPr>
          <w:rFonts w:ascii="Times New Roman" w:hAnsi="Times New Roman" w:cs="Times New Roman"/>
          <w:spacing w:val="-5"/>
        </w:rPr>
        <w:t xml:space="preserve"> </w:t>
      </w:r>
      <w:r w:rsidRPr="00B87FD4">
        <w:rPr>
          <w:rFonts w:ascii="Times New Roman" w:hAnsi="Times New Roman" w:cs="Times New Roman"/>
          <w:spacing w:val="-1"/>
        </w:rPr>
        <w:t>sia</w:t>
      </w:r>
      <w:r w:rsidRPr="00B87FD4">
        <w:rPr>
          <w:rFonts w:ascii="Times New Roman" w:hAnsi="Times New Roman" w:cs="Times New Roman"/>
          <w:spacing w:val="-5"/>
        </w:rPr>
        <w:t xml:space="preserve"> </w:t>
      </w:r>
      <w:r w:rsidRPr="00B87FD4">
        <w:rPr>
          <w:rFonts w:ascii="Times New Roman" w:hAnsi="Times New Roman" w:cs="Times New Roman"/>
        </w:rPr>
        <w:t>se</w:t>
      </w:r>
      <w:r w:rsidRPr="00B87FD4">
        <w:rPr>
          <w:rFonts w:ascii="Times New Roman" w:hAnsi="Times New Roman" w:cs="Times New Roman"/>
          <w:spacing w:val="-6"/>
        </w:rPr>
        <w:t xml:space="preserve"> </w:t>
      </w:r>
      <w:r w:rsidRPr="00B87FD4">
        <w:rPr>
          <w:rFonts w:ascii="Times New Roman" w:hAnsi="Times New Roman" w:cs="Times New Roman"/>
        </w:rPr>
        <w:t>questi</w:t>
      </w:r>
      <w:r w:rsidRPr="00B87FD4">
        <w:rPr>
          <w:rFonts w:ascii="Times New Roman" w:hAnsi="Times New Roman" w:cs="Times New Roman"/>
          <w:spacing w:val="-6"/>
        </w:rPr>
        <w:t xml:space="preserve"> </w:t>
      </w:r>
      <w:r w:rsidRPr="00B87FD4">
        <w:rPr>
          <w:rFonts w:ascii="Times New Roman" w:hAnsi="Times New Roman" w:cs="Times New Roman"/>
        </w:rPr>
        <w:t>sono</w:t>
      </w:r>
      <w:r w:rsidRPr="00B87FD4">
        <w:rPr>
          <w:rFonts w:ascii="Times New Roman" w:hAnsi="Times New Roman" w:cs="Times New Roman"/>
          <w:spacing w:val="-6"/>
        </w:rPr>
        <w:t xml:space="preserve"> </w:t>
      </w:r>
      <w:r w:rsidRPr="00B87FD4">
        <w:rPr>
          <w:rFonts w:ascii="Times New Roman" w:hAnsi="Times New Roman" w:cs="Times New Roman"/>
        </w:rPr>
        <w:t>già</w:t>
      </w:r>
      <w:r w:rsidRPr="00B87FD4">
        <w:rPr>
          <w:rFonts w:ascii="Times New Roman" w:hAnsi="Times New Roman" w:cs="Times New Roman"/>
          <w:spacing w:val="-6"/>
        </w:rPr>
        <w:t xml:space="preserve"> </w:t>
      </w:r>
      <w:r w:rsidRPr="00B87FD4">
        <w:rPr>
          <w:rFonts w:ascii="Times New Roman" w:hAnsi="Times New Roman" w:cs="Times New Roman"/>
        </w:rPr>
        <w:t>costituiti</w:t>
      </w:r>
      <w:r w:rsidRPr="00B87FD4">
        <w:rPr>
          <w:rFonts w:ascii="Times New Roman" w:hAnsi="Times New Roman" w:cs="Times New Roman"/>
          <w:spacing w:val="-6"/>
        </w:rPr>
        <w:t xml:space="preserve"> </w:t>
      </w:r>
      <w:r w:rsidRPr="00B87FD4">
        <w:rPr>
          <w:rFonts w:ascii="Times New Roman" w:hAnsi="Times New Roman" w:cs="Times New Roman"/>
        </w:rPr>
        <w:t>sia</w:t>
      </w:r>
      <w:r w:rsidRPr="00B87FD4">
        <w:rPr>
          <w:rFonts w:ascii="Times New Roman" w:hAnsi="Times New Roman" w:cs="Times New Roman"/>
          <w:spacing w:val="-6"/>
        </w:rPr>
        <w:t xml:space="preserve"> </w:t>
      </w:r>
      <w:r w:rsidRPr="00B87FD4">
        <w:rPr>
          <w:rFonts w:ascii="Times New Roman" w:hAnsi="Times New Roman" w:cs="Times New Roman"/>
        </w:rPr>
        <w:t>se</w:t>
      </w:r>
      <w:r w:rsidRPr="00B87FD4">
        <w:rPr>
          <w:rFonts w:ascii="Times New Roman" w:hAnsi="Times New Roman" w:cs="Times New Roman"/>
          <w:spacing w:val="-6"/>
        </w:rPr>
        <w:t xml:space="preserve"> </w:t>
      </w:r>
      <w:r w:rsidRPr="00B87FD4">
        <w:rPr>
          <w:rFonts w:ascii="Times New Roman" w:hAnsi="Times New Roman" w:cs="Times New Roman"/>
        </w:rPr>
        <w:t>sono</w:t>
      </w:r>
      <w:r w:rsidRPr="00B87FD4">
        <w:rPr>
          <w:rFonts w:ascii="Times New Roman" w:hAnsi="Times New Roman" w:cs="Times New Roman"/>
          <w:spacing w:val="-7"/>
        </w:rPr>
        <w:t xml:space="preserve"> </w:t>
      </w:r>
      <w:r w:rsidRPr="00B87FD4">
        <w:rPr>
          <w:rFonts w:ascii="Times New Roman" w:hAnsi="Times New Roman" w:cs="Times New Roman"/>
        </w:rPr>
        <w:t>da</w:t>
      </w:r>
      <w:r w:rsidRPr="00B87FD4">
        <w:rPr>
          <w:rFonts w:ascii="Times New Roman" w:hAnsi="Times New Roman" w:cs="Times New Roman"/>
          <w:spacing w:val="-6"/>
        </w:rPr>
        <w:t xml:space="preserve"> </w:t>
      </w:r>
      <w:r w:rsidRPr="00B87FD4">
        <w:rPr>
          <w:rFonts w:ascii="Times New Roman" w:hAnsi="Times New Roman" w:cs="Times New Roman"/>
        </w:rPr>
        <w:t>costituirsi.</w:t>
      </w:r>
    </w:p>
    <w:p w:rsidR="00613AD7" w:rsidRPr="00B87FD4" w:rsidRDefault="00613AD7" w:rsidP="00B87FD4">
      <w:pPr>
        <w:pStyle w:val="Corpodeltesto"/>
        <w:kinsoku w:val="0"/>
        <w:overflowPunct w:val="0"/>
        <w:spacing w:before="1"/>
        <w:ind w:left="0"/>
        <w:jc w:val="both"/>
        <w:rPr>
          <w:rFonts w:ascii="Times New Roman" w:hAnsi="Times New Roman" w:cs="Times New Roman"/>
        </w:rPr>
      </w:pPr>
    </w:p>
    <w:p w:rsidR="00613AD7" w:rsidRPr="00B87FD4" w:rsidRDefault="00613AD7" w:rsidP="00B87FD4">
      <w:pPr>
        <w:pStyle w:val="Corpodeltesto"/>
        <w:kinsoku w:val="0"/>
        <w:overflowPunct w:val="0"/>
        <w:ind w:right="102"/>
        <w:jc w:val="both"/>
        <w:rPr>
          <w:rFonts w:ascii="Times New Roman" w:hAnsi="Times New Roman" w:cs="Times New Roman"/>
        </w:rPr>
      </w:pPr>
      <w:r w:rsidRPr="00B87FD4">
        <w:rPr>
          <w:rFonts w:ascii="Times New Roman" w:hAnsi="Times New Roman" w:cs="Times New Roman"/>
        </w:rPr>
        <w:t>Il</w:t>
      </w:r>
      <w:r w:rsidRPr="00B87FD4">
        <w:rPr>
          <w:rFonts w:ascii="Times New Roman" w:hAnsi="Times New Roman" w:cs="Times New Roman"/>
          <w:spacing w:val="34"/>
        </w:rPr>
        <w:t xml:space="preserve"> </w:t>
      </w:r>
      <w:r w:rsidRPr="00B87FD4">
        <w:rPr>
          <w:rFonts w:ascii="Times New Roman" w:hAnsi="Times New Roman" w:cs="Times New Roman"/>
        </w:rPr>
        <w:t>plico</w:t>
      </w:r>
      <w:r w:rsidRPr="00B87FD4">
        <w:rPr>
          <w:rFonts w:ascii="Times New Roman" w:hAnsi="Times New Roman" w:cs="Times New Roman"/>
          <w:spacing w:val="35"/>
        </w:rPr>
        <w:t xml:space="preserve"> </w:t>
      </w:r>
      <w:r w:rsidRPr="00B87FD4">
        <w:rPr>
          <w:rFonts w:ascii="Times New Roman" w:hAnsi="Times New Roman" w:cs="Times New Roman"/>
        </w:rPr>
        <w:t>deve</w:t>
      </w:r>
      <w:r w:rsidRPr="00B87FD4">
        <w:rPr>
          <w:rFonts w:ascii="Times New Roman" w:hAnsi="Times New Roman" w:cs="Times New Roman"/>
          <w:spacing w:val="34"/>
        </w:rPr>
        <w:t xml:space="preserve"> </w:t>
      </w:r>
      <w:r w:rsidRPr="00B87FD4">
        <w:rPr>
          <w:rFonts w:ascii="Times New Roman" w:hAnsi="Times New Roman" w:cs="Times New Roman"/>
        </w:rPr>
        <w:t>contenere</w:t>
      </w:r>
      <w:r w:rsidRPr="00B87FD4">
        <w:rPr>
          <w:rFonts w:ascii="Times New Roman" w:hAnsi="Times New Roman" w:cs="Times New Roman"/>
          <w:spacing w:val="34"/>
        </w:rPr>
        <w:t xml:space="preserve"> </w:t>
      </w:r>
      <w:r w:rsidRPr="00B87FD4">
        <w:rPr>
          <w:rFonts w:ascii="Times New Roman" w:hAnsi="Times New Roman" w:cs="Times New Roman"/>
        </w:rPr>
        <w:t>al</w:t>
      </w:r>
      <w:r w:rsidRPr="00B87FD4">
        <w:rPr>
          <w:rFonts w:ascii="Times New Roman" w:hAnsi="Times New Roman" w:cs="Times New Roman"/>
          <w:spacing w:val="33"/>
        </w:rPr>
        <w:t xml:space="preserve"> </w:t>
      </w:r>
      <w:r w:rsidRPr="00B87FD4">
        <w:rPr>
          <w:rFonts w:ascii="Times New Roman" w:hAnsi="Times New Roman" w:cs="Times New Roman"/>
        </w:rPr>
        <w:t>suo</w:t>
      </w:r>
      <w:r w:rsidRPr="00B87FD4">
        <w:rPr>
          <w:rFonts w:ascii="Times New Roman" w:hAnsi="Times New Roman" w:cs="Times New Roman"/>
          <w:spacing w:val="33"/>
        </w:rPr>
        <w:t xml:space="preserve"> </w:t>
      </w:r>
      <w:r w:rsidRPr="00B87FD4">
        <w:rPr>
          <w:rFonts w:ascii="Times New Roman" w:hAnsi="Times New Roman" w:cs="Times New Roman"/>
        </w:rPr>
        <w:t>interno</w:t>
      </w:r>
      <w:r w:rsidRPr="00B87FD4">
        <w:rPr>
          <w:rFonts w:ascii="Times New Roman" w:hAnsi="Times New Roman" w:cs="Times New Roman"/>
          <w:spacing w:val="33"/>
        </w:rPr>
        <w:t xml:space="preserve"> </w:t>
      </w:r>
      <w:r w:rsidRPr="00B87FD4">
        <w:rPr>
          <w:rFonts w:ascii="Times New Roman" w:hAnsi="Times New Roman" w:cs="Times New Roman"/>
          <w:b/>
          <w:bCs/>
        </w:rPr>
        <w:t>tre</w:t>
      </w:r>
      <w:r w:rsidRPr="00B87FD4">
        <w:rPr>
          <w:rFonts w:ascii="Times New Roman" w:hAnsi="Times New Roman" w:cs="Times New Roman"/>
          <w:b/>
          <w:bCs/>
          <w:spacing w:val="29"/>
        </w:rPr>
        <w:t xml:space="preserve"> </w:t>
      </w:r>
      <w:r w:rsidRPr="00B87FD4">
        <w:rPr>
          <w:rFonts w:ascii="Times New Roman" w:hAnsi="Times New Roman" w:cs="Times New Roman"/>
          <w:b/>
          <w:bCs/>
        </w:rPr>
        <w:t>buste</w:t>
      </w:r>
      <w:r w:rsidRPr="00B87FD4">
        <w:rPr>
          <w:rFonts w:ascii="Times New Roman" w:hAnsi="Times New Roman" w:cs="Times New Roman"/>
        </w:rPr>
        <w:t>,</w:t>
      </w:r>
      <w:r w:rsidRPr="00B87FD4">
        <w:rPr>
          <w:rFonts w:ascii="Times New Roman" w:hAnsi="Times New Roman" w:cs="Times New Roman"/>
          <w:spacing w:val="34"/>
        </w:rPr>
        <w:t xml:space="preserve"> </w:t>
      </w:r>
      <w:r w:rsidRPr="00B87FD4">
        <w:rPr>
          <w:rFonts w:ascii="Times New Roman" w:hAnsi="Times New Roman" w:cs="Times New Roman"/>
        </w:rPr>
        <w:t>a</w:t>
      </w:r>
      <w:r w:rsidRPr="00B87FD4">
        <w:rPr>
          <w:rFonts w:ascii="Times New Roman" w:hAnsi="Times New Roman" w:cs="Times New Roman"/>
          <w:spacing w:val="33"/>
        </w:rPr>
        <w:t xml:space="preserve"> </w:t>
      </w:r>
      <w:r w:rsidRPr="00B87FD4">
        <w:rPr>
          <w:rFonts w:ascii="Times New Roman" w:hAnsi="Times New Roman" w:cs="Times New Roman"/>
        </w:rPr>
        <w:t>loro</w:t>
      </w:r>
      <w:r w:rsidRPr="00B87FD4">
        <w:rPr>
          <w:rFonts w:ascii="Times New Roman" w:hAnsi="Times New Roman" w:cs="Times New Roman"/>
          <w:spacing w:val="34"/>
        </w:rPr>
        <w:t xml:space="preserve"> </w:t>
      </w:r>
      <w:r w:rsidRPr="00B87FD4">
        <w:rPr>
          <w:rFonts w:ascii="Times New Roman" w:hAnsi="Times New Roman" w:cs="Times New Roman"/>
        </w:rPr>
        <w:t>volta</w:t>
      </w:r>
      <w:r w:rsidRPr="00B87FD4">
        <w:rPr>
          <w:rFonts w:ascii="Times New Roman" w:hAnsi="Times New Roman" w:cs="Times New Roman"/>
          <w:spacing w:val="35"/>
        </w:rPr>
        <w:t xml:space="preserve"> </w:t>
      </w:r>
      <w:r w:rsidRPr="00B87FD4">
        <w:rPr>
          <w:rFonts w:ascii="Times New Roman" w:hAnsi="Times New Roman" w:cs="Times New Roman"/>
        </w:rPr>
        <w:t>sigillate,</w:t>
      </w:r>
      <w:r w:rsidRPr="00B87FD4">
        <w:rPr>
          <w:rFonts w:ascii="Times New Roman" w:hAnsi="Times New Roman" w:cs="Times New Roman"/>
          <w:spacing w:val="33"/>
        </w:rPr>
        <w:t xml:space="preserve"> </w:t>
      </w:r>
      <w:r w:rsidRPr="00B87FD4">
        <w:rPr>
          <w:rFonts w:ascii="Times New Roman" w:hAnsi="Times New Roman" w:cs="Times New Roman"/>
        </w:rPr>
        <w:t>recanti</w:t>
      </w:r>
      <w:r w:rsidRPr="00B87FD4">
        <w:rPr>
          <w:rFonts w:ascii="Times New Roman" w:hAnsi="Times New Roman" w:cs="Times New Roman"/>
          <w:spacing w:val="25"/>
          <w:w w:val="99"/>
        </w:rPr>
        <w:t xml:space="preserve"> </w:t>
      </w:r>
      <w:r w:rsidRPr="00B87FD4">
        <w:rPr>
          <w:rFonts w:ascii="Times New Roman" w:hAnsi="Times New Roman" w:cs="Times New Roman"/>
        </w:rPr>
        <w:t>l’intestazione</w:t>
      </w:r>
      <w:r w:rsidRPr="00B87FD4">
        <w:rPr>
          <w:rFonts w:ascii="Times New Roman" w:hAnsi="Times New Roman" w:cs="Times New Roman"/>
          <w:spacing w:val="24"/>
        </w:rPr>
        <w:t xml:space="preserve"> </w:t>
      </w:r>
      <w:r w:rsidRPr="00B87FD4">
        <w:rPr>
          <w:rFonts w:ascii="Times New Roman" w:hAnsi="Times New Roman" w:cs="Times New Roman"/>
        </w:rPr>
        <w:t>del</w:t>
      </w:r>
      <w:r w:rsidRPr="00B87FD4">
        <w:rPr>
          <w:rFonts w:ascii="Times New Roman" w:hAnsi="Times New Roman" w:cs="Times New Roman"/>
          <w:spacing w:val="27"/>
        </w:rPr>
        <w:t xml:space="preserve"> </w:t>
      </w:r>
      <w:r w:rsidRPr="00B87FD4">
        <w:rPr>
          <w:rFonts w:ascii="Times New Roman" w:hAnsi="Times New Roman" w:cs="Times New Roman"/>
          <w:b/>
          <w:bCs/>
          <w:spacing w:val="-1"/>
        </w:rPr>
        <w:t>mittente,</w:t>
      </w:r>
      <w:r w:rsidRPr="00B87FD4">
        <w:rPr>
          <w:rFonts w:ascii="Times New Roman" w:hAnsi="Times New Roman" w:cs="Times New Roman"/>
          <w:b/>
          <w:bCs/>
          <w:spacing w:val="21"/>
        </w:rPr>
        <w:t xml:space="preserve"> </w:t>
      </w:r>
      <w:r w:rsidRPr="00B87FD4">
        <w:rPr>
          <w:rFonts w:ascii="Times New Roman" w:hAnsi="Times New Roman" w:cs="Times New Roman"/>
          <w:b/>
          <w:bCs/>
          <w:spacing w:val="-1"/>
        </w:rPr>
        <w:t>l’indicazione</w:t>
      </w:r>
      <w:r w:rsidRPr="00B87FD4">
        <w:rPr>
          <w:rFonts w:ascii="Times New Roman" w:hAnsi="Times New Roman" w:cs="Times New Roman"/>
          <w:b/>
          <w:bCs/>
          <w:spacing w:val="22"/>
        </w:rPr>
        <w:t xml:space="preserve"> </w:t>
      </w:r>
      <w:r w:rsidRPr="00B87FD4">
        <w:rPr>
          <w:rFonts w:ascii="Times New Roman" w:hAnsi="Times New Roman" w:cs="Times New Roman"/>
          <w:b/>
          <w:bCs/>
          <w:spacing w:val="-1"/>
        </w:rPr>
        <w:t>dell’oggetto</w:t>
      </w:r>
      <w:r w:rsidRPr="00B87FD4">
        <w:rPr>
          <w:rFonts w:ascii="Times New Roman" w:hAnsi="Times New Roman" w:cs="Times New Roman"/>
          <w:b/>
          <w:bCs/>
          <w:spacing w:val="21"/>
        </w:rPr>
        <w:t xml:space="preserve"> </w:t>
      </w:r>
      <w:r w:rsidRPr="00B87FD4">
        <w:rPr>
          <w:rFonts w:ascii="Times New Roman" w:hAnsi="Times New Roman" w:cs="Times New Roman"/>
          <w:b/>
          <w:bCs/>
          <w:spacing w:val="-1"/>
        </w:rPr>
        <w:t>dell’appalto</w:t>
      </w:r>
      <w:r w:rsidRPr="00B87FD4">
        <w:rPr>
          <w:rFonts w:ascii="Times New Roman" w:hAnsi="Times New Roman" w:cs="Times New Roman"/>
          <w:b/>
          <w:bCs/>
          <w:spacing w:val="18"/>
        </w:rPr>
        <w:t xml:space="preserve"> </w:t>
      </w:r>
      <w:r w:rsidRPr="00B87FD4">
        <w:rPr>
          <w:rFonts w:ascii="Times New Roman" w:hAnsi="Times New Roman" w:cs="Times New Roman"/>
        </w:rPr>
        <w:t>e</w:t>
      </w:r>
      <w:r w:rsidRPr="00B87FD4">
        <w:rPr>
          <w:rFonts w:ascii="Times New Roman" w:hAnsi="Times New Roman" w:cs="Times New Roman"/>
          <w:spacing w:val="27"/>
        </w:rPr>
        <w:t xml:space="preserve"> </w:t>
      </w:r>
      <w:r w:rsidRPr="00B87FD4">
        <w:rPr>
          <w:rFonts w:ascii="Times New Roman" w:hAnsi="Times New Roman" w:cs="Times New Roman"/>
        </w:rPr>
        <w:t>la</w:t>
      </w:r>
      <w:r w:rsidRPr="00B87FD4">
        <w:rPr>
          <w:rFonts w:ascii="Times New Roman" w:hAnsi="Times New Roman" w:cs="Times New Roman"/>
          <w:spacing w:val="26"/>
        </w:rPr>
        <w:t xml:space="preserve"> </w:t>
      </w:r>
      <w:r w:rsidRPr="00B87FD4">
        <w:rPr>
          <w:rFonts w:ascii="Times New Roman" w:hAnsi="Times New Roman" w:cs="Times New Roman"/>
          <w:spacing w:val="-1"/>
        </w:rPr>
        <w:t>dicitura,</w:t>
      </w:r>
      <w:r w:rsidRPr="00B87FD4">
        <w:rPr>
          <w:rFonts w:ascii="Times New Roman" w:hAnsi="Times New Roman" w:cs="Times New Roman"/>
          <w:spacing w:val="61"/>
          <w:w w:val="99"/>
        </w:rPr>
        <w:t xml:space="preserve"> </w:t>
      </w:r>
      <w:r w:rsidRPr="00B87FD4">
        <w:rPr>
          <w:rFonts w:ascii="Times New Roman" w:hAnsi="Times New Roman" w:cs="Times New Roman"/>
        </w:rPr>
        <w:t>rispettivamente:</w:t>
      </w:r>
    </w:p>
    <w:p w:rsidR="00613AD7" w:rsidRDefault="00613AD7" w:rsidP="00B87FD4">
      <w:pPr>
        <w:pStyle w:val="Corpodeltesto"/>
        <w:kinsoku w:val="0"/>
        <w:overflowPunct w:val="0"/>
        <w:ind w:right="4998"/>
        <w:jc w:val="both"/>
        <w:rPr>
          <w:rFonts w:ascii="Times New Roman" w:hAnsi="Times New Roman" w:cs="Times New Roman"/>
          <w:b/>
          <w:bCs/>
          <w:spacing w:val="23"/>
          <w:w w:val="99"/>
        </w:rPr>
      </w:pPr>
      <w:r w:rsidRPr="00B87FD4">
        <w:rPr>
          <w:rFonts w:ascii="Times New Roman" w:hAnsi="Times New Roman" w:cs="Times New Roman"/>
          <w:b/>
          <w:bCs/>
        </w:rPr>
        <w:t>“A</w:t>
      </w:r>
      <w:r w:rsidRPr="00B87FD4">
        <w:rPr>
          <w:rFonts w:ascii="Times New Roman" w:hAnsi="Times New Roman" w:cs="Times New Roman"/>
          <w:b/>
          <w:bCs/>
          <w:spacing w:val="-16"/>
        </w:rPr>
        <w:t xml:space="preserve"> </w:t>
      </w:r>
      <w:r w:rsidRPr="00B87FD4">
        <w:rPr>
          <w:rFonts w:ascii="Times New Roman" w:hAnsi="Times New Roman" w:cs="Times New Roman"/>
          <w:b/>
          <w:bCs/>
        </w:rPr>
        <w:t>–</w:t>
      </w:r>
      <w:r w:rsidRPr="00B87FD4">
        <w:rPr>
          <w:rFonts w:ascii="Times New Roman" w:hAnsi="Times New Roman" w:cs="Times New Roman"/>
          <w:b/>
          <w:bCs/>
          <w:spacing w:val="-15"/>
        </w:rPr>
        <w:t xml:space="preserve"> </w:t>
      </w:r>
      <w:r w:rsidRPr="00B87FD4">
        <w:rPr>
          <w:rFonts w:ascii="Times New Roman" w:hAnsi="Times New Roman" w:cs="Times New Roman"/>
          <w:b/>
          <w:bCs/>
        </w:rPr>
        <w:t>Documentazione</w:t>
      </w:r>
      <w:r w:rsidRPr="00B87FD4">
        <w:rPr>
          <w:rFonts w:ascii="Times New Roman" w:hAnsi="Times New Roman" w:cs="Times New Roman"/>
          <w:b/>
          <w:bCs/>
          <w:spacing w:val="-15"/>
        </w:rPr>
        <w:t xml:space="preserve"> </w:t>
      </w:r>
      <w:r w:rsidRPr="00B87FD4">
        <w:rPr>
          <w:rFonts w:ascii="Times New Roman" w:hAnsi="Times New Roman" w:cs="Times New Roman"/>
          <w:b/>
          <w:bCs/>
        </w:rPr>
        <w:t>amministrativa”;</w:t>
      </w:r>
      <w:r w:rsidRPr="00B87FD4">
        <w:rPr>
          <w:rFonts w:ascii="Times New Roman" w:hAnsi="Times New Roman" w:cs="Times New Roman"/>
          <w:b/>
          <w:bCs/>
          <w:spacing w:val="23"/>
          <w:w w:val="99"/>
        </w:rPr>
        <w:t xml:space="preserve"> </w:t>
      </w:r>
    </w:p>
    <w:p w:rsidR="00613AD7" w:rsidRPr="00B87FD4" w:rsidRDefault="00613AD7" w:rsidP="00B87FD4">
      <w:pPr>
        <w:pStyle w:val="Corpodeltesto"/>
        <w:kinsoku w:val="0"/>
        <w:overflowPunct w:val="0"/>
        <w:ind w:right="4998"/>
        <w:jc w:val="both"/>
        <w:rPr>
          <w:rFonts w:ascii="Times New Roman" w:hAnsi="Times New Roman" w:cs="Times New Roman"/>
        </w:rPr>
      </w:pPr>
      <w:r w:rsidRPr="00B87FD4">
        <w:rPr>
          <w:rFonts w:ascii="Times New Roman" w:hAnsi="Times New Roman" w:cs="Times New Roman"/>
          <w:b/>
          <w:bCs/>
        </w:rPr>
        <w:t>“B</w:t>
      </w:r>
      <w:r w:rsidRPr="00B87FD4">
        <w:rPr>
          <w:rFonts w:ascii="Times New Roman" w:hAnsi="Times New Roman" w:cs="Times New Roman"/>
          <w:b/>
          <w:bCs/>
          <w:spacing w:val="-9"/>
        </w:rPr>
        <w:t xml:space="preserve"> </w:t>
      </w:r>
      <w:r w:rsidRPr="00B87FD4">
        <w:rPr>
          <w:rFonts w:ascii="Times New Roman" w:hAnsi="Times New Roman" w:cs="Times New Roman"/>
          <w:b/>
          <w:bCs/>
        </w:rPr>
        <w:t>-</w:t>
      </w:r>
      <w:r w:rsidRPr="00B87FD4">
        <w:rPr>
          <w:rFonts w:ascii="Times New Roman" w:hAnsi="Times New Roman" w:cs="Times New Roman"/>
          <w:b/>
          <w:bCs/>
          <w:spacing w:val="-7"/>
        </w:rPr>
        <w:t xml:space="preserve"> </w:t>
      </w:r>
      <w:r w:rsidRPr="00B87FD4">
        <w:rPr>
          <w:rFonts w:ascii="Times New Roman" w:hAnsi="Times New Roman" w:cs="Times New Roman"/>
          <w:b/>
          <w:bCs/>
        </w:rPr>
        <w:t>Offerta</w:t>
      </w:r>
      <w:r w:rsidRPr="00B87FD4">
        <w:rPr>
          <w:rFonts w:ascii="Times New Roman" w:hAnsi="Times New Roman" w:cs="Times New Roman"/>
          <w:b/>
          <w:bCs/>
          <w:spacing w:val="-12"/>
        </w:rPr>
        <w:t xml:space="preserve"> </w:t>
      </w:r>
      <w:r w:rsidRPr="00B87FD4">
        <w:rPr>
          <w:rFonts w:ascii="Times New Roman" w:hAnsi="Times New Roman" w:cs="Times New Roman"/>
          <w:b/>
          <w:bCs/>
          <w:spacing w:val="-1"/>
        </w:rPr>
        <w:t>tecnica”;</w:t>
      </w:r>
    </w:p>
    <w:p w:rsidR="00613AD7" w:rsidRPr="00B87FD4" w:rsidRDefault="00613AD7" w:rsidP="00B87FD4">
      <w:pPr>
        <w:pStyle w:val="Corpodeltesto"/>
        <w:kinsoku w:val="0"/>
        <w:overflowPunct w:val="0"/>
        <w:spacing w:line="258" w:lineRule="exact"/>
        <w:jc w:val="both"/>
        <w:rPr>
          <w:rFonts w:ascii="Times New Roman" w:hAnsi="Times New Roman" w:cs="Times New Roman"/>
        </w:rPr>
      </w:pPr>
      <w:r w:rsidRPr="00B87FD4">
        <w:rPr>
          <w:rFonts w:ascii="Times New Roman" w:hAnsi="Times New Roman" w:cs="Times New Roman"/>
          <w:b/>
          <w:bCs/>
        </w:rPr>
        <w:t>“C</w:t>
      </w:r>
      <w:r w:rsidRPr="00B87FD4">
        <w:rPr>
          <w:rFonts w:ascii="Times New Roman" w:hAnsi="Times New Roman" w:cs="Times New Roman"/>
          <w:b/>
          <w:bCs/>
          <w:spacing w:val="-15"/>
        </w:rPr>
        <w:t xml:space="preserve"> </w:t>
      </w:r>
      <w:r w:rsidRPr="00B87FD4">
        <w:rPr>
          <w:rFonts w:ascii="Times New Roman" w:hAnsi="Times New Roman" w:cs="Times New Roman"/>
          <w:b/>
          <w:bCs/>
        </w:rPr>
        <w:t>-</w:t>
      </w:r>
      <w:r w:rsidRPr="00B87FD4">
        <w:rPr>
          <w:rFonts w:ascii="Times New Roman" w:hAnsi="Times New Roman" w:cs="Times New Roman"/>
          <w:b/>
          <w:bCs/>
          <w:spacing w:val="-13"/>
        </w:rPr>
        <w:t xml:space="preserve"> </w:t>
      </w:r>
      <w:r w:rsidRPr="00B87FD4">
        <w:rPr>
          <w:rFonts w:ascii="Times New Roman" w:hAnsi="Times New Roman" w:cs="Times New Roman"/>
          <w:b/>
          <w:bCs/>
        </w:rPr>
        <w:t>Offerta</w:t>
      </w:r>
      <w:r w:rsidRPr="00B87FD4">
        <w:rPr>
          <w:rFonts w:ascii="Times New Roman" w:hAnsi="Times New Roman" w:cs="Times New Roman"/>
          <w:b/>
          <w:bCs/>
          <w:spacing w:val="-17"/>
        </w:rPr>
        <w:t xml:space="preserve"> </w:t>
      </w:r>
      <w:r w:rsidRPr="00B87FD4">
        <w:rPr>
          <w:rFonts w:ascii="Times New Roman" w:hAnsi="Times New Roman" w:cs="Times New Roman"/>
          <w:b/>
          <w:bCs/>
          <w:spacing w:val="-1"/>
        </w:rPr>
        <w:t>economica/temporale”</w:t>
      </w:r>
      <w:r w:rsidRPr="00B87FD4">
        <w:rPr>
          <w:rFonts w:ascii="Times New Roman" w:hAnsi="Times New Roman" w:cs="Times New Roman"/>
          <w:spacing w:val="-1"/>
        </w:rPr>
        <w:t>;</w:t>
      </w:r>
    </w:p>
    <w:p w:rsidR="00613AD7" w:rsidRPr="00B87FD4" w:rsidRDefault="00613AD7" w:rsidP="00B87FD4">
      <w:pPr>
        <w:pStyle w:val="Corpodeltesto"/>
        <w:kinsoku w:val="0"/>
        <w:overflowPunct w:val="0"/>
        <w:spacing w:before="11"/>
        <w:ind w:left="0"/>
        <w:jc w:val="both"/>
        <w:rPr>
          <w:rFonts w:ascii="Times New Roman" w:hAnsi="Times New Roman" w:cs="Times New Roman"/>
          <w:sz w:val="21"/>
          <w:szCs w:val="21"/>
        </w:rPr>
      </w:pPr>
    </w:p>
    <w:p w:rsidR="00613AD7" w:rsidRPr="00B87FD4" w:rsidRDefault="00613AD7" w:rsidP="00B87FD4">
      <w:pPr>
        <w:pStyle w:val="Corpodeltesto"/>
        <w:kinsoku w:val="0"/>
        <w:overflowPunct w:val="0"/>
        <w:ind w:right="103"/>
        <w:jc w:val="both"/>
        <w:rPr>
          <w:rFonts w:ascii="Times New Roman" w:hAnsi="Times New Roman" w:cs="Times New Roman"/>
        </w:rPr>
      </w:pPr>
      <w:r w:rsidRPr="00B87FD4">
        <w:rPr>
          <w:rFonts w:ascii="Times New Roman" w:hAnsi="Times New Roman" w:cs="Times New Roman"/>
          <w:spacing w:val="-1"/>
        </w:rPr>
        <w:t>Si</w:t>
      </w:r>
      <w:r w:rsidRPr="00B87FD4">
        <w:rPr>
          <w:rFonts w:ascii="Times New Roman" w:hAnsi="Times New Roman" w:cs="Times New Roman"/>
          <w:spacing w:val="21"/>
        </w:rPr>
        <w:t xml:space="preserve"> </w:t>
      </w:r>
      <w:r w:rsidRPr="00B87FD4">
        <w:rPr>
          <w:rFonts w:ascii="Times New Roman" w:hAnsi="Times New Roman" w:cs="Times New Roman"/>
          <w:spacing w:val="-1"/>
        </w:rPr>
        <w:t>precisa</w:t>
      </w:r>
      <w:r w:rsidRPr="00B87FD4">
        <w:rPr>
          <w:rFonts w:ascii="Times New Roman" w:hAnsi="Times New Roman" w:cs="Times New Roman"/>
          <w:spacing w:val="22"/>
        </w:rPr>
        <w:t xml:space="preserve"> </w:t>
      </w:r>
      <w:r w:rsidRPr="00B87FD4">
        <w:rPr>
          <w:rFonts w:ascii="Times New Roman" w:hAnsi="Times New Roman" w:cs="Times New Roman"/>
        </w:rPr>
        <w:t>che</w:t>
      </w:r>
      <w:r w:rsidRPr="00B87FD4">
        <w:rPr>
          <w:rFonts w:ascii="Times New Roman" w:hAnsi="Times New Roman" w:cs="Times New Roman"/>
          <w:spacing w:val="21"/>
        </w:rPr>
        <w:t xml:space="preserve"> </w:t>
      </w:r>
      <w:r w:rsidRPr="00B87FD4">
        <w:rPr>
          <w:rFonts w:ascii="Times New Roman" w:hAnsi="Times New Roman" w:cs="Times New Roman"/>
        </w:rPr>
        <w:t>la</w:t>
      </w:r>
      <w:r w:rsidRPr="00B87FD4">
        <w:rPr>
          <w:rFonts w:ascii="Times New Roman" w:hAnsi="Times New Roman" w:cs="Times New Roman"/>
          <w:spacing w:val="22"/>
        </w:rPr>
        <w:t xml:space="preserve"> </w:t>
      </w:r>
      <w:r w:rsidRPr="00B87FD4">
        <w:rPr>
          <w:rFonts w:ascii="Times New Roman" w:hAnsi="Times New Roman" w:cs="Times New Roman"/>
          <w:spacing w:val="-1"/>
        </w:rPr>
        <w:t>mancata</w:t>
      </w:r>
      <w:r w:rsidRPr="00B87FD4">
        <w:rPr>
          <w:rFonts w:ascii="Times New Roman" w:hAnsi="Times New Roman" w:cs="Times New Roman"/>
          <w:spacing w:val="21"/>
        </w:rPr>
        <w:t xml:space="preserve"> </w:t>
      </w:r>
      <w:r w:rsidRPr="00B87FD4">
        <w:rPr>
          <w:rFonts w:ascii="Times New Roman" w:hAnsi="Times New Roman" w:cs="Times New Roman"/>
        </w:rPr>
        <w:t>separazione</w:t>
      </w:r>
      <w:r w:rsidRPr="00B87FD4">
        <w:rPr>
          <w:rFonts w:ascii="Times New Roman" w:hAnsi="Times New Roman" w:cs="Times New Roman"/>
          <w:spacing w:val="22"/>
        </w:rPr>
        <w:t xml:space="preserve"> </w:t>
      </w:r>
      <w:r w:rsidRPr="00B87FD4">
        <w:rPr>
          <w:rFonts w:ascii="Times New Roman" w:hAnsi="Times New Roman" w:cs="Times New Roman"/>
          <w:spacing w:val="-1"/>
        </w:rPr>
        <w:t>delle</w:t>
      </w:r>
      <w:r w:rsidRPr="00B87FD4">
        <w:rPr>
          <w:rFonts w:ascii="Times New Roman" w:hAnsi="Times New Roman" w:cs="Times New Roman"/>
          <w:spacing w:val="21"/>
        </w:rPr>
        <w:t xml:space="preserve"> </w:t>
      </w:r>
      <w:r w:rsidRPr="00B87FD4">
        <w:rPr>
          <w:rFonts w:ascii="Times New Roman" w:hAnsi="Times New Roman" w:cs="Times New Roman"/>
          <w:spacing w:val="-1"/>
        </w:rPr>
        <w:t>offerte</w:t>
      </w:r>
      <w:r w:rsidRPr="00B87FD4">
        <w:rPr>
          <w:rFonts w:ascii="Times New Roman" w:hAnsi="Times New Roman" w:cs="Times New Roman"/>
          <w:spacing w:val="20"/>
        </w:rPr>
        <w:t xml:space="preserve"> </w:t>
      </w:r>
      <w:r w:rsidRPr="00B87FD4">
        <w:rPr>
          <w:rFonts w:ascii="Times New Roman" w:hAnsi="Times New Roman" w:cs="Times New Roman"/>
          <w:spacing w:val="-1"/>
        </w:rPr>
        <w:t>temporale</w:t>
      </w:r>
      <w:r w:rsidRPr="00B87FD4">
        <w:rPr>
          <w:rFonts w:ascii="Times New Roman" w:hAnsi="Times New Roman" w:cs="Times New Roman"/>
          <w:spacing w:val="22"/>
        </w:rPr>
        <w:t xml:space="preserve"> </w:t>
      </w:r>
      <w:r w:rsidRPr="00B87FD4">
        <w:rPr>
          <w:rFonts w:ascii="Times New Roman" w:hAnsi="Times New Roman" w:cs="Times New Roman"/>
        </w:rPr>
        <w:t>ed</w:t>
      </w:r>
      <w:r w:rsidRPr="00B87FD4">
        <w:rPr>
          <w:rFonts w:ascii="Times New Roman" w:hAnsi="Times New Roman" w:cs="Times New Roman"/>
          <w:spacing w:val="20"/>
        </w:rPr>
        <w:t xml:space="preserve"> </w:t>
      </w:r>
      <w:r w:rsidRPr="00B87FD4">
        <w:rPr>
          <w:rFonts w:ascii="Times New Roman" w:hAnsi="Times New Roman" w:cs="Times New Roman"/>
          <w:spacing w:val="-1"/>
        </w:rPr>
        <w:t>economica</w:t>
      </w:r>
      <w:r w:rsidRPr="00B87FD4">
        <w:rPr>
          <w:rFonts w:ascii="Times New Roman" w:hAnsi="Times New Roman" w:cs="Times New Roman"/>
          <w:spacing w:val="21"/>
        </w:rPr>
        <w:t xml:space="preserve"> </w:t>
      </w:r>
      <w:r w:rsidRPr="00B87FD4">
        <w:rPr>
          <w:rFonts w:ascii="Times New Roman" w:hAnsi="Times New Roman" w:cs="Times New Roman"/>
          <w:spacing w:val="-1"/>
        </w:rPr>
        <w:t>dall’offerta</w:t>
      </w:r>
      <w:r w:rsidRPr="00B87FD4">
        <w:rPr>
          <w:rFonts w:ascii="Times New Roman" w:hAnsi="Times New Roman" w:cs="Times New Roman"/>
          <w:spacing w:val="71"/>
          <w:w w:val="99"/>
        </w:rPr>
        <w:t xml:space="preserve"> </w:t>
      </w:r>
      <w:r w:rsidRPr="00B87FD4">
        <w:rPr>
          <w:rFonts w:ascii="Times New Roman" w:hAnsi="Times New Roman" w:cs="Times New Roman"/>
        </w:rPr>
        <w:t xml:space="preserve">tecnica, </w:t>
      </w:r>
      <w:r w:rsidRPr="00B87FD4">
        <w:rPr>
          <w:rFonts w:ascii="Times New Roman" w:hAnsi="Times New Roman" w:cs="Times New Roman"/>
          <w:spacing w:val="-1"/>
        </w:rPr>
        <w:t>ovvero</w:t>
      </w:r>
      <w:r w:rsidRPr="00B87FD4">
        <w:rPr>
          <w:rFonts w:ascii="Times New Roman" w:hAnsi="Times New Roman" w:cs="Times New Roman"/>
        </w:rPr>
        <w:t xml:space="preserve"> l’inserimento</w:t>
      </w:r>
      <w:r w:rsidRPr="00B87FD4">
        <w:rPr>
          <w:rFonts w:ascii="Times New Roman" w:hAnsi="Times New Roman" w:cs="Times New Roman"/>
          <w:spacing w:val="1"/>
        </w:rPr>
        <w:t xml:space="preserve"> </w:t>
      </w:r>
      <w:r w:rsidRPr="00B87FD4">
        <w:rPr>
          <w:rFonts w:ascii="Times New Roman" w:hAnsi="Times New Roman" w:cs="Times New Roman"/>
          <w:spacing w:val="-1"/>
        </w:rPr>
        <w:t>di</w:t>
      </w:r>
      <w:r w:rsidRPr="00B87FD4">
        <w:rPr>
          <w:rFonts w:ascii="Times New Roman" w:hAnsi="Times New Roman" w:cs="Times New Roman"/>
        </w:rPr>
        <w:t xml:space="preserve"> </w:t>
      </w:r>
      <w:r w:rsidRPr="00B87FD4">
        <w:rPr>
          <w:rFonts w:ascii="Times New Roman" w:hAnsi="Times New Roman" w:cs="Times New Roman"/>
          <w:spacing w:val="-1"/>
        </w:rPr>
        <w:t>elementi</w:t>
      </w:r>
      <w:r w:rsidRPr="00B87FD4">
        <w:rPr>
          <w:rFonts w:ascii="Times New Roman" w:hAnsi="Times New Roman" w:cs="Times New Roman"/>
        </w:rPr>
        <w:t xml:space="preserve"> </w:t>
      </w:r>
      <w:r w:rsidRPr="00B87FD4">
        <w:rPr>
          <w:rFonts w:ascii="Times New Roman" w:hAnsi="Times New Roman" w:cs="Times New Roman"/>
          <w:spacing w:val="-1"/>
        </w:rPr>
        <w:t>concernenti</w:t>
      </w:r>
      <w:r w:rsidRPr="00B87FD4">
        <w:rPr>
          <w:rFonts w:ascii="Times New Roman" w:hAnsi="Times New Roman" w:cs="Times New Roman"/>
          <w:spacing w:val="1"/>
        </w:rPr>
        <w:t xml:space="preserve"> </w:t>
      </w:r>
      <w:r w:rsidRPr="00B87FD4">
        <w:rPr>
          <w:rFonts w:ascii="Times New Roman" w:hAnsi="Times New Roman" w:cs="Times New Roman"/>
        </w:rPr>
        <w:t xml:space="preserve">il </w:t>
      </w:r>
      <w:r w:rsidRPr="00B87FD4">
        <w:rPr>
          <w:rFonts w:ascii="Times New Roman" w:hAnsi="Times New Roman" w:cs="Times New Roman"/>
          <w:spacing w:val="-1"/>
        </w:rPr>
        <w:t>prezzo</w:t>
      </w:r>
      <w:r w:rsidRPr="00B87FD4">
        <w:rPr>
          <w:rFonts w:ascii="Times New Roman" w:hAnsi="Times New Roman" w:cs="Times New Roman"/>
          <w:spacing w:val="1"/>
        </w:rPr>
        <w:t xml:space="preserve"> </w:t>
      </w:r>
      <w:r w:rsidRPr="00B87FD4">
        <w:rPr>
          <w:rFonts w:ascii="Times New Roman" w:hAnsi="Times New Roman" w:cs="Times New Roman"/>
        </w:rPr>
        <w:t>o il tempo</w:t>
      </w:r>
      <w:r w:rsidRPr="00B87FD4">
        <w:rPr>
          <w:rFonts w:ascii="Times New Roman" w:hAnsi="Times New Roman" w:cs="Times New Roman"/>
          <w:spacing w:val="1"/>
        </w:rPr>
        <w:t xml:space="preserve"> </w:t>
      </w:r>
      <w:r w:rsidRPr="00B87FD4">
        <w:rPr>
          <w:rFonts w:ascii="Times New Roman" w:hAnsi="Times New Roman" w:cs="Times New Roman"/>
          <w:spacing w:val="-1"/>
        </w:rPr>
        <w:t>di</w:t>
      </w:r>
      <w:r w:rsidRPr="00B87FD4">
        <w:rPr>
          <w:rFonts w:ascii="Times New Roman" w:hAnsi="Times New Roman" w:cs="Times New Roman"/>
          <w:spacing w:val="1"/>
        </w:rPr>
        <w:t xml:space="preserve"> </w:t>
      </w:r>
      <w:r w:rsidRPr="00B87FD4">
        <w:rPr>
          <w:rFonts w:ascii="Times New Roman" w:hAnsi="Times New Roman" w:cs="Times New Roman"/>
          <w:spacing w:val="-1"/>
        </w:rPr>
        <w:t>esecuzione</w:t>
      </w:r>
      <w:r w:rsidRPr="00B87FD4">
        <w:rPr>
          <w:rFonts w:ascii="Times New Roman" w:hAnsi="Times New Roman" w:cs="Times New Roman"/>
          <w:spacing w:val="1"/>
        </w:rPr>
        <w:t xml:space="preserve"> </w:t>
      </w:r>
      <w:r w:rsidRPr="00B87FD4">
        <w:rPr>
          <w:rFonts w:ascii="Times New Roman" w:hAnsi="Times New Roman" w:cs="Times New Roman"/>
        </w:rPr>
        <w:t>in</w:t>
      </w:r>
      <w:r w:rsidRPr="00B87FD4">
        <w:rPr>
          <w:rFonts w:ascii="Times New Roman" w:hAnsi="Times New Roman" w:cs="Times New Roman"/>
          <w:spacing w:val="37"/>
          <w:w w:val="99"/>
        </w:rPr>
        <w:t xml:space="preserve"> </w:t>
      </w:r>
      <w:r w:rsidRPr="00B87FD4">
        <w:rPr>
          <w:rFonts w:ascii="Times New Roman" w:hAnsi="Times New Roman" w:cs="Times New Roman"/>
        </w:rPr>
        <w:t>documenti</w:t>
      </w:r>
      <w:r w:rsidRPr="00B87FD4">
        <w:rPr>
          <w:rFonts w:ascii="Times New Roman" w:hAnsi="Times New Roman" w:cs="Times New Roman"/>
          <w:spacing w:val="4"/>
        </w:rPr>
        <w:t xml:space="preserve"> </w:t>
      </w:r>
      <w:r w:rsidRPr="00B87FD4">
        <w:rPr>
          <w:rFonts w:ascii="Times New Roman" w:hAnsi="Times New Roman" w:cs="Times New Roman"/>
        </w:rPr>
        <w:t>non</w:t>
      </w:r>
      <w:r w:rsidRPr="00B87FD4">
        <w:rPr>
          <w:rFonts w:ascii="Times New Roman" w:hAnsi="Times New Roman" w:cs="Times New Roman"/>
          <w:spacing w:val="3"/>
        </w:rPr>
        <w:t xml:space="preserve"> </w:t>
      </w:r>
      <w:r w:rsidRPr="00B87FD4">
        <w:rPr>
          <w:rFonts w:ascii="Times New Roman" w:hAnsi="Times New Roman" w:cs="Times New Roman"/>
        </w:rPr>
        <w:t>contenuti</w:t>
      </w:r>
      <w:r w:rsidRPr="00B87FD4">
        <w:rPr>
          <w:rFonts w:ascii="Times New Roman" w:hAnsi="Times New Roman" w:cs="Times New Roman"/>
          <w:spacing w:val="4"/>
        </w:rPr>
        <w:t xml:space="preserve"> </w:t>
      </w:r>
      <w:r w:rsidRPr="00B87FD4">
        <w:rPr>
          <w:rFonts w:ascii="Times New Roman" w:hAnsi="Times New Roman" w:cs="Times New Roman"/>
        </w:rPr>
        <w:t>nella</w:t>
      </w:r>
      <w:r w:rsidRPr="00B87FD4">
        <w:rPr>
          <w:rFonts w:ascii="Times New Roman" w:hAnsi="Times New Roman" w:cs="Times New Roman"/>
          <w:spacing w:val="3"/>
        </w:rPr>
        <w:t xml:space="preserve"> </w:t>
      </w:r>
      <w:r w:rsidRPr="00B87FD4">
        <w:rPr>
          <w:rFonts w:ascii="Times New Roman" w:hAnsi="Times New Roman" w:cs="Times New Roman"/>
        </w:rPr>
        <w:t>busta</w:t>
      </w:r>
      <w:r w:rsidRPr="00B87FD4">
        <w:rPr>
          <w:rFonts w:ascii="Times New Roman" w:hAnsi="Times New Roman" w:cs="Times New Roman"/>
          <w:spacing w:val="3"/>
        </w:rPr>
        <w:t xml:space="preserve"> </w:t>
      </w:r>
      <w:r w:rsidRPr="00B87FD4">
        <w:rPr>
          <w:rFonts w:ascii="Times New Roman" w:hAnsi="Times New Roman" w:cs="Times New Roman"/>
          <w:spacing w:val="-1"/>
        </w:rPr>
        <w:t>dedicata</w:t>
      </w:r>
      <w:r w:rsidRPr="00B87FD4">
        <w:rPr>
          <w:rFonts w:ascii="Times New Roman" w:hAnsi="Times New Roman" w:cs="Times New Roman"/>
        </w:rPr>
        <w:t xml:space="preserve"> </w:t>
      </w:r>
      <w:r w:rsidRPr="00B87FD4">
        <w:rPr>
          <w:rFonts w:ascii="Times New Roman" w:hAnsi="Times New Roman" w:cs="Times New Roman"/>
          <w:spacing w:val="5"/>
        </w:rPr>
        <w:t xml:space="preserve"> </w:t>
      </w:r>
      <w:r w:rsidRPr="00B87FD4">
        <w:rPr>
          <w:rFonts w:ascii="Times New Roman" w:hAnsi="Times New Roman" w:cs="Times New Roman"/>
          <w:spacing w:val="-1"/>
        </w:rPr>
        <w:t>all’offerta</w:t>
      </w:r>
      <w:r w:rsidRPr="00B87FD4">
        <w:rPr>
          <w:rFonts w:ascii="Times New Roman" w:hAnsi="Times New Roman" w:cs="Times New Roman"/>
        </w:rPr>
        <w:t xml:space="preserve"> </w:t>
      </w:r>
      <w:r w:rsidRPr="00B87FD4">
        <w:rPr>
          <w:rFonts w:ascii="Times New Roman" w:hAnsi="Times New Roman" w:cs="Times New Roman"/>
          <w:spacing w:val="3"/>
        </w:rPr>
        <w:t xml:space="preserve"> </w:t>
      </w:r>
      <w:r w:rsidRPr="00B87FD4">
        <w:rPr>
          <w:rFonts w:ascii="Times New Roman" w:hAnsi="Times New Roman" w:cs="Times New Roman"/>
          <w:spacing w:val="-1"/>
        </w:rPr>
        <w:t>economica/temporale,</w:t>
      </w:r>
      <w:r w:rsidRPr="00B87FD4">
        <w:rPr>
          <w:rFonts w:ascii="Times New Roman" w:hAnsi="Times New Roman" w:cs="Times New Roman"/>
          <w:spacing w:val="39"/>
          <w:w w:val="99"/>
        </w:rPr>
        <w:t xml:space="preserve"> </w:t>
      </w:r>
      <w:r w:rsidRPr="00B87FD4">
        <w:rPr>
          <w:rFonts w:ascii="Times New Roman" w:hAnsi="Times New Roman" w:cs="Times New Roman"/>
        </w:rPr>
        <w:t>costituirà</w:t>
      </w:r>
      <w:r w:rsidRPr="00B87FD4">
        <w:rPr>
          <w:rFonts w:ascii="Times New Roman" w:hAnsi="Times New Roman" w:cs="Times New Roman"/>
          <w:spacing w:val="-11"/>
        </w:rPr>
        <w:t xml:space="preserve"> </w:t>
      </w:r>
      <w:r w:rsidRPr="00B87FD4">
        <w:rPr>
          <w:rFonts w:ascii="Times New Roman" w:hAnsi="Times New Roman" w:cs="Times New Roman"/>
          <w:b/>
          <w:bCs/>
          <w:spacing w:val="-1"/>
        </w:rPr>
        <w:t>causa</w:t>
      </w:r>
      <w:r w:rsidRPr="00B87FD4">
        <w:rPr>
          <w:rFonts w:ascii="Times New Roman" w:hAnsi="Times New Roman" w:cs="Times New Roman"/>
          <w:b/>
          <w:bCs/>
          <w:spacing w:val="-10"/>
        </w:rPr>
        <w:t xml:space="preserve"> </w:t>
      </w:r>
      <w:r w:rsidRPr="00B87FD4">
        <w:rPr>
          <w:rFonts w:ascii="Times New Roman" w:hAnsi="Times New Roman" w:cs="Times New Roman"/>
          <w:b/>
          <w:bCs/>
          <w:spacing w:val="-1"/>
        </w:rPr>
        <w:t>di</w:t>
      </w:r>
      <w:r w:rsidRPr="00B87FD4">
        <w:rPr>
          <w:rFonts w:ascii="Times New Roman" w:hAnsi="Times New Roman" w:cs="Times New Roman"/>
          <w:b/>
          <w:bCs/>
          <w:spacing w:val="-12"/>
        </w:rPr>
        <w:t xml:space="preserve"> </w:t>
      </w:r>
      <w:r w:rsidRPr="00B87FD4">
        <w:rPr>
          <w:rFonts w:ascii="Times New Roman" w:hAnsi="Times New Roman" w:cs="Times New Roman"/>
          <w:b/>
          <w:bCs/>
          <w:spacing w:val="-1"/>
        </w:rPr>
        <w:t>esclusione.</w:t>
      </w:r>
    </w:p>
    <w:p w:rsidR="00613AD7" w:rsidRPr="00B87FD4" w:rsidRDefault="00613AD7" w:rsidP="00B87FD4">
      <w:pPr>
        <w:pStyle w:val="Corpodeltesto"/>
        <w:kinsoku w:val="0"/>
        <w:overflowPunct w:val="0"/>
        <w:spacing w:before="11"/>
        <w:ind w:left="0"/>
        <w:jc w:val="both"/>
        <w:rPr>
          <w:rFonts w:ascii="Times New Roman" w:hAnsi="Times New Roman" w:cs="Times New Roman"/>
          <w:b/>
          <w:bCs/>
          <w:sz w:val="21"/>
          <w:szCs w:val="21"/>
        </w:rPr>
      </w:pPr>
    </w:p>
    <w:p w:rsidR="00613AD7" w:rsidRPr="00B87FD4" w:rsidRDefault="00613AD7" w:rsidP="00B87FD4">
      <w:pPr>
        <w:pStyle w:val="Corpodeltesto"/>
        <w:kinsoku w:val="0"/>
        <w:overflowPunct w:val="0"/>
        <w:ind w:left="119" w:right="103"/>
        <w:jc w:val="both"/>
        <w:rPr>
          <w:rFonts w:ascii="Times New Roman" w:hAnsi="Times New Roman" w:cs="Times New Roman"/>
        </w:rPr>
      </w:pPr>
      <w:r w:rsidRPr="00B87FD4">
        <w:rPr>
          <w:rFonts w:ascii="Times New Roman" w:hAnsi="Times New Roman" w:cs="Times New Roman"/>
        </w:rPr>
        <w:t>Si</w:t>
      </w:r>
      <w:r w:rsidRPr="00B87FD4">
        <w:rPr>
          <w:rFonts w:ascii="Times New Roman" w:hAnsi="Times New Roman" w:cs="Times New Roman"/>
          <w:spacing w:val="28"/>
        </w:rPr>
        <w:t xml:space="preserve"> </w:t>
      </w:r>
      <w:r w:rsidRPr="00B87FD4">
        <w:rPr>
          <w:rFonts w:ascii="Times New Roman" w:hAnsi="Times New Roman" w:cs="Times New Roman"/>
        </w:rPr>
        <w:t>precisa,</w:t>
      </w:r>
      <w:r w:rsidRPr="00B87FD4">
        <w:rPr>
          <w:rFonts w:ascii="Times New Roman" w:hAnsi="Times New Roman" w:cs="Times New Roman"/>
          <w:spacing w:val="29"/>
        </w:rPr>
        <w:t xml:space="preserve"> </w:t>
      </w:r>
      <w:r w:rsidRPr="00B87FD4">
        <w:rPr>
          <w:rFonts w:ascii="Times New Roman" w:hAnsi="Times New Roman" w:cs="Times New Roman"/>
        </w:rPr>
        <w:t>altresì,</w:t>
      </w:r>
      <w:r w:rsidRPr="00B87FD4">
        <w:rPr>
          <w:rFonts w:ascii="Times New Roman" w:hAnsi="Times New Roman" w:cs="Times New Roman"/>
          <w:spacing w:val="57"/>
        </w:rPr>
        <w:t xml:space="preserve"> </w:t>
      </w:r>
      <w:r w:rsidRPr="00B87FD4">
        <w:rPr>
          <w:rFonts w:ascii="Times New Roman" w:hAnsi="Times New Roman" w:cs="Times New Roman"/>
          <w:spacing w:val="-1"/>
        </w:rPr>
        <w:t>che</w:t>
      </w:r>
      <w:r w:rsidRPr="00B87FD4">
        <w:rPr>
          <w:rFonts w:ascii="Times New Roman" w:hAnsi="Times New Roman" w:cs="Times New Roman"/>
          <w:spacing w:val="27"/>
        </w:rPr>
        <w:t xml:space="preserve"> </w:t>
      </w:r>
      <w:r w:rsidRPr="00B87FD4">
        <w:rPr>
          <w:rFonts w:ascii="Times New Roman" w:hAnsi="Times New Roman" w:cs="Times New Roman"/>
          <w:b/>
          <w:bCs/>
          <w:spacing w:val="-1"/>
        </w:rPr>
        <w:t>non</w:t>
      </w:r>
      <w:r w:rsidRPr="00B87FD4">
        <w:rPr>
          <w:rFonts w:ascii="Times New Roman" w:hAnsi="Times New Roman" w:cs="Times New Roman"/>
          <w:b/>
          <w:bCs/>
          <w:spacing w:val="27"/>
        </w:rPr>
        <w:t xml:space="preserve"> </w:t>
      </w:r>
      <w:r w:rsidRPr="00B87FD4">
        <w:rPr>
          <w:rFonts w:ascii="Times New Roman" w:hAnsi="Times New Roman" w:cs="Times New Roman"/>
          <w:b/>
          <w:bCs/>
        </w:rPr>
        <w:t>saranno</w:t>
      </w:r>
      <w:r w:rsidRPr="00B87FD4">
        <w:rPr>
          <w:rFonts w:ascii="Times New Roman" w:hAnsi="Times New Roman" w:cs="Times New Roman"/>
          <w:b/>
          <w:bCs/>
          <w:spacing w:val="27"/>
        </w:rPr>
        <w:t xml:space="preserve"> </w:t>
      </w:r>
      <w:r w:rsidRPr="00B87FD4">
        <w:rPr>
          <w:rFonts w:ascii="Times New Roman" w:hAnsi="Times New Roman" w:cs="Times New Roman"/>
          <w:b/>
          <w:bCs/>
        </w:rPr>
        <w:t>ammesse</w:t>
      </w:r>
      <w:r w:rsidRPr="00B87FD4">
        <w:rPr>
          <w:rFonts w:ascii="Times New Roman" w:hAnsi="Times New Roman" w:cs="Times New Roman"/>
          <w:b/>
          <w:bCs/>
          <w:spacing w:val="23"/>
        </w:rPr>
        <w:t xml:space="preserve"> </w:t>
      </w:r>
      <w:r w:rsidRPr="00B87FD4">
        <w:rPr>
          <w:rFonts w:ascii="Times New Roman" w:hAnsi="Times New Roman" w:cs="Times New Roman"/>
        </w:rPr>
        <w:t>e</w:t>
      </w:r>
      <w:r w:rsidRPr="00B87FD4">
        <w:rPr>
          <w:rFonts w:ascii="Times New Roman" w:hAnsi="Times New Roman" w:cs="Times New Roman"/>
          <w:spacing w:val="28"/>
        </w:rPr>
        <w:t xml:space="preserve"> </w:t>
      </w:r>
      <w:r w:rsidRPr="00B87FD4">
        <w:rPr>
          <w:rFonts w:ascii="Times New Roman" w:hAnsi="Times New Roman" w:cs="Times New Roman"/>
        </w:rPr>
        <w:t>verranno</w:t>
      </w:r>
      <w:r w:rsidRPr="00B87FD4">
        <w:rPr>
          <w:rFonts w:ascii="Times New Roman" w:hAnsi="Times New Roman" w:cs="Times New Roman"/>
          <w:spacing w:val="27"/>
        </w:rPr>
        <w:t xml:space="preserve"> </w:t>
      </w:r>
      <w:r w:rsidRPr="00B87FD4">
        <w:rPr>
          <w:rFonts w:ascii="Times New Roman" w:hAnsi="Times New Roman" w:cs="Times New Roman"/>
        </w:rPr>
        <w:t>pertanto</w:t>
      </w:r>
      <w:r w:rsidRPr="00B87FD4">
        <w:rPr>
          <w:rFonts w:ascii="Times New Roman" w:hAnsi="Times New Roman" w:cs="Times New Roman"/>
          <w:spacing w:val="28"/>
        </w:rPr>
        <w:t xml:space="preserve"> </w:t>
      </w:r>
      <w:r w:rsidRPr="00B87FD4">
        <w:rPr>
          <w:rFonts w:ascii="Times New Roman" w:hAnsi="Times New Roman" w:cs="Times New Roman"/>
          <w:b/>
          <w:bCs/>
          <w:spacing w:val="-1"/>
        </w:rPr>
        <w:t>escluse</w:t>
      </w:r>
      <w:r w:rsidRPr="00B87FD4">
        <w:rPr>
          <w:rFonts w:ascii="Times New Roman" w:hAnsi="Times New Roman" w:cs="Times New Roman"/>
          <w:b/>
          <w:bCs/>
          <w:spacing w:val="23"/>
        </w:rPr>
        <w:t xml:space="preserve"> </w:t>
      </w:r>
      <w:r w:rsidRPr="00B87FD4">
        <w:rPr>
          <w:rFonts w:ascii="Times New Roman" w:hAnsi="Times New Roman" w:cs="Times New Roman"/>
        </w:rPr>
        <w:t>le</w:t>
      </w:r>
      <w:r w:rsidRPr="00B87FD4">
        <w:rPr>
          <w:rFonts w:ascii="Times New Roman" w:hAnsi="Times New Roman" w:cs="Times New Roman"/>
          <w:spacing w:val="28"/>
        </w:rPr>
        <w:t xml:space="preserve"> </w:t>
      </w:r>
      <w:r w:rsidRPr="00B87FD4">
        <w:rPr>
          <w:rFonts w:ascii="Times New Roman" w:hAnsi="Times New Roman" w:cs="Times New Roman"/>
          <w:spacing w:val="-1"/>
        </w:rPr>
        <w:t>offerte</w:t>
      </w:r>
      <w:r w:rsidRPr="00B87FD4">
        <w:rPr>
          <w:rFonts w:ascii="Times New Roman" w:hAnsi="Times New Roman" w:cs="Times New Roman"/>
          <w:spacing w:val="31"/>
          <w:w w:val="99"/>
        </w:rPr>
        <w:t xml:space="preserve"> </w:t>
      </w:r>
      <w:r w:rsidRPr="00B87FD4">
        <w:rPr>
          <w:rFonts w:ascii="Times New Roman" w:hAnsi="Times New Roman" w:cs="Times New Roman"/>
          <w:spacing w:val="-1"/>
        </w:rPr>
        <w:t>plurime</w:t>
      </w:r>
      <w:r w:rsidRPr="00B87FD4">
        <w:rPr>
          <w:rFonts w:ascii="Times New Roman" w:hAnsi="Times New Roman" w:cs="Times New Roman"/>
          <w:spacing w:val="23"/>
        </w:rPr>
        <w:t xml:space="preserve"> </w:t>
      </w:r>
      <w:r w:rsidRPr="00B87FD4">
        <w:rPr>
          <w:rFonts w:ascii="Times New Roman" w:hAnsi="Times New Roman" w:cs="Times New Roman"/>
        </w:rPr>
        <w:t>condizionate,</w:t>
      </w:r>
      <w:r w:rsidRPr="00B87FD4">
        <w:rPr>
          <w:rFonts w:ascii="Times New Roman" w:hAnsi="Times New Roman" w:cs="Times New Roman"/>
          <w:spacing w:val="24"/>
        </w:rPr>
        <w:t xml:space="preserve"> </w:t>
      </w:r>
      <w:r w:rsidRPr="00B87FD4">
        <w:rPr>
          <w:rFonts w:ascii="Times New Roman" w:hAnsi="Times New Roman" w:cs="Times New Roman"/>
          <w:spacing w:val="-1"/>
        </w:rPr>
        <w:t>alternative</w:t>
      </w:r>
      <w:r w:rsidRPr="00B87FD4">
        <w:rPr>
          <w:rFonts w:ascii="Times New Roman" w:hAnsi="Times New Roman" w:cs="Times New Roman"/>
          <w:spacing w:val="23"/>
        </w:rPr>
        <w:t xml:space="preserve"> </w:t>
      </w:r>
      <w:r w:rsidRPr="00B87FD4">
        <w:rPr>
          <w:rFonts w:ascii="Times New Roman" w:hAnsi="Times New Roman" w:cs="Times New Roman"/>
        </w:rPr>
        <w:t>o</w:t>
      </w:r>
      <w:r w:rsidRPr="00B87FD4">
        <w:rPr>
          <w:rFonts w:ascii="Times New Roman" w:hAnsi="Times New Roman" w:cs="Times New Roman"/>
          <w:spacing w:val="24"/>
        </w:rPr>
        <w:t xml:space="preserve"> </w:t>
      </w:r>
      <w:r w:rsidRPr="00B87FD4">
        <w:rPr>
          <w:rFonts w:ascii="Times New Roman" w:hAnsi="Times New Roman" w:cs="Times New Roman"/>
          <w:spacing w:val="-1"/>
        </w:rPr>
        <w:t>espresse</w:t>
      </w:r>
      <w:r w:rsidRPr="00B87FD4">
        <w:rPr>
          <w:rFonts w:ascii="Times New Roman" w:hAnsi="Times New Roman" w:cs="Times New Roman"/>
          <w:spacing w:val="48"/>
        </w:rPr>
        <w:t xml:space="preserve"> </w:t>
      </w:r>
      <w:r w:rsidRPr="00B87FD4">
        <w:rPr>
          <w:rFonts w:ascii="Times New Roman" w:hAnsi="Times New Roman" w:cs="Times New Roman"/>
        </w:rPr>
        <w:t>in</w:t>
      </w:r>
      <w:r w:rsidRPr="00B87FD4">
        <w:rPr>
          <w:rFonts w:ascii="Times New Roman" w:hAnsi="Times New Roman" w:cs="Times New Roman"/>
          <w:spacing w:val="23"/>
        </w:rPr>
        <w:t xml:space="preserve"> </w:t>
      </w:r>
      <w:r w:rsidRPr="00B87FD4">
        <w:rPr>
          <w:rFonts w:ascii="Times New Roman" w:hAnsi="Times New Roman" w:cs="Times New Roman"/>
        </w:rPr>
        <w:t>aumento</w:t>
      </w:r>
      <w:r w:rsidRPr="00B87FD4">
        <w:rPr>
          <w:rFonts w:ascii="Times New Roman" w:hAnsi="Times New Roman" w:cs="Times New Roman"/>
          <w:spacing w:val="24"/>
        </w:rPr>
        <w:t xml:space="preserve"> </w:t>
      </w:r>
      <w:r w:rsidRPr="00B87FD4">
        <w:rPr>
          <w:rFonts w:ascii="Times New Roman" w:hAnsi="Times New Roman" w:cs="Times New Roman"/>
        </w:rPr>
        <w:t>rispetto</w:t>
      </w:r>
      <w:r w:rsidRPr="00B87FD4">
        <w:rPr>
          <w:rFonts w:ascii="Times New Roman" w:hAnsi="Times New Roman" w:cs="Times New Roman"/>
          <w:spacing w:val="23"/>
        </w:rPr>
        <w:t xml:space="preserve"> </w:t>
      </w:r>
      <w:r w:rsidRPr="00B87FD4">
        <w:rPr>
          <w:rFonts w:ascii="Times New Roman" w:hAnsi="Times New Roman" w:cs="Times New Roman"/>
        </w:rPr>
        <w:t>all’importo</w:t>
      </w:r>
      <w:r w:rsidRPr="00B87FD4">
        <w:rPr>
          <w:rFonts w:ascii="Times New Roman" w:hAnsi="Times New Roman" w:cs="Times New Roman"/>
          <w:spacing w:val="24"/>
        </w:rPr>
        <w:t xml:space="preserve"> </w:t>
      </w:r>
      <w:r w:rsidRPr="00B87FD4">
        <w:rPr>
          <w:rFonts w:ascii="Times New Roman" w:hAnsi="Times New Roman" w:cs="Times New Roman"/>
        </w:rPr>
        <w:t>a</w:t>
      </w:r>
      <w:r w:rsidRPr="00B87FD4">
        <w:rPr>
          <w:rFonts w:ascii="Times New Roman" w:hAnsi="Times New Roman" w:cs="Times New Roman"/>
          <w:spacing w:val="24"/>
        </w:rPr>
        <w:t xml:space="preserve"> </w:t>
      </w:r>
      <w:r w:rsidRPr="00B87FD4">
        <w:rPr>
          <w:rFonts w:ascii="Times New Roman" w:hAnsi="Times New Roman" w:cs="Times New Roman"/>
        </w:rPr>
        <w:t>base</w:t>
      </w:r>
      <w:r w:rsidRPr="00B87FD4">
        <w:rPr>
          <w:rFonts w:ascii="Times New Roman" w:hAnsi="Times New Roman" w:cs="Times New Roman"/>
          <w:spacing w:val="24"/>
        </w:rPr>
        <w:t xml:space="preserve"> </w:t>
      </w:r>
      <w:r w:rsidRPr="00B87FD4">
        <w:rPr>
          <w:rFonts w:ascii="Times New Roman" w:hAnsi="Times New Roman" w:cs="Times New Roman"/>
        </w:rPr>
        <w:t>di</w:t>
      </w:r>
      <w:r w:rsidRPr="00B87FD4">
        <w:rPr>
          <w:rFonts w:ascii="Times New Roman" w:hAnsi="Times New Roman" w:cs="Times New Roman"/>
          <w:spacing w:val="23"/>
          <w:w w:val="99"/>
        </w:rPr>
        <w:t xml:space="preserve"> </w:t>
      </w:r>
      <w:r w:rsidRPr="00B87FD4">
        <w:rPr>
          <w:rFonts w:ascii="Times New Roman" w:hAnsi="Times New Roman" w:cs="Times New Roman"/>
        </w:rPr>
        <w:t>gara.</w:t>
      </w:r>
    </w:p>
    <w:p w:rsidR="00613AD7" w:rsidRPr="00B87FD4" w:rsidRDefault="00613AD7" w:rsidP="00B87FD4">
      <w:pPr>
        <w:pStyle w:val="Corpodeltesto"/>
        <w:kinsoku w:val="0"/>
        <w:overflowPunct w:val="0"/>
        <w:spacing w:before="11"/>
        <w:ind w:left="0"/>
        <w:jc w:val="both"/>
        <w:rPr>
          <w:rFonts w:ascii="Times New Roman" w:hAnsi="Times New Roman" w:cs="Times New Roman"/>
          <w:sz w:val="21"/>
          <w:szCs w:val="21"/>
        </w:rPr>
      </w:pPr>
    </w:p>
    <w:p w:rsidR="00613AD7" w:rsidRPr="001E34E7" w:rsidRDefault="00613AD7" w:rsidP="00B87FD4">
      <w:pPr>
        <w:pStyle w:val="Corpodeltesto"/>
        <w:numPr>
          <w:ilvl w:val="0"/>
          <w:numId w:val="27"/>
        </w:numPr>
        <w:tabs>
          <w:tab w:val="left" w:pos="559"/>
        </w:tabs>
        <w:kinsoku w:val="0"/>
        <w:overflowPunct w:val="0"/>
        <w:ind w:left="558" w:hanging="439"/>
        <w:jc w:val="both"/>
        <w:rPr>
          <w:rFonts w:ascii="Times New Roman" w:hAnsi="Times New Roman" w:cs="Times New Roman"/>
        </w:rPr>
      </w:pPr>
      <w:r w:rsidRPr="001E34E7">
        <w:rPr>
          <w:rFonts w:ascii="Times New Roman" w:hAnsi="Times New Roman" w:cs="Times New Roman"/>
          <w:b/>
          <w:bCs/>
          <w:spacing w:val="-1"/>
        </w:rPr>
        <w:t>Contenuto</w:t>
      </w:r>
      <w:r w:rsidRPr="001E34E7">
        <w:rPr>
          <w:rFonts w:ascii="Times New Roman" w:hAnsi="Times New Roman" w:cs="Times New Roman"/>
          <w:b/>
          <w:bCs/>
          <w:spacing w:val="-14"/>
        </w:rPr>
        <w:t xml:space="preserve"> </w:t>
      </w:r>
      <w:r w:rsidRPr="001E34E7">
        <w:rPr>
          <w:rFonts w:ascii="Times New Roman" w:hAnsi="Times New Roman" w:cs="Times New Roman"/>
          <w:b/>
          <w:bCs/>
        </w:rPr>
        <w:t>della</w:t>
      </w:r>
      <w:r w:rsidRPr="001E34E7">
        <w:rPr>
          <w:rFonts w:ascii="Times New Roman" w:hAnsi="Times New Roman" w:cs="Times New Roman"/>
          <w:b/>
          <w:bCs/>
          <w:spacing w:val="-13"/>
        </w:rPr>
        <w:t xml:space="preserve"> </w:t>
      </w:r>
      <w:r w:rsidRPr="001E34E7">
        <w:rPr>
          <w:rFonts w:ascii="Times New Roman" w:hAnsi="Times New Roman" w:cs="Times New Roman"/>
          <w:b/>
          <w:bCs/>
          <w:spacing w:val="-1"/>
        </w:rPr>
        <w:t>Busta</w:t>
      </w:r>
      <w:r w:rsidRPr="001E34E7">
        <w:rPr>
          <w:rFonts w:ascii="Times New Roman" w:hAnsi="Times New Roman" w:cs="Times New Roman"/>
          <w:b/>
          <w:bCs/>
          <w:spacing w:val="-14"/>
        </w:rPr>
        <w:t xml:space="preserve"> </w:t>
      </w:r>
      <w:r w:rsidRPr="001E34E7">
        <w:rPr>
          <w:rFonts w:ascii="Times New Roman" w:hAnsi="Times New Roman" w:cs="Times New Roman"/>
          <w:b/>
          <w:bCs/>
          <w:spacing w:val="-1"/>
        </w:rPr>
        <w:t>“A-</w:t>
      </w:r>
      <w:r w:rsidRPr="001E34E7">
        <w:rPr>
          <w:rFonts w:ascii="Times New Roman" w:hAnsi="Times New Roman" w:cs="Times New Roman"/>
          <w:b/>
          <w:bCs/>
          <w:spacing w:val="-11"/>
        </w:rPr>
        <w:t xml:space="preserve"> </w:t>
      </w:r>
      <w:r w:rsidRPr="001E34E7">
        <w:rPr>
          <w:rFonts w:ascii="Times New Roman" w:hAnsi="Times New Roman" w:cs="Times New Roman"/>
          <w:b/>
          <w:bCs/>
          <w:spacing w:val="-1"/>
        </w:rPr>
        <w:t>Documentazione</w:t>
      </w:r>
      <w:r w:rsidRPr="001E34E7">
        <w:rPr>
          <w:rFonts w:ascii="Times New Roman" w:hAnsi="Times New Roman" w:cs="Times New Roman"/>
          <w:b/>
          <w:bCs/>
          <w:spacing w:val="-14"/>
        </w:rPr>
        <w:t xml:space="preserve"> </w:t>
      </w:r>
      <w:r w:rsidRPr="001E34E7">
        <w:rPr>
          <w:rFonts w:ascii="Times New Roman" w:hAnsi="Times New Roman" w:cs="Times New Roman"/>
          <w:b/>
          <w:bCs/>
          <w:spacing w:val="-1"/>
        </w:rPr>
        <w:t>amministrativa</w:t>
      </w:r>
    </w:p>
    <w:p w:rsidR="00613AD7" w:rsidRPr="00B87FD4" w:rsidRDefault="00613AD7" w:rsidP="00B87FD4">
      <w:pPr>
        <w:pStyle w:val="Corpodeltesto"/>
        <w:kinsoku w:val="0"/>
        <w:overflowPunct w:val="0"/>
        <w:spacing w:before="11"/>
        <w:ind w:left="0"/>
        <w:jc w:val="both"/>
        <w:rPr>
          <w:rFonts w:ascii="Times New Roman" w:hAnsi="Times New Roman" w:cs="Times New Roman"/>
          <w:b/>
          <w:bCs/>
          <w:sz w:val="21"/>
          <w:szCs w:val="21"/>
        </w:rPr>
      </w:pPr>
    </w:p>
    <w:p w:rsidR="00613AD7" w:rsidRPr="00B87FD4" w:rsidRDefault="00613AD7" w:rsidP="00B87FD4">
      <w:pPr>
        <w:pStyle w:val="Corpodeltesto"/>
        <w:kinsoku w:val="0"/>
        <w:overflowPunct w:val="0"/>
        <w:ind w:right="103" w:hanging="1"/>
        <w:jc w:val="both"/>
        <w:rPr>
          <w:rFonts w:ascii="Times New Roman" w:hAnsi="Times New Roman" w:cs="Times New Roman"/>
        </w:rPr>
      </w:pPr>
      <w:r w:rsidRPr="00B87FD4">
        <w:rPr>
          <w:rFonts w:ascii="Times New Roman" w:hAnsi="Times New Roman" w:cs="Times New Roman"/>
        </w:rPr>
        <w:t>Nella</w:t>
      </w:r>
      <w:r w:rsidRPr="00B87FD4">
        <w:rPr>
          <w:rFonts w:ascii="Times New Roman" w:hAnsi="Times New Roman" w:cs="Times New Roman"/>
          <w:spacing w:val="2"/>
        </w:rPr>
        <w:t xml:space="preserve"> </w:t>
      </w:r>
      <w:r w:rsidRPr="00B87FD4">
        <w:rPr>
          <w:rFonts w:ascii="Times New Roman" w:hAnsi="Times New Roman" w:cs="Times New Roman"/>
          <w:spacing w:val="-1"/>
        </w:rPr>
        <w:t>busta</w:t>
      </w:r>
      <w:r w:rsidRPr="00B87FD4">
        <w:rPr>
          <w:rFonts w:ascii="Times New Roman" w:hAnsi="Times New Roman" w:cs="Times New Roman"/>
          <w:spacing w:val="4"/>
        </w:rPr>
        <w:t xml:space="preserve"> </w:t>
      </w:r>
      <w:r w:rsidRPr="00B87FD4">
        <w:rPr>
          <w:rFonts w:ascii="Times New Roman" w:hAnsi="Times New Roman" w:cs="Times New Roman"/>
          <w:b/>
          <w:bCs/>
        </w:rPr>
        <w:t>“A</w:t>
      </w:r>
      <w:r w:rsidRPr="00B87FD4">
        <w:rPr>
          <w:rFonts w:ascii="Times New Roman" w:hAnsi="Times New Roman" w:cs="Times New Roman"/>
          <w:b/>
          <w:bCs/>
          <w:spacing w:val="3"/>
        </w:rPr>
        <w:t xml:space="preserve"> </w:t>
      </w:r>
      <w:r w:rsidRPr="00B87FD4">
        <w:rPr>
          <w:rFonts w:ascii="Times New Roman" w:hAnsi="Times New Roman" w:cs="Times New Roman"/>
          <w:b/>
          <w:bCs/>
        </w:rPr>
        <w:t>–</w:t>
      </w:r>
      <w:r w:rsidRPr="00B87FD4">
        <w:rPr>
          <w:rFonts w:ascii="Times New Roman" w:hAnsi="Times New Roman" w:cs="Times New Roman"/>
          <w:b/>
          <w:bCs/>
          <w:spacing w:val="3"/>
        </w:rPr>
        <w:t xml:space="preserve"> </w:t>
      </w:r>
      <w:r w:rsidRPr="00B87FD4">
        <w:rPr>
          <w:rFonts w:ascii="Times New Roman" w:hAnsi="Times New Roman" w:cs="Times New Roman"/>
          <w:b/>
          <w:bCs/>
          <w:spacing w:val="-1"/>
        </w:rPr>
        <w:t>Documentazione</w:t>
      </w:r>
      <w:r w:rsidRPr="00B87FD4">
        <w:rPr>
          <w:rFonts w:ascii="Times New Roman" w:hAnsi="Times New Roman" w:cs="Times New Roman"/>
          <w:b/>
          <w:bCs/>
          <w:spacing w:val="4"/>
        </w:rPr>
        <w:t xml:space="preserve"> </w:t>
      </w:r>
      <w:r w:rsidRPr="00B87FD4">
        <w:rPr>
          <w:rFonts w:ascii="Times New Roman" w:hAnsi="Times New Roman" w:cs="Times New Roman"/>
          <w:b/>
          <w:bCs/>
        </w:rPr>
        <w:t xml:space="preserve">amministrativa” </w:t>
      </w:r>
      <w:r w:rsidRPr="00B87FD4">
        <w:rPr>
          <w:rFonts w:ascii="Times New Roman" w:hAnsi="Times New Roman" w:cs="Times New Roman"/>
          <w:spacing w:val="-1"/>
        </w:rPr>
        <w:t>devono</w:t>
      </w:r>
      <w:r w:rsidRPr="00B87FD4">
        <w:rPr>
          <w:rFonts w:ascii="Times New Roman" w:hAnsi="Times New Roman" w:cs="Times New Roman"/>
          <w:spacing w:val="3"/>
        </w:rPr>
        <w:t xml:space="preserve"> </w:t>
      </w:r>
      <w:r w:rsidRPr="00B87FD4">
        <w:rPr>
          <w:rFonts w:ascii="Times New Roman" w:hAnsi="Times New Roman" w:cs="Times New Roman"/>
          <w:spacing w:val="-1"/>
        </w:rPr>
        <w:t>essere</w:t>
      </w:r>
      <w:r w:rsidRPr="00B87FD4">
        <w:rPr>
          <w:rFonts w:ascii="Times New Roman" w:hAnsi="Times New Roman" w:cs="Times New Roman"/>
          <w:spacing w:val="4"/>
        </w:rPr>
        <w:t xml:space="preserve"> </w:t>
      </w:r>
      <w:r w:rsidRPr="00B87FD4">
        <w:rPr>
          <w:rFonts w:ascii="Times New Roman" w:hAnsi="Times New Roman" w:cs="Times New Roman"/>
          <w:spacing w:val="-1"/>
        </w:rPr>
        <w:t>contenuti</w:t>
      </w:r>
      <w:r w:rsidRPr="00B87FD4">
        <w:rPr>
          <w:rFonts w:ascii="Times New Roman" w:hAnsi="Times New Roman" w:cs="Times New Roman"/>
          <w:spacing w:val="4"/>
        </w:rPr>
        <w:t xml:space="preserve"> </w:t>
      </w:r>
      <w:r w:rsidRPr="00B87FD4">
        <w:rPr>
          <w:rFonts w:ascii="Times New Roman" w:hAnsi="Times New Roman" w:cs="Times New Roman"/>
        </w:rPr>
        <w:t>i</w:t>
      </w:r>
      <w:r w:rsidRPr="00B87FD4">
        <w:rPr>
          <w:rFonts w:ascii="Times New Roman" w:hAnsi="Times New Roman" w:cs="Times New Roman"/>
          <w:spacing w:val="5"/>
        </w:rPr>
        <w:t xml:space="preserve"> </w:t>
      </w:r>
      <w:r w:rsidRPr="00B87FD4">
        <w:rPr>
          <w:rFonts w:ascii="Times New Roman" w:hAnsi="Times New Roman" w:cs="Times New Roman"/>
          <w:spacing w:val="-1"/>
        </w:rPr>
        <w:t>seguenti</w:t>
      </w:r>
      <w:r w:rsidRPr="00B87FD4">
        <w:rPr>
          <w:rFonts w:ascii="Times New Roman" w:hAnsi="Times New Roman" w:cs="Times New Roman"/>
          <w:spacing w:val="81"/>
          <w:w w:val="99"/>
        </w:rPr>
        <w:t xml:space="preserve"> </w:t>
      </w:r>
      <w:r w:rsidRPr="00B87FD4">
        <w:rPr>
          <w:rFonts w:ascii="Times New Roman" w:hAnsi="Times New Roman" w:cs="Times New Roman"/>
          <w:spacing w:val="-1"/>
        </w:rPr>
        <w:t>documenti:</w:t>
      </w:r>
    </w:p>
    <w:p w:rsidR="00613AD7" w:rsidRPr="00B87FD4" w:rsidRDefault="00613AD7" w:rsidP="00B87FD4">
      <w:pPr>
        <w:pStyle w:val="Corpodeltesto"/>
        <w:kinsoku w:val="0"/>
        <w:overflowPunct w:val="0"/>
        <w:spacing w:before="11"/>
        <w:ind w:left="0"/>
        <w:jc w:val="both"/>
        <w:rPr>
          <w:rFonts w:ascii="Times New Roman" w:hAnsi="Times New Roman" w:cs="Times New Roman"/>
          <w:sz w:val="21"/>
          <w:szCs w:val="21"/>
        </w:rPr>
      </w:pPr>
    </w:p>
    <w:p w:rsidR="00613AD7" w:rsidRPr="00B87FD4" w:rsidRDefault="00613AD7" w:rsidP="00B87FD4">
      <w:pPr>
        <w:pStyle w:val="Corpodeltesto"/>
        <w:numPr>
          <w:ilvl w:val="0"/>
          <w:numId w:val="22"/>
        </w:numPr>
        <w:tabs>
          <w:tab w:val="left" w:pos="354"/>
          <w:tab w:val="left" w:pos="821"/>
          <w:tab w:val="left" w:pos="8407"/>
        </w:tabs>
        <w:kinsoku w:val="0"/>
        <w:overflowPunct w:val="0"/>
        <w:ind w:right="101" w:firstLine="1"/>
        <w:jc w:val="both"/>
        <w:rPr>
          <w:rFonts w:ascii="Times New Roman" w:hAnsi="Times New Roman" w:cs="Times New Roman"/>
        </w:rPr>
      </w:pPr>
      <w:r w:rsidRPr="00B87FD4">
        <w:rPr>
          <w:rFonts w:ascii="Times New Roman" w:hAnsi="Times New Roman" w:cs="Times New Roman"/>
          <w:b/>
          <w:bCs/>
          <w:spacing w:val="-1"/>
        </w:rPr>
        <w:t>domanda</w:t>
      </w:r>
      <w:r w:rsidRPr="00B87FD4">
        <w:rPr>
          <w:rFonts w:ascii="Times New Roman" w:hAnsi="Times New Roman" w:cs="Times New Roman"/>
          <w:b/>
          <w:bCs/>
          <w:spacing w:val="-11"/>
        </w:rPr>
        <w:t xml:space="preserve"> </w:t>
      </w:r>
      <w:r w:rsidRPr="00B87FD4">
        <w:rPr>
          <w:rFonts w:ascii="Times New Roman" w:hAnsi="Times New Roman" w:cs="Times New Roman"/>
          <w:b/>
          <w:bCs/>
          <w:spacing w:val="-1"/>
        </w:rPr>
        <w:t>di</w:t>
      </w:r>
      <w:r w:rsidRPr="00B87FD4">
        <w:rPr>
          <w:rFonts w:ascii="Times New Roman" w:hAnsi="Times New Roman" w:cs="Times New Roman"/>
          <w:b/>
          <w:bCs/>
          <w:spacing w:val="-11"/>
        </w:rPr>
        <w:t xml:space="preserve"> </w:t>
      </w:r>
      <w:r w:rsidRPr="00B87FD4">
        <w:rPr>
          <w:rFonts w:ascii="Times New Roman" w:hAnsi="Times New Roman" w:cs="Times New Roman"/>
          <w:b/>
          <w:bCs/>
          <w:spacing w:val="-1"/>
        </w:rPr>
        <w:t>partecipazione</w:t>
      </w:r>
      <w:r w:rsidRPr="00B87FD4">
        <w:rPr>
          <w:rFonts w:ascii="Times New Roman" w:hAnsi="Times New Roman" w:cs="Times New Roman"/>
          <w:spacing w:val="-1"/>
        </w:rPr>
        <w:t>,</w:t>
      </w:r>
      <w:r w:rsidRPr="00B87FD4">
        <w:rPr>
          <w:rFonts w:ascii="Times New Roman" w:hAnsi="Times New Roman" w:cs="Times New Roman"/>
          <w:spacing w:val="-8"/>
        </w:rPr>
        <w:t xml:space="preserve"> </w:t>
      </w:r>
      <w:r w:rsidRPr="00B87FD4">
        <w:rPr>
          <w:rFonts w:ascii="Times New Roman" w:hAnsi="Times New Roman" w:cs="Times New Roman"/>
          <w:spacing w:val="-1"/>
        </w:rPr>
        <w:t>sottoscritta</w:t>
      </w:r>
      <w:r w:rsidRPr="00B87FD4">
        <w:rPr>
          <w:rFonts w:ascii="Times New Roman" w:hAnsi="Times New Roman" w:cs="Times New Roman"/>
          <w:spacing w:val="-9"/>
        </w:rPr>
        <w:t xml:space="preserve"> </w:t>
      </w:r>
      <w:r w:rsidRPr="00B87FD4">
        <w:rPr>
          <w:rFonts w:ascii="Times New Roman" w:hAnsi="Times New Roman" w:cs="Times New Roman"/>
          <w:spacing w:val="-1"/>
        </w:rPr>
        <w:t>dal</w:t>
      </w:r>
      <w:r w:rsidRPr="00B87FD4">
        <w:rPr>
          <w:rFonts w:ascii="Times New Roman" w:hAnsi="Times New Roman" w:cs="Times New Roman"/>
          <w:spacing w:val="-9"/>
        </w:rPr>
        <w:t xml:space="preserve"> </w:t>
      </w:r>
      <w:r w:rsidRPr="00B87FD4">
        <w:rPr>
          <w:rFonts w:ascii="Times New Roman" w:hAnsi="Times New Roman" w:cs="Times New Roman"/>
          <w:b/>
          <w:bCs/>
          <w:spacing w:val="-1"/>
        </w:rPr>
        <w:t>legale</w:t>
      </w:r>
      <w:r w:rsidRPr="00B87FD4">
        <w:rPr>
          <w:rFonts w:ascii="Times New Roman" w:hAnsi="Times New Roman" w:cs="Times New Roman"/>
          <w:b/>
          <w:bCs/>
          <w:spacing w:val="-10"/>
        </w:rPr>
        <w:t xml:space="preserve"> </w:t>
      </w:r>
      <w:r w:rsidRPr="00B87FD4">
        <w:rPr>
          <w:rFonts w:ascii="Times New Roman" w:hAnsi="Times New Roman" w:cs="Times New Roman"/>
          <w:b/>
          <w:bCs/>
          <w:spacing w:val="-1"/>
        </w:rPr>
        <w:t>rappresentante</w:t>
      </w:r>
      <w:r w:rsidRPr="00B87FD4">
        <w:rPr>
          <w:rFonts w:ascii="Times New Roman" w:hAnsi="Times New Roman" w:cs="Times New Roman"/>
          <w:b/>
          <w:bCs/>
          <w:spacing w:val="-10"/>
        </w:rPr>
        <w:t xml:space="preserve"> </w:t>
      </w:r>
      <w:r w:rsidRPr="00B87FD4">
        <w:rPr>
          <w:rFonts w:ascii="Times New Roman" w:hAnsi="Times New Roman" w:cs="Times New Roman"/>
          <w:b/>
          <w:bCs/>
          <w:spacing w:val="-1"/>
        </w:rPr>
        <w:t>del</w:t>
      </w:r>
      <w:r w:rsidRPr="00B87FD4">
        <w:rPr>
          <w:rFonts w:ascii="Times New Roman" w:hAnsi="Times New Roman" w:cs="Times New Roman"/>
          <w:b/>
          <w:bCs/>
          <w:spacing w:val="-8"/>
        </w:rPr>
        <w:t xml:space="preserve"> </w:t>
      </w:r>
      <w:r w:rsidRPr="00B87FD4">
        <w:rPr>
          <w:rFonts w:ascii="Times New Roman" w:hAnsi="Times New Roman" w:cs="Times New Roman"/>
          <w:b/>
          <w:bCs/>
          <w:spacing w:val="-1"/>
        </w:rPr>
        <w:t>concorrente</w:t>
      </w:r>
      <w:r w:rsidRPr="00B87FD4">
        <w:rPr>
          <w:rFonts w:ascii="Times New Roman" w:hAnsi="Times New Roman" w:cs="Times New Roman"/>
          <w:spacing w:val="-1"/>
        </w:rPr>
        <w:t>;</w:t>
      </w:r>
      <w:r w:rsidRPr="00B87FD4">
        <w:rPr>
          <w:rFonts w:ascii="Times New Roman" w:hAnsi="Times New Roman" w:cs="Times New Roman"/>
          <w:spacing w:val="83"/>
          <w:w w:val="99"/>
        </w:rPr>
        <w:t xml:space="preserve"> </w:t>
      </w:r>
      <w:r w:rsidRPr="00B87FD4">
        <w:rPr>
          <w:rFonts w:ascii="Times New Roman" w:hAnsi="Times New Roman" w:cs="Times New Roman"/>
          <w:spacing w:val="-1"/>
        </w:rPr>
        <w:t>alla</w:t>
      </w:r>
      <w:r w:rsidRPr="00B87FD4">
        <w:rPr>
          <w:rFonts w:ascii="Times New Roman" w:hAnsi="Times New Roman" w:cs="Times New Roman"/>
          <w:spacing w:val="4"/>
        </w:rPr>
        <w:t xml:space="preserve"> </w:t>
      </w:r>
      <w:r w:rsidRPr="00B87FD4">
        <w:rPr>
          <w:rFonts w:ascii="Times New Roman" w:hAnsi="Times New Roman" w:cs="Times New Roman"/>
          <w:spacing w:val="-1"/>
        </w:rPr>
        <w:t>domanda</w:t>
      </w:r>
      <w:r w:rsidRPr="00B87FD4">
        <w:rPr>
          <w:rFonts w:ascii="Times New Roman" w:hAnsi="Times New Roman" w:cs="Times New Roman"/>
          <w:spacing w:val="6"/>
        </w:rPr>
        <w:t xml:space="preserve"> </w:t>
      </w:r>
      <w:r w:rsidRPr="00B87FD4">
        <w:rPr>
          <w:rFonts w:ascii="Times New Roman" w:hAnsi="Times New Roman" w:cs="Times New Roman"/>
          <w:spacing w:val="-1"/>
        </w:rPr>
        <w:t>deve</w:t>
      </w:r>
      <w:r w:rsidRPr="00B87FD4">
        <w:rPr>
          <w:rFonts w:ascii="Times New Roman" w:hAnsi="Times New Roman" w:cs="Times New Roman"/>
          <w:spacing w:val="4"/>
        </w:rPr>
        <w:t xml:space="preserve"> </w:t>
      </w:r>
      <w:r w:rsidRPr="00B87FD4">
        <w:rPr>
          <w:rFonts w:ascii="Times New Roman" w:hAnsi="Times New Roman" w:cs="Times New Roman"/>
          <w:spacing w:val="-1"/>
        </w:rPr>
        <w:t>essere</w:t>
      </w:r>
      <w:r w:rsidRPr="00B87FD4">
        <w:rPr>
          <w:rFonts w:ascii="Times New Roman" w:hAnsi="Times New Roman" w:cs="Times New Roman"/>
          <w:spacing w:val="5"/>
        </w:rPr>
        <w:t xml:space="preserve"> </w:t>
      </w:r>
      <w:r w:rsidRPr="00B87FD4">
        <w:rPr>
          <w:rFonts w:ascii="Times New Roman" w:hAnsi="Times New Roman" w:cs="Times New Roman"/>
          <w:spacing w:val="-1"/>
        </w:rPr>
        <w:t>allegata,</w:t>
      </w:r>
      <w:r w:rsidRPr="00B87FD4">
        <w:rPr>
          <w:rFonts w:ascii="Times New Roman" w:hAnsi="Times New Roman" w:cs="Times New Roman"/>
          <w:spacing w:val="3"/>
        </w:rPr>
        <w:t xml:space="preserve"> </w:t>
      </w:r>
      <w:r w:rsidRPr="00B87FD4">
        <w:rPr>
          <w:rFonts w:ascii="Times New Roman" w:hAnsi="Times New Roman" w:cs="Times New Roman"/>
          <w:b/>
          <w:bCs/>
        </w:rPr>
        <w:t>a</w:t>
      </w:r>
      <w:r w:rsidRPr="00B87FD4">
        <w:rPr>
          <w:rFonts w:ascii="Times New Roman" w:hAnsi="Times New Roman" w:cs="Times New Roman"/>
          <w:b/>
          <w:bCs/>
          <w:spacing w:val="4"/>
        </w:rPr>
        <w:t xml:space="preserve"> </w:t>
      </w:r>
      <w:r w:rsidRPr="00B87FD4">
        <w:rPr>
          <w:rFonts w:ascii="Times New Roman" w:hAnsi="Times New Roman" w:cs="Times New Roman"/>
          <w:b/>
          <w:bCs/>
          <w:spacing w:val="-1"/>
        </w:rPr>
        <w:t>pena</w:t>
      </w:r>
      <w:r w:rsidRPr="00B87FD4">
        <w:rPr>
          <w:rFonts w:ascii="Times New Roman" w:hAnsi="Times New Roman" w:cs="Times New Roman"/>
          <w:b/>
          <w:bCs/>
          <w:spacing w:val="5"/>
        </w:rPr>
        <w:t xml:space="preserve"> </w:t>
      </w:r>
      <w:r w:rsidRPr="00B87FD4">
        <w:rPr>
          <w:rFonts w:ascii="Times New Roman" w:hAnsi="Times New Roman" w:cs="Times New Roman"/>
          <w:b/>
          <w:bCs/>
          <w:spacing w:val="-1"/>
        </w:rPr>
        <w:t>di</w:t>
      </w:r>
      <w:r w:rsidRPr="00B87FD4">
        <w:rPr>
          <w:rFonts w:ascii="Times New Roman" w:hAnsi="Times New Roman" w:cs="Times New Roman"/>
          <w:b/>
          <w:bCs/>
          <w:spacing w:val="3"/>
        </w:rPr>
        <w:t xml:space="preserve"> </w:t>
      </w:r>
      <w:r w:rsidRPr="00B87FD4">
        <w:rPr>
          <w:rFonts w:ascii="Times New Roman" w:hAnsi="Times New Roman" w:cs="Times New Roman"/>
          <w:b/>
          <w:bCs/>
          <w:spacing w:val="-1"/>
        </w:rPr>
        <w:t>esclusione</w:t>
      </w:r>
      <w:r w:rsidRPr="00B87FD4">
        <w:rPr>
          <w:rFonts w:ascii="Times New Roman" w:hAnsi="Times New Roman" w:cs="Times New Roman"/>
          <w:b/>
          <w:bCs/>
        </w:rPr>
        <w:t xml:space="preserve"> </w:t>
      </w:r>
      <w:r w:rsidRPr="00B87FD4">
        <w:rPr>
          <w:rFonts w:ascii="Times New Roman" w:hAnsi="Times New Roman" w:cs="Times New Roman"/>
          <w:b/>
          <w:bCs/>
          <w:spacing w:val="-1"/>
        </w:rPr>
        <w:t>dalla</w:t>
      </w:r>
      <w:r w:rsidRPr="00B87FD4">
        <w:rPr>
          <w:rFonts w:ascii="Times New Roman" w:hAnsi="Times New Roman" w:cs="Times New Roman"/>
          <w:b/>
          <w:bCs/>
          <w:spacing w:val="5"/>
        </w:rPr>
        <w:t xml:space="preserve"> </w:t>
      </w:r>
      <w:r w:rsidRPr="00B87FD4">
        <w:rPr>
          <w:rFonts w:ascii="Times New Roman" w:hAnsi="Times New Roman" w:cs="Times New Roman"/>
          <w:b/>
          <w:bCs/>
          <w:spacing w:val="-1"/>
        </w:rPr>
        <w:t>gara</w:t>
      </w:r>
      <w:r w:rsidRPr="00B87FD4">
        <w:rPr>
          <w:rFonts w:ascii="Times New Roman" w:hAnsi="Times New Roman" w:cs="Times New Roman"/>
          <w:spacing w:val="-1"/>
        </w:rPr>
        <w:t>,</w:t>
      </w:r>
      <w:r w:rsidRPr="00B87FD4">
        <w:rPr>
          <w:rFonts w:ascii="Times New Roman" w:hAnsi="Times New Roman" w:cs="Times New Roman"/>
          <w:spacing w:val="4"/>
        </w:rPr>
        <w:t xml:space="preserve"> </w:t>
      </w:r>
      <w:r w:rsidRPr="00B87FD4">
        <w:rPr>
          <w:rFonts w:ascii="Times New Roman" w:hAnsi="Times New Roman" w:cs="Times New Roman"/>
        </w:rPr>
        <w:t>copia</w:t>
      </w:r>
      <w:r w:rsidRPr="00B87FD4">
        <w:rPr>
          <w:rFonts w:ascii="Times New Roman" w:hAnsi="Times New Roman" w:cs="Times New Roman"/>
          <w:spacing w:val="5"/>
        </w:rPr>
        <w:t xml:space="preserve"> </w:t>
      </w:r>
      <w:r w:rsidRPr="00B87FD4">
        <w:rPr>
          <w:rFonts w:ascii="Times New Roman" w:hAnsi="Times New Roman" w:cs="Times New Roman"/>
        </w:rPr>
        <w:t>fotostatica</w:t>
      </w:r>
      <w:r w:rsidRPr="00B87FD4">
        <w:rPr>
          <w:rFonts w:ascii="Times New Roman" w:hAnsi="Times New Roman" w:cs="Times New Roman"/>
          <w:spacing w:val="4"/>
        </w:rPr>
        <w:t xml:space="preserve"> </w:t>
      </w:r>
      <w:r w:rsidRPr="00B87FD4">
        <w:rPr>
          <w:rFonts w:ascii="Times New Roman" w:hAnsi="Times New Roman" w:cs="Times New Roman"/>
        </w:rPr>
        <w:t>di</w:t>
      </w:r>
      <w:r w:rsidRPr="00B87FD4">
        <w:rPr>
          <w:rFonts w:ascii="Times New Roman" w:hAnsi="Times New Roman" w:cs="Times New Roman"/>
          <w:spacing w:val="59"/>
          <w:w w:val="99"/>
        </w:rPr>
        <w:t xml:space="preserve"> </w:t>
      </w:r>
      <w:r w:rsidRPr="00B87FD4">
        <w:rPr>
          <w:rFonts w:ascii="Times New Roman" w:hAnsi="Times New Roman" w:cs="Times New Roman"/>
          <w:spacing w:val="-1"/>
        </w:rPr>
        <w:t>un</w:t>
      </w:r>
      <w:r w:rsidRPr="00B87FD4">
        <w:rPr>
          <w:rFonts w:ascii="Times New Roman" w:hAnsi="Times New Roman" w:cs="Times New Roman"/>
          <w:spacing w:val="34"/>
        </w:rPr>
        <w:t xml:space="preserve"> </w:t>
      </w:r>
      <w:r w:rsidRPr="00B87FD4">
        <w:rPr>
          <w:rFonts w:ascii="Times New Roman" w:hAnsi="Times New Roman" w:cs="Times New Roman"/>
          <w:spacing w:val="-1"/>
        </w:rPr>
        <w:t>documento</w:t>
      </w:r>
      <w:r w:rsidRPr="00B87FD4">
        <w:rPr>
          <w:rFonts w:ascii="Times New Roman" w:hAnsi="Times New Roman" w:cs="Times New Roman"/>
          <w:spacing w:val="35"/>
        </w:rPr>
        <w:t xml:space="preserve"> </w:t>
      </w:r>
      <w:r w:rsidRPr="00B87FD4">
        <w:rPr>
          <w:rFonts w:ascii="Times New Roman" w:hAnsi="Times New Roman" w:cs="Times New Roman"/>
          <w:spacing w:val="-1"/>
        </w:rPr>
        <w:t>di</w:t>
      </w:r>
      <w:r w:rsidRPr="00B87FD4">
        <w:rPr>
          <w:rFonts w:ascii="Times New Roman" w:hAnsi="Times New Roman" w:cs="Times New Roman"/>
          <w:spacing w:val="33"/>
        </w:rPr>
        <w:t xml:space="preserve"> </w:t>
      </w:r>
      <w:r w:rsidRPr="00B87FD4">
        <w:rPr>
          <w:rFonts w:ascii="Times New Roman" w:hAnsi="Times New Roman" w:cs="Times New Roman"/>
        </w:rPr>
        <w:t>identità</w:t>
      </w:r>
      <w:r w:rsidRPr="00B87FD4">
        <w:rPr>
          <w:rFonts w:ascii="Times New Roman" w:hAnsi="Times New Roman" w:cs="Times New Roman"/>
          <w:spacing w:val="33"/>
        </w:rPr>
        <w:t xml:space="preserve"> </w:t>
      </w:r>
      <w:r w:rsidRPr="00B87FD4">
        <w:rPr>
          <w:rFonts w:ascii="Times New Roman" w:hAnsi="Times New Roman" w:cs="Times New Roman"/>
          <w:spacing w:val="-1"/>
        </w:rPr>
        <w:t>del/dei</w:t>
      </w:r>
      <w:r w:rsidRPr="00B87FD4">
        <w:rPr>
          <w:rFonts w:ascii="Times New Roman" w:hAnsi="Times New Roman" w:cs="Times New Roman"/>
          <w:spacing w:val="33"/>
        </w:rPr>
        <w:t xml:space="preserve"> </w:t>
      </w:r>
      <w:r w:rsidRPr="00B87FD4">
        <w:rPr>
          <w:rFonts w:ascii="Times New Roman" w:hAnsi="Times New Roman" w:cs="Times New Roman"/>
          <w:spacing w:val="-1"/>
        </w:rPr>
        <w:t>sottoscrittore/i;</w:t>
      </w:r>
      <w:r w:rsidRPr="00B87FD4">
        <w:rPr>
          <w:rFonts w:ascii="Times New Roman" w:hAnsi="Times New Roman" w:cs="Times New Roman"/>
          <w:spacing w:val="34"/>
        </w:rPr>
        <w:t xml:space="preserve"> </w:t>
      </w:r>
      <w:r w:rsidRPr="00B87FD4">
        <w:rPr>
          <w:rFonts w:ascii="Times New Roman" w:hAnsi="Times New Roman" w:cs="Times New Roman"/>
        </w:rPr>
        <w:t>la</w:t>
      </w:r>
      <w:r w:rsidRPr="00B87FD4">
        <w:rPr>
          <w:rFonts w:ascii="Times New Roman" w:hAnsi="Times New Roman" w:cs="Times New Roman"/>
          <w:spacing w:val="35"/>
        </w:rPr>
        <w:t xml:space="preserve"> </w:t>
      </w:r>
      <w:r w:rsidRPr="00B87FD4">
        <w:rPr>
          <w:rFonts w:ascii="Times New Roman" w:hAnsi="Times New Roman" w:cs="Times New Roman"/>
          <w:spacing w:val="-1"/>
        </w:rPr>
        <w:t>domanda</w:t>
      </w:r>
      <w:r w:rsidRPr="00B87FD4">
        <w:rPr>
          <w:rFonts w:ascii="Times New Roman" w:hAnsi="Times New Roman" w:cs="Times New Roman"/>
          <w:spacing w:val="35"/>
        </w:rPr>
        <w:t xml:space="preserve"> </w:t>
      </w:r>
      <w:r w:rsidRPr="00B87FD4">
        <w:rPr>
          <w:rFonts w:ascii="Times New Roman" w:hAnsi="Times New Roman" w:cs="Times New Roman"/>
          <w:spacing w:val="-1"/>
        </w:rPr>
        <w:t>può</w:t>
      </w:r>
      <w:r w:rsidRPr="00B87FD4">
        <w:rPr>
          <w:rFonts w:ascii="Times New Roman" w:hAnsi="Times New Roman" w:cs="Times New Roman"/>
          <w:spacing w:val="34"/>
        </w:rPr>
        <w:t xml:space="preserve"> </w:t>
      </w:r>
      <w:r w:rsidRPr="00B87FD4">
        <w:rPr>
          <w:rFonts w:ascii="Times New Roman" w:hAnsi="Times New Roman" w:cs="Times New Roman"/>
        </w:rPr>
        <w:t>essere</w:t>
      </w:r>
      <w:r w:rsidRPr="00B87FD4">
        <w:rPr>
          <w:rFonts w:ascii="Times New Roman" w:hAnsi="Times New Roman" w:cs="Times New Roman"/>
          <w:spacing w:val="34"/>
        </w:rPr>
        <w:t xml:space="preserve"> </w:t>
      </w:r>
      <w:r w:rsidRPr="00B87FD4">
        <w:rPr>
          <w:rFonts w:ascii="Times New Roman" w:hAnsi="Times New Roman" w:cs="Times New Roman"/>
          <w:spacing w:val="-1"/>
        </w:rPr>
        <w:t>sottoscritta</w:t>
      </w:r>
      <w:r w:rsidRPr="00B87FD4">
        <w:rPr>
          <w:rFonts w:ascii="Times New Roman" w:hAnsi="Times New Roman" w:cs="Times New Roman"/>
          <w:spacing w:val="91"/>
          <w:w w:val="99"/>
        </w:rPr>
        <w:t xml:space="preserve"> </w:t>
      </w:r>
      <w:r w:rsidRPr="00B87FD4">
        <w:rPr>
          <w:rFonts w:ascii="Times New Roman" w:hAnsi="Times New Roman" w:cs="Times New Roman"/>
          <w:spacing w:val="-1"/>
        </w:rPr>
        <w:t>anche</w:t>
      </w:r>
      <w:r w:rsidRPr="00B87FD4">
        <w:rPr>
          <w:rFonts w:ascii="Times New Roman" w:hAnsi="Times New Roman" w:cs="Times New Roman"/>
          <w:spacing w:val="13"/>
        </w:rPr>
        <w:t xml:space="preserve"> </w:t>
      </w:r>
      <w:r w:rsidRPr="00B87FD4">
        <w:rPr>
          <w:rFonts w:ascii="Times New Roman" w:hAnsi="Times New Roman" w:cs="Times New Roman"/>
          <w:spacing w:val="-1"/>
        </w:rPr>
        <w:t>da</w:t>
      </w:r>
      <w:r w:rsidRPr="00B87FD4">
        <w:rPr>
          <w:rFonts w:ascii="Times New Roman" w:hAnsi="Times New Roman" w:cs="Times New Roman"/>
          <w:spacing w:val="13"/>
        </w:rPr>
        <w:t xml:space="preserve"> </w:t>
      </w:r>
      <w:r w:rsidRPr="00B87FD4">
        <w:rPr>
          <w:rFonts w:ascii="Times New Roman" w:hAnsi="Times New Roman" w:cs="Times New Roman"/>
          <w:spacing w:val="-1"/>
        </w:rPr>
        <w:t>un</w:t>
      </w:r>
      <w:r w:rsidRPr="00B87FD4">
        <w:rPr>
          <w:rFonts w:ascii="Times New Roman" w:hAnsi="Times New Roman" w:cs="Times New Roman"/>
          <w:spacing w:val="12"/>
        </w:rPr>
        <w:t xml:space="preserve"> </w:t>
      </w:r>
      <w:r w:rsidRPr="00B87FD4">
        <w:rPr>
          <w:rFonts w:ascii="Times New Roman" w:hAnsi="Times New Roman" w:cs="Times New Roman"/>
          <w:b/>
          <w:bCs/>
          <w:spacing w:val="-1"/>
        </w:rPr>
        <w:t>procuratore</w:t>
      </w:r>
      <w:r w:rsidRPr="00B87FD4">
        <w:rPr>
          <w:rFonts w:ascii="Times New Roman" w:hAnsi="Times New Roman" w:cs="Times New Roman"/>
          <w:b/>
          <w:bCs/>
          <w:spacing w:val="12"/>
        </w:rPr>
        <w:t xml:space="preserve"> </w:t>
      </w:r>
      <w:r w:rsidRPr="00B87FD4">
        <w:rPr>
          <w:rFonts w:ascii="Times New Roman" w:hAnsi="Times New Roman" w:cs="Times New Roman"/>
          <w:b/>
          <w:bCs/>
          <w:spacing w:val="-1"/>
        </w:rPr>
        <w:t>del</w:t>
      </w:r>
      <w:r w:rsidRPr="00B87FD4">
        <w:rPr>
          <w:rFonts w:ascii="Times New Roman" w:hAnsi="Times New Roman" w:cs="Times New Roman"/>
          <w:b/>
          <w:bCs/>
          <w:spacing w:val="12"/>
        </w:rPr>
        <w:t xml:space="preserve"> </w:t>
      </w:r>
      <w:r w:rsidRPr="00B87FD4">
        <w:rPr>
          <w:rFonts w:ascii="Times New Roman" w:hAnsi="Times New Roman" w:cs="Times New Roman"/>
          <w:b/>
          <w:bCs/>
          <w:spacing w:val="-1"/>
        </w:rPr>
        <w:t>legale</w:t>
      </w:r>
      <w:r w:rsidRPr="00B87FD4">
        <w:rPr>
          <w:rFonts w:ascii="Times New Roman" w:hAnsi="Times New Roman" w:cs="Times New Roman"/>
          <w:b/>
          <w:bCs/>
          <w:spacing w:val="12"/>
        </w:rPr>
        <w:t xml:space="preserve"> </w:t>
      </w:r>
      <w:r w:rsidRPr="00B87FD4">
        <w:rPr>
          <w:rFonts w:ascii="Times New Roman" w:hAnsi="Times New Roman" w:cs="Times New Roman"/>
          <w:b/>
          <w:bCs/>
          <w:spacing w:val="-1"/>
        </w:rPr>
        <w:t>rappresentante</w:t>
      </w:r>
      <w:r w:rsidRPr="00B87FD4">
        <w:rPr>
          <w:rFonts w:ascii="Times New Roman" w:hAnsi="Times New Roman" w:cs="Times New Roman"/>
          <w:b/>
          <w:bCs/>
          <w:spacing w:val="10"/>
        </w:rPr>
        <w:t xml:space="preserve"> </w:t>
      </w:r>
      <w:r w:rsidRPr="00B87FD4">
        <w:rPr>
          <w:rFonts w:ascii="Times New Roman" w:hAnsi="Times New Roman" w:cs="Times New Roman"/>
        </w:rPr>
        <w:t>ed</w:t>
      </w:r>
      <w:r w:rsidRPr="00B87FD4">
        <w:rPr>
          <w:rFonts w:ascii="Times New Roman" w:hAnsi="Times New Roman" w:cs="Times New Roman"/>
          <w:spacing w:val="12"/>
        </w:rPr>
        <w:t xml:space="preserve"> </w:t>
      </w:r>
      <w:r w:rsidRPr="00B87FD4">
        <w:rPr>
          <w:rFonts w:ascii="Times New Roman" w:hAnsi="Times New Roman" w:cs="Times New Roman"/>
        </w:rPr>
        <w:t>in</w:t>
      </w:r>
      <w:r w:rsidRPr="00B87FD4">
        <w:rPr>
          <w:rFonts w:ascii="Times New Roman" w:hAnsi="Times New Roman" w:cs="Times New Roman"/>
          <w:spacing w:val="12"/>
        </w:rPr>
        <w:t xml:space="preserve"> </w:t>
      </w:r>
      <w:r w:rsidRPr="00B87FD4">
        <w:rPr>
          <w:rFonts w:ascii="Times New Roman" w:hAnsi="Times New Roman" w:cs="Times New Roman"/>
        </w:rPr>
        <w:t>tal</w:t>
      </w:r>
      <w:r w:rsidRPr="00B87FD4">
        <w:rPr>
          <w:rFonts w:ascii="Times New Roman" w:hAnsi="Times New Roman" w:cs="Times New Roman"/>
          <w:spacing w:val="12"/>
        </w:rPr>
        <w:t xml:space="preserve"> </w:t>
      </w:r>
      <w:r w:rsidRPr="00B87FD4">
        <w:rPr>
          <w:rFonts w:ascii="Times New Roman" w:hAnsi="Times New Roman" w:cs="Times New Roman"/>
        </w:rPr>
        <w:t>caso</w:t>
      </w:r>
      <w:r w:rsidRPr="00B87FD4">
        <w:rPr>
          <w:rFonts w:ascii="Times New Roman" w:hAnsi="Times New Roman" w:cs="Times New Roman"/>
          <w:spacing w:val="13"/>
        </w:rPr>
        <w:t xml:space="preserve"> </w:t>
      </w:r>
      <w:r w:rsidRPr="00B87FD4">
        <w:rPr>
          <w:rFonts w:ascii="Times New Roman" w:hAnsi="Times New Roman" w:cs="Times New Roman"/>
        </w:rPr>
        <w:t>va</w:t>
      </w:r>
      <w:r w:rsidRPr="00B87FD4">
        <w:rPr>
          <w:rFonts w:ascii="Times New Roman" w:hAnsi="Times New Roman" w:cs="Times New Roman"/>
          <w:spacing w:val="12"/>
        </w:rPr>
        <w:t xml:space="preserve"> </w:t>
      </w:r>
      <w:r w:rsidRPr="00B87FD4">
        <w:rPr>
          <w:rFonts w:ascii="Times New Roman" w:hAnsi="Times New Roman" w:cs="Times New Roman"/>
        </w:rPr>
        <w:t>allegata,</w:t>
      </w:r>
      <w:r w:rsidRPr="00B87FD4">
        <w:rPr>
          <w:rFonts w:ascii="Times New Roman" w:hAnsi="Times New Roman" w:cs="Times New Roman"/>
          <w:spacing w:val="17"/>
        </w:rPr>
        <w:t xml:space="preserve"> </w:t>
      </w:r>
      <w:r w:rsidRPr="00B87FD4">
        <w:rPr>
          <w:rFonts w:ascii="Times New Roman" w:hAnsi="Times New Roman" w:cs="Times New Roman"/>
          <w:b/>
          <w:bCs/>
        </w:rPr>
        <w:t>a</w:t>
      </w:r>
      <w:r w:rsidRPr="00B87FD4">
        <w:rPr>
          <w:rFonts w:ascii="Times New Roman" w:hAnsi="Times New Roman" w:cs="Times New Roman"/>
          <w:b/>
          <w:bCs/>
          <w:spacing w:val="12"/>
        </w:rPr>
        <w:t xml:space="preserve"> </w:t>
      </w:r>
      <w:r w:rsidRPr="00B87FD4">
        <w:rPr>
          <w:rFonts w:ascii="Times New Roman" w:hAnsi="Times New Roman" w:cs="Times New Roman"/>
          <w:b/>
          <w:bCs/>
          <w:spacing w:val="-1"/>
        </w:rPr>
        <w:t>pena</w:t>
      </w:r>
      <w:r w:rsidRPr="00B87FD4">
        <w:rPr>
          <w:rFonts w:ascii="Times New Roman" w:hAnsi="Times New Roman" w:cs="Times New Roman"/>
          <w:b/>
          <w:bCs/>
          <w:spacing w:val="40"/>
          <w:w w:val="99"/>
        </w:rPr>
        <w:t xml:space="preserve"> </w:t>
      </w:r>
      <w:r w:rsidRPr="00B87FD4">
        <w:rPr>
          <w:rFonts w:ascii="Times New Roman" w:hAnsi="Times New Roman" w:cs="Times New Roman"/>
          <w:b/>
          <w:bCs/>
        </w:rPr>
        <w:t>di</w:t>
      </w:r>
      <w:r w:rsidRPr="00B87FD4">
        <w:rPr>
          <w:rFonts w:ascii="Times New Roman" w:hAnsi="Times New Roman" w:cs="Times New Roman"/>
          <w:b/>
          <w:bCs/>
          <w:spacing w:val="10"/>
        </w:rPr>
        <w:t xml:space="preserve"> </w:t>
      </w:r>
      <w:r w:rsidRPr="00B87FD4">
        <w:rPr>
          <w:rFonts w:ascii="Times New Roman" w:hAnsi="Times New Roman" w:cs="Times New Roman"/>
          <w:b/>
          <w:bCs/>
        </w:rPr>
        <w:t>esclusione</w:t>
      </w:r>
      <w:r w:rsidRPr="00B87FD4">
        <w:rPr>
          <w:rFonts w:ascii="Times New Roman" w:hAnsi="Times New Roman" w:cs="Times New Roman"/>
          <w:b/>
          <w:bCs/>
          <w:spacing w:val="6"/>
        </w:rPr>
        <w:t xml:space="preserve"> </w:t>
      </w:r>
      <w:r w:rsidRPr="00B87FD4">
        <w:rPr>
          <w:rFonts w:ascii="Times New Roman" w:hAnsi="Times New Roman" w:cs="Times New Roman"/>
          <w:b/>
          <w:bCs/>
          <w:spacing w:val="-1"/>
        </w:rPr>
        <w:t>dalla</w:t>
      </w:r>
      <w:r w:rsidRPr="00B87FD4">
        <w:rPr>
          <w:rFonts w:ascii="Times New Roman" w:hAnsi="Times New Roman" w:cs="Times New Roman"/>
          <w:b/>
          <w:bCs/>
          <w:spacing w:val="12"/>
        </w:rPr>
        <w:t xml:space="preserve"> </w:t>
      </w:r>
      <w:r w:rsidRPr="00B87FD4">
        <w:rPr>
          <w:rFonts w:ascii="Times New Roman" w:hAnsi="Times New Roman" w:cs="Times New Roman"/>
          <w:b/>
          <w:bCs/>
          <w:spacing w:val="-1"/>
        </w:rPr>
        <w:t>gara</w:t>
      </w:r>
      <w:r w:rsidRPr="00B87FD4">
        <w:rPr>
          <w:rFonts w:ascii="Times New Roman" w:hAnsi="Times New Roman" w:cs="Times New Roman"/>
          <w:spacing w:val="-1"/>
        </w:rPr>
        <w:t>,</w:t>
      </w:r>
      <w:r w:rsidRPr="00B87FD4">
        <w:rPr>
          <w:rFonts w:ascii="Times New Roman" w:hAnsi="Times New Roman" w:cs="Times New Roman"/>
          <w:spacing w:val="15"/>
        </w:rPr>
        <w:t xml:space="preserve"> </w:t>
      </w:r>
      <w:r w:rsidRPr="00B87FD4">
        <w:rPr>
          <w:rFonts w:ascii="Times New Roman" w:hAnsi="Times New Roman" w:cs="Times New Roman"/>
        </w:rPr>
        <w:t>copia</w:t>
      </w:r>
      <w:r w:rsidRPr="00B87FD4">
        <w:rPr>
          <w:rFonts w:ascii="Times New Roman" w:hAnsi="Times New Roman" w:cs="Times New Roman"/>
          <w:spacing w:val="11"/>
        </w:rPr>
        <w:t xml:space="preserve"> </w:t>
      </w:r>
      <w:r w:rsidRPr="00B87FD4">
        <w:rPr>
          <w:rFonts w:ascii="Times New Roman" w:hAnsi="Times New Roman" w:cs="Times New Roman"/>
        </w:rPr>
        <w:t>conforme</w:t>
      </w:r>
      <w:r w:rsidRPr="00B87FD4">
        <w:rPr>
          <w:rFonts w:ascii="Times New Roman" w:hAnsi="Times New Roman" w:cs="Times New Roman"/>
          <w:spacing w:val="12"/>
        </w:rPr>
        <w:t xml:space="preserve"> </w:t>
      </w:r>
      <w:r w:rsidRPr="00B87FD4">
        <w:rPr>
          <w:rFonts w:ascii="Times New Roman" w:hAnsi="Times New Roman" w:cs="Times New Roman"/>
        </w:rPr>
        <w:t>all’originale</w:t>
      </w:r>
      <w:r w:rsidRPr="00B87FD4">
        <w:rPr>
          <w:rFonts w:ascii="Times New Roman" w:hAnsi="Times New Roman" w:cs="Times New Roman"/>
          <w:spacing w:val="11"/>
        </w:rPr>
        <w:t xml:space="preserve"> </w:t>
      </w:r>
      <w:r w:rsidRPr="00B87FD4">
        <w:rPr>
          <w:rFonts w:ascii="Times New Roman" w:hAnsi="Times New Roman" w:cs="Times New Roman"/>
        </w:rPr>
        <w:t>della</w:t>
      </w:r>
      <w:r w:rsidRPr="00B87FD4">
        <w:rPr>
          <w:rFonts w:ascii="Times New Roman" w:hAnsi="Times New Roman" w:cs="Times New Roman"/>
          <w:spacing w:val="11"/>
        </w:rPr>
        <w:t xml:space="preserve"> </w:t>
      </w:r>
      <w:r w:rsidRPr="00B87FD4">
        <w:rPr>
          <w:rFonts w:ascii="Times New Roman" w:hAnsi="Times New Roman" w:cs="Times New Roman"/>
        </w:rPr>
        <w:t>relativa</w:t>
      </w:r>
      <w:r w:rsidRPr="00B87FD4">
        <w:rPr>
          <w:rFonts w:ascii="Times New Roman" w:hAnsi="Times New Roman" w:cs="Times New Roman"/>
          <w:spacing w:val="11"/>
        </w:rPr>
        <w:t xml:space="preserve"> </w:t>
      </w:r>
      <w:r w:rsidRPr="00B87FD4">
        <w:rPr>
          <w:rFonts w:ascii="Times New Roman" w:hAnsi="Times New Roman" w:cs="Times New Roman"/>
          <w:spacing w:val="-1"/>
        </w:rPr>
        <w:t>procura.</w:t>
      </w:r>
      <w:r w:rsidRPr="00B87FD4">
        <w:rPr>
          <w:rFonts w:ascii="Times New Roman" w:hAnsi="Times New Roman" w:cs="Times New Roman"/>
          <w:spacing w:val="11"/>
        </w:rPr>
        <w:t xml:space="preserve"> </w:t>
      </w:r>
      <w:r w:rsidRPr="00B87FD4">
        <w:rPr>
          <w:rFonts w:ascii="Times New Roman" w:hAnsi="Times New Roman" w:cs="Times New Roman"/>
          <w:spacing w:val="-1"/>
        </w:rPr>
        <w:t>Si</w:t>
      </w:r>
      <w:r w:rsidRPr="00B87FD4">
        <w:rPr>
          <w:rFonts w:ascii="Times New Roman" w:hAnsi="Times New Roman" w:cs="Times New Roman"/>
        </w:rPr>
        <w:t xml:space="preserve"> </w:t>
      </w:r>
      <w:r w:rsidRPr="00B87FD4">
        <w:rPr>
          <w:rFonts w:ascii="Times New Roman" w:hAnsi="Times New Roman" w:cs="Times New Roman"/>
          <w:spacing w:val="23"/>
        </w:rPr>
        <w:t xml:space="preserve"> </w:t>
      </w:r>
      <w:r w:rsidRPr="00B87FD4">
        <w:rPr>
          <w:rFonts w:ascii="Times New Roman" w:hAnsi="Times New Roman" w:cs="Times New Roman"/>
          <w:spacing w:val="-1"/>
        </w:rPr>
        <w:t>precisa</w:t>
      </w:r>
      <w:r w:rsidRPr="00B87FD4">
        <w:rPr>
          <w:rFonts w:ascii="Times New Roman" w:hAnsi="Times New Roman" w:cs="Times New Roman"/>
          <w:spacing w:val="33"/>
          <w:w w:val="99"/>
        </w:rPr>
        <w:t xml:space="preserve"> </w:t>
      </w:r>
      <w:r w:rsidRPr="00B87FD4">
        <w:rPr>
          <w:rFonts w:ascii="Times New Roman" w:hAnsi="Times New Roman" w:cs="Times New Roman"/>
          <w:w w:val="95"/>
        </w:rPr>
        <w:t>che</w:t>
      </w:r>
      <w:r>
        <w:rPr>
          <w:rFonts w:ascii="Times New Roman" w:hAnsi="Times New Roman" w:cs="Times New Roman"/>
          <w:w w:val="95"/>
        </w:rPr>
        <w:t xml:space="preserve"> </w:t>
      </w:r>
      <w:r w:rsidRPr="00B87FD4">
        <w:rPr>
          <w:rFonts w:ascii="Times New Roman" w:hAnsi="Times New Roman" w:cs="Times New Roman"/>
        </w:rPr>
        <w:t xml:space="preserve">nel </w:t>
      </w:r>
      <w:r w:rsidRPr="00B87FD4">
        <w:rPr>
          <w:rFonts w:ascii="Times New Roman" w:hAnsi="Times New Roman" w:cs="Times New Roman"/>
          <w:spacing w:val="11"/>
        </w:rPr>
        <w:t xml:space="preserve"> </w:t>
      </w:r>
      <w:r w:rsidRPr="00B87FD4">
        <w:rPr>
          <w:rFonts w:ascii="Times New Roman" w:hAnsi="Times New Roman" w:cs="Times New Roman"/>
          <w:spacing w:val="-1"/>
        </w:rPr>
        <w:t>caso</w:t>
      </w:r>
      <w:r w:rsidRPr="00B87FD4">
        <w:rPr>
          <w:rFonts w:ascii="Times New Roman" w:hAnsi="Times New Roman" w:cs="Times New Roman"/>
        </w:rPr>
        <w:t xml:space="preserve"> </w:t>
      </w:r>
      <w:r w:rsidRPr="00B87FD4">
        <w:rPr>
          <w:rFonts w:ascii="Times New Roman" w:hAnsi="Times New Roman" w:cs="Times New Roman"/>
          <w:spacing w:val="12"/>
        </w:rPr>
        <w:t xml:space="preserve"> </w:t>
      </w:r>
      <w:r w:rsidRPr="00B87FD4">
        <w:rPr>
          <w:rFonts w:ascii="Times New Roman" w:hAnsi="Times New Roman" w:cs="Times New Roman"/>
          <w:spacing w:val="-1"/>
        </w:rPr>
        <w:t>di</w:t>
      </w:r>
      <w:r w:rsidRPr="00B87FD4">
        <w:rPr>
          <w:rFonts w:ascii="Times New Roman" w:hAnsi="Times New Roman" w:cs="Times New Roman"/>
        </w:rPr>
        <w:t xml:space="preserve"> </w:t>
      </w:r>
      <w:r w:rsidRPr="00B87FD4">
        <w:rPr>
          <w:rFonts w:ascii="Times New Roman" w:hAnsi="Times New Roman" w:cs="Times New Roman"/>
          <w:spacing w:val="12"/>
        </w:rPr>
        <w:t xml:space="preserve"> </w:t>
      </w:r>
      <w:r w:rsidRPr="00B87FD4">
        <w:rPr>
          <w:rFonts w:ascii="Times New Roman" w:hAnsi="Times New Roman" w:cs="Times New Roman"/>
          <w:spacing w:val="-1"/>
        </w:rPr>
        <w:t>concorrente</w:t>
      </w:r>
      <w:r w:rsidRPr="00B87FD4">
        <w:rPr>
          <w:rFonts w:ascii="Times New Roman" w:hAnsi="Times New Roman" w:cs="Times New Roman"/>
        </w:rPr>
        <w:t xml:space="preserve"> </w:t>
      </w:r>
      <w:r w:rsidRPr="00B87FD4">
        <w:rPr>
          <w:rFonts w:ascii="Times New Roman" w:hAnsi="Times New Roman" w:cs="Times New Roman"/>
          <w:spacing w:val="11"/>
        </w:rPr>
        <w:t xml:space="preserve"> </w:t>
      </w:r>
      <w:r w:rsidRPr="00B87FD4">
        <w:rPr>
          <w:rFonts w:ascii="Times New Roman" w:hAnsi="Times New Roman" w:cs="Times New Roman"/>
          <w:spacing w:val="-1"/>
        </w:rPr>
        <w:t>costituito</w:t>
      </w:r>
      <w:r w:rsidRPr="00B87FD4">
        <w:rPr>
          <w:rFonts w:ascii="Times New Roman" w:hAnsi="Times New Roman" w:cs="Times New Roman"/>
        </w:rPr>
        <w:t xml:space="preserve"> </w:t>
      </w:r>
      <w:r w:rsidRPr="00B87FD4">
        <w:rPr>
          <w:rFonts w:ascii="Times New Roman" w:hAnsi="Times New Roman" w:cs="Times New Roman"/>
          <w:spacing w:val="13"/>
        </w:rPr>
        <w:t xml:space="preserve"> </w:t>
      </w:r>
      <w:r w:rsidRPr="00B87FD4">
        <w:rPr>
          <w:rFonts w:ascii="Times New Roman" w:hAnsi="Times New Roman" w:cs="Times New Roman"/>
          <w:spacing w:val="-1"/>
        </w:rPr>
        <w:t>da</w:t>
      </w:r>
      <w:r w:rsidRPr="00B87FD4">
        <w:rPr>
          <w:rFonts w:ascii="Times New Roman" w:hAnsi="Times New Roman" w:cs="Times New Roman"/>
        </w:rPr>
        <w:t xml:space="preserve"> </w:t>
      </w:r>
      <w:r w:rsidRPr="00B87FD4">
        <w:rPr>
          <w:rFonts w:ascii="Times New Roman" w:hAnsi="Times New Roman" w:cs="Times New Roman"/>
          <w:spacing w:val="12"/>
        </w:rPr>
        <w:t xml:space="preserve"> </w:t>
      </w:r>
      <w:r w:rsidRPr="00B87FD4">
        <w:rPr>
          <w:rFonts w:ascii="Times New Roman" w:hAnsi="Times New Roman" w:cs="Times New Roman"/>
          <w:spacing w:val="-1"/>
        </w:rPr>
        <w:t>raggruppamento</w:t>
      </w:r>
      <w:r w:rsidRPr="00B87FD4">
        <w:rPr>
          <w:rFonts w:ascii="Times New Roman" w:hAnsi="Times New Roman" w:cs="Times New Roman"/>
        </w:rPr>
        <w:t xml:space="preserve"> </w:t>
      </w:r>
      <w:r w:rsidRPr="00B87FD4">
        <w:rPr>
          <w:rFonts w:ascii="Times New Roman" w:hAnsi="Times New Roman" w:cs="Times New Roman"/>
          <w:spacing w:val="13"/>
        </w:rPr>
        <w:t xml:space="preserve"> </w:t>
      </w:r>
      <w:r w:rsidRPr="00B87FD4">
        <w:rPr>
          <w:rFonts w:ascii="Times New Roman" w:hAnsi="Times New Roman" w:cs="Times New Roman"/>
          <w:spacing w:val="-1"/>
        </w:rPr>
        <w:t>temporaneo</w:t>
      </w:r>
      <w:r w:rsidRPr="00B87FD4">
        <w:rPr>
          <w:rFonts w:ascii="Times New Roman" w:hAnsi="Times New Roman" w:cs="Times New Roman"/>
        </w:rPr>
        <w:t xml:space="preserve"> </w:t>
      </w:r>
      <w:r w:rsidRPr="00B87FD4">
        <w:rPr>
          <w:rFonts w:ascii="Times New Roman" w:hAnsi="Times New Roman" w:cs="Times New Roman"/>
          <w:spacing w:val="11"/>
        </w:rPr>
        <w:t xml:space="preserve"> </w:t>
      </w:r>
      <w:r w:rsidRPr="00B87FD4">
        <w:rPr>
          <w:rFonts w:ascii="Times New Roman" w:hAnsi="Times New Roman" w:cs="Times New Roman"/>
        </w:rPr>
        <w:t xml:space="preserve">o </w:t>
      </w:r>
      <w:r w:rsidRPr="00B87FD4">
        <w:rPr>
          <w:rFonts w:ascii="Times New Roman" w:hAnsi="Times New Roman" w:cs="Times New Roman"/>
          <w:spacing w:val="14"/>
        </w:rPr>
        <w:t xml:space="preserve"> </w:t>
      </w:r>
      <w:r w:rsidRPr="00B87FD4">
        <w:rPr>
          <w:rFonts w:ascii="Times New Roman" w:hAnsi="Times New Roman" w:cs="Times New Roman"/>
          <w:spacing w:val="-1"/>
        </w:rPr>
        <w:t>da</w:t>
      </w:r>
      <w:r w:rsidRPr="00B87FD4">
        <w:rPr>
          <w:rFonts w:ascii="Times New Roman" w:hAnsi="Times New Roman" w:cs="Times New Roman"/>
        </w:rPr>
        <w:t xml:space="preserve"> </w:t>
      </w:r>
      <w:r w:rsidRPr="00B87FD4">
        <w:rPr>
          <w:rFonts w:ascii="Times New Roman" w:hAnsi="Times New Roman" w:cs="Times New Roman"/>
          <w:spacing w:val="14"/>
        </w:rPr>
        <w:t xml:space="preserve"> </w:t>
      </w:r>
      <w:r w:rsidRPr="00B87FD4">
        <w:rPr>
          <w:rFonts w:ascii="Times New Roman" w:hAnsi="Times New Roman" w:cs="Times New Roman"/>
        </w:rPr>
        <w:t>un</w:t>
      </w:r>
      <w:r w:rsidRPr="00B87FD4">
        <w:rPr>
          <w:rFonts w:ascii="Times New Roman" w:hAnsi="Times New Roman" w:cs="Times New Roman"/>
          <w:spacing w:val="61"/>
          <w:w w:val="99"/>
        </w:rPr>
        <w:t xml:space="preserve"> </w:t>
      </w:r>
      <w:r w:rsidRPr="00B87FD4">
        <w:rPr>
          <w:rFonts w:ascii="Times New Roman" w:hAnsi="Times New Roman" w:cs="Times New Roman"/>
        </w:rPr>
        <w:t xml:space="preserve">consorzio </w:t>
      </w:r>
      <w:r w:rsidRPr="00B87FD4">
        <w:rPr>
          <w:rFonts w:ascii="Times New Roman" w:hAnsi="Times New Roman" w:cs="Times New Roman"/>
          <w:spacing w:val="10"/>
        </w:rPr>
        <w:t xml:space="preserve"> </w:t>
      </w:r>
      <w:r w:rsidRPr="00B87FD4">
        <w:rPr>
          <w:rFonts w:ascii="Times New Roman" w:hAnsi="Times New Roman" w:cs="Times New Roman"/>
          <w:spacing w:val="-1"/>
        </w:rPr>
        <w:t>non</w:t>
      </w:r>
      <w:r w:rsidRPr="00B87FD4">
        <w:rPr>
          <w:rFonts w:ascii="Times New Roman" w:hAnsi="Times New Roman" w:cs="Times New Roman"/>
        </w:rPr>
        <w:t xml:space="preserve"> </w:t>
      </w:r>
      <w:r w:rsidRPr="00B87FD4">
        <w:rPr>
          <w:rFonts w:ascii="Times New Roman" w:hAnsi="Times New Roman" w:cs="Times New Roman"/>
          <w:spacing w:val="10"/>
        </w:rPr>
        <w:t xml:space="preserve"> </w:t>
      </w:r>
      <w:r w:rsidRPr="00B87FD4">
        <w:rPr>
          <w:rFonts w:ascii="Times New Roman" w:hAnsi="Times New Roman" w:cs="Times New Roman"/>
          <w:spacing w:val="-1"/>
        </w:rPr>
        <w:t>ancora</w:t>
      </w:r>
      <w:r w:rsidRPr="00B87FD4">
        <w:rPr>
          <w:rFonts w:ascii="Times New Roman" w:hAnsi="Times New Roman" w:cs="Times New Roman"/>
        </w:rPr>
        <w:t xml:space="preserve"> </w:t>
      </w:r>
      <w:r w:rsidRPr="00B87FD4">
        <w:rPr>
          <w:rFonts w:ascii="Times New Roman" w:hAnsi="Times New Roman" w:cs="Times New Roman"/>
          <w:spacing w:val="10"/>
        </w:rPr>
        <w:t xml:space="preserve"> </w:t>
      </w:r>
      <w:r w:rsidRPr="00B87FD4">
        <w:rPr>
          <w:rFonts w:ascii="Times New Roman" w:hAnsi="Times New Roman" w:cs="Times New Roman"/>
        </w:rPr>
        <w:t xml:space="preserve">costituiti, </w:t>
      </w:r>
      <w:r w:rsidRPr="00B87FD4">
        <w:rPr>
          <w:rFonts w:ascii="Times New Roman" w:hAnsi="Times New Roman" w:cs="Times New Roman"/>
          <w:spacing w:val="10"/>
        </w:rPr>
        <w:t xml:space="preserve"> </w:t>
      </w:r>
      <w:r w:rsidRPr="00B87FD4">
        <w:rPr>
          <w:rFonts w:ascii="Times New Roman" w:hAnsi="Times New Roman" w:cs="Times New Roman"/>
        </w:rPr>
        <w:t xml:space="preserve">la </w:t>
      </w:r>
      <w:r w:rsidRPr="00B87FD4">
        <w:rPr>
          <w:rFonts w:ascii="Times New Roman" w:hAnsi="Times New Roman" w:cs="Times New Roman"/>
          <w:spacing w:val="9"/>
        </w:rPr>
        <w:t xml:space="preserve"> </w:t>
      </w:r>
      <w:r w:rsidRPr="00B87FD4">
        <w:rPr>
          <w:rFonts w:ascii="Times New Roman" w:hAnsi="Times New Roman" w:cs="Times New Roman"/>
        </w:rPr>
        <w:t xml:space="preserve">domanda, </w:t>
      </w:r>
      <w:r w:rsidRPr="00B87FD4">
        <w:rPr>
          <w:rFonts w:ascii="Times New Roman" w:hAnsi="Times New Roman" w:cs="Times New Roman"/>
          <w:spacing w:val="10"/>
        </w:rPr>
        <w:t xml:space="preserve"> </w:t>
      </w:r>
      <w:r w:rsidRPr="00B87FD4">
        <w:rPr>
          <w:rFonts w:ascii="Times New Roman" w:hAnsi="Times New Roman" w:cs="Times New Roman"/>
          <w:b/>
          <w:bCs/>
        </w:rPr>
        <w:t xml:space="preserve">a </w:t>
      </w:r>
      <w:r w:rsidRPr="00B87FD4">
        <w:rPr>
          <w:rFonts w:ascii="Times New Roman" w:hAnsi="Times New Roman" w:cs="Times New Roman"/>
          <w:b/>
          <w:bCs/>
          <w:spacing w:val="5"/>
        </w:rPr>
        <w:t xml:space="preserve"> </w:t>
      </w:r>
      <w:r w:rsidRPr="00B87FD4">
        <w:rPr>
          <w:rFonts w:ascii="Times New Roman" w:hAnsi="Times New Roman" w:cs="Times New Roman"/>
          <w:b/>
          <w:bCs/>
          <w:spacing w:val="-1"/>
        </w:rPr>
        <w:t>pena</w:t>
      </w:r>
      <w:r w:rsidRPr="00B87FD4">
        <w:rPr>
          <w:rFonts w:ascii="Times New Roman" w:hAnsi="Times New Roman" w:cs="Times New Roman"/>
          <w:b/>
          <w:bCs/>
        </w:rPr>
        <w:t xml:space="preserve"> </w:t>
      </w:r>
      <w:r w:rsidRPr="00B87FD4">
        <w:rPr>
          <w:rFonts w:ascii="Times New Roman" w:hAnsi="Times New Roman" w:cs="Times New Roman"/>
          <w:b/>
          <w:bCs/>
          <w:spacing w:val="6"/>
        </w:rPr>
        <w:t xml:space="preserve"> </w:t>
      </w:r>
      <w:r w:rsidRPr="00B87FD4">
        <w:rPr>
          <w:rFonts w:ascii="Times New Roman" w:hAnsi="Times New Roman" w:cs="Times New Roman"/>
          <w:b/>
          <w:bCs/>
          <w:spacing w:val="-1"/>
        </w:rPr>
        <w:t>di</w:t>
      </w:r>
      <w:r w:rsidRPr="00B87FD4">
        <w:rPr>
          <w:rFonts w:ascii="Times New Roman" w:hAnsi="Times New Roman" w:cs="Times New Roman"/>
          <w:b/>
          <w:bCs/>
        </w:rPr>
        <w:t xml:space="preserve"> </w:t>
      </w:r>
      <w:r w:rsidRPr="00B87FD4">
        <w:rPr>
          <w:rFonts w:ascii="Times New Roman" w:hAnsi="Times New Roman" w:cs="Times New Roman"/>
          <w:b/>
          <w:bCs/>
          <w:spacing w:val="4"/>
        </w:rPr>
        <w:t xml:space="preserve"> </w:t>
      </w:r>
      <w:r w:rsidRPr="00B87FD4">
        <w:rPr>
          <w:rFonts w:ascii="Times New Roman" w:hAnsi="Times New Roman" w:cs="Times New Roman"/>
          <w:b/>
          <w:bCs/>
          <w:spacing w:val="-1"/>
        </w:rPr>
        <w:t>esclusione</w:t>
      </w:r>
      <w:r>
        <w:rPr>
          <w:rFonts w:ascii="Times New Roman" w:hAnsi="Times New Roman" w:cs="Times New Roman"/>
          <w:b/>
          <w:bCs/>
          <w:spacing w:val="-1"/>
        </w:rPr>
        <w:t xml:space="preserve"> </w:t>
      </w:r>
      <w:r w:rsidRPr="00B87FD4">
        <w:rPr>
          <w:rFonts w:ascii="Times New Roman" w:hAnsi="Times New Roman" w:cs="Times New Roman"/>
        </w:rPr>
        <w:t xml:space="preserve">deve </w:t>
      </w:r>
      <w:r w:rsidRPr="00B87FD4">
        <w:rPr>
          <w:rFonts w:ascii="Times New Roman" w:hAnsi="Times New Roman" w:cs="Times New Roman"/>
          <w:spacing w:val="6"/>
        </w:rPr>
        <w:t xml:space="preserve"> </w:t>
      </w:r>
      <w:r w:rsidRPr="00B87FD4">
        <w:rPr>
          <w:rFonts w:ascii="Times New Roman" w:hAnsi="Times New Roman" w:cs="Times New Roman"/>
        </w:rPr>
        <w:t>essere</w:t>
      </w:r>
      <w:r w:rsidRPr="00B87FD4">
        <w:rPr>
          <w:rFonts w:ascii="Times New Roman" w:hAnsi="Times New Roman" w:cs="Times New Roman"/>
          <w:spacing w:val="31"/>
          <w:w w:val="99"/>
        </w:rPr>
        <w:t xml:space="preserve"> </w:t>
      </w:r>
      <w:r w:rsidRPr="00B87FD4">
        <w:rPr>
          <w:rFonts w:ascii="Times New Roman" w:hAnsi="Times New Roman" w:cs="Times New Roman"/>
          <w:spacing w:val="-1"/>
        </w:rPr>
        <w:t>sottoscritta</w:t>
      </w:r>
      <w:r w:rsidRPr="00B87FD4">
        <w:rPr>
          <w:rFonts w:ascii="Times New Roman" w:hAnsi="Times New Roman" w:cs="Times New Roman"/>
          <w:spacing w:val="-8"/>
        </w:rPr>
        <w:t xml:space="preserve"> </w:t>
      </w:r>
      <w:r w:rsidRPr="00B87FD4">
        <w:rPr>
          <w:rFonts w:ascii="Times New Roman" w:hAnsi="Times New Roman" w:cs="Times New Roman"/>
          <w:spacing w:val="-1"/>
        </w:rPr>
        <w:t>da</w:t>
      </w:r>
      <w:r w:rsidRPr="00B87FD4">
        <w:rPr>
          <w:rFonts w:ascii="Times New Roman" w:hAnsi="Times New Roman" w:cs="Times New Roman"/>
          <w:spacing w:val="-8"/>
        </w:rPr>
        <w:t xml:space="preserve"> </w:t>
      </w:r>
      <w:r w:rsidRPr="00B87FD4">
        <w:rPr>
          <w:rFonts w:ascii="Times New Roman" w:hAnsi="Times New Roman" w:cs="Times New Roman"/>
          <w:spacing w:val="-1"/>
        </w:rPr>
        <w:t>tutti</w:t>
      </w:r>
      <w:r w:rsidRPr="00B87FD4">
        <w:rPr>
          <w:rFonts w:ascii="Times New Roman" w:hAnsi="Times New Roman" w:cs="Times New Roman"/>
          <w:spacing w:val="-8"/>
        </w:rPr>
        <w:t xml:space="preserve"> </w:t>
      </w:r>
      <w:r w:rsidRPr="00B87FD4">
        <w:rPr>
          <w:rFonts w:ascii="Times New Roman" w:hAnsi="Times New Roman" w:cs="Times New Roman"/>
        </w:rPr>
        <w:t>i</w:t>
      </w:r>
      <w:r w:rsidRPr="00B87FD4">
        <w:rPr>
          <w:rFonts w:ascii="Times New Roman" w:hAnsi="Times New Roman" w:cs="Times New Roman"/>
          <w:spacing w:val="-8"/>
        </w:rPr>
        <w:t xml:space="preserve"> </w:t>
      </w:r>
      <w:r w:rsidRPr="00B87FD4">
        <w:rPr>
          <w:rFonts w:ascii="Times New Roman" w:hAnsi="Times New Roman" w:cs="Times New Roman"/>
          <w:spacing w:val="-1"/>
        </w:rPr>
        <w:t>soggetti</w:t>
      </w:r>
      <w:r w:rsidRPr="00B87FD4">
        <w:rPr>
          <w:rFonts w:ascii="Times New Roman" w:hAnsi="Times New Roman" w:cs="Times New Roman"/>
          <w:spacing w:val="-8"/>
        </w:rPr>
        <w:t xml:space="preserve"> </w:t>
      </w:r>
      <w:r w:rsidRPr="00B87FD4">
        <w:rPr>
          <w:rFonts w:ascii="Times New Roman" w:hAnsi="Times New Roman" w:cs="Times New Roman"/>
        </w:rPr>
        <w:t>che</w:t>
      </w:r>
      <w:r w:rsidRPr="00B87FD4">
        <w:rPr>
          <w:rFonts w:ascii="Times New Roman" w:hAnsi="Times New Roman" w:cs="Times New Roman"/>
          <w:spacing w:val="-8"/>
        </w:rPr>
        <w:t xml:space="preserve"> </w:t>
      </w:r>
      <w:r w:rsidRPr="00B87FD4">
        <w:rPr>
          <w:rFonts w:ascii="Times New Roman" w:hAnsi="Times New Roman" w:cs="Times New Roman"/>
          <w:spacing w:val="-1"/>
        </w:rPr>
        <w:t>costituiranno</w:t>
      </w:r>
      <w:r w:rsidRPr="00B87FD4">
        <w:rPr>
          <w:rFonts w:ascii="Times New Roman" w:hAnsi="Times New Roman" w:cs="Times New Roman"/>
          <w:spacing w:val="-9"/>
        </w:rPr>
        <w:t xml:space="preserve"> </w:t>
      </w:r>
      <w:r w:rsidRPr="00B87FD4">
        <w:rPr>
          <w:rFonts w:ascii="Times New Roman" w:hAnsi="Times New Roman" w:cs="Times New Roman"/>
        </w:rPr>
        <w:t>il</w:t>
      </w:r>
      <w:r w:rsidRPr="00B87FD4">
        <w:rPr>
          <w:rFonts w:ascii="Times New Roman" w:hAnsi="Times New Roman" w:cs="Times New Roman"/>
          <w:spacing w:val="-7"/>
        </w:rPr>
        <w:t xml:space="preserve"> </w:t>
      </w:r>
      <w:r w:rsidRPr="00B87FD4">
        <w:rPr>
          <w:rFonts w:ascii="Times New Roman" w:hAnsi="Times New Roman" w:cs="Times New Roman"/>
          <w:spacing w:val="-1"/>
        </w:rPr>
        <w:t>predetto</w:t>
      </w:r>
      <w:r w:rsidRPr="00B87FD4">
        <w:rPr>
          <w:rFonts w:ascii="Times New Roman" w:hAnsi="Times New Roman" w:cs="Times New Roman"/>
          <w:spacing w:val="-9"/>
        </w:rPr>
        <w:t xml:space="preserve"> </w:t>
      </w:r>
      <w:r w:rsidRPr="00B87FD4">
        <w:rPr>
          <w:rFonts w:ascii="Times New Roman" w:hAnsi="Times New Roman" w:cs="Times New Roman"/>
          <w:spacing w:val="-1"/>
        </w:rPr>
        <w:t>raggruppamento</w:t>
      </w:r>
      <w:r w:rsidRPr="00B87FD4">
        <w:rPr>
          <w:rFonts w:ascii="Times New Roman" w:hAnsi="Times New Roman" w:cs="Times New Roman"/>
          <w:spacing w:val="-9"/>
        </w:rPr>
        <w:t xml:space="preserve"> </w:t>
      </w:r>
      <w:r w:rsidRPr="00B87FD4">
        <w:rPr>
          <w:rFonts w:ascii="Times New Roman" w:hAnsi="Times New Roman" w:cs="Times New Roman"/>
        </w:rPr>
        <w:t>o</w:t>
      </w:r>
      <w:r w:rsidRPr="00B87FD4">
        <w:rPr>
          <w:rFonts w:ascii="Times New Roman" w:hAnsi="Times New Roman" w:cs="Times New Roman"/>
          <w:spacing w:val="-7"/>
        </w:rPr>
        <w:t xml:space="preserve"> </w:t>
      </w:r>
      <w:r w:rsidRPr="00B87FD4">
        <w:rPr>
          <w:rFonts w:ascii="Times New Roman" w:hAnsi="Times New Roman" w:cs="Times New Roman"/>
          <w:spacing w:val="-1"/>
        </w:rPr>
        <w:t>consorzio;</w:t>
      </w:r>
      <w:r w:rsidRPr="00B87FD4">
        <w:rPr>
          <w:rFonts w:ascii="Times New Roman" w:hAnsi="Times New Roman" w:cs="Times New Roman"/>
          <w:spacing w:val="113"/>
          <w:w w:val="99"/>
        </w:rPr>
        <w:t xml:space="preserve"> </w:t>
      </w:r>
      <w:r w:rsidRPr="00B87FD4">
        <w:rPr>
          <w:rFonts w:ascii="Times New Roman" w:hAnsi="Times New Roman" w:cs="Times New Roman"/>
          <w:spacing w:val="-1"/>
        </w:rPr>
        <w:t>Si</w:t>
      </w:r>
      <w:r w:rsidRPr="00B87FD4">
        <w:rPr>
          <w:rFonts w:ascii="Times New Roman" w:hAnsi="Times New Roman" w:cs="Times New Roman"/>
          <w:spacing w:val="22"/>
        </w:rPr>
        <w:t xml:space="preserve"> </w:t>
      </w:r>
      <w:r w:rsidRPr="00B87FD4">
        <w:rPr>
          <w:rFonts w:ascii="Times New Roman" w:hAnsi="Times New Roman" w:cs="Times New Roman"/>
          <w:spacing w:val="-1"/>
        </w:rPr>
        <w:t>precisa,</w:t>
      </w:r>
      <w:r w:rsidRPr="00B87FD4">
        <w:rPr>
          <w:rFonts w:ascii="Times New Roman" w:hAnsi="Times New Roman" w:cs="Times New Roman"/>
          <w:spacing w:val="25"/>
        </w:rPr>
        <w:t xml:space="preserve"> </w:t>
      </w:r>
      <w:r w:rsidRPr="00B87FD4">
        <w:rPr>
          <w:rFonts w:ascii="Times New Roman" w:hAnsi="Times New Roman" w:cs="Times New Roman"/>
          <w:spacing w:val="-1"/>
        </w:rPr>
        <w:t>altresì,</w:t>
      </w:r>
      <w:r w:rsidRPr="00B87FD4">
        <w:rPr>
          <w:rFonts w:ascii="Times New Roman" w:hAnsi="Times New Roman" w:cs="Times New Roman"/>
          <w:spacing w:val="23"/>
        </w:rPr>
        <w:t xml:space="preserve"> </w:t>
      </w:r>
      <w:r w:rsidRPr="00B87FD4">
        <w:rPr>
          <w:rFonts w:ascii="Times New Roman" w:hAnsi="Times New Roman" w:cs="Times New Roman"/>
        </w:rPr>
        <w:t xml:space="preserve">che </w:t>
      </w:r>
      <w:r w:rsidRPr="00B87FD4">
        <w:rPr>
          <w:rFonts w:ascii="Times New Roman" w:hAnsi="Times New Roman" w:cs="Times New Roman"/>
          <w:spacing w:val="45"/>
        </w:rPr>
        <w:t xml:space="preserve"> </w:t>
      </w:r>
      <w:r w:rsidRPr="00B87FD4">
        <w:rPr>
          <w:rFonts w:ascii="Times New Roman" w:hAnsi="Times New Roman" w:cs="Times New Roman"/>
          <w:spacing w:val="-1"/>
        </w:rPr>
        <w:t>nel</w:t>
      </w:r>
      <w:r w:rsidRPr="00B87FD4">
        <w:rPr>
          <w:rFonts w:ascii="Times New Roman" w:hAnsi="Times New Roman" w:cs="Times New Roman"/>
          <w:spacing w:val="24"/>
        </w:rPr>
        <w:t xml:space="preserve"> </w:t>
      </w:r>
      <w:r w:rsidRPr="00B87FD4">
        <w:rPr>
          <w:rFonts w:ascii="Times New Roman" w:hAnsi="Times New Roman" w:cs="Times New Roman"/>
        </w:rPr>
        <w:t>caso</w:t>
      </w:r>
      <w:r w:rsidRPr="00B87FD4">
        <w:rPr>
          <w:rFonts w:ascii="Times New Roman" w:hAnsi="Times New Roman" w:cs="Times New Roman"/>
          <w:spacing w:val="23"/>
        </w:rPr>
        <w:t xml:space="preserve"> </w:t>
      </w:r>
      <w:r w:rsidRPr="00B87FD4">
        <w:rPr>
          <w:rFonts w:ascii="Times New Roman" w:hAnsi="Times New Roman" w:cs="Times New Roman"/>
          <w:spacing w:val="-1"/>
        </w:rPr>
        <w:t>di</w:t>
      </w:r>
      <w:r w:rsidRPr="00B87FD4">
        <w:rPr>
          <w:rFonts w:ascii="Times New Roman" w:hAnsi="Times New Roman" w:cs="Times New Roman"/>
          <w:spacing w:val="24"/>
        </w:rPr>
        <w:t xml:space="preserve"> </w:t>
      </w:r>
      <w:r w:rsidRPr="00B87FD4">
        <w:rPr>
          <w:rFonts w:ascii="Times New Roman" w:hAnsi="Times New Roman" w:cs="Times New Roman"/>
          <w:spacing w:val="-1"/>
        </w:rPr>
        <w:t>concorrente</w:t>
      </w:r>
      <w:r w:rsidRPr="00B87FD4">
        <w:rPr>
          <w:rFonts w:ascii="Times New Roman" w:hAnsi="Times New Roman" w:cs="Times New Roman"/>
          <w:spacing w:val="22"/>
        </w:rPr>
        <w:t xml:space="preserve"> </w:t>
      </w:r>
      <w:r w:rsidRPr="00B87FD4">
        <w:rPr>
          <w:rFonts w:ascii="Times New Roman" w:hAnsi="Times New Roman" w:cs="Times New Roman"/>
          <w:spacing w:val="-1"/>
        </w:rPr>
        <w:t>costituito</w:t>
      </w:r>
      <w:r w:rsidRPr="00B87FD4">
        <w:rPr>
          <w:rFonts w:ascii="Times New Roman" w:hAnsi="Times New Roman" w:cs="Times New Roman"/>
          <w:spacing w:val="24"/>
        </w:rPr>
        <w:t xml:space="preserve"> </w:t>
      </w:r>
      <w:r w:rsidRPr="00B87FD4">
        <w:rPr>
          <w:rFonts w:ascii="Times New Roman" w:hAnsi="Times New Roman" w:cs="Times New Roman"/>
          <w:spacing w:val="-1"/>
        </w:rPr>
        <w:t>da</w:t>
      </w:r>
      <w:r w:rsidRPr="00B87FD4">
        <w:rPr>
          <w:rFonts w:ascii="Times New Roman" w:hAnsi="Times New Roman" w:cs="Times New Roman"/>
          <w:spacing w:val="29"/>
        </w:rPr>
        <w:t xml:space="preserve"> </w:t>
      </w:r>
      <w:r w:rsidRPr="00B87FD4">
        <w:rPr>
          <w:rFonts w:ascii="Times New Roman" w:hAnsi="Times New Roman" w:cs="Times New Roman"/>
          <w:b/>
          <w:bCs/>
          <w:spacing w:val="-1"/>
        </w:rPr>
        <w:t>aggregazioni</w:t>
      </w:r>
      <w:r w:rsidRPr="00B87FD4">
        <w:rPr>
          <w:rFonts w:ascii="Times New Roman" w:hAnsi="Times New Roman" w:cs="Times New Roman"/>
          <w:b/>
          <w:bCs/>
          <w:spacing w:val="24"/>
        </w:rPr>
        <w:t xml:space="preserve"> </w:t>
      </w:r>
      <w:r w:rsidRPr="00B87FD4">
        <w:rPr>
          <w:rFonts w:ascii="Times New Roman" w:hAnsi="Times New Roman" w:cs="Times New Roman"/>
          <w:b/>
          <w:bCs/>
          <w:spacing w:val="-1"/>
        </w:rPr>
        <w:t>di</w:t>
      </w:r>
      <w:r w:rsidRPr="00B87FD4">
        <w:rPr>
          <w:rFonts w:ascii="Times New Roman" w:hAnsi="Times New Roman" w:cs="Times New Roman"/>
          <w:b/>
          <w:bCs/>
          <w:spacing w:val="23"/>
        </w:rPr>
        <w:t xml:space="preserve"> </w:t>
      </w:r>
      <w:r w:rsidRPr="00B87FD4">
        <w:rPr>
          <w:rFonts w:ascii="Times New Roman" w:hAnsi="Times New Roman" w:cs="Times New Roman"/>
          <w:b/>
          <w:bCs/>
          <w:spacing w:val="-1"/>
        </w:rPr>
        <w:t>imprese</w:t>
      </w:r>
      <w:r w:rsidRPr="00B87FD4">
        <w:rPr>
          <w:rFonts w:ascii="Times New Roman" w:hAnsi="Times New Roman" w:cs="Times New Roman"/>
          <w:b/>
          <w:bCs/>
          <w:spacing w:val="67"/>
          <w:w w:val="99"/>
        </w:rPr>
        <w:t xml:space="preserve"> </w:t>
      </w:r>
      <w:r w:rsidRPr="00B87FD4">
        <w:rPr>
          <w:rFonts w:ascii="Times New Roman" w:hAnsi="Times New Roman" w:cs="Times New Roman"/>
          <w:b/>
          <w:bCs/>
          <w:spacing w:val="-1"/>
        </w:rPr>
        <w:t>aderenti</w:t>
      </w:r>
      <w:r w:rsidRPr="00B87FD4">
        <w:rPr>
          <w:rFonts w:ascii="Times New Roman" w:hAnsi="Times New Roman" w:cs="Times New Roman"/>
          <w:b/>
          <w:bCs/>
          <w:spacing w:val="-9"/>
        </w:rPr>
        <w:t xml:space="preserve"> </w:t>
      </w:r>
      <w:r w:rsidRPr="00B87FD4">
        <w:rPr>
          <w:rFonts w:ascii="Times New Roman" w:hAnsi="Times New Roman" w:cs="Times New Roman"/>
          <w:b/>
          <w:bCs/>
        </w:rPr>
        <w:t>al</w:t>
      </w:r>
      <w:r w:rsidRPr="00B87FD4">
        <w:rPr>
          <w:rFonts w:ascii="Times New Roman" w:hAnsi="Times New Roman" w:cs="Times New Roman"/>
          <w:b/>
          <w:bCs/>
          <w:spacing w:val="-8"/>
        </w:rPr>
        <w:t xml:space="preserve"> </w:t>
      </w:r>
      <w:r w:rsidRPr="00B87FD4">
        <w:rPr>
          <w:rFonts w:ascii="Times New Roman" w:hAnsi="Times New Roman" w:cs="Times New Roman"/>
          <w:b/>
          <w:bCs/>
          <w:spacing w:val="-1"/>
        </w:rPr>
        <w:t>contratto</w:t>
      </w:r>
      <w:r w:rsidRPr="00B87FD4">
        <w:rPr>
          <w:rFonts w:ascii="Times New Roman" w:hAnsi="Times New Roman" w:cs="Times New Roman"/>
          <w:b/>
          <w:bCs/>
          <w:spacing w:val="-9"/>
        </w:rPr>
        <w:t xml:space="preserve"> </w:t>
      </w:r>
      <w:r w:rsidRPr="00B87FD4">
        <w:rPr>
          <w:rFonts w:ascii="Times New Roman" w:hAnsi="Times New Roman" w:cs="Times New Roman"/>
          <w:b/>
          <w:bCs/>
          <w:spacing w:val="-1"/>
        </w:rPr>
        <w:t>di</w:t>
      </w:r>
      <w:r w:rsidRPr="00B87FD4">
        <w:rPr>
          <w:rFonts w:ascii="Times New Roman" w:hAnsi="Times New Roman" w:cs="Times New Roman"/>
          <w:b/>
          <w:bCs/>
          <w:spacing w:val="-6"/>
        </w:rPr>
        <w:t xml:space="preserve"> </w:t>
      </w:r>
      <w:r w:rsidRPr="00B87FD4">
        <w:rPr>
          <w:rFonts w:ascii="Times New Roman" w:hAnsi="Times New Roman" w:cs="Times New Roman"/>
          <w:b/>
          <w:bCs/>
          <w:spacing w:val="-1"/>
        </w:rPr>
        <w:t>rete</w:t>
      </w:r>
      <w:r w:rsidRPr="00B87FD4">
        <w:rPr>
          <w:rFonts w:ascii="Times New Roman" w:hAnsi="Times New Roman" w:cs="Times New Roman"/>
          <w:b/>
          <w:bCs/>
          <w:i/>
          <w:iCs/>
          <w:spacing w:val="-1"/>
        </w:rPr>
        <w:t>:</w:t>
      </w:r>
    </w:p>
    <w:p w:rsidR="00613AD7" w:rsidRPr="00B87FD4" w:rsidRDefault="00613AD7" w:rsidP="00B87FD4">
      <w:pPr>
        <w:pStyle w:val="Corpodeltesto"/>
        <w:numPr>
          <w:ilvl w:val="0"/>
          <w:numId w:val="21"/>
        </w:numPr>
        <w:tabs>
          <w:tab w:val="left" w:pos="470"/>
        </w:tabs>
        <w:kinsoku w:val="0"/>
        <w:overflowPunct w:val="0"/>
        <w:spacing w:before="56"/>
        <w:ind w:right="101" w:firstLine="0"/>
        <w:jc w:val="both"/>
        <w:rPr>
          <w:rFonts w:ascii="Times New Roman" w:hAnsi="Times New Roman" w:cs="Times New Roman"/>
        </w:rPr>
      </w:pPr>
      <w:r w:rsidRPr="00B87FD4">
        <w:rPr>
          <w:rFonts w:ascii="Times New Roman" w:hAnsi="Times New Roman" w:cs="Times New Roman"/>
        </w:rPr>
        <w:t>se</w:t>
      </w:r>
      <w:r w:rsidRPr="00B87FD4">
        <w:rPr>
          <w:rFonts w:ascii="Times New Roman" w:hAnsi="Times New Roman" w:cs="Times New Roman"/>
          <w:spacing w:val="10"/>
        </w:rPr>
        <w:t xml:space="preserve"> </w:t>
      </w:r>
      <w:r w:rsidRPr="00B87FD4">
        <w:rPr>
          <w:rFonts w:ascii="Times New Roman" w:hAnsi="Times New Roman" w:cs="Times New Roman"/>
        </w:rPr>
        <w:t>la</w:t>
      </w:r>
      <w:r w:rsidRPr="00B87FD4">
        <w:rPr>
          <w:rFonts w:ascii="Times New Roman" w:hAnsi="Times New Roman" w:cs="Times New Roman"/>
          <w:spacing w:val="10"/>
        </w:rPr>
        <w:t xml:space="preserve"> </w:t>
      </w:r>
      <w:r w:rsidRPr="00B87FD4">
        <w:rPr>
          <w:rFonts w:ascii="Times New Roman" w:hAnsi="Times New Roman" w:cs="Times New Roman"/>
        </w:rPr>
        <w:t>rete</w:t>
      </w:r>
      <w:r w:rsidRPr="00B87FD4">
        <w:rPr>
          <w:rFonts w:ascii="Times New Roman" w:hAnsi="Times New Roman" w:cs="Times New Roman"/>
          <w:spacing w:val="10"/>
        </w:rPr>
        <w:t xml:space="preserve"> </w:t>
      </w:r>
      <w:r w:rsidRPr="00B87FD4">
        <w:rPr>
          <w:rFonts w:ascii="Times New Roman" w:hAnsi="Times New Roman" w:cs="Times New Roman"/>
        </w:rPr>
        <w:t>è</w:t>
      </w:r>
      <w:r w:rsidRPr="00B87FD4">
        <w:rPr>
          <w:rFonts w:ascii="Times New Roman" w:hAnsi="Times New Roman" w:cs="Times New Roman"/>
          <w:spacing w:val="11"/>
        </w:rPr>
        <w:t xml:space="preserve"> </w:t>
      </w:r>
      <w:r w:rsidRPr="00B87FD4">
        <w:rPr>
          <w:rFonts w:ascii="Times New Roman" w:hAnsi="Times New Roman" w:cs="Times New Roman"/>
          <w:spacing w:val="-1"/>
        </w:rPr>
        <w:t>dotata</w:t>
      </w:r>
      <w:r w:rsidRPr="00B87FD4">
        <w:rPr>
          <w:rFonts w:ascii="Times New Roman" w:hAnsi="Times New Roman" w:cs="Times New Roman"/>
          <w:spacing w:val="11"/>
        </w:rPr>
        <w:t xml:space="preserve"> </w:t>
      </w:r>
      <w:r w:rsidRPr="00B87FD4">
        <w:rPr>
          <w:rFonts w:ascii="Times New Roman" w:hAnsi="Times New Roman" w:cs="Times New Roman"/>
          <w:spacing w:val="-1"/>
        </w:rPr>
        <w:t>di</w:t>
      </w:r>
      <w:r w:rsidRPr="00B87FD4">
        <w:rPr>
          <w:rFonts w:ascii="Times New Roman" w:hAnsi="Times New Roman" w:cs="Times New Roman"/>
          <w:spacing w:val="11"/>
        </w:rPr>
        <w:t xml:space="preserve"> </w:t>
      </w:r>
      <w:r w:rsidRPr="00B87FD4">
        <w:rPr>
          <w:rFonts w:ascii="Times New Roman" w:hAnsi="Times New Roman" w:cs="Times New Roman"/>
          <w:spacing w:val="-1"/>
        </w:rPr>
        <w:t>un</w:t>
      </w:r>
      <w:r w:rsidRPr="00B87FD4">
        <w:rPr>
          <w:rFonts w:ascii="Times New Roman" w:hAnsi="Times New Roman" w:cs="Times New Roman"/>
          <w:spacing w:val="12"/>
        </w:rPr>
        <w:t xml:space="preserve"> </w:t>
      </w:r>
      <w:r w:rsidRPr="00B87FD4">
        <w:rPr>
          <w:rFonts w:ascii="Times New Roman" w:hAnsi="Times New Roman" w:cs="Times New Roman"/>
          <w:b/>
          <w:bCs/>
          <w:spacing w:val="-1"/>
        </w:rPr>
        <w:t>organo</w:t>
      </w:r>
      <w:r w:rsidRPr="00B87FD4">
        <w:rPr>
          <w:rFonts w:ascii="Times New Roman" w:hAnsi="Times New Roman" w:cs="Times New Roman"/>
          <w:b/>
          <w:bCs/>
          <w:spacing w:val="5"/>
        </w:rPr>
        <w:t xml:space="preserve"> </w:t>
      </w:r>
      <w:r w:rsidRPr="00B87FD4">
        <w:rPr>
          <w:rFonts w:ascii="Times New Roman" w:hAnsi="Times New Roman" w:cs="Times New Roman"/>
          <w:b/>
          <w:bCs/>
          <w:spacing w:val="-1"/>
        </w:rPr>
        <w:t>comune</w:t>
      </w:r>
      <w:r w:rsidRPr="00B87FD4">
        <w:rPr>
          <w:rFonts w:ascii="Times New Roman" w:hAnsi="Times New Roman" w:cs="Times New Roman"/>
          <w:b/>
          <w:bCs/>
          <w:spacing w:val="2"/>
        </w:rPr>
        <w:t xml:space="preserve"> </w:t>
      </w:r>
      <w:r w:rsidRPr="00B87FD4">
        <w:rPr>
          <w:rFonts w:ascii="Times New Roman" w:hAnsi="Times New Roman" w:cs="Times New Roman"/>
        </w:rPr>
        <w:t>con</w:t>
      </w:r>
      <w:r w:rsidRPr="00B87FD4">
        <w:rPr>
          <w:rFonts w:ascii="Times New Roman" w:hAnsi="Times New Roman" w:cs="Times New Roman"/>
          <w:spacing w:val="12"/>
        </w:rPr>
        <w:t xml:space="preserve"> </w:t>
      </w:r>
      <w:r w:rsidRPr="00B87FD4">
        <w:rPr>
          <w:rFonts w:ascii="Times New Roman" w:hAnsi="Times New Roman" w:cs="Times New Roman"/>
          <w:spacing w:val="-1"/>
        </w:rPr>
        <w:t>potere</w:t>
      </w:r>
      <w:r w:rsidRPr="00B87FD4">
        <w:rPr>
          <w:rFonts w:ascii="Times New Roman" w:hAnsi="Times New Roman" w:cs="Times New Roman"/>
          <w:spacing w:val="11"/>
        </w:rPr>
        <w:t xml:space="preserve"> </w:t>
      </w:r>
      <w:r w:rsidRPr="00B87FD4">
        <w:rPr>
          <w:rFonts w:ascii="Times New Roman" w:hAnsi="Times New Roman" w:cs="Times New Roman"/>
          <w:spacing w:val="-1"/>
        </w:rPr>
        <w:t>di</w:t>
      </w:r>
      <w:r w:rsidRPr="00B87FD4">
        <w:rPr>
          <w:rFonts w:ascii="Times New Roman" w:hAnsi="Times New Roman" w:cs="Times New Roman"/>
          <w:spacing w:val="11"/>
        </w:rPr>
        <w:t xml:space="preserve"> </w:t>
      </w:r>
      <w:r w:rsidRPr="00B87FD4">
        <w:rPr>
          <w:rFonts w:ascii="Times New Roman" w:hAnsi="Times New Roman" w:cs="Times New Roman"/>
          <w:spacing w:val="-1"/>
        </w:rPr>
        <w:t>rappresentanza</w:t>
      </w:r>
      <w:r w:rsidRPr="00B87FD4">
        <w:rPr>
          <w:rFonts w:ascii="Times New Roman" w:hAnsi="Times New Roman" w:cs="Times New Roman"/>
          <w:spacing w:val="9"/>
        </w:rPr>
        <w:t xml:space="preserve"> </w:t>
      </w:r>
      <w:r w:rsidRPr="00B87FD4">
        <w:rPr>
          <w:rFonts w:ascii="Times New Roman" w:hAnsi="Times New Roman" w:cs="Times New Roman"/>
        </w:rPr>
        <w:t>e</w:t>
      </w:r>
      <w:r w:rsidRPr="00B87FD4">
        <w:rPr>
          <w:rFonts w:ascii="Times New Roman" w:hAnsi="Times New Roman" w:cs="Times New Roman"/>
          <w:spacing w:val="12"/>
        </w:rPr>
        <w:t xml:space="preserve"> </w:t>
      </w:r>
      <w:r w:rsidRPr="00B87FD4">
        <w:rPr>
          <w:rFonts w:ascii="Times New Roman" w:hAnsi="Times New Roman" w:cs="Times New Roman"/>
          <w:spacing w:val="-1"/>
        </w:rPr>
        <w:t>di</w:t>
      </w:r>
      <w:r w:rsidRPr="00B87FD4">
        <w:rPr>
          <w:rFonts w:ascii="Times New Roman" w:hAnsi="Times New Roman" w:cs="Times New Roman"/>
          <w:spacing w:val="54"/>
          <w:w w:val="99"/>
        </w:rPr>
        <w:t xml:space="preserve"> </w:t>
      </w:r>
      <w:r w:rsidRPr="00B87FD4">
        <w:rPr>
          <w:rFonts w:ascii="Times New Roman" w:hAnsi="Times New Roman" w:cs="Times New Roman"/>
          <w:b/>
          <w:bCs/>
          <w:spacing w:val="-1"/>
        </w:rPr>
        <w:t>soggettività</w:t>
      </w:r>
      <w:r w:rsidRPr="00B87FD4">
        <w:rPr>
          <w:rFonts w:ascii="Times New Roman" w:hAnsi="Times New Roman" w:cs="Times New Roman"/>
          <w:b/>
          <w:bCs/>
          <w:spacing w:val="31"/>
        </w:rPr>
        <w:t xml:space="preserve"> </w:t>
      </w:r>
      <w:r w:rsidRPr="00B87FD4">
        <w:rPr>
          <w:rFonts w:ascii="Times New Roman" w:hAnsi="Times New Roman" w:cs="Times New Roman"/>
          <w:b/>
          <w:bCs/>
          <w:spacing w:val="-1"/>
        </w:rPr>
        <w:t>giuridica</w:t>
      </w:r>
      <w:r w:rsidRPr="00B87FD4">
        <w:rPr>
          <w:rFonts w:ascii="Times New Roman" w:hAnsi="Times New Roman" w:cs="Times New Roman"/>
          <w:spacing w:val="-1"/>
        </w:rPr>
        <w:t>,</w:t>
      </w:r>
      <w:r w:rsidRPr="00B87FD4">
        <w:rPr>
          <w:rFonts w:ascii="Times New Roman" w:hAnsi="Times New Roman" w:cs="Times New Roman"/>
          <w:spacing w:val="36"/>
        </w:rPr>
        <w:t xml:space="preserve"> </w:t>
      </w:r>
      <w:r w:rsidRPr="00B87FD4">
        <w:rPr>
          <w:rFonts w:ascii="Times New Roman" w:hAnsi="Times New Roman" w:cs="Times New Roman"/>
        </w:rPr>
        <w:t>ai</w:t>
      </w:r>
      <w:r w:rsidRPr="00B87FD4">
        <w:rPr>
          <w:rFonts w:ascii="Times New Roman" w:hAnsi="Times New Roman" w:cs="Times New Roman"/>
          <w:spacing w:val="37"/>
        </w:rPr>
        <w:t xml:space="preserve"> </w:t>
      </w:r>
      <w:r w:rsidRPr="00B87FD4">
        <w:rPr>
          <w:rFonts w:ascii="Times New Roman" w:hAnsi="Times New Roman" w:cs="Times New Roman"/>
        </w:rPr>
        <w:t>sensi</w:t>
      </w:r>
      <w:r w:rsidRPr="00B87FD4">
        <w:rPr>
          <w:rFonts w:ascii="Times New Roman" w:hAnsi="Times New Roman" w:cs="Times New Roman"/>
          <w:spacing w:val="36"/>
        </w:rPr>
        <w:t xml:space="preserve"> </w:t>
      </w:r>
      <w:r w:rsidRPr="00B87FD4">
        <w:rPr>
          <w:rFonts w:ascii="Times New Roman" w:hAnsi="Times New Roman" w:cs="Times New Roman"/>
          <w:spacing w:val="-1"/>
        </w:rPr>
        <w:t>dell’art.3,</w:t>
      </w:r>
      <w:r w:rsidRPr="00B87FD4">
        <w:rPr>
          <w:rFonts w:ascii="Times New Roman" w:hAnsi="Times New Roman" w:cs="Times New Roman"/>
          <w:spacing w:val="36"/>
        </w:rPr>
        <w:t xml:space="preserve"> </w:t>
      </w:r>
      <w:r w:rsidRPr="00B87FD4">
        <w:rPr>
          <w:rFonts w:ascii="Times New Roman" w:hAnsi="Times New Roman" w:cs="Times New Roman"/>
          <w:spacing w:val="-1"/>
        </w:rPr>
        <w:t>comma</w:t>
      </w:r>
      <w:r w:rsidRPr="00B87FD4">
        <w:rPr>
          <w:rFonts w:ascii="Times New Roman" w:hAnsi="Times New Roman" w:cs="Times New Roman"/>
          <w:spacing w:val="37"/>
        </w:rPr>
        <w:t xml:space="preserve"> </w:t>
      </w:r>
      <w:r w:rsidRPr="00B87FD4">
        <w:rPr>
          <w:rFonts w:ascii="Times New Roman" w:hAnsi="Times New Roman" w:cs="Times New Roman"/>
          <w:spacing w:val="-1"/>
        </w:rPr>
        <w:t>4-quater,del</w:t>
      </w:r>
      <w:r w:rsidRPr="00B87FD4">
        <w:rPr>
          <w:rFonts w:ascii="Times New Roman" w:hAnsi="Times New Roman" w:cs="Times New Roman"/>
          <w:spacing w:val="37"/>
        </w:rPr>
        <w:t xml:space="preserve"> </w:t>
      </w:r>
      <w:r w:rsidRPr="00B87FD4">
        <w:rPr>
          <w:rFonts w:ascii="Times New Roman" w:hAnsi="Times New Roman" w:cs="Times New Roman"/>
          <w:spacing w:val="-1"/>
        </w:rPr>
        <w:t>d.l.</w:t>
      </w:r>
      <w:r w:rsidRPr="00B87FD4">
        <w:rPr>
          <w:rFonts w:ascii="Times New Roman" w:hAnsi="Times New Roman" w:cs="Times New Roman"/>
          <w:spacing w:val="36"/>
        </w:rPr>
        <w:t xml:space="preserve"> </w:t>
      </w:r>
      <w:r w:rsidRPr="00B87FD4">
        <w:rPr>
          <w:rFonts w:ascii="Times New Roman" w:hAnsi="Times New Roman" w:cs="Times New Roman"/>
          <w:spacing w:val="-1"/>
        </w:rPr>
        <w:t>n.5/2009,</w:t>
      </w:r>
      <w:r w:rsidRPr="00B87FD4">
        <w:rPr>
          <w:rFonts w:ascii="Times New Roman" w:hAnsi="Times New Roman" w:cs="Times New Roman"/>
          <w:spacing w:val="37"/>
        </w:rPr>
        <w:t xml:space="preserve"> </w:t>
      </w:r>
      <w:r w:rsidRPr="00B87FD4">
        <w:rPr>
          <w:rFonts w:ascii="Times New Roman" w:hAnsi="Times New Roman" w:cs="Times New Roman"/>
        </w:rPr>
        <w:t>la</w:t>
      </w:r>
      <w:r w:rsidRPr="00B87FD4">
        <w:rPr>
          <w:rFonts w:ascii="Times New Roman" w:hAnsi="Times New Roman" w:cs="Times New Roman"/>
          <w:spacing w:val="93"/>
          <w:w w:val="99"/>
        </w:rPr>
        <w:t xml:space="preserve"> </w:t>
      </w:r>
      <w:r w:rsidRPr="00B87FD4">
        <w:rPr>
          <w:rFonts w:ascii="Times New Roman" w:hAnsi="Times New Roman" w:cs="Times New Roman"/>
          <w:spacing w:val="-1"/>
        </w:rPr>
        <w:t>domanda</w:t>
      </w:r>
      <w:r w:rsidRPr="00B87FD4">
        <w:rPr>
          <w:rFonts w:ascii="Times New Roman" w:hAnsi="Times New Roman" w:cs="Times New Roman"/>
          <w:spacing w:val="10"/>
        </w:rPr>
        <w:t xml:space="preserve"> </w:t>
      </w:r>
      <w:r w:rsidRPr="00B87FD4">
        <w:rPr>
          <w:rFonts w:ascii="Times New Roman" w:hAnsi="Times New Roman" w:cs="Times New Roman"/>
          <w:spacing w:val="-1"/>
        </w:rPr>
        <w:t>di</w:t>
      </w:r>
      <w:r w:rsidRPr="00B87FD4">
        <w:rPr>
          <w:rFonts w:ascii="Times New Roman" w:hAnsi="Times New Roman" w:cs="Times New Roman"/>
          <w:spacing w:val="10"/>
        </w:rPr>
        <w:t xml:space="preserve"> </w:t>
      </w:r>
      <w:r w:rsidRPr="00B87FD4">
        <w:rPr>
          <w:rFonts w:ascii="Times New Roman" w:hAnsi="Times New Roman" w:cs="Times New Roman"/>
          <w:spacing w:val="-1"/>
        </w:rPr>
        <w:t>partecipazione</w:t>
      </w:r>
      <w:r w:rsidRPr="00B87FD4">
        <w:rPr>
          <w:rFonts w:ascii="Times New Roman" w:hAnsi="Times New Roman" w:cs="Times New Roman"/>
          <w:spacing w:val="11"/>
        </w:rPr>
        <w:t xml:space="preserve"> </w:t>
      </w:r>
      <w:r w:rsidRPr="00B87FD4">
        <w:rPr>
          <w:rFonts w:ascii="Times New Roman" w:hAnsi="Times New Roman" w:cs="Times New Roman"/>
        </w:rPr>
        <w:t>deve</w:t>
      </w:r>
      <w:r w:rsidRPr="00B87FD4">
        <w:rPr>
          <w:rFonts w:ascii="Times New Roman" w:hAnsi="Times New Roman" w:cs="Times New Roman"/>
          <w:spacing w:val="10"/>
        </w:rPr>
        <w:t xml:space="preserve"> </w:t>
      </w:r>
      <w:r w:rsidRPr="00B87FD4">
        <w:rPr>
          <w:rFonts w:ascii="Times New Roman" w:hAnsi="Times New Roman" w:cs="Times New Roman"/>
        </w:rPr>
        <w:t>essere</w:t>
      </w:r>
      <w:r w:rsidRPr="00B87FD4">
        <w:rPr>
          <w:rFonts w:ascii="Times New Roman" w:hAnsi="Times New Roman" w:cs="Times New Roman"/>
          <w:spacing w:val="10"/>
        </w:rPr>
        <w:t xml:space="preserve"> </w:t>
      </w:r>
      <w:r w:rsidRPr="00B87FD4">
        <w:rPr>
          <w:rFonts w:ascii="Times New Roman" w:hAnsi="Times New Roman" w:cs="Times New Roman"/>
        </w:rPr>
        <w:t>sottoscritta</w:t>
      </w:r>
      <w:r w:rsidRPr="00B87FD4">
        <w:rPr>
          <w:rFonts w:ascii="Times New Roman" w:hAnsi="Times New Roman" w:cs="Times New Roman"/>
          <w:spacing w:val="10"/>
        </w:rPr>
        <w:t xml:space="preserve"> </w:t>
      </w:r>
      <w:r w:rsidRPr="00B87FD4">
        <w:rPr>
          <w:rFonts w:ascii="Times New Roman" w:hAnsi="Times New Roman" w:cs="Times New Roman"/>
          <w:spacing w:val="-1"/>
        </w:rPr>
        <w:t>dall’operatore</w:t>
      </w:r>
      <w:r w:rsidRPr="00B87FD4">
        <w:rPr>
          <w:rFonts w:ascii="Times New Roman" w:hAnsi="Times New Roman" w:cs="Times New Roman"/>
          <w:spacing w:val="9"/>
        </w:rPr>
        <w:t xml:space="preserve"> </w:t>
      </w:r>
      <w:r w:rsidRPr="00B87FD4">
        <w:rPr>
          <w:rFonts w:ascii="Times New Roman" w:hAnsi="Times New Roman" w:cs="Times New Roman"/>
          <w:spacing w:val="-1"/>
        </w:rPr>
        <w:t>economico</w:t>
      </w:r>
      <w:r w:rsidRPr="00B87FD4">
        <w:rPr>
          <w:rFonts w:ascii="Times New Roman" w:hAnsi="Times New Roman" w:cs="Times New Roman"/>
          <w:spacing w:val="10"/>
        </w:rPr>
        <w:t xml:space="preserve"> </w:t>
      </w:r>
      <w:r w:rsidRPr="00B87FD4">
        <w:rPr>
          <w:rFonts w:ascii="Times New Roman" w:hAnsi="Times New Roman" w:cs="Times New Roman"/>
          <w:spacing w:val="-1"/>
        </w:rPr>
        <w:t>che</w:t>
      </w:r>
      <w:r w:rsidRPr="00B87FD4">
        <w:rPr>
          <w:rFonts w:ascii="Times New Roman" w:hAnsi="Times New Roman" w:cs="Times New Roman"/>
          <w:spacing w:val="10"/>
        </w:rPr>
        <w:t xml:space="preserve"> </w:t>
      </w:r>
      <w:r w:rsidRPr="00B87FD4">
        <w:rPr>
          <w:rFonts w:ascii="Times New Roman" w:hAnsi="Times New Roman" w:cs="Times New Roman"/>
        </w:rPr>
        <w:t>riveste</w:t>
      </w:r>
      <w:r w:rsidRPr="00B87FD4">
        <w:rPr>
          <w:rFonts w:ascii="Times New Roman" w:hAnsi="Times New Roman" w:cs="Times New Roman"/>
          <w:spacing w:val="41"/>
          <w:w w:val="99"/>
        </w:rPr>
        <w:t xml:space="preserve"> </w:t>
      </w:r>
      <w:r w:rsidRPr="00B87FD4">
        <w:rPr>
          <w:rFonts w:ascii="Times New Roman" w:hAnsi="Times New Roman" w:cs="Times New Roman"/>
        </w:rPr>
        <w:t>le</w:t>
      </w:r>
      <w:r w:rsidRPr="00B87FD4">
        <w:rPr>
          <w:rFonts w:ascii="Times New Roman" w:hAnsi="Times New Roman" w:cs="Times New Roman"/>
          <w:spacing w:val="-8"/>
        </w:rPr>
        <w:t xml:space="preserve"> </w:t>
      </w:r>
      <w:r w:rsidRPr="00B87FD4">
        <w:rPr>
          <w:rFonts w:ascii="Times New Roman" w:hAnsi="Times New Roman" w:cs="Times New Roman"/>
          <w:spacing w:val="-1"/>
        </w:rPr>
        <w:t>funzioni</w:t>
      </w:r>
      <w:r w:rsidRPr="00B87FD4">
        <w:rPr>
          <w:rFonts w:ascii="Times New Roman" w:hAnsi="Times New Roman" w:cs="Times New Roman"/>
          <w:spacing w:val="-5"/>
        </w:rPr>
        <w:t xml:space="preserve"> </w:t>
      </w:r>
      <w:r w:rsidRPr="00B87FD4">
        <w:rPr>
          <w:rFonts w:ascii="Times New Roman" w:hAnsi="Times New Roman" w:cs="Times New Roman"/>
          <w:spacing w:val="-1"/>
        </w:rPr>
        <w:t>di</w:t>
      </w:r>
      <w:r w:rsidRPr="00B87FD4">
        <w:rPr>
          <w:rFonts w:ascii="Times New Roman" w:hAnsi="Times New Roman" w:cs="Times New Roman"/>
          <w:spacing w:val="-7"/>
        </w:rPr>
        <w:t xml:space="preserve"> </w:t>
      </w:r>
      <w:r w:rsidRPr="00B87FD4">
        <w:rPr>
          <w:rFonts w:ascii="Times New Roman" w:hAnsi="Times New Roman" w:cs="Times New Roman"/>
          <w:spacing w:val="-1"/>
        </w:rPr>
        <w:t>organo</w:t>
      </w:r>
      <w:r w:rsidRPr="00B87FD4">
        <w:rPr>
          <w:rFonts w:ascii="Times New Roman" w:hAnsi="Times New Roman" w:cs="Times New Roman"/>
          <w:spacing w:val="-9"/>
        </w:rPr>
        <w:t xml:space="preserve"> </w:t>
      </w:r>
      <w:r w:rsidRPr="00B87FD4">
        <w:rPr>
          <w:rFonts w:ascii="Times New Roman" w:hAnsi="Times New Roman" w:cs="Times New Roman"/>
          <w:spacing w:val="-1"/>
        </w:rPr>
        <w:t>comune;</w:t>
      </w:r>
    </w:p>
    <w:p w:rsidR="00613AD7" w:rsidRPr="00B87FD4" w:rsidRDefault="00613AD7" w:rsidP="00B87FD4">
      <w:pPr>
        <w:pStyle w:val="Corpodeltesto"/>
        <w:numPr>
          <w:ilvl w:val="0"/>
          <w:numId w:val="21"/>
        </w:numPr>
        <w:tabs>
          <w:tab w:val="left" w:pos="404"/>
        </w:tabs>
        <w:kinsoku w:val="0"/>
        <w:overflowPunct w:val="0"/>
        <w:spacing w:before="15"/>
        <w:ind w:right="102" w:firstLine="0"/>
        <w:jc w:val="both"/>
        <w:rPr>
          <w:rFonts w:ascii="Times New Roman" w:hAnsi="Times New Roman" w:cs="Times New Roman"/>
        </w:rPr>
      </w:pPr>
      <w:r w:rsidRPr="00B87FD4">
        <w:rPr>
          <w:rFonts w:ascii="Times New Roman" w:hAnsi="Times New Roman" w:cs="Times New Roman"/>
        </w:rPr>
        <w:t>se</w:t>
      </w:r>
      <w:r w:rsidRPr="00B87FD4">
        <w:rPr>
          <w:rFonts w:ascii="Times New Roman" w:hAnsi="Times New Roman" w:cs="Times New Roman"/>
          <w:spacing w:val="6"/>
        </w:rPr>
        <w:t xml:space="preserve"> </w:t>
      </w:r>
      <w:r w:rsidRPr="00B87FD4">
        <w:rPr>
          <w:rFonts w:ascii="Times New Roman" w:hAnsi="Times New Roman" w:cs="Times New Roman"/>
        </w:rPr>
        <w:t>la</w:t>
      </w:r>
      <w:r w:rsidRPr="00B87FD4">
        <w:rPr>
          <w:rFonts w:ascii="Times New Roman" w:hAnsi="Times New Roman" w:cs="Times New Roman"/>
          <w:spacing w:val="6"/>
        </w:rPr>
        <w:t xml:space="preserve"> </w:t>
      </w:r>
      <w:r w:rsidRPr="00B87FD4">
        <w:rPr>
          <w:rFonts w:ascii="Times New Roman" w:hAnsi="Times New Roman" w:cs="Times New Roman"/>
        </w:rPr>
        <w:t>rete</w:t>
      </w:r>
      <w:r w:rsidRPr="00B87FD4">
        <w:rPr>
          <w:rFonts w:ascii="Times New Roman" w:hAnsi="Times New Roman" w:cs="Times New Roman"/>
          <w:spacing w:val="7"/>
        </w:rPr>
        <w:t xml:space="preserve"> </w:t>
      </w:r>
      <w:r w:rsidRPr="00B87FD4">
        <w:rPr>
          <w:rFonts w:ascii="Times New Roman" w:hAnsi="Times New Roman" w:cs="Times New Roman"/>
        </w:rPr>
        <w:t>è</w:t>
      </w:r>
      <w:r w:rsidRPr="00B87FD4">
        <w:rPr>
          <w:rFonts w:ascii="Times New Roman" w:hAnsi="Times New Roman" w:cs="Times New Roman"/>
          <w:spacing w:val="7"/>
        </w:rPr>
        <w:t xml:space="preserve"> </w:t>
      </w:r>
      <w:r w:rsidRPr="00B87FD4">
        <w:rPr>
          <w:rFonts w:ascii="Times New Roman" w:hAnsi="Times New Roman" w:cs="Times New Roman"/>
          <w:spacing w:val="-1"/>
        </w:rPr>
        <w:t>dotata</w:t>
      </w:r>
      <w:r w:rsidRPr="00B87FD4">
        <w:rPr>
          <w:rFonts w:ascii="Times New Roman" w:hAnsi="Times New Roman" w:cs="Times New Roman"/>
          <w:spacing w:val="8"/>
        </w:rPr>
        <w:t xml:space="preserve"> </w:t>
      </w:r>
      <w:r w:rsidRPr="00B87FD4">
        <w:rPr>
          <w:rFonts w:ascii="Times New Roman" w:hAnsi="Times New Roman" w:cs="Times New Roman"/>
          <w:spacing w:val="-1"/>
        </w:rPr>
        <w:t>di</w:t>
      </w:r>
      <w:r w:rsidRPr="00B87FD4">
        <w:rPr>
          <w:rFonts w:ascii="Times New Roman" w:hAnsi="Times New Roman" w:cs="Times New Roman"/>
          <w:spacing w:val="7"/>
        </w:rPr>
        <w:t xml:space="preserve"> </w:t>
      </w:r>
      <w:r w:rsidRPr="00B87FD4">
        <w:rPr>
          <w:rFonts w:ascii="Times New Roman" w:hAnsi="Times New Roman" w:cs="Times New Roman"/>
          <w:spacing w:val="-1"/>
        </w:rPr>
        <w:t>un</w:t>
      </w:r>
      <w:r w:rsidRPr="00B87FD4">
        <w:rPr>
          <w:rFonts w:ascii="Times New Roman" w:hAnsi="Times New Roman" w:cs="Times New Roman"/>
          <w:spacing w:val="7"/>
        </w:rPr>
        <w:t xml:space="preserve"> </w:t>
      </w:r>
      <w:r w:rsidRPr="00B87FD4">
        <w:rPr>
          <w:rFonts w:ascii="Times New Roman" w:hAnsi="Times New Roman" w:cs="Times New Roman"/>
          <w:b/>
          <w:bCs/>
          <w:spacing w:val="-1"/>
        </w:rPr>
        <w:t>organo</w:t>
      </w:r>
      <w:r w:rsidRPr="00B87FD4">
        <w:rPr>
          <w:rFonts w:ascii="Times New Roman" w:hAnsi="Times New Roman" w:cs="Times New Roman"/>
          <w:b/>
          <w:bCs/>
          <w:spacing w:val="7"/>
        </w:rPr>
        <w:t xml:space="preserve"> </w:t>
      </w:r>
      <w:r w:rsidRPr="00B87FD4">
        <w:rPr>
          <w:rFonts w:ascii="Times New Roman" w:hAnsi="Times New Roman" w:cs="Times New Roman"/>
          <w:b/>
          <w:bCs/>
        </w:rPr>
        <w:t>comune</w:t>
      </w:r>
      <w:r w:rsidRPr="00B87FD4">
        <w:rPr>
          <w:rFonts w:ascii="Times New Roman" w:hAnsi="Times New Roman" w:cs="Times New Roman"/>
          <w:b/>
          <w:bCs/>
          <w:spacing w:val="1"/>
        </w:rPr>
        <w:t xml:space="preserve"> </w:t>
      </w:r>
      <w:r w:rsidRPr="00B87FD4">
        <w:rPr>
          <w:rFonts w:ascii="Times New Roman" w:hAnsi="Times New Roman" w:cs="Times New Roman"/>
        </w:rPr>
        <w:t>con</w:t>
      </w:r>
      <w:r w:rsidRPr="00B87FD4">
        <w:rPr>
          <w:rFonts w:ascii="Times New Roman" w:hAnsi="Times New Roman" w:cs="Times New Roman"/>
          <w:spacing w:val="8"/>
        </w:rPr>
        <w:t xml:space="preserve"> </w:t>
      </w:r>
      <w:r w:rsidRPr="00B87FD4">
        <w:rPr>
          <w:rFonts w:ascii="Times New Roman" w:hAnsi="Times New Roman" w:cs="Times New Roman"/>
        </w:rPr>
        <w:t>potere</w:t>
      </w:r>
      <w:r w:rsidRPr="00B87FD4">
        <w:rPr>
          <w:rFonts w:ascii="Times New Roman" w:hAnsi="Times New Roman" w:cs="Times New Roman"/>
          <w:spacing w:val="6"/>
        </w:rPr>
        <w:t xml:space="preserve"> </w:t>
      </w:r>
      <w:r w:rsidRPr="00B87FD4">
        <w:rPr>
          <w:rFonts w:ascii="Times New Roman" w:hAnsi="Times New Roman" w:cs="Times New Roman"/>
        </w:rPr>
        <w:t>di</w:t>
      </w:r>
      <w:r w:rsidRPr="00B87FD4">
        <w:rPr>
          <w:rFonts w:ascii="Times New Roman" w:hAnsi="Times New Roman" w:cs="Times New Roman"/>
          <w:spacing w:val="7"/>
        </w:rPr>
        <w:t xml:space="preserve"> </w:t>
      </w:r>
      <w:r w:rsidRPr="00B87FD4">
        <w:rPr>
          <w:rFonts w:ascii="Times New Roman" w:hAnsi="Times New Roman" w:cs="Times New Roman"/>
        </w:rPr>
        <w:t>rappresentanza</w:t>
      </w:r>
      <w:r w:rsidRPr="00B87FD4">
        <w:rPr>
          <w:rFonts w:ascii="Times New Roman" w:hAnsi="Times New Roman" w:cs="Times New Roman"/>
          <w:spacing w:val="9"/>
        </w:rPr>
        <w:t xml:space="preserve"> </w:t>
      </w:r>
      <w:r w:rsidRPr="00B87FD4">
        <w:rPr>
          <w:rFonts w:ascii="Times New Roman" w:hAnsi="Times New Roman" w:cs="Times New Roman"/>
        </w:rPr>
        <w:t>ma</w:t>
      </w:r>
      <w:r w:rsidRPr="00B87FD4">
        <w:rPr>
          <w:rFonts w:ascii="Times New Roman" w:hAnsi="Times New Roman" w:cs="Times New Roman"/>
          <w:spacing w:val="6"/>
        </w:rPr>
        <w:t xml:space="preserve"> </w:t>
      </w:r>
      <w:r w:rsidRPr="00B87FD4">
        <w:rPr>
          <w:rFonts w:ascii="Times New Roman" w:hAnsi="Times New Roman" w:cs="Times New Roman"/>
        </w:rPr>
        <w:t>è</w:t>
      </w:r>
      <w:r w:rsidRPr="00B87FD4">
        <w:rPr>
          <w:rFonts w:ascii="Times New Roman" w:hAnsi="Times New Roman" w:cs="Times New Roman"/>
          <w:spacing w:val="8"/>
        </w:rPr>
        <w:t xml:space="preserve"> </w:t>
      </w:r>
      <w:r w:rsidRPr="00B87FD4">
        <w:rPr>
          <w:rFonts w:ascii="Times New Roman" w:hAnsi="Times New Roman" w:cs="Times New Roman"/>
          <w:b/>
          <w:bCs/>
          <w:spacing w:val="-1"/>
        </w:rPr>
        <w:t>priva</w:t>
      </w:r>
      <w:r w:rsidRPr="00B87FD4">
        <w:rPr>
          <w:rFonts w:ascii="Times New Roman" w:hAnsi="Times New Roman" w:cs="Times New Roman"/>
          <w:b/>
          <w:bCs/>
          <w:spacing w:val="7"/>
        </w:rPr>
        <w:t xml:space="preserve"> </w:t>
      </w:r>
      <w:r w:rsidRPr="00B87FD4">
        <w:rPr>
          <w:rFonts w:ascii="Times New Roman" w:hAnsi="Times New Roman" w:cs="Times New Roman"/>
          <w:b/>
          <w:bCs/>
          <w:spacing w:val="-1"/>
        </w:rPr>
        <w:t>di</w:t>
      </w:r>
      <w:r w:rsidRPr="00B87FD4">
        <w:rPr>
          <w:rFonts w:ascii="Times New Roman" w:hAnsi="Times New Roman" w:cs="Times New Roman"/>
          <w:b/>
          <w:bCs/>
          <w:spacing w:val="41"/>
          <w:w w:val="99"/>
        </w:rPr>
        <w:t xml:space="preserve"> </w:t>
      </w:r>
      <w:r w:rsidRPr="00B87FD4">
        <w:rPr>
          <w:rFonts w:ascii="Times New Roman" w:hAnsi="Times New Roman" w:cs="Times New Roman"/>
          <w:b/>
          <w:bCs/>
          <w:spacing w:val="-1"/>
        </w:rPr>
        <w:t>soggettività</w:t>
      </w:r>
      <w:r w:rsidRPr="00B87FD4">
        <w:rPr>
          <w:rFonts w:ascii="Times New Roman" w:hAnsi="Times New Roman" w:cs="Times New Roman"/>
          <w:b/>
          <w:bCs/>
          <w:spacing w:val="-6"/>
        </w:rPr>
        <w:t xml:space="preserve"> </w:t>
      </w:r>
      <w:r w:rsidRPr="00B87FD4">
        <w:rPr>
          <w:rFonts w:ascii="Times New Roman" w:hAnsi="Times New Roman" w:cs="Times New Roman"/>
          <w:b/>
          <w:bCs/>
          <w:spacing w:val="-1"/>
        </w:rPr>
        <w:t>giuridica</w:t>
      </w:r>
      <w:r w:rsidRPr="00B87FD4">
        <w:rPr>
          <w:rFonts w:ascii="Times New Roman" w:hAnsi="Times New Roman" w:cs="Times New Roman"/>
          <w:b/>
          <w:bCs/>
          <w:spacing w:val="-8"/>
        </w:rPr>
        <w:t xml:space="preserve"> </w:t>
      </w:r>
      <w:r w:rsidRPr="00B87FD4">
        <w:rPr>
          <w:rFonts w:ascii="Times New Roman" w:hAnsi="Times New Roman" w:cs="Times New Roman"/>
        </w:rPr>
        <w:t>ai</w:t>
      </w:r>
      <w:r w:rsidRPr="00B87FD4">
        <w:rPr>
          <w:rFonts w:ascii="Times New Roman" w:hAnsi="Times New Roman" w:cs="Times New Roman"/>
          <w:spacing w:val="-6"/>
        </w:rPr>
        <w:t xml:space="preserve"> </w:t>
      </w:r>
      <w:r w:rsidRPr="00B87FD4">
        <w:rPr>
          <w:rFonts w:ascii="Times New Roman" w:hAnsi="Times New Roman" w:cs="Times New Roman"/>
        </w:rPr>
        <w:t>sensi</w:t>
      </w:r>
      <w:r w:rsidRPr="00B87FD4">
        <w:rPr>
          <w:rFonts w:ascii="Times New Roman" w:hAnsi="Times New Roman" w:cs="Times New Roman"/>
          <w:spacing w:val="-4"/>
        </w:rPr>
        <w:t xml:space="preserve"> </w:t>
      </w:r>
      <w:r w:rsidRPr="00B87FD4">
        <w:rPr>
          <w:rFonts w:ascii="Times New Roman" w:hAnsi="Times New Roman" w:cs="Times New Roman"/>
        </w:rPr>
        <w:t>dell’art.3,</w:t>
      </w:r>
      <w:r w:rsidRPr="00B87FD4">
        <w:rPr>
          <w:rFonts w:ascii="Times New Roman" w:hAnsi="Times New Roman" w:cs="Times New Roman"/>
          <w:spacing w:val="-5"/>
        </w:rPr>
        <w:t xml:space="preserve"> </w:t>
      </w:r>
      <w:r w:rsidRPr="00B87FD4">
        <w:rPr>
          <w:rFonts w:ascii="Times New Roman" w:hAnsi="Times New Roman" w:cs="Times New Roman"/>
        </w:rPr>
        <w:t>comma</w:t>
      </w:r>
      <w:r w:rsidRPr="00B87FD4">
        <w:rPr>
          <w:rFonts w:ascii="Times New Roman" w:hAnsi="Times New Roman" w:cs="Times New Roman"/>
          <w:spacing w:val="-4"/>
        </w:rPr>
        <w:t xml:space="preserve"> </w:t>
      </w:r>
      <w:r w:rsidRPr="00B87FD4">
        <w:rPr>
          <w:rFonts w:ascii="Times New Roman" w:hAnsi="Times New Roman" w:cs="Times New Roman"/>
        </w:rPr>
        <w:t>4-quater,del</w:t>
      </w:r>
      <w:r w:rsidRPr="00B87FD4">
        <w:rPr>
          <w:rFonts w:ascii="Times New Roman" w:hAnsi="Times New Roman" w:cs="Times New Roman"/>
          <w:spacing w:val="-5"/>
        </w:rPr>
        <w:t xml:space="preserve"> </w:t>
      </w:r>
      <w:r w:rsidRPr="00B87FD4">
        <w:rPr>
          <w:rFonts w:ascii="Times New Roman" w:hAnsi="Times New Roman" w:cs="Times New Roman"/>
        </w:rPr>
        <w:t>d.l.</w:t>
      </w:r>
      <w:r w:rsidRPr="00B87FD4">
        <w:rPr>
          <w:rFonts w:ascii="Times New Roman" w:hAnsi="Times New Roman" w:cs="Times New Roman"/>
          <w:spacing w:val="-3"/>
        </w:rPr>
        <w:t xml:space="preserve"> </w:t>
      </w:r>
      <w:r w:rsidRPr="00B87FD4">
        <w:rPr>
          <w:rFonts w:ascii="Times New Roman" w:hAnsi="Times New Roman" w:cs="Times New Roman"/>
        </w:rPr>
        <w:t>n.5/2009,</w:t>
      </w:r>
      <w:r w:rsidRPr="00B87FD4">
        <w:rPr>
          <w:rFonts w:ascii="Times New Roman" w:hAnsi="Times New Roman" w:cs="Times New Roman"/>
          <w:spacing w:val="-4"/>
        </w:rPr>
        <w:t xml:space="preserve"> </w:t>
      </w:r>
      <w:r w:rsidRPr="00B87FD4">
        <w:rPr>
          <w:rFonts w:ascii="Times New Roman" w:hAnsi="Times New Roman" w:cs="Times New Roman"/>
        </w:rPr>
        <w:t>la</w:t>
      </w:r>
      <w:r w:rsidRPr="00B87FD4">
        <w:rPr>
          <w:rFonts w:ascii="Times New Roman" w:hAnsi="Times New Roman" w:cs="Times New Roman"/>
          <w:spacing w:val="-6"/>
        </w:rPr>
        <w:t xml:space="preserve"> </w:t>
      </w:r>
      <w:r w:rsidRPr="00B87FD4">
        <w:rPr>
          <w:rFonts w:ascii="Times New Roman" w:hAnsi="Times New Roman" w:cs="Times New Roman"/>
        </w:rPr>
        <w:t>domanda</w:t>
      </w:r>
      <w:r w:rsidRPr="00B87FD4">
        <w:rPr>
          <w:rFonts w:ascii="Times New Roman" w:hAnsi="Times New Roman" w:cs="Times New Roman"/>
          <w:spacing w:val="33"/>
          <w:w w:val="99"/>
        </w:rPr>
        <w:t xml:space="preserve"> </w:t>
      </w:r>
      <w:r w:rsidRPr="00B87FD4">
        <w:rPr>
          <w:rFonts w:ascii="Times New Roman" w:hAnsi="Times New Roman" w:cs="Times New Roman"/>
        </w:rPr>
        <w:t>di</w:t>
      </w:r>
      <w:r w:rsidRPr="00B87FD4">
        <w:rPr>
          <w:rFonts w:ascii="Times New Roman" w:hAnsi="Times New Roman" w:cs="Times New Roman"/>
          <w:spacing w:val="21"/>
        </w:rPr>
        <w:t xml:space="preserve"> </w:t>
      </w:r>
      <w:r w:rsidRPr="00B87FD4">
        <w:rPr>
          <w:rFonts w:ascii="Times New Roman" w:hAnsi="Times New Roman" w:cs="Times New Roman"/>
        </w:rPr>
        <w:t>partecipazione</w:t>
      </w:r>
      <w:r w:rsidRPr="00B87FD4">
        <w:rPr>
          <w:rFonts w:ascii="Times New Roman" w:hAnsi="Times New Roman" w:cs="Times New Roman"/>
          <w:spacing w:val="24"/>
        </w:rPr>
        <w:t xml:space="preserve"> </w:t>
      </w:r>
      <w:r w:rsidRPr="00B87FD4">
        <w:rPr>
          <w:rFonts w:ascii="Times New Roman" w:hAnsi="Times New Roman" w:cs="Times New Roman"/>
        </w:rPr>
        <w:t>deve</w:t>
      </w:r>
      <w:r w:rsidRPr="00B87FD4">
        <w:rPr>
          <w:rFonts w:ascii="Times New Roman" w:hAnsi="Times New Roman" w:cs="Times New Roman"/>
          <w:spacing w:val="22"/>
        </w:rPr>
        <w:t xml:space="preserve"> </w:t>
      </w:r>
      <w:r w:rsidRPr="00B87FD4">
        <w:rPr>
          <w:rFonts w:ascii="Times New Roman" w:hAnsi="Times New Roman" w:cs="Times New Roman"/>
        </w:rPr>
        <w:t>essere</w:t>
      </w:r>
      <w:r w:rsidRPr="00B87FD4">
        <w:rPr>
          <w:rFonts w:ascii="Times New Roman" w:hAnsi="Times New Roman" w:cs="Times New Roman"/>
          <w:spacing w:val="22"/>
        </w:rPr>
        <w:t xml:space="preserve"> </w:t>
      </w:r>
      <w:r w:rsidRPr="00B87FD4">
        <w:rPr>
          <w:rFonts w:ascii="Times New Roman" w:hAnsi="Times New Roman" w:cs="Times New Roman"/>
        </w:rPr>
        <w:t>sottoscritta</w:t>
      </w:r>
      <w:r w:rsidRPr="00B87FD4">
        <w:rPr>
          <w:rFonts w:ascii="Times New Roman" w:hAnsi="Times New Roman" w:cs="Times New Roman"/>
          <w:spacing w:val="21"/>
        </w:rPr>
        <w:t xml:space="preserve"> </w:t>
      </w:r>
      <w:r w:rsidRPr="00B87FD4">
        <w:rPr>
          <w:rFonts w:ascii="Times New Roman" w:hAnsi="Times New Roman" w:cs="Times New Roman"/>
          <w:spacing w:val="-1"/>
        </w:rPr>
        <w:t>dall’impresa</w:t>
      </w:r>
      <w:r w:rsidRPr="00B87FD4">
        <w:rPr>
          <w:rFonts w:ascii="Times New Roman" w:hAnsi="Times New Roman" w:cs="Times New Roman"/>
          <w:spacing w:val="23"/>
        </w:rPr>
        <w:t xml:space="preserve"> </w:t>
      </w:r>
      <w:r w:rsidRPr="00B87FD4">
        <w:rPr>
          <w:rFonts w:ascii="Times New Roman" w:hAnsi="Times New Roman" w:cs="Times New Roman"/>
        </w:rPr>
        <w:t>che</w:t>
      </w:r>
      <w:r w:rsidRPr="00B87FD4">
        <w:rPr>
          <w:rFonts w:ascii="Times New Roman" w:hAnsi="Times New Roman" w:cs="Times New Roman"/>
          <w:spacing w:val="22"/>
        </w:rPr>
        <w:t xml:space="preserve"> </w:t>
      </w:r>
      <w:r w:rsidRPr="00B87FD4">
        <w:rPr>
          <w:rFonts w:ascii="Times New Roman" w:hAnsi="Times New Roman" w:cs="Times New Roman"/>
        </w:rPr>
        <w:t>riveste</w:t>
      </w:r>
      <w:r w:rsidRPr="00B87FD4">
        <w:rPr>
          <w:rFonts w:ascii="Times New Roman" w:hAnsi="Times New Roman" w:cs="Times New Roman"/>
          <w:spacing w:val="22"/>
        </w:rPr>
        <w:t xml:space="preserve"> </w:t>
      </w:r>
      <w:r w:rsidRPr="00B87FD4">
        <w:rPr>
          <w:rFonts w:ascii="Times New Roman" w:hAnsi="Times New Roman" w:cs="Times New Roman"/>
        </w:rPr>
        <w:t>le</w:t>
      </w:r>
      <w:r w:rsidRPr="00B87FD4">
        <w:rPr>
          <w:rFonts w:ascii="Times New Roman" w:hAnsi="Times New Roman" w:cs="Times New Roman"/>
          <w:spacing w:val="22"/>
        </w:rPr>
        <w:t xml:space="preserve"> </w:t>
      </w:r>
      <w:r w:rsidRPr="00B87FD4">
        <w:rPr>
          <w:rFonts w:ascii="Times New Roman" w:hAnsi="Times New Roman" w:cs="Times New Roman"/>
        </w:rPr>
        <w:t>funzioni</w:t>
      </w:r>
      <w:r w:rsidRPr="00B87FD4">
        <w:rPr>
          <w:rFonts w:ascii="Times New Roman" w:hAnsi="Times New Roman" w:cs="Times New Roman"/>
          <w:spacing w:val="22"/>
        </w:rPr>
        <w:t xml:space="preserve"> </w:t>
      </w:r>
      <w:r w:rsidRPr="00B87FD4">
        <w:rPr>
          <w:rFonts w:ascii="Times New Roman" w:hAnsi="Times New Roman" w:cs="Times New Roman"/>
          <w:spacing w:val="-1"/>
        </w:rPr>
        <w:t>di</w:t>
      </w:r>
      <w:r w:rsidRPr="00B87FD4">
        <w:rPr>
          <w:rFonts w:ascii="Times New Roman" w:hAnsi="Times New Roman" w:cs="Times New Roman"/>
          <w:spacing w:val="23"/>
        </w:rPr>
        <w:t xml:space="preserve"> </w:t>
      </w:r>
      <w:r w:rsidRPr="00B87FD4">
        <w:rPr>
          <w:rFonts w:ascii="Times New Roman" w:hAnsi="Times New Roman" w:cs="Times New Roman"/>
        </w:rPr>
        <w:t>organo</w:t>
      </w:r>
      <w:r w:rsidRPr="00B87FD4">
        <w:rPr>
          <w:rFonts w:ascii="Times New Roman" w:hAnsi="Times New Roman" w:cs="Times New Roman"/>
          <w:spacing w:val="30"/>
          <w:w w:val="99"/>
        </w:rPr>
        <w:t xml:space="preserve"> </w:t>
      </w:r>
      <w:r w:rsidRPr="00B87FD4">
        <w:rPr>
          <w:rFonts w:ascii="Times New Roman" w:hAnsi="Times New Roman" w:cs="Times New Roman"/>
          <w:spacing w:val="-1"/>
        </w:rPr>
        <w:t>comune</w:t>
      </w:r>
      <w:r w:rsidRPr="00B87FD4">
        <w:rPr>
          <w:rFonts w:ascii="Times New Roman" w:hAnsi="Times New Roman" w:cs="Times New Roman"/>
          <w:spacing w:val="24"/>
        </w:rPr>
        <w:t xml:space="preserve"> </w:t>
      </w:r>
      <w:r w:rsidRPr="00B87FD4">
        <w:rPr>
          <w:rFonts w:ascii="Times New Roman" w:hAnsi="Times New Roman" w:cs="Times New Roman"/>
          <w:spacing w:val="-1"/>
        </w:rPr>
        <w:t>nonché</w:t>
      </w:r>
      <w:r w:rsidRPr="00B87FD4">
        <w:rPr>
          <w:rFonts w:ascii="Times New Roman" w:hAnsi="Times New Roman" w:cs="Times New Roman"/>
          <w:spacing w:val="25"/>
        </w:rPr>
        <w:t xml:space="preserve"> </w:t>
      </w:r>
      <w:r w:rsidRPr="00B87FD4">
        <w:rPr>
          <w:rFonts w:ascii="Times New Roman" w:hAnsi="Times New Roman" w:cs="Times New Roman"/>
          <w:spacing w:val="-1"/>
        </w:rPr>
        <w:t>da</w:t>
      </w:r>
      <w:r w:rsidRPr="00B87FD4">
        <w:rPr>
          <w:rFonts w:ascii="Times New Roman" w:hAnsi="Times New Roman" w:cs="Times New Roman"/>
          <w:spacing w:val="25"/>
        </w:rPr>
        <w:t xml:space="preserve"> </w:t>
      </w:r>
      <w:r w:rsidRPr="00B87FD4">
        <w:rPr>
          <w:rFonts w:ascii="Times New Roman" w:hAnsi="Times New Roman" w:cs="Times New Roman"/>
          <w:spacing w:val="-1"/>
        </w:rPr>
        <w:t>ognuna</w:t>
      </w:r>
      <w:r w:rsidRPr="00B87FD4">
        <w:rPr>
          <w:rFonts w:ascii="Times New Roman" w:hAnsi="Times New Roman" w:cs="Times New Roman"/>
          <w:spacing w:val="24"/>
        </w:rPr>
        <w:t xml:space="preserve"> </w:t>
      </w:r>
      <w:r w:rsidRPr="00B87FD4">
        <w:rPr>
          <w:rFonts w:ascii="Times New Roman" w:hAnsi="Times New Roman" w:cs="Times New Roman"/>
          <w:spacing w:val="-1"/>
        </w:rPr>
        <w:t>delle</w:t>
      </w:r>
      <w:r w:rsidRPr="00B87FD4">
        <w:rPr>
          <w:rFonts w:ascii="Times New Roman" w:hAnsi="Times New Roman" w:cs="Times New Roman"/>
          <w:spacing w:val="25"/>
        </w:rPr>
        <w:t xml:space="preserve"> </w:t>
      </w:r>
      <w:r w:rsidRPr="00B87FD4">
        <w:rPr>
          <w:rFonts w:ascii="Times New Roman" w:hAnsi="Times New Roman" w:cs="Times New Roman"/>
          <w:spacing w:val="-1"/>
        </w:rPr>
        <w:t>imprese</w:t>
      </w:r>
      <w:r w:rsidRPr="00B87FD4">
        <w:rPr>
          <w:rFonts w:ascii="Times New Roman" w:hAnsi="Times New Roman" w:cs="Times New Roman"/>
          <w:spacing w:val="25"/>
        </w:rPr>
        <w:t xml:space="preserve"> </w:t>
      </w:r>
      <w:r w:rsidRPr="00B87FD4">
        <w:rPr>
          <w:rFonts w:ascii="Times New Roman" w:hAnsi="Times New Roman" w:cs="Times New Roman"/>
        </w:rPr>
        <w:t>aderenti</w:t>
      </w:r>
      <w:r w:rsidRPr="00B87FD4">
        <w:rPr>
          <w:rFonts w:ascii="Times New Roman" w:hAnsi="Times New Roman" w:cs="Times New Roman"/>
          <w:spacing w:val="23"/>
        </w:rPr>
        <w:t xml:space="preserve"> </w:t>
      </w:r>
      <w:r w:rsidRPr="00B87FD4">
        <w:rPr>
          <w:rFonts w:ascii="Times New Roman" w:hAnsi="Times New Roman" w:cs="Times New Roman"/>
        </w:rPr>
        <w:t>al</w:t>
      </w:r>
      <w:r w:rsidRPr="00B87FD4">
        <w:rPr>
          <w:rFonts w:ascii="Times New Roman" w:hAnsi="Times New Roman" w:cs="Times New Roman"/>
          <w:spacing w:val="27"/>
        </w:rPr>
        <w:t xml:space="preserve"> </w:t>
      </w:r>
      <w:r w:rsidRPr="00B87FD4">
        <w:rPr>
          <w:rFonts w:ascii="Times New Roman" w:hAnsi="Times New Roman" w:cs="Times New Roman"/>
        </w:rPr>
        <w:t>contratto</w:t>
      </w:r>
      <w:r w:rsidRPr="00B87FD4">
        <w:rPr>
          <w:rFonts w:ascii="Times New Roman" w:hAnsi="Times New Roman" w:cs="Times New Roman"/>
          <w:spacing w:val="25"/>
        </w:rPr>
        <w:t xml:space="preserve"> </w:t>
      </w:r>
      <w:r w:rsidRPr="00B87FD4">
        <w:rPr>
          <w:rFonts w:ascii="Times New Roman" w:hAnsi="Times New Roman" w:cs="Times New Roman"/>
          <w:spacing w:val="-1"/>
        </w:rPr>
        <w:t>di</w:t>
      </w:r>
      <w:r w:rsidRPr="00B87FD4">
        <w:rPr>
          <w:rFonts w:ascii="Times New Roman" w:hAnsi="Times New Roman" w:cs="Times New Roman"/>
          <w:spacing w:val="23"/>
        </w:rPr>
        <w:t xml:space="preserve"> </w:t>
      </w:r>
      <w:r w:rsidRPr="00B87FD4">
        <w:rPr>
          <w:rFonts w:ascii="Times New Roman" w:hAnsi="Times New Roman" w:cs="Times New Roman"/>
        </w:rPr>
        <w:t>rete</w:t>
      </w:r>
      <w:r w:rsidRPr="00B87FD4">
        <w:rPr>
          <w:rFonts w:ascii="Times New Roman" w:hAnsi="Times New Roman" w:cs="Times New Roman"/>
          <w:spacing w:val="24"/>
        </w:rPr>
        <w:t xml:space="preserve"> </w:t>
      </w:r>
      <w:r w:rsidRPr="00B87FD4">
        <w:rPr>
          <w:rFonts w:ascii="Times New Roman" w:hAnsi="Times New Roman" w:cs="Times New Roman"/>
        </w:rPr>
        <w:t>che</w:t>
      </w:r>
      <w:r w:rsidRPr="00B87FD4">
        <w:rPr>
          <w:rFonts w:ascii="Times New Roman" w:hAnsi="Times New Roman" w:cs="Times New Roman"/>
          <w:spacing w:val="25"/>
        </w:rPr>
        <w:t xml:space="preserve"> </w:t>
      </w:r>
      <w:r w:rsidRPr="00B87FD4">
        <w:rPr>
          <w:rFonts w:ascii="Times New Roman" w:hAnsi="Times New Roman" w:cs="Times New Roman"/>
          <w:spacing w:val="-1"/>
        </w:rPr>
        <w:t>partecipano</w:t>
      </w:r>
      <w:r w:rsidRPr="00B87FD4">
        <w:rPr>
          <w:rFonts w:ascii="Times New Roman" w:hAnsi="Times New Roman" w:cs="Times New Roman"/>
          <w:spacing w:val="57"/>
          <w:w w:val="99"/>
        </w:rPr>
        <w:t xml:space="preserve"> </w:t>
      </w:r>
      <w:r w:rsidRPr="00B87FD4">
        <w:rPr>
          <w:rFonts w:ascii="Times New Roman" w:hAnsi="Times New Roman" w:cs="Times New Roman"/>
        </w:rPr>
        <w:t>alla</w:t>
      </w:r>
      <w:r w:rsidRPr="00B87FD4">
        <w:rPr>
          <w:rFonts w:ascii="Times New Roman" w:hAnsi="Times New Roman" w:cs="Times New Roman"/>
          <w:spacing w:val="-10"/>
        </w:rPr>
        <w:t xml:space="preserve"> </w:t>
      </w:r>
      <w:r w:rsidRPr="00B87FD4">
        <w:rPr>
          <w:rFonts w:ascii="Times New Roman" w:hAnsi="Times New Roman" w:cs="Times New Roman"/>
        </w:rPr>
        <w:t>gara;</w:t>
      </w:r>
    </w:p>
    <w:p w:rsidR="00613AD7" w:rsidRPr="00B87FD4" w:rsidRDefault="00613AD7" w:rsidP="00B87FD4">
      <w:pPr>
        <w:pStyle w:val="Corpodeltesto"/>
        <w:numPr>
          <w:ilvl w:val="0"/>
          <w:numId w:val="21"/>
        </w:numPr>
        <w:tabs>
          <w:tab w:val="left" w:pos="397"/>
        </w:tabs>
        <w:kinsoku w:val="0"/>
        <w:overflowPunct w:val="0"/>
        <w:spacing w:before="16"/>
        <w:ind w:left="119" w:right="103" w:firstLine="1"/>
        <w:jc w:val="both"/>
        <w:rPr>
          <w:rFonts w:ascii="Times New Roman" w:hAnsi="Times New Roman" w:cs="Times New Roman"/>
        </w:rPr>
      </w:pPr>
      <w:r w:rsidRPr="00B87FD4">
        <w:rPr>
          <w:rFonts w:ascii="Times New Roman" w:hAnsi="Times New Roman" w:cs="Times New Roman"/>
          <w:spacing w:val="-1"/>
        </w:rPr>
        <w:t>se</w:t>
      </w:r>
      <w:r w:rsidRPr="00B87FD4">
        <w:rPr>
          <w:rFonts w:ascii="Times New Roman" w:hAnsi="Times New Roman" w:cs="Times New Roman"/>
          <w:spacing w:val="20"/>
        </w:rPr>
        <w:t xml:space="preserve"> </w:t>
      </w:r>
      <w:r w:rsidRPr="00B87FD4">
        <w:rPr>
          <w:rFonts w:ascii="Times New Roman" w:hAnsi="Times New Roman" w:cs="Times New Roman"/>
        </w:rPr>
        <w:t>la</w:t>
      </w:r>
      <w:r w:rsidRPr="00B87FD4">
        <w:rPr>
          <w:rFonts w:ascii="Times New Roman" w:hAnsi="Times New Roman" w:cs="Times New Roman"/>
          <w:spacing w:val="21"/>
        </w:rPr>
        <w:t xml:space="preserve"> </w:t>
      </w:r>
      <w:r w:rsidRPr="00B87FD4">
        <w:rPr>
          <w:rFonts w:ascii="Times New Roman" w:hAnsi="Times New Roman" w:cs="Times New Roman"/>
        </w:rPr>
        <w:t>rete</w:t>
      </w:r>
      <w:r w:rsidRPr="00B87FD4">
        <w:rPr>
          <w:rFonts w:ascii="Times New Roman" w:hAnsi="Times New Roman" w:cs="Times New Roman"/>
          <w:spacing w:val="20"/>
        </w:rPr>
        <w:t xml:space="preserve"> </w:t>
      </w:r>
      <w:r w:rsidRPr="00B87FD4">
        <w:rPr>
          <w:rFonts w:ascii="Times New Roman" w:hAnsi="Times New Roman" w:cs="Times New Roman"/>
        </w:rPr>
        <w:t>è</w:t>
      </w:r>
      <w:r w:rsidRPr="00B87FD4">
        <w:rPr>
          <w:rFonts w:ascii="Times New Roman" w:hAnsi="Times New Roman" w:cs="Times New Roman"/>
          <w:spacing w:val="21"/>
        </w:rPr>
        <w:t xml:space="preserve"> </w:t>
      </w:r>
      <w:r w:rsidRPr="00B87FD4">
        <w:rPr>
          <w:rFonts w:ascii="Times New Roman" w:hAnsi="Times New Roman" w:cs="Times New Roman"/>
          <w:spacing w:val="-1"/>
        </w:rPr>
        <w:t>dotata</w:t>
      </w:r>
      <w:r w:rsidRPr="00B87FD4">
        <w:rPr>
          <w:rFonts w:ascii="Times New Roman" w:hAnsi="Times New Roman" w:cs="Times New Roman"/>
          <w:spacing w:val="22"/>
        </w:rPr>
        <w:t xml:space="preserve"> </w:t>
      </w:r>
      <w:r w:rsidRPr="00B87FD4">
        <w:rPr>
          <w:rFonts w:ascii="Times New Roman" w:hAnsi="Times New Roman" w:cs="Times New Roman"/>
          <w:spacing w:val="-1"/>
        </w:rPr>
        <w:t>di</w:t>
      </w:r>
      <w:r w:rsidRPr="00B87FD4">
        <w:rPr>
          <w:rFonts w:ascii="Times New Roman" w:hAnsi="Times New Roman" w:cs="Times New Roman"/>
          <w:spacing w:val="21"/>
        </w:rPr>
        <w:t xml:space="preserve"> </w:t>
      </w:r>
      <w:r w:rsidRPr="00B87FD4">
        <w:rPr>
          <w:rFonts w:ascii="Times New Roman" w:hAnsi="Times New Roman" w:cs="Times New Roman"/>
          <w:spacing w:val="-1"/>
        </w:rPr>
        <w:t>un</w:t>
      </w:r>
      <w:r w:rsidRPr="00B87FD4">
        <w:rPr>
          <w:rFonts w:ascii="Times New Roman" w:hAnsi="Times New Roman" w:cs="Times New Roman"/>
          <w:spacing w:val="21"/>
        </w:rPr>
        <w:t xml:space="preserve"> </w:t>
      </w:r>
      <w:r w:rsidRPr="00B87FD4">
        <w:rPr>
          <w:rFonts w:ascii="Times New Roman" w:hAnsi="Times New Roman" w:cs="Times New Roman"/>
          <w:b/>
          <w:bCs/>
          <w:spacing w:val="-1"/>
        </w:rPr>
        <w:t>organo</w:t>
      </w:r>
      <w:r w:rsidRPr="00B87FD4">
        <w:rPr>
          <w:rFonts w:ascii="Times New Roman" w:hAnsi="Times New Roman" w:cs="Times New Roman"/>
          <w:b/>
          <w:bCs/>
          <w:spacing w:val="21"/>
        </w:rPr>
        <w:t xml:space="preserve"> </w:t>
      </w:r>
      <w:r w:rsidRPr="00B87FD4">
        <w:rPr>
          <w:rFonts w:ascii="Times New Roman" w:hAnsi="Times New Roman" w:cs="Times New Roman"/>
          <w:b/>
          <w:bCs/>
        </w:rPr>
        <w:t>comune</w:t>
      </w:r>
      <w:r w:rsidRPr="00B87FD4">
        <w:rPr>
          <w:rFonts w:ascii="Times New Roman" w:hAnsi="Times New Roman" w:cs="Times New Roman"/>
          <w:b/>
          <w:bCs/>
          <w:spacing w:val="16"/>
        </w:rPr>
        <w:t xml:space="preserve"> </w:t>
      </w:r>
      <w:r w:rsidRPr="00B87FD4">
        <w:rPr>
          <w:rFonts w:ascii="Times New Roman" w:hAnsi="Times New Roman" w:cs="Times New Roman"/>
          <w:spacing w:val="-1"/>
        </w:rPr>
        <w:t>privo</w:t>
      </w:r>
      <w:r w:rsidRPr="00B87FD4">
        <w:rPr>
          <w:rFonts w:ascii="Times New Roman" w:hAnsi="Times New Roman" w:cs="Times New Roman"/>
          <w:spacing w:val="21"/>
        </w:rPr>
        <w:t xml:space="preserve"> </w:t>
      </w:r>
      <w:r w:rsidRPr="00B87FD4">
        <w:rPr>
          <w:rFonts w:ascii="Times New Roman" w:hAnsi="Times New Roman" w:cs="Times New Roman"/>
          <w:spacing w:val="-1"/>
        </w:rPr>
        <w:t>del</w:t>
      </w:r>
      <w:r w:rsidRPr="00B87FD4">
        <w:rPr>
          <w:rFonts w:ascii="Times New Roman" w:hAnsi="Times New Roman" w:cs="Times New Roman"/>
          <w:spacing w:val="22"/>
        </w:rPr>
        <w:t xml:space="preserve"> </w:t>
      </w:r>
      <w:r w:rsidRPr="00B87FD4">
        <w:rPr>
          <w:rFonts w:ascii="Times New Roman" w:hAnsi="Times New Roman" w:cs="Times New Roman"/>
          <w:spacing w:val="-1"/>
        </w:rPr>
        <w:t>potere</w:t>
      </w:r>
      <w:r w:rsidRPr="00B87FD4">
        <w:rPr>
          <w:rFonts w:ascii="Times New Roman" w:hAnsi="Times New Roman" w:cs="Times New Roman"/>
          <w:spacing w:val="22"/>
        </w:rPr>
        <w:t xml:space="preserve"> </w:t>
      </w:r>
      <w:r w:rsidRPr="00B87FD4">
        <w:rPr>
          <w:rFonts w:ascii="Times New Roman" w:hAnsi="Times New Roman" w:cs="Times New Roman"/>
          <w:spacing w:val="-1"/>
        </w:rPr>
        <w:t>di</w:t>
      </w:r>
      <w:r w:rsidRPr="00B87FD4">
        <w:rPr>
          <w:rFonts w:ascii="Times New Roman" w:hAnsi="Times New Roman" w:cs="Times New Roman"/>
          <w:spacing w:val="21"/>
        </w:rPr>
        <w:t xml:space="preserve"> </w:t>
      </w:r>
      <w:r w:rsidRPr="00B87FD4">
        <w:rPr>
          <w:rFonts w:ascii="Times New Roman" w:hAnsi="Times New Roman" w:cs="Times New Roman"/>
          <w:spacing w:val="-1"/>
        </w:rPr>
        <w:t>rappresentanza</w:t>
      </w:r>
      <w:r w:rsidRPr="00B87FD4">
        <w:rPr>
          <w:rFonts w:ascii="Times New Roman" w:hAnsi="Times New Roman" w:cs="Times New Roman"/>
          <w:spacing w:val="21"/>
        </w:rPr>
        <w:t xml:space="preserve"> </w:t>
      </w:r>
      <w:r w:rsidRPr="00B87FD4">
        <w:rPr>
          <w:rFonts w:ascii="Times New Roman" w:hAnsi="Times New Roman" w:cs="Times New Roman"/>
        </w:rPr>
        <w:t>o</w:t>
      </w:r>
      <w:r w:rsidRPr="00B87FD4">
        <w:rPr>
          <w:rFonts w:ascii="Times New Roman" w:hAnsi="Times New Roman" w:cs="Times New Roman"/>
          <w:spacing w:val="20"/>
        </w:rPr>
        <w:t xml:space="preserve"> </w:t>
      </w:r>
      <w:r w:rsidRPr="00B87FD4">
        <w:rPr>
          <w:rFonts w:ascii="Times New Roman" w:hAnsi="Times New Roman" w:cs="Times New Roman"/>
          <w:b/>
          <w:bCs/>
        </w:rPr>
        <w:t>se</w:t>
      </w:r>
      <w:r w:rsidRPr="00B87FD4">
        <w:rPr>
          <w:rFonts w:ascii="Times New Roman" w:hAnsi="Times New Roman" w:cs="Times New Roman"/>
          <w:b/>
          <w:bCs/>
          <w:spacing w:val="21"/>
        </w:rPr>
        <w:t xml:space="preserve"> </w:t>
      </w:r>
      <w:r w:rsidRPr="00B87FD4">
        <w:rPr>
          <w:rFonts w:ascii="Times New Roman" w:hAnsi="Times New Roman" w:cs="Times New Roman"/>
          <w:b/>
          <w:bCs/>
          <w:spacing w:val="-1"/>
        </w:rPr>
        <w:t>la</w:t>
      </w:r>
      <w:r w:rsidRPr="00B87FD4">
        <w:rPr>
          <w:rFonts w:ascii="Times New Roman" w:hAnsi="Times New Roman" w:cs="Times New Roman"/>
          <w:b/>
          <w:bCs/>
          <w:spacing w:val="57"/>
          <w:w w:val="99"/>
        </w:rPr>
        <w:t xml:space="preserve"> </w:t>
      </w:r>
      <w:r w:rsidRPr="00B87FD4">
        <w:rPr>
          <w:rFonts w:ascii="Times New Roman" w:hAnsi="Times New Roman" w:cs="Times New Roman"/>
          <w:b/>
          <w:bCs/>
          <w:spacing w:val="-1"/>
        </w:rPr>
        <w:t>rete</w:t>
      </w:r>
      <w:r w:rsidRPr="00B87FD4">
        <w:rPr>
          <w:rFonts w:ascii="Times New Roman" w:hAnsi="Times New Roman" w:cs="Times New Roman"/>
          <w:b/>
          <w:bCs/>
          <w:spacing w:val="1"/>
        </w:rPr>
        <w:t xml:space="preserve"> </w:t>
      </w:r>
      <w:r w:rsidRPr="00B87FD4">
        <w:rPr>
          <w:rFonts w:ascii="Times New Roman" w:hAnsi="Times New Roman" w:cs="Times New Roman"/>
          <w:b/>
          <w:bCs/>
        </w:rPr>
        <w:t>è</w:t>
      </w:r>
      <w:r w:rsidRPr="00B87FD4">
        <w:rPr>
          <w:rFonts w:ascii="Times New Roman" w:hAnsi="Times New Roman" w:cs="Times New Roman"/>
          <w:b/>
          <w:bCs/>
          <w:spacing w:val="1"/>
        </w:rPr>
        <w:t xml:space="preserve"> </w:t>
      </w:r>
      <w:r w:rsidRPr="00B87FD4">
        <w:rPr>
          <w:rFonts w:ascii="Times New Roman" w:hAnsi="Times New Roman" w:cs="Times New Roman"/>
          <w:b/>
          <w:bCs/>
          <w:spacing w:val="-1"/>
        </w:rPr>
        <w:t>sprovvista</w:t>
      </w:r>
      <w:r w:rsidRPr="00B87FD4">
        <w:rPr>
          <w:rFonts w:ascii="Times New Roman" w:hAnsi="Times New Roman" w:cs="Times New Roman"/>
          <w:b/>
          <w:bCs/>
          <w:spacing w:val="1"/>
        </w:rPr>
        <w:t xml:space="preserve"> </w:t>
      </w:r>
      <w:r w:rsidRPr="00B87FD4">
        <w:rPr>
          <w:rFonts w:ascii="Times New Roman" w:hAnsi="Times New Roman" w:cs="Times New Roman"/>
          <w:b/>
          <w:bCs/>
          <w:spacing w:val="-1"/>
        </w:rPr>
        <w:t>di</w:t>
      </w:r>
      <w:r w:rsidRPr="00B87FD4">
        <w:rPr>
          <w:rFonts w:ascii="Times New Roman" w:hAnsi="Times New Roman" w:cs="Times New Roman"/>
          <w:b/>
          <w:bCs/>
          <w:spacing w:val="3"/>
        </w:rPr>
        <w:t xml:space="preserve"> </w:t>
      </w:r>
      <w:r w:rsidRPr="00B87FD4">
        <w:rPr>
          <w:rFonts w:ascii="Times New Roman" w:hAnsi="Times New Roman" w:cs="Times New Roman"/>
          <w:b/>
          <w:bCs/>
          <w:spacing w:val="-1"/>
        </w:rPr>
        <w:t>organo</w:t>
      </w:r>
      <w:r w:rsidRPr="00B87FD4">
        <w:rPr>
          <w:rFonts w:ascii="Times New Roman" w:hAnsi="Times New Roman" w:cs="Times New Roman"/>
          <w:b/>
          <w:bCs/>
          <w:spacing w:val="1"/>
        </w:rPr>
        <w:t xml:space="preserve"> </w:t>
      </w:r>
      <w:r w:rsidRPr="00B87FD4">
        <w:rPr>
          <w:rFonts w:ascii="Times New Roman" w:hAnsi="Times New Roman" w:cs="Times New Roman"/>
          <w:b/>
          <w:bCs/>
          <w:spacing w:val="-1"/>
        </w:rPr>
        <w:t>comune</w:t>
      </w:r>
      <w:r w:rsidRPr="00B87FD4">
        <w:rPr>
          <w:rFonts w:ascii="Times New Roman" w:hAnsi="Times New Roman" w:cs="Times New Roman"/>
          <w:spacing w:val="-1"/>
        </w:rPr>
        <w:t>,</w:t>
      </w:r>
      <w:r w:rsidRPr="00B87FD4">
        <w:rPr>
          <w:rFonts w:ascii="Times New Roman" w:hAnsi="Times New Roman" w:cs="Times New Roman"/>
          <w:spacing w:val="3"/>
        </w:rPr>
        <w:t xml:space="preserve"> </w:t>
      </w:r>
      <w:r w:rsidRPr="00B87FD4">
        <w:rPr>
          <w:rFonts w:ascii="Times New Roman" w:hAnsi="Times New Roman" w:cs="Times New Roman"/>
          <w:spacing w:val="-1"/>
        </w:rPr>
        <w:t>ovvero,</w:t>
      </w:r>
      <w:r w:rsidRPr="00B87FD4">
        <w:rPr>
          <w:rFonts w:ascii="Times New Roman" w:hAnsi="Times New Roman" w:cs="Times New Roman"/>
          <w:spacing w:val="2"/>
        </w:rPr>
        <w:t xml:space="preserve"> </w:t>
      </w:r>
      <w:r w:rsidRPr="00B87FD4">
        <w:rPr>
          <w:rFonts w:ascii="Times New Roman" w:hAnsi="Times New Roman" w:cs="Times New Roman"/>
        </w:rPr>
        <w:t>se</w:t>
      </w:r>
      <w:r w:rsidRPr="00B87FD4">
        <w:rPr>
          <w:rFonts w:ascii="Times New Roman" w:hAnsi="Times New Roman" w:cs="Times New Roman"/>
          <w:spacing w:val="3"/>
        </w:rPr>
        <w:t xml:space="preserve"> </w:t>
      </w:r>
      <w:r w:rsidRPr="00B87FD4">
        <w:rPr>
          <w:rFonts w:ascii="Times New Roman" w:hAnsi="Times New Roman" w:cs="Times New Roman"/>
          <w:spacing w:val="-1"/>
        </w:rPr>
        <w:t>l’organo</w:t>
      </w:r>
      <w:r w:rsidRPr="00B87FD4">
        <w:rPr>
          <w:rFonts w:ascii="Times New Roman" w:hAnsi="Times New Roman" w:cs="Times New Roman"/>
          <w:spacing w:val="2"/>
        </w:rPr>
        <w:t xml:space="preserve"> </w:t>
      </w:r>
      <w:r w:rsidRPr="00B87FD4">
        <w:rPr>
          <w:rFonts w:ascii="Times New Roman" w:hAnsi="Times New Roman" w:cs="Times New Roman"/>
          <w:spacing w:val="-1"/>
        </w:rPr>
        <w:t>comune</w:t>
      </w:r>
      <w:r w:rsidRPr="00B87FD4">
        <w:rPr>
          <w:rFonts w:ascii="Times New Roman" w:hAnsi="Times New Roman" w:cs="Times New Roman"/>
          <w:spacing w:val="2"/>
        </w:rPr>
        <w:t xml:space="preserve"> </w:t>
      </w:r>
      <w:r w:rsidRPr="00B87FD4">
        <w:rPr>
          <w:rFonts w:ascii="Times New Roman" w:hAnsi="Times New Roman" w:cs="Times New Roman"/>
        </w:rPr>
        <w:t>è</w:t>
      </w:r>
      <w:r w:rsidRPr="00B87FD4">
        <w:rPr>
          <w:rFonts w:ascii="Times New Roman" w:hAnsi="Times New Roman" w:cs="Times New Roman"/>
          <w:spacing w:val="1"/>
        </w:rPr>
        <w:t xml:space="preserve"> </w:t>
      </w:r>
      <w:r w:rsidRPr="00B87FD4">
        <w:rPr>
          <w:rFonts w:ascii="Times New Roman" w:hAnsi="Times New Roman" w:cs="Times New Roman"/>
          <w:spacing w:val="-1"/>
        </w:rPr>
        <w:t>privo</w:t>
      </w:r>
      <w:r w:rsidRPr="00B87FD4">
        <w:rPr>
          <w:rFonts w:ascii="Times New Roman" w:hAnsi="Times New Roman" w:cs="Times New Roman"/>
          <w:spacing w:val="2"/>
        </w:rPr>
        <w:t xml:space="preserve"> </w:t>
      </w:r>
      <w:r w:rsidRPr="00B87FD4">
        <w:rPr>
          <w:rFonts w:ascii="Times New Roman" w:hAnsi="Times New Roman" w:cs="Times New Roman"/>
          <w:spacing w:val="-1"/>
        </w:rPr>
        <w:t>dei</w:t>
      </w:r>
      <w:r w:rsidRPr="00B87FD4">
        <w:rPr>
          <w:rFonts w:ascii="Times New Roman" w:hAnsi="Times New Roman" w:cs="Times New Roman"/>
          <w:spacing w:val="2"/>
        </w:rPr>
        <w:t xml:space="preserve"> </w:t>
      </w:r>
      <w:r w:rsidRPr="00B87FD4">
        <w:rPr>
          <w:rFonts w:ascii="Times New Roman" w:hAnsi="Times New Roman" w:cs="Times New Roman"/>
        </w:rPr>
        <w:t>requisiti</w:t>
      </w:r>
      <w:r w:rsidRPr="00B87FD4">
        <w:rPr>
          <w:rFonts w:ascii="Times New Roman" w:hAnsi="Times New Roman" w:cs="Times New Roman"/>
          <w:spacing w:val="2"/>
        </w:rPr>
        <w:t xml:space="preserve"> </w:t>
      </w:r>
      <w:r w:rsidRPr="00B87FD4">
        <w:rPr>
          <w:rFonts w:ascii="Times New Roman" w:hAnsi="Times New Roman" w:cs="Times New Roman"/>
          <w:spacing w:val="-1"/>
        </w:rPr>
        <w:t>di</w:t>
      </w:r>
      <w:r w:rsidRPr="00B87FD4">
        <w:rPr>
          <w:rFonts w:ascii="Times New Roman" w:hAnsi="Times New Roman" w:cs="Times New Roman"/>
          <w:spacing w:val="76"/>
          <w:w w:val="99"/>
        </w:rPr>
        <w:t xml:space="preserve"> </w:t>
      </w:r>
      <w:r w:rsidRPr="00B87FD4">
        <w:rPr>
          <w:rFonts w:ascii="Times New Roman" w:hAnsi="Times New Roman" w:cs="Times New Roman"/>
        </w:rPr>
        <w:t>qualificazione</w:t>
      </w:r>
      <w:r w:rsidRPr="00B87FD4">
        <w:rPr>
          <w:rFonts w:ascii="Times New Roman" w:hAnsi="Times New Roman" w:cs="Times New Roman"/>
          <w:spacing w:val="11"/>
        </w:rPr>
        <w:t xml:space="preserve"> </w:t>
      </w:r>
      <w:r w:rsidRPr="00B87FD4">
        <w:rPr>
          <w:rFonts w:ascii="Times New Roman" w:hAnsi="Times New Roman" w:cs="Times New Roman"/>
        </w:rPr>
        <w:t>richiesti</w:t>
      </w:r>
      <w:r w:rsidRPr="00B87FD4">
        <w:rPr>
          <w:rFonts w:ascii="Times New Roman" w:hAnsi="Times New Roman" w:cs="Times New Roman"/>
          <w:spacing w:val="11"/>
        </w:rPr>
        <w:t xml:space="preserve"> </w:t>
      </w:r>
      <w:r w:rsidRPr="00B87FD4">
        <w:rPr>
          <w:rFonts w:ascii="Times New Roman" w:hAnsi="Times New Roman" w:cs="Times New Roman"/>
        </w:rPr>
        <w:t>per</w:t>
      </w:r>
      <w:r w:rsidRPr="00B87FD4">
        <w:rPr>
          <w:rFonts w:ascii="Times New Roman" w:hAnsi="Times New Roman" w:cs="Times New Roman"/>
          <w:spacing w:val="11"/>
        </w:rPr>
        <w:t xml:space="preserve"> </w:t>
      </w:r>
      <w:r w:rsidRPr="00B87FD4">
        <w:rPr>
          <w:rFonts w:ascii="Times New Roman" w:hAnsi="Times New Roman" w:cs="Times New Roman"/>
        </w:rPr>
        <w:t>assumere</w:t>
      </w:r>
      <w:r w:rsidRPr="00B87FD4">
        <w:rPr>
          <w:rFonts w:ascii="Times New Roman" w:hAnsi="Times New Roman" w:cs="Times New Roman"/>
          <w:spacing w:val="10"/>
        </w:rPr>
        <w:t xml:space="preserve"> </w:t>
      </w:r>
      <w:r w:rsidRPr="00B87FD4">
        <w:rPr>
          <w:rFonts w:ascii="Times New Roman" w:hAnsi="Times New Roman" w:cs="Times New Roman"/>
        </w:rPr>
        <w:t>la</w:t>
      </w:r>
      <w:r w:rsidRPr="00B87FD4">
        <w:rPr>
          <w:rFonts w:ascii="Times New Roman" w:hAnsi="Times New Roman" w:cs="Times New Roman"/>
          <w:spacing w:val="12"/>
        </w:rPr>
        <w:t xml:space="preserve"> </w:t>
      </w:r>
      <w:r w:rsidRPr="00B87FD4">
        <w:rPr>
          <w:rFonts w:ascii="Times New Roman" w:hAnsi="Times New Roman" w:cs="Times New Roman"/>
          <w:spacing w:val="-1"/>
        </w:rPr>
        <w:t>veste</w:t>
      </w:r>
      <w:r w:rsidRPr="00B87FD4">
        <w:rPr>
          <w:rFonts w:ascii="Times New Roman" w:hAnsi="Times New Roman" w:cs="Times New Roman"/>
          <w:spacing w:val="11"/>
        </w:rPr>
        <w:t xml:space="preserve"> </w:t>
      </w:r>
      <w:r w:rsidRPr="00B87FD4">
        <w:rPr>
          <w:rFonts w:ascii="Times New Roman" w:hAnsi="Times New Roman" w:cs="Times New Roman"/>
          <w:spacing w:val="-1"/>
        </w:rPr>
        <w:t>di</w:t>
      </w:r>
      <w:r w:rsidRPr="00B87FD4">
        <w:rPr>
          <w:rFonts w:ascii="Times New Roman" w:hAnsi="Times New Roman" w:cs="Times New Roman"/>
          <w:spacing w:val="11"/>
        </w:rPr>
        <w:t xml:space="preserve"> </w:t>
      </w:r>
      <w:r w:rsidRPr="00B87FD4">
        <w:rPr>
          <w:rFonts w:ascii="Times New Roman" w:hAnsi="Times New Roman" w:cs="Times New Roman"/>
          <w:spacing w:val="-1"/>
        </w:rPr>
        <w:t>mandataria</w:t>
      </w:r>
      <w:r w:rsidRPr="00B87FD4">
        <w:rPr>
          <w:rFonts w:ascii="Times New Roman" w:hAnsi="Times New Roman" w:cs="Times New Roman"/>
          <w:spacing w:val="11"/>
        </w:rPr>
        <w:t xml:space="preserve"> </w:t>
      </w:r>
      <w:r w:rsidRPr="00B87FD4">
        <w:rPr>
          <w:rFonts w:ascii="Times New Roman" w:hAnsi="Times New Roman" w:cs="Times New Roman"/>
        </w:rPr>
        <w:t>la</w:t>
      </w:r>
      <w:r w:rsidRPr="00B87FD4">
        <w:rPr>
          <w:rFonts w:ascii="Times New Roman" w:hAnsi="Times New Roman" w:cs="Times New Roman"/>
          <w:spacing w:val="10"/>
        </w:rPr>
        <w:t xml:space="preserve"> </w:t>
      </w:r>
      <w:r w:rsidRPr="00B87FD4">
        <w:rPr>
          <w:rFonts w:ascii="Times New Roman" w:hAnsi="Times New Roman" w:cs="Times New Roman"/>
          <w:spacing w:val="-1"/>
        </w:rPr>
        <w:t>domanda</w:t>
      </w:r>
      <w:r w:rsidRPr="00B87FD4">
        <w:rPr>
          <w:rFonts w:ascii="Times New Roman" w:hAnsi="Times New Roman" w:cs="Times New Roman"/>
          <w:spacing w:val="11"/>
        </w:rPr>
        <w:t xml:space="preserve"> </w:t>
      </w:r>
      <w:r w:rsidRPr="00B87FD4">
        <w:rPr>
          <w:rFonts w:ascii="Times New Roman" w:hAnsi="Times New Roman" w:cs="Times New Roman"/>
          <w:spacing w:val="-1"/>
        </w:rPr>
        <w:t>di</w:t>
      </w:r>
      <w:r w:rsidRPr="00B87FD4">
        <w:rPr>
          <w:rFonts w:ascii="Times New Roman" w:hAnsi="Times New Roman" w:cs="Times New Roman"/>
          <w:spacing w:val="20"/>
          <w:w w:val="99"/>
        </w:rPr>
        <w:t xml:space="preserve"> </w:t>
      </w:r>
      <w:r w:rsidRPr="00B87FD4">
        <w:rPr>
          <w:rFonts w:ascii="Times New Roman" w:hAnsi="Times New Roman" w:cs="Times New Roman"/>
          <w:spacing w:val="-1"/>
        </w:rPr>
        <w:t>partecipazione</w:t>
      </w:r>
      <w:r w:rsidRPr="00B87FD4">
        <w:rPr>
          <w:rFonts w:ascii="Times New Roman" w:hAnsi="Times New Roman" w:cs="Times New Roman"/>
          <w:spacing w:val="19"/>
        </w:rPr>
        <w:t xml:space="preserve"> </w:t>
      </w:r>
      <w:r w:rsidRPr="00B87FD4">
        <w:rPr>
          <w:rFonts w:ascii="Times New Roman" w:hAnsi="Times New Roman" w:cs="Times New Roman"/>
        </w:rPr>
        <w:t>o</w:t>
      </w:r>
      <w:r w:rsidRPr="00B87FD4">
        <w:rPr>
          <w:rFonts w:ascii="Times New Roman" w:hAnsi="Times New Roman" w:cs="Times New Roman"/>
          <w:spacing w:val="19"/>
        </w:rPr>
        <w:t xml:space="preserve"> </w:t>
      </w:r>
      <w:r w:rsidRPr="00B87FD4">
        <w:rPr>
          <w:rFonts w:ascii="Times New Roman" w:hAnsi="Times New Roman" w:cs="Times New Roman"/>
        </w:rPr>
        <w:t>l’offerta</w:t>
      </w:r>
      <w:r w:rsidRPr="00B87FD4">
        <w:rPr>
          <w:rFonts w:ascii="Times New Roman" w:hAnsi="Times New Roman" w:cs="Times New Roman"/>
          <w:spacing w:val="20"/>
        </w:rPr>
        <w:t xml:space="preserve"> </w:t>
      </w:r>
      <w:r w:rsidRPr="00B87FD4">
        <w:rPr>
          <w:rFonts w:ascii="Times New Roman" w:hAnsi="Times New Roman" w:cs="Times New Roman"/>
          <w:spacing w:val="-1"/>
        </w:rPr>
        <w:t>deve</w:t>
      </w:r>
      <w:r w:rsidRPr="00B87FD4">
        <w:rPr>
          <w:rFonts w:ascii="Times New Roman" w:hAnsi="Times New Roman" w:cs="Times New Roman"/>
          <w:spacing w:val="19"/>
        </w:rPr>
        <w:t xml:space="preserve"> </w:t>
      </w:r>
      <w:r w:rsidRPr="00B87FD4">
        <w:rPr>
          <w:rFonts w:ascii="Times New Roman" w:hAnsi="Times New Roman" w:cs="Times New Roman"/>
          <w:spacing w:val="-1"/>
        </w:rPr>
        <w:t>essere</w:t>
      </w:r>
      <w:r w:rsidRPr="00B87FD4">
        <w:rPr>
          <w:rFonts w:ascii="Times New Roman" w:hAnsi="Times New Roman" w:cs="Times New Roman"/>
          <w:spacing w:val="20"/>
        </w:rPr>
        <w:t xml:space="preserve"> </w:t>
      </w:r>
      <w:r w:rsidRPr="00B87FD4">
        <w:rPr>
          <w:rFonts w:ascii="Times New Roman" w:hAnsi="Times New Roman" w:cs="Times New Roman"/>
          <w:spacing w:val="-1"/>
        </w:rPr>
        <w:t>sottoscritta</w:t>
      </w:r>
      <w:r w:rsidRPr="00B87FD4">
        <w:rPr>
          <w:rFonts w:ascii="Times New Roman" w:hAnsi="Times New Roman" w:cs="Times New Roman"/>
          <w:spacing w:val="19"/>
        </w:rPr>
        <w:t xml:space="preserve"> </w:t>
      </w:r>
      <w:r w:rsidRPr="00B87FD4">
        <w:rPr>
          <w:rFonts w:ascii="Times New Roman" w:hAnsi="Times New Roman" w:cs="Times New Roman"/>
        </w:rPr>
        <w:t>dal</w:t>
      </w:r>
      <w:r w:rsidRPr="00B87FD4">
        <w:rPr>
          <w:rFonts w:ascii="Times New Roman" w:hAnsi="Times New Roman" w:cs="Times New Roman"/>
          <w:spacing w:val="20"/>
        </w:rPr>
        <w:t xml:space="preserve"> </w:t>
      </w:r>
      <w:r w:rsidRPr="00B87FD4">
        <w:rPr>
          <w:rFonts w:ascii="Times New Roman" w:hAnsi="Times New Roman" w:cs="Times New Roman"/>
        </w:rPr>
        <w:t>legale</w:t>
      </w:r>
      <w:r w:rsidRPr="00B87FD4">
        <w:rPr>
          <w:rFonts w:ascii="Times New Roman" w:hAnsi="Times New Roman" w:cs="Times New Roman"/>
          <w:spacing w:val="19"/>
        </w:rPr>
        <w:t xml:space="preserve"> </w:t>
      </w:r>
      <w:r w:rsidRPr="00B87FD4">
        <w:rPr>
          <w:rFonts w:ascii="Times New Roman" w:hAnsi="Times New Roman" w:cs="Times New Roman"/>
        </w:rPr>
        <w:t>rappresentante</w:t>
      </w:r>
      <w:r w:rsidRPr="00B87FD4">
        <w:rPr>
          <w:rFonts w:ascii="Times New Roman" w:hAnsi="Times New Roman" w:cs="Times New Roman"/>
          <w:spacing w:val="19"/>
        </w:rPr>
        <w:t xml:space="preserve"> </w:t>
      </w:r>
      <w:r w:rsidRPr="00B87FD4">
        <w:rPr>
          <w:rFonts w:ascii="Times New Roman" w:hAnsi="Times New Roman" w:cs="Times New Roman"/>
        </w:rPr>
        <w:t>dell’impresa</w:t>
      </w:r>
      <w:r w:rsidRPr="00B87FD4">
        <w:rPr>
          <w:rFonts w:ascii="Times New Roman" w:hAnsi="Times New Roman" w:cs="Times New Roman"/>
          <w:spacing w:val="37"/>
          <w:w w:val="99"/>
        </w:rPr>
        <w:t xml:space="preserve"> </w:t>
      </w:r>
      <w:r w:rsidRPr="00B87FD4">
        <w:rPr>
          <w:rFonts w:ascii="Times New Roman" w:hAnsi="Times New Roman" w:cs="Times New Roman"/>
          <w:spacing w:val="-1"/>
        </w:rPr>
        <w:t>aderente</w:t>
      </w:r>
      <w:r w:rsidRPr="00B87FD4">
        <w:rPr>
          <w:rFonts w:ascii="Times New Roman" w:hAnsi="Times New Roman" w:cs="Times New Roman"/>
          <w:spacing w:val="55"/>
        </w:rPr>
        <w:t xml:space="preserve"> </w:t>
      </w:r>
      <w:r w:rsidRPr="00B87FD4">
        <w:rPr>
          <w:rFonts w:ascii="Times New Roman" w:hAnsi="Times New Roman" w:cs="Times New Roman"/>
          <w:spacing w:val="-1"/>
        </w:rPr>
        <w:t>alla</w:t>
      </w:r>
      <w:r w:rsidRPr="00B87FD4">
        <w:rPr>
          <w:rFonts w:ascii="Times New Roman" w:hAnsi="Times New Roman" w:cs="Times New Roman"/>
          <w:spacing w:val="55"/>
        </w:rPr>
        <w:t xml:space="preserve"> </w:t>
      </w:r>
      <w:r w:rsidRPr="00B87FD4">
        <w:rPr>
          <w:rFonts w:ascii="Times New Roman" w:hAnsi="Times New Roman" w:cs="Times New Roman"/>
        </w:rPr>
        <w:t>rete</w:t>
      </w:r>
      <w:r w:rsidRPr="00B87FD4">
        <w:rPr>
          <w:rFonts w:ascii="Times New Roman" w:hAnsi="Times New Roman" w:cs="Times New Roman"/>
          <w:spacing w:val="55"/>
        </w:rPr>
        <w:t xml:space="preserve"> </w:t>
      </w:r>
      <w:r w:rsidRPr="00B87FD4">
        <w:rPr>
          <w:rFonts w:ascii="Times New Roman" w:hAnsi="Times New Roman" w:cs="Times New Roman"/>
        </w:rPr>
        <w:t>che</w:t>
      </w:r>
      <w:r w:rsidRPr="00B87FD4">
        <w:rPr>
          <w:rFonts w:ascii="Times New Roman" w:hAnsi="Times New Roman" w:cs="Times New Roman"/>
          <w:spacing w:val="54"/>
        </w:rPr>
        <w:t xml:space="preserve"> </w:t>
      </w:r>
      <w:r w:rsidRPr="00B87FD4">
        <w:rPr>
          <w:rFonts w:ascii="Times New Roman" w:hAnsi="Times New Roman" w:cs="Times New Roman"/>
        </w:rPr>
        <w:t>riveste</w:t>
      </w:r>
      <w:r w:rsidRPr="00B87FD4">
        <w:rPr>
          <w:rFonts w:ascii="Times New Roman" w:hAnsi="Times New Roman" w:cs="Times New Roman"/>
          <w:spacing w:val="55"/>
        </w:rPr>
        <w:t xml:space="preserve"> </w:t>
      </w:r>
      <w:r w:rsidRPr="00B87FD4">
        <w:rPr>
          <w:rFonts w:ascii="Times New Roman" w:hAnsi="Times New Roman" w:cs="Times New Roman"/>
        </w:rPr>
        <w:t>la</w:t>
      </w:r>
      <w:r w:rsidRPr="00B87FD4">
        <w:rPr>
          <w:rFonts w:ascii="Times New Roman" w:hAnsi="Times New Roman" w:cs="Times New Roman"/>
          <w:spacing w:val="55"/>
        </w:rPr>
        <w:t xml:space="preserve"> </w:t>
      </w:r>
      <w:r w:rsidRPr="00B87FD4">
        <w:rPr>
          <w:rFonts w:ascii="Times New Roman" w:hAnsi="Times New Roman" w:cs="Times New Roman"/>
        </w:rPr>
        <w:t>qualifica</w:t>
      </w:r>
      <w:r w:rsidRPr="00B87FD4">
        <w:rPr>
          <w:rFonts w:ascii="Times New Roman" w:hAnsi="Times New Roman" w:cs="Times New Roman"/>
          <w:spacing w:val="54"/>
        </w:rPr>
        <w:t xml:space="preserve"> </w:t>
      </w:r>
      <w:r w:rsidRPr="00B87FD4">
        <w:rPr>
          <w:rFonts w:ascii="Times New Roman" w:hAnsi="Times New Roman" w:cs="Times New Roman"/>
        </w:rPr>
        <w:t>di</w:t>
      </w:r>
      <w:r w:rsidRPr="00B87FD4">
        <w:rPr>
          <w:rFonts w:ascii="Times New Roman" w:hAnsi="Times New Roman" w:cs="Times New Roman"/>
          <w:spacing w:val="56"/>
        </w:rPr>
        <w:t xml:space="preserve"> </w:t>
      </w:r>
      <w:r w:rsidRPr="00B87FD4">
        <w:rPr>
          <w:rFonts w:ascii="Times New Roman" w:hAnsi="Times New Roman" w:cs="Times New Roman"/>
        </w:rPr>
        <w:t>mandataria,</w:t>
      </w:r>
      <w:r w:rsidRPr="00B87FD4">
        <w:rPr>
          <w:rFonts w:ascii="Times New Roman" w:hAnsi="Times New Roman" w:cs="Times New Roman"/>
          <w:spacing w:val="55"/>
        </w:rPr>
        <w:t xml:space="preserve"> </w:t>
      </w:r>
      <w:r w:rsidRPr="00B87FD4">
        <w:rPr>
          <w:rFonts w:ascii="Times New Roman" w:hAnsi="Times New Roman" w:cs="Times New Roman"/>
        </w:rPr>
        <w:t>ovvero</w:t>
      </w:r>
      <w:r w:rsidRPr="00B87FD4">
        <w:rPr>
          <w:rFonts w:ascii="Times New Roman" w:hAnsi="Times New Roman" w:cs="Times New Roman"/>
          <w:spacing w:val="55"/>
        </w:rPr>
        <w:t xml:space="preserve"> </w:t>
      </w:r>
      <w:r w:rsidRPr="00B87FD4">
        <w:rPr>
          <w:rFonts w:ascii="Times New Roman" w:hAnsi="Times New Roman" w:cs="Times New Roman"/>
          <w:b/>
          <w:bCs/>
          <w:i/>
          <w:iCs/>
          <w:spacing w:val="-1"/>
        </w:rPr>
        <w:t>(in</w:t>
      </w:r>
      <w:r w:rsidRPr="00B87FD4">
        <w:rPr>
          <w:rFonts w:ascii="Times New Roman" w:hAnsi="Times New Roman" w:cs="Times New Roman"/>
          <w:b/>
          <w:bCs/>
          <w:i/>
          <w:iCs/>
          <w:spacing w:val="50"/>
        </w:rPr>
        <w:t xml:space="preserve"> </w:t>
      </w:r>
      <w:r w:rsidRPr="00B87FD4">
        <w:rPr>
          <w:rFonts w:ascii="Times New Roman" w:hAnsi="Times New Roman" w:cs="Times New Roman"/>
          <w:b/>
          <w:bCs/>
          <w:i/>
          <w:iCs/>
          <w:spacing w:val="-1"/>
        </w:rPr>
        <w:t>caso</w:t>
      </w:r>
      <w:r w:rsidRPr="00B87FD4">
        <w:rPr>
          <w:rFonts w:ascii="Times New Roman" w:hAnsi="Times New Roman" w:cs="Times New Roman"/>
          <w:b/>
          <w:bCs/>
          <w:i/>
          <w:iCs/>
          <w:spacing w:val="52"/>
        </w:rPr>
        <w:t xml:space="preserve"> </w:t>
      </w:r>
      <w:r w:rsidRPr="00B87FD4">
        <w:rPr>
          <w:rFonts w:ascii="Times New Roman" w:hAnsi="Times New Roman" w:cs="Times New Roman"/>
          <w:b/>
          <w:bCs/>
          <w:i/>
          <w:iCs/>
          <w:spacing w:val="-1"/>
        </w:rPr>
        <w:t>di</w:t>
      </w:r>
      <w:r w:rsidRPr="00B87FD4">
        <w:rPr>
          <w:rFonts w:ascii="Times New Roman" w:hAnsi="Times New Roman" w:cs="Times New Roman"/>
          <w:b/>
          <w:bCs/>
          <w:i/>
          <w:iCs/>
          <w:spacing w:val="27"/>
          <w:w w:val="99"/>
        </w:rPr>
        <w:t xml:space="preserve"> </w:t>
      </w:r>
      <w:r w:rsidRPr="00B87FD4">
        <w:rPr>
          <w:rFonts w:ascii="Times New Roman" w:hAnsi="Times New Roman" w:cs="Times New Roman"/>
          <w:b/>
          <w:bCs/>
          <w:i/>
          <w:iCs/>
          <w:spacing w:val="-1"/>
        </w:rPr>
        <w:t>partecipazione</w:t>
      </w:r>
      <w:r w:rsidRPr="00B87FD4">
        <w:rPr>
          <w:rFonts w:ascii="Times New Roman" w:hAnsi="Times New Roman" w:cs="Times New Roman"/>
          <w:b/>
          <w:bCs/>
          <w:i/>
          <w:iCs/>
          <w:spacing w:val="43"/>
        </w:rPr>
        <w:t xml:space="preserve"> </w:t>
      </w:r>
      <w:r w:rsidRPr="00B87FD4">
        <w:rPr>
          <w:rFonts w:ascii="Times New Roman" w:hAnsi="Times New Roman" w:cs="Times New Roman"/>
          <w:b/>
          <w:bCs/>
          <w:i/>
          <w:iCs/>
          <w:spacing w:val="-1"/>
        </w:rPr>
        <w:t>nelle</w:t>
      </w:r>
      <w:r w:rsidRPr="00B87FD4">
        <w:rPr>
          <w:rFonts w:ascii="Times New Roman" w:hAnsi="Times New Roman" w:cs="Times New Roman"/>
          <w:b/>
          <w:bCs/>
          <w:i/>
          <w:iCs/>
          <w:spacing w:val="43"/>
        </w:rPr>
        <w:t xml:space="preserve"> </w:t>
      </w:r>
      <w:r w:rsidRPr="00B87FD4">
        <w:rPr>
          <w:rFonts w:ascii="Times New Roman" w:hAnsi="Times New Roman" w:cs="Times New Roman"/>
          <w:b/>
          <w:bCs/>
          <w:i/>
          <w:iCs/>
          <w:spacing w:val="-1"/>
        </w:rPr>
        <w:t>forme</w:t>
      </w:r>
      <w:r w:rsidRPr="00B87FD4">
        <w:rPr>
          <w:rFonts w:ascii="Times New Roman" w:hAnsi="Times New Roman" w:cs="Times New Roman"/>
          <w:b/>
          <w:bCs/>
          <w:i/>
          <w:iCs/>
          <w:spacing w:val="44"/>
        </w:rPr>
        <w:t xml:space="preserve"> </w:t>
      </w:r>
      <w:r w:rsidRPr="00B87FD4">
        <w:rPr>
          <w:rFonts w:ascii="Times New Roman" w:hAnsi="Times New Roman" w:cs="Times New Roman"/>
          <w:b/>
          <w:bCs/>
          <w:i/>
          <w:iCs/>
          <w:spacing w:val="-1"/>
        </w:rPr>
        <w:t>del</w:t>
      </w:r>
      <w:r w:rsidRPr="00B87FD4">
        <w:rPr>
          <w:rFonts w:ascii="Times New Roman" w:hAnsi="Times New Roman" w:cs="Times New Roman"/>
          <w:b/>
          <w:bCs/>
          <w:i/>
          <w:iCs/>
          <w:spacing w:val="44"/>
        </w:rPr>
        <w:t xml:space="preserve"> </w:t>
      </w:r>
      <w:r w:rsidRPr="00B87FD4">
        <w:rPr>
          <w:rFonts w:ascii="Times New Roman" w:hAnsi="Times New Roman" w:cs="Times New Roman"/>
          <w:b/>
          <w:bCs/>
          <w:i/>
          <w:iCs/>
          <w:spacing w:val="-1"/>
        </w:rPr>
        <w:t>raggruppamento</w:t>
      </w:r>
      <w:r w:rsidRPr="00B87FD4">
        <w:rPr>
          <w:rFonts w:ascii="Times New Roman" w:hAnsi="Times New Roman" w:cs="Times New Roman"/>
          <w:b/>
          <w:bCs/>
          <w:i/>
          <w:iCs/>
          <w:spacing w:val="45"/>
        </w:rPr>
        <w:t xml:space="preserve"> </w:t>
      </w:r>
      <w:r w:rsidRPr="00B87FD4">
        <w:rPr>
          <w:rFonts w:ascii="Times New Roman" w:hAnsi="Times New Roman" w:cs="Times New Roman"/>
          <w:b/>
          <w:bCs/>
          <w:i/>
          <w:iCs/>
          <w:spacing w:val="-1"/>
        </w:rPr>
        <w:t>da</w:t>
      </w:r>
      <w:r w:rsidRPr="00B87FD4">
        <w:rPr>
          <w:rFonts w:ascii="Times New Roman" w:hAnsi="Times New Roman" w:cs="Times New Roman"/>
          <w:b/>
          <w:bCs/>
          <w:i/>
          <w:iCs/>
          <w:spacing w:val="44"/>
        </w:rPr>
        <w:t xml:space="preserve"> </w:t>
      </w:r>
      <w:r w:rsidRPr="00B87FD4">
        <w:rPr>
          <w:rFonts w:ascii="Times New Roman" w:hAnsi="Times New Roman" w:cs="Times New Roman"/>
          <w:b/>
          <w:bCs/>
          <w:i/>
          <w:iCs/>
          <w:spacing w:val="-1"/>
        </w:rPr>
        <w:t>costituirsi)</w:t>
      </w:r>
      <w:r w:rsidRPr="00B87FD4">
        <w:rPr>
          <w:rFonts w:ascii="Times New Roman" w:hAnsi="Times New Roman" w:cs="Times New Roman"/>
          <w:spacing w:val="-1"/>
        </w:rPr>
        <w:t>,</w:t>
      </w:r>
      <w:r w:rsidRPr="00B87FD4">
        <w:rPr>
          <w:rFonts w:ascii="Times New Roman" w:hAnsi="Times New Roman" w:cs="Times New Roman"/>
          <w:spacing w:val="45"/>
        </w:rPr>
        <w:t xml:space="preserve"> </w:t>
      </w:r>
      <w:r w:rsidRPr="00B87FD4">
        <w:rPr>
          <w:rFonts w:ascii="Times New Roman" w:hAnsi="Times New Roman" w:cs="Times New Roman"/>
        </w:rPr>
        <w:t>da</w:t>
      </w:r>
      <w:r w:rsidRPr="00B87FD4">
        <w:rPr>
          <w:rFonts w:ascii="Times New Roman" w:hAnsi="Times New Roman" w:cs="Times New Roman"/>
          <w:spacing w:val="44"/>
        </w:rPr>
        <w:t xml:space="preserve"> </w:t>
      </w:r>
      <w:r w:rsidRPr="00B87FD4">
        <w:rPr>
          <w:rFonts w:ascii="Times New Roman" w:hAnsi="Times New Roman" w:cs="Times New Roman"/>
        </w:rPr>
        <w:t>ognuna</w:t>
      </w:r>
      <w:r w:rsidRPr="00B87FD4">
        <w:rPr>
          <w:rFonts w:ascii="Times New Roman" w:hAnsi="Times New Roman" w:cs="Times New Roman"/>
          <w:spacing w:val="43"/>
        </w:rPr>
        <w:t xml:space="preserve"> </w:t>
      </w:r>
      <w:r w:rsidRPr="00B87FD4">
        <w:rPr>
          <w:rFonts w:ascii="Times New Roman" w:hAnsi="Times New Roman" w:cs="Times New Roman"/>
        </w:rPr>
        <w:t>delle</w:t>
      </w:r>
      <w:r w:rsidRPr="00B87FD4">
        <w:rPr>
          <w:rFonts w:ascii="Times New Roman" w:hAnsi="Times New Roman" w:cs="Times New Roman"/>
          <w:spacing w:val="71"/>
          <w:w w:val="99"/>
        </w:rPr>
        <w:t xml:space="preserve"> </w:t>
      </w:r>
      <w:r w:rsidRPr="00B87FD4">
        <w:rPr>
          <w:rFonts w:ascii="Times New Roman" w:hAnsi="Times New Roman" w:cs="Times New Roman"/>
        </w:rPr>
        <w:t>imprese</w:t>
      </w:r>
      <w:r w:rsidRPr="00B87FD4">
        <w:rPr>
          <w:rFonts w:ascii="Times New Roman" w:hAnsi="Times New Roman" w:cs="Times New Roman"/>
          <w:spacing w:val="-7"/>
        </w:rPr>
        <w:t xml:space="preserve"> </w:t>
      </w:r>
      <w:r w:rsidRPr="00B87FD4">
        <w:rPr>
          <w:rFonts w:ascii="Times New Roman" w:hAnsi="Times New Roman" w:cs="Times New Roman"/>
        </w:rPr>
        <w:t>aderenti</w:t>
      </w:r>
      <w:r w:rsidRPr="00B87FD4">
        <w:rPr>
          <w:rFonts w:ascii="Times New Roman" w:hAnsi="Times New Roman" w:cs="Times New Roman"/>
          <w:spacing w:val="-7"/>
        </w:rPr>
        <w:t xml:space="preserve"> </w:t>
      </w:r>
      <w:r w:rsidRPr="00B87FD4">
        <w:rPr>
          <w:rFonts w:ascii="Times New Roman" w:hAnsi="Times New Roman" w:cs="Times New Roman"/>
        </w:rPr>
        <w:t>al</w:t>
      </w:r>
      <w:r w:rsidRPr="00B87FD4">
        <w:rPr>
          <w:rFonts w:ascii="Times New Roman" w:hAnsi="Times New Roman" w:cs="Times New Roman"/>
          <w:spacing w:val="-7"/>
        </w:rPr>
        <w:t xml:space="preserve"> </w:t>
      </w:r>
      <w:r w:rsidRPr="00B87FD4">
        <w:rPr>
          <w:rFonts w:ascii="Times New Roman" w:hAnsi="Times New Roman" w:cs="Times New Roman"/>
        </w:rPr>
        <w:t>contratto</w:t>
      </w:r>
      <w:r w:rsidRPr="00B87FD4">
        <w:rPr>
          <w:rFonts w:ascii="Times New Roman" w:hAnsi="Times New Roman" w:cs="Times New Roman"/>
          <w:spacing w:val="-7"/>
        </w:rPr>
        <w:t xml:space="preserve"> </w:t>
      </w:r>
      <w:r w:rsidRPr="00B87FD4">
        <w:rPr>
          <w:rFonts w:ascii="Times New Roman" w:hAnsi="Times New Roman" w:cs="Times New Roman"/>
        </w:rPr>
        <w:t>di</w:t>
      </w:r>
      <w:r w:rsidRPr="00B87FD4">
        <w:rPr>
          <w:rFonts w:ascii="Times New Roman" w:hAnsi="Times New Roman" w:cs="Times New Roman"/>
          <w:spacing w:val="-6"/>
        </w:rPr>
        <w:t xml:space="preserve"> </w:t>
      </w:r>
      <w:r w:rsidRPr="00B87FD4">
        <w:rPr>
          <w:rFonts w:ascii="Times New Roman" w:hAnsi="Times New Roman" w:cs="Times New Roman"/>
        </w:rPr>
        <w:t>rete</w:t>
      </w:r>
      <w:r w:rsidRPr="00B87FD4">
        <w:rPr>
          <w:rFonts w:ascii="Times New Roman" w:hAnsi="Times New Roman" w:cs="Times New Roman"/>
          <w:spacing w:val="-7"/>
        </w:rPr>
        <w:t xml:space="preserve"> </w:t>
      </w:r>
      <w:r w:rsidRPr="00B87FD4">
        <w:rPr>
          <w:rFonts w:ascii="Times New Roman" w:hAnsi="Times New Roman" w:cs="Times New Roman"/>
        </w:rPr>
        <w:t>che</w:t>
      </w:r>
      <w:r w:rsidRPr="00B87FD4">
        <w:rPr>
          <w:rFonts w:ascii="Times New Roman" w:hAnsi="Times New Roman" w:cs="Times New Roman"/>
          <w:spacing w:val="-7"/>
        </w:rPr>
        <w:t xml:space="preserve"> </w:t>
      </w:r>
      <w:r w:rsidRPr="00B87FD4">
        <w:rPr>
          <w:rFonts w:ascii="Times New Roman" w:hAnsi="Times New Roman" w:cs="Times New Roman"/>
        </w:rPr>
        <w:t>partecipano</w:t>
      </w:r>
      <w:r w:rsidRPr="00B87FD4">
        <w:rPr>
          <w:rFonts w:ascii="Times New Roman" w:hAnsi="Times New Roman" w:cs="Times New Roman"/>
          <w:spacing w:val="-8"/>
        </w:rPr>
        <w:t xml:space="preserve"> </w:t>
      </w:r>
      <w:r w:rsidRPr="00B87FD4">
        <w:rPr>
          <w:rFonts w:ascii="Times New Roman" w:hAnsi="Times New Roman" w:cs="Times New Roman"/>
        </w:rPr>
        <w:t>alla</w:t>
      </w:r>
      <w:r w:rsidRPr="00B87FD4">
        <w:rPr>
          <w:rFonts w:ascii="Times New Roman" w:hAnsi="Times New Roman" w:cs="Times New Roman"/>
          <w:spacing w:val="-6"/>
        </w:rPr>
        <w:t xml:space="preserve"> </w:t>
      </w:r>
      <w:r w:rsidRPr="00B87FD4">
        <w:rPr>
          <w:rFonts w:ascii="Times New Roman" w:hAnsi="Times New Roman" w:cs="Times New Roman"/>
        </w:rPr>
        <w:t>gara;</w:t>
      </w:r>
    </w:p>
    <w:p w:rsidR="00613AD7" w:rsidRPr="00B87FD4" w:rsidRDefault="00613AD7" w:rsidP="00B87FD4">
      <w:pPr>
        <w:pStyle w:val="Corpodeltesto"/>
        <w:kinsoku w:val="0"/>
        <w:overflowPunct w:val="0"/>
        <w:spacing w:before="1"/>
        <w:ind w:left="0"/>
        <w:jc w:val="both"/>
        <w:rPr>
          <w:rFonts w:ascii="Times New Roman" w:hAnsi="Times New Roman" w:cs="Times New Roman"/>
        </w:rPr>
      </w:pPr>
    </w:p>
    <w:p w:rsidR="00613AD7" w:rsidRPr="00B87FD4" w:rsidRDefault="00613AD7" w:rsidP="00B87FD4">
      <w:pPr>
        <w:pStyle w:val="Corpodeltesto"/>
        <w:numPr>
          <w:ilvl w:val="0"/>
          <w:numId w:val="22"/>
        </w:numPr>
        <w:tabs>
          <w:tab w:val="left" w:pos="513"/>
        </w:tabs>
        <w:kinsoku w:val="0"/>
        <w:overflowPunct w:val="0"/>
        <w:ind w:right="104" w:firstLine="0"/>
        <w:jc w:val="both"/>
        <w:rPr>
          <w:rFonts w:ascii="Times New Roman" w:hAnsi="Times New Roman" w:cs="Times New Roman"/>
        </w:rPr>
      </w:pPr>
      <w:r w:rsidRPr="00B87FD4">
        <w:rPr>
          <w:rFonts w:ascii="Times New Roman" w:hAnsi="Times New Roman" w:cs="Times New Roman"/>
        </w:rPr>
        <w:t>“</w:t>
      </w:r>
      <w:r w:rsidRPr="00B87FD4">
        <w:rPr>
          <w:rFonts w:ascii="Times New Roman" w:hAnsi="Times New Roman" w:cs="Times New Roman"/>
          <w:b/>
          <w:bCs/>
        </w:rPr>
        <w:t>PASSOE”</w:t>
      </w:r>
      <w:r w:rsidRPr="00B87FD4">
        <w:rPr>
          <w:rFonts w:ascii="Times New Roman" w:hAnsi="Times New Roman" w:cs="Times New Roman"/>
          <w:b/>
          <w:bCs/>
          <w:spacing w:val="62"/>
        </w:rPr>
        <w:t xml:space="preserve"> </w:t>
      </w:r>
      <w:r w:rsidRPr="00B87FD4">
        <w:rPr>
          <w:rFonts w:ascii="Times New Roman" w:hAnsi="Times New Roman" w:cs="Times New Roman"/>
          <w:spacing w:val="-1"/>
        </w:rPr>
        <w:t>di</w:t>
      </w:r>
      <w:r w:rsidRPr="00B87FD4">
        <w:rPr>
          <w:rFonts w:ascii="Times New Roman" w:hAnsi="Times New Roman" w:cs="Times New Roman"/>
          <w:spacing w:val="65"/>
        </w:rPr>
        <w:t xml:space="preserve"> </w:t>
      </w:r>
      <w:r w:rsidRPr="00B87FD4">
        <w:rPr>
          <w:rFonts w:ascii="Times New Roman" w:hAnsi="Times New Roman" w:cs="Times New Roman"/>
        </w:rPr>
        <w:t>cui</w:t>
      </w:r>
      <w:r w:rsidRPr="00B87FD4">
        <w:rPr>
          <w:rFonts w:ascii="Times New Roman" w:hAnsi="Times New Roman" w:cs="Times New Roman"/>
          <w:spacing w:val="65"/>
        </w:rPr>
        <w:t xml:space="preserve"> </w:t>
      </w:r>
      <w:r w:rsidRPr="00B87FD4">
        <w:rPr>
          <w:rFonts w:ascii="Times New Roman" w:hAnsi="Times New Roman" w:cs="Times New Roman"/>
          <w:spacing w:val="-1"/>
        </w:rPr>
        <w:t>all’art.</w:t>
      </w:r>
      <w:r w:rsidRPr="00B87FD4">
        <w:rPr>
          <w:rFonts w:ascii="Times New Roman" w:hAnsi="Times New Roman" w:cs="Times New Roman"/>
          <w:spacing w:val="66"/>
        </w:rPr>
        <w:t xml:space="preserve"> </w:t>
      </w:r>
      <w:r w:rsidRPr="00B87FD4">
        <w:rPr>
          <w:rFonts w:ascii="Times New Roman" w:hAnsi="Times New Roman" w:cs="Times New Roman"/>
        </w:rPr>
        <w:t>2,</w:t>
      </w:r>
      <w:r w:rsidRPr="00B87FD4">
        <w:rPr>
          <w:rFonts w:ascii="Times New Roman" w:hAnsi="Times New Roman" w:cs="Times New Roman"/>
          <w:spacing w:val="66"/>
        </w:rPr>
        <w:t xml:space="preserve"> </w:t>
      </w:r>
      <w:r w:rsidRPr="00B87FD4">
        <w:rPr>
          <w:rFonts w:ascii="Times New Roman" w:hAnsi="Times New Roman" w:cs="Times New Roman"/>
          <w:spacing w:val="-1"/>
        </w:rPr>
        <w:t>comma</w:t>
      </w:r>
      <w:r w:rsidRPr="00B87FD4">
        <w:rPr>
          <w:rFonts w:ascii="Times New Roman" w:hAnsi="Times New Roman" w:cs="Times New Roman"/>
          <w:spacing w:val="67"/>
        </w:rPr>
        <w:t xml:space="preserve"> </w:t>
      </w:r>
      <w:r w:rsidRPr="00B87FD4">
        <w:rPr>
          <w:rFonts w:ascii="Times New Roman" w:hAnsi="Times New Roman" w:cs="Times New Roman"/>
          <w:spacing w:val="-1"/>
        </w:rPr>
        <w:t>3.2,</w:t>
      </w:r>
      <w:r w:rsidRPr="00B87FD4">
        <w:rPr>
          <w:rFonts w:ascii="Times New Roman" w:hAnsi="Times New Roman" w:cs="Times New Roman"/>
          <w:spacing w:val="67"/>
        </w:rPr>
        <w:t xml:space="preserve"> </w:t>
      </w:r>
      <w:r w:rsidRPr="00B87FD4">
        <w:rPr>
          <w:rFonts w:ascii="Times New Roman" w:hAnsi="Times New Roman" w:cs="Times New Roman"/>
          <w:spacing w:val="-1"/>
        </w:rPr>
        <w:t>delibera</w:t>
      </w:r>
      <w:r w:rsidRPr="00B87FD4">
        <w:rPr>
          <w:rFonts w:ascii="Times New Roman" w:hAnsi="Times New Roman" w:cs="Times New Roman"/>
          <w:spacing w:val="65"/>
        </w:rPr>
        <w:t xml:space="preserve"> </w:t>
      </w:r>
      <w:r w:rsidRPr="00B87FD4">
        <w:rPr>
          <w:rFonts w:ascii="Times New Roman" w:hAnsi="Times New Roman" w:cs="Times New Roman"/>
          <w:spacing w:val="-1"/>
        </w:rPr>
        <w:t>n.</w:t>
      </w:r>
      <w:r w:rsidRPr="00B87FD4">
        <w:rPr>
          <w:rFonts w:ascii="Times New Roman" w:hAnsi="Times New Roman" w:cs="Times New Roman"/>
          <w:spacing w:val="66"/>
        </w:rPr>
        <w:t xml:space="preserve"> </w:t>
      </w:r>
      <w:r w:rsidRPr="00B87FD4">
        <w:rPr>
          <w:rFonts w:ascii="Times New Roman" w:hAnsi="Times New Roman" w:cs="Times New Roman"/>
          <w:spacing w:val="-1"/>
        </w:rPr>
        <w:t>111</w:t>
      </w:r>
      <w:r w:rsidRPr="00B87FD4">
        <w:rPr>
          <w:rFonts w:ascii="Times New Roman" w:hAnsi="Times New Roman" w:cs="Times New Roman"/>
          <w:spacing w:val="66"/>
        </w:rPr>
        <w:t xml:space="preserve"> </w:t>
      </w:r>
      <w:r w:rsidRPr="00B87FD4">
        <w:rPr>
          <w:rFonts w:ascii="Times New Roman" w:hAnsi="Times New Roman" w:cs="Times New Roman"/>
          <w:spacing w:val="-1"/>
        </w:rPr>
        <w:t>del</w:t>
      </w:r>
      <w:r w:rsidRPr="00B87FD4">
        <w:rPr>
          <w:rFonts w:ascii="Times New Roman" w:hAnsi="Times New Roman" w:cs="Times New Roman"/>
          <w:spacing w:val="66"/>
        </w:rPr>
        <w:t xml:space="preserve"> </w:t>
      </w:r>
      <w:r w:rsidRPr="00B87FD4">
        <w:rPr>
          <w:rFonts w:ascii="Times New Roman" w:hAnsi="Times New Roman" w:cs="Times New Roman"/>
        </w:rPr>
        <w:t>20</w:t>
      </w:r>
      <w:r w:rsidRPr="00B87FD4">
        <w:rPr>
          <w:rFonts w:ascii="Times New Roman" w:hAnsi="Times New Roman" w:cs="Times New Roman"/>
          <w:spacing w:val="66"/>
        </w:rPr>
        <w:t xml:space="preserve"> </w:t>
      </w:r>
      <w:r w:rsidRPr="00B87FD4">
        <w:rPr>
          <w:rFonts w:ascii="Times New Roman" w:hAnsi="Times New Roman" w:cs="Times New Roman"/>
          <w:spacing w:val="-1"/>
        </w:rPr>
        <w:t>dicembre</w:t>
      </w:r>
      <w:r w:rsidRPr="00B87FD4">
        <w:rPr>
          <w:rFonts w:ascii="Times New Roman" w:hAnsi="Times New Roman" w:cs="Times New Roman"/>
          <w:spacing w:val="66"/>
        </w:rPr>
        <w:t xml:space="preserve"> </w:t>
      </w:r>
      <w:r w:rsidRPr="00B87FD4">
        <w:rPr>
          <w:rFonts w:ascii="Times New Roman" w:hAnsi="Times New Roman" w:cs="Times New Roman"/>
          <w:spacing w:val="-1"/>
        </w:rPr>
        <w:t>2012</w:t>
      </w:r>
      <w:r w:rsidRPr="00B87FD4">
        <w:rPr>
          <w:rFonts w:ascii="Times New Roman" w:hAnsi="Times New Roman" w:cs="Times New Roman"/>
          <w:spacing w:val="52"/>
          <w:w w:val="99"/>
        </w:rPr>
        <w:t xml:space="preserve"> </w:t>
      </w:r>
      <w:r w:rsidRPr="00B87FD4">
        <w:rPr>
          <w:rFonts w:ascii="Times New Roman" w:hAnsi="Times New Roman" w:cs="Times New Roman"/>
          <w:spacing w:val="-1"/>
        </w:rPr>
        <w:t>dell’Autorità;</w:t>
      </w:r>
    </w:p>
    <w:p w:rsidR="00613AD7" w:rsidRPr="00B87FD4" w:rsidRDefault="00613AD7" w:rsidP="00B87FD4">
      <w:pPr>
        <w:pStyle w:val="Corpodeltesto"/>
        <w:kinsoku w:val="0"/>
        <w:overflowPunct w:val="0"/>
        <w:spacing w:before="11"/>
        <w:ind w:left="0"/>
        <w:jc w:val="both"/>
        <w:rPr>
          <w:rFonts w:ascii="Times New Roman" w:hAnsi="Times New Roman" w:cs="Times New Roman"/>
          <w:sz w:val="21"/>
          <w:szCs w:val="21"/>
        </w:rPr>
      </w:pPr>
    </w:p>
    <w:p w:rsidR="00613AD7" w:rsidRPr="00B87FD4" w:rsidRDefault="00613AD7" w:rsidP="00B87FD4">
      <w:pPr>
        <w:pStyle w:val="Corpodeltesto"/>
        <w:numPr>
          <w:ilvl w:val="0"/>
          <w:numId w:val="22"/>
        </w:numPr>
        <w:tabs>
          <w:tab w:val="left" w:pos="582"/>
        </w:tabs>
        <w:kinsoku w:val="0"/>
        <w:overflowPunct w:val="0"/>
        <w:ind w:right="100" w:firstLine="0"/>
        <w:jc w:val="both"/>
        <w:rPr>
          <w:rFonts w:ascii="Times New Roman" w:hAnsi="Times New Roman" w:cs="Times New Roman"/>
        </w:rPr>
      </w:pPr>
      <w:r w:rsidRPr="00B87FD4">
        <w:rPr>
          <w:rFonts w:ascii="Times New Roman" w:hAnsi="Times New Roman" w:cs="Times New Roman"/>
          <w:b/>
          <w:bCs/>
          <w:spacing w:val="-1"/>
        </w:rPr>
        <w:t>dichiarazione</w:t>
      </w:r>
      <w:r w:rsidRPr="00B87FD4">
        <w:rPr>
          <w:rFonts w:ascii="Times New Roman" w:hAnsi="Times New Roman" w:cs="Times New Roman"/>
          <w:b/>
          <w:bCs/>
          <w:spacing w:val="46"/>
        </w:rPr>
        <w:t xml:space="preserve"> </w:t>
      </w:r>
      <w:r w:rsidRPr="00B87FD4">
        <w:rPr>
          <w:rFonts w:ascii="Times New Roman" w:hAnsi="Times New Roman" w:cs="Times New Roman"/>
          <w:b/>
          <w:bCs/>
          <w:spacing w:val="-1"/>
        </w:rPr>
        <w:t>sostitutiva</w:t>
      </w:r>
      <w:r w:rsidRPr="00B87FD4">
        <w:rPr>
          <w:rFonts w:ascii="Times New Roman" w:hAnsi="Times New Roman" w:cs="Times New Roman"/>
          <w:b/>
          <w:bCs/>
          <w:spacing w:val="43"/>
        </w:rPr>
        <w:t xml:space="preserve"> </w:t>
      </w:r>
      <w:r w:rsidRPr="00B87FD4">
        <w:rPr>
          <w:rFonts w:ascii="Times New Roman" w:hAnsi="Times New Roman" w:cs="Times New Roman"/>
        </w:rPr>
        <w:t>ai</w:t>
      </w:r>
      <w:r w:rsidRPr="00B87FD4">
        <w:rPr>
          <w:rFonts w:ascii="Times New Roman" w:hAnsi="Times New Roman" w:cs="Times New Roman"/>
          <w:spacing w:val="47"/>
        </w:rPr>
        <w:t xml:space="preserve"> </w:t>
      </w:r>
      <w:r w:rsidRPr="00B87FD4">
        <w:rPr>
          <w:rFonts w:ascii="Times New Roman" w:hAnsi="Times New Roman" w:cs="Times New Roman"/>
        </w:rPr>
        <w:t>sensi</w:t>
      </w:r>
      <w:r w:rsidRPr="00B87FD4">
        <w:rPr>
          <w:rFonts w:ascii="Times New Roman" w:hAnsi="Times New Roman" w:cs="Times New Roman"/>
          <w:spacing w:val="48"/>
        </w:rPr>
        <w:t xml:space="preserve"> </w:t>
      </w:r>
      <w:r w:rsidRPr="00B87FD4">
        <w:rPr>
          <w:rFonts w:ascii="Times New Roman" w:hAnsi="Times New Roman" w:cs="Times New Roman"/>
        </w:rPr>
        <w:t>dell’art.</w:t>
      </w:r>
      <w:r w:rsidRPr="00B87FD4">
        <w:rPr>
          <w:rFonts w:ascii="Times New Roman" w:hAnsi="Times New Roman" w:cs="Times New Roman"/>
          <w:spacing w:val="47"/>
        </w:rPr>
        <w:t xml:space="preserve"> </w:t>
      </w:r>
      <w:r w:rsidRPr="00B87FD4">
        <w:rPr>
          <w:rFonts w:ascii="Times New Roman" w:hAnsi="Times New Roman" w:cs="Times New Roman"/>
        </w:rPr>
        <w:t>47</w:t>
      </w:r>
      <w:r w:rsidRPr="00B87FD4">
        <w:rPr>
          <w:rFonts w:ascii="Times New Roman" w:hAnsi="Times New Roman" w:cs="Times New Roman"/>
          <w:spacing w:val="47"/>
        </w:rPr>
        <w:t xml:space="preserve"> </w:t>
      </w:r>
      <w:r w:rsidRPr="00B87FD4">
        <w:rPr>
          <w:rFonts w:ascii="Times New Roman" w:hAnsi="Times New Roman" w:cs="Times New Roman"/>
          <w:spacing w:val="-1"/>
        </w:rPr>
        <w:t>del</w:t>
      </w:r>
      <w:r w:rsidRPr="00B87FD4">
        <w:rPr>
          <w:rFonts w:ascii="Times New Roman" w:hAnsi="Times New Roman" w:cs="Times New Roman"/>
          <w:spacing w:val="48"/>
        </w:rPr>
        <w:t xml:space="preserve"> </w:t>
      </w:r>
      <w:proofErr w:type="spellStart"/>
      <w:r w:rsidRPr="00B87FD4">
        <w:rPr>
          <w:rFonts w:ascii="Times New Roman" w:hAnsi="Times New Roman" w:cs="Times New Roman"/>
          <w:spacing w:val="-1"/>
        </w:rPr>
        <w:t>d.P.R.</w:t>
      </w:r>
      <w:proofErr w:type="spellEnd"/>
      <w:r w:rsidRPr="00B87FD4">
        <w:rPr>
          <w:rFonts w:ascii="Times New Roman" w:hAnsi="Times New Roman" w:cs="Times New Roman"/>
          <w:spacing w:val="48"/>
        </w:rPr>
        <w:t xml:space="preserve"> </w:t>
      </w:r>
      <w:r w:rsidRPr="00B87FD4">
        <w:rPr>
          <w:rFonts w:ascii="Times New Roman" w:hAnsi="Times New Roman" w:cs="Times New Roman"/>
          <w:spacing w:val="-1"/>
        </w:rPr>
        <w:t>del</w:t>
      </w:r>
      <w:r w:rsidRPr="00B87FD4">
        <w:rPr>
          <w:rFonts w:ascii="Times New Roman" w:hAnsi="Times New Roman" w:cs="Times New Roman"/>
          <w:spacing w:val="48"/>
        </w:rPr>
        <w:t xml:space="preserve"> </w:t>
      </w:r>
      <w:r w:rsidRPr="00B87FD4">
        <w:rPr>
          <w:rFonts w:ascii="Times New Roman" w:hAnsi="Times New Roman" w:cs="Times New Roman"/>
        </w:rPr>
        <w:t>28</w:t>
      </w:r>
      <w:r w:rsidRPr="00B87FD4">
        <w:rPr>
          <w:rFonts w:ascii="Times New Roman" w:hAnsi="Times New Roman" w:cs="Times New Roman"/>
          <w:spacing w:val="47"/>
        </w:rPr>
        <w:t xml:space="preserve"> </w:t>
      </w:r>
      <w:r w:rsidRPr="00B87FD4">
        <w:rPr>
          <w:rFonts w:ascii="Times New Roman" w:hAnsi="Times New Roman" w:cs="Times New Roman"/>
          <w:spacing w:val="-1"/>
        </w:rPr>
        <w:t>dicembre</w:t>
      </w:r>
      <w:r w:rsidRPr="00B87FD4">
        <w:rPr>
          <w:rFonts w:ascii="Times New Roman" w:hAnsi="Times New Roman" w:cs="Times New Roman"/>
          <w:spacing w:val="47"/>
        </w:rPr>
        <w:t xml:space="preserve"> </w:t>
      </w:r>
      <w:r w:rsidRPr="00B87FD4">
        <w:rPr>
          <w:rFonts w:ascii="Times New Roman" w:hAnsi="Times New Roman" w:cs="Times New Roman"/>
          <w:spacing w:val="-1"/>
        </w:rPr>
        <w:t>2000,</w:t>
      </w:r>
      <w:r w:rsidRPr="00B87FD4">
        <w:rPr>
          <w:rFonts w:ascii="Times New Roman" w:hAnsi="Times New Roman" w:cs="Times New Roman"/>
          <w:spacing w:val="59"/>
          <w:w w:val="99"/>
        </w:rPr>
        <w:t xml:space="preserve"> </w:t>
      </w:r>
      <w:r w:rsidRPr="00B87FD4">
        <w:rPr>
          <w:rFonts w:ascii="Times New Roman" w:hAnsi="Times New Roman" w:cs="Times New Roman"/>
          <w:spacing w:val="-1"/>
        </w:rPr>
        <w:t>n.445,</w:t>
      </w:r>
      <w:r w:rsidRPr="00B87FD4">
        <w:rPr>
          <w:rFonts w:ascii="Times New Roman" w:hAnsi="Times New Roman" w:cs="Times New Roman"/>
          <w:spacing w:val="58"/>
        </w:rPr>
        <w:t xml:space="preserve"> </w:t>
      </w:r>
      <w:r w:rsidRPr="00B87FD4">
        <w:rPr>
          <w:rFonts w:ascii="Times New Roman" w:hAnsi="Times New Roman" w:cs="Times New Roman"/>
        </w:rPr>
        <w:t>relativa</w:t>
      </w:r>
      <w:r w:rsidRPr="00B87FD4">
        <w:rPr>
          <w:rFonts w:ascii="Times New Roman" w:hAnsi="Times New Roman" w:cs="Times New Roman"/>
          <w:spacing w:val="57"/>
        </w:rPr>
        <w:t xml:space="preserve"> </w:t>
      </w:r>
      <w:r w:rsidRPr="00B87FD4">
        <w:rPr>
          <w:rFonts w:ascii="Times New Roman" w:hAnsi="Times New Roman" w:cs="Times New Roman"/>
          <w:spacing w:val="-1"/>
        </w:rPr>
        <w:t>al</w:t>
      </w:r>
      <w:r w:rsidRPr="00B87FD4">
        <w:rPr>
          <w:rFonts w:ascii="Times New Roman" w:hAnsi="Times New Roman" w:cs="Times New Roman"/>
          <w:spacing w:val="59"/>
        </w:rPr>
        <w:t xml:space="preserve"> </w:t>
      </w:r>
      <w:r w:rsidRPr="00B87FD4">
        <w:rPr>
          <w:rFonts w:ascii="Times New Roman" w:hAnsi="Times New Roman" w:cs="Times New Roman"/>
          <w:spacing w:val="-1"/>
        </w:rPr>
        <w:t>possesso</w:t>
      </w:r>
      <w:r w:rsidRPr="00B87FD4">
        <w:rPr>
          <w:rFonts w:ascii="Times New Roman" w:hAnsi="Times New Roman" w:cs="Times New Roman"/>
          <w:spacing w:val="59"/>
        </w:rPr>
        <w:t xml:space="preserve"> </w:t>
      </w:r>
      <w:r w:rsidRPr="00B87FD4">
        <w:rPr>
          <w:rFonts w:ascii="Times New Roman" w:hAnsi="Times New Roman" w:cs="Times New Roman"/>
        </w:rPr>
        <w:t>dell’attestazione</w:t>
      </w:r>
      <w:r w:rsidRPr="00B87FD4">
        <w:rPr>
          <w:rFonts w:ascii="Times New Roman" w:hAnsi="Times New Roman" w:cs="Times New Roman"/>
          <w:spacing w:val="58"/>
        </w:rPr>
        <w:t xml:space="preserve"> </w:t>
      </w:r>
      <w:r w:rsidRPr="00B87FD4">
        <w:rPr>
          <w:rFonts w:ascii="Times New Roman" w:hAnsi="Times New Roman" w:cs="Times New Roman"/>
          <w:spacing w:val="-1"/>
        </w:rPr>
        <w:t>di</w:t>
      </w:r>
      <w:r w:rsidRPr="00B87FD4">
        <w:rPr>
          <w:rFonts w:ascii="Times New Roman" w:hAnsi="Times New Roman" w:cs="Times New Roman"/>
          <w:spacing w:val="59"/>
        </w:rPr>
        <w:t xml:space="preserve"> </w:t>
      </w:r>
      <w:r w:rsidRPr="00B87FD4">
        <w:rPr>
          <w:rFonts w:ascii="Times New Roman" w:hAnsi="Times New Roman" w:cs="Times New Roman"/>
        </w:rPr>
        <w:t>qualificazione</w:t>
      </w:r>
      <w:r w:rsidRPr="00B87FD4">
        <w:rPr>
          <w:rFonts w:ascii="Times New Roman" w:hAnsi="Times New Roman" w:cs="Times New Roman"/>
          <w:spacing w:val="58"/>
        </w:rPr>
        <w:t xml:space="preserve"> </w:t>
      </w:r>
      <w:r w:rsidRPr="00B87FD4">
        <w:rPr>
          <w:rFonts w:ascii="Times New Roman" w:hAnsi="Times New Roman" w:cs="Times New Roman"/>
          <w:spacing w:val="-1"/>
        </w:rPr>
        <w:t>ovvero</w:t>
      </w:r>
      <w:r w:rsidRPr="00B87FD4">
        <w:rPr>
          <w:rFonts w:ascii="Times New Roman" w:hAnsi="Times New Roman" w:cs="Times New Roman"/>
          <w:spacing w:val="59"/>
        </w:rPr>
        <w:t xml:space="preserve"> </w:t>
      </w:r>
      <w:r w:rsidRPr="00B87FD4">
        <w:rPr>
          <w:rFonts w:ascii="Times New Roman" w:hAnsi="Times New Roman" w:cs="Times New Roman"/>
          <w:b/>
          <w:bCs/>
          <w:spacing w:val="-1"/>
        </w:rPr>
        <w:t>attestazione</w:t>
      </w:r>
      <w:r w:rsidRPr="00B87FD4">
        <w:rPr>
          <w:rFonts w:ascii="Times New Roman" w:hAnsi="Times New Roman" w:cs="Times New Roman"/>
          <w:b/>
          <w:bCs/>
          <w:spacing w:val="60"/>
        </w:rPr>
        <w:t xml:space="preserve"> </w:t>
      </w:r>
      <w:r w:rsidRPr="00B87FD4">
        <w:rPr>
          <w:rFonts w:ascii="Times New Roman" w:hAnsi="Times New Roman" w:cs="Times New Roman"/>
          <w:b/>
          <w:bCs/>
          <w:spacing w:val="-1"/>
        </w:rPr>
        <w:t>di</w:t>
      </w:r>
      <w:r w:rsidRPr="00B87FD4">
        <w:rPr>
          <w:rFonts w:ascii="Times New Roman" w:hAnsi="Times New Roman" w:cs="Times New Roman"/>
          <w:b/>
          <w:bCs/>
          <w:spacing w:val="34"/>
          <w:w w:val="99"/>
        </w:rPr>
        <w:t xml:space="preserve"> </w:t>
      </w:r>
      <w:r w:rsidRPr="00B87FD4">
        <w:rPr>
          <w:rFonts w:ascii="Times New Roman" w:hAnsi="Times New Roman" w:cs="Times New Roman"/>
          <w:b/>
          <w:bCs/>
        </w:rPr>
        <w:t>qualificazione</w:t>
      </w:r>
      <w:r w:rsidRPr="00B87FD4">
        <w:rPr>
          <w:rFonts w:ascii="Times New Roman" w:hAnsi="Times New Roman" w:cs="Times New Roman"/>
          <w:b/>
          <w:bCs/>
          <w:spacing w:val="5"/>
        </w:rPr>
        <w:t xml:space="preserve"> </w:t>
      </w:r>
      <w:r w:rsidRPr="00B87FD4">
        <w:rPr>
          <w:rFonts w:ascii="Times New Roman" w:hAnsi="Times New Roman" w:cs="Times New Roman"/>
        </w:rPr>
        <w:t>in</w:t>
      </w:r>
      <w:r w:rsidRPr="00B87FD4">
        <w:rPr>
          <w:rFonts w:ascii="Times New Roman" w:hAnsi="Times New Roman" w:cs="Times New Roman"/>
          <w:spacing w:val="16"/>
        </w:rPr>
        <w:t xml:space="preserve"> </w:t>
      </w:r>
      <w:r w:rsidRPr="00B87FD4">
        <w:rPr>
          <w:rFonts w:ascii="Times New Roman" w:hAnsi="Times New Roman" w:cs="Times New Roman"/>
          <w:spacing w:val="-1"/>
        </w:rPr>
        <w:t>copia</w:t>
      </w:r>
      <w:r w:rsidRPr="00B87FD4">
        <w:rPr>
          <w:rFonts w:ascii="Times New Roman" w:hAnsi="Times New Roman" w:cs="Times New Roman"/>
          <w:spacing w:val="14"/>
        </w:rPr>
        <w:t xml:space="preserve"> </w:t>
      </w:r>
      <w:r w:rsidRPr="00B87FD4">
        <w:rPr>
          <w:rFonts w:ascii="Times New Roman" w:hAnsi="Times New Roman" w:cs="Times New Roman"/>
          <w:spacing w:val="-1"/>
        </w:rPr>
        <w:t>autentica</w:t>
      </w:r>
      <w:r w:rsidRPr="00B87FD4">
        <w:rPr>
          <w:rFonts w:ascii="Times New Roman" w:hAnsi="Times New Roman" w:cs="Times New Roman"/>
          <w:spacing w:val="15"/>
        </w:rPr>
        <w:t xml:space="preserve"> </w:t>
      </w:r>
      <w:r w:rsidRPr="00B87FD4">
        <w:rPr>
          <w:rFonts w:ascii="Times New Roman" w:hAnsi="Times New Roman" w:cs="Times New Roman"/>
          <w:spacing w:val="-1"/>
        </w:rPr>
        <w:t>(</w:t>
      </w:r>
      <w:r w:rsidRPr="00B87FD4">
        <w:rPr>
          <w:rFonts w:ascii="Times New Roman" w:hAnsi="Times New Roman" w:cs="Times New Roman"/>
          <w:i/>
          <w:iCs/>
          <w:spacing w:val="-1"/>
        </w:rPr>
        <w:t>anche</w:t>
      </w:r>
      <w:r w:rsidRPr="00B87FD4">
        <w:rPr>
          <w:rFonts w:ascii="Times New Roman" w:hAnsi="Times New Roman" w:cs="Times New Roman"/>
          <w:i/>
          <w:iCs/>
          <w:spacing w:val="22"/>
        </w:rPr>
        <w:t xml:space="preserve"> </w:t>
      </w:r>
      <w:r w:rsidRPr="00B87FD4">
        <w:rPr>
          <w:rFonts w:ascii="Times New Roman" w:hAnsi="Times New Roman" w:cs="Times New Roman"/>
          <w:i/>
          <w:iCs/>
          <w:spacing w:val="-1"/>
        </w:rPr>
        <w:t>mediante</w:t>
      </w:r>
      <w:r w:rsidRPr="00B87FD4">
        <w:rPr>
          <w:rFonts w:ascii="Times New Roman" w:hAnsi="Times New Roman" w:cs="Times New Roman"/>
          <w:i/>
          <w:iCs/>
          <w:spacing w:val="21"/>
        </w:rPr>
        <w:t xml:space="preserve"> </w:t>
      </w:r>
      <w:r w:rsidRPr="00B87FD4">
        <w:rPr>
          <w:rFonts w:ascii="Times New Roman" w:hAnsi="Times New Roman" w:cs="Times New Roman"/>
          <w:i/>
          <w:iCs/>
        </w:rPr>
        <w:t>fotocopia</w:t>
      </w:r>
      <w:r w:rsidRPr="00B87FD4">
        <w:rPr>
          <w:rFonts w:ascii="Times New Roman" w:hAnsi="Times New Roman" w:cs="Times New Roman"/>
          <w:i/>
          <w:iCs/>
          <w:spacing w:val="18"/>
        </w:rPr>
        <w:t xml:space="preserve"> </w:t>
      </w:r>
      <w:r w:rsidRPr="00B87FD4">
        <w:rPr>
          <w:rFonts w:ascii="Times New Roman" w:hAnsi="Times New Roman" w:cs="Times New Roman"/>
          <w:i/>
          <w:iCs/>
          <w:spacing w:val="-1"/>
        </w:rPr>
        <w:t>sottoscritta</w:t>
      </w:r>
      <w:r w:rsidRPr="00B87FD4">
        <w:rPr>
          <w:rFonts w:ascii="Times New Roman" w:hAnsi="Times New Roman" w:cs="Times New Roman"/>
          <w:i/>
          <w:iCs/>
          <w:spacing w:val="17"/>
        </w:rPr>
        <w:t xml:space="preserve"> </w:t>
      </w:r>
      <w:r w:rsidRPr="00B87FD4">
        <w:rPr>
          <w:rFonts w:ascii="Times New Roman" w:hAnsi="Times New Roman" w:cs="Times New Roman"/>
          <w:i/>
          <w:iCs/>
          <w:spacing w:val="-1"/>
        </w:rPr>
        <w:t>dal</w:t>
      </w:r>
      <w:r w:rsidRPr="00B87FD4">
        <w:rPr>
          <w:rFonts w:ascii="Times New Roman" w:hAnsi="Times New Roman" w:cs="Times New Roman"/>
          <w:i/>
          <w:iCs/>
          <w:spacing w:val="23"/>
        </w:rPr>
        <w:t xml:space="preserve"> </w:t>
      </w:r>
      <w:r w:rsidRPr="00B87FD4">
        <w:rPr>
          <w:rFonts w:ascii="Times New Roman" w:hAnsi="Times New Roman" w:cs="Times New Roman"/>
          <w:i/>
          <w:iCs/>
          <w:spacing w:val="-1"/>
        </w:rPr>
        <w:t>legale</w:t>
      </w:r>
      <w:r w:rsidRPr="00B87FD4">
        <w:rPr>
          <w:rFonts w:ascii="Times New Roman" w:hAnsi="Times New Roman" w:cs="Times New Roman"/>
          <w:i/>
          <w:iCs/>
          <w:spacing w:val="66"/>
          <w:w w:val="99"/>
        </w:rPr>
        <w:t xml:space="preserve"> </w:t>
      </w:r>
      <w:r w:rsidRPr="00B87FD4">
        <w:rPr>
          <w:rFonts w:ascii="Times New Roman" w:hAnsi="Times New Roman" w:cs="Times New Roman"/>
          <w:i/>
          <w:iCs/>
          <w:spacing w:val="-1"/>
        </w:rPr>
        <w:t>rappresentante</w:t>
      </w:r>
      <w:r w:rsidRPr="00B87FD4">
        <w:rPr>
          <w:rFonts w:ascii="Times New Roman" w:hAnsi="Times New Roman" w:cs="Times New Roman"/>
          <w:i/>
          <w:iCs/>
          <w:spacing w:val="22"/>
        </w:rPr>
        <w:t xml:space="preserve"> </w:t>
      </w:r>
      <w:r w:rsidRPr="00B87FD4">
        <w:rPr>
          <w:rFonts w:ascii="Times New Roman" w:hAnsi="Times New Roman" w:cs="Times New Roman"/>
          <w:i/>
          <w:iCs/>
        </w:rPr>
        <w:t>ed</w:t>
      </w:r>
      <w:r w:rsidRPr="00B87FD4">
        <w:rPr>
          <w:rFonts w:ascii="Times New Roman" w:hAnsi="Times New Roman" w:cs="Times New Roman"/>
          <w:i/>
          <w:iCs/>
          <w:spacing w:val="25"/>
        </w:rPr>
        <w:t xml:space="preserve"> </w:t>
      </w:r>
      <w:r w:rsidRPr="00B87FD4">
        <w:rPr>
          <w:rFonts w:ascii="Times New Roman" w:hAnsi="Times New Roman" w:cs="Times New Roman"/>
          <w:i/>
          <w:iCs/>
          <w:spacing w:val="-1"/>
        </w:rPr>
        <w:t>accompagnata</w:t>
      </w:r>
      <w:r w:rsidRPr="00B87FD4">
        <w:rPr>
          <w:rFonts w:ascii="Times New Roman" w:hAnsi="Times New Roman" w:cs="Times New Roman"/>
          <w:i/>
          <w:iCs/>
          <w:spacing w:val="18"/>
        </w:rPr>
        <w:t xml:space="preserve"> </w:t>
      </w:r>
      <w:r w:rsidRPr="00B87FD4">
        <w:rPr>
          <w:rFonts w:ascii="Times New Roman" w:hAnsi="Times New Roman" w:cs="Times New Roman"/>
          <w:i/>
          <w:iCs/>
          <w:spacing w:val="2"/>
        </w:rPr>
        <w:t>da</w:t>
      </w:r>
      <w:r w:rsidRPr="00B87FD4">
        <w:rPr>
          <w:rFonts w:ascii="Times New Roman" w:hAnsi="Times New Roman" w:cs="Times New Roman"/>
          <w:i/>
          <w:iCs/>
          <w:spacing w:val="17"/>
        </w:rPr>
        <w:t xml:space="preserve"> </w:t>
      </w:r>
      <w:r w:rsidRPr="00B87FD4">
        <w:rPr>
          <w:rFonts w:ascii="Times New Roman" w:hAnsi="Times New Roman" w:cs="Times New Roman"/>
          <w:i/>
          <w:iCs/>
        </w:rPr>
        <w:t>copia</w:t>
      </w:r>
      <w:r w:rsidRPr="00B87FD4">
        <w:rPr>
          <w:rFonts w:ascii="Times New Roman" w:hAnsi="Times New Roman" w:cs="Times New Roman"/>
          <w:i/>
          <w:iCs/>
          <w:spacing w:val="19"/>
        </w:rPr>
        <w:t xml:space="preserve"> </w:t>
      </w:r>
      <w:r w:rsidRPr="00B87FD4">
        <w:rPr>
          <w:rFonts w:ascii="Times New Roman" w:hAnsi="Times New Roman" w:cs="Times New Roman"/>
          <w:i/>
          <w:iCs/>
        </w:rPr>
        <w:t>del</w:t>
      </w:r>
      <w:r w:rsidRPr="00B87FD4">
        <w:rPr>
          <w:rFonts w:ascii="Times New Roman" w:hAnsi="Times New Roman" w:cs="Times New Roman"/>
          <w:i/>
          <w:iCs/>
          <w:spacing w:val="21"/>
        </w:rPr>
        <w:t xml:space="preserve"> </w:t>
      </w:r>
      <w:r w:rsidRPr="00B87FD4">
        <w:rPr>
          <w:rFonts w:ascii="Times New Roman" w:hAnsi="Times New Roman" w:cs="Times New Roman"/>
          <w:i/>
          <w:iCs/>
          <w:spacing w:val="-1"/>
        </w:rPr>
        <w:t>documento</w:t>
      </w:r>
      <w:r w:rsidRPr="00B87FD4">
        <w:rPr>
          <w:rFonts w:ascii="Times New Roman" w:hAnsi="Times New Roman" w:cs="Times New Roman"/>
          <w:i/>
          <w:iCs/>
          <w:spacing w:val="23"/>
        </w:rPr>
        <w:t xml:space="preserve"> </w:t>
      </w:r>
      <w:r w:rsidRPr="00B87FD4">
        <w:rPr>
          <w:rFonts w:ascii="Times New Roman" w:hAnsi="Times New Roman" w:cs="Times New Roman"/>
          <w:i/>
          <w:iCs/>
          <w:spacing w:val="1"/>
        </w:rPr>
        <w:t>di</w:t>
      </w:r>
      <w:r w:rsidRPr="00B87FD4">
        <w:rPr>
          <w:rFonts w:ascii="Times New Roman" w:hAnsi="Times New Roman" w:cs="Times New Roman"/>
          <w:i/>
          <w:iCs/>
          <w:spacing w:val="20"/>
        </w:rPr>
        <w:t xml:space="preserve"> </w:t>
      </w:r>
      <w:r w:rsidRPr="00B87FD4">
        <w:rPr>
          <w:rFonts w:ascii="Times New Roman" w:hAnsi="Times New Roman" w:cs="Times New Roman"/>
          <w:i/>
          <w:iCs/>
        </w:rPr>
        <w:t>identità</w:t>
      </w:r>
      <w:r w:rsidRPr="00B87FD4">
        <w:rPr>
          <w:rFonts w:ascii="Times New Roman" w:hAnsi="Times New Roman" w:cs="Times New Roman"/>
          <w:i/>
          <w:iCs/>
          <w:spacing w:val="18"/>
        </w:rPr>
        <w:t xml:space="preserve"> </w:t>
      </w:r>
      <w:r w:rsidRPr="00B87FD4">
        <w:rPr>
          <w:rFonts w:ascii="Times New Roman" w:hAnsi="Times New Roman" w:cs="Times New Roman"/>
          <w:i/>
          <w:iCs/>
        </w:rPr>
        <w:t>dello</w:t>
      </w:r>
      <w:r w:rsidRPr="00B87FD4">
        <w:rPr>
          <w:rFonts w:ascii="Times New Roman" w:hAnsi="Times New Roman" w:cs="Times New Roman"/>
          <w:i/>
          <w:iCs/>
          <w:spacing w:val="22"/>
        </w:rPr>
        <w:t xml:space="preserve"> </w:t>
      </w:r>
      <w:r w:rsidRPr="00B87FD4">
        <w:rPr>
          <w:rFonts w:ascii="Times New Roman" w:hAnsi="Times New Roman" w:cs="Times New Roman"/>
          <w:i/>
          <w:iCs/>
          <w:spacing w:val="-1"/>
        </w:rPr>
        <w:t>stesso</w:t>
      </w:r>
      <w:r w:rsidRPr="00B87FD4">
        <w:rPr>
          <w:rFonts w:ascii="Times New Roman" w:hAnsi="Times New Roman" w:cs="Times New Roman"/>
          <w:spacing w:val="-1"/>
        </w:rPr>
        <w:t>)</w:t>
      </w:r>
      <w:r w:rsidRPr="00B87FD4">
        <w:rPr>
          <w:rFonts w:ascii="Times New Roman" w:hAnsi="Times New Roman" w:cs="Times New Roman"/>
          <w:spacing w:val="21"/>
        </w:rPr>
        <w:t xml:space="preserve"> </w:t>
      </w:r>
      <w:r w:rsidRPr="00B87FD4">
        <w:rPr>
          <w:rFonts w:ascii="Times New Roman" w:hAnsi="Times New Roman" w:cs="Times New Roman"/>
          <w:spacing w:val="-1"/>
        </w:rPr>
        <w:t>o,</w:t>
      </w:r>
      <w:r w:rsidRPr="00B87FD4">
        <w:rPr>
          <w:rFonts w:ascii="Times New Roman" w:hAnsi="Times New Roman" w:cs="Times New Roman"/>
          <w:spacing w:val="22"/>
        </w:rPr>
        <w:t xml:space="preserve"> </w:t>
      </w:r>
      <w:r w:rsidRPr="00B87FD4">
        <w:rPr>
          <w:rFonts w:ascii="Times New Roman" w:hAnsi="Times New Roman" w:cs="Times New Roman"/>
        </w:rPr>
        <w:t>nel</w:t>
      </w:r>
      <w:r w:rsidRPr="00B87FD4">
        <w:rPr>
          <w:rFonts w:ascii="Times New Roman" w:hAnsi="Times New Roman" w:cs="Times New Roman"/>
          <w:spacing w:val="64"/>
          <w:w w:val="99"/>
        </w:rPr>
        <w:t xml:space="preserve"> </w:t>
      </w:r>
      <w:r w:rsidRPr="00B87FD4">
        <w:rPr>
          <w:rFonts w:ascii="Times New Roman" w:hAnsi="Times New Roman" w:cs="Times New Roman"/>
          <w:spacing w:val="-1"/>
        </w:rPr>
        <w:t>caso</w:t>
      </w:r>
      <w:r w:rsidRPr="00B87FD4">
        <w:rPr>
          <w:rFonts w:ascii="Times New Roman" w:hAnsi="Times New Roman" w:cs="Times New Roman"/>
          <w:spacing w:val="53"/>
        </w:rPr>
        <w:t xml:space="preserve"> </w:t>
      </w:r>
      <w:r w:rsidRPr="00B87FD4">
        <w:rPr>
          <w:rFonts w:ascii="Times New Roman" w:hAnsi="Times New Roman" w:cs="Times New Roman"/>
          <w:spacing w:val="-1"/>
        </w:rPr>
        <w:t>di</w:t>
      </w:r>
      <w:r w:rsidRPr="00B87FD4">
        <w:rPr>
          <w:rFonts w:ascii="Times New Roman" w:hAnsi="Times New Roman" w:cs="Times New Roman"/>
          <w:spacing w:val="54"/>
        </w:rPr>
        <w:t xml:space="preserve"> </w:t>
      </w:r>
      <w:r w:rsidRPr="00B87FD4">
        <w:rPr>
          <w:rFonts w:ascii="Times New Roman" w:hAnsi="Times New Roman" w:cs="Times New Roman"/>
          <w:spacing w:val="-1"/>
        </w:rPr>
        <w:t>concorrenti</w:t>
      </w:r>
      <w:r w:rsidRPr="00B87FD4">
        <w:rPr>
          <w:rFonts w:ascii="Times New Roman" w:hAnsi="Times New Roman" w:cs="Times New Roman"/>
          <w:spacing w:val="53"/>
        </w:rPr>
        <w:t xml:space="preserve"> </w:t>
      </w:r>
      <w:r w:rsidRPr="00B87FD4">
        <w:rPr>
          <w:rFonts w:ascii="Times New Roman" w:hAnsi="Times New Roman" w:cs="Times New Roman"/>
          <w:spacing w:val="-1"/>
        </w:rPr>
        <w:t>costituiti</w:t>
      </w:r>
      <w:r w:rsidRPr="00B87FD4">
        <w:rPr>
          <w:rFonts w:ascii="Times New Roman" w:hAnsi="Times New Roman" w:cs="Times New Roman"/>
          <w:spacing w:val="55"/>
        </w:rPr>
        <w:t xml:space="preserve"> </w:t>
      </w:r>
      <w:r w:rsidRPr="00B87FD4">
        <w:rPr>
          <w:rFonts w:ascii="Times New Roman" w:hAnsi="Times New Roman" w:cs="Times New Roman"/>
        </w:rPr>
        <w:t>da</w:t>
      </w:r>
      <w:r w:rsidRPr="00B87FD4">
        <w:rPr>
          <w:rFonts w:ascii="Times New Roman" w:hAnsi="Times New Roman" w:cs="Times New Roman"/>
          <w:spacing w:val="53"/>
        </w:rPr>
        <w:t xml:space="preserve"> </w:t>
      </w:r>
      <w:r w:rsidRPr="00B87FD4">
        <w:rPr>
          <w:rFonts w:ascii="Times New Roman" w:hAnsi="Times New Roman" w:cs="Times New Roman"/>
          <w:spacing w:val="-1"/>
        </w:rPr>
        <w:t>raggruppamenti,</w:t>
      </w:r>
      <w:r w:rsidRPr="00B87FD4">
        <w:rPr>
          <w:rFonts w:ascii="Times New Roman" w:hAnsi="Times New Roman" w:cs="Times New Roman"/>
          <w:spacing w:val="54"/>
        </w:rPr>
        <w:t xml:space="preserve"> </w:t>
      </w:r>
      <w:r w:rsidRPr="00B87FD4">
        <w:rPr>
          <w:rFonts w:ascii="Times New Roman" w:hAnsi="Times New Roman" w:cs="Times New Roman"/>
          <w:spacing w:val="-1"/>
        </w:rPr>
        <w:t>aggregazioni</w:t>
      </w:r>
      <w:r w:rsidRPr="00B87FD4">
        <w:rPr>
          <w:rFonts w:ascii="Times New Roman" w:hAnsi="Times New Roman" w:cs="Times New Roman"/>
          <w:spacing w:val="56"/>
        </w:rPr>
        <w:t xml:space="preserve"> </w:t>
      </w:r>
      <w:r w:rsidRPr="00B87FD4">
        <w:rPr>
          <w:rFonts w:ascii="Times New Roman" w:hAnsi="Times New Roman" w:cs="Times New Roman"/>
          <w:spacing w:val="-1"/>
        </w:rPr>
        <w:t>di</w:t>
      </w:r>
      <w:r w:rsidRPr="00B87FD4">
        <w:rPr>
          <w:rFonts w:ascii="Times New Roman" w:hAnsi="Times New Roman" w:cs="Times New Roman"/>
          <w:spacing w:val="54"/>
        </w:rPr>
        <w:t xml:space="preserve"> </w:t>
      </w:r>
      <w:r w:rsidRPr="00B87FD4">
        <w:rPr>
          <w:rFonts w:ascii="Times New Roman" w:hAnsi="Times New Roman" w:cs="Times New Roman"/>
          <w:spacing w:val="-1"/>
        </w:rPr>
        <w:t>imprese</w:t>
      </w:r>
      <w:r w:rsidRPr="00B87FD4">
        <w:rPr>
          <w:rFonts w:ascii="Times New Roman" w:hAnsi="Times New Roman" w:cs="Times New Roman"/>
          <w:spacing w:val="53"/>
        </w:rPr>
        <w:t xml:space="preserve"> </w:t>
      </w:r>
      <w:r w:rsidRPr="00B87FD4">
        <w:rPr>
          <w:rFonts w:ascii="Times New Roman" w:hAnsi="Times New Roman" w:cs="Times New Roman"/>
          <w:spacing w:val="-1"/>
        </w:rPr>
        <w:t>di</w:t>
      </w:r>
      <w:r w:rsidRPr="00B87FD4">
        <w:rPr>
          <w:rFonts w:ascii="Times New Roman" w:hAnsi="Times New Roman" w:cs="Times New Roman"/>
          <w:spacing w:val="55"/>
        </w:rPr>
        <w:t xml:space="preserve"> </w:t>
      </w:r>
      <w:r w:rsidRPr="00B87FD4">
        <w:rPr>
          <w:rFonts w:ascii="Times New Roman" w:hAnsi="Times New Roman" w:cs="Times New Roman"/>
          <w:spacing w:val="-1"/>
        </w:rPr>
        <w:t>rete</w:t>
      </w:r>
      <w:r w:rsidRPr="00B87FD4">
        <w:rPr>
          <w:rFonts w:ascii="Times New Roman" w:hAnsi="Times New Roman" w:cs="Times New Roman"/>
          <w:spacing w:val="37"/>
        </w:rPr>
        <w:t xml:space="preserve"> </w:t>
      </w:r>
      <w:r w:rsidRPr="00B87FD4">
        <w:rPr>
          <w:rFonts w:ascii="Times New Roman" w:hAnsi="Times New Roman" w:cs="Times New Roman"/>
        </w:rPr>
        <w:t>o</w:t>
      </w:r>
      <w:r w:rsidRPr="00B87FD4">
        <w:rPr>
          <w:rFonts w:ascii="Times New Roman" w:hAnsi="Times New Roman" w:cs="Times New Roman"/>
          <w:spacing w:val="67"/>
          <w:w w:val="99"/>
        </w:rPr>
        <w:t xml:space="preserve"> </w:t>
      </w:r>
      <w:r w:rsidRPr="00B87FD4">
        <w:rPr>
          <w:rFonts w:ascii="Times New Roman" w:hAnsi="Times New Roman" w:cs="Times New Roman"/>
        </w:rPr>
        <w:t>consorzi</w:t>
      </w:r>
      <w:r w:rsidRPr="00B87FD4">
        <w:rPr>
          <w:rFonts w:ascii="Times New Roman" w:hAnsi="Times New Roman" w:cs="Times New Roman"/>
          <w:spacing w:val="10"/>
        </w:rPr>
        <w:t xml:space="preserve"> </w:t>
      </w:r>
      <w:r w:rsidRPr="00B87FD4">
        <w:rPr>
          <w:rFonts w:ascii="Times New Roman" w:hAnsi="Times New Roman" w:cs="Times New Roman"/>
        </w:rPr>
        <w:t>-</w:t>
      </w:r>
      <w:r w:rsidRPr="00B87FD4">
        <w:rPr>
          <w:rFonts w:ascii="Times New Roman" w:hAnsi="Times New Roman" w:cs="Times New Roman"/>
          <w:spacing w:val="12"/>
        </w:rPr>
        <w:t xml:space="preserve"> </w:t>
      </w:r>
      <w:r w:rsidRPr="00B87FD4">
        <w:rPr>
          <w:rFonts w:ascii="Times New Roman" w:hAnsi="Times New Roman" w:cs="Times New Roman"/>
        </w:rPr>
        <w:t>costituiti</w:t>
      </w:r>
      <w:r w:rsidRPr="00B87FD4">
        <w:rPr>
          <w:rFonts w:ascii="Times New Roman" w:hAnsi="Times New Roman" w:cs="Times New Roman"/>
          <w:spacing w:val="12"/>
        </w:rPr>
        <w:t xml:space="preserve"> </w:t>
      </w:r>
      <w:r w:rsidRPr="00B87FD4">
        <w:rPr>
          <w:rFonts w:ascii="Times New Roman" w:hAnsi="Times New Roman" w:cs="Times New Roman"/>
        </w:rPr>
        <w:t>o</w:t>
      </w:r>
      <w:r w:rsidRPr="00B87FD4">
        <w:rPr>
          <w:rFonts w:ascii="Times New Roman" w:hAnsi="Times New Roman" w:cs="Times New Roman"/>
          <w:spacing w:val="11"/>
        </w:rPr>
        <w:t xml:space="preserve"> </w:t>
      </w:r>
      <w:r w:rsidRPr="00B87FD4">
        <w:rPr>
          <w:rFonts w:ascii="Times New Roman" w:hAnsi="Times New Roman" w:cs="Times New Roman"/>
        </w:rPr>
        <w:t>da</w:t>
      </w:r>
      <w:r w:rsidRPr="00B87FD4">
        <w:rPr>
          <w:rFonts w:ascii="Times New Roman" w:hAnsi="Times New Roman" w:cs="Times New Roman"/>
          <w:spacing w:val="11"/>
        </w:rPr>
        <w:t xml:space="preserve"> </w:t>
      </w:r>
      <w:r w:rsidRPr="00B87FD4">
        <w:rPr>
          <w:rFonts w:ascii="Times New Roman" w:hAnsi="Times New Roman" w:cs="Times New Roman"/>
          <w:spacing w:val="-1"/>
        </w:rPr>
        <w:t>costituirsi</w:t>
      </w:r>
      <w:r w:rsidRPr="00B87FD4">
        <w:rPr>
          <w:rFonts w:ascii="Times New Roman" w:hAnsi="Times New Roman" w:cs="Times New Roman"/>
          <w:spacing w:val="11"/>
        </w:rPr>
        <w:t xml:space="preserve"> </w:t>
      </w:r>
      <w:r w:rsidRPr="00B87FD4">
        <w:rPr>
          <w:rFonts w:ascii="Times New Roman" w:hAnsi="Times New Roman" w:cs="Times New Roman"/>
        </w:rPr>
        <w:t>-</w:t>
      </w:r>
      <w:r w:rsidRPr="00B87FD4">
        <w:rPr>
          <w:rFonts w:ascii="Times New Roman" w:hAnsi="Times New Roman" w:cs="Times New Roman"/>
          <w:spacing w:val="12"/>
        </w:rPr>
        <w:t xml:space="preserve"> </w:t>
      </w:r>
      <w:r w:rsidRPr="00B87FD4">
        <w:rPr>
          <w:rFonts w:ascii="Times New Roman" w:hAnsi="Times New Roman" w:cs="Times New Roman"/>
          <w:spacing w:val="-1"/>
        </w:rPr>
        <w:t>più</w:t>
      </w:r>
      <w:r w:rsidRPr="00B87FD4">
        <w:rPr>
          <w:rFonts w:ascii="Times New Roman" w:hAnsi="Times New Roman" w:cs="Times New Roman"/>
          <w:spacing w:val="11"/>
        </w:rPr>
        <w:t xml:space="preserve"> </w:t>
      </w:r>
      <w:r w:rsidRPr="00B87FD4">
        <w:rPr>
          <w:rFonts w:ascii="Times New Roman" w:hAnsi="Times New Roman" w:cs="Times New Roman"/>
        </w:rPr>
        <w:t>dichiarazioni</w:t>
      </w:r>
      <w:r w:rsidRPr="00B87FD4">
        <w:rPr>
          <w:rFonts w:ascii="Times New Roman" w:hAnsi="Times New Roman" w:cs="Times New Roman"/>
          <w:spacing w:val="12"/>
        </w:rPr>
        <w:t xml:space="preserve"> </w:t>
      </w:r>
      <w:r w:rsidRPr="00B87FD4">
        <w:rPr>
          <w:rFonts w:ascii="Times New Roman" w:hAnsi="Times New Roman" w:cs="Times New Roman"/>
        </w:rPr>
        <w:t>o</w:t>
      </w:r>
      <w:r w:rsidRPr="00B87FD4">
        <w:rPr>
          <w:rFonts w:ascii="Times New Roman" w:hAnsi="Times New Roman" w:cs="Times New Roman"/>
          <w:spacing w:val="12"/>
        </w:rPr>
        <w:t xml:space="preserve"> </w:t>
      </w:r>
      <w:r w:rsidRPr="00B87FD4">
        <w:rPr>
          <w:rFonts w:ascii="Times New Roman" w:hAnsi="Times New Roman" w:cs="Times New Roman"/>
        </w:rPr>
        <w:t>attestazioni</w:t>
      </w:r>
      <w:r w:rsidRPr="00B87FD4">
        <w:rPr>
          <w:rFonts w:ascii="Times New Roman" w:hAnsi="Times New Roman" w:cs="Times New Roman"/>
          <w:spacing w:val="11"/>
        </w:rPr>
        <w:t xml:space="preserve"> </w:t>
      </w:r>
      <w:r w:rsidRPr="00B87FD4">
        <w:rPr>
          <w:rFonts w:ascii="Times New Roman" w:hAnsi="Times New Roman" w:cs="Times New Roman"/>
        </w:rPr>
        <w:t>(</w:t>
      </w:r>
      <w:r w:rsidRPr="00B87FD4">
        <w:rPr>
          <w:rFonts w:ascii="Times New Roman" w:hAnsi="Times New Roman" w:cs="Times New Roman"/>
          <w:i/>
          <w:iCs/>
        </w:rPr>
        <w:t>o</w:t>
      </w:r>
      <w:r w:rsidRPr="00B87FD4">
        <w:rPr>
          <w:rFonts w:ascii="Times New Roman" w:hAnsi="Times New Roman" w:cs="Times New Roman"/>
          <w:i/>
          <w:iCs/>
          <w:spacing w:val="14"/>
        </w:rPr>
        <w:t xml:space="preserve"> </w:t>
      </w:r>
      <w:r w:rsidRPr="00B87FD4">
        <w:rPr>
          <w:rFonts w:ascii="Times New Roman" w:hAnsi="Times New Roman" w:cs="Times New Roman"/>
          <w:i/>
          <w:iCs/>
        </w:rPr>
        <w:t>fotocopie</w:t>
      </w:r>
      <w:r w:rsidRPr="00B87FD4">
        <w:rPr>
          <w:rFonts w:ascii="Times New Roman" w:hAnsi="Times New Roman" w:cs="Times New Roman"/>
          <w:i/>
          <w:iCs/>
          <w:spacing w:val="30"/>
          <w:w w:val="99"/>
        </w:rPr>
        <w:t xml:space="preserve"> </w:t>
      </w:r>
      <w:r w:rsidRPr="00B87FD4">
        <w:rPr>
          <w:rFonts w:ascii="Times New Roman" w:hAnsi="Times New Roman" w:cs="Times New Roman"/>
          <w:i/>
          <w:iCs/>
          <w:spacing w:val="-1"/>
        </w:rPr>
        <w:t>sottoscritte</w:t>
      </w:r>
      <w:r w:rsidRPr="00B87FD4">
        <w:rPr>
          <w:rFonts w:ascii="Times New Roman" w:hAnsi="Times New Roman" w:cs="Times New Roman"/>
          <w:i/>
          <w:iCs/>
          <w:spacing w:val="18"/>
        </w:rPr>
        <w:t xml:space="preserve"> </w:t>
      </w:r>
      <w:r w:rsidRPr="00B87FD4">
        <w:rPr>
          <w:rFonts w:ascii="Times New Roman" w:hAnsi="Times New Roman" w:cs="Times New Roman"/>
          <w:i/>
          <w:iCs/>
          <w:spacing w:val="-1"/>
        </w:rPr>
        <w:t>dai</w:t>
      </w:r>
      <w:r w:rsidRPr="00B87FD4">
        <w:rPr>
          <w:rFonts w:ascii="Times New Roman" w:hAnsi="Times New Roman" w:cs="Times New Roman"/>
          <w:i/>
          <w:iCs/>
          <w:spacing w:val="16"/>
        </w:rPr>
        <w:t xml:space="preserve"> </w:t>
      </w:r>
      <w:r w:rsidRPr="00B87FD4">
        <w:rPr>
          <w:rFonts w:ascii="Times New Roman" w:hAnsi="Times New Roman" w:cs="Times New Roman"/>
          <w:i/>
          <w:iCs/>
        </w:rPr>
        <w:t>legali</w:t>
      </w:r>
      <w:r w:rsidRPr="00B87FD4">
        <w:rPr>
          <w:rFonts w:ascii="Times New Roman" w:hAnsi="Times New Roman" w:cs="Times New Roman"/>
          <w:i/>
          <w:iCs/>
          <w:spacing w:val="15"/>
        </w:rPr>
        <w:t xml:space="preserve"> </w:t>
      </w:r>
      <w:r w:rsidRPr="00B87FD4">
        <w:rPr>
          <w:rFonts w:ascii="Times New Roman" w:hAnsi="Times New Roman" w:cs="Times New Roman"/>
          <w:i/>
          <w:iCs/>
          <w:spacing w:val="-1"/>
        </w:rPr>
        <w:t>rappresentanti</w:t>
      </w:r>
      <w:r w:rsidRPr="00B87FD4">
        <w:rPr>
          <w:rFonts w:ascii="Times New Roman" w:hAnsi="Times New Roman" w:cs="Times New Roman"/>
          <w:i/>
          <w:iCs/>
          <w:spacing w:val="15"/>
        </w:rPr>
        <w:t xml:space="preserve"> </w:t>
      </w:r>
      <w:r w:rsidRPr="00B87FD4">
        <w:rPr>
          <w:rFonts w:ascii="Times New Roman" w:hAnsi="Times New Roman" w:cs="Times New Roman"/>
          <w:i/>
          <w:iCs/>
        </w:rPr>
        <w:t>ed</w:t>
      </w:r>
      <w:r w:rsidRPr="00B87FD4">
        <w:rPr>
          <w:rFonts w:ascii="Times New Roman" w:hAnsi="Times New Roman" w:cs="Times New Roman"/>
          <w:i/>
          <w:iCs/>
          <w:spacing w:val="20"/>
        </w:rPr>
        <w:t xml:space="preserve"> </w:t>
      </w:r>
      <w:r w:rsidRPr="00B87FD4">
        <w:rPr>
          <w:rFonts w:ascii="Times New Roman" w:hAnsi="Times New Roman" w:cs="Times New Roman"/>
          <w:i/>
          <w:iCs/>
          <w:spacing w:val="-1"/>
        </w:rPr>
        <w:t>accompagnate</w:t>
      </w:r>
      <w:r w:rsidRPr="00B87FD4">
        <w:rPr>
          <w:rFonts w:ascii="Times New Roman" w:hAnsi="Times New Roman" w:cs="Times New Roman"/>
          <w:i/>
          <w:iCs/>
          <w:spacing w:val="19"/>
        </w:rPr>
        <w:t xml:space="preserve"> </w:t>
      </w:r>
      <w:r w:rsidRPr="00B87FD4">
        <w:rPr>
          <w:rFonts w:ascii="Times New Roman" w:hAnsi="Times New Roman" w:cs="Times New Roman"/>
          <w:i/>
          <w:iCs/>
          <w:spacing w:val="2"/>
        </w:rPr>
        <w:t>da</w:t>
      </w:r>
      <w:r w:rsidRPr="00B87FD4">
        <w:rPr>
          <w:rFonts w:ascii="Times New Roman" w:hAnsi="Times New Roman" w:cs="Times New Roman"/>
          <w:i/>
          <w:iCs/>
          <w:spacing w:val="12"/>
        </w:rPr>
        <w:t xml:space="preserve"> </w:t>
      </w:r>
      <w:r w:rsidRPr="00B87FD4">
        <w:rPr>
          <w:rFonts w:ascii="Times New Roman" w:hAnsi="Times New Roman" w:cs="Times New Roman"/>
          <w:i/>
          <w:iCs/>
          <w:spacing w:val="-1"/>
        </w:rPr>
        <w:t>copie</w:t>
      </w:r>
      <w:r w:rsidRPr="00B87FD4">
        <w:rPr>
          <w:rFonts w:ascii="Times New Roman" w:hAnsi="Times New Roman" w:cs="Times New Roman"/>
          <w:i/>
          <w:iCs/>
          <w:spacing w:val="17"/>
        </w:rPr>
        <w:t xml:space="preserve"> </w:t>
      </w:r>
      <w:r w:rsidRPr="00B87FD4">
        <w:rPr>
          <w:rFonts w:ascii="Times New Roman" w:hAnsi="Times New Roman" w:cs="Times New Roman"/>
          <w:i/>
          <w:iCs/>
        </w:rPr>
        <w:t>dei</w:t>
      </w:r>
      <w:r w:rsidRPr="00B87FD4">
        <w:rPr>
          <w:rFonts w:ascii="Times New Roman" w:hAnsi="Times New Roman" w:cs="Times New Roman"/>
          <w:i/>
          <w:iCs/>
          <w:spacing w:val="14"/>
        </w:rPr>
        <w:t xml:space="preserve"> </w:t>
      </w:r>
      <w:r w:rsidRPr="00B87FD4">
        <w:rPr>
          <w:rFonts w:ascii="Times New Roman" w:hAnsi="Times New Roman" w:cs="Times New Roman"/>
          <w:i/>
          <w:iCs/>
          <w:spacing w:val="-1"/>
        </w:rPr>
        <w:t>documenti</w:t>
      </w:r>
      <w:r w:rsidRPr="00B87FD4">
        <w:rPr>
          <w:rFonts w:ascii="Times New Roman" w:hAnsi="Times New Roman" w:cs="Times New Roman"/>
          <w:i/>
          <w:iCs/>
          <w:spacing w:val="15"/>
        </w:rPr>
        <w:t xml:space="preserve"> </w:t>
      </w:r>
      <w:r w:rsidRPr="00B87FD4">
        <w:rPr>
          <w:rFonts w:ascii="Times New Roman" w:hAnsi="Times New Roman" w:cs="Times New Roman"/>
          <w:i/>
          <w:iCs/>
          <w:spacing w:val="1"/>
        </w:rPr>
        <w:t>di</w:t>
      </w:r>
      <w:r w:rsidRPr="00B87FD4">
        <w:rPr>
          <w:rFonts w:ascii="Times New Roman" w:hAnsi="Times New Roman" w:cs="Times New Roman"/>
          <w:i/>
          <w:iCs/>
          <w:spacing w:val="16"/>
        </w:rPr>
        <w:t xml:space="preserve"> </w:t>
      </w:r>
      <w:r w:rsidRPr="00B87FD4">
        <w:rPr>
          <w:rFonts w:ascii="Times New Roman" w:hAnsi="Times New Roman" w:cs="Times New Roman"/>
          <w:i/>
          <w:iCs/>
        </w:rPr>
        <w:t>identità</w:t>
      </w:r>
      <w:r w:rsidRPr="00B87FD4">
        <w:rPr>
          <w:rFonts w:ascii="Times New Roman" w:hAnsi="Times New Roman" w:cs="Times New Roman"/>
          <w:i/>
          <w:iCs/>
          <w:spacing w:val="82"/>
          <w:w w:val="99"/>
        </w:rPr>
        <w:t xml:space="preserve"> </w:t>
      </w:r>
      <w:r w:rsidRPr="00B87FD4">
        <w:rPr>
          <w:rFonts w:ascii="Times New Roman" w:hAnsi="Times New Roman" w:cs="Times New Roman"/>
          <w:i/>
          <w:iCs/>
          <w:spacing w:val="-1"/>
        </w:rPr>
        <w:t>degli</w:t>
      </w:r>
      <w:r w:rsidRPr="00B87FD4">
        <w:rPr>
          <w:rFonts w:ascii="Times New Roman" w:hAnsi="Times New Roman" w:cs="Times New Roman"/>
          <w:i/>
          <w:iCs/>
          <w:spacing w:val="18"/>
        </w:rPr>
        <w:t xml:space="preserve"> </w:t>
      </w:r>
      <w:r w:rsidRPr="00B87FD4">
        <w:rPr>
          <w:rFonts w:ascii="Times New Roman" w:hAnsi="Times New Roman" w:cs="Times New Roman"/>
          <w:i/>
          <w:iCs/>
          <w:spacing w:val="-1"/>
        </w:rPr>
        <w:t>stessi</w:t>
      </w:r>
      <w:r w:rsidRPr="00B87FD4">
        <w:rPr>
          <w:rFonts w:ascii="Times New Roman" w:hAnsi="Times New Roman" w:cs="Times New Roman"/>
          <w:spacing w:val="-1"/>
        </w:rPr>
        <w:t>),</w:t>
      </w:r>
      <w:r w:rsidRPr="00B87FD4">
        <w:rPr>
          <w:rFonts w:ascii="Times New Roman" w:hAnsi="Times New Roman" w:cs="Times New Roman"/>
          <w:spacing w:val="16"/>
        </w:rPr>
        <w:t xml:space="preserve"> </w:t>
      </w:r>
      <w:r w:rsidRPr="00B87FD4">
        <w:rPr>
          <w:rFonts w:ascii="Times New Roman" w:hAnsi="Times New Roman" w:cs="Times New Roman"/>
          <w:spacing w:val="-1"/>
        </w:rPr>
        <w:t>rilasciata/e</w:t>
      </w:r>
      <w:r w:rsidRPr="00B87FD4">
        <w:rPr>
          <w:rFonts w:ascii="Times New Roman" w:hAnsi="Times New Roman" w:cs="Times New Roman"/>
          <w:spacing w:val="15"/>
        </w:rPr>
        <w:t xml:space="preserve"> </w:t>
      </w:r>
      <w:r w:rsidRPr="00B87FD4">
        <w:rPr>
          <w:rFonts w:ascii="Times New Roman" w:hAnsi="Times New Roman" w:cs="Times New Roman"/>
          <w:spacing w:val="-1"/>
        </w:rPr>
        <w:t>da</w:t>
      </w:r>
      <w:r w:rsidRPr="00B87FD4">
        <w:rPr>
          <w:rFonts w:ascii="Times New Roman" w:hAnsi="Times New Roman" w:cs="Times New Roman"/>
          <w:spacing w:val="14"/>
        </w:rPr>
        <w:t xml:space="preserve"> </w:t>
      </w:r>
      <w:r w:rsidRPr="00B87FD4">
        <w:rPr>
          <w:rFonts w:ascii="Times New Roman" w:hAnsi="Times New Roman" w:cs="Times New Roman"/>
        </w:rPr>
        <w:t>società</w:t>
      </w:r>
      <w:r w:rsidRPr="00B87FD4">
        <w:rPr>
          <w:rFonts w:ascii="Times New Roman" w:hAnsi="Times New Roman" w:cs="Times New Roman"/>
          <w:spacing w:val="15"/>
        </w:rPr>
        <w:t xml:space="preserve"> </w:t>
      </w:r>
      <w:r w:rsidRPr="00B87FD4">
        <w:rPr>
          <w:rFonts w:ascii="Times New Roman" w:hAnsi="Times New Roman" w:cs="Times New Roman"/>
          <w:spacing w:val="-1"/>
        </w:rPr>
        <w:t>organismo</w:t>
      </w:r>
      <w:r w:rsidRPr="00B87FD4">
        <w:rPr>
          <w:rFonts w:ascii="Times New Roman" w:hAnsi="Times New Roman" w:cs="Times New Roman"/>
          <w:spacing w:val="17"/>
        </w:rPr>
        <w:t xml:space="preserve"> </w:t>
      </w:r>
      <w:r w:rsidRPr="00B87FD4">
        <w:rPr>
          <w:rFonts w:ascii="Times New Roman" w:hAnsi="Times New Roman" w:cs="Times New Roman"/>
          <w:spacing w:val="-1"/>
        </w:rPr>
        <w:t>di</w:t>
      </w:r>
      <w:r w:rsidRPr="00B87FD4">
        <w:rPr>
          <w:rFonts w:ascii="Times New Roman" w:hAnsi="Times New Roman" w:cs="Times New Roman"/>
          <w:spacing w:val="14"/>
        </w:rPr>
        <w:t xml:space="preserve"> </w:t>
      </w:r>
      <w:r w:rsidRPr="00B87FD4">
        <w:rPr>
          <w:rFonts w:ascii="Times New Roman" w:hAnsi="Times New Roman" w:cs="Times New Roman"/>
        </w:rPr>
        <w:t>attestazione</w:t>
      </w:r>
      <w:r w:rsidRPr="00B87FD4">
        <w:rPr>
          <w:rFonts w:ascii="Times New Roman" w:hAnsi="Times New Roman" w:cs="Times New Roman"/>
          <w:spacing w:val="15"/>
        </w:rPr>
        <w:t xml:space="preserve"> </w:t>
      </w:r>
      <w:r w:rsidRPr="00B87FD4">
        <w:rPr>
          <w:rFonts w:ascii="Times New Roman" w:hAnsi="Times New Roman" w:cs="Times New Roman"/>
        </w:rPr>
        <w:t>(SOA)</w:t>
      </w:r>
      <w:r w:rsidRPr="00B87FD4">
        <w:rPr>
          <w:rFonts w:ascii="Times New Roman" w:hAnsi="Times New Roman" w:cs="Times New Roman"/>
          <w:spacing w:val="15"/>
        </w:rPr>
        <w:t xml:space="preserve"> </w:t>
      </w:r>
      <w:r w:rsidRPr="00B87FD4">
        <w:rPr>
          <w:rFonts w:ascii="Times New Roman" w:hAnsi="Times New Roman" w:cs="Times New Roman"/>
        </w:rPr>
        <w:t>regolarmente</w:t>
      </w:r>
      <w:r w:rsidRPr="00B87FD4">
        <w:rPr>
          <w:rFonts w:ascii="Times New Roman" w:hAnsi="Times New Roman" w:cs="Times New Roman"/>
          <w:spacing w:val="59"/>
          <w:w w:val="99"/>
        </w:rPr>
        <w:t xml:space="preserve"> </w:t>
      </w:r>
      <w:r w:rsidRPr="00B87FD4">
        <w:rPr>
          <w:rFonts w:ascii="Times New Roman" w:hAnsi="Times New Roman" w:cs="Times New Roman"/>
          <w:spacing w:val="-1"/>
        </w:rPr>
        <w:t>autorizzata,</w:t>
      </w:r>
      <w:r w:rsidRPr="00B87FD4">
        <w:rPr>
          <w:rFonts w:ascii="Times New Roman" w:hAnsi="Times New Roman" w:cs="Times New Roman"/>
          <w:spacing w:val="4"/>
        </w:rPr>
        <w:t xml:space="preserve"> </w:t>
      </w:r>
      <w:r w:rsidRPr="00B87FD4">
        <w:rPr>
          <w:rFonts w:ascii="Times New Roman" w:hAnsi="Times New Roman" w:cs="Times New Roman"/>
        </w:rPr>
        <w:t>in</w:t>
      </w:r>
      <w:r w:rsidRPr="00B87FD4">
        <w:rPr>
          <w:rFonts w:ascii="Times New Roman" w:hAnsi="Times New Roman" w:cs="Times New Roman"/>
          <w:spacing w:val="5"/>
        </w:rPr>
        <w:t xml:space="preserve"> </w:t>
      </w:r>
      <w:r w:rsidRPr="00B87FD4">
        <w:rPr>
          <w:rFonts w:ascii="Times New Roman" w:hAnsi="Times New Roman" w:cs="Times New Roman"/>
          <w:spacing w:val="-1"/>
        </w:rPr>
        <w:t>corso</w:t>
      </w:r>
      <w:r w:rsidRPr="00B87FD4">
        <w:rPr>
          <w:rFonts w:ascii="Times New Roman" w:hAnsi="Times New Roman" w:cs="Times New Roman"/>
          <w:spacing w:val="4"/>
        </w:rPr>
        <w:t xml:space="preserve"> </w:t>
      </w:r>
      <w:r w:rsidRPr="00B87FD4">
        <w:rPr>
          <w:rFonts w:ascii="Times New Roman" w:hAnsi="Times New Roman" w:cs="Times New Roman"/>
          <w:spacing w:val="-1"/>
        </w:rPr>
        <w:t>di</w:t>
      </w:r>
      <w:r w:rsidRPr="00B87FD4">
        <w:rPr>
          <w:rFonts w:ascii="Times New Roman" w:hAnsi="Times New Roman" w:cs="Times New Roman"/>
          <w:spacing w:val="5"/>
        </w:rPr>
        <w:t xml:space="preserve"> </w:t>
      </w:r>
      <w:r w:rsidRPr="00B87FD4">
        <w:rPr>
          <w:rFonts w:ascii="Times New Roman" w:hAnsi="Times New Roman" w:cs="Times New Roman"/>
          <w:spacing w:val="-1"/>
        </w:rPr>
        <w:t>validità</w:t>
      </w:r>
      <w:r w:rsidRPr="00B87FD4">
        <w:rPr>
          <w:rFonts w:ascii="Times New Roman" w:hAnsi="Times New Roman" w:cs="Times New Roman"/>
          <w:spacing w:val="6"/>
        </w:rPr>
        <w:t xml:space="preserve"> </w:t>
      </w:r>
      <w:r w:rsidRPr="00B87FD4">
        <w:rPr>
          <w:rFonts w:ascii="Times New Roman" w:hAnsi="Times New Roman" w:cs="Times New Roman"/>
        </w:rPr>
        <w:t>che</w:t>
      </w:r>
      <w:r w:rsidRPr="00B87FD4">
        <w:rPr>
          <w:rFonts w:ascii="Times New Roman" w:hAnsi="Times New Roman" w:cs="Times New Roman"/>
          <w:spacing w:val="4"/>
        </w:rPr>
        <w:t xml:space="preserve"> </w:t>
      </w:r>
      <w:r w:rsidRPr="00B87FD4">
        <w:rPr>
          <w:rFonts w:ascii="Times New Roman" w:hAnsi="Times New Roman" w:cs="Times New Roman"/>
          <w:spacing w:val="-1"/>
        </w:rPr>
        <w:t>documenti</w:t>
      </w:r>
      <w:r w:rsidRPr="00B87FD4">
        <w:rPr>
          <w:rFonts w:ascii="Times New Roman" w:hAnsi="Times New Roman" w:cs="Times New Roman"/>
          <w:spacing w:val="5"/>
        </w:rPr>
        <w:t xml:space="preserve"> </w:t>
      </w:r>
      <w:r w:rsidRPr="00B87FD4">
        <w:rPr>
          <w:rFonts w:ascii="Times New Roman" w:hAnsi="Times New Roman" w:cs="Times New Roman"/>
        </w:rPr>
        <w:t>la</w:t>
      </w:r>
      <w:r w:rsidRPr="00B87FD4">
        <w:rPr>
          <w:rFonts w:ascii="Times New Roman" w:hAnsi="Times New Roman" w:cs="Times New Roman"/>
          <w:spacing w:val="5"/>
        </w:rPr>
        <w:t xml:space="preserve"> </w:t>
      </w:r>
      <w:r w:rsidRPr="00B87FD4">
        <w:rPr>
          <w:rFonts w:ascii="Times New Roman" w:hAnsi="Times New Roman" w:cs="Times New Roman"/>
        </w:rPr>
        <w:t>qualificazione</w:t>
      </w:r>
      <w:r w:rsidRPr="00B87FD4">
        <w:rPr>
          <w:rFonts w:ascii="Times New Roman" w:hAnsi="Times New Roman" w:cs="Times New Roman"/>
          <w:spacing w:val="5"/>
        </w:rPr>
        <w:t xml:space="preserve"> </w:t>
      </w:r>
      <w:r w:rsidRPr="00B87FD4">
        <w:rPr>
          <w:rFonts w:ascii="Times New Roman" w:hAnsi="Times New Roman" w:cs="Times New Roman"/>
        </w:rPr>
        <w:t>in</w:t>
      </w:r>
      <w:r w:rsidRPr="00B87FD4">
        <w:rPr>
          <w:rFonts w:ascii="Times New Roman" w:hAnsi="Times New Roman" w:cs="Times New Roman"/>
          <w:spacing w:val="5"/>
        </w:rPr>
        <w:t xml:space="preserve"> </w:t>
      </w:r>
      <w:r w:rsidRPr="00B87FD4">
        <w:rPr>
          <w:rFonts w:ascii="Times New Roman" w:hAnsi="Times New Roman" w:cs="Times New Roman"/>
        </w:rPr>
        <w:t>categorie</w:t>
      </w:r>
      <w:r w:rsidRPr="00B87FD4">
        <w:rPr>
          <w:rFonts w:ascii="Times New Roman" w:hAnsi="Times New Roman" w:cs="Times New Roman"/>
          <w:spacing w:val="5"/>
        </w:rPr>
        <w:t xml:space="preserve"> </w:t>
      </w:r>
      <w:r w:rsidRPr="00B87FD4">
        <w:rPr>
          <w:rFonts w:ascii="Times New Roman" w:hAnsi="Times New Roman" w:cs="Times New Roman"/>
        </w:rPr>
        <w:t>e</w:t>
      </w:r>
      <w:r w:rsidRPr="00B87FD4">
        <w:rPr>
          <w:rFonts w:ascii="Times New Roman" w:hAnsi="Times New Roman" w:cs="Times New Roman"/>
          <w:spacing w:val="4"/>
        </w:rPr>
        <w:t xml:space="preserve"> </w:t>
      </w:r>
      <w:r w:rsidRPr="00B87FD4">
        <w:rPr>
          <w:rFonts w:ascii="Times New Roman" w:hAnsi="Times New Roman" w:cs="Times New Roman"/>
        </w:rPr>
        <w:t>classifiche</w:t>
      </w:r>
      <w:r w:rsidRPr="00B87FD4">
        <w:rPr>
          <w:rFonts w:ascii="Times New Roman" w:hAnsi="Times New Roman" w:cs="Times New Roman"/>
          <w:spacing w:val="61"/>
          <w:w w:val="99"/>
        </w:rPr>
        <w:t xml:space="preserve"> </w:t>
      </w:r>
      <w:r w:rsidRPr="00B87FD4">
        <w:rPr>
          <w:rFonts w:ascii="Times New Roman" w:hAnsi="Times New Roman" w:cs="Times New Roman"/>
          <w:spacing w:val="-1"/>
        </w:rPr>
        <w:t>adeguate,</w:t>
      </w:r>
      <w:r w:rsidRPr="00B87FD4">
        <w:rPr>
          <w:rFonts w:ascii="Times New Roman" w:hAnsi="Times New Roman" w:cs="Times New Roman"/>
          <w:spacing w:val="-7"/>
        </w:rPr>
        <w:t xml:space="preserve"> </w:t>
      </w:r>
      <w:r w:rsidRPr="00B87FD4">
        <w:rPr>
          <w:rFonts w:ascii="Times New Roman" w:hAnsi="Times New Roman" w:cs="Times New Roman"/>
        </w:rPr>
        <w:t>i</w:t>
      </w:r>
      <w:r w:rsidRPr="00B87FD4">
        <w:rPr>
          <w:rFonts w:ascii="Times New Roman" w:hAnsi="Times New Roman" w:cs="Times New Roman"/>
          <w:spacing w:val="-6"/>
        </w:rPr>
        <w:t xml:space="preserve"> </w:t>
      </w:r>
      <w:r w:rsidRPr="00B87FD4">
        <w:rPr>
          <w:rFonts w:ascii="Times New Roman" w:hAnsi="Times New Roman" w:cs="Times New Roman"/>
          <w:spacing w:val="-1"/>
        </w:rPr>
        <w:t>sensi</w:t>
      </w:r>
      <w:r w:rsidRPr="00B87FD4">
        <w:rPr>
          <w:rFonts w:ascii="Times New Roman" w:hAnsi="Times New Roman" w:cs="Times New Roman"/>
          <w:spacing w:val="-7"/>
        </w:rPr>
        <w:t xml:space="preserve"> </w:t>
      </w:r>
      <w:r w:rsidRPr="00B87FD4">
        <w:rPr>
          <w:rFonts w:ascii="Times New Roman" w:hAnsi="Times New Roman" w:cs="Times New Roman"/>
          <w:spacing w:val="-1"/>
        </w:rPr>
        <w:t>dell’articolo</w:t>
      </w:r>
      <w:r w:rsidRPr="00B87FD4">
        <w:rPr>
          <w:rFonts w:ascii="Times New Roman" w:hAnsi="Times New Roman" w:cs="Times New Roman"/>
          <w:spacing w:val="-6"/>
        </w:rPr>
        <w:t xml:space="preserve"> </w:t>
      </w:r>
      <w:r w:rsidRPr="00B87FD4">
        <w:rPr>
          <w:rFonts w:ascii="Times New Roman" w:hAnsi="Times New Roman" w:cs="Times New Roman"/>
          <w:spacing w:val="-1"/>
        </w:rPr>
        <w:t>84</w:t>
      </w:r>
      <w:r w:rsidRPr="00B87FD4">
        <w:rPr>
          <w:rFonts w:ascii="Times New Roman" w:hAnsi="Times New Roman" w:cs="Times New Roman"/>
          <w:spacing w:val="-6"/>
        </w:rPr>
        <w:t xml:space="preserve"> </w:t>
      </w:r>
      <w:r w:rsidRPr="00B87FD4">
        <w:rPr>
          <w:rFonts w:ascii="Times New Roman" w:hAnsi="Times New Roman" w:cs="Times New Roman"/>
          <w:spacing w:val="-1"/>
        </w:rPr>
        <w:t>del</w:t>
      </w:r>
      <w:r w:rsidRPr="00B87FD4">
        <w:rPr>
          <w:rFonts w:ascii="Times New Roman" w:hAnsi="Times New Roman" w:cs="Times New Roman"/>
          <w:spacing w:val="-3"/>
        </w:rPr>
        <w:t xml:space="preserve"> </w:t>
      </w:r>
      <w:r w:rsidRPr="00B87FD4">
        <w:rPr>
          <w:rFonts w:ascii="Times New Roman" w:hAnsi="Times New Roman" w:cs="Times New Roman"/>
          <w:b/>
          <w:bCs/>
          <w:spacing w:val="-1"/>
        </w:rPr>
        <w:t>Codice</w:t>
      </w:r>
      <w:r w:rsidRPr="00B87FD4">
        <w:rPr>
          <w:rFonts w:ascii="Times New Roman" w:hAnsi="Times New Roman" w:cs="Times New Roman"/>
          <w:spacing w:val="-1"/>
        </w:rPr>
        <w:t>;</w:t>
      </w:r>
    </w:p>
    <w:p w:rsidR="00613AD7" w:rsidRPr="00B87FD4" w:rsidRDefault="00613AD7" w:rsidP="00B87FD4">
      <w:pPr>
        <w:pStyle w:val="Corpodeltesto"/>
        <w:kinsoku w:val="0"/>
        <w:overflowPunct w:val="0"/>
        <w:spacing w:before="11"/>
        <w:ind w:left="0"/>
        <w:jc w:val="both"/>
        <w:rPr>
          <w:rFonts w:ascii="Times New Roman" w:hAnsi="Times New Roman" w:cs="Times New Roman"/>
          <w:sz w:val="21"/>
          <w:szCs w:val="21"/>
        </w:rPr>
      </w:pPr>
    </w:p>
    <w:p w:rsidR="00613AD7" w:rsidRPr="00B87FD4" w:rsidRDefault="00613AD7" w:rsidP="00B87FD4">
      <w:pPr>
        <w:pStyle w:val="Corpodeltesto"/>
        <w:numPr>
          <w:ilvl w:val="0"/>
          <w:numId w:val="22"/>
        </w:numPr>
        <w:tabs>
          <w:tab w:val="left" w:pos="647"/>
        </w:tabs>
        <w:kinsoku w:val="0"/>
        <w:overflowPunct w:val="0"/>
        <w:ind w:right="103" w:firstLine="0"/>
        <w:jc w:val="both"/>
        <w:rPr>
          <w:rFonts w:ascii="Times New Roman" w:hAnsi="Times New Roman" w:cs="Times New Roman"/>
        </w:rPr>
      </w:pPr>
      <w:r w:rsidRPr="00B87FD4">
        <w:rPr>
          <w:rFonts w:ascii="Times New Roman" w:hAnsi="Times New Roman" w:cs="Times New Roman"/>
          <w:i/>
          <w:iCs/>
          <w:spacing w:val="-1"/>
        </w:rPr>
        <w:t>(</w:t>
      </w:r>
      <w:r w:rsidRPr="00B87FD4">
        <w:rPr>
          <w:rFonts w:ascii="Times New Roman" w:hAnsi="Times New Roman" w:cs="Times New Roman"/>
          <w:b/>
          <w:bCs/>
          <w:i/>
          <w:iCs/>
          <w:spacing w:val="-1"/>
        </w:rPr>
        <w:t>nel</w:t>
      </w:r>
      <w:r w:rsidRPr="00B87FD4">
        <w:rPr>
          <w:rFonts w:ascii="Times New Roman" w:hAnsi="Times New Roman" w:cs="Times New Roman"/>
          <w:b/>
          <w:bCs/>
          <w:i/>
          <w:iCs/>
          <w:spacing w:val="28"/>
        </w:rPr>
        <w:t xml:space="preserve"> </w:t>
      </w:r>
      <w:r w:rsidRPr="00B87FD4">
        <w:rPr>
          <w:rFonts w:ascii="Times New Roman" w:hAnsi="Times New Roman" w:cs="Times New Roman"/>
          <w:b/>
          <w:bCs/>
          <w:i/>
          <w:iCs/>
          <w:spacing w:val="-1"/>
        </w:rPr>
        <w:t>caso</w:t>
      </w:r>
      <w:r w:rsidRPr="00B87FD4">
        <w:rPr>
          <w:rFonts w:ascii="Times New Roman" w:hAnsi="Times New Roman" w:cs="Times New Roman"/>
          <w:b/>
          <w:bCs/>
          <w:i/>
          <w:iCs/>
          <w:spacing w:val="29"/>
        </w:rPr>
        <w:t xml:space="preserve"> </w:t>
      </w:r>
      <w:r w:rsidRPr="00B87FD4">
        <w:rPr>
          <w:rFonts w:ascii="Times New Roman" w:hAnsi="Times New Roman" w:cs="Times New Roman"/>
          <w:b/>
          <w:bCs/>
          <w:i/>
          <w:iCs/>
          <w:spacing w:val="-1"/>
        </w:rPr>
        <w:t>di</w:t>
      </w:r>
      <w:r w:rsidRPr="00B87FD4">
        <w:rPr>
          <w:rFonts w:ascii="Times New Roman" w:hAnsi="Times New Roman" w:cs="Times New Roman"/>
          <w:b/>
          <w:bCs/>
          <w:i/>
          <w:iCs/>
          <w:spacing w:val="29"/>
        </w:rPr>
        <w:t xml:space="preserve"> </w:t>
      </w:r>
      <w:r w:rsidRPr="00B87FD4">
        <w:rPr>
          <w:rFonts w:ascii="Times New Roman" w:hAnsi="Times New Roman" w:cs="Times New Roman"/>
          <w:b/>
          <w:bCs/>
          <w:i/>
          <w:iCs/>
          <w:spacing w:val="-1"/>
        </w:rPr>
        <w:t>concorrente</w:t>
      </w:r>
      <w:r w:rsidRPr="00B87FD4">
        <w:rPr>
          <w:rFonts w:ascii="Times New Roman" w:hAnsi="Times New Roman" w:cs="Times New Roman"/>
          <w:b/>
          <w:bCs/>
          <w:i/>
          <w:iCs/>
          <w:spacing w:val="29"/>
        </w:rPr>
        <w:t xml:space="preserve"> </w:t>
      </w:r>
      <w:r w:rsidRPr="00B87FD4">
        <w:rPr>
          <w:rFonts w:ascii="Times New Roman" w:hAnsi="Times New Roman" w:cs="Times New Roman"/>
          <w:b/>
          <w:bCs/>
          <w:i/>
          <w:iCs/>
          <w:spacing w:val="-1"/>
        </w:rPr>
        <w:t>stabilito</w:t>
      </w:r>
      <w:r w:rsidRPr="00B87FD4">
        <w:rPr>
          <w:rFonts w:ascii="Times New Roman" w:hAnsi="Times New Roman" w:cs="Times New Roman"/>
          <w:b/>
          <w:bCs/>
          <w:i/>
          <w:iCs/>
          <w:spacing w:val="27"/>
        </w:rPr>
        <w:t xml:space="preserve"> </w:t>
      </w:r>
      <w:r w:rsidRPr="00B87FD4">
        <w:rPr>
          <w:rFonts w:ascii="Times New Roman" w:hAnsi="Times New Roman" w:cs="Times New Roman"/>
          <w:b/>
          <w:bCs/>
          <w:i/>
          <w:iCs/>
          <w:spacing w:val="-1"/>
        </w:rPr>
        <w:t>in</w:t>
      </w:r>
      <w:r w:rsidRPr="00B87FD4">
        <w:rPr>
          <w:rFonts w:ascii="Times New Roman" w:hAnsi="Times New Roman" w:cs="Times New Roman"/>
          <w:b/>
          <w:bCs/>
          <w:i/>
          <w:iCs/>
          <w:spacing w:val="28"/>
        </w:rPr>
        <w:t xml:space="preserve"> </w:t>
      </w:r>
      <w:r w:rsidRPr="00B87FD4">
        <w:rPr>
          <w:rFonts w:ascii="Times New Roman" w:hAnsi="Times New Roman" w:cs="Times New Roman"/>
          <w:b/>
          <w:bCs/>
          <w:i/>
          <w:iCs/>
          <w:spacing w:val="-1"/>
        </w:rPr>
        <w:t>altri</w:t>
      </w:r>
      <w:r w:rsidRPr="00B87FD4">
        <w:rPr>
          <w:rFonts w:ascii="Times New Roman" w:hAnsi="Times New Roman" w:cs="Times New Roman"/>
          <w:b/>
          <w:bCs/>
          <w:i/>
          <w:iCs/>
          <w:spacing w:val="27"/>
        </w:rPr>
        <w:t xml:space="preserve"> </w:t>
      </w:r>
      <w:r w:rsidRPr="00B87FD4">
        <w:rPr>
          <w:rFonts w:ascii="Times New Roman" w:hAnsi="Times New Roman" w:cs="Times New Roman"/>
          <w:b/>
          <w:bCs/>
          <w:i/>
          <w:iCs/>
          <w:spacing w:val="-1"/>
        </w:rPr>
        <w:t>stati</w:t>
      </w:r>
      <w:r w:rsidRPr="00B87FD4">
        <w:rPr>
          <w:rFonts w:ascii="Times New Roman" w:hAnsi="Times New Roman" w:cs="Times New Roman"/>
          <w:b/>
          <w:bCs/>
          <w:i/>
          <w:iCs/>
          <w:spacing w:val="28"/>
        </w:rPr>
        <w:t xml:space="preserve"> </w:t>
      </w:r>
      <w:r w:rsidRPr="00B87FD4">
        <w:rPr>
          <w:rFonts w:ascii="Times New Roman" w:hAnsi="Times New Roman" w:cs="Times New Roman"/>
          <w:b/>
          <w:bCs/>
          <w:i/>
          <w:iCs/>
          <w:spacing w:val="-1"/>
        </w:rPr>
        <w:t>aderenti</w:t>
      </w:r>
      <w:r w:rsidRPr="00B87FD4">
        <w:rPr>
          <w:rFonts w:ascii="Times New Roman" w:hAnsi="Times New Roman" w:cs="Times New Roman"/>
          <w:b/>
          <w:bCs/>
          <w:i/>
          <w:iCs/>
          <w:spacing w:val="28"/>
        </w:rPr>
        <w:t xml:space="preserve"> </w:t>
      </w:r>
      <w:r w:rsidRPr="00B87FD4">
        <w:rPr>
          <w:rFonts w:ascii="Times New Roman" w:hAnsi="Times New Roman" w:cs="Times New Roman"/>
          <w:b/>
          <w:bCs/>
          <w:i/>
          <w:iCs/>
          <w:spacing w:val="-1"/>
        </w:rPr>
        <w:t>all’Unione</w:t>
      </w:r>
      <w:r w:rsidRPr="00B87FD4">
        <w:rPr>
          <w:rFonts w:ascii="Times New Roman" w:hAnsi="Times New Roman" w:cs="Times New Roman"/>
          <w:b/>
          <w:bCs/>
          <w:i/>
          <w:iCs/>
          <w:spacing w:val="27"/>
        </w:rPr>
        <w:t xml:space="preserve"> </w:t>
      </w:r>
      <w:r w:rsidRPr="00B87FD4">
        <w:rPr>
          <w:rFonts w:ascii="Times New Roman" w:hAnsi="Times New Roman" w:cs="Times New Roman"/>
          <w:b/>
          <w:bCs/>
          <w:i/>
          <w:iCs/>
          <w:spacing w:val="-1"/>
        </w:rPr>
        <w:t>Europea</w:t>
      </w:r>
      <w:r w:rsidRPr="00B87FD4">
        <w:rPr>
          <w:rFonts w:ascii="Times New Roman" w:hAnsi="Times New Roman" w:cs="Times New Roman"/>
          <w:b/>
          <w:bCs/>
          <w:i/>
          <w:iCs/>
          <w:spacing w:val="101"/>
          <w:w w:val="99"/>
        </w:rPr>
        <w:t xml:space="preserve"> </w:t>
      </w:r>
      <w:r w:rsidRPr="00B87FD4">
        <w:rPr>
          <w:rFonts w:ascii="Times New Roman" w:hAnsi="Times New Roman" w:cs="Times New Roman"/>
          <w:b/>
          <w:bCs/>
          <w:i/>
          <w:iCs/>
        </w:rPr>
        <w:t>che</w:t>
      </w:r>
      <w:r w:rsidRPr="00B87FD4">
        <w:rPr>
          <w:rFonts w:ascii="Times New Roman" w:hAnsi="Times New Roman" w:cs="Times New Roman"/>
          <w:b/>
          <w:bCs/>
          <w:i/>
          <w:iCs/>
          <w:spacing w:val="-11"/>
        </w:rPr>
        <w:t xml:space="preserve"> </w:t>
      </w:r>
      <w:r w:rsidRPr="00B87FD4">
        <w:rPr>
          <w:rFonts w:ascii="Times New Roman" w:hAnsi="Times New Roman" w:cs="Times New Roman"/>
          <w:b/>
          <w:bCs/>
          <w:i/>
          <w:iCs/>
          <w:spacing w:val="-1"/>
        </w:rPr>
        <w:t>non</w:t>
      </w:r>
      <w:r w:rsidRPr="00B87FD4">
        <w:rPr>
          <w:rFonts w:ascii="Times New Roman" w:hAnsi="Times New Roman" w:cs="Times New Roman"/>
          <w:b/>
          <w:bCs/>
          <w:i/>
          <w:iCs/>
          <w:spacing w:val="-11"/>
        </w:rPr>
        <w:t xml:space="preserve"> </w:t>
      </w:r>
      <w:r w:rsidRPr="00B87FD4">
        <w:rPr>
          <w:rFonts w:ascii="Times New Roman" w:hAnsi="Times New Roman" w:cs="Times New Roman"/>
          <w:b/>
          <w:bCs/>
          <w:i/>
          <w:iCs/>
          <w:spacing w:val="-1"/>
        </w:rPr>
        <w:t>possiede</w:t>
      </w:r>
      <w:r w:rsidRPr="00B87FD4">
        <w:rPr>
          <w:rFonts w:ascii="Times New Roman" w:hAnsi="Times New Roman" w:cs="Times New Roman"/>
          <w:b/>
          <w:bCs/>
          <w:i/>
          <w:iCs/>
          <w:spacing w:val="-12"/>
        </w:rPr>
        <w:t xml:space="preserve"> </w:t>
      </w:r>
      <w:r w:rsidRPr="00B87FD4">
        <w:rPr>
          <w:rFonts w:ascii="Times New Roman" w:hAnsi="Times New Roman" w:cs="Times New Roman"/>
          <w:b/>
          <w:bCs/>
          <w:i/>
          <w:iCs/>
          <w:spacing w:val="-1"/>
        </w:rPr>
        <w:t>l’attestazione</w:t>
      </w:r>
      <w:r w:rsidRPr="00B87FD4">
        <w:rPr>
          <w:rFonts w:ascii="Times New Roman" w:hAnsi="Times New Roman" w:cs="Times New Roman"/>
          <w:b/>
          <w:bCs/>
          <w:i/>
          <w:iCs/>
          <w:spacing w:val="-10"/>
        </w:rPr>
        <w:t xml:space="preserve"> </w:t>
      </w:r>
      <w:r w:rsidRPr="00B87FD4">
        <w:rPr>
          <w:rFonts w:ascii="Times New Roman" w:hAnsi="Times New Roman" w:cs="Times New Roman"/>
          <w:b/>
          <w:bCs/>
          <w:i/>
          <w:iCs/>
          <w:spacing w:val="-1"/>
        </w:rPr>
        <w:t>di</w:t>
      </w:r>
      <w:r w:rsidRPr="00B87FD4">
        <w:rPr>
          <w:rFonts w:ascii="Times New Roman" w:hAnsi="Times New Roman" w:cs="Times New Roman"/>
          <w:b/>
          <w:bCs/>
          <w:i/>
          <w:iCs/>
          <w:spacing w:val="-11"/>
        </w:rPr>
        <w:t xml:space="preserve"> </w:t>
      </w:r>
      <w:r w:rsidRPr="00B87FD4">
        <w:rPr>
          <w:rFonts w:ascii="Times New Roman" w:hAnsi="Times New Roman" w:cs="Times New Roman"/>
          <w:b/>
          <w:bCs/>
          <w:i/>
          <w:iCs/>
          <w:spacing w:val="-1"/>
        </w:rPr>
        <w:t>qualificazione)</w:t>
      </w:r>
    </w:p>
    <w:p w:rsidR="00613AD7" w:rsidRPr="00B87FD4" w:rsidRDefault="00613AD7" w:rsidP="00B87FD4">
      <w:pPr>
        <w:pStyle w:val="Corpodeltesto"/>
        <w:kinsoku w:val="0"/>
        <w:overflowPunct w:val="0"/>
        <w:spacing w:before="1"/>
        <w:ind w:left="0"/>
        <w:jc w:val="both"/>
        <w:rPr>
          <w:rFonts w:ascii="Times New Roman" w:hAnsi="Times New Roman" w:cs="Times New Roman"/>
          <w:b/>
          <w:bCs/>
          <w:i/>
          <w:iCs/>
        </w:rPr>
      </w:pPr>
    </w:p>
    <w:p w:rsidR="00613AD7" w:rsidRPr="00B87FD4" w:rsidRDefault="00613AD7" w:rsidP="00B87FD4">
      <w:pPr>
        <w:pStyle w:val="Corpodeltesto"/>
        <w:kinsoku w:val="0"/>
        <w:overflowPunct w:val="0"/>
        <w:ind w:left="119" w:right="104"/>
        <w:jc w:val="both"/>
        <w:rPr>
          <w:rFonts w:ascii="Times New Roman" w:hAnsi="Times New Roman" w:cs="Times New Roman"/>
        </w:rPr>
      </w:pPr>
      <w:r w:rsidRPr="00B87FD4">
        <w:rPr>
          <w:rFonts w:ascii="Times New Roman" w:hAnsi="Times New Roman" w:cs="Times New Roman"/>
          <w:b/>
          <w:bCs/>
          <w:spacing w:val="-1"/>
        </w:rPr>
        <w:t>dichiarazione/i</w:t>
      </w:r>
      <w:r w:rsidRPr="00B87FD4">
        <w:rPr>
          <w:rFonts w:ascii="Times New Roman" w:hAnsi="Times New Roman" w:cs="Times New Roman"/>
          <w:b/>
          <w:bCs/>
          <w:spacing w:val="68"/>
        </w:rPr>
        <w:t xml:space="preserve"> </w:t>
      </w:r>
      <w:r w:rsidRPr="00B87FD4">
        <w:rPr>
          <w:rFonts w:ascii="Times New Roman" w:hAnsi="Times New Roman" w:cs="Times New Roman"/>
          <w:b/>
          <w:bCs/>
          <w:spacing w:val="-1"/>
        </w:rPr>
        <w:t>sostitutiva/e</w:t>
      </w:r>
      <w:r w:rsidRPr="00B87FD4">
        <w:rPr>
          <w:rFonts w:ascii="Times New Roman" w:hAnsi="Times New Roman" w:cs="Times New Roman"/>
          <w:b/>
          <w:bCs/>
          <w:spacing w:val="67"/>
        </w:rPr>
        <w:t xml:space="preserve"> </w:t>
      </w:r>
      <w:r w:rsidRPr="00B87FD4">
        <w:rPr>
          <w:rFonts w:ascii="Times New Roman" w:hAnsi="Times New Roman" w:cs="Times New Roman"/>
        </w:rPr>
        <w:t>resa/e</w:t>
      </w:r>
      <w:r w:rsidRPr="00B87FD4">
        <w:rPr>
          <w:rFonts w:ascii="Times New Roman" w:hAnsi="Times New Roman" w:cs="Times New Roman"/>
          <w:spacing w:val="69"/>
        </w:rPr>
        <w:t xml:space="preserve"> </w:t>
      </w:r>
      <w:r w:rsidRPr="00B87FD4">
        <w:rPr>
          <w:rFonts w:ascii="Times New Roman" w:hAnsi="Times New Roman" w:cs="Times New Roman"/>
          <w:spacing w:val="-1"/>
        </w:rPr>
        <w:t>ai</w:t>
      </w:r>
      <w:r w:rsidRPr="00B87FD4">
        <w:rPr>
          <w:rFonts w:ascii="Times New Roman" w:hAnsi="Times New Roman" w:cs="Times New Roman"/>
          <w:spacing w:val="1"/>
        </w:rPr>
        <w:t xml:space="preserve"> </w:t>
      </w:r>
      <w:r w:rsidRPr="00B87FD4">
        <w:rPr>
          <w:rFonts w:ascii="Times New Roman" w:hAnsi="Times New Roman" w:cs="Times New Roman"/>
          <w:spacing w:val="-1"/>
        </w:rPr>
        <w:t>sensi</w:t>
      </w:r>
      <w:r w:rsidRPr="00B87FD4">
        <w:rPr>
          <w:rFonts w:ascii="Times New Roman" w:hAnsi="Times New Roman" w:cs="Times New Roman"/>
          <w:spacing w:val="70"/>
        </w:rPr>
        <w:t xml:space="preserve"> </w:t>
      </w:r>
      <w:r w:rsidRPr="00B87FD4">
        <w:rPr>
          <w:rFonts w:ascii="Times New Roman" w:hAnsi="Times New Roman" w:cs="Times New Roman"/>
          <w:spacing w:val="-1"/>
        </w:rPr>
        <w:t>degli</w:t>
      </w:r>
      <w:r w:rsidRPr="00B87FD4">
        <w:rPr>
          <w:rFonts w:ascii="Times New Roman" w:hAnsi="Times New Roman" w:cs="Times New Roman"/>
          <w:spacing w:val="69"/>
        </w:rPr>
        <w:t xml:space="preserve"> </w:t>
      </w:r>
      <w:r w:rsidRPr="00B87FD4">
        <w:rPr>
          <w:rFonts w:ascii="Times New Roman" w:hAnsi="Times New Roman" w:cs="Times New Roman"/>
          <w:spacing w:val="-1"/>
        </w:rPr>
        <w:t>articoli</w:t>
      </w:r>
      <w:r w:rsidRPr="00B87FD4">
        <w:rPr>
          <w:rFonts w:ascii="Times New Roman" w:hAnsi="Times New Roman" w:cs="Times New Roman"/>
        </w:rPr>
        <w:t xml:space="preserve">  </w:t>
      </w:r>
      <w:r w:rsidRPr="00B87FD4">
        <w:rPr>
          <w:rFonts w:ascii="Times New Roman" w:hAnsi="Times New Roman" w:cs="Times New Roman"/>
          <w:spacing w:val="-1"/>
        </w:rPr>
        <w:t>46</w:t>
      </w:r>
      <w:r w:rsidRPr="00B87FD4">
        <w:rPr>
          <w:rFonts w:ascii="Times New Roman" w:hAnsi="Times New Roman" w:cs="Times New Roman"/>
          <w:spacing w:val="69"/>
        </w:rPr>
        <w:t xml:space="preserve"> </w:t>
      </w:r>
      <w:r w:rsidRPr="00B87FD4">
        <w:rPr>
          <w:rFonts w:ascii="Times New Roman" w:hAnsi="Times New Roman" w:cs="Times New Roman"/>
        </w:rPr>
        <w:t xml:space="preserve">e  </w:t>
      </w:r>
      <w:r w:rsidRPr="00B87FD4">
        <w:rPr>
          <w:rFonts w:ascii="Times New Roman" w:hAnsi="Times New Roman" w:cs="Times New Roman"/>
          <w:spacing w:val="-1"/>
        </w:rPr>
        <w:t>47</w:t>
      </w:r>
      <w:r w:rsidRPr="00B87FD4">
        <w:rPr>
          <w:rFonts w:ascii="Times New Roman" w:hAnsi="Times New Roman" w:cs="Times New Roman"/>
          <w:spacing w:val="70"/>
        </w:rPr>
        <w:t xml:space="preserve"> </w:t>
      </w:r>
      <w:r w:rsidRPr="00B87FD4">
        <w:rPr>
          <w:rFonts w:ascii="Times New Roman" w:hAnsi="Times New Roman" w:cs="Times New Roman"/>
          <w:spacing w:val="-1"/>
        </w:rPr>
        <w:t>del</w:t>
      </w:r>
      <w:r w:rsidRPr="00B87FD4">
        <w:rPr>
          <w:rFonts w:ascii="Times New Roman" w:hAnsi="Times New Roman" w:cs="Times New Roman"/>
          <w:spacing w:val="69"/>
        </w:rPr>
        <w:t xml:space="preserve"> </w:t>
      </w:r>
      <w:proofErr w:type="spellStart"/>
      <w:r w:rsidRPr="00B87FD4">
        <w:rPr>
          <w:rFonts w:ascii="Times New Roman" w:hAnsi="Times New Roman" w:cs="Times New Roman"/>
          <w:spacing w:val="-1"/>
        </w:rPr>
        <w:t>d.P.R.</w:t>
      </w:r>
      <w:proofErr w:type="spellEnd"/>
      <w:r w:rsidRPr="00B87FD4">
        <w:rPr>
          <w:rFonts w:ascii="Times New Roman" w:hAnsi="Times New Roman" w:cs="Times New Roman"/>
          <w:spacing w:val="69"/>
        </w:rPr>
        <w:t xml:space="preserve"> </w:t>
      </w:r>
      <w:r w:rsidRPr="00B87FD4">
        <w:rPr>
          <w:rFonts w:ascii="Times New Roman" w:hAnsi="Times New Roman" w:cs="Times New Roman"/>
          <w:spacing w:val="-1"/>
        </w:rPr>
        <w:t>28</w:t>
      </w:r>
      <w:r w:rsidRPr="00B87FD4">
        <w:rPr>
          <w:rFonts w:ascii="Times New Roman" w:hAnsi="Times New Roman" w:cs="Times New Roman"/>
          <w:spacing w:val="54"/>
          <w:w w:val="99"/>
        </w:rPr>
        <w:t xml:space="preserve"> </w:t>
      </w:r>
      <w:r w:rsidRPr="00B87FD4">
        <w:rPr>
          <w:rFonts w:ascii="Times New Roman" w:hAnsi="Times New Roman" w:cs="Times New Roman"/>
          <w:spacing w:val="-1"/>
        </w:rPr>
        <w:t>dicembre</w:t>
      </w:r>
      <w:r w:rsidRPr="00B87FD4">
        <w:rPr>
          <w:rFonts w:ascii="Times New Roman" w:hAnsi="Times New Roman" w:cs="Times New Roman"/>
          <w:spacing w:val="34"/>
        </w:rPr>
        <w:t xml:space="preserve"> </w:t>
      </w:r>
      <w:r w:rsidRPr="00B87FD4">
        <w:rPr>
          <w:rFonts w:ascii="Times New Roman" w:hAnsi="Times New Roman" w:cs="Times New Roman"/>
          <w:spacing w:val="-1"/>
        </w:rPr>
        <w:t>2000,</w:t>
      </w:r>
      <w:r w:rsidRPr="00B87FD4">
        <w:rPr>
          <w:rFonts w:ascii="Times New Roman" w:hAnsi="Times New Roman" w:cs="Times New Roman"/>
          <w:spacing w:val="34"/>
        </w:rPr>
        <w:t xml:space="preserve"> </w:t>
      </w:r>
      <w:r w:rsidRPr="00B87FD4">
        <w:rPr>
          <w:rFonts w:ascii="Times New Roman" w:hAnsi="Times New Roman" w:cs="Times New Roman"/>
        </w:rPr>
        <w:t>n.</w:t>
      </w:r>
      <w:r w:rsidRPr="00B87FD4">
        <w:rPr>
          <w:rFonts w:ascii="Times New Roman" w:hAnsi="Times New Roman" w:cs="Times New Roman"/>
          <w:spacing w:val="34"/>
        </w:rPr>
        <w:t xml:space="preserve"> </w:t>
      </w:r>
      <w:r w:rsidRPr="00B87FD4">
        <w:rPr>
          <w:rFonts w:ascii="Times New Roman" w:hAnsi="Times New Roman" w:cs="Times New Roman"/>
          <w:spacing w:val="-1"/>
        </w:rPr>
        <w:t>445</w:t>
      </w:r>
      <w:r w:rsidRPr="00B87FD4">
        <w:rPr>
          <w:rFonts w:ascii="Times New Roman" w:hAnsi="Times New Roman" w:cs="Times New Roman"/>
          <w:spacing w:val="34"/>
        </w:rPr>
        <w:t xml:space="preserve"> </w:t>
      </w:r>
      <w:r w:rsidRPr="00B87FD4">
        <w:rPr>
          <w:rFonts w:ascii="Times New Roman" w:hAnsi="Times New Roman" w:cs="Times New Roman"/>
        </w:rPr>
        <w:t>e</w:t>
      </w:r>
      <w:r w:rsidRPr="00B87FD4">
        <w:rPr>
          <w:rFonts w:ascii="Times New Roman" w:hAnsi="Times New Roman" w:cs="Times New Roman"/>
          <w:spacing w:val="35"/>
        </w:rPr>
        <w:t xml:space="preserve"> </w:t>
      </w:r>
      <w:proofErr w:type="spellStart"/>
      <w:r w:rsidRPr="00B87FD4">
        <w:rPr>
          <w:rFonts w:ascii="Times New Roman" w:hAnsi="Times New Roman" w:cs="Times New Roman"/>
        </w:rPr>
        <w:t>ss.mm.ii.</w:t>
      </w:r>
      <w:proofErr w:type="spellEnd"/>
      <w:r w:rsidRPr="00B87FD4">
        <w:rPr>
          <w:rFonts w:ascii="Times New Roman" w:hAnsi="Times New Roman" w:cs="Times New Roman"/>
          <w:spacing w:val="34"/>
        </w:rPr>
        <w:t xml:space="preserve"> </w:t>
      </w:r>
      <w:r w:rsidRPr="00B87FD4">
        <w:rPr>
          <w:rFonts w:ascii="Times New Roman" w:hAnsi="Times New Roman" w:cs="Times New Roman"/>
          <w:spacing w:val="-1"/>
        </w:rPr>
        <w:t>oppure</w:t>
      </w:r>
      <w:r w:rsidRPr="00B87FD4">
        <w:rPr>
          <w:rFonts w:ascii="Times New Roman" w:hAnsi="Times New Roman" w:cs="Times New Roman"/>
          <w:spacing w:val="33"/>
        </w:rPr>
        <w:t xml:space="preserve"> </w:t>
      </w:r>
      <w:r w:rsidRPr="00B87FD4">
        <w:rPr>
          <w:rFonts w:ascii="Times New Roman" w:hAnsi="Times New Roman" w:cs="Times New Roman"/>
          <w:spacing w:val="-1"/>
        </w:rPr>
        <w:t>documentazione</w:t>
      </w:r>
      <w:r w:rsidRPr="00B87FD4">
        <w:rPr>
          <w:rFonts w:ascii="Times New Roman" w:hAnsi="Times New Roman" w:cs="Times New Roman"/>
          <w:spacing w:val="34"/>
        </w:rPr>
        <w:t xml:space="preserve"> </w:t>
      </w:r>
      <w:r w:rsidRPr="00B87FD4">
        <w:rPr>
          <w:rFonts w:ascii="Times New Roman" w:hAnsi="Times New Roman" w:cs="Times New Roman"/>
          <w:spacing w:val="-1"/>
        </w:rPr>
        <w:t>idonea</w:t>
      </w:r>
      <w:r w:rsidRPr="00B87FD4">
        <w:rPr>
          <w:rFonts w:ascii="Times New Roman" w:hAnsi="Times New Roman" w:cs="Times New Roman"/>
          <w:spacing w:val="34"/>
        </w:rPr>
        <w:t xml:space="preserve"> </w:t>
      </w:r>
      <w:r w:rsidRPr="00B87FD4">
        <w:rPr>
          <w:rFonts w:ascii="Times New Roman" w:hAnsi="Times New Roman" w:cs="Times New Roman"/>
          <w:spacing w:val="-1"/>
        </w:rPr>
        <w:t>equivalente</w:t>
      </w:r>
      <w:r w:rsidRPr="00B87FD4">
        <w:rPr>
          <w:rFonts w:ascii="Times New Roman" w:hAnsi="Times New Roman" w:cs="Times New Roman"/>
          <w:spacing w:val="33"/>
        </w:rPr>
        <w:t xml:space="preserve"> </w:t>
      </w:r>
      <w:r w:rsidRPr="00B87FD4">
        <w:rPr>
          <w:rFonts w:ascii="Times New Roman" w:hAnsi="Times New Roman" w:cs="Times New Roman"/>
        </w:rPr>
        <w:t>resa/e</w:t>
      </w:r>
      <w:r w:rsidRPr="00B87FD4">
        <w:rPr>
          <w:rFonts w:ascii="Times New Roman" w:hAnsi="Times New Roman" w:cs="Times New Roman"/>
          <w:spacing w:val="75"/>
          <w:w w:val="99"/>
        </w:rPr>
        <w:t xml:space="preserve"> </w:t>
      </w:r>
      <w:r w:rsidRPr="00B87FD4">
        <w:rPr>
          <w:rFonts w:ascii="Times New Roman" w:hAnsi="Times New Roman" w:cs="Times New Roman"/>
        </w:rPr>
        <w:t>secondo</w:t>
      </w:r>
      <w:r w:rsidRPr="00B87FD4">
        <w:rPr>
          <w:rFonts w:ascii="Times New Roman" w:hAnsi="Times New Roman" w:cs="Times New Roman"/>
          <w:spacing w:val="-1"/>
        </w:rPr>
        <w:t xml:space="preserve"> </w:t>
      </w:r>
      <w:r w:rsidRPr="00B87FD4">
        <w:rPr>
          <w:rFonts w:ascii="Times New Roman" w:hAnsi="Times New Roman" w:cs="Times New Roman"/>
        </w:rPr>
        <w:t>la legislazione</w:t>
      </w:r>
      <w:r w:rsidRPr="00B87FD4">
        <w:rPr>
          <w:rFonts w:ascii="Times New Roman" w:hAnsi="Times New Roman" w:cs="Times New Roman"/>
          <w:spacing w:val="-1"/>
        </w:rPr>
        <w:t xml:space="preserve"> </w:t>
      </w:r>
      <w:r w:rsidRPr="00B87FD4">
        <w:rPr>
          <w:rFonts w:ascii="Times New Roman" w:hAnsi="Times New Roman" w:cs="Times New Roman"/>
        </w:rPr>
        <w:t>dello</w:t>
      </w:r>
      <w:r w:rsidRPr="00B87FD4">
        <w:rPr>
          <w:rFonts w:ascii="Times New Roman" w:hAnsi="Times New Roman" w:cs="Times New Roman"/>
          <w:spacing w:val="-1"/>
        </w:rPr>
        <w:t xml:space="preserve"> </w:t>
      </w:r>
      <w:r w:rsidRPr="00B87FD4">
        <w:rPr>
          <w:rFonts w:ascii="Times New Roman" w:hAnsi="Times New Roman" w:cs="Times New Roman"/>
        </w:rPr>
        <w:t>Stato</w:t>
      </w:r>
      <w:r w:rsidRPr="00B87FD4">
        <w:rPr>
          <w:rFonts w:ascii="Times New Roman" w:hAnsi="Times New Roman" w:cs="Times New Roman"/>
          <w:spacing w:val="-1"/>
        </w:rPr>
        <w:t xml:space="preserve"> </w:t>
      </w:r>
      <w:r w:rsidRPr="00B87FD4">
        <w:rPr>
          <w:rFonts w:ascii="Times New Roman" w:hAnsi="Times New Roman" w:cs="Times New Roman"/>
        </w:rPr>
        <w:t>di</w:t>
      </w:r>
      <w:r w:rsidRPr="00B87FD4">
        <w:rPr>
          <w:rFonts w:ascii="Times New Roman" w:hAnsi="Times New Roman" w:cs="Times New Roman"/>
          <w:spacing w:val="-1"/>
        </w:rPr>
        <w:t xml:space="preserve"> </w:t>
      </w:r>
      <w:r w:rsidRPr="00B87FD4">
        <w:rPr>
          <w:rFonts w:ascii="Times New Roman" w:hAnsi="Times New Roman" w:cs="Times New Roman"/>
          <w:spacing w:val="-1"/>
        </w:rPr>
        <w:lastRenderedPageBreak/>
        <w:t>appartenenza, con</w:t>
      </w:r>
      <w:r w:rsidRPr="00B87FD4">
        <w:rPr>
          <w:rFonts w:ascii="Times New Roman" w:hAnsi="Times New Roman" w:cs="Times New Roman"/>
        </w:rPr>
        <w:t xml:space="preserve"> la/e</w:t>
      </w:r>
      <w:r w:rsidRPr="00B87FD4">
        <w:rPr>
          <w:rFonts w:ascii="Times New Roman" w:hAnsi="Times New Roman" w:cs="Times New Roman"/>
          <w:spacing w:val="-2"/>
        </w:rPr>
        <w:t xml:space="preserve"> </w:t>
      </w:r>
      <w:r w:rsidRPr="00B87FD4">
        <w:rPr>
          <w:rFonts w:ascii="Times New Roman" w:hAnsi="Times New Roman" w:cs="Times New Roman"/>
          <w:spacing w:val="-1"/>
        </w:rPr>
        <w:t>quale/i</w:t>
      </w:r>
      <w:r w:rsidRPr="00B87FD4">
        <w:rPr>
          <w:rFonts w:ascii="Times New Roman" w:hAnsi="Times New Roman" w:cs="Times New Roman"/>
        </w:rPr>
        <w:t xml:space="preserve"> il</w:t>
      </w:r>
      <w:r w:rsidRPr="00B87FD4">
        <w:rPr>
          <w:rFonts w:ascii="Times New Roman" w:hAnsi="Times New Roman" w:cs="Times New Roman"/>
          <w:spacing w:val="-1"/>
        </w:rPr>
        <w:t xml:space="preserve"> concorrente </w:t>
      </w:r>
      <w:r w:rsidRPr="00B87FD4">
        <w:rPr>
          <w:rFonts w:ascii="Times New Roman" w:hAnsi="Times New Roman" w:cs="Times New Roman"/>
        </w:rPr>
        <w:t>o</w:t>
      </w:r>
      <w:r w:rsidRPr="00B87FD4">
        <w:rPr>
          <w:rFonts w:ascii="Times New Roman" w:hAnsi="Times New Roman" w:cs="Times New Roman"/>
          <w:spacing w:val="-1"/>
        </w:rPr>
        <w:t xml:space="preserve"> suo</w:t>
      </w:r>
      <w:r w:rsidRPr="00B87FD4">
        <w:rPr>
          <w:rFonts w:ascii="Times New Roman" w:hAnsi="Times New Roman" w:cs="Times New Roman"/>
          <w:spacing w:val="46"/>
          <w:w w:val="99"/>
        </w:rPr>
        <w:t xml:space="preserve"> </w:t>
      </w:r>
      <w:r w:rsidRPr="00B87FD4">
        <w:rPr>
          <w:rFonts w:ascii="Times New Roman" w:hAnsi="Times New Roman" w:cs="Times New Roman"/>
        </w:rPr>
        <w:t>procuratore,</w:t>
      </w:r>
      <w:r w:rsidRPr="00B87FD4">
        <w:rPr>
          <w:rFonts w:ascii="Times New Roman" w:hAnsi="Times New Roman" w:cs="Times New Roman"/>
          <w:spacing w:val="63"/>
        </w:rPr>
        <w:t xml:space="preserve"> </w:t>
      </w:r>
      <w:r w:rsidRPr="00B87FD4">
        <w:rPr>
          <w:rFonts w:ascii="Times New Roman" w:hAnsi="Times New Roman" w:cs="Times New Roman"/>
        </w:rPr>
        <w:t>assumendosene</w:t>
      </w:r>
      <w:r w:rsidRPr="00B87FD4">
        <w:rPr>
          <w:rFonts w:ascii="Times New Roman" w:hAnsi="Times New Roman" w:cs="Times New Roman"/>
          <w:spacing w:val="64"/>
        </w:rPr>
        <w:t xml:space="preserve"> </w:t>
      </w:r>
      <w:r w:rsidRPr="00B87FD4">
        <w:rPr>
          <w:rFonts w:ascii="Times New Roman" w:hAnsi="Times New Roman" w:cs="Times New Roman"/>
        </w:rPr>
        <w:t>la</w:t>
      </w:r>
      <w:r w:rsidRPr="00B87FD4">
        <w:rPr>
          <w:rFonts w:ascii="Times New Roman" w:hAnsi="Times New Roman" w:cs="Times New Roman"/>
          <w:spacing w:val="63"/>
        </w:rPr>
        <w:t xml:space="preserve"> </w:t>
      </w:r>
      <w:r w:rsidRPr="00B87FD4">
        <w:rPr>
          <w:rFonts w:ascii="Times New Roman" w:hAnsi="Times New Roman" w:cs="Times New Roman"/>
        </w:rPr>
        <w:t>piena</w:t>
      </w:r>
      <w:r w:rsidRPr="00B87FD4">
        <w:rPr>
          <w:rFonts w:ascii="Times New Roman" w:hAnsi="Times New Roman" w:cs="Times New Roman"/>
          <w:spacing w:val="64"/>
        </w:rPr>
        <w:t xml:space="preserve"> </w:t>
      </w:r>
      <w:r w:rsidRPr="00B87FD4">
        <w:rPr>
          <w:rFonts w:ascii="Times New Roman" w:hAnsi="Times New Roman" w:cs="Times New Roman"/>
        </w:rPr>
        <w:t>responsabilità</w:t>
      </w:r>
      <w:r w:rsidRPr="00B87FD4">
        <w:rPr>
          <w:rFonts w:ascii="Times New Roman" w:hAnsi="Times New Roman" w:cs="Times New Roman"/>
          <w:spacing w:val="63"/>
        </w:rPr>
        <w:t xml:space="preserve"> </w:t>
      </w:r>
      <w:r w:rsidRPr="00B87FD4">
        <w:rPr>
          <w:rFonts w:ascii="Times New Roman" w:hAnsi="Times New Roman" w:cs="Times New Roman"/>
        </w:rPr>
        <w:t>attesta</w:t>
      </w:r>
      <w:r w:rsidRPr="00B87FD4">
        <w:rPr>
          <w:rFonts w:ascii="Times New Roman" w:hAnsi="Times New Roman" w:cs="Times New Roman"/>
          <w:spacing w:val="65"/>
        </w:rPr>
        <w:t xml:space="preserve"> </w:t>
      </w:r>
      <w:r w:rsidRPr="00B87FD4">
        <w:rPr>
          <w:rFonts w:ascii="Times New Roman" w:hAnsi="Times New Roman" w:cs="Times New Roman"/>
        </w:rPr>
        <w:t>di</w:t>
      </w:r>
      <w:r w:rsidRPr="00B87FD4">
        <w:rPr>
          <w:rFonts w:ascii="Times New Roman" w:hAnsi="Times New Roman" w:cs="Times New Roman"/>
          <w:spacing w:val="64"/>
        </w:rPr>
        <w:t xml:space="preserve"> </w:t>
      </w:r>
      <w:r w:rsidRPr="00B87FD4">
        <w:rPr>
          <w:rFonts w:ascii="Times New Roman" w:hAnsi="Times New Roman" w:cs="Times New Roman"/>
        </w:rPr>
        <w:t>possedere</w:t>
      </w:r>
      <w:r w:rsidRPr="00B87FD4">
        <w:rPr>
          <w:rFonts w:ascii="Times New Roman" w:hAnsi="Times New Roman" w:cs="Times New Roman"/>
          <w:spacing w:val="63"/>
        </w:rPr>
        <w:t xml:space="preserve"> </w:t>
      </w:r>
      <w:r w:rsidRPr="00B87FD4">
        <w:rPr>
          <w:rFonts w:ascii="Times New Roman" w:hAnsi="Times New Roman" w:cs="Times New Roman"/>
        </w:rPr>
        <w:t>i</w:t>
      </w:r>
      <w:r w:rsidRPr="00B87FD4">
        <w:rPr>
          <w:rFonts w:ascii="Times New Roman" w:hAnsi="Times New Roman" w:cs="Times New Roman"/>
          <w:spacing w:val="64"/>
        </w:rPr>
        <w:t xml:space="preserve"> </w:t>
      </w:r>
      <w:r w:rsidRPr="00B87FD4">
        <w:rPr>
          <w:rFonts w:ascii="Times New Roman" w:hAnsi="Times New Roman" w:cs="Times New Roman"/>
        </w:rPr>
        <w:t>requisiti</w:t>
      </w:r>
      <w:r w:rsidRPr="00B87FD4">
        <w:rPr>
          <w:rFonts w:ascii="Times New Roman" w:hAnsi="Times New Roman" w:cs="Times New Roman"/>
          <w:spacing w:val="25"/>
          <w:w w:val="99"/>
        </w:rPr>
        <w:t xml:space="preserve"> </w:t>
      </w:r>
      <w:r w:rsidRPr="00B87FD4">
        <w:rPr>
          <w:rFonts w:ascii="Times New Roman" w:hAnsi="Times New Roman" w:cs="Times New Roman"/>
          <w:spacing w:val="-1"/>
        </w:rPr>
        <w:t>d’ordine</w:t>
      </w:r>
      <w:r w:rsidRPr="00B87FD4">
        <w:rPr>
          <w:rFonts w:ascii="Times New Roman" w:hAnsi="Times New Roman" w:cs="Times New Roman"/>
          <w:spacing w:val="45"/>
        </w:rPr>
        <w:t xml:space="preserve"> </w:t>
      </w:r>
      <w:r w:rsidRPr="00B87FD4">
        <w:rPr>
          <w:rFonts w:ascii="Times New Roman" w:hAnsi="Times New Roman" w:cs="Times New Roman"/>
          <w:spacing w:val="-1"/>
        </w:rPr>
        <w:t>speciale</w:t>
      </w:r>
      <w:r w:rsidRPr="00B87FD4">
        <w:rPr>
          <w:rFonts w:ascii="Times New Roman" w:hAnsi="Times New Roman" w:cs="Times New Roman"/>
          <w:spacing w:val="45"/>
        </w:rPr>
        <w:t xml:space="preserve"> </w:t>
      </w:r>
      <w:r w:rsidRPr="00B87FD4">
        <w:rPr>
          <w:rFonts w:ascii="Times New Roman" w:hAnsi="Times New Roman" w:cs="Times New Roman"/>
          <w:spacing w:val="-1"/>
        </w:rPr>
        <w:t>previsti</w:t>
      </w:r>
      <w:r w:rsidRPr="00B87FD4">
        <w:rPr>
          <w:rFonts w:ascii="Times New Roman" w:hAnsi="Times New Roman" w:cs="Times New Roman"/>
          <w:spacing w:val="44"/>
        </w:rPr>
        <w:t xml:space="preserve"> </w:t>
      </w:r>
      <w:r w:rsidRPr="00B87FD4">
        <w:rPr>
          <w:rFonts w:ascii="Times New Roman" w:hAnsi="Times New Roman" w:cs="Times New Roman"/>
          <w:spacing w:val="-1"/>
        </w:rPr>
        <w:t>dal</w:t>
      </w:r>
      <w:r w:rsidRPr="00B87FD4">
        <w:rPr>
          <w:rFonts w:ascii="Times New Roman" w:hAnsi="Times New Roman" w:cs="Times New Roman"/>
          <w:spacing w:val="19"/>
        </w:rPr>
        <w:t xml:space="preserve"> </w:t>
      </w:r>
      <w:r w:rsidRPr="00B87FD4">
        <w:rPr>
          <w:rFonts w:ascii="Times New Roman" w:hAnsi="Times New Roman" w:cs="Times New Roman"/>
          <w:spacing w:val="-1"/>
        </w:rPr>
        <w:t>titolo</w:t>
      </w:r>
      <w:r w:rsidRPr="00B87FD4">
        <w:rPr>
          <w:rFonts w:ascii="Times New Roman" w:hAnsi="Times New Roman" w:cs="Times New Roman"/>
          <w:spacing w:val="43"/>
        </w:rPr>
        <w:t xml:space="preserve"> </w:t>
      </w:r>
      <w:r w:rsidRPr="00B87FD4">
        <w:rPr>
          <w:rFonts w:ascii="Times New Roman" w:hAnsi="Times New Roman" w:cs="Times New Roman"/>
        </w:rPr>
        <w:t>III</w:t>
      </w:r>
      <w:r w:rsidRPr="00B87FD4">
        <w:rPr>
          <w:rFonts w:ascii="Times New Roman" w:hAnsi="Times New Roman" w:cs="Times New Roman"/>
          <w:spacing w:val="43"/>
        </w:rPr>
        <w:t xml:space="preserve"> </w:t>
      </w:r>
      <w:r w:rsidRPr="00B87FD4">
        <w:rPr>
          <w:rFonts w:ascii="Times New Roman" w:hAnsi="Times New Roman" w:cs="Times New Roman"/>
        </w:rPr>
        <w:t>,</w:t>
      </w:r>
      <w:r w:rsidRPr="00B87FD4">
        <w:rPr>
          <w:rFonts w:ascii="Times New Roman" w:hAnsi="Times New Roman" w:cs="Times New Roman"/>
          <w:spacing w:val="43"/>
        </w:rPr>
        <w:t xml:space="preserve"> </w:t>
      </w:r>
      <w:r w:rsidRPr="00B87FD4">
        <w:rPr>
          <w:rFonts w:ascii="Times New Roman" w:hAnsi="Times New Roman" w:cs="Times New Roman"/>
          <w:spacing w:val="-1"/>
        </w:rPr>
        <w:t>parte</w:t>
      </w:r>
      <w:r w:rsidRPr="00B87FD4">
        <w:rPr>
          <w:rFonts w:ascii="Times New Roman" w:hAnsi="Times New Roman" w:cs="Times New Roman"/>
          <w:spacing w:val="45"/>
        </w:rPr>
        <w:t xml:space="preserve"> </w:t>
      </w:r>
      <w:r w:rsidRPr="00B87FD4">
        <w:rPr>
          <w:rFonts w:ascii="Times New Roman" w:hAnsi="Times New Roman" w:cs="Times New Roman"/>
        </w:rPr>
        <w:t>II</w:t>
      </w:r>
      <w:r w:rsidRPr="00B87FD4">
        <w:rPr>
          <w:rFonts w:ascii="Times New Roman" w:hAnsi="Times New Roman" w:cs="Times New Roman"/>
          <w:spacing w:val="44"/>
        </w:rPr>
        <w:t xml:space="preserve"> </w:t>
      </w:r>
      <w:r w:rsidRPr="00B87FD4">
        <w:rPr>
          <w:rFonts w:ascii="Times New Roman" w:hAnsi="Times New Roman" w:cs="Times New Roman"/>
          <w:spacing w:val="-1"/>
        </w:rPr>
        <w:t>del</w:t>
      </w:r>
      <w:r w:rsidRPr="00B87FD4">
        <w:rPr>
          <w:rFonts w:ascii="Times New Roman" w:hAnsi="Times New Roman" w:cs="Times New Roman"/>
          <w:spacing w:val="44"/>
        </w:rPr>
        <w:t xml:space="preserve"> </w:t>
      </w:r>
      <w:r w:rsidRPr="00B87FD4">
        <w:rPr>
          <w:rFonts w:ascii="Times New Roman" w:hAnsi="Times New Roman" w:cs="Times New Roman"/>
          <w:spacing w:val="-1"/>
        </w:rPr>
        <w:t>Regolamento</w:t>
      </w:r>
      <w:r w:rsidRPr="00B87FD4">
        <w:rPr>
          <w:rFonts w:ascii="Times New Roman" w:hAnsi="Times New Roman" w:cs="Times New Roman"/>
          <w:spacing w:val="43"/>
        </w:rPr>
        <w:t xml:space="preserve"> </w:t>
      </w:r>
      <w:r w:rsidRPr="00B87FD4">
        <w:rPr>
          <w:rFonts w:ascii="Times New Roman" w:hAnsi="Times New Roman" w:cs="Times New Roman"/>
          <w:spacing w:val="-1"/>
        </w:rPr>
        <w:t>come</w:t>
      </w:r>
      <w:r w:rsidRPr="00B87FD4">
        <w:rPr>
          <w:rFonts w:ascii="Times New Roman" w:hAnsi="Times New Roman" w:cs="Times New Roman"/>
          <w:spacing w:val="45"/>
        </w:rPr>
        <w:t xml:space="preserve"> </w:t>
      </w:r>
      <w:r w:rsidRPr="00B87FD4">
        <w:rPr>
          <w:rFonts w:ascii="Times New Roman" w:hAnsi="Times New Roman" w:cs="Times New Roman"/>
          <w:spacing w:val="-1"/>
        </w:rPr>
        <w:t>specificati</w:t>
      </w:r>
      <w:r w:rsidRPr="00B87FD4">
        <w:rPr>
          <w:rFonts w:ascii="Times New Roman" w:hAnsi="Times New Roman" w:cs="Times New Roman"/>
          <w:spacing w:val="45"/>
        </w:rPr>
        <w:t xml:space="preserve"> </w:t>
      </w:r>
      <w:r w:rsidRPr="00B87FD4">
        <w:rPr>
          <w:rFonts w:ascii="Times New Roman" w:hAnsi="Times New Roman" w:cs="Times New Roman"/>
          <w:spacing w:val="-1"/>
        </w:rPr>
        <w:t>al</w:t>
      </w:r>
      <w:r w:rsidRPr="00B87FD4">
        <w:rPr>
          <w:rFonts w:ascii="Times New Roman" w:hAnsi="Times New Roman" w:cs="Times New Roman"/>
          <w:spacing w:val="89"/>
          <w:w w:val="99"/>
        </w:rPr>
        <w:t xml:space="preserve"> </w:t>
      </w:r>
      <w:r w:rsidRPr="00B87FD4">
        <w:rPr>
          <w:rFonts w:ascii="Times New Roman" w:hAnsi="Times New Roman" w:cs="Times New Roman"/>
          <w:spacing w:val="-1"/>
        </w:rPr>
        <w:t>paragrafo</w:t>
      </w:r>
      <w:r w:rsidRPr="00B87FD4">
        <w:rPr>
          <w:rFonts w:ascii="Times New Roman" w:hAnsi="Times New Roman" w:cs="Times New Roman"/>
          <w:spacing w:val="-9"/>
        </w:rPr>
        <w:t xml:space="preserve"> </w:t>
      </w:r>
      <w:r w:rsidRPr="00B87FD4">
        <w:rPr>
          <w:rFonts w:ascii="Times New Roman" w:hAnsi="Times New Roman" w:cs="Times New Roman"/>
        </w:rPr>
        <w:t>7</w:t>
      </w:r>
      <w:r w:rsidRPr="00B87FD4">
        <w:rPr>
          <w:rFonts w:ascii="Times New Roman" w:hAnsi="Times New Roman" w:cs="Times New Roman"/>
          <w:spacing w:val="-9"/>
        </w:rPr>
        <w:t xml:space="preserve"> </w:t>
      </w:r>
      <w:r w:rsidRPr="00B87FD4">
        <w:rPr>
          <w:rFonts w:ascii="Times New Roman" w:hAnsi="Times New Roman" w:cs="Times New Roman"/>
          <w:spacing w:val="-1"/>
        </w:rPr>
        <w:t>del</w:t>
      </w:r>
      <w:r w:rsidRPr="00B87FD4">
        <w:rPr>
          <w:rFonts w:ascii="Times New Roman" w:hAnsi="Times New Roman" w:cs="Times New Roman"/>
          <w:spacing w:val="-8"/>
        </w:rPr>
        <w:t xml:space="preserve"> </w:t>
      </w:r>
      <w:r w:rsidRPr="00B87FD4">
        <w:rPr>
          <w:rFonts w:ascii="Times New Roman" w:hAnsi="Times New Roman" w:cs="Times New Roman"/>
          <w:spacing w:val="-1"/>
        </w:rPr>
        <w:t>presente</w:t>
      </w:r>
      <w:r w:rsidRPr="00B87FD4">
        <w:rPr>
          <w:rFonts w:ascii="Times New Roman" w:hAnsi="Times New Roman" w:cs="Times New Roman"/>
          <w:spacing w:val="-10"/>
        </w:rPr>
        <w:t xml:space="preserve"> </w:t>
      </w:r>
      <w:r w:rsidRPr="00B87FD4">
        <w:rPr>
          <w:rFonts w:ascii="Times New Roman" w:hAnsi="Times New Roman" w:cs="Times New Roman"/>
          <w:spacing w:val="-1"/>
        </w:rPr>
        <w:t>disciplinare;</w:t>
      </w:r>
    </w:p>
    <w:p w:rsidR="00613AD7" w:rsidRPr="00B87FD4" w:rsidRDefault="00613AD7" w:rsidP="00B87FD4">
      <w:pPr>
        <w:pStyle w:val="Corpodeltesto"/>
        <w:kinsoku w:val="0"/>
        <w:overflowPunct w:val="0"/>
        <w:spacing w:before="11"/>
        <w:ind w:left="0"/>
        <w:jc w:val="both"/>
        <w:rPr>
          <w:rFonts w:ascii="Times New Roman" w:hAnsi="Times New Roman" w:cs="Times New Roman"/>
          <w:sz w:val="21"/>
          <w:szCs w:val="21"/>
        </w:rPr>
      </w:pPr>
    </w:p>
    <w:p w:rsidR="00613AD7" w:rsidRPr="00B87FD4" w:rsidRDefault="00613AD7" w:rsidP="00B87FD4">
      <w:pPr>
        <w:pStyle w:val="Corpodeltesto"/>
        <w:numPr>
          <w:ilvl w:val="0"/>
          <w:numId w:val="22"/>
        </w:numPr>
        <w:tabs>
          <w:tab w:val="left" w:pos="425"/>
        </w:tabs>
        <w:kinsoku w:val="0"/>
        <w:overflowPunct w:val="0"/>
        <w:ind w:left="424" w:hanging="305"/>
        <w:jc w:val="both"/>
        <w:rPr>
          <w:rFonts w:ascii="Times New Roman" w:hAnsi="Times New Roman" w:cs="Times New Roman"/>
        </w:rPr>
      </w:pPr>
      <w:r w:rsidRPr="00B87FD4">
        <w:rPr>
          <w:rFonts w:ascii="Times New Roman" w:hAnsi="Times New Roman" w:cs="Times New Roman"/>
          <w:b/>
          <w:bCs/>
          <w:i/>
          <w:iCs/>
          <w:spacing w:val="-1"/>
        </w:rPr>
        <w:t>(in</w:t>
      </w:r>
      <w:r w:rsidRPr="00B87FD4">
        <w:rPr>
          <w:rFonts w:ascii="Times New Roman" w:hAnsi="Times New Roman" w:cs="Times New Roman"/>
          <w:b/>
          <w:bCs/>
          <w:i/>
          <w:iCs/>
          <w:spacing w:val="-9"/>
        </w:rPr>
        <w:t xml:space="preserve"> </w:t>
      </w:r>
      <w:r w:rsidRPr="00B87FD4">
        <w:rPr>
          <w:rFonts w:ascii="Times New Roman" w:hAnsi="Times New Roman" w:cs="Times New Roman"/>
          <w:b/>
          <w:bCs/>
          <w:i/>
          <w:iCs/>
          <w:spacing w:val="-1"/>
        </w:rPr>
        <w:t>caso</w:t>
      </w:r>
      <w:r w:rsidRPr="00B87FD4">
        <w:rPr>
          <w:rFonts w:ascii="Times New Roman" w:hAnsi="Times New Roman" w:cs="Times New Roman"/>
          <w:b/>
          <w:bCs/>
          <w:i/>
          <w:iCs/>
          <w:spacing w:val="-7"/>
        </w:rPr>
        <w:t xml:space="preserve"> </w:t>
      </w:r>
      <w:r w:rsidRPr="00B87FD4">
        <w:rPr>
          <w:rFonts w:ascii="Times New Roman" w:hAnsi="Times New Roman" w:cs="Times New Roman"/>
          <w:b/>
          <w:bCs/>
          <w:i/>
          <w:iCs/>
          <w:spacing w:val="-1"/>
        </w:rPr>
        <w:t>di</w:t>
      </w:r>
      <w:r w:rsidRPr="00B87FD4">
        <w:rPr>
          <w:rFonts w:ascii="Times New Roman" w:hAnsi="Times New Roman" w:cs="Times New Roman"/>
          <w:b/>
          <w:bCs/>
          <w:i/>
          <w:iCs/>
          <w:spacing w:val="-8"/>
        </w:rPr>
        <w:t xml:space="preserve"> </w:t>
      </w:r>
      <w:r w:rsidRPr="00B87FD4">
        <w:rPr>
          <w:rFonts w:ascii="Times New Roman" w:hAnsi="Times New Roman" w:cs="Times New Roman"/>
          <w:b/>
          <w:bCs/>
          <w:i/>
          <w:iCs/>
          <w:spacing w:val="-1"/>
        </w:rPr>
        <w:t>avvalimento)</w:t>
      </w:r>
    </w:p>
    <w:p w:rsidR="00613AD7" w:rsidRPr="00B87FD4" w:rsidRDefault="00613AD7" w:rsidP="00B87FD4">
      <w:pPr>
        <w:pStyle w:val="Corpodeltesto"/>
        <w:kinsoku w:val="0"/>
        <w:overflowPunct w:val="0"/>
        <w:spacing w:before="1"/>
        <w:ind w:left="0"/>
        <w:jc w:val="both"/>
        <w:rPr>
          <w:rFonts w:ascii="Times New Roman" w:hAnsi="Times New Roman" w:cs="Times New Roman"/>
          <w:b/>
          <w:bCs/>
          <w:i/>
          <w:iCs/>
        </w:rPr>
      </w:pPr>
    </w:p>
    <w:p w:rsidR="00613AD7" w:rsidRPr="00B87FD4" w:rsidRDefault="00613AD7" w:rsidP="00B87FD4">
      <w:pPr>
        <w:pStyle w:val="Corpodeltesto"/>
        <w:kinsoku w:val="0"/>
        <w:overflowPunct w:val="0"/>
        <w:spacing w:line="258" w:lineRule="exact"/>
        <w:ind w:left="119"/>
        <w:jc w:val="both"/>
        <w:rPr>
          <w:rFonts w:ascii="Times New Roman" w:hAnsi="Times New Roman" w:cs="Times New Roman"/>
        </w:rPr>
      </w:pPr>
      <w:r w:rsidRPr="00B87FD4">
        <w:rPr>
          <w:rFonts w:ascii="Times New Roman" w:hAnsi="Times New Roman" w:cs="Times New Roman"/>
          <w:b/>
          <w:bCs/>
          <w:spacing w:val="-1"/>
        </w:rPr>
        <w:t>Il</w:t>
      </w:r>
      <w:r w:rsidRPr="00B87FD4">
        <w:rPr>
          <w:rFonts w:ascii="Times New Roman" w:hAnsi="Times New Roman" w:cs="Times New Roman"/>
          <w:b/>
          <w:bCs/>
          <w:spacing w:val="-10"/>
        </w:rPr>
        <w:t xml:space="preserve"> </w:t>
      </w:r>
      <w:r w:rsidRPr="00B87FD4">
        <w:rPr>
          <w:rFonts w:ascii="Times New Roman" w:hAnsi="Times New Roman" w:cs="Times New Roman"/>
          <w:b/>
          <w:bCs/>
          <w:spacing w:val="-1"/>
        </w:rPr>
        <w:t>concorrente</w:t>
      </w:r>
      <w:r w:rsidRPr="00B87FD4">
        <w:rPr>
          <w:rFonts w:ascii="Times New Roman" w:hAnsi="Times New Roman" w:cs="Times New Roman"/>
          <w:b/>
          <w:bCs/>
          <w:spacing w:val="-13"/>
        </w:rPr>
        <w:t xml:space="preserve"> </w:t>
      </w:r>
      <w:r w:rsidRPr="00B87FD4">
        <w:rPr>
          <w:rFonts w:ascii="Times New Roman" w:hAnsi="Times New Roman" w:cs="Times New Roman"/>
          <w:spacing w:val="-1"/>
        </w:rPr>
        <w:t>deve</w:t>
      </w:r>
      <w:r w:rsidRPr="00B87FD4">
        <w:rPr>
          <w:rFonts w:ascii="Times New Roman" w:hAnsi="Times New Roman" w:cs="Times New Roman"/>
          <w:spacing w:val="-8"/>
        </w:rPr>
        <w:t xml:space="preserve"> </w:t>
      </w:r>
      <w:r w:rsidRPr="00B87FD4">
        <w:rPr>
          <w:rFonts w:ascii="Times New Roman" w:hAnsi="Times New Roman" w:cs="Times New Roman"/>
          <w:spacing w:val="-1"/>
        </w:rPr>
        <w:t>allegare</w:t>
      </w:r>
      <w:r w:rsidRPr="00B87FD4">
        <w:rPr>
          <w:rFonts w:ascii="Times New Roman" w:hAnsi="Times New Roman" w:cs="Times New Roman"/>
          <w:spacing w:val="-8"/>
        </w:rPr>
        <w:t xml:space="preserve"> </w:t>
      </w:r>
      <w:r w:rsidRPr="00B87FD4">
        <w:rPr>
          <w:rFonts w:ascii="Times New Roman" w:hAnsi="Times New Roman" w:cs="Times New Roman"/>
          <w:spacing w:val="-1"/>
        </w:rPr>
        <w:t>alla</w:t>
      </w:r>
      <w:r w:rsidRPr="00B87FD4">
        <w:rPr>
          <w:rFonts w:ascii="Times New Roman" w:hAnsi="Times New Roman" w:cs="Times New Roman"/>
          <w:spacing w:val="-9"/>
        </w:rPr>
        <w:t xml:space="preserve"> </w:t>
      </w:r>
      <w:r w:rsidRPr="00B87FD4">
        <w:rPr>
          <w:rFonts w:ascii="Times New Roman" w:hAnsi="Times New Roman" w:cs="Times New Roman"/>
          <w:spacing w:val="-1"/>
        </w:rPr>
        <w:t>domanda</w:t>
      </w:r>
      <w:r w:rsidRPr="00B87FD4">
        <w:rPr>
          <w:rFonts w:ascii="Times New Roman" w:hAnsi="Times New Roman" w:cs="Times New Roman"/>
          <w:spacing w:val="-8"/>
        </w:rPr>
        <w:t xml:space="preserve"> </w:t>
      </w:r>
      <w:r w:rsidRPr="00B87FD4">
        <w:rPr>
          <w:rFonts w:ascii="Times New Roman" w:hAnsi="Times New Roman" w:cs="Times New Roman"/>
          <w:spacing w:val="-1"/>
        </w:rPr>
        <w:t>di</w:t>
      </w:r>
      <w:r w:rsidRPr="00B87FD4">
        <w:rPr>
          <w:rFonts w:ascii="Times New Roman" w:hAnsi="Times New Roman" w:cs="Times New Roman"/>
          <w:spacing w:val="-8"/>
        </w:rPr>
        <w:t xml:space="preserve"> </w:t>
      </w:r>
      <w:r w:rsidRPr="00B87FD4">
        <w:rPr>
          <w:rFonts w:ascii="Times New Roman" w:hAnsi="Times New Roman" w:cs="Times New Roman"/>
          <w:spacing w:val="-1"/>
        </w:rPr>
        <w:t>partecipazione:</w:t>
      </w:r>
    </w:p>
    <w:p w:rsidR="00613AD7" w:rsidRPr="00B87FD4" w:rsidRDefault="00613AD7" w:rsidP="00B87FD4">
      <w:pPr>
        <w:pStyle w:val="Corpodeltesto"/>
        <w:numPr>
          <w:ilvl w:val="1"/>
          <w:numId w:val="22"/>
        </w:numPr>
        <w:tabs>
          <w:tab w:val="left" w:pos="389"/>
        </w:tabs>
        <w:kinsoku w:val="0"/>
        <w:overflowPunct w:val="0"/>
        <w:ind w:right="104" w:firstLine="0"/>
        <w:jc w:val="both"/>
        <w:rPr>
          <w:rFonts w:ascii="Times New Roman" w:hAnsi="Times New Roman" w:cs="Times New Roman"/>
        </w:rPr>
      </w:pPr>
      <w:r w:rsidRPr="00B87FD4">
        <w:rPr>
          <w:rFonts w:ascii="Times New Roman" w:hAnsi="Times New Roman" w:cs="Times New Roman"/>
          <w:b/>
          <w:bCs/>
          <w:spacing w:val="-1"/>
        </w:rPr>
        <w:t>dichiarazione</w:t>
      </w:r>
      <w:r w:rsidRPr="00B87FD4">
        <w:rPr>
          <w:rFonts w:ascii="Times New Roman" w:hAnsi="Times New Roman" w:cs="Times New Roman"/>
          <w:b/>
          <w:bCs/>
          <w:spacing w:val="-5"/>
        </w:rPr>
        <w:t xml:space="preserve"> </w:t>
      </w:r>
      <w:r w:rsidRPr="00B87FD4">
        <w:rPr>
          <w:rFonts w:ascii="Times New Roman" w:hAnsi="Times New Roman" w:cs="Times New Roman"/>
          <w:b/>
          <w:bCs/>
          <w:spacing w:val="-1"/>
        </w:rPr>
        <w:t>sostitutiva</w:t>
      </w:r>
      <w:r w:rsidRPr="00B87FD4">
        <w:rPr>
          <w:rFonts w:ascii="Times New Roman" w:hAnsi="Times New Roman" w:cs="Times New Roman"/>
          <w:spacing w:val="-1"/>
        </w:rPr>
        <w:t>,</w:t>
      </w:r>
      <w:r w:rsidRPr="00B87FD4">
        <w:rPr>
          <w:rFonts w:ascii="Times New Roman" w:hAnsi="Times New Roman" w:cs="Times New Roman"/>
          <w:spacing w:val="-5"/>
        </w:rPr>
        <w:t xml:space="preserve"> </w:t>
      </w:r>
      <w:r w:rsidRPr="00B87FD4">
        <w:rPr>
          <w:rFonts w:ascii="Times New Roman" w:hAnsi="Times New Roman" w:cs="Times New Roman"/>
        </w:rPr>
        <w:t>rilasciata</w:t>
      </w:r>
      <w:r w:rsidRPr="00B87FD4">
        <w:rPr>
          <w:rFonts w:ascii="Times New Roman" w:hAnsi="Times New Roman" w:cs="Times New Roman"/>
          <w:spacing w:val="-5"/>
        </w:rPr>
        <w:t xml:space="preserve"> </w:t>
      </w:r>
      <w:r w:rsidRPr="00B87FD4">
        <w:rPr>
          <w:rFonts w:ascii="Times New Roman" w:hAnsi="Times New Roman" w:cs="Times New Roman"/>
        </w:rPr>
        <w:t>dal</w:t>
      </w:r>
      <w:r w:rsidRPr="00B87FD4">
        <w:rPr>
          <w:rFonts w:ascii="Times New Roman" w:hAnsi="Times New Roman" w:cs="Times New Roman"/>
          <w:spacing w:val="-4"/>
        </w:rPr>
        <w:t xml:space="preserve"> </w:t>
      </w:r>
      <w:r w:rsidRPr="00B87FD4">
        <w:rPr>
          <w:rFonts w:ascii="Times New Roman" w:hAnsi="Times New Roman" w:cs="Times New Roman"/>
        </w:rPr>
        <w:t>legale</w:t>
      </w:r>
      <w:r w:rsidRPr="00B87FD4">
        <w:rPr>
          <w:rFonts w:ascii="Times New Roman" w:hAnsi="Times New Roman" w:cs="Times New Roman"/>
          <w:spacing w:val="-5"/>
        </w:rPr>
        <w:t xml:space="preserve"> </w:t>
      </w:r>
      <w:r w:rsidRPr="00B87FD4">
        <w:rPr>
          <w:rFonts w:ascii="Times New Roman" w:hAnsi="Times New Roman" w:cs="Times New Roman"/>
          <w:spacing w:val="-1"/>
        </w:rPr>
        <w:t>rappresentante</w:t>
      </w:r>
      <w:r w:rsidRPr="00B87FD4">
        <w:rPr>
          <w:rFonts w:ascii="Times New Roman" w:hAnsi="Times New Roman" w:cs="Times New Roman"/>
          <w:spacing w:val="-5"/>
        </w:rPr>
        <w:t xml:space="preserve"> </w:t>
      </w:r>
      <w:r w:rsidRPr="00B87FD4">
        <w:rPr>
          <w:rFonts w:ascii="Times New Roman" w:hAnsi="Times New Roman" w:cs="Times New Roman"/>
        </w:rPr>
        <w:t>dell’impresa</w:t>
      </w:r>
      <w:r w:rsidRPr="00B87FD4">
        <w:rPr>
          <w:rFonts w:ascii="Times New Roman" w:hAnsi="Times New Roman" w:cs="Times New Roman"/>
          <w:spacing w:val="-4"/>
        </w:rPr>
        <w:t xml:space="preserve"> </w:t>
      </w:r>
      <w:r w:rsidRPr="00B87FD4">
        <w:rPr>
          <w:rFonts w:ascii="Times New Roman" w:hAnsi="Times New Roman" w:cs="Times New Roman"/>
        </w:rPr>
        <w:t>ausiliaria,</w:t>
      </w:r>
      <w:r w:rsidRPr="00B87FD4">
        <w:rPr>
          <w:rFonts w:ascii="Times New Roman" w:hAnsi="Times New Roman" w:cs="Times New Roman"/>
          <w:spacing w:val="65"/>
          <w:w w:val="99"/>
        </w:rPr>
        <w:t xml:space="preserve"> </w:t>
      </w:r>
      <w:r w:rsidRPr="00B87FD4">
        <w:rPr>
          <w:rFonts w:ascii="Times New Roman" w:hAnsi="Times New Roman" w:cs="Times New Roman"/>
        </w:rPr>
        <w:t>relativa</w:t>
      </w:r>
      <w:r w:rsidRPr="00B87FD4">
        <w:rPr>
          <w:rFonts w:ascii="Times New Roman" w:hAnsi="Times New Roman" w:cs="Times New Roman"/>
          <w:spacing w:val="22"/>
        </w:rPr>
        <w:t xml:space="preserve"> </w:t>
      </w:r>
      <w:r w:rsidRPr="00B87FD4">
        <w:rPr>
          <w:rFonts w:ascii="Times New Roman" w:hAnsi="Times New Roman" w:cs="Times New Roman"/>
          <w:spacing w:val="-1"/>
        </w:rPr>
        <w:t>al</w:t>
      </w:r>
      <w:r w:rsidRPr="00B87FD4">
        <w:rPr>
          <w:rFonts w:ascii="Times New Roman" w:hAnsi="Times New Roman" w:cs="Times New Roman"/>
          <w:spacing w:val="25"/>
        </w:rPr>
        <w:t xml:space="preserve"> </w:t>
      </w:r>
      <w:r w:rsidRPr="00B87FD4">
        <w:rPr>
          <w:rFonts w:ascii="Times New Roman" w:hAnsi="Times New Roman" w:cs="Times New Roman"/>
          <w:spacing w:val="-1"/>
        </w:rPr>
        <w:t>possesso</w:t>
      </w:r>
      <w:r w:rsidRPr="00B87FD4">
        <w:rPr>
          <w:rFonts w:ascii="Times New Roman" w:hAnsi="Times New Roman" w:cs="Times New Roman"/>
          <w:spacing w:val="24"/>
        </w:rPr>
        <w:t xml:space="preserve"> </w:t>
      </w:r>
      <w:r w:rsidRPr="00B87FD4">
        <w:rPr>
          <w:rFonts w:ascii="Times New Roman" w:hAnsi="Times New Roman" w:cs="Times New Roman"/>
          <w:spacing w:val="-1"/>
        </w:rPr>
        <w:t>dell’attestazione</w:t>
      </w:r>
      <w:r w:rsidRPr="00B87FD4">
        <w:rPr>
          <w:rFonts w:ascii="Times New Roman" w:hAnsi="Times New Roman" w:cs="Times New Roman"/>
          <w:spacing w:val="24"/>
        </w:rPr>
        <w:t xml:space="preserve"> </w:t>
      </w:r>
      <w:r w:rsidRPr="00B87FD4">
        <w:rPr>
          <w:rFonts w:ascii="Times New Roman" w:hAnsi="Times New Roman" w:cs="Times New Roman"/>
          <w:spacing w:val="-1"/>
        </w:rPr>
        <w:t>di</w:t>
      </w:r>
      <w:r w:rsidRPr="00B87FD4">
        <w:rPr>
          <w:rFonts w:ascii="Times New Roman" w:hAnsi="Times New Roman" w:cs="Times New Roman"/>
          <w:spacing w:val="25"/>
        </w:rPr>
        <w:t xml:space="preserve"> </w:t>
      </w:r>
      <w:r w:rsidRPr="00B87FD4">
        <w:rPr>
          <w:rFonts w:ascii="Times New Roman" w:hAnsi="Times New Roman" w:cs="Times New Roman"/>
        </w:rPr>
        <w:t>qualificazione</w:t>
      </w:r>
      <w:r w:rsidRPr="00B87FD4">
        <w:rPr>
          <w:rFonts w:ascii="Times New Roman" w:hAnsi="Times New Roman" w:cs="Times New Roman"/>
          <w:spacing w:val="24"/>
        </w:rPr>
        <w:t xml:space="preserve"> </w:t>
      </w:r>
      <w:r w:rsidRPr="00B87FD4">
        <w:rPr>
          <w:rFonts w:ascii="Times New Roman" w:hAnsi="Times New Roman" w:cs="Times New Roman"/>
        </w:rPr>
        <w:t>ovvero</w:t>
      </w:r>
      <w:r w:rsidRPr="00B87FD4">
        <w:rPr>
          <w:rFonts w:ascii="Times New Roman" w:hAnsi="Times New Roman" w:cs="Times New Roman"/>
          <w:spacing w:val="24"/>
        </w:rPr>
        <w:t xml:space="preserve"> </w:t>
      </w:r>
      <w:r w:rsidRPr="00B87FD4">
        <w:rPr>
          <w:rFonts w:ascii="Times New Roman" w:hAnsi="Times New Roman" w:cs="Times New Roman"/>
        </w:rPr>
        <w:t>copia</w:t>
      </w:r>
      <w:r w:rsidRPr="00B87FD4">
        <w:rPr>
          <w:rFonts w:ascii="Times New Roman" w:hAnsi="Times New Roman" w:cs="Times New Roman"/>
          <w:spacing w:val="25"/>
        </w:rPr>
        <w:t xml:space="preserve"> </w:t>
      </w:r>
      <w:r w:rsidRPr="00B87FD4">
        <w:rPr>
          <w:rFonts w:ascii="Times New Roman" w:hAnsi="Times New Roman" w:cs="Times New Roman"/>
        </w:rPr>
        <w:t>autentica</w:t>
      </w:r>
      <w:r w:rsidRPr="00B87FD4">
        <w:rPr>
          <w:rFonts w:ascii="Times New Roman" w:hAnsi="Times New Roman" w:cs="Times New Roman"/>
          <w:spacing w:val="24"/>
        </w:rPr>
        <w:t xml:space="preserve"> </w:t>
      </w:r>
      <w:r w:rsidRPr="00B87FD4">
        <w:rPr>
          <w:rFonts w:ascii="Times New Roman" w:hAnsi="Times New Roman" w:cs="Times New Roman"/>
        </w:rPr>
        <w:t>dell’</w:t>
      </w:r>
      <w:r w:rsidRPr="00B87FD4">
        <w:rPr>
          <w:rFonts w:ascii="Times New Roman" w:hAnsi="Times New Roman" w:cs="Times New Roman"/>
          <w:spacing w:val="31"/>
          <w:w w:val="99"/>
        </w:rPr>
        <w:t xml:space="preserve"> </w:t>
      </w:r>
      <w:r w:rsidRPr="00B87FD4">
        <w:rPr>
          <w:rFonts w:ascii="Times New Roman" w:hAnsi="Times New Roman" w:cs="Times New Roman"/>
          <w:b/>
          <w:bCs/>
          <w:spacing w:val="-1"/>
        </w:rPr>
        <w:t>attestazione</w:t>
      </w:r>
      <w:r w:rsidRPr="00B87FD4">
        <w:rPr>
          <w:rFonts w:ascii="Times New Roman" w:hAnsi="Times New Roman" w:cs="Times New Roman"/>
          <w:b/>
          <w:bCs/>
          <w:spacing w:val="-14"/>
        </w:rPr>
        <w:t xml:space="preserve"> </w:t>
      </w:r>
      <w:r w:rsidRPr="00B87FD4">
        <w:rPr>
          <w:rFonts w:ascii="Times New Roman" w:hAnsi="Times New Roman" w:cs="Times New Roman"/>
          <w:b/>
          <w:bCs/>
          <w:spacing w:val="-1"/>
        </w:rPr>
        <w:t>di</w:t>
      </w:r>
      <w:r w:rsidRPr="00B87FD4">
        <w:rPr>
          <w:rFonts w:ascii="Times New Roman" w:hAnsi="Times New Roman" w:cs="Times New Roman"/>
          <w:b/>
          <w:bCs/>
          <w:spacing w:val="-14"/>
        </w:rPr>
        <w:t xml:space="preserve"> </w:t>
      </w:r>
      <w:r w:rsidRPr="00B87FD4">
        <w:rPr>
          <w:rFonts w:ascii="Times New Roman" w:hAnsi="Times New Roman" w:cs="Times New Roman"/>
          <w:b/>
          <w:bCs/>
          <w:spacing w:val="-1"/>
        </w:rPr>
        <w:t>qualificazione</w:t>
      </w:r>
      <w:r w:rsidRPr="00B87FD4">
        <w:rPr>
          <w:rFonts w:ascii="Times New Roman" w:hAnsi="Times New Roman" w:cs="Times New Roman"/>
          <w:b/>
          <w:bCs/>
          <w:spacing w:val="-18"/>
        </w:rPr>
        <w:t xml:space="preserve"> </w:t>
      </w:r>
      <w:r w:rsidRPr="00B87FD4">
        <w:rPr>
          <w:rFonts w:ascii="Times New Roman" w:hAnsi="Times New Roman" w:cs="Times New Roman"/>
        </w:rPr>
        <w:t>posseduta</w:t>
      </w:r>
      <w:r w:rsidRPr="00B87FD4">
        <w:rPr>
          <w:rFonts w:ascii="Times New Roman" w:hAnsi="Times New Roman" w:cs="Times New Roman"/>
          <w:spacing w:val="-14"/>
        </w:rPr>
        <w:t xml:space="preserve"> </w:t>
      </w:r>
      <w:r w:rsidRPr="00B87FD4">
        <w:rPr>
          <w:rFonts w:ascii="Times New Roman" w:hAnsi="Times New Roman" w:cs="Times New Roman"/>
        </w:rPr>
        <w:t>dall’impresa</w:t>
      </w:r>
      <w:r w:rsidRPr="00B87FD4">
        <w:rPr>
          <w:rFonts w:ascii="Times New Roman" w:hAnsi="Times New Roman" w:cs="Times New Roman"/>
          <w:spacing w:val="-13"/>
        </w:rPr>
        <w:t xml:space="preserve"> </w:t>
      </w:r>
      <w:r w:rsidRPr="00B87FD4">
        <w:rPr>
          <w:rFonts w:ascii="Times New Roman" w:hAnsi="Times New Roman" w:cs="Times New Roman"/>
        </w:rPr>
        <w:t>ausiliaria;</w:t>
      </w:r>
    </w:p>
    <w:p w:rsidR="00613AD7" w:rsidRPr="00B87FD4" w:rsidRDefault="00613AD7" w:rsidP="00B87FD4">
      <w:pPr>
        <w:pStyle w:val="Corpodeltesto"/>
        <w:numPr>
          <w:ilvl w:val="1"/>
          <w:numId w:val="22"/>
        </w:numPr>
        <w:tabs>
          <w:tab w:val="left" w:pos="471"/>
        </w:tabs>
        <w:kinsoku w:val="0"/>
        <w:overflowPunct w:val="0"/>
        <w:spacing w:before="22"/>
        <w:ind w:right="103" w:firstLine="0"/>
        <w:jc w:val="both"/>
        <w:rPr>
          <w:rFonts w:ascii="Times New Roman" w:hAnsi="Times New Roman" w:cs="Times New Roman"/>
        </w:rPr>
      </w:pPr>
      <w:r w:rsidRPr="00B87FD4">
        <w:rPr>
          <w:rFonts w:ascii="Times New Roman" w:hAnsi="Times New Roman" w:cs="Times New Roman"/>
          <w:b/>
          <w:bCs/>
          <w:spacing w:val="-1"/>
        </w:rPr>
        <w:t>dichiarazione</w:t>
      </w:r>
      <w:r w:rsidRPr="00B87FD4">
        <w:rPr>
          <w:rFonts w:ascii="Times New Roman" w:hAnsi="Times New Roman" w:cs="Times New Roman"/>
          <w:b/>
          <w:bCs/>
          <w:spacing w:val="69"/>
        </w:rPr>
        <w:t xml:space="preserve"> </w:t>
      </w:r>
      <w:r w:rsidRPr="00B87FD4">
        <w:rPr>
          <w:rFonts w:ascii="Times New Roman" w:hAnsi="Times New Roman" w:cs="Times New Roman"/>
          <w:b/>
          <w:bCs/>
          <w:spacing w:val="-1"/>
        </w:rPr>
        <w:t>sostitutiva</w:t>
      </w:r>
      <w:r w:rsidRPr="00B87FD4">
        <w:rPr>
          <w:rFonts w:ascii="Times New Roman" w:hAnsi="Times New Roman" w:cs="Times New Roman"/>
          <w:b/>
          <w:bCs/>
          <w:spacing w:val="67"/>
        </w:rPr>
        <w:t xml:space="preserve"> </w:t>
      </w:r>
      <w:r w:rsidRPr="00B87FD4">
        <w:rPr>
          <w:rFonts w:ascii="Times New Roman" w:hAnsi="Times New Roman" w:cs="Times New Roman"/>
          <w:spacing w:val="-1"/>
        </w:rPr>
        <w:t>sottoscritta,</w:t>
      </w:r>
      <w:r w:rsidRPr="00B87FD4">
        <w:rPr>
          <w:rFonts w:ascii="Times New Roman" w:hAnsi="Times New Roman" w:cs="Times New Roman"/>
        </w:rPr>
        <w:t xml:space="preserve"> nelle </w:t>
      </w:r>
      <w:r w:rsidRPr="00B87FD4">
        <w:rPr>
          <w:rFonts w:ascii="Times New Roman" w:hAnsi="Times New Roman" w:cs="Times New Roman"/>
          <w:spacing w:val="-1"/>
        </w:rPr>
        <w:t>forme</w:t>
      </w:r>
      <w:r w:rsidRPr="00B87FD4">
        <w:rPr>
          <w:rFonts w:ascii="Times New Roman" w:hAnsi="Times New Roman" w:cs="Times New Roman"/>
        </w:rPr>
        <w:t xml:space="preserve"> e</w:t>
      </w:r>
      <w:r w:rsidRPr="00B87FD4">
        <w:rPr>
          <w:rFonts w:ascii="Times New Roman" w:hAnsi="Times New Roman" w:cs="Times New Roman"/>
          <w:spacing w:val="1"/>
        </w:rPr>
        <w:t xml:space="preserve"> </w:t>
      </w:r>
      <w:r w:rsidRPr="00B87FD4">
        <w:rPr>
          <w:rFonts w:ascii="Times New Roman" w:hAnsi="Times New Roman" w:cs="Times New Roman"/>
        </w:rPr>
        <w:t xml:space="preserve">modalità specificate </w:t>
      </w:r>
      <w:r w:rsidRPr="00B87FD4">
        <w:rPr>
          <w:rFonts w:ascii="Times New Roman" w:hAnsi="Times New Roman" w:cs="Times New Roman"/>
          <w:spacing w:val="-1"/>
        </w:rPr>
        <w:t>per</w:t>
      </w:r>
      <w:r w:rsidRPr="00B87FD4">
        <w:rPr>
          <w:rFonts w:ascii="Times New Roman" w:hAnsi="Times New Roman" w:cs="Times New Roman"/>
          <w:spacing w:val="1"/>
        </w:rPr>
        <w:t xml:space="preserve"> </w:t>
      </w:r>
      <w:r w:rsidRPr="00B87FD4">
        <w:rPr>
          <w:rFonts w:ascii="Times New Roman" w:hAnsi="Times New Roman" w:cs="Times New Roman"/>
        </w:rPr>
        <w:t>la</w:t>
      </w:r>
      <w:r w:rsidRPr="00B87FD4">
        <w:rPr>
          <w:rFonts w:ascii="Times New Roman" w:hAnsi="Times New Roman" w:cs="Times New Roman"/>
          <w:spacing w:val="63"/>
          <w:w w:val="99"/>
        </w:rPr>
        <w:t xml:space="preserve"> </w:t>
      </w:r>
      <w:r w:rsidRPr="00B87FD4">
        <w:rPr>
          <w:rFonts w:ascii="Times New Roman" w:hAnsi="Times New Roman" w:cs="Times New Roman"/>
          <w:spacing w:val="-1"/>
        </w:rPr>
        <w:t>domanda</w:t>
      </w:r>
      <w:r w:rsidRPr="00B87FD4">
        <w:rPr>
          <w:rFonts w:ascii="Times New Roman" w:hAnsi="Times New Roman" w:cs="Times New Roman"/>
          <w:spacing w:val="55"/>
        </w:rPr>
        <w:t xml:space="preserve"> </w:t>
      </w:r>
      <w:r w:rsidRPr="00B87FD4">
        <w:rPr>
          <w:rFonts w:ascii="Times New Roman" w:hAnsi="Times New Roman" w:cs="Times New Roman"/>
          <w:spacing w:val="-1"/>
        </w:rPr>
        <w:t>di</w:t>
      </w:r>
      <w:r w:rsidRPr="00B87FD4">
        <w:rPr>
          <w:rFonts w:ascii="Times New Roman" w:hAnsi="Times New Roman" w:cs="Times New Roman"/>
          <w:spacing w:val="56"/>
        </w:rPr>
        <w:t xml:space="preserve"> </w:t>
      </w:r>
      <w:r w:rsidRPr="00B87FD4">
        <w:rPr>
          <w:rFonts w:ascii="Times New Roman" w:hAnsi="Times New Roman" w:cs="Times New Roman"/>
          <w:spacing w:val="-1"/>
        </w:rPr>
        <w:t>partecipazione,</w:t>
      </w:r>
      <w:r w:rsidRPr="00B87FD4">
        <w:rPr>
          <w:rFonts w:ascii="Times New Roman" w:hAnsi="Times New Roman" w:cs="Times New Roman"/>
          <w:spacing w:val="57"/>
        </w:rPr>
        <w:t xml:space="preserve"> </w:t>
      </w:r>
      <w:r w:rsidRPr="00B87FD4">
        <w:rPr>
          <w:rFonts w:ascii="Times New Roman" w:hAnsi="Times New Roman" w:cs="Times New Roman"/>
          <w:b/>
          <w:bCs/>
          <w:spacing w:val="-1"/>
        </w:rPr>
        <w:t>attestante</w:t>
      </w:r>
      <w:r w:rsidRPr="00B87FD4">
        <w:rPr>
          <w:rFonts w:ascii="Times New Roman" w:hAnsi="Times New Roman" w:cs="Times New Roman"/>
          <w:b/>
          <w:bCs/>
          <w:spacing w:val="50"/>
        </w:rPr>
        <w:t xml:space="preserve"> </w:t>
      </w:r>
      <w:r w:rsidRPr="00B87FD4">
        <w:rPr>
          <w:rFonts w:ascii="Times New Roman" w:hAnsi="Times New Roman" w:cs="Times New Roman"/>
        </w:rPr>
        <w:t>che,</w:t>
      </w:r>
      <w:r w:rsidRPr="00B87FD4">
        <w:rPr>
          <w:rFonts w:ascii="Times New Roman" w:hAnsi="Times New Roman" w:cs="Times New Roman"/>
          <w:spacing w:val="55"/>
        </w:rPr>
        <w:t xml:space="preserve"> </w:t>
      </w:r>
      <w:r w:rsidRPr="00B87FD4">
        <w:rPr>
          <w:rFonts w:ascii="Times New Roman" w:hAnsi="Times New Roman" w:cs="Times New Roman"/>
        </w:rPr>
        <w:t>per</w:t>
      </w:r>
      <w:r w:rsidRPr="00B87FD4">
        <w:rPr>
          <w:rFonts w:ascii="Times New Roman" w:hAnsi="Times New Roman" w:cs="Times New Roman"/>
          <w:spacing w:val="56"/>
        </w:rPr>
        <w:t xml:space="preserve"> </w:t>
      </w:r>
      <w:r w:rsidRPr="00B87FD4">
        <w:rPr>
          <w:rFonts w:ascii="Times New Roman" w:hAnsi="Times New Roman" w:cs="Times New Roman"/>
        </w:rPr>
        <w:t>dimostrare</w:t>
      </w:r>
      <w:r w:rsidRPr="00B87FD4">
        <w:rPr>
          <w:rFonts w:ascii="Times New Roman" w:hAnsi="Times New Roman" w:cs="Times New Roman"/>
          <w:spacing w:val="55"/>
        </w:rPr>
        <w:t xml:space="preserve"> </w:t>
      </w:r>
      <w:r w:rsidRPr="00B87FD4">
        <w:rPr>
          <w:rFonts w:ascii="Times New Roman" w:hAnsi="Times New Roman" w:cs="Times New Roman"/>
        </w:rPr>
        <w:t>il</w:t>
      </w:r>
      <w:r w:rsidRPr="00B87FD4">
        <w:rPr>
          <w:rFonts w:ascii="Times New Roman" w:hAnsi="Times New Roman" w:cs="Times New Roman"/>
          <w:spacing w:val="54"/>
        </w:rPr>
        <w:t xml:space="preserve"> </w:t>
      </w:r>
      <w:r w:rsidRPr="00B87FD4">
        <w:rPr>
          <w:rFonts w:ascii="Times New Roman" w:hAnsi="Times New Roman" w:cs="Times New Roman"/>
        </w:rPr>
        <w:t>possesso</w:t>
      </w:r>
      <w:r w:rsidRPr="00B87FD4">
        <w:rPr>
          <w:rFonts w:ascii="Times New Roman" w:hAnsi="Times New Roman" w:cs="Times New Roman"/>
          <w:spacing w:val="55"/>
        </w:rPr>
        <w:t xml:space="preserve"> </w:t>
      </w:r>
      <w:r w:rsidRPr="00B87FD4">
        <w:rPr>
          <w:rFonts w:ascii="Times New Roman" w:hAnsi="Times New Roman" w:cs="Times New Roman"/>
        </w:rPr>
        <w:t>dei</w:t>
      </w:r>
      <w:r w:rsidRPr="00B87FD4">
        <w:rPr>
          <w:rFonts w:ascii="Times New Roman" w:hAnsi="Times New Roman" w:cs="Times New Roman"/>
          <w:spacing w:val="55"/>
        </w:rPr>
        <w:t xml:space="preserve"> </w:t>
      </w:r>
      <w:r w:rsidRPr="00B87FD4">
        <w:rPr>
          <w:rFonts w:ascii="Times New Roman" w:hAnsi="Times New Roman" w:cs="Times New Roman"/>
        </w:rPr>
        <w:t>requisiti</w:t>
      </w:r>
      <w:r w:rsidRPr="00B87FD4">
        <w:rPr>
          <w:rFonts w:ascii="Times New Roman" w:hAnsi="Times New Roman" w:cs="Times New Roman"/>
          <w:spacing w:val="49"/>
          <w:w w:val="99"/>
        </w:rPr>
        <w:t xml:space="preserve"> </w:t>
      </w:r>
      <w:r w:rsidRPr="00B87FD4">
        <w:rPr>
          <w:rFonts w:ascii="Times New Roman" w:hAnsi="Times New Roman" w:cs="Times New Roman"/>
        </w:rPr>
        <w:t>necessari</w:t>
      </w:r>
      <w:r w:rsidRPr="00B87FD4">
        <w:rPr>
          <w:rFonts w:ascii="Times New Roman" w:hAnsi="Times New Roman" w:cs="Times New Roman"/>
          <w:spacing w:val="66"/>
        </w:rPr>
        <w:t xml:space="preserve"> </w:t>
      </w:r>
      <w:r w:rsidRPr="00B87FD4">
        <w:rPr>
          <w:rFonts w:ascii="Times New Roman" w:hAnsi="Times New Roman" w:cs="Times New Roman"/>
          <w:spacing w:val="-1"/>
        </w:rPr>
        <w:t>per</w:t>
      </w:r>
      <w:r w:rsidRPr="00B87FD4">
        <w:rPr>
          <w:rFonts w:ascii="Times New Roman" w:hAnsi="Times New Roman" w:cs="Times New Roman"/>
          <w:spacing w:val="67"/>
        </w:rPr>
        <w:t xml:space="preserve"> </w:t>
      </w:r>
      <w:r w:rsidRPr="00B87FD4">
        <w:rPr>
          <w:rFonts w:ascii="Times New Roman" w:hAnsi="Times New Roman" w:cs="Times New Roman"/>
        </w:rPr>
        <w:t>partecipare</w:t>
      </w:r>
      <w:r w:rsidRPr="00B87FD4">
        <w:rPr>
          <w:rFonts w:ascii="Times New Roman" w:hAnsi="Times New Roman" w:cs="Times New Roman"/>
          <w:spacing w:val="67"/>
        </w:rPr>
        <w:t xml:space="preserve"> </w:t>
      </w:r>
      <w:r w:rsidRPr="00B87FD4">
        <w:rPr>
          <w:rFonts w:ascii="Times New Roman" w:hAnsi="Times New Roman" w:cs="Times New Roman"/>
        </w:rPr>
        <w:t>alla</w:t>
      </w:r>
      <w:r w:rsidRPr="00B87FD4">
        <w:rPr>
          <w:rFonts w:ascii="Times New Roman" w:hAnsi="Times New Roman" w:cs="Times New Roman"/>
          <w:spacing w:val="67"/>
        </w:rPr>
        <w:t xml:space="preserve"> </w:t>
      </w:r>
      <w:r w:rsidRPr="00B87FD4">
        <w:rPr>
          <w:rFonts w:ascii="Times New Roman" w:hAnsi="Times New Roman" w:cs="Times New Roman"/>
        </w:rPr>
        <w:t>gara,</w:t>
      </w:r>
      <w:r w:rsidRPr="00B87FD4">
        <w:rPr>
          <w:rFonts w:ascii="Times New Roman" w:hAnsi="Times New Roman" w:cs="Times New Roman"/>
          <w:spacing w:val="65"/>
        </w:rPr>
        <w:t xml:space="preserve"> </w:t>
      </w:r>
      <w:r w:rsidRPr="00B87FD4">
        <w:rPr>
          <w:rFonts w:ascii="Times New Roman" w:hAnsi="Times New Roman" w:cs="Times New Roman"/>
        </w:rPr>
        <w:t>intende</w:t>
      </w:r>
      <w:r w:rsidRPr="00B87FD4">
        <w:rPr>
          <w:rFonts w:ascii="Times New Roman" w:hAnsi="Times New Roman" w:cs="Times New Roman"/>
          <w:spacing w:val="65"/>
        </w:rPr>
        <w:t xml:space="preserve"> </w:t>
      </w:r>
      <w:r w:rsidRPr="00B87FD4">
        <w:rPr>
          <w:rFonts w:ascii="Times New Roman" w:hAnsi="Times New Roman" w:cs="Times New Roman"/>
        </w:rPr>
        <w:t>ricorrere</w:t>
      </w:r>
      <w:r w:rsidRPr="00B87FD4">
        <w:rPr>
          <w:rFonts w:ascii="Times New Roman" w:hAnsi="Times New Roman" w:cs="Times New Roman"/>
          <w:spacing w:val="66"/>
        </w:rPr>
        <w:t xml:space="preserve"> </w:t>
      </w:r>
      <w:r w:rsidRPr="00B87FD4">
        <w:rPr>
          <w:rFonts w:ascii="Times New Roman" w:hAnsi="Times New Roman" w:cs="Times New Roman"/>
        </w:rPr>
        <w:t>all’istituto</w:t>
      </w:r>
      <w:r w:rsidRPr="00B87FD4">
        <w:rPr>
          <w:rFonts w:ascii="Times New Roman" w:hAnsi="Times New Roman" w:cs="Times New Roman"/>
          <w:spacing w:val="67"/>
        </w:rPr>
        <w:t xml:space="preserve"> </w:t>
      </w:r>
      <w:r w:rsidRPr="00B87FD4">
        <w:rPr>
          <w:rFonts w:ascii="Times New Roman" w:hAnsi="Times New Roman" w:cs="Times New Roman"/>
        </w:rPr>
        <w:t>dell’avvalimento;</w:t>
      </w:r>
      <w:r w:rsidRPr="00B87FD4">
        <w:rPr>
          <w:rFonts w:ascii="Times New Roman" w:hAnsi="Times New Roman" w:cs="Times New Roman"/>
          <w:spacing w:val="66"/>
        </w:rPr>
        <w:t xml:space="preserve"> </w:t>
      </w:r>
      <w:r w:rsidRPr="00B87FD4">
        <w:rPr>
          <w:rFonts w:ascii="Times New Roman" w:hAnsi="Times New Roman" w:cs="Times New Roman"/>
        </w:rPr>
        <w:t>la</w:t>
      </w:r>
      <w:r w:rsidRPr="00B87FD4">
        <w:rPr>
          <w:rFonts w:ascii="Times New Roman" w:hAnsi="Times New Roman" w:cs="Times New Roman"/>
          <w:spacing w:val="25"/>
          <w:w w:val="99"/>
        </w:rPr>
        <w:t xml:space="preserve"> </w:t>
      </w:r>
      <w:r w:rsidRPr="00B87FD4">
        <w:rPr>
          <w:rFonts w:ascii="Times New Roman" w:hAnsi="Times New Roman" w:cs="Times New Roman"/>
          <w:b/>
          <w:bCs/>
          <w:spacing w:val="-1"/>
        </w:rPr>
        <w:t>dichiarazione</w:t>
      </w:r>
      <w:r w:rsidRPr="00B87FD4">
        <w:rPr>
          <w:rFonts w:ascii="Times New Roman" w:hAnsi="Times New Roman" w:cs="Times New Roman"/>
          <w:b/>
          <w:bCs/>
          <w:spacing w:val="5"/>
        </w:rPr>
        <w:t xml:space="preserve"> </w:t>
      </w:r>
      <w:r w:rsidRPr="00B87FD4">
        <w:rPr>
          <w:rFonts w:ascii="Times New Roman" w:hAnsi="Times New Roman" w:cs="Times New Roman"/>
        </w:rPr>
        <w:t>deve</w:t>
      </w:r>
      <w:r w:rsidRPr="00B87FD4">
        <w:rPr>
          <w:rFonts w:ascii="Times New Roman" w:hAnsi="Times New Roman" w:cs="Times New Roman"/>
          <w:spacing w:val="10"/>
        </w:rPr>
        <w:t xml:space="preserve"> </w:t>
      </w:r>
      <w:r w:rsidRPr="00B87FD4">
        <w:rPr>
          <w:rFonts w:ascii="Times New Roman" w:hAnsi="Times New Roman" w:cs="Times New Roman"/>
        </w:rPr>
        <w:t>specificare</w:t>
      </w:r>
      <w:r w:rsidRPr="00B87FD4">
        <w:rPr>
          <w:rFonts w:ascii="Times New Roman" w:hAnsi="Times New Roman" w:cs="Times New Roman"/>
          <w:spacing w:val="9"/>
        </w:rPr>
        <w:t xml:space="preserve"> </w:t>
      </w:r>
      <w:r w:rsidRPr="00B87FD4">
        <w:rPr>
          <w:rFonts w:ascii="Times New Roman" w:hAnsi="Times New Roman" w:cs="Times New Roman"/>
        </w:rPr>
        <w:t>i</w:t>
      </w:r>
      <w:r w:rsidRPr="00B87FD4">
        <w:rPr>
          <w:rFonts w:ascii="Times New Roman" w:hAnsi="Times New Roman" w:cs="Times New Roman"/>
          <w:spacing w:val="10"/>
        </w:rPr>
        <w:t xml:space="preserve"> </w:t>
      </w:r>
      <w:r w:rsidRPr="00B87FD4">
        <w:rPr>
          <w:rFonts w:ascii="Times New Roman" w:hAnsi="Times New Roman" w:cs="Times New Roman"/>
        </w:rPr>
        <w:t>requisiti</w:t>
      </w:r>
      <w:r w:rsidRPr="00B87FD4">
        <w:rPr>
          <w:rFonts w:ascii="Times New Roman" w:hAnsi="Times New Roman" w:cs="Times New Roman"/>
          <w:spacing w:val="10"/>
        </w:rPr>
        <w:t xml:space="preserve"> </w:t>
      </w:r>
      <w:r w:rsidRPr="00B87FD4">
        <w:rPr>
          <w:rFonts w:ascii="Times New Roman" w:hAnsi="Times New Roman" w:cs="Times New Roman"/>
        </w:rPr>
        <w:t>per</w:t>
      </w:r>
      <w:r w:rsidRPr="00B87FD4">
        <w:rPr>
          <w:rFonts w:ascii="Times New Roman" w:hAnsi="Times New Roman" w:cs="Times New Roman"/>
          <w:spacing w:val="9"/>
        </w:rPr>
        <w:t xml:space="preserve"> </w:t>
      </w:r>
      <w:r w:rsidRPr="00B87FD4">
        <w:rPr>
          <w:rFonts w:ascii="Times New Roman" w:hAnsi="Times New Roman" w:cs="Times New Roman"/>
        </w:rPr>
        <w:t>i</w:t>
      </w:r>
      <w:r w:rsidRPr="00B87FD4">
        <w:rPr>
          <w:rFonts w:ascii="Times New Roman" w:hAnsi="Times New Roman" w:cs="Times New Roman"/>
          <w:spacing w:val="9"/>
        </w:rPr>
        <w:t xml:space="preserve"> </w:t>
      </w:r>
      <w:r w:rsidRPr="00B87FD4">
        <w:rPr>
          <w:rFonts w:ascii="Times New Roman" w:hAnsi="Times New Roman" w:cs="Times New Roman"/>
        </w:rPr>
        <w:t>quali</w:t>
      </w:r>
      <w:r w:rsidRPr="00B87FD4">
        <w:rPr>
          <w:rFonts w:ascii="Times New Roman" w:hAnsi="Times New Roman" w:cs="Times New Roman"/>
          <w:spacing w:val="10"/>
        </w:rPr>
        <w:t xml:space="preserve"> </w:t>
      </w:r>
      <w:r w:rsidRPr="00B87FD4">
        <w:rPr>
          <w:rFonts w:ascii="Times New Roman" w:hAnsi="Times New Roman" w:cs="Times New Roman"/>
        </w:rPr>
        <w:t>intende</w:t>
      </w:r>
      <w:r w:rsidRPr="00B87FD4">
        <w:rPr>
          <w:rFonts w:ascii="Times New Roman" w:hAnsi="Times New Roman" w:cs="Times New Roman"/>
          <w:spacing w:val="9"/>
        </w:rPr>
        <w:t xml:space="preserve"> </w:t>
      </w:r>
      <w:r w:rsidRPr="00B87FD4">
        <w:rPr>
          <w:rFonts w:ascii="Times New Roman" w:hAnsi="Times New Roman" w:cs="Times New Roman"/>
        </w:rPr>
        <w:t>ricorrere</w:t>
      </w:r>
      <w:r w:rsidRPr="00B87FD4">
        <w:rPr>
          <w:rFonts w:ascii="Times New Roman" w:hAnsi="Times New Roman" w:cs="Times New Roman"/>
          <w:spacing w:val="9"/>
        </w:rPr>
        <w:t xml:space="preserve"> </w:t>
      </w:r>
      <w:r w:rsidRPr="00B87FD4">
        <w:rPr>
          <w:rFonts w:ascii="Times New Roman" w:hAnsi="Times New Roman" w:cs="Times New Roman"/>
        </w:rPr>
        <w:t>all’avvalimento</w:t>
      </w:r>
      <w:r w:rsidRPr="00B87FD4">
        <w:rPr>
          <w:rFonts w:ascii="Times New Roman" w:hAnsi="Times New Roman" w:cs="Times New Roman"/>
          <w:spacing w:val="9"/>
        </w:rPr>
        <w:t xml:space="preserve"> </w:t>
      </w:r>
      <w:r w:rsidRPr="00B87FD4">
        <w:rPr>
          <w:rFonts w:ascii="Times New Roman" w:hAnsi="Times New Roman" w:cs="Times New Roman"/>
        </w:rPr>
        <w:t>ed</w:t>
      </w:r>
      <w:r w:rsidRPr="00B87FD4">
        <w:rPr>
          <w:rFonts w:ascii="Times New Roman" w:hAnsi="Times New Roman" w:cs="Times New Roman"/>
          <w:spacing w:val="21"/>
          <w:w w:val="99"/>
        </w:rPr>
        <w:t xml:space="preserve"> </w:t>
      </w:r>
      <w:r w:rsidRPr="00B87FD4">
        <w:rPr>
          <w:rFonts w:ascii="Times New Roman" w:hAnsi="Times New Roman" w:cs="Times New Roman"/>
        </w:rPr>
        <w:t>indicare</w:t>
      </w:r>
      <w:r w:rsidRPr="00B87FD4">
        <w:rPr>
          <w:rFonts w:ascii="Times New Roman" w:hAnsi="Times New Roman" w:cs="Times New Roman"/>
          <w:spacing w:val="-16"/>
        </w:rPr>
        <w:t xml:space="preserve"> </w:t>
      </w:r>
      <w:r w:rsidRPr="00B87FD4">
        <w:rPr>
          <w:rFonts w:ascii="Times New Roman" w:hAnsi="Times New Roman" w:cs="Times New Roman"/>
        </w:rPr>
        <w:t>l’impresa</w:t>
      </w:r>
      <w:r w:rsidRPr="00B87FD4">
        <w:rPr>
          <w:rFonts w:ascii="Times New Roman" w:hAnsi="Times New Roman" w:cs="Times New Roman"/>
          <w:spacing w:val="-15"/>
        </w:rPr>
        <w:t xml:space="preserve"> </w:t>
      </w:r>
      <w:r w:rsidRPr="00B87FD4">
        <w:rPr>
          <w:rFonts w:ascii="Times New Roman" w:hAnsi="Times New Roman" w:cs="Times New Roman"/>
        </w:rPr>
        <w:t>ausiliaria;</w:t>
      </w:r>
    </w:p>
    <w:p w:rsidR="00613AD7" w:rsidRPr="00B87FD4" w:rsidRDefault="00613AD7" w:rsidP="00B87FD4">
      <w:pPr>
        <w:pStyle w:val="Corpodeltesto"/>
        <w:numPr>
          <w:ilvl w:val="1"/>
          <w:numId w:val="22"/>
        </w:numPr>
        <w:tabs>
          <w:tab w:val="left" w:pos="540"/>
        </w:tabs>
        <w:kinsoku w:val="0"/>
        <w:overflowPunct w:val="0"/>
        <w:spacing w:before="56"/>
        <w:ind w:right="104" w:firstLine="1"/>
        <w:jc w:val="both"/>
        <w:rPr>
          <w:rFonts w:ascii="Times New Roman" w:hAnsi="Times New Roman" w:cs="Times New Roman"/>
        </w:rPr>
      </w:pPr>
      <w:r w:rsidRPr="00B87FD4">
        <w:rPr>
          <w:rFonts w:ascii="Times New Roman" w:hAnsi="Times New Roman" w:cs="Times New Roman"/>
          <w:b/>
          <w:bCs/>
          <w:spacing w:val="-1"/>
        </w:rPr>
        <w:t>dichiarazione</w:t>
      </w:r>
      <w:r w:rsidRPr="00B87FD4">
        <w:rPr>
          <w:rFonts w:ascii="Times New Roman" w:hAnsi="Times New Roman" w:cs="Times New Roman"/>
          <w:b/>
          <w:bCs/>
          <w:spacing w:val="63"/>
        </w:rPr>
        <w:t xml:space="preserve"> </w:t>
      </w:r>
      <w:r w:rsidRPr="00B87FD4">
        <w:rPr>
          <w:rFonts w:ascii="Times New Roman" w:hAnsi="Times New Roman" w:cs="Times New Roman"/>
          <w:b/>
          <w:bCs/>
          <w:spacing w:val="-1"/>
        </w:rPr>
        <w:t>sostitutiva</w:t>
      </w:r>
      <w:r w:rsidRPr="00B87FD4">
        <w:rPr>
          <w:rFonts w:ascii="Times New Roman" w:hAnsi="Times New Roman" w:cs="Times New Roman"/>
          <w:b/>
          <w:bCs/>
          <w:spacing w:val="61"/>
        </w:rPr>
        <w:t xml:space="preserve"> </w:t>
      </w:r>
      <w:r w:rsidRPr="00B87FD4">
        <w:rPr>
          <w:rFonts w:ascii="Times New Roman" w:hAnsi="Times New Roman" w:cs="Times New Roman"/>
          <w:spacing w:val="-1"/>
        </w:rPr>
        <w:t>sottoscritta</w:t>
      </w:r>
      <w:r w:rsidRPr="00B87FD4">
        <w:rPr>
          <w:rFonts w:ascii="Times New Roman" w:hAnsi="Times New Roman" w:cs="Times New Roman"/>
          <w:spacing w:val="69"/>
        </w:rPr>
        <w:t xml:space="preserve"> </w:t>
      </w:r>
      <w:r w:rsidRPr="00B87FD4">
        <w:rPr>
          <w:rFonts w:ascii="Times New Roman" w:hAnsi="Times New Roman" w:cs="Times New Roman"/>
          <w:spacing w:val="-1"/>
        </w:rPr>
        <w:t>dal</w:t>
      </w:r>
      <w:r w:rsidRPr="00B87FD4">
        <w:rPr>
          <w:rFonts w:ascii="Times New Roman" w:hAnsi="Times New Roman" w:cs="Times New Roman"/>
          <w:spacing w:val="68"/>
        </w:rPr>
        <w:t xml:space="preserve"> </w:t>
      </w:r>
      <w:r w:rsidRPr="00B87FD4">
        <w:rPr>
          <w:rFonts w:ascii="Times New Roman" w:hAnsi="Times New Roman" w:cs="Times New Roman"/>
        </w:rPr>
        <w:t>legale</w:t>
      </w:r>
      <w:r w:rsidRPr="00B87FD4">
        <w:rPr>
          <w:rFonts w:ascii="Times New Roman" w:hAnsi="Times New Roman" w:cs="Times New Roman"/>
          <w:spacing w:val="68"/>
        </w:rPr>
        <w:t xml:space="preserve"> </w:t>
      </w:r>
      <w:r w:rsidRPr="00B87FD4">
        <w:rPr>
          <w:rFonts w:ascii="Times New Roman" w:hAnsi="Times New Roman" w:cs="Times New Roman"/>
          <w:spacing w:val="-1"/>
        </w:rPr>
        <w:t>rappresentante</w:t>
      </w:r>
      <w:r w:rsidRPr="00B87FD4">
        <w:rPr>
          <w:rFonts w:ascii="Times New Roman" w:hAnsi="Times New Roman" w:cs="Times New Roman"/>
          <w:spacing w:val="68"/>
        </w:rPr>
        <w:t xml:space="preserve"> </w:t>
      </w:r>
      <w:r w:rsidRPr="00B87FD4">
        <w:rPr>
          <w:rFonts w:ascii="Times New Roman" w:hAnsi="Times New Roman" w:cs="Times New Roman"/>
        </w:rPr>
        <w:t>dell’impresa</w:t>
      </w:r>
      <w:r w:rsidRPr="00B87FD4">
        <w:rPr>
          <w:rFonts w:ascii="Times New Roman" w:hAnsi="Times New Roman" w:cs="Times New Roman"/>
          <w:spacing w:val="67"/>
          <w:w w:val="99"/>
        </w:rPr>
        <w:t xml:space="preserve"> </w:t>
      </w:r>
      <w:r w:rsidRPr="00B87FD4">
        <w:rPr>
          <w:rFonts w:ascii="Times New Roman" w:hAnsi="Times New Roman" w:cs="Times New Roman"/>
          <w:spacing w:val="-1"/>
        </w:rPr>
        <w:t>ausiliaria</w:t>
      </w:r>
      <w:r w:rsidRPr="00B87FD4">
        <w:rPr>
          <w:rFonts w:ascii="Times New Roman" w:hAnsi="Times New Roman" w:cs="Times New Roman"/>
          <w:spacing w:val="38"/>
        </w:rPr>
        <w:t xml:space="preserve"> </w:t>
      </w:r>
      <w:r w:rsidRPr="00B87FD4">
        <w:rPr>
          <w:rFonts w:ascii="Times New Roman" w:hAnsi="Times New Roman" w:cs="Times New Roman"/>
          <w:b/>
          <w:bCs/>
          <w:spacing w:val="-1"/>
        </w:rPr>
        <w:t>attestante</w:t>
      </w:r>
      <w:r w:rsidRPr="00B87FD4">
        <w:rPr>
          <w:rFonts w:ascii="Times New Roman" w:hAnsi="Times New Roman" w:cs="Times New Roman"/>
          <w:b/>
          <w:bCs/>
          <w:spacing w:val="33"/>
        </w:rPr>
        <w:t xml:space="preserve"> </w:t>
      </w:r>
      <w:r w:rsidRPr="00B87FD4">
        <w:rPr>
          <w:rFonts w:ascii="Times New Roman" w:hAnsi="Times New Roman" w:cs="Times New Roman"/>
        </w:rPr>
        <w:t>il</w:t>
      </w:r>
      <w:r w:rsidRPr="00B87FD4">
        <w:rPr>
          <w:rFonts w:ascii="Times New Roman" w:hAnsi="Times New Roman" w:cs="Times New Roman"/>
          <w:spacing w:val="38"/>
        </w:rPr>
        <w:t xml:space="preserve"> </w:t>
      </w:r>
      <w:r w:rsidRPr="00B87FD4">
        <w:rPr>
          <w:rFonts w:ascii="Times New Roman" w:hAnsi="Times New Roman" w:cs="Times New Roman"/>
          <w:spacing w:val="-1"/>
        </w:rPr>
        <w:t>possesso</w:t>
      </w:r>
      <w:r w:rsidRPr="00B87FD4">
        <w:rPr>
          <w:rFonts w:ascii="Times New Roman" w:hAnsi="Times New Roman" w:cs="Times New Roman"/>
          <w:spacing w:val="38"/>
        </w:rPr>
        <w:t xml:space="preserve"> </w:t>
      </w:r>
      <w:r w:rsidRPr="00B87FD4">
        <w:rPr>
          <w:rFonts w:ascii="Times New Roman" w:hAnsi="Times New Roman" w:cs="Times New Roman"/>
          <w:spacing w:val="-1"/>
        </w:rPr>
        <w:t>da</w:t>
      </w:r>
      <w:r w:rsidRPr="00B87FD4">
        <w:rPr>
          <w:rFonts w:ascii="Times New Roman" w:hAnsi="Times New Roman" w:cs="Times New Roman"/>
          <w:spacing w:val="39"/>
        </w:rPr>
        <w:t xml:space="preserve"> </w:t>
      </w:r>
      <w:r w:rsidRPr="00B87FD4">
        <w:rPr>
          <w:rFonts w:ascii="Times New Roman" w:hAnsi="Times New Roman" w:cs="Times New Roman"/>
          <w:spacing w:val="-1"/>
        </w:rPr>
        <w:t>parte</w:t>
      </w:r>
      <w:r w:rsidRPr="00B87FD4">
        <w:rPr>
          <w:rFonts w:ascii="Times New Roman" w:hAnsi="Times New Roman" w:cs="Times New Roman"/>
          <w:spacing w:val="37"/>
        </w:rPr>
        <w:t xml:space="preserve"> </w:t>
      </w:r>
      <w:r w:rsidRPr="00B87FD4">
        <w:rPr>
          <w:rFonts w:ascii="Times New Roman" w:hAnsi="Times New Roman" w:cs="Times New Roman"/>
          <w:spacing w:val="-1"/>
        </w:rPr>
        <w:t>di</w:t>
      </w:r>
      <w:r w:rsidRPr="00B87FD4">
        <w:rPr>
          <w:rFonts w:ascii="Times New Roman" w:hAnsi="Times New Roman" w:cs="Times New Roman"/>
          <w:spacing w:val="38"/>
        </w:rPr>
        <w:t xml:space="preserve"> </w:t>
      </w:r>
      <w:r w:rsidRPr="00B87FD4">
        <w:rPr>
          <w:rFonts w:ascii="Times New Roman" w:hAnsi="Times New Roman" w:cs="Times New Roman"/>
          <w:spacing w:val="-1"/>
        </w:rPr>
        <w:t>quest’ultima</w:t>
      </w:r>
      <w:r w:rsidRPr="00B87FD4">
        <w:rPr>
          <w:rFonts w:ascii="Times New Roman" w:hAnsi="Times New Roman" w:cs="Times New Roman"/>
          <w:spacing w:val="37"/>
        </w:rPr>
        <w:t xml:space="preserve"> </w:t>
      </w:r>
      <w:r w:rsidRPr="00B87FD4">
        <w:rPr>
          <w:rFonts w:ascii="Times New Roman" w:hAnsi="Times New Roman" w:cs="Times New Roman"/>
        </w:rPr>
        <w:t>dei</w:t>
      </w:r>
      <w:r w:rsidRPr="00B87FD4">
        <w:rPr>
          <w:rFonts w:ascii="Times New Roman" w:hAnsi="Times New Roman" w:cs="Times New Roman"/>
          <w:spacing w:val="37"/>
        </w:rPr>
        <w:t xml:space="preserve"> </w:t>
      </w:r>
      <w:r w:rsidRPr="00B87FD4">
        <w:rPr>
          <w:rFonts w:ascii="Times New Roman" w:hAnsi="Times New Roman" w:cs="Times New Roman"/>
        </w:rPr>
        <w:t>requisiti</w:t>
      </w:r>
      <w:r w:rsidRPr="00B87FD4">
        <w:rPr>
          <w:rFonts w:ascii="Times New Roman" w:hAnsi="Times New Roman" w:cs="Times New Roman"/>
          <w:spacing w:val="38"/>
        </w:rPr>
        <w:t xml:space="preserve"> </w:t>
      </w:r>
      <w:r w:rsidRPr="00B87FD4">
        <w:rPr>
          <w:rFonts w:ascii="Times New Roman" w:hAnsi="Times New Roman" w:cs="Times New Roman"/>
        </w:rPr>
        <w:t>generali</w:t>
      </w:r>
      <w:r w:rsidRPr="00B87FD4">
        <w:rPr>
          <w:rFonts w:ascii="Times New Roman" w:hAnsi="Times New Roman" w:cs="Times New Roman"/>
          <w:spacing w:val="37"/>
        </w:rPr>
        <w:t xml:space="preserve"> </w:t>
      </w:r>
      <w:r w:rsidRPr="00B87FD4">
        <w:rPr>
          <w:rFonts w:ascii="Times New Roman" w:hAnsi="Times New Roman" w:cs="Times New Roman"/>
        </w:rPr>
        <w:t>di</w:t>
      </w:r>
      <w:r w:rsidRPr="00B87FD4">
        <w:rPr>
          <w:rFonts w:ascii="Times New Roman" w:hAnsi="Times New Roman" w:cs="Times New Roman"/>
          <w:spacing w:val="38"/>
        </w:rPr>
        <w:t xml:space="preserve"> </w:t>
      </w:r>
      <w:r w:rsidRPr="00B87FD4">
        <w:rPr>
          <w:rFonts w:ascii="Times New Roman" w:hAnsi="Times New Roman" w:cs="Times New Roman"/>
        </w:rPr>
        <w:t>cui</w:t>
      </w:r>
      <w:r w:rsidRPr="00B87FD4">
        <w:rPr>
          <w:rFonts w:ascii="Times New Roman" w:hAnsi="Times New Roman" w:cs="Times New Roman"/>
          <w:spacing w:val="63"/>
          <w:w w:val="99"/>
        </w:rPr>
        <w:t xml:space="preserve"> </w:t>
      </w:r>
      <w:r w:rsidRPr="00B87FD4">
        <w:rPr>
          <w:rFonts w:ascii="Times New Roman" w:hAnsi="Times New Roman" w:cs="Times New Roman"/>
        </w:rPr>
        <w:t>all’articolo</w:t>
      </w:r>
      <w:r w:rsidRPr="00B87FD4">
        <w:rPr>
          <w:rFonts w:ascii="Times New Roman" w:hAnsi="Times New Roman" w:cs="Times New Roman"/>
          <w:spacing w:val="23"/>
        </w:rPr>
        <w:t xml:space="preserve"> </w:t>
      </w:r>
      <w:r w:rsidRPr="00B87FD4">
        <w:rPr>
          <w:rFonts w:ascii="Times New Roman" w:hAnsi="Times New Roman" w:cs="Times New Roman"/>
        </w:rPr>
        <w:t>80</w:t>
      </w:r>
      <w:r w:rsidRPr="00B87FD4">
        <w:rPr>
          <w:rFonts w:ascii="Times New Roman" w:hAnsi="Times New Roman" w:cs="Times New Roman"/>
          <w:spacing w:val="24"/>
        </w:rPr>
        <w:t xml:space="preserve"> </w:t>
      </w:r>
      <w:r w:rsidRPr="00B87FD4">
        <w:rPr>
          <w:rFonts w:ascii="Times New Roman" w:hAnsi="Times New Roman" w:cs="Times New Roman"/>
        </w:rPr>
        <w:t>del</w:t>
      </w:r>
      <w:r w:rsidRPr="00B87FD4">
        <w:rPr>
          <w:rFonts w:ascii="Times New Roman" w:hAnsi="Times New Roman" w:cs="Times New Roman"/>
          <w:spacing w:val="24"/>
        </w:rPr>
        <w:t xml:space="preserve"> </w:t>
      </w:r>
      <w:r w:rsidRPr="00B87FD4">
        <w:rPr>
          <w:rFonts w:ascii="Times New Roman" w:hAnsi="Times New Roman" w:cs="Times New Roman"/>
        </w:rPr>
        <w:t>D.lgs.</w:t>
      </w:r>
      <w:r w:rsidRPr="00B87FD4">
        <w:rPr>
          <w:rFonts w:ascii="Times New Roman" w:hAnsi="Times New Roman" w:cs="Times New Roman"/>
          <w:spacing w:val="24"/>
        </w:rPr>
        <w:t xml:space="preserve"> </w:t>
      </w:r>
      <w:r w:rsidRPr="00B87FD4">
        <w:rPr>
          <w:rFonts w:ascii="Times New Roman" w:hAnsi="Times New Roman" w:cs="Times New Roman"/>
        </w:rPr>
        <w:t>18</w:t>
      </w:r>
      <w:r w:rsidRPr="00B87FD4">
        <w:rPr>
          <w:rFonts w:ascii="Times New Roman" w:hAnsi="Times New Roman" w:cs="Times New Roman"/>
          <w:spacing w:val="23"/>
        </w:rPr>
        <w:t xml:space="preserve"> </w:t>
      </w:r>
      <w:r w:rsidRPr="00B87FD4">
        <w:rPr>
          <w:rFonts w:ascii="Times New Roman" w:hAnsi="Times New Roman" w:cs="Times New Roman"/>
        </w:rPr>
        <w:t>aprile</w:t>
      </w:r>
      <w:r w:rsidRPr="00B87FD4">
        <w:rPr>
          <w:rFonts w:ascii="Times New Roman" w:hAnsi="Times New Roman" w:cs="Times New Roman"/>
          <w:spacing w:val="24"/>
        </w:rPr>
        <w:t xml:space="preserve"> </w:t>
      </w:r>
      <w:r w:rsidRPr="00B87FD4">
        <w:rPr>
          <w:rFonts w:ascii="Times New Roman" w:hAnsi="Times New Roman" w:cs="Times New Roman"/>
        </w:rPr>
        <w:t>2016,</w:t>
      </w:r>
      <w:r w:rsidRPr="00B87FD4">
        <w:rPr>
          <w:rFonts w:ascii="Times New Roman" w:hAnsi="Times New Roman" w:cs="Times New Roman"/>
          <w:spacing w:val="25"/>
        </w:rPr>
        <w:t xml:space="preserve"> </w:t>
      </w:r>
      <w:r w:rsidRPr="00B87FD4">
        <w:rPr>
          <w:rFonts w:ascii="Times New Roman" w:hAnsi="Times New Roman" w:cs="Times New Roman"/>
        </w:rPr>
        <w:t>n.50</w:t>
      </w:r>
      <w:r w:rsidRPr="00B87FD4">
        <w:rPr>
          <w:rFonts w:ascii="Times New Roman" w:hAnsi="Times New Roman" w:cs="Times New Roman"/>
          <w:spacing w:val="23"/>
        </w:rPr>
        <w:t xml:space="preserve"> </w:t>
      </w:r>
      <w:r w:rsidRPr="00B87FD4">
        <w:rPr>
          <w:rFonts w:ascii="Times New Roman" w:hAnsi="Times New Roman" w:cs="Times New Roman"/>
        </w:rPr>
        <w:t>nonché</w:t>
      </w:r>
      <w:r w:rsidRPr="00B87FD4">
        <w:rPr>
          <w:rFonts w:ascii="Times New Roman" w:hAnsi="Times New Roman" w:cs="Times New Roman"/>
          <w:spacing w:val="24"/>
        </w:rPr>
        <w:t xml:space="preserve"> </w:t>
      </w:r>
      <w:r w:rsidRPr="00B87FD4">
        <w:rPr>
          <w:rFonts w:ascii="Times New Roman" w:hAnsi="Times New Roman" w:cs="Times New Roman"/>
        </w:rPr>
        <w:t>il</w:t>
      </w:r>
      <w:r w:rsidRPr="00B87FD4">
        <w:rPr>
          <w:rFonts w:ascii="Times New Roman" w:hAnsi="Times New Roman" w:cs="Times New Roman"/>
          <w:spacing w:val="23"/>
        </w:rPr>
        <w:t xml:space="preserve"> </w:t>
      </w:r>
      <w:r w:rsidRPr="00B87FD4">
        <w:rPr>
          <w:rFonts w:ascii="Times New Roman" w:hAnsi="Times New Roman" w:cs="Times New Roman"/>
        </w:rPr>
        <w:t>possesso</w:t>
      </w:r>
      <w:r w:rsidRPr="00B87FD4">
        <w:rPr>
          <w:rFonts w:ascii="Times New Roman" w:hAnsi="Times New Roman" w:cs="Times New Roman"/>
          <w:spacing w:val="25"/>
        </w:rPr>
        <w:t xml:space="preserve"> </w:t>
      </w:r>
      <w:r w:rsidRPr="00B87FD4">
        <w:rPr>
          <w:rFonts w:ascii="Times New Roman" w:hAnsi="Times New Roman" w:cs="Times New Roman"/>
        </w:rPr>
        <w:t>dei</w:t>
      </w:r>
      <w:r w:rsidRPr="00B87FD4">
        <w:rPr>
          <w:rFonts w:ascii="Times New Roman" w:hAnsi="Times New Roman" w:cs="Times New Roman"/>
          <w:spacing w:val="23"/>
        </w:rPr>
        <w:t xml:space="preserve"> </w:t>
      </w:r>
      <w:r w:rsidRPr="00B87FD4">
        <w:rPr>
          <w:rFonts w:ascii="Times New Roman" w:hAnsi="Times New Roman" w:cs="Times New Roman"/>
        </w:rPr>
        <w:t>requisiti</w:t>
      </w:r>
      <w:r w:rsidRPr="00B87FD4">
        <w:rPr>
          <w:rFonts w:ascii="Times New Roman" w:hAnsi="Times New Roman" w:cs="Times New Roman"/>
          <w:spacing w:val="24"/>
        </w:rPr>
        <w:t xml:space="preserve"> </w:t>
      </w:r>
      <w:r w:rsidRPr="00B87FD4">
        <w:rPr>
          <w:rFonts w:ascii="Times New Roman" w:hAnsi="Times New Roman" w:cs="Times New Roman"/>
        </w:rPr>
        <w:t>tecnici</w:t>
      </w:r>
      <w:r w:rsidRPr="00B87FD4">
        <w:rPr>
          <w:rFonts w:ascii="Times New Roman" w:hAnsi="Times New Roman" w:cs="Times New Roman"/>
          <w:spacing w:val="25"/>
        </w:rPr>
        <w:t xml:space="preserve"> </w:t>
      </w:r>
      <w:r w:rsidRPr="00B87FD4">
        <w:rPr>
          <w:rFonts w:ascii="Times New Roman" w:hAnsi="Times New Roman" w:cs="Times New Roman"/>
        </w:rPr>
        <w:t>e</w:t>
      </w:r>
      <w:r w:rsidRPr="00B87FD4">
        <w:rPr>
          <w:rFonts w:ascii="Times New Roman" w:hAnsi="Times New Roman" w:cs="Times New Roman"/>
          <w:spacing w:val="22"/>
          <w:w w:val="99"/>
        </w:rPr>
        <w:t xml:space="preserve"> </w:t>
      </w:r>
      <w:r w:rsidRPr="00B87FD4">
        <w:rPr>
          <w:rFonts w:ascii="Times New Roman" w:hAnsi="Times New Roman" w:cs="Times New Roman"/>
          <w:spacing w:val="-1"/>
        </w:rPr>
        <w:t>delle</w:t>
      </w:r>
      <w:r w:rsidRPr="00B87FD4">
        <w:rPr>
          <w:rFonts w:ascii="Times New Roman" w:hAnsi="Times New Roman" w:cs="Times New Roman"/>
          <w:spacing w:val="-9"/>
        </w:rPr>
        <w:t xml:space="preserve"> </w:t>
      </w:r>
      <w:r w:rsidRPr="00B87FD4">
        <w:rPr>
          <w:rFonts w:ascii="Times New Roman" w:hAnsi="Times New Roman" w:cs="Times New Roman"/>
          <w:spacing w:val="-1"/>
        </w:rPr>
        <w:t>risorse</w:t>
      </w:r>
      <w:r w:rsidRPr="00B87FD4">
        <w:rPr>
          <w:rFonts w:ascii="Times New Roman" w:hAnsi="Times New Roman" w:cs="Times New Roman"/>
          <w:spacing w:val="-9"/>
        </w:rPr>
        <w:t xml:space="preserve"> </w:t>
      </w:r>
      <w:r w:rsidRPr="00B87FD4">
        <w:rPr>
          <w:rFonts w:ascii="Times New Roman" w:hAnsi="Times New Roman" w:cs="Times New Roman"/>
          <w:spacing w:val="-1"/>
        </w:rPr>
        <w:t>oggetto</w:t>
      </w:r>
      <w:r w:rsidRPr="00B87FD4">
        <w:rPr>
          <w:rFonts w:ascii="Times New Roman" w:hAnsi="Times New Roman" w:cs="Times New Roman"/>
          <w:spacing w:val="-10"/>
        </w:rPr>
        <w:t xml:space="preserve"> </w:t>
      </w:r>
      <w:r w:rsidRPr="00B87FD4">
        <w:rPr>
          <w:rFonts w:ascii="Times New Roman" w:hAnsi="Times New Roman" w:cs="Times New Roman"/>
          <w:spacing w:val="-1"/>
        </w:rPr>
        <w:t>di</w:t>
      </w:r>
      <w:r w:rsidRPr="00B87FD4">
        <w:rPr>
          <w:rFonts w:ascii="Times New Roman" w:hAnsi="Times New Roman" w:cs="Times New Roman"/>
          <w:spacing w:val="-8"/>
        </w:rPr>
        <w:t xml:space="preserve"> </w:t>
      </w:r>
      <w:r w:rsidRPr="00B87FD4">
        <w:rPr>
          <w:rFonts w:ascii="Times New Roman" w:hAnsi="Times New Roman" w:cs="Times New Roman"/>
          <w:spacing w:val="-1"/>
        </w:rPr>
        <w:t>avvalimento;</w:t>
      </w:r>
    </w:p>
    <w:p w:rsidR="00613AD7" w:rsidRPr="00B87FD4" w:rsidRDefault="00613AD7" w:rsidP="00B87FD4">
      <w:pPr>
        <w:pStyle w:val="Corpodeltesto"/>
        <w:numPr>
          <w:ilvl w:val="1"/>
          <w:numId w:val="22"/>
        </w:numPr>
        <w:tabs>
          <w:tab w:val="left" w:pos="540"/>
        </w:tabs>
        <w:kinsoku w:val="0"/>
        <w:overflowPunct w:val="0"/>
        <w:spacing w:before="56"/>
        <w:ind w:right="104" w:firstLine="1"/>
        <w:jc w:val="both"/>
        <w:rPr>
          <w:rFonts w:ascii="Times New Roman" w:hAnsi="Times New Roman" w:cs="Times New Roman"/>
        </w:rPr>
      </w:pPr>
      <w:r w:rsidRPr="00B87FD4">
        <w:rPr>
          <w:rFonts w:ascii="Times New Roman" w:hAnsi="Times New Roman" w:cs="Times New Roman"/>
          <w:b/>
          <w:bCs/>
          <w:spacing w:val="-1"/>
        </w:rPr>
        <w:t>dichiarazione</w:t>
      </w:r>
      <w:r w:rsidRPr="00B87FD4">
        <w:rPr>
          <w:rFonts w:ascii="Times New Roman" w:hAnsi="Times New Roman" w:cs="Times New Roman"/>
          <w:b/>
          <w:bCs/>
          <w:spacing w:val="56"/>
        </w:rPr>
        <w:t xml:space="preserve"> </w:t>
      </w:r>
      <w:r w:rsidRPr="00B87FD4">
        <w:rPr>
          <w:rFonts w:ascii="Times New Roman" w:hAnsi="Times New Roman" w:cs="Times New Roman"/>
          <w:b/>
          <w:bCs/>
          <w:spacing w:val="-1"/>
        </w:rPr>
        <w:t>sostitutiva</w:t>
      </w:r>
      <w:r w:rsidRPr="00B87FD4">
        <w:rPr>
          <w:rFonts w:ascii="Times New Roman" w:hAnsi="Times New Roman" w:cs="Times New Roman"/>
          <w:b/>
          <w:bCs/>
          <w:spacing w:val="57"/>
        </w:rPr>
        <w:t xml:space="preserve"> </w:t>
      </w:r>
      <w:r w:rsidRPr="00B87FD4">
        <w:rPr>
          <w:rFonts w:ascii="Times New Roman" w:hAnsi="Times New Roman" w:cs="Times New Roman"/>
          <w:spacing w:val="-1"/>
        </w:rPr>
        <w:t>sottoscritta</w:t>
      </w:r>
      <w:r w:rsidRPr="00B87FD4">
        <w:rPr>
          <w:rFonts w:ascii="Times New Roman" w:hAnsi="Times New Roman" w:cs="Times New Roman"/>
          <w:spacing w:val="66"/>
        </w:rPr>
        <w:t xml:space="preserve"> </w:t>
      </w:r>
      <w:r w:rsidRPr="00B87FD4">
        <w:rPr>
          <w:rFonts w:ascii="Times New Roman" w:hAnsi="Times New Roman" w:cs="Times New Roman"/>
          <w:spacing w:val="-1"/>
        </w:rPr>
        <w:t>dal</w:t>
      </w:r>
      <w:r w:rsidRPr="00B87FD4">
        <w:rPr>
          <w:rFonts w:ascii="Times New Roman" w:hAnsi="Times New Roman" w:cs="Times New Roman"/>
          <w:spacing w:val="65"/>
        </w:rPr>
        <w:t xml:space="preserve"> </w:t>
      </w:r>
      <w:r w:rsidRPr="00B87FD4">
        <w:rPr>
          <w:rFonts w:ascii="Times New Roman" w:hAnsi="Times New Roman" w:cs="Times New Roman"/>
        </w:rPr>
        <w:t>legale</w:t>
      </w:r>
      <w:r w:rsidRPr="00B87FD4">
        <w:rPr>
          <w:rFonts w:ascii="Times New Roman" w:hAnsi="Times New Roman" w:cs="Times New Roman"/>
          <w:spacing w:val="66"/>
        </w:rPr>
        <w:t xml:space="preserve"> </w:t>
      </w:r>
      <w:r w:rsidRPr="00B87FD4">
        <w:rPr>
          <w:rFonts w:ascii="Times New Roman" w:hAnsi="Times New Roman" w:cs="Times New Roman"/>
          <w:spacing w:val="-1"/>
        </w:rPr>
        <w:t>rappresentante</w:t>
      </w:r>
      <w:r w:rsidRPr="00B87FD4">
        <w:rPr>
          <w:rFonts w:ascii="Times New Roman" w:hAnsi="Times New Roman" w:cs="Times New Roman"/>
          <w:spacing w:val="65"/>
        </w:rPr>
        <w:t xml:space="preserve"> </w:t>
      </w:r>
      <w:r w:rsidRPr="00B87FD4">
        <w:rPr>
          <w:rFonts w:ascii="Times New Roman" w:hAnsi="Times New Roman" w:cs="Times New Roman"/>
        </w:rPr>
        <w:t>dell’impresa</w:t>
      </w:r>
      <w:r w:rsidRPr="00B87FD4">
        <w:rPr>
          <w:rFonts w:ascii="Times New Roman" w:hAnsi="Times New Roman" w:cs="Times New Roman"/>
          <w:spacing w:val="79"/>
          <w:w w:val="99"/>
        </w:rPr>
        <w:t xml:space="preserve"> </w:t>
      </w:r>
      <w:r w:rsidRPr="00B87FD4">
        <w:rPr>
          <w:rFonts w:ascii="Times New Roman" w:hAnsi="Times New Roman" w:cs="Times New Roman"/>
        </w:rPr>
        <w:t>ausiliaria</w:t>
      </w:r>
      <w:r w:rsidRPr="00B87FD4">
        <w:rPr>
          <w:rFonts w:ascii="Times New Roman" w:hAnsi="Times New Roman" w:cs="Times New Roman"/>
          <w:spacing w:val="3"/>
        </w:rPr>
        <w:t xml:space="preserve"> </w:t>
      </w:r>
      <w:r w:rsidRPr="00B87FD4">
        <w:rPr>
          <w:rFonts w:ascii="Times New Roman" w:hAnsi="Times New Roman" w:cs="Times New Roman"/>
        </w:rPr>
        <w:t>con</w:t>
      </w:r>
      <w:r w:rsidRPr="00B87FD4">
        <w:rPr>
          <w:rFonts w:ascii="Times New Roman" w:hAnsi="Times New Roman" w:cs="Times New Roman"/>
          <w:spacing w:val="4"/>
        </w:rPr>
        <w:t xml:space="preserve"> </w:t>
      </w:r>
      <w:r w:rsidRPr="00B87FD4">
        <w:rPr>
          <w:rFonts w:ascii="Times New Roman" w:hAnsi="Times New Roman" w:cs="Times New Roman"/>
        </w:rPr>
        <w:t>cui</w:t>
      </w:r>
      <w:r w:rsidRPr="00B87FD4">
        <w:rPr>
          <w:rFonts w:ascii="Times New Roman" w:hAnsi="Times New Roman" w:cs="Times New Roman"/>
          <w:spacing w:val="4"/>
        </w:rPr>
        <w:t xml:space="preserve"> </w:t>
      </w:r>
      <w:r w:rsidRPr="00B87FD4">
        <w:rPr>
          <w:rFonts w:ascii="Times New Roman" w:hAnsi="Times New Roman" w:cs="Times New Roman"/>
        </w:rPr>
        <w:t>quest’ultima</w:t>
      </w:r>
      <w:r w:rsidRPr="00B87FD4">
        <w:rPr>
          <w:rFonts w:ascii="Times New Roman" w:hAnsi="Times New Roman" w:cs="Times New Roman"/>
          <w:spacing w:val="3"/>
        </w:rPr>
        <w:t xml:space="preserve"> </w:t>
      </w:r>
      <w:r w:rsidRPr="00B87FD4">
        <w:rPr>
          <w:rFonts w:ascii="Times New Roman" w:hAnsi="Times New Roman" w:cs="Times New Roman"/>
          <w:b/>
          <w:bCs/>
          <w:spacing w:val="-1"/>
        </w:rPr>
        <w:t>si</w:t>
      </w:r>
      <w:r w:rsidRPr="00B87FD4">
        <w:rPr>
          <w:rFonts w:ascii="Times New Roman" w:hAnsi="Times New Roman" w:cs="Times New Roman"/>
          <w:b/>
          <w:bCs/>
          <w:spacing w:val="73"/>
        </w:rPr>
        <w:t xml:space="preserve"> </w:t>
      </w:r>
      <w:r w:rsidRPr="00B87FD4">
        <w:rPr>
          <w:rFonts w:ascii="Times New Roman" w:hAnsi="Times New Roman" w:cs="Times New Roman"/>
          <w:b/>
          <w:bCs/>
          <w:spacing w:val="-1"/>
        </w:rPr>
        <w:t>obbliga</w:t>
      </w:r>
      <w:r w:rsidRPr="00B87FD4">
        <w:rPr>
          <w:rFonts w:ascii="Times New Roman" w:hAnsi="Times New Roman" w:cs="Times New Roman"/>
          <w:b/>
          <w:bCs/>
          <w:spacing w:val="70"/>
        </w:rPr>
        <w:t xml:space="preserve"> </w:t>
      </w:r>
      <w:r w:rsidRPr="00B87FD4">
        <w:rPr>
          <w:rFonts w:ascii="Times New Roman" w:hAnsi="Times New Roman" w:cs="Times New Roman"/>
        </w:rPr>
        <w:t>verso</w:t>
      </w:r>
      <w:r w:rsidRPr="00B87FD4">
        <w:rPr>
          <w:rFonts w:ascii="Times New Roman" w:hAnsi="Times New Roman" w:cs="Times New Roman"/>
          <w:spacing w:val="4"/>
        </w:rPr>
        <w:t xml:space="preserve"> </w:t>
      </w:r>
      <w:r w:rsidRPr="00B87FD4">
        <w:rPr>
          <w:rFonts w:ascii="Times New Roman" w:hAnsi="Times New Roman" w:cs="Times New Roman"/>
        </w:rPr>
        <w:t>il</w:t>
      </w:r>
      <w:r w:rsidRPr="00B87FD4">
        <w:rPr>
          <w:rFonts w:ascii="Times New Roman" w:hAnsi="Times New Roman" w:cs="Times New Roman"/>
          <w:spacing w:val="5"/>
        </w:rPr>
        <w:t xml:space="preserve"> </w:t>
      </w:r>
      <w:r w:rsidRPr="00B87FD4">
        <w:rPr>
          <w:rFonts w:ascii="Times New Roman" w:hAnsi="Times New Roman" w:cs="Times New Roman"/>
        </w:rPr>
        <w:t>concorrente</w:t>
      </w:r>
      <w:r w:rsidRPr="00B87FD4">
        <w:rPr>
          <w:rFonts w:ascii="Times New Roman" w:hAnsi="Times New Roman" w:cs="Times New Roman"/>
          <w:spacing w:val="3"/>
        </w:rPr>
        <w:t xml:space="preserve"> </w:t>
      </w:r>
      <w:r w:rsidRPr="00B87FD4">
        <w:rPr>
          <w:rFonts w:ascii="Times New Roman" w:hAnsi="Times New Roman" w:cs="Times New Roman"/>
        </w:rPr>
        <w:t>e</w:t>
      </w:r>
      <w:r w:rsidRPr="00B87FD4">
        <w:rPr>
          <w:rFonts w:ascii="Times New Roman" w:hAnsi="Times New Roman" w:cs="Times New Roman"/>
          <w:spacing w:val="4"/>
        </w:rPr>
        <w:t xml:space="preserve"> </w:t>
      </w:r>
      <w:r w:rsidRPr="00B87FD4">
        <w:rPr>
          <w:rFonts w:ascii="Times New Roman" w:hAnsi="Times New Roman" w:cs="Times New Roman"/>
        </w:rPr>
        <w:t>verso</w:t>
      </w:r>
      <w:r w:rsidRPr="00B87FD4">
        <w:rPr>
          <w:rFonts w:ascii="Times New Roman" w:hAnsi="Times New Roman" w:cs="Times New Roman"/>
          <w:spacing w:val="4"/>
        </w:rPr>
        <w:t xml:space="preserve"> </w:t>
      </w:r>
      <w:r w:rsidRPr="00B87FD4">
        <w:rPr>
          <w:rFonts w:ascii="Times New Roman" w:hAnsi="Times New Roman" w:cs="Times New Roman"/>
        </w:rPr>
        <w:t>la</w:t>
      </w:r>
      <w:r w:rsidRPr="00B87FD4">
        <w:rPr>
          <w:rFonts w:ascii="Times New Roman" w:hAnsi="Times New Roman" w:cs="Times New Roman"/>
          <w:spacing w:val="4"/>
        </w:rPr>
        <w:t xml:space="preserve"> </w:t>
      </w:r>
      <w:r w:rsidRPr="00B87FD4">
        <w:rPr>
          <w:rFonts w:ascii="Times New Roman" w:hAnsi="Times New Roman" w:cs="Times New Roman"/>
        </w:rPr>
        <w:t>stazione</w:t>
      </w:r>
      <w:r w:rsidRPr="00B87FD4">
        <w:rPr>
          <w:rFonts w:ascii="Times New Roman" w:hAnsi="Times New Roman" w:cs="Times New Roman"/>
          <w:spacing w:val="27"/>
          <w:w w:val="99"/>
        </w:rPr>
        <w:t xml:space="preserve"> </w:t>
      </w:r>
      <w:r w:rsidRPr="00B87FD4">
        <w:rPr>
          <w:rFonts w:ascii="Times New Roman" w:hAnsi="Times New Roman" w:cs="Times New Roman"/>
          <w:spacing w:val="-1"/>
        </w:rPr>
        <w:t>appaltante</w:t>
      </w:r>
      <w:r w:rsidRPr="00B87FD4">
        <w:rPr>
          <w:rFonts w:ascii="Times New Roman" w:hAnsi="Times New Roman" w:cs="Times New Roman"/>
          <w:spacing w:val="7"/>
        </w:rPr>
        <w:t xml:space="preserve"> </w:t>
      </w:r>
      <w:r w:rsidRPr="00B87FD4">
        <w:rPr>
          <w:rFonts w:ascii="Times New Roman" w:hAnsi="Times New Roman" w:cs="Times New Roman"/>
        </w:rPr>
        <w:t>a</w:t>
      </w:r>
      <w:r w:rsidRPr="00B87FD4">
        <w:rPr>
          <w:rFonts w:ascii="Times New Roman" w:hAnsi="Times New Roman" w:cs="Times New Roman"/>
          <w:spacing w:val="7"/>
        </w:rPr>
        <w:t xml:space="preserve"> </w:t>
      </w:r>
      <w:r w:rsidRPr="00B87FD4">
        <w:rPr>
          <w:rFonts w:ascii="Times New Roman" w:hAnsi="Times New Roman" w:cs="Times New Roman"/>
        </w:rPr>
        <w:t>mettere</w:t>
      </w:r>
      <w:r w:rsidRPr="00B87FD4">
        <w:rPr>
          <w:rFonts w:ascii="Times New Roman" w:hAnsi="Times New Roman" w:cs="Times New Roman"/>
          <w:spacing w:val="8"/>
        </w:rPr>
        <w:t xml:space="preserve"> </w:t>
      </w:r>
      <w:r w:rsidRPr="00B87FD4">
        <w:rPr>
          <w:rFonts w:ascii="Times New Roman" w:hAnsi="Times New Roman" w:cs="Times New Roman"/>
        </w:rPr>
        <w:t>a</w:t>
      </w:r>
      <w:r w:rsidRPr="00B87FD4">
        <w:rPr>
          <w:rFonts w:ascii="Times New Roman" w:hAnsi="Times New Roman" w:cs="Times New Roman"/>
          <w:spacing w:val="7"/>
        </w:rPr>
        <w:t xml:space="preserve"> </w:t>
      </w:r>
      <w:r w:rsidRPr="00B87FD4">
        <w:rPr>
          <w:rFonts w:ascii="Times New Roman" w:hAnsi="Times New Roman" w:cs="Times New Roman"/>
          <w:spacing w:val="-1"/>
        </w:rPr>
        <w:t>disposizione</w:t>
      </w:r>
      <w:r w:rsidRPr="00B87FD4">
        <w:rPr>
          <w:rFonts w:ascii="Times New Roman" w:hAnsi="Times New Roman" w:cs="Times New Roman"/>
          <w:spacing w:val="7"/>
        </w:rPr>
        <w:t xml:space="preserve"> </w:t>
      </w:r>
      <w:r w:rsidRPr="00B87FD4">
        <w:rPr>
          <w:rFonts w:ascii="Times New Roman" w:hAnsi="Times New Roman" w:cs="Times New Roman"/>
          <w:spacing w:val="-1"/>
        </w:rPr>
        <w:t>per</w:t>
      </w:r>
      <w:r w:rsidRPr="00B87FD4">
        <w:rPr>
          <w:rFonts w:ascii="Times New Roman" w:hAnsi="Times New Roman" w:cs="Times New Roman"/>
          <w:spacing w:val="9"/>
        </w:rPr>
        <w:t xml:space="preserve"> </w:t>
      </w:r>
      <w:r w:rsidRPr="00B87FD4">
        <w:rPr>
          <w:rFonts w:ascii="Times New Roman" w:hAnsi="Times New Roman" w:cs="Times New Roman"/>
        </w:rPr>
        <w:t>tutta</w:t>
      </w:r>
      <w:r w:rsidRPr="00B87FD4">
        <w:rPr>
          <w:rFonts w:ascii="Times New Roman" w:hAnsi="Times New Roman" w:cs="Times New Roman"/>
          <w:spacing w:val="7"/>
        </w:rPr>
        <w:t xml:space="preserve"> </w:t>
      </w:r>
      <w:r w:rsidRPr="00B87FD4">
        <w:rPr>
          <w:rFonts w:ascii="Times New Roman" w:hAnsi="Times New Roman" w:cs="Times New Roman"/>
        </w:rPr>
        <w:t>la</w:t>
      </w:r>
      <w:r w:rsidRPr="00B87FD4">
        <w:rPr>
          <w:rFonts w:ascii="Times New Roman" w:hAnsi="Times New Roman" w:cs="Times New Roman"/>
          <w:spacing w:val="8"/>
        </w:rPr>
        <w:t xml:space="preserve"> </w:t>
      </w:r>
      <w:r w:rsidRPr="00B87FD4">
        <w:rPr>
          <w:rFonts w:ascii="Times New Roman" w:hAnsi="Times New Roman" w:cs="Times New Roman"/>
          <w:spacing w:val="-1"/>
        </w:rPr>
        <w:t>durata</w:t>
      </w:r>
      <w:r w:rsidRPr="00B87FD4">
        <w:rPr>
          <w:rFonts w:ascii="Times New Roman" w:hAnsi="Times New Roman" w:cs="Times New Roman"/>
          <w:spacing w:val="7"/>
        </w:rPr>
        <w:t xml:space="preserve"> </w:t>
      </w:r>
      <w:r w:rsidRPr="00B87FD4">
        <w:rPr>
          <w:rFonts w:ascii="Times New Roman" w:hAnsi="Times New Roman" w:cs="Times New Roman"/>
          <w:spacing w:val="-1"/>
        </w:rPr>
        <w:t>dell’appalto</w:t>
      </w:r>
      <w:r w:rsidRPr="00B87FD4">
        <w:rPr>
          <w:rFonts w:ascii="Times New Roman" w:hAnsi="Times New Roman" w:cs="Times New Roman"/>
          <w:spacing w:val="6"/>
        </w:rPr>
        <w:t xml:space="preserve"> </w:t>
      </w:r>
      <w:r w:rsidRPr="00B87FD4">
        <w:rPr>
          <w:rFonts w:ascii="Times New Roman" w:hAnsi="Times New Roman" w:cs="Times New Roman"/>
        </w:rPr>
        <w:t>le</w:t>
      </w:r>
      <w:r w:rsidRPr="00B87FD4">
        <w:rPr>
          <w:rFonts w:ascii="Times New Roman" w:hAnsi="Times New Roman" w:cs="Times New Roman"/>
          <w:spacing w:val="7"/>
        </w:rPr>
        <w:t xml:space="preserve"> </w:t>
      </w:r>
      <w:r w:rsidRPr="00B87FD4">
        <w:rPr>
          <w:rFonts w:ascii="Times New Roman" w:hAnsi="Times New Roman" w:cs="Times New Roman"/>
          <w:spacing w:val="-1"/>
        </w:rPr>
        <w:t>risorse</w:t>
      </w:r>
      <w:r w:rsidRPr="00B87FD4">
        <w:rPr>
          <w:rFonts w:ascii="Times New Roman" w:hAnsi="Times New Roman" w:cs="Times New Roman"/>
          <w:spacing w:val="7"/>
        </w:rPr>
        <w:t xml:space="preserve"> </w:t>
      </w:r>
      <w:r w:rsidRPr="00B87FD4">
        <w:rPr>
          <w:rFonts w:ascii="Times New Roman" w:hAnsi="Times New Roman" w:cs="Times New Roman"/>
          <w:spacing w:val="-1"/>
        </w:rPr>
        <w:t>necessarie</w:t>
      </w:r>
      <w:r w:rsidRPr="00B87FD4">
        <w:rPr>
          <w:rFonts w:ascii="Times New Roman" w:hAnsi="Times New Roman" w:cs="Times New Roman"/>
          <w:spacing w:val="67"/>
          <w:w w:val="99"/>
        </w:rPr>
        <w:t xml:space="preserve"> </w:t>
      </w:r>
      <w:r w:rsidRPr="00B87FD4">
        <w:rPr>
          <w:rFonts w:ascii="Times New Roman" w:hAnsi="Times New Roman" w:cs="Times New Roman"/>
        </w:rPr>
        <w:t>di</w:t>
      </w:r>
      <w:r w:rsidRPr="00B87FD4">
        <w:rPr>
          <w:rFonts w:ascii="Times New Roman" w:hAnsi="Times New Roman" w:cs="Times New Roman"/>
          <w:spacing w:val="-6"/>
        </w:rPr>
        <w:t xml:space="preserve"> </w:t>
      </w:r>
      <w:r w:rsidRPr="00B87FD4">
        <w:rPr>
          <w:rFonts w:ascii="Times New Roman" w:hAnsi="Times New Roman" w:cs="Times New Roman"/>
        </w:rPr>
        <w:t>cui</w:t>
      </w:r>
      <w:r w:rsidRPr="00B87FD4">
        <w:rPr>
          <w:rFonts w:ascii="Times New Roman" w:hAnsi="Times New Roman" w:cs="Times New Roman"/>
          <w:spacing w:val="-6"/>
        </w:rPr>
        <w:t xml:space="preserve"> </w:t>
      </w:r>
      <w:r w:rsidRPr="00B87FD4">
        <w:rPr>
          <w:rFonts w:ascii="Times New Roman" w:hAnsi="Times New Roman" w:cs="Times New Roman"/>
        </w:rPr>
        <w:t>è</w:t>
      </w:r>
      <w:r w:rsidRPr="00B87FD4">
        <w:rPr>
          <w:rFonts w:ascii="Times New Roman" w:hAnsi="Times New Roman" w:cs="Times New Roman"/>
          <w:spacing w:val="-6"/>
        </w:rPr>
        <w:t xml:space="preserve"> </w:t>
      </w:r>
      <w:r w:rsidRPr="00B87FD4">
        <w:rPr>
          <w:rFonts w:ascii="Times New Roman" w:hAnsi="Times New Roman" w:cs="Times New Roman"/>
        </w:rPr>
        <w:t>carente</w:t>
      </w:r>
      <w:r w:rsidRPr="00B87FD4">
        <w:rPr>
          <w:rFonts w:ascii="Times New Roman" w:hAnsi="Times New Roman" w:cs="Times New Roman"/>
          <w:spacing w:val="-6"/>
        </w:rPr>
        <w:t xml:space="preserve"> </w:t>
      </w:r>
      <w:r w:rsidRPr="00B87FD4">
        <w:rPr>
          <w:rFonts w:ascii="Times New Roman" w:hAnsi="Times New Roman" w:cs="Times New Roman"/>
        </w:rPr>
        <w:t>il</w:t>
      </w:r>
      <w:r w:rsidRPr="00B87FD4">
        <w:rPr>
          <w:rFonts w:ascii="Times New Roman" w:hAnsi="Times New Roman" w:cs="Times New Roman"/>
          <w:spacing w:val="-6"/>
        </w:rPr>
        <w:t xml:space="preserve"> </w:t>
      </w:r>
      <w:r w:rsidRPr="00B87FD4">
        <w:rPr>
          <w:rFonts w:ascii="Times New Roman" w:hAnsi="Times New Roman" w:cs="Times New Roman"/>
        </w:rPr>
        <w:t>concorrente;</w:t>
      </w:r>
    </w:p>
    <w:p w:rsidR="00613AD7" w:rsidRPr="00B87FD4" w:rsidRDefault="00613AD7" w:rsidP="00B87FD4">
      <w:pPr>
        <w:pStyle w:val="Corpodeltesto"/>
        <w:numPr>
          <w:ilvl w:val="1"/>
          <w:numId w:val="22"/>
        </w:numPr>
        <w:tabs>
          <w:tab w:val="left" w:pos="521"/>
        </w:tabs>
        <w:kinsoku w:val="0"/>
        <w:overflowPunct w:val="0"/>
        <w:spacing w:before="21"/>
        <w:ind w:right="104" w:firstLine="0"/>
        <w:jc w:val="both"/>
        <w:rPr>
          <w:rFonts w:ascii="Times New Roman" w:hAnsi="Times New Roman" w:cs="Times New Roman"/>
        </w:rPr>
      </w:pPr>
      <w:r w:rsidRPr="00B87FD4">
        <w:rPr>
          <w:rFonts w:ascii="Times New Roman" w:hAnsi="Times New Roman" w:cs="Times New Roman"/>
          <w:b/>
          <w:bCs/>
          <w:spacing w:val="-1"/>
        </w:rPr>
        <w:t>dichiarazione</w:t>
      </w:r>
      <w:r w:rsidRPr="00B87FD4">
        <w:rPr>
          <w:rFonts w:ascii="Times New Roman" w:hAnsi="Times New Roman" w:cs="Times New Roman"/>
          <w:b/>
          <w:bCs/>
          <w:spacing w:val="61"/>
        </w:rPr>
        <w:t xml:space="preserve"> </w:t>
      </w:r>
      <w:r w:rsidRPr="00B87FD4">
        <w:rPr>
          <w:rFonts w:ascii="Times New Roman" w:hAnsi="Times New Roman" w:cs="Times New Roman"/>
          <w:b/>
          <w:bCs/>
          <w:spacing w:val="-1"/>
        </w:rPr>
        <w:t>sostitutiva</w:t>
      </w:r>
      <w:r w:rsidRPr="00B87FD4">
        <w:rPr>
          <w:rFonts w:ascii="Times New Roman" w:hAnsi="Times New Roman" w:cs="Times New Roman"/>
          <w:b/>
          <w:bCs/>
          <w:spacing w:val="64"/>
        </w:rPr>
        <w:t xml:space="preserve"> </w:t>
      </w:r>
      <w:r w:rsidRPr="00B87FD4">
        <w:rPr>
          <w:rFonts w:ascii="Times New Roman" w:hAnsi="Times New Roman" w:cs="Times New Roman"/>
          <w:spacing w:val="-1"/>
        </w:rPr>
        <w:t>sottoscritta</w:t>
      </w:r>
      <w:r w:rsidRPr="00B87FD4">
        <w:rPr>
          <w:rFonts w:ascii="Times New Roman" w:hAnsi="Times New Roman" w:cs="Times New Roman"/>
          <w:spacing w:val="69"/>
        </w:rPr>
        <w:t xml:space="preserve"> </w:t>
      </w:r>
      <w:r w:rsidRPr="00B87FD4">
        <w:rPr>
          <w:rFonts w:ascii="Times New Roman" w:hAnsi="Times New Roman" w:cs="Times New Roman"/>
          <w:spacing w:val="-1"/>
        </w:rPr>
        <w:t>dal</w:t>
      </w:r>
      <w:r w:rsidRPr="00B87FD4">
        <w:rPr>
          <w:rFonts w:ascii="Times New Roman" w:hAnsi="Times New Roman" w:cs="Times New Roman"/>
          <w:spacing w:val="67"/>
        </w:rPr>
        <w:t xml:space="preserve"> </w:t>
      </w:r>
      <w:r w:rsidRPr="00B87FD4">
        <w:rPr>
          <w:rFonts w:ascii="Times New Roman" w:hAnsi="Times New Roman" w:cs="Times New Roman"/>
        </w:rPr>
        <w:t>legale</w:t>
      </w:r>
      <w:r w:rsidRPr="00B87FD4">
        <w:rPr>
          <w:rFonts w:ascii="Times New Roman" w:hAnsi="Times New Roman" w:cs="Times New Roman"/>
          <w:spacing w:val="68"/>
        </w:rPr>
        <w:t xml:space="preserve"> </w:t>
      </w:r>
      <w:r w:rsidRPr="00B87FD4">
        <w:rPr>
          <w:rFonts w:ascii="Times New Roman" w:hAnsi="Times New Roman" w:cs="Times New Roman"/>
          <w:spacing w:val="-1"/>
        </w:rPr>
        <w:t>rappresentante</w:t>
      </w:r>
      <w:r w:rsidRPr="00B87FD4">
        <w:rPr>
          <w:rFonts w:ascii="Times New Roman" w:hAnsi="Times New Roman" w:cs="Times New Roman"/>
          <w:spacing w:val="68"/>
        </w:rPr>
        <w:t xml:space="preserve"> </w:t>
      </w:r>
      <w:r w:rsidRPr="00B87FD4">
        <w:rPr>
          <w:rFonts w:ascii="Times New Roman" w:hAnsi="Times New Roman" w:cs="Times New Roman"/>
        </w:rPr>
        <w:t>dell’impresa</w:t>
      </w:r>
      <w:r w:rsidRPr="00B87FD4">
        <w:rPr>
          <w:rFonts w:ascii="Times New Roman" w:hAnsi="Times New Roman" w:cs="Times New Roman"/>
          <w:spacing w:val="75"/>
          <w:w w:val="99"/>
        </w:rPr>
        <w:t xml:space="preserve"> </w:t>
      </w:r>
      <w:r w:rsidRPr="00B87FD4">
        <w:rPr>
          <w:rFonts w:ascii="Times New Roman" w:hAnsi="Times New Roman" w:cs="Times New Roman"/>
        </w:rPr>
        <w:t>ausiliaria</w:t>
      </w:r>
      <w:r w:rsidRPr="00B87FD4">
        <w:rPr>
          <w:rFonts w:ascii="Times New Roman" w:hAnsi="Times New Roman" w:cs="Times New Roman"/>
          <w:spacing w:val="15"/>
        </w:rPr>
        <w:t xml:space="preserve"> </w:t>
      </w:r>
      <w:r w:rsidRPr="00B87FD4">
        <w:rPr>
          <w:rFonts w:ascii="Times New Roman" w:hAnsi="Times New Roman" w:cs="Times New Roman"/>
        </w:rPr>
        <w:t>che</w:t>
      </w:r>
      <w:r w:rsidRPr="00B87FD4">
        <w:rPr>
          <w:rFonts w:ascii="Times New Roman" w:hAnsi="Times New Roman" w:cs="Times New Roman"/>
          <w:spacing w:val="15"/>
        </w:rPr>
        <w:t xml:space="preserve"> </w:t>
      </w:r>
      <w:r w:rsidRPr="00B87FD4">
        <w:rPr>
          <w:rFonts w:ascii="Times New Roman" w:hAnsi="Times New Roman" w:cs="Times New Roman"/>
          <w:b/>
          <w:bCs/>
          <w:spacing w:val="-1"/>
        </w:rPr>
        <w:t>attesta</w:t>
      </w:r>
      <w:r w:rsidRPr="00B87FD4">
        <w:rPr>
          <w:rFonts w:ascii="Times New Roman" w:hAnsi="Times New Roman" w:cs="Times New Roman"/>
          <w:b/>
          <w:bCs/>
          <w:spacing w:val="11"/>
        </w:rPr>
        <w:t xml:space="preserve"> </w:t>
      </w:r>
      <w:r w:rsidRPr="00B87FD4">
        <w:rPr>
          <w:rFonts w:ascii="Times New Roman" w:hAnsi="Times New Roman" w:cs="Times New Roman"/>
        </w:rPr>
        <w:t>che</w:t>
      </w:r>
      <w:r w:rsidRPr="00B87FD4">
        <w:rPr>
          <w:rFonts w:ascii="Times New Roman" w:hAnsi="Times New Roman" w:cs="Times New Roman"/>
          <w:spacing w:val="15"/>
        </w:rPr>
        <w:t xml:space="preserve"> </w:t>
      </w:r>
      <w:r w:rsidRPr="00B87FD4">
        <w:rPr>
          <w:rFonts w:ascii="Times New Roman" w:hAnsi="Times New Roman" w:cs="Times New Roman"/>
        </w:rPr>
        <w:t>quest’ultima</w:t>
      </w:r>
      <w:r w:rsidRPr="00B87FD4">
        <w:rPr>
          <w:rFonts w:ascii="Times New Roman" w:hAnsi="Times New Roman" w:cs="Times New Roman"/>
          <w:spacing w:val="15"/>
        </w:rPr>
        <w:t xml:space="preserve"> </w:t>
      </w:r>
      <w:r w:rsidRPr="00B87FD4">
        <w:rPr>
          <w:rFonts w:ascii="Times New Roman" w:hAnsi="Times New Roman" w:cs="Times New Roman"/>
        </w:rPr>
        <w:t>non</w:t>
      </w:r>
      <w:r w:rsidRPr="00B87FD4">
        <w:rPr>
          <w:rFonts w:ascii="Times New Roman" w:hAnsi="Times New Roman" w:cs="Times New Roman"/>
          <w:spacing w:val="16"/>
        </w:rPr>
        <w:t xml:space="preserve"> </w:t>
      </w:r>
      <w:r w:rsidRPr="00B87FD4">
        <w:rPr>
          <w:rFonts w:ascii="Times New Roman" w:hAnsi="Times New Roman" w:cs="Times New Roman"/>
        </w:rPr>
        <w:t>partecipa</w:t>
      </w:r>
      <w:r w:rsidRPr="00B87FD4">
        <w:rPr>
          <w:rFonts w:ascii="Times New Roman" w:hAnsi="Times New Roman" w:cs="Times New Roman"/>
          <w:spacing w:val="17"/>
        </w:rPr>
        <w:t xml:space="preserve"> </w:t>
      </w:r>
      <w:r w:rsidRPr="00B87FD4">
        <w:rPr>
          <w:rFonts w:ascii="Times New Roman" w:hAnsi="Times New Roman" w:cs="Times New Roman"/>
        </w:rPr>
        <w:t>alla</w:t>
      </w:r>
      <w:r w:rsidRPr="00B87FD4">
        <w:rPr>
          <w:rFonts w:ascii="Times New Roman" w:hAnsi="Times New Roman" w:cs="Times New Roman"/>
          <w:spacing w:val="15"/>
        </w:rPr>
        <w:t xml:space="preserve"> </w:t>
      </w:r>
      <w:r w:rsidRPr="00B87FD4">
        <w:rPr>
          <w:rFonts w:ascii="Times New Roman" w:hAnsi="Times New Roman" w:cs="Times New Roman"/>
        </w:rPr>
        <w:t>gara</w:t>
      </w:r>
      <w:r w:rsidRPr="00B87FD4">
        <w:rPr>
          <w:rFonts w:ascii="Times New Roman" w:hAnsi="Times New Roman" w:cs="Times New Roman"/>
          <w:spacing w:val="14"/>
        </w:rPr>
        <w:t xml:space="preserve"> </w:t>
      </w:r>
      <w:r w:rsidRPr="00B87FD4">
        <w:rPr>
          <w:rFonts w:ascii="Times New Roman" w:hAnsi="Times New Roman" w:cs="Times New Roman"/>
        </w:rPr>
        <w:t>in</w:t>
      </w:r>
      <w:r w:rsidRPr="00B87FD4">
        <w:rPr>
          <w:rFonts w:ascii="Times New Roman" w:hAnsi="Times New Roman" w:cs="Times New Roman"/>
          <w:spacing w:val="15"/>
        </w:rPr>
        <w:t xml:space="preserve"> </w:t>
      </w:r>
      <w:r w:rsidRPr="00B87FD4">
        <w:rPr>
          <w:rFonts w:ascii="Times New Roman" w:hAnsi="Times New Roman" w:cs="Times New Roman"/>
        </w:rPr>
        <w:t>proprio</w:t>
      </w:r>
      <w:r w:rsidRPr="00B87FD4">
        <w:rPr>
          <w:rFonts w:ascii="Times New Roman" w:hAnsi="Times New Roman" w:cs="Times New Roman"/>
          <w:spacing w:val="16"/>
        </w:rPr>
        <w:t xml:space="preserve"> </w:t>
      </w:r>
      <w:r w:rsidRPr="00B87FD4">
        <w:rPr>
          <w:rFonts w:ascii="Times New Roman" w:hAnsi="Times New Roman" w:cs="Times New Roman"/>
        </w:rPr>
        <w:t>o</w:t>
      </w:r>
      <w:r w:rsidRPr="00B87FD4">
        <w:rPr>
          <w:rFonts w:ascii="Times New Roman" w:hAnsi="Times New Roman" w:cs="Times New Roman"/>
          <w:spacing w:val="14"/>
        </w:rPr>
        <w:t xml:space="preserve"> </w:t>
      </w:r>
      <w:r w:rsidRPr="00B87FD4">
        <w:rPr>
          <w:rFonts w:ascii="Times New Roman" w:hAnsi="Times New Roman" w:cs="Times New Roman"/>
        </w:rPr>
        <w:t>associata</w:t>
      </w:r>
      <w:r w:rsidRPr="00B87FD4">
        <w:rPr>
          <w:rFonts w:ascii="Times New Roman" w:hAnsi="Times New Roman" w:cs="Times New Roman"/>
          <w:spacing w:val="15"/>
        </w:rPr>
        <w:t xml:space="preserve"> </w:t>
      </w:r>
      <w:r w:rsidRPr="00B87FD4">
        <w:rPr>
          <w:rFonts w:ascii="Times New Roman" w:hAnsi="Times New Roman" w:cs="Times New Roman"/>
        </w:rPr>
        <w:t>o</w:t>
      </w:r>
      <w:r w:rsidRPr="00B87FD4">
        <w:rPr>
          <w:rFonts w:ascii="Times New Roman" w:hAnsi="Times New Roman" w:cs="Times New Roman"/>
          <w:spacing w:val="28"/>
          <w:w w:val="99"/>
        </w:rPr>
        <w:t xml:space="preserve"> </w:t>
      </w:r>
      <w:r w:rsidRPr="00B87FD4">
        <w:rPr>
          <w:rFonts w:ascii="Times New Roman" w:hAnsi="Times New Roman" w:cs="Times New Roman"/>
        </w:rPr>
        <w:t>consorziata</w:t>
      </w:r>
      <w:r w:rsidRPr="00B87FD4">
        <w:rPr>
          <w:rFonts w:ascii="Times New Roman" w:hAnsi="Times New Roman" w:cs="Times New Roman"/>
          <w:spacing w:val="-7"/>
        </w:rPr>
        <w:t xml:space="preserve"> </w:t>
      </w:r>
      <w:r w:rsidRPr="00B87FD4">
        <w:rPr>
          <w:rFonts w:ascii="Times New Roman" w:hAnsi="Times New Roman" w:cs="Times New Roman"/>
        </w:rPr>
        <w:t>ai</w:t>
      </w:r>
      <w:r w:rsidRPr="00B87FD4">
        <w:rPr>
          <w:rFonts w:ascii="Times New Roman" w:hAnsi="Times New Roman" w:cs="Times New Roman"/>
          <w:spacing w:val="-8"/>
        </w:rPr>
        <w:t xml:space="preserve"> </w:t>
      </w:r>
      <w:r w:rsidRPr="00B87FD4">
        <w:rPr>
          <w:rFonts w:ascii="Times New Roman" w:hAnsi="Times New Roman" w:cs="Times New Roman"/>
        </w:rPr>
        <w:t>sensi</w:t>
      </w:r>
      <w:r w:rsidRPr="00B87FD4">
        <w:rPr>
          <w:rFonts w:ascii="Times New Roman" w:hAnsi="Times New Roman" w:cs="Times New Roman"/>
          <w:spacing w:val="-8"/>
        </w:rPr>
        <w:t xml:space="preserve"> </w:t>
      </w:r>
      <w:r w:rsidRPr="00B87FD4">
        <w:rPr>
          <w:rFonts w:ascii="Times New Roman" w:hAnsi="Times New Roman" w:cs="Times New Roman"/>
        </w:rPr>
        <w:t>dell’articolo</w:t>
      </w:r>
      <w:r w:rsidRPr="00B87FD4">
        <w:rPr>
          <w:rFonts w:ascii="Times New Roman" w:hAnsi="Times New Roman" w:cs="Times New Roman"/>
          <w:spacing w:val="-9"/>
        </w:rPr>
        <w:t xml:space="preserve"> </w:t>
      </w:r>
      <w:r w:rsidRPr="00B87FD4">
        <w:rPr>
          <w:rFonts w:ascii="Times New Roman" w:hAnsi="Times New Roman" w:cs="Times New Roman"/>
        </w:rPr>
        <w:t>45,</w:t>
      </w:r>
      <w:r w:rsidRPr="00B87FD4">
        <w:rPr>
          <w:rFonts w:ascii="Times New Roman" w:hAnsi="Times New Roman" w:cs="Times New Roman"/>
          <w:spacing w:val="-7"/>
        </w:rPr>
        <w:t xml:space="preserve"> </w:t>
      </w:r>
      <w:r w:rsidRPr="00B87FD4">
        <w:rPr>
          <w:rFonts w:ascii="Times New Roman" w:hAnsi="Times New Roman" w:cs="Times New Roman"/>
        </w:rPr>
        <w:t>del</w:t>
      </w:r>
      <w:r w:rsidRPr="00B87FD4">
        <w:rPr>
          <w:rFonts w:ascii="Times New Roman" w:hAnsi="Times New Roman" w:cs="Times New Roman"/>
          <w:spacing w:val="-8"/>
        </w:rPr>
        <w:t xml:space="preserve"> </w:t>
      </w:r>
      <w:r w:rsidRPr="00B87FD4">
        <w:rPr>
          <w:rFonts w:ascii="Times New Roman" w:hAnsi="Times New Roman" w:cs="Times New Roman"/>
        </w:rPr>
        <w:t>Codice;</w:t>
      </w:r>
    </w:p>
    <w:p w:rsidR="00613AD7" w:rsidRPr="00B87FD4" w:rsidRDefault="00613AD7" w:rsidP="00B87FD4">
      <w:pPr>
        <w:pStyle w:val="Corpodeltesto"/>
        <w:numPr>
          <w:ilvl w:val="1"/>
          <w:numId w:val="22"/>
        </w:numPr>
        <w:tabs>
          <w:tab w:val="left" w:pos="363"/>
        </w:tabs>
        <w:kinsoku w:val="0"/>
        <w:overflowPunct w:val="0"/>
        <w:spacing w:before="22"/>
        <w:ind w:right="103" w:firstLine="0"/>
        <w:jc w:val="both"/>
        <w:rPr>
          <w:rFonts w:ascii="Times New Roman" w:hAnsi="Times New Roman" w:cs="Times New Roman"/>
        </w:rPr>
      </w:pPr>
      <w:r w:rsidRPr="00B87FD4">
        <w:rPr>
          <w:rFonts w:ascii="Times New Roman" w:hAnsi="Times New Roman" w:cs="Times New Roman"/>
          <w:b/>
          <w:bCs/>
          <w:spacing w:val="-1"/>
        </w:rPr>
        <w:t>originale</w:t>
      </w:r>
      <w:r w:rsidRPr="00B87FD4">
        <w:rPr>
          <w:rFonts w:ascii="Times New Roman" w:hAnsi="Times New Roman" w:cs="Times New Roman"/>
          <w:b/>
          <w:bCs/>
          <w:spacing w:val="28"/>
        </w:rPr>
        <w:t xml:space="preserve"> </w:t>
      </w:r>
      <w:r w:rsidRPr="00B87FD4">
        <w:rPr>
          <w:rFonts w:ascii="Times New Roman" w:hAnsi="Times New Roman" w:cs="Times New Roman"/>
          <w:b/>
          <w:bCs/>
        </w:rPr>
        <w:t>o</w:t>
      </w:r>
      <w:r w:rsidRPr="00B87FD4">
        <w:rPr>
          <w:rFonts w:ascii="Times New Roman" w:hAnsi="Times New Roman" w:cs="Times New Roman"/>
          <w:b/>
          <w:bCs/>
          <w:spacing w:val="30"/>
        </w:rPr>
        <w:t xml:space="preserve"> </w:t>
      </w:r>
      <w:r w:rsidRPr="00B87FD4">
        <w:rPr>
          <w:rFonts w:ascii="Times New Roman" w:hAnsi="Times New Roman" w:cs="Times New Roman"/>
          <w:b/>
          <w:bCs/>
          <w:spacing w:val="-1"/>
        </w:rPr>
        <w:t>copia</w:t>
      </w:r>
      <w:r w:rsidRPr="00B87FD4">
        <w:rPr>
          <w:rFonts w:ascii="Times New Roman" w:hAnsi="Times New Roman" w:cs="Times New Roman"/>
          <w:b/>
          <w:bCs/>
          <w:spacing w:val="30"/>
        </w:rPr>
        <w:t xml:space="preserve"> </w:t>
      </w:r>
      <w:r w:rsidRPr="00B87FD4">
        <w:rPr>
          <w:rFonts w:ascii="Times New Roman" w:hAnsi="Times New Roman" w:cs="Times New Roman"/>
          <w:b/>
          <w:bCs/>
          <w:spacing w:val="-1"/>
        </w:rPr>
        <w:t>autentica</w:t>
      </w:r>
      <w:r w:rsidRPr="00B87FD4">
        <w:rPr>
          <w:rFonts w:ascii="Times New Roman" w:hAnsi="Times New Roman" w:cs="Times New Roman"/>
          <w:b/>
          <w:bCs/>
          <w:spacing w:val="29"/>
        </w:rPr>
        <w:t xml:space="preserve"> </w:t>
      </w:r>
      <w:r w:rsidRPr="00B87FD4">
        <w:rPr>
          <w:rFonts w:ascii="Times New Roman" w:hAnsi="Times New Roman" w:cs="Times New Roman"/>
          <w:b/>
          <w:bCs/>
          <w:spacing w:val="-1"/>
        </w:rPr>
        <w:t>del</w:t>
      </w:r>
      <w:r w:rsidRPr="00B87FD4">
        <w:rPr>
          <w:rFonts w:ascii="Times New Roman" w:hAnsi="Times New Roman" w:cs="Times New Roman"/>
          <w:b/>
          <w:bCs/>
          <w:spacing w:val="29"/>
        </w:rPr>
        <w:t xml:space="preserve"> </w:t>
      </w:r>
      <w:r w:rsidRPr="00B87FD4">
        <w:rPr>
          <w:rFonts w:ascii="Times New Roman" w:hAnsi="Times New Roman" w:cs="Times New Roman"/>
          <w:b/>
          <w:bCs/>
          <w:spacing w:val="-1"/>
        </w:rPr>
        <w:t>contratto</w:t>
      </w:r>
      <w:r w:rsidRPr="00B87FD4">
        <w:rPr>
          <w:rFonts w:ascii="Times New Roman" w:hAnsi="Times New Roman" w:cs="Times New Roman"/>
          <w:b/>
          <w:bCs/>
          <w:spacing w:val="29"/>
        </w:rPr>
        <w:t xml:space="preserve"> </w:t>
      </w:r>
      <w:r w:rsidRPr="00B87FD4">
        <w:rPr>
          <w:rFonts w:ascii="Times New Roman" w:hAnsi="Times New Roman" w:cs="Times New Roman"/>
        </w:rPr>
        <w:t>in</w:t>
      </w:r>
      <w:r w:rsidRPr="00B87FD4">
        <w:rPr>
          <w:rFonts w:ascii="Times New Roman" w:hAnsi="Times New Roman" w:cs="Times New Roman"/>
          <w:spacing w:val="30"/>
        </w:rPr>
        <w:t xml:space="preserve"> </w:t>
      </w:r>
      <w:r w:rsidRPr="00B87FD4">
        <w:rPr>
          <w:rFonts w:ascii="Times New Roman" w:hAnsi="Times New Roman" w:cs="Times New Roman"/>
        </w:rPr>
        <w:t>virtù</w:t>
      </w:r>
      <w:r w:rsidRPr="00B87FD4">
        <w:rPr>
          <w:rFonts w:ascii="Times New Roman" w:hAnsi="Times New Roman" w:cs="Times New Roman"/>
          <w:spacing w:val="31"/>
        </w:rPr>
        <w:t xml:space="preserve"> </w:t>
      </w:r>
      <w:r w:rsidRPr="00B87FD4">
        <w:rPr>
          <w:rFonts w:ascii="Times New Roman" w:hAnsi="Times New Roman" w:cs="Times New Roman"/>
        </w:rPr>
        <w:t>del</w:t>
      </w:r>
      <w:r w:rsidRPr="00B87FD4">
        <w:rPr>
          <w:rFonts w:ascii="Times New Roman" w:hAnsi="Times New Roman" w:cs="Times New Roman"/>
          <w:spacing w:val="30"/>
        </w:rPr>
        <w:t xml:space="preserve"> </w:t>
      </w:r>
      <w:r w:rsidRPr="00B87FD4">
        <w:rPr>
          <w:rFonts w:ascii="Times New Roman" w:hAnsi="Times New Roman" w:cs="Times New Roman"/>
        </w:rPr>
        <w:t>quale</w:t>
      </w:r>
      <w:r w:rsidRPr="00B87FD4">
        <w:rPr>
          <w:rFonts w:ascii="Times New Roman" w:hAnsi="Times New Roman" w:cs="Times New Roman"/>
          <w:spacing w:val="28"/>
        </w:rPr>
        <w:t xml:space="preserve"> </w:t>
      </w:r>
      <w:r w:rsidRPr="00B87FD4">
        <w:rPr>
          <w:rFonts w:ascii="Times New Roman" w:hAnsi="Times New Roman" w:cs="Times New Roman"/>
        </w:rPr>
        <w:t>l’impresa</w:t>
      </w:r>
      <w:r w:rsidRPr="00B87FD4">
        <w:rPr>
          <w:rFonts w:ascii="Times New Roman" w:hAnsi="Times New Roman" w:cs="Times New Roman"/>
          <w:spacing w:val="28"/>
        </w:rPr>
        <w:t xml:space="preserve"> </w:t>
      </w:r>
      <w:r w:rsidRPr="00B87FD4">
        <w:rPr>
          <w:rFonts w:ascii="Times New Roman" w:hAnsi="Times New Roman" w:cs="Times New Roman"/>
        </w:rPr>
        <w:t>ausiliaria</w:t>
      </w:r>
      <w:r w:rsidRPr="00B87FD4">
        <w:rPr>
          <w:rFonts w:ascii="Times New Roman" w:hAnsi="Times New Roman" w:cs="Times New Roman"/>
          <w:spacing w:val="31"/>
        </w:rPr>
        <w:t xml:space="preserve"> </w:t>
      </w:r>
      <w:r w:rsidRPr="00B87FD4">
        <w:rPr>
          <w:rFonts w:ascii="Times New Roman" w:hAnsi="Times New Roman" w:cs="Times New Roman"/>
        </w:rPr>
        <w:t>si</w:t>
      </w:r>
      <w:r w:rsidRPr="00B87FD4">
        <w:rPr>
          <w:rFonts w:ascii="Times New Roman" w:hAnsi="Times New Roman" w:cs="Times New Roman"/>
          <w:spacing w:val="47"/>
          <w:w w:val="99"/>
        </w:rPr>
        <w:t xml:space="preserve"> </w:t>
      </w:r>
      <w:r w:rsidRPr="00B87FD4">
        <w:rPr>
          <w:rFonts w:ascii="Times New Roman" w:hAnsi="Times New Roman" w:cs="Times New Roman"/>
        </w:rPr>
        <w:t>obbliga,</w:t>
      </w:r>
      <w:r w:rsidRPr="00B87FD4">
        <w:rPr>
          <w:rFonts w:ascii="Times New Roman" w:hAnsi="Times New Roman" w:cs="Times New Roman"/>
          <w:spacing w:val="18"/>
        </w:rPr>
        <w:t xml:space="preserve"> </w:t>
      </w:r>
      <w:r w:rsidRPr="00B87FD4">
        <w:rPr>
          <w:rFonts w:ascii="Times New Roman" w:hAnsi="Times New Roman" w:cs="Times New Roman"/>
        </w:rPr>
        <w:t>nei</w:t>
      </w:r>
      <w:r w:rsidRPr="00B87FD4">
        <w:rPr>
          <w:rFonts w:ascii="Times New Roman" w:hAnsi="Times New Roman" w:cs="Times New Roman"/>
          <w:spacing w:val="19"/>
        </w:rPr>
        <w:t xml:space="preserve"> </w:t>
      </w:r>
      <w:r w:rsidRPr="00B87FD4">
        <w:rPr>
          <w:rFonts w:ascii="Times New Roman" w:hAnsi="Times New Roman" w:cs="Times New Roman"/>
        </w:rPr>
        <w:t>confronti</w:t>
      </w:r>
      <w:r w:rsidRPr="00B87FD4">
        <w:rPr>
          <w:rFonts w:ascii="Times New Roman" w:hAnsi="Times New Roman" w:cs="Times New Roman"/>
          <w:spacing w:val="19"/>
        </w:rPr>
        <w:t xml:space="preserve"> </w:t>
      </w:r>
      <w:r w:rsidRPr="00B87FD4">
        <w:rPr>
          <w:rFonts w:ascii="Times New Roman" w:hAnsi="Times New Roman" w:cs="Times New Roman"/>
        </w:rPr>
        <w:t>del</w:t>
      </w:r>
      <w:r w:rsidRPr="00B87FD4">
        <w:rPr>
          <w:rFonts w:ascii="Times New Roman" w:hAnsi="Times New Roman" w:cs="Times New Roman"/>
          <w:spacing w:val="20"/>
        </w:rPr>
        <w:t xml:space="preserve"> </w:t>
      </w:r>
      <w:r w:rsidRPr="00B87FD4">
        <w:rPr>
          <w:rFonts w:ascii="Times New Roman" w:hAnsi="Times New Roman" w:cs="Times New Roman"/>
          <w:spacing w:val="-1"/>
        </w:rPr>
        <w:t>concorrente,</w:t>
      </w:r>
      <w:r w:rsidRPr="00B87FD4">
        <w:rPr>
          <w:rFonts w:ascii="Times New Roman" w:hAnsi="Times New Roman" w:cs="Times New Roman"/>
          <w:spacing w:val="18"/>
        </w:rPr>
        <w:t xml:space="preserve"> </w:t>
      </w:r>
      <w:r w:rsidRPr="00B87FD4">
        <w:rPr>
          <w:rFonts w:ascii="Times New Roman" w:hAnsi="Times New Roman" w:cs="Times New Roman"/>
        </w:rPr>
        <w:t>a</w:t>
      </w:r>
      <w:r w:rsidRPr="00B87FD4">
        <w:rPr>
          <w:rFonts w:ascii="Times New Roman" w:hAnsi="Times New Roman" w:cs="Times New Roman"/>
          <w:spacing w:val="19"/>
        </w:rPr>
        <w:t xml:space="preserve"> </w:t>
      </w:r>
      <w:r w:rsidRPr="00B87FD4">
        <w:rPr>
          <w:rFonts w:ascii="Times New Roman" w:hAnsi="Times New Roman" w:cs="Times New Roman"/>
        </w:rPr>
        <w:t>fornire</w:t>
      </w:r>
      <w:r w:rsidRPr="00B87FD4">
        <w:rPr>
          <w:rFonts w:ascii="Times New Roman" w:hAnsi="Times New Roman" w:cs="Times New Roman"/>
          <w:spacing w:val="18"/>
        </w:rPr>
        <w:t xml:space="preserve"> </w:t>
      </w:r>
      <w:r w:rsidRPr="00B87FD4">
        <w:rPr>
          <w:rFonts w:ascii="Times New Roman" w:hAnsi="Times New Roman" w:cs="Times New Roman"/>
        </w:rPr>
        <w:t>i</w:t>
      </w:r>
      <w:r w:rsidRPr="00B87FD4">
        <w:rPr>
          <w:rFonts w:ascii="Times New Roman" w:hAnsi="Times New Roman" w:cs="Times New Roman"/>
          <w:spacing w:val="19"/>
        </w:rPr>
        <w:t xml:space="preserve"> </w:t>
      </w:r>
      <w:r w:rsidRPr="00B87FD4">
        <w:rPr>
          <w:rFonts w:ascii="Times New Roman" w:hAnsi="Times New Roman" w:cs="Times New Roman"/>
        </w:rPr>
        <w:t>requisiti</w:t>
      </w:r>
      <w:r w:rsidRPr="00B87FD4">
        <w:rPr>
          <w:rFonts w:ascii="Times New Roman" w:hAnsi="Times New Roman" w:cs="Times New Roman"/>
          <w:spacing w:val="18"/>
        </w:rPr>
        <w:t xml:space="preserve"> </w:t>
      </w:r>
      <w:r w:rsidRPr="00B87FD4">
        <w:rPr>
          <w:rFonts w:ascii="Times New Roman" w:hAnsi="Times New Roman" w:cs="Times New Roman"/>
        </w:rPr>
        <w:t>e</w:t>
      </w:r>
      <w:r w:rsidRPr="00B87FD4">
        <w:rPr>
          <w:rFonts w:ascii="Times New Roman" w:hAnsi="Times New Roman" w:cs="Times New Roman"/>
          <w:spacing w:val="19"/>
        </w:rPr>
        <w:t xml:space="preserve"> </w:t>
      </w:r>
      <w:r w:rsidRPr="00B87FD4">
        <w:rPr>
          <w:rFonts w:ascii="Times New Roman" w:hAnsi="Times New Roman" w:cs="Times New Roman"/>
        </w:rPr>
        <w:t>a</w:t>
      </w:r>
      <w:r w:rsidRPr="00B87FD4">
        <w:rPr>
          <w:rFonts w:ascii="Times New Roman" w:hAnsi="Times New Roman" w:cs="Times New Roman"/>
          <w:spacing w:val="19"/>
        </w:rPr>
        <w:t xml:space="preserve"> </w:t>
      </w:r>
      <w:r w:rsidRPr="00B87FD4">
        <w:rPr>
          <w:rFonts w:ascii="Times New Roman" w:hAnsi="Times New Roman" w:cs="Times New Roman"/>
        </w:rPr>
        <w:t>mettere</w:t>
      </w:r>
      <w:r w:rsidRPr="00B87FD4">
        <w:rPr>
          <w:rFonts w:ascii="Times New Roman" w:hAnsi="Times New Roman" w:cs="Times New Roman"/>
          <w:spacing w:val="19"/>
        </w:rPr>
        <w:t xml:space="preserve"> </w:t>
      </w:r>
      <w:r w:rsidRPr="00B87FD4">
        <w:rPr>
          <w:rFonts w:ascii="Times New Roman" w:hAnsi="Times New Roman" w:cs="Times New Roman"/>
        </w:rPr>
        <w:t>a</w:t>
      </w:r>
      <w:r w:rsidRPr="00B87FD4">
        <w:rPr>
          <w:rFonts w:ascii="Times New Roman" w:hAnsi="Times New Roman" w:cs="Times New Roman"/>
          <w:spacing w:val="18"/>
        </w:rPr>
        <w:t xml:space="preserve"> </w:t>
      </w:r>
      <w:r w:rsidRPr="00B87FD4">
        <w:rPr>
          <w:rFonts w:ascii="Times New Roman" w:hAnsi="Times New Roman" w:cs="Times New Roman"/>
        </w:rPr>
        <w:t>disposizione</w:t>
      </w:r>
      <w:r w:rsidRPr="00B87FD4">
        <w:rPr>
          <w:rFonts w:ascii="Times New Roman" w:hAnsi="Times New Roman" w:cs="Times New Roman"/>
          <w:spacing w:val="20"/>
        </w:rPr>
        <w:t xml:space="preserve"> </w:t>
      </w:r>
      <w:r w:rsidRPr="00B87FD4">
        <w:rPr>
          <w:rFonts w:ascii="Times New Roman" w:hAnsi="Times New Roman" w:cs="Times New Roman"/>
        </w:rPr>
        <w:t>le</w:t>
      </w:r>
      <w:r w:rsidRPr="00B87FD4">
        <w:rPr>
          <w:rFonts w:ascii="Times New Roman" w:hAnsi="Times New Roman" w:cs="Times New Roman"/>
          <w:spacing w:val="24"/>
          <w:w w:val="99"/>
        </w:rPr>
        <w:t xml:space="preserve"> </w:t>
      </w:r>
      <w:r w:rsidRPr="00B87FD4">
        <w:rPr>
          <w:rFonts w:ascii="Times New Roman" w:hAnsi="Times New Roman" w:cs="Times New Roman"/>
        </w:rPr>
        <w:t>risorse</w:t>
      </w:r>
      <w:r w:rsidRPr="00B87FD4">
        <w:rPr>
          <w:rFonts w:ascii="Times New Roman" w:hAnsi="Times New Roman" w:cs="Times New Roman"/>
          <w:spacing w:val="31"/>
        </w:rPr>
        <w:t xml:space="preserve"> </w:t>
      </w:r>
      <w:r w:rsidRPr="00B87FD4">
        <w:rPr>
          <w:rFonts w:ascii="Times New Roman" w:hAnsi="Times New Roman" w:cs="Times New Roman"/>
        </w:rPr>
        <w:t>necessarie</w:t>
      </w:r>
      <w:r w:rsidRPr="00B87FD4">
        <w:rPr>
          <w:rFonts w:ascii="Times New Roman" w:hAnsi="Times New Roman" w:cs="Times New Roman"/>
          <w:spacing w:val="33"/>
        </w:rPr>
        <w:t xml:space="preserve"> </w:t>
      </w:r>
      <w:r w:rsidRPr="00B87FD4">
        <w:rPr>
          <w:rFonts w:ascii="Times New Roman" w:hAnsi="Times New Roman" w:cs="Times New Roman"/>
        </w:rPr>
        <w:t>per</w:t>
      </w:r>
      <w:r w:rsidRPr="00B87FD4">
        <w:rPr>
          <w:rFonts w:ascii="Times New Roman" w:hAnsi="Times New Roman" w:cs="Times New Roman"/>
          <w:spacing w:val="32"/>
        </w:rPr>
        <w:t xml:space="preserve"> </w:t>
      </w:r>
      <w:r w:rsidRPr="00B87FD4">
        <w:rPr>
          <w:rFonts w:ascii="Times New Roman" w:hAnsi="Times New Roman" w:cs="Times New Roman"/>
        </w:rPr>
        <w:t>tutta</w:t>
      </w:r>
      <w:r w:rsidRPr="00B87FD4">
        <w:rPr>
          <w:rFonts w:ascii="Times New Roman" w:hAnsi="Times New Roman" w:cs="Times New Roman"/>
          <w:spacing w:val="32"/>
        </w:rPr>
        <w:t xml:space="preserve"> </w:t>
      </w:r>
      <w:r w:rsidRPr="00B87FD4">
        <w:rPr>
          <w:rFonts w:ascii="Times New Roman" w:hAnsi="Times New Roman" w:cs="Times New Roman"/>
        </w:rPr>
        <w:t>la</w:t>
      </w:r>
      <w:r w:rsidRPr="00B87FD4">
        <w:rPr>
          <w:rFonts w:ascii="Times New Roman" w:hAnsi="Times New Roman" w:cs="Times New Roman"/>
          <w:spacing w:val="33"/>
        </w:rPr>
        <w:t xml:space="preserve"> </w:t>
      </w:r>
      <w:r w:rsidRPr="00B87FD4">
        <w:rPr>
          <w:rFonts w:ascii="Times New Roman" w:hAnsi="Times New Roman" w:cs="Times New Roman"/>
        </w:rPr>
        <w:t>durata</w:t>
      </w:r>
      <w:r w:rsidRPr="00B87FD4">
        <w:rPr>
          <w:rFonts w:ascii="Times New Roman" w:hAnsi="Times New Roman" w:cs="Times New Roman"/>
          <w:spacing w:val="33"/>
        </w:rPr>
        <w:t xml:space="preserve"> </w:t>
      </w:r>
      <w:r w:rsidRPr="00B87FD4">
        <w:rPr>
          <w:rFonts w:ascii="Times New Roman" w:hAnsi="Times New Roman" w:cs="Times New Roman"/>
        </w:rPr>
        <w:t>dell’appalto,</w:t>
      </w:r>
      <w:r w:rsidRPr="00B87FD4">
        <w:rPr>
          <w:rFonts w:ascii="Times New Roman" w:hAnsi="Times New Roman" w:cs="Times New Roman"/>
          <w:spacing w:val="34"/>
        </w:rPr>
        <w:t xml:space="preserve"> </w:t>
      </w:r>
      <w:r w:rsidRPr="00B87FD4">
        <w:rPr>
          <w:rFonts w:ascii="Times New Roman" w:hAnsi="Times New Roman" w:cs="Times New Roman"/>
        </w:rPr>
        <w:t>oppure,</w:t>
      </w:r>
      <w:r w:rsidRPr="00B87FD4">
        <w:rPr>
          <w:rFonts w:ascii="Times New Roman" w:hAnsi="Times New Roman" w:cs="Times New Roman"/>
          <w:spacing w:val="32"/>
        </w:rPr>
        <w:t xml:space="preserve"> </w:t>
      </w:r>
      <w:r w:rsidRPr="00B87FD4">
        <w:rPr>
          <w:rFonts w:ascii="Times New Roman" w:hAnsi="Times New Roman" w:cs="Times New Roman"/>
        </w:rPr>
        <w:t>in</w:t>
      </w:r>
      <w:r w:rsidRPr="00B87FD4">
        <w:rPr>
          <w:rFonts w:ascii="Times New Roman" w:hAnsi="Times New Roman" w:cs="Times New Roman"/>
          <w:spacing w:val="35"/>
        </w:rPr>
        <w:t xml:space="preserve"> </w:t>
      </w:r>
      <w:r w:rsidRPr="00B87FD4">
        <w:rPr>
          <w:rFonts w:ascii="Times New Roman" w:hAnsi="Times New Roman" w:cs="Times New Roman"/>
        </w:rPr>
        <w:t>caso</w:t>
      </w:r>
      <w:r w:rsidRPr="00B87FD4">
        <w:rPr>
          <w:rFonts w:ascii="Times New Roman" w:hAnsi="Times New Roman" w:cs="Times New Roman"/>
          <w:spacing w:val="33"/>
        </w:rPr>
        <w:t xml:space="preserve"> </w:t>
      </w:r>
      <w:r w:rsidRPr="00B87FD4">
        <w:rPr>
          <w:rFonts w:ascii="Times New Roman" w:hAnsi="Times New Roman" w:cs="Times New Roman"/>
        </w:rPr>
        <w:t>di</w:t>
      </w:r>
      <w:r w:rsidRPr="00B87FD4">
        <w:rPr>
          <w:rFonts w:ascii="Times New Roman" w:hAnsi="Times New Roman" w:cs="Times New Roman"/>
          <w:spacing w:val="33"/>
        </w:rPr>
        <w:t xml:space="preserve"> </w:t>
      </w:r>
      <w:r w:rsidRPr="00B87FD4">
        <w:rPr>
          <w:rFonts w:ascii="Times New Roman" w:hAnsi="Times New Roman" w:cs="Times New Roman"/>
        </w:rPr>
        <w:t>avvalimento</w:t>
      </w:r>
      <w:r w:rsidRPr="00B87FD4">
        <w:rPr>
          <w:rFonts w:ascii="Times New Roman" w:hAnsi="Times New Roman" w:cs="Times New Roman"/>
          <w:spacing w:val="33"/>
        </w:rPr>
        <w:t xml:space="preserve"> </w:t>
      </w:r>
      <w:r w:rsidRPr="00B87FD4">
        <w:rPr>
          <w:rFonts w:ascii="Times New Roman" w:hAnsi="Times New Roman" w:cs="Times New Roman"/>
        </w:rPr>
        <w:t>nei</w:t>
      </w:r>
      <w:r w:rsidRPr="00B87FD4">
        <w:rPr>
          <w:rFonts w:ascii="Times New Roman" w:hAnsi="Times New Roman" w:cs="Times New Roman"/>
          <w:spacing w:val="26"/>
          <w:w w:val="99"/>
        </w:rPr>
        <w:t xml:space="preserve"> </w:t>
      </w:r>
      <w:r w:rsidRPr="00B87FD4">
        <w:rPr>
          <w:rFonts w:ascii="Times New Roman" w:hAnsi="Times New Roman" w:cs="Times New Roman"/>
          <w:spacing w:val="-1"/>
        </w:rPr>
        <w:t>confronti</w:t>
      </w:r>
      <w:r w:rsidRPr="00B87FD4">
        <w:rPr>
          <w:rFonts w:ascii="Times New Roman" w:hAnsi="Times New Roman" w:cs="Times New Roman"/>
          <w:spacing w:val="16"/>
        </w:rPr>
        <w:t xml:space="preserve"> </w:t>
      </w:r>
      <w:r w:rsidRPr="00B87FD4">
        <w:rPr>
          <w:rFonts w:ascii="Times New Roman" w:hAnsi="Times New Roman" w:cs="Times New Roman"/>
          <w:spacing w:val="-1"/>
        </w:rPr>
        <w:t>di</w:t>
      </w:r>
      <w:r w:rsidRPr="00B87FD4">
        <w:rPr>
          <w:rFonts w:ascii="Times New Roman" w:hAnsi="Times New Roman" w:cs="Times New Roman"/>
          <w:spacing w:val="16"/>
        </w:rPr>
        <w:t xml:space="preserve"> </w:t>
      </w:r>
      <w:r w:rsidRPr="00B87FD4">
        <w:rPr>
          <w:rFonts w:ascii="Times New Roman" w:hAnsi="Times New Roman" w:cs="Times New Roman"/>
          <w:spacing w:val="-1"/>
        </w:rPr>
        <w:t>una</w:t>
      </w:r>
      <w:r w:rsidRPr="00B87FD4">
        <w:rPr>
          <w:rFonts w:ascii="Times New Roman" w:hAnsi="Times New Roman" w:cs="Times New Roman"/>
          <w:spacing w:val="17"/>
        </w:rPr>
        <w:t xml:space="preserve"> </w:t>
      </w:r>
      <w:r w:rsidRPr="00B87FD4">
        <w:rPr>
          <w:rFonts w:ascii="Times New Roman" w:hAnsi="Times New Roman" w:cs="Times New Roman"/>
          <w:spacing w:val="-1"/>
        </w:rPr>
        <w:t>impresa</w:t>
      </w:r>
      <w:r w:rsidRPr="00B87FD4">
        <w:rPr>
          <w:rFonts w:ascii="Times New Roman" w:hAnsi="Times New Roman" w:cs="Times New Roman"/>
          <w:spacing w:val="16"/>
        </w:rPr>
        <w:t xml:space="preserve"> </w:t>
      </w:r>
      <w:r w:rsidRPr="00B87FD4">
        <w:rPr>
          <w:rFonts w:ascii="Times New Roman" w:hAnsi="Times New Roman" w:cs="Times New Roman"/>
        </w:rPr>
        <w:t>che</w:t>
      </w:r>
      <w:r w:rsidRPr="00B87FD4">
        <w:rPr>
          <w:rFonts w:ascii="Times New Roman" w:hAnsi="Times New Roman" w:cs="Times New Roman"/>
          <w:spacing w:val="17"/>
        </w:rPr>
        <w:t xml:space="preserve"> </w:t>
      </w:r>
      <w:r w:rsidRPr="00B87FD4">
        <w:rPr>
          <w:rFonts w:ascii="Times New Roman" w:hAnsi="Times New Roman" w:cs="Times New Roman"/>
          <w:spacing w:val="-1"/>
        </w:rPr>
        <w:t>appartiene</w:t>
      </w:r>
      <w:r w:rsidRPr="00B87FD4">
        <w:rPr>
          <w:rFonts w:ascii="Times New Roman" w:hAnsi="Times New Roman" w:cs="Times New Roman"/>
          <w:spacing w:val="16"/>
        </w:rPr>
        <w:t xml:space="preserve"> </w:t>
      </w:r>
      <w:r w:rsidRPr="00B87FD4">
        <w:rPr>
          <w:rFonts w:ascii="Times New Roman" w:hAnsi="Times New Roman" w:cs="Times New Roman"/>
          <w:spacing w:val="-1"/>
        </w:rPr>
        <w:t>al</w:t>
      </w:r>
      <w:r w:rsidRPr="00B87FD4">
        <w:rPr>
          <w:rFonts w:ascii="Times New Roman" w:hAnsi="Times New Roman" w:cs="Times New Roman"/>
          <w:spacing w:val="19"/>
        </w:rPr>
        <w:t xml:space="preserve"> </w:t>
      </w:r>
      <w:r w:rsidRPr="00B87FD4">
        <w:rPr>
          <w:rFonts w:ascii="Times New Roman" w:hAnsi="Times New Roman" w:cs="Times New Roman"/>
          <w:spacing w:val="-1"/>
        </w:rPr>
        <w:t>medesimo</w:t>
      </w:r>
      <w:r w:rsidRPr="00B87FD4">
        <w:rPr>
          <w:rFonts w:ascii="Times New Roman" w:hAnsi="Times New Roman" w:cs="Times New Roman"/>
          <w:spacing w:val="17"/>
        </w:rPr>
        <w:t xml:space="preserve"> </w:t>
      </w:r>
      <w:r w:rsidRPr="00B87FD4">
        <w:rPr>
          <w:rFonts w:ascii="Times New Roman" w:hAnsi="Times New Roman" w:cs="Times New Roman"/>
          <w:spacing w:val="-1"/>
        </w:rPr>
        <w:t>gruppo,</w:t>
      </w:r>
      <w:r w:rsidRPr="00B87FD4">
        <w:rPr>
          <w:rFonts w:ascii="Times New Roman" w:hAnsi="Times New Roman" w:cs="Times New Roman"/>
          <w:spacing w:val="18"/>
        </w:rPr>
        <w:t xml:space="preserve"> </w:t>
      </w:r>
      <w:r w:rsidRPr="00B87FD4">
        <w:rPr>
          <w:rFonts w:ascii="Times New Roman" w:hAnsi="Times New Roman" w:cs="Times New Roman"/>
        </w:rPr>
        <w:t>dichiarazione</w:t>
      </w:r>
      <w:r w:rsidRPr="00B87FD4">
        <w:rPr>
          <w:rFonts w:ascii="Times New Roman" w:hAnsi="Times New Roman" w:cs="Times New Roman"/>
          <w:spacing w:val="17"/>
        </w:rPr>
        <w:t xml:space="preserve"> </w:t>
      </w:r>
      <w:r w:rsidRPr="00B87FD4">
        <w:rPr>
          <w:rFonts w:ascii="Times New Roman" w:hAnsi="Times New Roman" w:cs="Times New Roman"/>
        </w:rPr>
        <w:t>sostitutiva</w:t>
      </w:r>
      <w:r w:rsidRPr="00B87FD4">
        <w:rPr>
          <w:rFonts w:ascii="Times New Roman" w:hAnsi="Times New Roman" w:cs="Times New Roman"/>
          <w:spacing w:val="45"/>
          <w:w w:val="99"/>
        </w:rPr>
        <w:t xml:space="preserve"> </w:t>
      </w:r>
      <w:r w:rsidRPr="00B87FD4">
        <w:rPr>
          <w:rFonts w:ascii="Times New Roman" w:hAnsi="Times New Roman" w:cs="Times New Roman"/>
        </w:rPr>
        <w:t>attestante</w:t>
      </w:r>
      <w:r w:rsidRPr="00B87FD4">
        <w:rPr>
          <w:rFonts w:ascii="Times New Roman" w:hAnsi="Times New Roman" w:cs="Times New Roman"/>
          <w:spacing w:val="28"/>
        </w:rPr>
        <w:t xml:space="preserve"> </w:t>
      </w:r>
      <w:r w:rsidRPr="00B87FD4">
        <w:rPr>
          <w:rFonts w:ascii="Times New Roman" w:hAnsi="Times New Roman" w:cs="Times New Roman"/>
        </w:rPr>
        <w:t>il</w:t>
      </w:r>
      <w:r w:rsidRPr="00B87FD4">
        <w:rPr>
          <w:rFonts w:ascii="Times New Roman" w:hAnsi="Times New Roman" w:cs="Times New Roman"/>
          <w:spacing w:val="28"/>
        </w:rPr>
        <w:t xml:space="preserve"> </w:t>
      </w:r>
      <w:r w:rsidRPr="00B87FD4">
        <w:rPr>
          <w:rFonts w:ascii="Times New Roman" w:hAnsi="Times New Roman" w:cs="Times New Roman"/>
        </w:rPr>
        <w:t>legame</w:t>
      </w:r>
      <w:r w:rsidRPr="00B87FD4">
        <w:rPr>
          <w:rFonts w:ascii="Times New Roman" w:hAnsi="Times New Roman" w:cs="Times New Roman"/>
          <w:spacing w:val="28"/>
        </w:rPr>
        <w:t xml:space="preserve"> </w:t>
      </w:r>
      <w:r w:rsidRPr="00B87FD4">
        <w:rPr>
          <w:rFonts w:ascii="Times New Roman" w:hAnsi="Times New Roman" w:cs="Times New Roman"/>
        </w:rPr>
        <w:t>giuridico</w:t>
      </w:r>
      <w:r w:rsidRPr="00B87FD4">
        <w:rPr>
          <w:rFonts w:ascii="Times New Roman" w:hAnsi="Times New Roman" w:cs="Times New Roman"/>
          <w:spacing w:val="29"/>
        </w:rPr>
        <w:t xml:space="preserve"> </w:t>
      </w:r>
      <w:r w:rsidRPr="00B87FD4">
        <w:rPr>
          <w:rFonts w:ascii="Times New Roman" w:hAnsi="Times New Roman" w:cs="Times New Roman"/>
        </w:rPr>
        <w:t>ed</w:t>
      </w:r>
      <w:r w:rsidRPr="00B87FD4">
        <w:rPr>
          <w:rFonts w:ascii="Times New Roman" w:hAnsi="Times New Roman" w:cs="Times New Roman"/>
          <w:spacing w:val="28"/>
        </w:rPr>
        <w:t xml:space="preserve"> </w:t>
      </w:r>
      <w:r w:rsidRPr="00B87FD4">
        <w:rPr>
          <w:rFonts w:ascii="Times New Roman" w:hAnsi="Times New Roman" w:cs="Times New Roman"/>
        </w:rPr>
        <w:t>economico</w:t>
      </w:r>
      <w:r w:rsidRPr="00B87FD4">
        <w:rPr>
          <w:rFonts w:ascii="Times New Roman" w:hAnsi="Times New Roman" w:cs="Times New Roman"/>
          <w:spacing w:val="29"/>
        </w:rPr>
        <w:t xml:space="preserve"> </w:t>
      </w:r>
      <w:r w:rsidRPr="00B87FD4">
        <w:rPr>
          <w:rFonts w:ascii="Times New Roman" w:hAnsi="Times New Roman" w:cs="Times New Roman"/>
        </w:rPr>
        <w:t>esistente</w:t>
      </w:r>
      <w:r w:rsidRPr="00B87FD4">
        <w:rPr>
          <w:rFonts w:ascii="Times New Roman" w:hAnsi="Times New Roman" w:cs="Times New Roman"/>
          <w:spacing w:val="28"/>
        </w:rPr>
        <w:t xml:space="preserve"> </w:t>
      </w:r>
      <w:r w:rsidRPr="00B87FD4">
        <w:rPr>
          <w:rFonts w:ascii="Times New Roman" w:hAnsi="Times New Roman" w:cs="Times New Roman"/>
          <w:spacing w:val="-1"/>
        </w:rPr>
        <w:t>nel</w:t>
      </w:r>
      <w:r w:rsidRPr="00B87FD4">
        <w:rPr>
          <w:rFonts w:ascii="Times New Roman" w:hAnsi="Times New Roman" w:cs="Times New Roman"/>
          <w:spacing w:val="29"/>
        </w:rPr>
        <w:t xml:space="preserve"> </w:t>
      </w:r>
      <w:r w:rsidRPr="00B87FD4">
        <w:rPr>
          <w:rFonts w:ascii="Times New Roman" w:hAnsi="Times New Roman" w:cs="Times New Roman"/>
        </w:rPr>
        <w:t>gruppo;</w:t>
      </w:r>
      <w:r w:rsidRPr="00B87FD4">
        <w:rPr>
          <w:rFonts w:ascii="Times New Roman" w:hAnsi="Times New Roman" w:cs="Times New Roman"/>
          <w:spacing w:val="28"/>
        </w:rPr>
        <w:t xml:space="preserve"> </w:t>
      </w:r>
      <w:r w:rsidRPr="00B87FD4">
        <w:rPr>
          <w:rFonts w:ascii="Times New Roman" w:hAnsi="Times New Roman" w:cs="Times New Roman"/>
          <w:spacing w:val="-1"/>
        </w:rPr>
        <w:t>dal</w:t>
      </w:r>
      <w:r w:rsidRPr="00B87FD4">
        <w:rPr>
          <w:rFonts w:ascii="Times New Roman" w:hAnsi="Times New Roman" w:cs="Times New Roman"/>
          <w:spacing w:val="28"/>
        </w:rPr>
        <w:t xml:space="preserve"> </w:t>
      </w:r>
      <w:r w:rsidRPr="00B87FD4">
        <w:rPr>
          <w:rFonts w:ascii="Times New Roman" w:hAnsi="Times New Roman" w:cs="Times New Roman"/>
        </w:rPr>
        <w:t>contratto</w:t>
      </w:r>
      <w:r w:rsidRPr="00B87FD4">
        <w:rPr>
          <w:rFonts w:ascii="Times New Roman" w:hAnsi="Times New Roman" w:cs="Times New Roman"/>
          <w:spacing w:val="29"/>
        </w:rPr>
        <w:t xml:space="preserve"> </w:t>
      </w:r>
      <w:r w:rsidRPr="00B87FD4">
        <w:rPr>
          <w:rFonts w:ascii="Times New Roman" w:hAnsi="Times New Roman" w:cs="Times New Roman"/>
        </w:rPr>
        <w:t>e</w:t>
      </w:r>
      <w:r w:rsidRPr="00B87FD4">
        <w:rPr>
          <w:rFonts w:ascii="Times New Roman" w:hAnsi="Times New Roman" w:cs="Times New Roman"/>
          <w:spacing w:val="28"/>
        </w:rPr>
        <w:t xml:space="preserve"> </w:t>
      </w:r>
      <w:r w:rsidRPr="00B87FD4">
        <w:rPr>
          <w:rFonts w:ascii="Times New Roman" w:hAnsi="Times New Roman" w:cs="Times New Roman"/>
        </w:rPr>
        <w:t>dalla</w:t>
      </w:r>
      <w:r w:rsidRPr="00B87FD4">
        <w:rPr>
          <w:rFonts w:ascii="Times New Roman" w:hAnsi="Times New Roman" w:cs="Times New Roman"/>
          <w:spacing w:val="24"/>
          <w:w w:val="99"/>
        </w:rPr>
        <w:t xml:space="preserve"> </w:t>
      </w:r>
      <w:r w:rsidRPr="00B87FD4">
        <w:rPr>
          <w:rFonts w:ascii="Times New Roman" w:hAnsi="Times New Roman" w:cs="Times New Roman"/>
        </w:rPr>
        <w:t>suddetta</w:t>
      </w:r>
      <w:r w:rsidRPr="00B87FD4">
        <w:rPr>
          <w:rFonts w:ascii="Times New Roman" w:hAnsi="Times New Roman" w:cs="Times New Roman"/>
          <w:spacing w:val="52"/>
        </w:rPr>
        <w:t xml:space="preserve"> </w:t>
      </w:r>
      <w:r w:rsidRPr="00B87FD4">
        <w:rPr>
          <w:rFonts w:ascii="Times New Roman" w:hAnsi="Times New Roman" w:cs="Times New Roman"/>
          <w:spacing w:val="-1"/>
        </w:rPr>
        <w:t>dichiarazione</w:t>
      </w:r>
      <w:r w:rsidRPr="00B87FD4">
        <w:rPr>
          <w:rFonts w:ascii="Times New Roman" w:hAnsi="Times New Roman" w:cs="Times New Roman"/>
          <w:spacing w:val="36"/>
        </w:rPr>
        <w:t xml:space="preserve"> </w:t>
      </w:r>
      <w:r w:rsidRPr="00B87FD4">
        <w:rPr>
          <w:rFonts w:ascii="Times New Roman" w:hAnsi="Times New Roman" w:cs="Times New Roman"/>
          <w:spacing w:val="-1"/>
        </w:rPr>
        <w:t>discendono</w:t>
      </w:r>
      <w:r w:rsidRPr="00B87FD4">
        <w:rPr>
          <w:rFonts w:ascii="Times New Roman" w:hAnsi="Times New Roman" w:cs="Times New Roman"/>
          <w:spacing w:val="53"/>
        </w:rPr>
        <w:t xml:space="preserve"> </w:t>
      </w:r>
      <w:r w:rsidRPr="00B87FD4">
        <w:rPr>
          <w:rFonts w:ascii="Times New Roman" w:hAnsi="Times New Roman" w:cs="Times New Roman"/>
        </w:rPr>
        <w:t>,</w:t>
      </w:r>
      <w:r w:rsidRPr="00B87FD4">
        <w:rPr>
          <w:rFonts w:ascii="Times New Roman" w:hAnsi="Times New Roman" w:cs="Times New Roman"/>
          <w:spacing w:val="53"/>
        </w:rPr>
        <w:t xml:space="preserve"> </w:t>
      </w:r>
      <w:r w:rsidRPr="00B87FD4">
        <w:rPr>
          <w:rFonts w:ascii="Times New Roman" w:hAnsi="Times New Roman" w:cs="Times New Roman"/>
          <w:spacing w:val="-1"/>
        </w:rPr>
        <w:t>ai</w:t>
      </w:r>
      <w:r w:rsidRPr="00B87FD4">
        <w:rPr>
          <w:rFonts w:ascii="Times New Roman" w:hAnsi="Times New Roman" w:cs="Times New Roman"/>
          <w:spacing w:val="53"/>
        </w:rPr>
        <w:t xml:space="preserve"> </w:t>
      </w:r>
      <w:r w:rsidRPr="00B87FD4">
        <w:rPr>
          <w:rFonts w:ascii="Times New Roman" w:hAnsi="Times New Roman" w:cs="Times New Roman"/>
        </w:rPr>
        <w:t>sensi</w:t>
      </w:r>
      <w:r w:rsidRPr="00B87FD4">
        <w:rPr>
          <w:rFonts w:ascii="Times New Roman" w:hAnsi="Times New Roman" w:cs="Times New Roman"/>
          <w:spacing w:val="53"/>
        </w:rPr>
        <w:t xml:space="preserve"> </w:t>
      </w:r>
      <w:r w:rsidRPr="00B87FD4">
        <w:rPr>
          <w:rFonts w:ascii="Times New Roman" w:hAnsi="Times New Roman" w:cs="Times New Roman"/>
          <w:spacing w:val="-1"/>
        </w:rPr>
        <w:t>dell’art.89,</w:t>
      </w:r>
      <w:r w:rsidRPr="00B87FD4">
        <w:rPr>
          <w:rFonts w:ascii="Times New Roman" w:hAnsi="Times New Roman" w:cs="Times New Roman"/>
          <w:spacing w:val="52"/>
        </w:rPr>
        <w:t xml:space="preserve"> </w:t>
      </w:r>
      <w:r w:rsidRPr="00B87FD4">
        <w:rPr>
          <w:rFonts w:ascii="Times New Roman" w:hAnsi="Times New Roman" w:cs="Times New Roman"/>
          <w:spacing w:val="-1"/>
        </w:rPr>
        <w:t>comma</w:t>
      </w:r>
      <w:r w:rsidRPr="00B87FD4">
        <w:rPr>
          <w:rFonts w:ascii="Times New Roman" w:hAnsi="Times New Roman" w:cs="Times New Roman"/>
          <w:spacing w:val="53"/>
        </w:rPr>
        <w:t xml:space="preserve"> </w:t>
      </w:r>
      <w:r w:rsidRPr="00B87FD4">
        <w:rPr>
          <w:rFonts w:ascii="Times New Roman" w:hAnsi="Times New Roman" w:cs="Times New Roman"/>
        </w:rPr>
        <w:t>5</w:t>
      </w:r>
      <w:r w:rsidRPr="00B87FD4">
        <w:rPr>
          <w:rFonts w:ascii="Times New Roman" w:hAnsi="Times New Roman" w:cs="Times New Roman"/>
          <w:spacing w:val="53"/>
        </w:rPr>
        <w:t xml:space="preserve"> </w:t>
      </w:r>
      <w:r w:rsidRPr="00B87FD4">
        <w:rPr>
          <w:rFonts w:ascii="Times New Roman" w:hAnsi="Times New Roman" w:cs="Times New Roman"/>
          <w:spacing w:val="-1"/>
        </w:rPr>
        <w:t>del</w:t>
      </w:r>
      <w:r w:rsidRPr="00B87FD4">
        <w:rPr>
          <w:rFonts w:ascii="Times New Roman" w:hAnsi="Times New Roman" w:cs="Times New Roman"/>
          <w:spacing w:val="53"/>
        </w:rPr>
        <w:t xml:space="preserve"> </w:t>
      </w:r>
      <w:r w:rsidRPr="00B87FD4">
        <w:rPr>
          <w:rFonts w:ascii="Times New Roman" w:hAnsi="Times New Roman" w:cs="Times New Roman"/>
          <w:spacing w:val="-1"/>
        </w:rPr>
        <w:t>Codice,</w:t>
      </w:r>
      <w:r w:rsidRPr="00B87FD4">
        <w:rPr>
          <w:rFonts w:ascii="Times New Roman" w:hAnsi="Times New Roman" w:cs="Times New Roman"/>
          <w:spacing w:val="36"/>
        </w:rPr>
        <w:t xml:space="preserve"> </w:t>
      </w:r>
      <w:r w:rsidRPr="00B87FD4">
        <w:rPr>
          <w:rFonts w:ascii="Times New Roman" w:hAnsi="Times New Roman" w:cs="Times New Roman"/>
          <w:spacing w:val="-1"/>
        </w:rPr>
        <w:t>nei</w:t>
      </w:r>
      <w:r w:rsidRPr="00B87FD4">
        <w:rPr>
          <w:rFonts w:ascii="Times New Roman" w:hAnsi="Times New Roman" w:cs="Times New Roman"/>
          <w:spacing w:val="54"/>
          <w:w w:val="99"/>
        </w:rPr>
        <w:t xml:space="preserve"> </w:t>
      </w:r>
      <w:r w:rsidRPr="00B87FD4">
        <w:rPr>
          <w:rFonts w:ascii="Times New Roman" w:hAnsi="Times New Roman" w:cs="Times New Roman"/>
        </w:rPr>
        <w:t>confronti</w:t>
      </w:r>
      <w:r w:rsidRPr="00B87FD4">
        <w:rPr>
          <w:rFonts w:ascii="Times New Roman" w:hAnsi="Times New Roman" w:cs="Times New Roman"/>
          <w:spacing w:val="17"/>
        </w:rPr>
        <w:t xml:space="preserve"> </w:t>
      </w:r>
      <w:r w:rsidRPr="00B87FD4">
        <w:rPr>
          <w:rFonts w:ascii="Times New Roman" w:hAnsi="Times New Roman" w:cs="Times New Roman"/>
        </w:rPr>
        <w:t>del</w:t>
      </w:r>
      <w:r w:rsidRPr="00B87FD4">
        <w:rPr>
          <w:rFonts w:ascii="Times New Roman" w:hAnsi="Times New Roman" w:cs="Times New Roman"/>
          <w:spacing w:val="18"/>
        </w:rPr>
        <w:t xml:space="preserve"> </w:t>
      </w:r>
      <w:r w:rsidRPr="00B87FD4">
        <w:rPr>
          <w:rFonts w:ascii="Times New Roman" w:hAnsi="Times New Roman" w:cs="Times New Roman"/>
        </w:rPr>
        <w:t>soggetto</w:t>
      </w:r>
      <w:r w:rsidRPr="00B87FD4">
        <w:rPr>
          <w:rFonts w:ascii="Times New Roman" w:hAnsi="Times New Roman" w:cs="Times New Roman"/>
          <w:spacing w:val="18"/>
        </w:rPr>
        <w:t xml:space="preserve"> </w:t>
      </w:r>
      <w:r w:rsidRPr="00B87FD4">
        <w:rPr>
          <w:rFonts w:ascii="Times New Roman" w:hAnsi="Times New Roman" w:cs="Times New Roman"/>
        </w:rPr>
        <w:t>ausiliario,</w:t>
      </w:r>
      <w:r w:rsidRPr="00B87FD4">
        <w:rPr>
          <w:rFonts w:ascii="Times New Roman" w:hAnsi="Times New Roman" w:cs="Times New Roman"/>
          <w:spacing w:val="20"/>
        </w:rPr>
        <w:t xml:space="preserve"> </w:t>
      </w:r>
      <w:r w:rsidRPr="00B87FD4">
        <w:rPr>
          <w:rFonts w:ascii="Times New Roman" w:hAnsi="Times New Roman" w:cs="Times New Roman"/>
        </w:rPr>
        <w:t>i</w:t>
      </w:r>
      <w:r w:rsidRPr="00B87FD4">
        <w:rPr>
          <w:rFonts w:ascii="Times New Roman" w:hAnsi="Times New Roman" w:cs="Times New Roman"/>
          <w:spacing w:val="18"/>
        </w:rPr>
        <w:t xml:space="preserve"> </w:t>
      </w:r>
      <w:r w:rsidRPr="00B87FD4">
        <w:rPr>
          <w:rFonts w:ascii="Times New Roman" w:hAnsi="Times New Roman" w:cs="Times New Roman"/>
        </w:rPr>
        <w:t>medesimi</w:t>
      </w:r>
      <w:r w:rsidRPr="00B87FD4">
        <w:rPr>
          <w:rFonts w:ascii="Times New Roman" w:hAnsi="Times New Roman" w:cs="Times New Roman"/>
          <w:spacing w:val="19"/>
        </w:rPr>
        <w:t xml:space="preserve"> </w:t>
      </w:r>
      <w:r w:rsidRPr="00B87FD4">
        <w:rPr>
          <w:rFonts w:ascii="Times New Roman" w:hAnsi="Times New Roman" w:cs="Times New Roman"/>
        </w:rPr>
        <w:t>obblighi</w:t>
      </w:r>
      <w:r w:rsidRPr="00B87FD4">
        <w:rPr>
          <w:rFonts w:ascii="Times New Roman" w:hAnsi="Times New Roman" w:cs="Times New Roman"/>
          <w:spacing w:val="18"/>
        </w:rPr>
        <w:t xml:space="preserve"> </w:t>
      </w:r>
      <w:r w:rsidRPr="00B87FD4">
        <w:rPr>
          <w:rFonts w:ascii="Times New Roman" w:hAnsi="Times New Roman" w:cs="Times New Roman"/>
        </w:rPr>
        <w:t>in</w:t>
      </w:r>
      <w:r w:rsidRPr="00B87FD4">
        <w:rPr>
          <w:rFonts w:ascii="Times New Roman" w:hAnsi="Times New Roman" w:cs="Times New Roman"/>
          <w:spacing w:val="17"/>
        </w:rPr>
        <w:t xml:space="preserve"> </w:t>
      </w:r>
      <w:r w:rsidRPr="00B87FD4">
        <w:rPr>
          <w:rFonts w:ascii="Times New Roman" w:hAnsi="Times New Roman" w:cs="Times New Roman"/>
        </w:rPr>
        <w:t>materia</w:t>
      </w:r>
      <w:r w:rsidRPr="00B87FD4">
        <w:rPr>
          <w:rFonts w:ascii="Times New Roman" w:hAnsi="Times New Roman" w:cs="Times New Roman"/>
          <w:spacing w:val="19"/>
        </w:rPr>
        <w:t xml:space="preserve"> </w:t>
      </w:r>
      <w:r w:rsidRPr="00B87FD4">
        <w:rPr>
          <w:rFonts w:ascii="Times New Roman" w:hAnsi="Times New Roman" w:cs="Times New Roman"/>
        </w:rPr>
        <w:t>di</w:t>
      </w:r>
      <w:r w:rsidRPr="00B87FD4">
        <w:rPr>
          <w:rFonts w:ascii="Times New Roman" w:hAnsi="Times New Roman" w:cs="Times New Roman"/>
          <w:spacing w:val="18"/>
        </w:rPr>
        <w:t xml:space="preserve"> </w:t>
      </w:r>
      <w:r w:rsidRPr="00B87FD4">
        <w:rPr>
          <w:rFonts w:ascii="Times New Roman" w:hAnsi="Times New Roman" w:cs="Times New Roman"/>
        </w:rPr>
        <w:t>normativa</w:t>
      </w:r>
      <w:r w:rsidRPr="00B87FD4">
        <w:rPr>
          <w:rFonts w:ascii="Times New Roman" w:hAnsi="Times New Roman" w:cs="Times New Roman"/>
          <w:spacing w:val="18"/>
        </w:rPr>
        <w:t xml:space="preserve"> </w:t>
      </w:r>
      <w:r w:rsidRPr="00B87FD4">
        <w:rPr>
          <w:rFonts w:ascii="Times New Roman" w:hAnsi="Times New Roman" w:cs="Times New Roman"/>
        </w:rPr>
        <w:t>antimafia</w:t>
      </w:r>
      <w:r w:rsidRPr="00B87FD4">
        <w:rPr>
          <w:rFonts w:ascii="Times New Roman" w:hAnsi="Times New Roman" w:cs="Times New Roman"/>
          <w:spacing w:val="24"/>
          <w:w w:val="99"/>
        </w:rPr>
        <w:t xml:space="preserve"> </w:t>
      </w:r>
      <w:r w:rsidRPr="00B87FD4">
        <w:rPr>
          <w:rFonts w:ascii="Times New Roman" w:hAnsi="Times New Roman" w:cs="Times New Roman"/>
        </w:rPr>
        <w:t>previsti</w:t>
      </w:r>
      <w:r w:rsidRPr="00B87FD4">
        <w:rPr>
          <w:rFonts w:ascii="Times New Roman" w:hAnsi="Times New Roman" w:cs="Times New Roman"/>
          <w:spacing w:val="-6"/>
        </w:rPr>
        <w:t xml:space="preserve"> </w:t>
      </w:r>
      <w:r w:rsidRPr="00B87FD4">
        <w:rPr>
          <w:rFonts w:ascii="Times New Roman" w:hAnsi="Times New Roman" w:cs="Times New Roman"/>
        </w:rPr>
        <w:t>per</w:t>
      </w:r>
      <w:r w:rsidRPr="00B87FD4">
        <w:rPr>
          <w:rFonts w:ascii="Times New Roman" w:hAnsi="Times New Roman" w:cs="Times New Roman"/>
          <w:spacing w:val="-7"/>
        </w:rPr>
        <w:t xml:space="preserve"> </w:t>
      </w:r>
      <w:r w:rsidRPr="00B87FD4">
        <w:rPr>
          <w:rFonts w:ascii="Times New Roman" w:hAnsi="Times New Roman" w:cs="Times New Roman"/>
        </w:rPr>
        <w:t>il</w:t>
      </w:r>
      <w:r w:rsidRPr="00B87FD4">
        <w:rPr>
          <w:rFonts w:ascii="Times New Roman" w:hAnsi="Times New Roman" w:cs="Times New Roman"/>
          <w:spacing w:val="-7"/>
        </w:rPr>
        <w:t xml:space="preserve"> </w:t>
      </w:r>
      <w:r w:rsidRPr="00B87FD4">
        <w:rPr>
          <w:rFonts w:ascii="Times New Roman" w:hAnsi="Times New Roman" w:cs="Times New Roman"/>
        </w:rPr>
        <w:t>concorrente,</w:t>
      </w:r>
      <w:r w:rsidRPr="00B87FD4">
        <w:rPr>
          <w:rFonts w:ascii="Times New Roman" w:hAnsi="Times New Roman" w:cs="Times New Roman"/>
          <w:spacing w:val="-6"/>
        </w:rPr>
        <w:t xml:space="preserve"> </w:t>
      </w:r>
      <w:r w:rsidRPr="00B87FD4">
        <w:rPr>
          <w:rFonts w:ascii="Times New Roman" w:hAnsi="Times New Roman" w:cs="Times New Roman"/>
        </w:rPr>
        <w:t>in</w:t>
      </w:r>
      <w:r w:rsidRPr="00B87FD4">
        <w:rPr>
          <w:rFonts w:ascii="Times New Roman" w:hAnsi="Times New Roman" w:cs="Times New Roman"/>
          <w:spacing w:val="-7"/>
        </w:rPr>
        <w:t xml:space="preserve"> </w:t>
      </w:r>
      <w:r w:rsidRPr="00B87FD4">
        <w:rPr>
          <w:rFonts w:ascii="Times New Roman" w:hAnsi="Times New Roman" w:cs="Times New Roman"/>
          <w:spacing w:val="-1"/>
        </w:rPr>
        <w:t>ragione</w:t>
      </w:r>
      <w:r w:rsidRPr="00B87FD4">
        <w:rPr>
          <w:rFonts w:ascii="Times New Roman" w:hAnsi="Times New Roman" w:cs="Times New Roman"/>
          <w:spacing w:val="-7"/>
        </w:rPr>
        <w:t xml:space="preserve"> </w:t>
      </w:r>
      <w:r w:rsidRPr="00B87FD4">
        <w:rPr>
          <w:rFonts w:ascii="Times New Roman" w:hAnsi="Times New Roman" w:cs="Times New Roman"/>
          <w:spacing w:val="-1"/>
        </w:rPr>
        <w:t>dell’importo</w:t>
      </w:r>
      <w:r w:rsidRPr="00B87FD4">
        <w:rPr>
          <w:rFonts w:ascii="Times New Roman" w:hAnsi="Times New Roman" w:cs="Times New Roman"/>
          <w:spacing w:val="-6"/>
        </w:rPr>
        <w:t xml:space="preserve"> </w:t>
      </w:r>
      <w:r w:rsidRPr="00B87FD4">
        <w:rPr>
          <w:rFonts w:ascii="Times New Roman" w:hAnsi="Times New Roman" w:cs="Times New Roman"/>
          <w:spacing w:val="-1"/>
        </w:rPr>
        <w:t>dell’appalto</w:t>
      </w:r>
      <w:r w:rsidRPr="00B87FD4">
        <w:rPr>
          <w:rFonts w:ascii="Times New Roman" w:hAnsi="Times New Roman" w:cs="Times New Roman"/>
          <w:spacing w:val="-6"/>
        </w:rPr>
        <w:t xml:space="preserve"> </w:t>
      </w:r>
      <w:r w:rsidRPr="00B87FD4">
        <w:rPr>
          <w:rFonts w:ascii="Times New Roman" w:hAnsi="Times New Roman" w:cs="Times New Roman"/>
          <w:spacing w:val="-1"/>
        </w:rPr>
        <w:t>posto</w:t>
      </w:r>
      <w:r w:rsidRPr="00B87FD4">
        <w:rPr>
          <w:rFonts w:ascii="Times New Roman" w:hAnsi="Times New Roman" w:cs="Times New Roman"/>
          <w:spacing w:val="-7"/>
        </w:rPr>
        <w:t xml:space="preserve"> </w:t>
      </w:r>
      <w:r w:rsidRPr="00B87FD4">
        <w:rPr>
          <w:rFonts w:ascii="Times New Roman" w:hAnsi="Times New Roman" w:cs="Times New Roman"/>
        </w:rPr>
        <w:t>a</w:t>
      </w:r>
      <w:r w:rsidRPr="00B87FD4">
        <w:rPr>
          <w:rFonts w:ascii="Times New Roman" w:hAnsi="Times New Roman" w:cs="Times New Roman"/>
          <w:spacing w:val="-7"/>
        </w:rPr>
        <w:t xml:space="preserve"> </w:t>
      </w:r>
      <w:r w:rsidRPr="00B87FD4">
        <w:rPr>
          <w:rFonts w:ascii="Times New Roman" w:hAnsi="Times New Roman" w:cs="Times New Roman"/>
          <w:spacing w:val="-1"/>
        </w:rPr>
        <w:t>base</w:t>
      </w:r>
      <w:r w:rsidRPr="00B87FD4">
        <w:rPr>
          <w:rFonts w:ascii="Times New Roman" w:hAnsi="Times New Roman" w:cs="Times New Roman"/>
          <w:spacing w:val="-6"/>
        </w:rPr>
        <w:t xml:space="preserve"> </w:t>
      </w:r>
      <w:r w:rsidRPr="00B87FD4">
        <w:rPr>
          <w:rFonts w:ascii="Times New Roman" w:hAnsi="Times New Roman" w:cs="Times New Roman"/>
          <w:spacing w:val="-1"/>
        </w:rPr>
        <w:t>di</w:t>
      </w:r>
      <w:r w:rsidRPr="00B87FD4">
        <w:rPr>
          <w:rFonts w:ascii="Times New Roman" w:hAnsi="Times New Roman" w:cs="Times New Roman"/>
          <w:spacing w:val="-6"/>
        </w:rPr>
        <w:t xml:space="preserve"> </w:t>
      </w:r>
      <w:r w:rsidRPr="00B87FD4">
        <w:rPr>
          <w:rFonts w:ascii="Times New Roman" w:hAnsi="Times New Roman" w:cs="Times New Roman"/>
          <w:spacing w:val="-1"/>
        </w:rPr>
        <w:t>gara.</w:t>
      </w:r>
    </w:p>
    <w:p w:rsidR="00613AD7" w:rsidRPr="00B87FD4" w:rsidRDefault="00613AD7" w:rsidP="00B87FD4">
      <w:pPr>
        <w:pStyle w:val="Corpodeltesto"/>
        <w:kinsoku w:val="0"/>
        <w:overflowPunct w:val="0"/>
        <w:spacing w:before="11"/>
        <w:ind w:left="0"/>
        <w:jc w:val="both"/>
        <w:rPr>
          <w:rFonts w:ascii="Times New Roman" w:hAnsi="Times New Roman" w:cs="Times New Roman"/>
          <w:sz w:val="21"/>
          <w:szCs w:val="21"/>
        </w:rPr>
      </w:pPr>
    </w:p>
    <w:p w:rsidR="00613AD7" w:rsidRPr="00B87FD4" w:rsidRDefault="00613AD7" w:rsidP="00B87FD4">
      <w:pPr>
        <w:pStyle w:val="Corpodeltesto"/>
        <w:numPr>
          <w:ilvl w:val="0"/>
          <w:numId w:val="22"/>
        </w:numPr>
        <w:tabs>
          <w:tab w:val="left" w:pos="524"/>
        </w:tabs>
        <w:kinsoku w:val="0"/>
        <w:overflowPunct w:val="0"/>
        <w:ind w:right="103" w:firstLine="0"/>
        <w:jc w:val="both"/>
        <w:rPr>
          <w:rFonts w:ascii="Times New Roman" w:hAnsi="Times New Roman" w:cs="Times New Roman"/>
        </w:rPr>
      </w:pPr>
      <w:r w:rsidRPr="00B87FD4">
        <w:rPr>
          <w:rFonts w:ascii="Times New Roman" w:hAnsi="Times New Roman" w:cs="Times New Roman"/>
          <w:b/>
          <w:bCs/>
          <w:spacing w:val="-1"/>
        </w:rPr>
        <w:t>dichiarazione</w:t>
      </w:r>
      <w:r w:rsidRPr="00B87FD4">
        <w:rPr>
          <w:rFonts w:ascii="Times New Roman" w:hAnsi="Times New Roman" w:cs="Times New Roman"/>
          <w:b/>
          <w:bCs/>
          <w:spacing w:val="6"/>
        </w:rPr>
        <w:t xml:space="preserve"> </w:t>
      </w:r>
      <w:r w:rsidRPr="00B87FD4">
        <w:rPr>
          <w:rFonts w:ascii="Times New Roman" w:hAnsi="Times New Roman" w:cs="Times New Roman"/>
          <w:b/>
          <w:bCs/>
        </w:rPr>
        <w:t>sostitutiva</w:t>
      </w:r>
      <w:r w:rsidRPr="00B87FD4">
        <w:rPr>
          <w:rFonts w:ascii="Times New Roman" w:hAnsi="Times New Roman" w:cs="Times New Roman"/>
          <w:b/>
          <w:bCs/>
          <w:spacing w:val="6"/>
        </w:rPr>
        <w:t xml:space="preserve"> </w:t>
      </w:r>
      <w:r w:rsidRPr="00B87FD4">
        <w:rPr>
          <w:rFonts w:ascii="Times New Roman" w:hAnsi="Times New Roman" w:cs="Times New Roman"/>
        </w:rPr>
        <w:t>resa</w:t>
      </w:r>
      <w:r w:rsidRPr="00B87FD4">
        <w:rPr>
          <w:rFonts w:ascii="Times New Roman" w:hAnsi="Times New Roman" w:cs="Times New Roman"/>
          <w:spacing w:val="7"/>
        </w:rPr>
        <w:t xml:space="preserve"> </w:t>
      </w:r>
      <w:r w:rsidRPr="00B87FD4">
        <w:rPr>
          <w:rFonts w:ascii="Times New Roman" w:hAnsi="Times New Roman" w:cs="Times New Roman"/>
          <w:spacing w:val="-1"/>
        </w:rPr>
        <w:t>ai</w:t>
      </w:r>
      <w:r w:rsidRPr="00B87FD4">
        <w:rPr>
          <w:rFonts w:ascii="Times New Roman" w:hAnsi="Times New Roman" w:cs="Times New Roman"/>
          <w:spacing w:val="6"/>
        </w:rPr>
        <w:t xml:space="preserve"> </w:t>
      </w:r>
      <w:r w:rsidRPr="00B87FD4">
        <w:rPr>
          <w:rFonts w:ascii="Times New Roman" w:hAnsi="Times New Roman" w:cs="Times New Roman"/>
          <w:spacing w:val="-1"/>
        </w:rPr>
        <w:t>sensi</w:t>
      </w:r>
      <w:r w:rsidRPr="00B87FD4">
        <w:rPr>
          <w:rFonts w:ascii="Times New Roman" w:hAnsi="Times New Roman" w:cs="Times New Roman"/>
          <w:spacing w:val="8"/>
        </w:rPr>
        <w:t xml:space="preserve"> </w:t>
      </w:r>
      <w:r w:rsidRPr="00B87FD4">
        <w:rPr>
          <w:rFonts w:ascii="Times New Roman" w:hAnsi="Times New Roman" w:cs="Times New Roman"/>
          <w:spacing w:val="-1"/>
        </w:rPr>
        <w:t>degli</w:t>
      </w:r>
      <w:r w:rsidRPr="00B87FD4">
        <w:rPr>
          <w:rFonts w:ascii="Times New Roman" w:hAnsi="Times New Roman" w:cs="Times New Roman"/>
          <w:spacing w:val="6"/>
        </w:rPr>
        <w:t xml:space="preserve"> </w:t>
      </w:r>
      <w:r w:rsidRPr="00B87FD4">
        <w:rPr>
          <w:rFonts w:ascii="Times New Roman" w:hAnsi="Times New Roman" w:cs="Times New Roman"/>
          <w:spacing w:val="-1"/>
        </w:rPr>
        <w:t>articoli</w:t>
      </w:r>
      <w:r w:rsidRPr="00B87FD4">
        <w:rPr>
          <w:rFonts w:ascii="Times New Roman" w:hAnsi="Times New Roman" w:cs="Times New Roman"/>
          <w:spacing w:val="7"/>
        </w:rPr>
        <w:t xml:space="preserve"> </w:t>
      </w:r>
      <w:r w:rsidRPr="00B87FD4">
        <w:rPr>
          <w:rFonts w:ascii="Times New Roman" w:hAnsi="Times New Roman" w:cs="Times New Roman"/>
        </w:rPr>
        <w:t>46</w:t>
      </w:r>
      <w:r w:rsidRPr="00B87FD4">
        <w:rPr>
          <w:rFonts w:ascii="Times New Roman" w:hAnsi="Times New Roman" w:cs="Times New Roman"/>
          <w:spacing w:val="5"/>
        </w:rPr>
        <w:t xml:space="preserve"> </w:t>
      </w:r>
      <w:r w:rsidRPr="00B87FD4">
        <w:rPr>
          <w:rFonts w:ascii="Times New Roman" w:hAnsi="Times New Roman" w:cs="Times New Roman"/>
        </w:rPr>
        <w:t>e</w:t>
      </w:r>
      <w:r w:rsidRPr="00B87FD4">
        <w:rPr>
          <w:rFonts w:ascii="Times New Roman" w:hAnsi="Times New Roman" w:cs="Times New Roman"/>
          <w:spacing w:val="8"/>
        </w:rPr>
        <w:t xml:space="preserve"> </w:t>
      </w:r>
      <w:r w:rsidRPr="00B87FD4">
        <w:rPr>
          <w:rFonts w:ascii="Times New Roman" w:hAnsi="Times New Roman" w:cs="Times New Roman"/>
        </w:rPr>
        <w:t>47</w:t>
      </w:r>
      <w:r w:rsidRPr="00B87FD4">
        <w:rPr>
          <w:rFonts w:ascii="Times New Roman" w:hAnsi="Times New Roman" w:cs="Times New Roman"/>
          <w:spacing w:val="7"/>
        </w:rPr>
        <w:t xml:space="preserve"> </w:t>
      </w:r>
      <w:r w:rsidRPr="00B87FD4">
        <w:rPr>
          <w:rFonts w:ascii="Times New Roman" w:hAnsi="Times New Roman" w:cs="Times New Roman"/>
          <w:spacing w:val="-1"/>
        </w:rPr>
        <w:t>del</w:t>
      </w:r>
      <w:r w:rsidRPr="00B87FD4">
        <w:rPr>
          <w:rFonts w:ascii="Times New Roman" w:hAnsi="Times New Roman" w:cs="Times New Roman"/>
          <w:spacing w:val="8"/>
        </w:rPr>
        <w:t xml:space="preserve"> </w:t>
      </w:r>
      <w:proofErr w:type="spellStart"/>
      <w:r w:rsidRPr="00B87FD4">
        <w:rPr>
          <w:rFonts w:ascii="Times New Roman" w:hAnsi="Times New Roman" w:cs="Times New Roman"/>
          <w:spacing w:val="-1"/>
        </w:rPr>
        <w:t>d.P.R.</w:t>
      </w:r>
      <w:proofErr w:type="spellEnd"/>
      <w:r w:rsidRPr="00B87FD4">
        <w:rPr>
          <w:rFonts w:ascii="Times New Roman" w:hAnsi="Times New Roman" w:cs="Times New Roman"/>
          <w:spacing w:val="7"/>
        </w:rPr>
        <w:t xml:space="preserve"> </w:t>
      </w:r>
      <w:r w:rsidRPr="00B87FD4">
        <w:rPr>
          <w:rFonts w:ascii="Times New Roman" w:hAnsi="Times New Roman" w:cs="Times New Roman"/>
          <w:spacing w:val="-1"/>
        </w:rPr>
        <w:t>28</w:t>
      </w:r>
      <w:r w:rsidRPr="00B87FD4">
        <w:rPr>
          <w:rFonts w:ascii="Times New Roman" w:hAnsi="Times New Roman" w:cs="Times New Roman"/>
          <w:spacing w:val="7"/>
        </w:rPr>
        <w:t xml:space="preserve"> </w:t>
      </w:r>
      <w:r w:rsidRPr="00B87FD4">
        <w:rPr>
          <w:rFonts w:ascii="Times New Roman" w:hAnsi="Times New Roman" w:cs="Times New Roman"/>
          <w:spacing w:val="-1"/>
        </w:rPr>
        <w:t>dicembre</w:t>
      </w:r>
      <w:r w:rsidRPr="00B87FD4">
        <w:rPr>
          <w:rFonts w:ascii="Times New Roman" w:hAnsi="Times New Roman" w:cs="Times New Roman"/>
          <w:spacing w:val="61"/>
          <w:w w:val="99"/>
        </w:rPr>
        <w:t xml:space="preserve"> </w:t>
      </w:r>
      <w:r w:rsidRPr="00B87FD4">
        <w:rPr>
          <w:rFonts w:ascii="Times New Roman" w:hAnsi="Times New Roman" w:cs="Times New Roman"/>
          <w:spacing w:val="-1"/>
        </w:rPr>
        <w:t>2000,</w:t>
      </w:r>
      <w:r w:rsidRPr="00B87FD4">
        <w:rPr>
          <w:rFonts w:ascii="Times New Roman" w:hAnsi="Times New Roman" w:cs="Times New Roman"/>
          <w:spacing w:val="54"/>
        </w:rPr>
        <w:t xml:space="preserve"> </w:t>
      </w:r>
      <w:r w:rsidRPr="00B87FD4">
        <w:rPr>
          <w:rFonts w:ascii="Times New Roman" w:hAnsi="Times New Roman" w:cs="Times New Roman"/>
        </w:rPr>
        <w:t>n.</w:t>
      </w:r>
      <w:r w:rsidRPr="00B87FD4">
        <w:rPr>
          <w:rFonts w:ascii="Times New Roman" w:hAnsi="Times New Roman" w:cs="Times New Roman"/>
          <w:spacing w:val="54"/>
        </w:rPr>
        <w:t xml:space="preserve"> </w:t>
      </w:r>
      <w:r w:rsidRPr="00B87FD4">
        <w:rPr>
          <w:rFonts w:ascii="Times New Roman" w:hAnsi="Times New Roman" w:cs="Times New Roman"/>
          <w:spacing w:val="-1"/>
        </w:rPr>
        <w:t>445</w:t>
      </w:r>
      <w:r w:rsidRPr="00B87FD4">
        <w:rPr>
          <w:rFonts w:ascii="Times New Roman" w:hAnsi="Times New Roman" w:cs="Times New Roman"/>
          <w:spacing w:val="54"/>
        </w:rPr>
        <w:t xml:space="preserve"> </w:t>
      </w:r>
      <w:r w:rsidRPr="00B87FD4">
        <w:rPr>
          <w:rFonts w:ascii="Times New Roman" w:hAnsi="Times New Roman" w:cs="Times New Roman"/>
        </w:rPr>
        <w:t>e</w:t>
      </w:r>
      <w:r w:rsidRPr="00B87FD4">
        <w:rPr>
          <w:rFonts w:ascii="Times New Roman" w:hAnsi="Times New Roman" w:cs="Times New Roman"/>
          <w:spacing w:val="55"/>
        </w:rPr>
        <w:t xml:space="preserve"> </w:t>
      </w:r>
      <w:proofErr w:type="spellStart"/>
      <w:r w:rsidRPr="00B87FD4">
        <w:rPr>
          <w:rFonts w:ascii="Times New Roman" w:hAnsi="Times New Roman" w:cs="Times New Roman"/>
        </w:rPr>
        <w:t>ss.mm.</w:t>
      </w:r>
      <w:proofErr w:type="spellEnd"/>
      <w:r w:rsidRPr="00B87FD4">
        <w:rPr>
          <w:rFonts w:ascii="Times New Roman" w:hAnsi="Times New Roman" w:cs="Times New Roman"/>
          <w:spacing w:val="55"/>
        </w:rPr>
        <w:t xml:space="preserve"> </w:t>
      </w:r>
      <w:proofErr w:type="spellStart"/>
      <w:r w:rsidRPr="00B87FD4">
        <w:rPr>
          <w:rFonts w:ascii="Times New Roman" w:hAnsi="Times New Roman" w:cs="Times New Roman"/>
        </w:rPr>
        <w:t>ii</w:t>
      </w:r>
      <w:proofErr w:type="spellEnd"/>
      <w:r w:rsidRPr="00B87FD4">
        <w:rPr>
          <w:rFonts w:ascii="Times New Roman" w:hAnsi="Times New Roman" w:cs="Times New Roman"/>
        </w:rPr>
        <w:t>.</w:t>
      </w:r>
      <w:r w:rsidRPr="00B87FD4">
        <w:rPr>
          <w:rFonts w:ascii="Times New Roman" w:hAnsi="Times New Roman" w:cs="Times New Roman"/>
          <w:spacing w:val="56"/>
        </w:rPr>
        <w:t xml:space="preserve"> </w:t>
      </w:r>
      <w:r w:rsidRPr="00B87FD4">
        <w:rPr>
          <w:rFonts w:ascii="Times New Roman" w:hAnsi="Times New Roman" w:cs="Times New Roman"/>
          <w:spacing w:val="-1"/>
        </w:rPr>
        <w:t>oppure,</w:t>
      </w:r>
      <w:r w:rsidRPr="00B87FD4">
        <w:rPr>
          <w:rFonts w:ascii="Times New Roman" w:hAnsi="Times New Roman" w:cs="Times New Roman"/>
          <w:spacing w:val="56"/>
        </w:rPr>
        <w:t xml:space="preserve"> </w:t>
      </w:r>
      <w:r w:rsidRPr="00B87FD4">
        <w:rPr>
          <w:rFonts w:ascii="Times New Roman" w:hAnsi="Times New Roman" w:cs="Times New Roman"/>
          <w:spacing w:val="-1"/>
        </w:rPr>
        <w:t>per</w:t>
      </w:r>
      <w:r w:rsidRPr="00B87FD4">
        <w:rPr>
          <w:rFonts w:ascii="Times New Roman" w:hAnsi="Times New Roman" w:cs="Times New Roman"/>
          <w:spacing w:val="54"/>
        </w:rPr>
        <w:t xml:space="preserve"> </w:t>
      </w:r>
      <w:r w:rsidRPr="00B87FD4">
        <w:rPr>
          <w:rFonts w:ascii="Times New Roman" w:hAnsi="Times New Roman" w:cs="Times New Roman"/>
        </w:rPr>
        <w:t>i</w:t>
      </w:r>
      <w:r w:rsidRPr="00B87FD4">
        <w:rPr>
          <w:rFonts w:ascii="Times New Roman" w:hAnsi="Times New Roman" w:cs="Times New Roman"/>
          <w:spacing w:val="52"/>
        </w:rPr>
        <w:t xml:space="preserve"> </w:t>
      </w:r>
      <w:r w:rsidRPr="00B87FD4">
        <w:rPr>
          <w:rFonts w:ascii="Times New Roman" w:hAnsi="Times New Roman" w:cs="Times New Roman"/>
        </w:rPr>
        <w:t>concorrenti</w:t>
      </w:r>
      <w:r w:rsidRPr="00B87FD4">
        <w:rPr>
          <w:rFonts w:ascii="Times New Roman" w:hAnsi="Times New Roman" w:cs="Times New Roman"/>
          <w:spacing w:val="55"/>
        </w:rPr>
        <w:t xml:space="preserve"> </w:t>
      </w:r>
      <w:r w:rsidRPr="00B87FD4">
        <w:rPr>
          <w:rFonts w:ascii="Times New Roman" w:hAnsi="Times New Roman" w:cs="Times New Roman"/>
        </w:rPr>
        <w:t>non</w:t>
      </w:r>
      <w:r w:rsidRPr="00B87FD4">
        <w:rPr>
          <w:rFonts w:ascii="Times New Roman" w:hAnsi="Times New Roman" w:cs="Times New Roman"/>
          <w:spacing w:val="54"/>
        </w:rPr>
        <w:t xml:space="preserve"> </w:t>
      </w:r>
      <w:r w:rsidRPr="00B87FD4">
        <w:rPr>
          <w:rFonts w:ascii="Times New Roman" w:hAnsi="Times New Roman" w:cs="Times New Roman"/>
        </w:rPr>
        <w:t>residenti</w:t>
      </w:r>
      <w:r w:rsidRPr="00B87FD4">
        <w:rPr>
          <w:rFonts w:ascii="Times New Roman" w:hAnsi="Times New Roman" w:cs="Times New Roman"/>
          <w:spacing w:val="54"/>
        </w:rPr>
        <w:t xml:space="preserve"> </w:t>
      </w:r>
      <w:r w:rsidRPr="00B87FD4">
        <w:rPr>
          <w:rFonts w:ascii="Times New Roman" w:hAnsi="Times New Roman" w:cs="Times New Roman"/>
        </w:rPr>
        <w:t>in</w:t>
      </w:r>
      <w:r w:rsidRPr="00B87FD4">
        <w:rPr>
          <w:rFonts w:ascii="Times New Roman" w:hAnsi="Times New Roman" w:cs="Times New Roman"/>
          <w:spacing w:val="55"/>
        </w:rPr>
        <w:t xml:space="preserve"> </w:t>
      </w:r>
      <w:r w:rsidRPr="00B87FD4">
        <w:rPr>
          <w:rFonts w:ascii="Times New Roman" w:hAnsi="Times New Roman" w:cs="Times New Roman"/>
        </w:rPr>
        <w:t>Italia,</w:t>
      </w:r>
      <w:r w:rsidRPr="00B87FD4">
        <w:rPr>
          <w:rFonts w:ascii="Times New Roman" w:hAnsi="Times New Roman" w:cs="Times New Roman"/>
          <w:spacing w:val="25"/>
          <w:w w:val="99"/>
        </w:rPr>
        <w:t xml:space="preserve"> </w:t>
      </w:r>
      <w:r w:rsidRPr="00B87FD4">
        <w:rPr>
          <w:rFonts w:ascii="Times New Roman" w:hAnsi="Times New Roman" w:cs="Times New Roman"/>
          <w:spacing w:val="-1"/>
        </w:rPr>
        <w:t>documentazione</w:t>
      </w:r>
      <w:r w:rsidRPr="00B87FD4">
        <w:rPr>
          <w:rFonts w:ascii="Times New Roman" w:hAnsi="Times New Roman" w:cs="Times New Roman"/>
          <w:spacing w:val="10"/>
        </w:rPr>
        <w:t xml:space="preserve"> </w:t>
      </w:r>
      <w:r w:rsidRPr="00B87FD4">
        <w:rPr>
          <w:rFonts w:ascii="Times New Roman" w:hAnsi="Times New Roman" w:cs="Times New Roman"/>
          <w:spacing w:val="-1"/>
        </w:rPr>
        <w:t>idonea</w:t>
      </w:r>
      <w:r w:rsidRPr="00B87FD4">
        <w:rPr>
          <w:rFonts w:ascii="Times New Roman" w:hAnsi="Times New Roman" w:cs="Times New Roman"/>
          <w:spacing w:val="11"/>
        </w:rPr>
        <w:t xml:space="preserve"> </w:t>
      </w:r>
      <w:r w:rsidRPr="00B87FD4">
        <w:rPr>
          <w:rFonts w:ascii="Times New Roman" w:hAnsi="Times New Roman" w:cs="Times New Roman"/>
          <w:spacing w:val="-1"/>
        </w:rPr>
        <w:t>equivalente</w:t>
      </w:r>
      <w:r w:rsidRPr="00B87FD4">
        <w:rPr>
          <w:rFonts w:ascii="Times New Roman" w:hAnsi="Times New Roman" w:cs="Times New Roman"/>
          <w:spacing w:val="10"/>
        </w:rPr>
        <w:t xml:space="preserve"> </w:t>
      </w:r>
      <w:r w:rsidRPr="00B87FD4">
        <w:rPr>
          <w:rFonts w:ascii="Times New Roman" w:hAnsi="Times New Roman" w:cs="Times New Roman"/>
          <w:spacing w:val="-1"/>
        </w:rPr>
        <w:t>secondo</w:t>
      </w:r>
      <w:r w:rsidRPr="00B87FD4">
        <w:rPr>
          <w:rFonts w:ascii="Times New Roman" w:hAnsi="Times New Roman" w:cs="Times New Roman"/>
          <w:spacing w:val="11"/>
        </w:rPr>
        <w:t xml:space="preserve"> </w:t>
      </w:r>
      <w:r w:rsidRPr="00B87FD4">
        <w:rPr>
          <w:rFonts w:ascii="Times New Roman" w:hAnsi="Times New Roman" w:cs="Times New Roman"/>
        </w:rPr>
        <w:t>la</w:t>
      </w:r>
      <w:r w:rsidRPr="00B87FD4">
        <w:rPr>
          <w:rFonts w:ascii="Times New Roman" w:hAnsi="Times New Roman" w:cs="Times New Roman"/>
          <w:spacing w:val="12"/>
        </w:rPr>
        <w:t xml:space="preserve"> </w:t>
      </w:r>
      <w:r w:rsidRPr="00B87FD4">
        <w:rPr>
          <w:rFonts w:ascii="Times New Roman" w:hAnsi="Times New Roman" w:cs="Times New Roman"/>
        </w:rPr>
        <w:t>legislazione</w:t>
      </w:r>
      <w:r w:rsidRPr="00B87FD4">
        <w:rPr>
          <w:rFonts w:ascii="Times New Roman" w:hAnsi="Times New Roman" w:cs="Times New Roman"/>
          <w:spacing w:val="10"/>
        </w:rPr>
        <w:t xml:space="preserve"> </w:t>
      </w:r>
      <w:r w:rsidRPr="00B87FD4">
        <w:rPr>
          <w:rFonts w:ascii="Times New Roman" w:hAnsi="Times New Roman" w:cs="Times New Roman"/>
        </w:rPr>
        <w:t>dello</w:t>
      </w:r>
      <w:r w:rsidRPr="00B87FD4">
        <w:rPr>
          <w:rFonts w:ascii="Times New Roman" w:hAnsi="Times New Roman" w:cs="Times New Roman"/>
          <w:spacing w:val="11"/>
        </w:rPr>
        <w:t xml:space="preserve"> </w:t>
      </w:r>
      <w:r w:rsidRPr="00B87FD4">
        <w:rPr>
          <w:rFonts w:ascii="Times New Roman" w:hAnsi="Times New Roman" w:cs="Times New Roman"/>
          <w:spacing w:val="-1"/>
        </w:rPr>
        <w:t>Stato</w:t>
      </w:r>
      <w:r w:rsidRPr="00B87FD4">
        <w:rPr>
          <w:rFonts w:ascii="Times New Roman" w:hAnsi="Times New Roman" w:cs="Times New Roman"/>
          <w:spacing w:val="11"/>
        </w:rPr>
        <w:t xml:space="preserve"> </w:t>
      </w:r>
      <w:r w:rsidRPr="00B87FD4">
        <w:rPr>
          <w:rFonts w:ascii="Times New Roman" w:hAnsi="Times New Roman" w:cs="Times New Roman"/>
        </w:rPr>
        <w:t>di</w:t>
      </w:r>
      <w:r w:rsidRPr="00B87FD4">
        <w:rPr>
          <w:rFonts w:ascii="Times New Roman" w:hAnsi="Times New Roman" w:cs="Times New Roman"/>
          <w:spacing w:val="10"/>
        </w:rPr>
        <w:t xml:space="preserve"> </w:t>
      </w:r>
      <w:r w:rsidRPr="00B87FD4">
        <w:rPr>
          <w:rFonts w:ascii="Times New Roman" w:hAnsi="Times New Roman" w:cs="Times New Roman"/>
        </w:rPr>
        <w:t>appartenenza,</w:t>
      </w:r>
      <w:r w:rsidRPr="00B87FD4">
        <w:rPr>
          <w:rFonts w:ascii="Times New Roman" w:hAnsi="Times New Roman" w:cs="Times New Roman"/>
          <w:spacing w:val="45"/>
          <w:w w:val="99"/>
        </w:rPr>
        <w:t xml:space="preserve"> </w:t>
      </w:r>
      <w:r w:rsidRPr="00B87FD4">
        <w:rPr>
          <w:rFonts w:ascii="Times New Roman" w:hAnsi="Times New Roman" w:cs="Times New Roman"/>
        </w:rPr>
        <w:t>con</w:t>
      </w:r>
      <w:r w:rsidRPr="00B87FD4">
        <w:rPr>
          <w:rFonts w:ascii="Times New Roman" w:hAnsi="Times New Roman" w:cs="Times New Roman"/>
          <w:spacing w:val="-7"/>
        </w:rPr>
        <w:t xml:space="preserve"> </w:t>
      </w:r>
      <w:r w:rsidRPr="00B87FD4">
        <w:rPr>
          <w:rFonts w:ascii="Times New Roman" w:hAnsi="Times New Roman" w:cs="Times New Roman"/>
        </w:rPr>
        <w:t>la</w:t>
      </w:r>
      <w:r w:rsidRPr="00B87FD4">
        <w:rPr>
          <w:rFonts w:ascii="Times New Roman" w:hAnsi="Times New Roman" w:cs="Times New Roman"/>
          <w:spacing w:val="-7"/>
        </w:rPr>
        <w:t xml:space="preserve"> </w:t>
      </w:r>
      <w:r w:rsidRPr="00B87FD4">
        <w:rPr>
          <w:rFonts w:ascii="Times New Roman" w:hAnsi="Times New Roman" w:cs="Times New Roman"/>
        </w:rPr>
        <w:t>quale</w:t>
      </w:r>
      <w:r w:rsidRPr="00B87FD4">
        <w:rPr>
          <w:rFonts w:ascii="Times New Roman" w:hAnsi="Times New Roman" w:cs="Times New Roman"/>
          <w:spacing w:val="-6"/>
        </w:rPr>
        <w:t xml:space="preserve"> </w:t>
      </w:r>
      <w:r w:rsidRPr="00B87FD4">
        <w:rPr>
          <w:rFonts w:ascii="Times New Roman" w:hAnsi="Times New Roman" w:cs="Times New Roman"/>
        </w:rPr>
        <w:t>il</w:t>
      </w:r>
      <w:r w:rsidRPr="00B87FD4">
        <w:rPr>
          <w:rFonts w:ascii="Times New Roman" w:hAnsi="Times New Roman" w:cs="Times New Roman"/>
          <w:spacing w:val="-7"/>
        </w:rPr>
        <w:t xml:space="preserve"> </w:t>
      </w:r>
      <w:r w:rsidRPr="00B87FD4">
        <w:rPr>
          <w:rFonts w:ascii="Times New Roman" w:hAnsi="Times New Roman" w:cs="Times New Roman"/>
        </w:rPr>
        <w:t>concorrente:</w:t>
      </w:r>
    </w:p>
    <w:p w:rsidR="00613AD7" w:rsidRPr="00B87FD4" w:rsidRDefault="00613AD7" w:rsidP="00B87FD4">
      <w:pPr>
        <w:pStyle w:val="Corpodeltesto"/>
        <w:numPr>
          <w:ilvl w:val="1"/>
          <w:numId w:val="22"/>
        </w:numPr>
        <w:tabs>
          <w:tab w:val="left" w:pos="489"/>
        </w:tabs>
        <w:kinsoku w:val="0"/>
        <w:overflowPunct w:val="0"/>
        <w:spacing w:line="258" w:lineRule="exact"/>
        <w:ind w:left="488" w:hanging="369"/>
        <w:jc w:val="both"/>
        <w:rPr>
          <w:rFonts w:ascii="Times New Roman" w:hAnsi="Times New Roman" w:cs="Times New Roman"/>
        </w:rPr>
      </w:pPr>
      <w:r w:rsidRPr="00B87FD4">
        <w:rPr>
          <w:rFonts w:ascii="Times New Roman" w:hAnsi="Times New Roman" w:cs="Times New Roman"/>
          <w:b/>
          <w:bCs/>
          <w:spacing w:val="-1"/>
        </w:rPr>
        <w:t>attesta</w:t>
      </w:r>
      <w:r w:rsidRPr="00B87FD4">
        <w:rPr>
          <w:rFonts w:ascii="Times New Roman" w:hAnsi="Times New Roman" w:cs="Times New Roman"/>
          <w:spacing w:val="-1"/>
        </w:rPr>
        <w:t>,</w:t>
      </w:r>
      <w:r w:rsidRPr="00B87FD4">
        <w:rPr>
          <w:rFonts w:ascii="Times New Roman" w:hAnsi="Times New Roman" w:cs="Times New Roman"/>
        </w:rPr>
        <w:t xml:space="preserve"> </w:t>
      </w:r>
      <w:r w:rsidRPr="00B87FD4">
        <w:rPr>
          <w:rFonts w:ascii="Times New Roman" w:hAnsi="Times New Roman" w:cs="Times New Roman"/>
          <w:spacing w:val="19"/>
        </w:rPr>
        <w:t xml:space="preserve"> </w:t>
      </w:r>
      <w:r w:rsidRPr="00B87FD4">
        <w:rPr>
          <w:rFonts w:ascii="Times New Roman" w:hAnsi="Times New Roman" w:cs="Times New Roman"/>
        </w:rPr>
        <w:t xml:space="preserve">indicandole </w:t>
      </w:r>
      <w:r w:rsidRPr="00B87FD4">
        <w:rPr>
          <w:rFonts w:ascii="Times New Roman" w:hAnsi="Times New Roman" w:cs="Times New Roman"/>
          <w:spacing w:val="20"/>
        </w:rPr>
        <w:t xml:space="preserve"> </w:t>
      </w:r>
      <w:r w:rsidRPr="00B87FD4">
        <w:rPr>
          <w:rFonts w:ascii="Times New Roman" w:hAnsi="Times New Roman" w:cs="Times New Roman"/>
        </w:rPr>
        <w:t xml:space="preserve">specificatamente, </w:t>
      </w:r>
      <w:r w:rsidRPr="00B87FD4">
        <w:rPr>
          <w:rFonts w:ascii="Times New Roman" w:hAnsi="Times New Roman" w:cs="Times New Roman"/>
          <w:spacing w:val="21"/>
        </w:rPr>
        <w:t xml:space="preserve"> </w:t>
      </w:r>
      <w:r w:rsidRPr="00B87FD4">
        <w:rPr>
          <w:rFonts w:ascii="Times New Roman" w:hAnsi="Times New Roman" w:cs="Times New Roman"/>
          <w:spacing w:val="-1"/>
        </w:rPr>
        <w:t>di</w:t>
      </w:r>
      <w:r w:rsidRPr="00B87FD4">
        <w:rPr>
          <w:rFonts w:ascii="Times New Roman" w:hAnsi="Times New Roman" w:cs="Times New Roman"/>
        </w:rPr>
        <w:t xml:space="preserve"> </w:t>
      </w:r>
      <w:r w:rsidRPr="00B87FD4">
        <w:rPr>
          <w:rFonts w:ascii="Times New Roman" w:hAnsi="Times New Roman" w:cs="Times New Roman"/>
          <w:spacing w:val="19"/>
        </w:rPr>
        <w:t xml:space="preserve"> </w:t>
      </w:r>
      <w:r w:rsidRPr="00B87FD4">
        <w:rPr>
          <w:rFonts w:ascii="Times New Roman" w:hAnsi="Times New Roman" w:cs="Times New Roman"/>
        </w:rPr>
        <w:t xml:space="preserve">non </w:t>
      </w:r>
      <w:r w:rsidRPr="00B87FD4">
        <w:rPr>
          <w:rFonts w:ascii="Times New Roman" w:hAnsi="Times New Roman" w:cs="Times New Roman"/>
          <w:spacing w:val="21"/>
        </w:rPr>
        <w:t xml:space="preserve"> </w:t>
      </w:r>
      <w:r w:rsidRPr="00B87FD4">
        <w:rPr>
          <w:rFonts w:ascii="Times New Roman" w:hAnsi="Times New Roman" w:cs="Times New Roman"/>
        </w:rPr>
        <w:t xml:space="preserve">trovarsi </w:t>
      </w:r>
      <w:r w:rsidRPr="00B87FD4">
        <w:rPr>
          <w:rFonts w:ascii="Times New Roman" w:hAnsi="Times New Roman" w:cs="Times New Roman"/>
          <w:spacing w:val="20"/>
        </w:rPr>
        <w:t xml:space="preserve"> </w:t>
      </w:r>
      <w:r w:rsidRPr="00B87FD4">
        <w:rPr>
          <w:rFonts w:ascii="Times New Roman" w:hAnsi="Times New Roman" w:cs="Times New Roman"/>
        </w:rPr>
        <w:t xml:space="preserve">nelle </w:t>
      </w:r>
      <w:r w:rsidRPr="00B87FD4">
        <w:rPr>
          <w:rFonts w:ascii="Times New Roman" w:hAnsi="Times New Roman" w:cs="Times New Roman"/>
          <w:spacing w:val="19"/>
        </w:rPr>
        <w:t xml:space="preserve"> </w:t>
      </w:r>
      <w:r w:rsidRPr="00B87FD4">
        <w:rPr>
          <w:rFonts w:ascii="Times New Roman" w:hAnsi="Times New Roman" w:cs="Times New Roman"/>
          <w:spacing w:val="-1"/>
        </w:rPr>
        <w:t>condizioni</w:t>
      </w:r>
      <w:r w:rsidRPr="00B87FD4">
        <w:rPr>
          <w:rFonts w:ascii="Times New Roman" w:hAnsi="Times New Roman" w:cs="Times New Roman"/>
        </w:rPr>
        <w:t xml:space="preserve"> </w:t>
      </w:r>
      <w:r w:rsidRPr="00B87FD4">
        <w:rPr>
          <w:rFonts w:ascii="Times New Roman" w:hAnsi="Times New Roman" w:cs="Times New Roman"/>
          <w:spacing w:val="20"/>
        </w:rPr>
        <w:t xml:space="preserve"> </w:t>
      </w:r>
      <w:r w:rsidRPr="00B87FD4">
        <w:rPr>
          <w:rFonts w:ascii="Times New Roman" w:hAnsi="Times New Roman" w:cs="Times New Roman"/>
        </w:rPr>
        <w:t>previste</w:t>
      </w:r>
    </w:p>
    <w:p w:rsidR="00613AD7" w:rsidRPr="00B87FD4" w:rsidRDefault="00613AD7" w:rsidP="00B87FD4">
      <w:pPr>
        <w:pStyle w:val="Corpodeltesto"/>
        <w:kinsoku w:val="0"/>
        <w:overflowPunct w:val="0"/>
        <w:ind w:left="119"/>
        <w:jc w:val="both"/>
        <w:rPr>
          <w:rFonts w:ascii="Times New Roman" w:hAnsi="Times New Roman" w:cs="Times New Roman"/>
        </w:rPr>
      </w:pPr>
      <w:r w:rsidRPr="00B87FD4">
        <w:rPr>
          <w:rFonts w:ascii="Times New Roman" w:hAnsi="Times New Roman" w:cs="Times New Roman"/>
          <w:b/>
          <w:bCs/>
          <w:spacing w:val="-1"/>
        </w:rPr>
        <w:t>nell’articolo</w:t>
      </w:r>
      <w:r w:rsidRPr="00B87FD4">
        <w:rPr>
          <w:rFonts w:ascii="Times New Roman" w:hAnsi="Times New Roman" w:cs="Times New Roman"/>
          <w:b/>
          <w:bCs/>
          <w:spacing w:val="-10"/>
        </w:rPr>
        <w:t xml:space="preserve"> </w:t>
      </w:r>
      <w:r w:rsidRPr="00B87FD4">
        <w:rPr>
          <w:rFonts w:ascii="Times New Roman" w:hAnsi="Times New Roman" w:cs="Times New Roman"/>
          <w:b/>
          <w:bCs/>
          <w:spacing w:val="-1"/>
        </w:rPr>
        <w:t>80</w:t>
      </w:r>
      <w:r w:rsidRPr="00B87FD4">
        <w:rPr>
          <w:rFonts w:ascii="Times New Roman" w:hAnsi="Times New Roman" w:cs="Times New Roman"/>
          <w:b/>
          <w:bCs/>
          <w:spacing w:val="-8"/>
        </w:rPr>
        <w:t xml:space="preserve"> </w:t>
      </w:r>
      <w:r w:rsidRPr="00B87FD4">
        <w:rPr>
          <w:rFonts w:ascii="Times New Roman" w:hAnsi="Times New Roman" w:cs="Times New Roman"/>
          <w:spacing w:val="-1"/>
        </w:rPr>
        <w:t>del</w:t>
      </w:r>
      <w:r w:rsidRPr="00B87FD4">
        <w:rPr>
          <w:rFonts w:ascii="Times New Roman" w:hAnsi="Times New Roman" w:cs="Times New Roman"/>
          <w:spacing w:val="-9"/>
        </w:rPr>
        <w:t xml:space="preserve"> </w:t>
      </w:r>
      <w:r w:rsidRPr="00B87FD4">
        <w:rPr>
          <w:rFonts w:ascii="Times New Roman" w:hAnsi="Times New Roman" w:cs="Times New Roman"/>
        </w:rPr>
        <w:t>Codice</w:t>
      </w:r>
      <w:r w:rsidRPr="00B87FD4">
        <w:rPr>
          <w:rFonts w:ascii="Times New Roman" w:hAnsi="Times New Roman" w:cs="Times New Roman"/>
          <w:spacing w:val="-8"/>
        </w:rPr>
        <w:t xml:space="preserve"> </w:t>
      </w:r>
      <w:r w:rsidRPr="00B87FD4">
        <w:rPr>
          <w:rFonts w:ascii="Times New Roman" w:hAnsi="Times New Roman" w:cs="Times New Roman"/>
        </w:rPr>
        <w:t>e</w:t>
      </w:r>
      <w:r w:rsidRPr="00B87FD4">
        <w:rPr>
          <w:rFonts w:ascii="Times New Roman" w:hAnsi="Times New Roman" w:cs="Times New Roman"/>
          <w:spacing w:val="-9"/>
        </w:rPr>
        <w:t xml:space="preserve"> </w:t>
      </w:r>
      <w:r w:rsidRPr="00B87FD4">
        <w:rPr>
          <w:rFonts w:ascii="Times New Roman" w:hAnsi="Times New Roman" w:cs="Times New Roman"/>
          <w:spacing w:val="-1"/>
        </w:rPr>
        <w:t>precisamente:</w:t>
      </w:r>
    </w:p>
    <w:p w:rsidR="00613AD7" w:rsidRPr="00B87FD4" w:rsidRDefault="00613AD7" w:rsidP="00B87FD4">
      <w:pPr>
        <w:pStyle w:val="Corpodeltesto"/>
        <w:kinsoku w:val="0"/>
        <w:overflowPunct w:val="0"/>
        <w:spacing w:before="1"/>
        <w:ind w:left="0"/>
        <w:jc w:val="both"/>
        <w:rPr>
          <w:rFonts w:ascii="Times New Roman" w:hAnsi="Times New Roman" w:cs="Times New Roman"/>
        </w:rPr>
      </w:pPr>
    </w:p>
    <w:p w:rsidR="00613AD7" w:rsidRPr="00B87FD4" w:rsidRDefault="00613AD7" w:rsidP="00B87FD4">
      <w:pPr>
        <w:pStyle w:val="Corpodeltesto"/>
        <w:numPr>
          <w:ilvl w:val="0"/>
          <w:numId w:val="20"/>
        </w:numPr>
        <w:tabs>
          <w:tab w:val="left" w:pos="494"/>
        </w:tabs>
        <w:kinsoku w:val="0"/>
        <w:overflowPunct w:val="0"/>
        <w:ind w:right="105" w:firstLine="0"/>
        <w:jc w:val="both"/>
        <w:rPr>
          <w:rFonts w:ascii="Times New Roman" w:hAnsi="Times New Roman" w:cs="Times New Roman"/>
        </w:rPr>
      </w:pPr>
      <w:r w:rsidRPr="00B87FD4">
        <w:rPr>
          <w:rFonts w:ascii="Times New Roman" w:hAnsi="Times New Roman" w:cs="Times New Roman"/>
        </w:rPr>
        <w:t>che</w:t>
      </w:r>
      <w:r w:rsidRPr="00B87FD4">
        <w:rPr>
          <w:rFonts w:ascii="Times New Roman" w:hAnsi="Times New Roman" w:cs="Times New Roman"/>
          <w:spacing w:val="6"/>
        </w:rPr>
        <w:t xml:space="preserve"> </w:t>
      </w:r>
      <w:r w:rsidRPr="00B87FD4">
        <w:rPr>
          <w:rFonts w:ascii="Times New Roman" w:hAnsi="Times New Roman" w:cs="Times New Roman"/>
        </w:rPr>
        <w:t>nei</w:t>
      </w:r>
      <w:r w:rsidRPr="00B87FD4">
        <w:rPr>
          <w:rFonts w:ascii="Times New Roman" w:hAnsi="Times New Roman" w:cs="Times New Roman"/>
          <w:spacing w:val="7"/>
        </w:rPr>
        <w:t xml:space="preserve"> </w:t>
      </w:r>
      <w:r w:rsidRPr="00B87FD4">
        <w:rPr>
          <w:rFonts w:ascii="Times New Roman" w:hAnsi="Times New Roman" w:cs="Times New Roman"/>
        </w:rPr>
        <w:t>propri</w:t>
      </w:r>
      <w:r w:rsidRPr="00B87FD4">
        <w:rPr>
          <w:rFonts w:ascii="Times New Roman" w:hAnsi="Times New Roman" w:cs="Times New Roman"/>
          <w:spacing w:val="8"/>
        </w:rPr>
        <w:t xml:space="preserve"> </w:t>
      </w:r>
      <w:r w:rsidRPr="00B87FD4">
        <w:rPr>
          <w:rFonts w:ascii="Times New Roman" w:hAnsi="Times New Roman" w:cs="Times New Roman"/>
        </w:rPr>
        <w:t>confronti</w:t>
      </w:r>
      <w:r w:rsidRPr="00B87FD4">
        <w:rPr>
          <w:rFonts w:ascii="Times New Roman" w:hAnsi="Times New Roman" w:cs="Times New Roman"/>
          <w:spacing w:val="6"/>
        </w:rPr>
        <w:t xml:space="preserve"> </w:t>
      </w:r>
      <w:r w:rsidRPr="00B87FD4">
        <w:rPr>
          <w:rFonts w:ascii="Times New Roman" w:hAnsi="Times New Roman" w:cs="Times New Roman"/>
        </w:rPr>
        <w:t>non</w:t>
      </w:r>
      <w:r w:rsidRPr="00B87FD4">
        <w:rPr>
          <w:rFonts w:ascii="Times New Roman" w:hAnsi="Times New Roman" w:cs="Times New Roman"/>
          <w:spacing w:val="7"/>
        </w:rPr>
        <w:t xml:space="preserve"> </w:t>
      </w:r>
      <w:r w:rsidRPr="00B87FD4">
        <w:rPr>
          <w:rFonts w:ascii="Times New Roman" w:hAnsi="Times New Roman" w:cs="Times New Roman"/>
        </w:rPr>
        <w:t>è</w:t>
      </w:r>
      <w:r w:rsidRPr="00B87FD4">
        <w:rPr>
          <w:rFonts w:ascii="Times New Roman" w:hAnsi="Times New Roman" w:cs="Times New Roman"/>
          <w:spacing w:val="7"/>
        </w:rPr>
        <w:t xml:space="preserve"> </w:t>
      </w:r>
      <w:r w:rsidRPr="00B87FD4">
        <w:rPr>
          <w:rFonts w:ascii="Times New Roman" w:hAnsi="Times New Roman" w:cs="Times New Roman"/>
        </w:rPr>
        <w:t>stata</w:t>
      </w:r>
      <w:r w:rsidRPr="00B87FD4">
        <w:rPr>
          <w:rFonts w:ascii="Times New Roman" w:hAnsi="Times New Roman" w:cs="Times New Roman"/>
          <w:spacing w:val="6"/>
        </w:rPr>
        <w:t xml:space="preserve"> </w:t>
      </w:r>
      <w:r w:rsidRPr="00B87FD4">
        <w:rPr>
          <w:rFonts w:ascii="Times New Roman" w:hAnsi="Times New Roman" w:cs="Times New Roman"/>
        </w:rPr>
        <w:t>pronunciata</w:t>
      </w:r>
      <w:r w:rsidRPr="00B87FD4">
        <w:rPr>
          <w:rFonts w:ascii="Times New Roman" w:hAnsi="Times New Roman" w:cs="Times New Roman"/>
          <w:spacing w:val="5"/>
        </w:rPr>
        <w:t xml:space="preserve"> </w:t>
      </w:r>
      <w:r w:rsidRPr="00B87FD4">
        <w:rPr>
          <w:rFonts w:ascii="Times New Roman" w:hAnsi="Times New Roman" w:cs="Times New Roman"/>
        </w:rPr>
        <w:t>una</w:t>
      </w:r>
      <w:r w:rsidRPr="00B87FD4">
        <w:rPr>
          <w:rFonts w:ascii="Times New Roman" w:hAnsi="Times New Roman" w:cs="Times New Roman"/>
          <w:spacing w:val="8"/>
        </w:rPr>
        <w:t xml:space="preserve"> </w:t>
      </w:r>
      <w:r w:rsidRPr="00B87FD4">
        <w:rPr>
          <w:rFonts w:ascii="Times New Roman" w:hAnsi="Times New Roman" w:cs="Times New Roman"/>
        </w:rPr>
        <w:t>condanna</w:t>
      </w:r>
      <w:r w:rsidRPr="00B87FD4">
        <w:rPr>
          <w:rFonts w:ascii="Times New Roman" w:hAnsi="Times New Roman" w:cs="Times New Roman"/>
          <w:spacing w:val="5"/>
        </w:rPr>
        <w:t xml:space="preserve"> </w:t>
      </w:r>
      <w:r w:rsidRPr="00B87FD4">
        <w:rPr>
          <w:rFonts w:ascii="Times New Roman" w:hAnsi="Times New Roman" w:cs="Times New Roman"/>
        </w:rPr>
        <w:t>con</w:t>
      </w:r>
      <w:r w:rsidRPr="00B87FD4">
        <w:rPr>
          <w:rFonts w:ascii="Times New Roman" w:hAnsi="Times New Roman" w:cs="Times New Roman"/>
          <w:spacing w:val="6"/>
        </w:rPr>
        <w:t xml:space="preserve"> </w:t>
      </w:r>
      <w:r w:rsidRPr="00B87FD4">
        <w:rPr>
          <w:rFonts w:ascii="Times New Roman" w:hAnsi="Times New Roman" w:cs="Times New Roman"/>
        </w:rPr>
        <w:t>sentenza</w:t>
      </w:r>
      <w:r w:rsidRPr="00B87FD4">
        <w:rPr>
          <w:rFonts w:ascii="Times New Roman" w:hAnsi="Times New Roman" w:cs="Times New Roman"/>
          <w:spacing w:val="24"/>
          <w:w w:val="99"/>
        </w:rPr>
        <w:t xml:space="preserve"> </w:t>
      </w:r>
      <w:r w:rsidRPr="00B87FD4">
        <w:rPr>
          <w:rFonts w:ascii="Times New Roman" w:hAnsi="Times New Roman" w:cs="Times New Roman"/>
          <w:spacing w:val="-1"/>
        </w:rPr>
        <w:t>definitiva</w:t>
      </w:r>
      <w:r w:rsidRPr="00B87FD4">
        <w:rPr>
          <w:rFonts w:ascii="Times New Roman" w:hAnsi="Times New Roman" w:cs="Times New Roman"/>
          <w:spacing w:val="10"/>
        </w:rPr>
        <w:t xml:space="preserve"> </w:t>
      </w:r>
      <w:r w:rsidRPr="00B87FD4">
        <w:rPr>
          <w:rFonts w:ascii="Times New Roman" w:hAnsi="Times New Roman" w:cs="Times New Roman"/>
        </w:rPr>
        <w:t>o</w:t>
      </w:r>
      <w:r w:rsidRPr="00B87FD4">
        <w:rPr>
          <w:rFonts w:ascii="Times New Roman" w:hAnsi="Times New Roman" w:cs="Times New Roman"/>
          <w:spacing w:val="9"/>
        </w:rPr>
        <w:t xml:space="preserve"> </w:t>
      </w:r>
      <w:r w:rsidRPr="00B87FD4">
        <w:rPr>
          <w:rFonts w:ascii="Times New Roman" w:hAnsi="Times New Roman" w:cs="Times New Roman"/>
          <w:spacing w:val="-1"/>
        </w:rPr>
        <w:t>decreto</w:t>
      </w:r>
      <w:r w:rsidRPr="00B87FD4">
        <w:rPr>
          <w:rFonts w:ascii="Times New Roman" w:hAnsi="Times New Roman" w:cs="Times New Roman"/>
          <w:spacing w:val="10"/>
        </w:rPr>
        <w:t xml:space="preserve"> </w:t>
      </w:r>
      <w:r w:rsidRPr="00B87FD4">
        <w:rPr>
          <w:rFonts w:ascii="Times New Roman" w:hAnsi="Times New Roman" w:cs="Times New Roman"/>
          <w:spacing w:val="-1"/>
        </w:rPr>
        <w:t>penale</w:t>
      </w:r>
      <w:r w:rsidRPr="00B87FD4">
        <w:rPr>
          <w:rFonts w:ascii="Times New Roman" w:hAnsi="Times New Roman" w:cs="Times New Roman"/>
          <w:spacing w:val="10"/>
        </w:rPr>
        <w:t xml:space="preserve"> </w:t>
      </w:r>
      <w:r w:rsidRPr="00B87FD4">
        <w:rPr>
          <w:rFonts w:ascii="Times New Roman" w:hAnsi="Times New Roman" w:cs="Times New Roman"/>
          <w:spacing w:val="-1"/>
        </w:rPr>
        <w:t>di</w:t>
      </w:r>
      <w:r w:rsidRPr="00B87FD4">
        <w:rPr>
          <w:rFonts w:ascii="Times New Roman" w:hAnsi="Times New Roman" w:cs="Times New Roman"/>
          <w:spacing w:val="10"/>
        </w:rPr>
        <w:t xml:space="preserve"> </w:t>
      </w:r>
      <w:r w:rsidRPr="00B87FD4">
        <w:rPr>
          <w:rFonts w:ascii="Times New Roman" w:hAnsi="Times New Roman" w:cs="Times New Roman"/>
          <w:spacing w:val="-1"/>
        </w:rPr>
        <w:t>condanna</w:t>
      </w:r>
      <w:r w:rsidRPr="00B87FD4">
        <w:rPr>
          <w:rFonts w:ascii="Times New Roman" w:hAnsi="Times New Roman" w:cs="Times New Roman"/>
          <w:spacing w:val="10"/>
        </w:rPr>
        <w:t xml:space="preserve"> </w:t>
      </w:r>
      <w:r w:rsidRPr="00B87FD4">
        <w:rPr>
          <w:rFonts w:ascii="Times New Roman" w:hAnsi="Times New Roman" w:cs="Times New Roman"/>
          <w:spacing w:val="-1"/>
        </w:rPr>
        <w:t>divenuto</w:t>
      </w:r>
      <w:r w:rsidRPr="00B87FD4">
        <w:rPr>
          <w:rFonts w:ascii="Times New Roman" w:hAnsi="Times New Roman" w:cs="Times New Roman"/>
          <w:spacing w:val="8"/>
        </w:rPr>
        <w:t xml:space="preserve"> </w:t>
      </w:r>
      <w:r w:rsidRPr="00B87FD4">
        <w:rPr>
          <w:rFonts w:ascii="Times New Roman" w:hAnsi="Times New Roman" w:cs="Times New Roman"/>
          <w:spacing w:val="-1"/>
        </w:rPr>
        <w:t>irrevocabile</w:t>
      </w:r>
      <w:r w:rsidRPr="00B87FD4">
        <w:rPr>
          <w:rFonts w:ascii="Times New Roman" w:hAnsi="Times New Roman" w:cs="Times New Roman"/>
          <w:spacing w:val="9"/>
        </w:rPr>
        <w:t xml:space="preserve"> </w:t>
      </w:r>
      <w:r w:rsidRPr="00B87FD4">
        <w:rPr>
          <w:rFonts w:ascii="Times New Roman" w:hAnsi="Times New Roman" w:cs="Times New Roman"/>
        </w:rPr>
        <w:t>o</w:t>
      </w:r>
      <w:r w:rsidRPr="00B87FD4">
        <w:rPr>
          <w:rFonts w:ascii="Times New Roman" w:hAnsi="Times New Roman" w:cs="Times New Roman"/>
          <w:spacing w:val="9"/>
        </w:rPr>
        <w:t xml:space="preserve"> </w:t>
      </w:r>
      <w:r w:rsidRPr="00B87FD4">
        <w:rPr>
          <w:rFonts w:ascii="Times New Roman" w:hAnsi="Times New Roman" w:cs="Times New Roman"/>
          <w:spacing w:val="-1"/>
        </w:rPr>
        <w:t>sentenza</w:t>
      </w:r>
      <w:r w:rsidRPr="00B87FD4">
        <w:rPr>
          <w:rFonts w:ascii="Times New Roman" w:hAnsi="Times New Roman" w:cs="Times New Roman"/>
          <w:spacing w:val="8"/>
        </w:rPr>
        <w:t xml:space="preserve"> </w:t>
      </w:r>
      <w:r w:rsidRPr="00B87FD4">
        <w:rPr>
          <w:rFonts w:ascii="Times New Roman" w:hAnsi="Times New Roman" w:cs="Times New Roman"/>
          <w:spacing w:val="-1"/>
        </w:rPr>
        <w:t>di</w:t>
      </w:r>
      <w:r w:rsidRPr="00B87FD4">
        <w:rPr>
          <w:rFonts w:ascii="Times New Roman" w:hAnsi="Times New Roman" w:cs="Times New Roman"/>
          <w:spacing w:val="11"/>
        </w:rPr>
        <w:t xml:space="preserve"> </w:t>
      </w:r>
      <w:r w:rsidRPr="00B87FD4">
        <w:rPr>
          <w:rFonts w:ascii="Times New Roman" w:hAnsi="Times New Roman" w:cs="Times New Roman"/>
          <w:spacing w:val="-1"/>
        </w:rPr>
        <w:t>applicazione</w:t>
      </w:r>
      <w:r w:rsidRPr="00B87FD4">
        <w:rPr>
          <w:rFonts w:ascii="Times New Roman" w:hAnsi="Times New Roman" w:cs="Times New Roman"/>
          <w:spacing w:val="86"/>
          <w:w w:val="99"/>
        </w:rPr>
        <w:t xml:space="preserve"> </w:t>
      </w:r>
      <w:r w:rsidRPr="00B87FD4">
        <w:rPr>
          <w:rFonts w:ascii="Times New Roman" w:hAnsi="Times New Roman" w:cs="Times New Roman"/>
          <w:spacing w:val="-1"/>
        </w:rPr>
        <w:t>della</w:t>
      </w:r>
      <w:r w:rsidRPr="00B87FD4">
        <w:rPr>
          <w:rFonts w:ascii="Times New Roman" w:hAnsi="Times New Roman" w:cs="Times New Roman"/>
          <w:spacing w:val="2"/>
        </w:rPr>
        <w:t xml:space="preserve"> </w:t>
      </w:r>
      <w:r w:rsidRPr="00B87FD4">
        <w:rPr>
          <w:rFonts w:ascii="Times New Roman" w:hAnsi="Times New Roman" w:cs="Times New Roman"/>
          <w:spacing w:val="-1"/>
        </w:rPr>
        <w:t>pena</w:t>
      </w:r>
      <w:r w:rsidRPr="00B87FD4">
        <w:rPr>
          <w:rFonts w:ascii="Times New Roman" w:hAnsi="Times New Roman" w:cs="Times New Roman"/>
          <w:spacing w:val="3"/>
        </w:rPr>
        <w:t xml:space="preserve"> </w:t>
      </w:r>
      <w:r w:rsidRPr="00B87FD4">
        <w:rPr>
          <w:rFonts w:ascii="Times New Roman" w:hAnsi="Times New Roman" w:cs="Times New Roman"/>
          <w:spacing w:val="-1"/>
        </w:rPr>
        <w:t>su</w:t>
      </w:r>
      <w:r w:rsidRPr="00B87FD4">
        <w:rPr>
          <w:rFonts w:ascii="Times New Roman" w:hAnsi="Times New Roman" w:cs="Times New Roman"/>
          <w:spacing w:val="1"/>
        </w:rPr>
        <w:t xml:space="preserve"> </w:t>
      </w:r>
      <w:r w:rsidRPr="00B87FD4">
        <w:rPr>
          <w:rFonts w:ascii="Times New Roman" w:hAnsi="Times New Roman" w:cs="Times New Roman"/>
          <w:spacing w:val="-1"/>
        </w:rPr>
        <w:t>richiesta</w:t>
      </w:r>
      <w:r w:rsidRPr="00B87FD4">
        <w:rPr>
          <w:rFonts w:ascii="Times New Roman" w:hAnsi="Times New Roman" w:cs="Times New Roman"/>
          <w:spacing w:val="2"/>
        </w:rPr>
        <w:t xml:space="preserve"> </w:t>
      </w:r>
      <w:r w:rsidRPr="00B87FD4">
        <w:rPr>
          <w:rFonts w:ascii="Times New Roman" w:hAnsi="Times New Roman" w:cs="Times New Roman"/>
          <w:spacing w:val="-1"/>
        </w:rPr>
        <w:t>ai</w:t>
      </w:r>
      <w:r w:rsidRPr="00B87FD4">
        <w:rPr>
          <w:rFonts w:ascii="Times New Roman" w:hAnsi="Times New Roman" w:cs="Times New Roman"/>
          <w:spacing w:val="2"/>
        </w:rPr>
        <w:t xml:space="preserve"> </w:t>
      </w:r>
      <w:r w:rsidRPr="00B87FD4">
        <w:rPr>
          <w:rFonts w:ascii="Times New Roman" w:hAnsi="Times New Roman" w:cs="Times New Roman"/>
          <w:spacing w:val="-1"/>
        </w:rPr>
        <w:t>sensi</w:t>
      </w:r>
      <w:r w:rsidRPr="00B87FD4">
        <w:rPr>
          <w:rFonts w:ascii="Times New Roman" w:hAnsi="Times New Roman" w:cs="Times New Roman"/>
          <w:spacing w:val="2"/>
        </w:rPr>
        <w:t xml:space="preserve"> </w:t>
      </w:r>
      <w:r w:rsidRPr="00B87FD4">
        <w:rPr>
          <w:rFonts w:ascii="Times New Roman" w:hAnsi="Times New Roman" w:cs="Times New Roman"/>
          <w:spacing w:val="-1"/>
        </w:rPr>
        <w:t>dell'art.</w:t>
      </w:r>
      <w:r w:rsidRPr="00B87FD4">
        <w:rPr>
          <w:rFonts w:ascii="Times New Roman" w:hAnsi="Times New Roman" w:cs="Times New Roman"/>
          <w:spacing w:val="3"/>
        </w:rPr>
        <w:t xml:space="preserve"> </w:t>
      </w:r>
      <w:r w:rsidRPr="00B87FD4">
        <w:rPr>
          <w:rFonts w:ascii="Times New Roman" w:hAnsi="Times New Roman" w:cs="Times New Roman"/>
          <w:spacing w:val="-1"/>
        </w:rPr>
        <w:t>444</w:t>
      </w:r>
      <w:r w:rsidRPr="00B87FD4">
        <w:rPr>
          <w:rFonts w:ascii="Times New Roman" w:hAnsi="Times New Roman" w:cs="Times New Roman"/>
          <w:spacing w:val="2"/>
        </w:rPr>
        <w:t xml:space="preserve"> </w:t>
      </w:r>
      <w:r w:rsidRPr="00B87FD4">
        <w:rPr>
          <w:rFonts w:ascii="Times New Roman" w:hAnsi="Times New Roman" w:cs="Times New Roman"/>
          <w:spacing w:val="-1"/>
        </w:rPr>
        <w:t>del</w:t>
      </w:r>
      <w:r w:rsidRPr="00B87FD4">
        <w:rPr>
          <w:rFonts w:ascii="Times New Roman" w:hAnsi="Times New Roman" w:cs="Times New Roman"/>
          <w:spacing w:val="3"/>
        </w:rPr>
        <w:t xml:space="preserve"> </w:t>
      </w:r>
      <w:r w:rsidRPr="00B87FD4">
        <w:rPr>
          <w:rFonts w:ascii="Times New Roman" w:hAnsi="Times New Roman" w:cs="Times New Roman"/>
          <w:spacing w:val="-1"/>
        </w:rPr>
        <w:t>C.P.P.</w:t>
      </w:r>
      <w:r w:rsidRPr="00B87FD4">
        <w:rPr>
          <w:rFonts w:ascii="Times New Roman" w:hAnsi="Times New Roman" w:cs="Times New Roman"/>
          <w:spacing w:val="3"/>
        </w:rPr>
        <w:t xml:space="preserve"> </w:t>
      </w:r>
      <w:r w:rsidRPr="00B87FD4">
        <w:rPr>
          <w:rFonts w:ascii="Times New Roman" w:hAnsi="Times New Roman" w:cs="Times New Roman"/>
          <w:spacing w:val="-1"/>
        </w:rPr>
        <w:t>per</w:t>
      </w:r>
      <w:r w:rsidRPr="00B87FD4">
        <w:rPr>
          <w:rFonts w:ascii="Times New Roman" w:hAnsi="Times New Roman" w:cs="Times New Roman"/>
          <w:spacing w:val="2"/>
        </w:rPr>
        <w:t xml:space="preserve"> </w:t>
      </w:r>
      <w:r w:rsidRPr="00B87FD4">
        <w:rPr>
          <w:rFonts w:ascii="Times New Roman" w:hAnsi="Times New Roman" w:cs="Times New Roman"/>
        </w:rPr>
        <w:t>uno</w:t>
      </w:r>
      <w:r w:rsidRPr="00B87FD4">
        <w:rPr>
          <w:rFonts w:ascii="Times New Roman" w:hAnsi="Times New Roman" w:cs="Times New Roman"/>
          <w:spacing w:val="3"/>
        </w:rPr>
        <w:t xml:space="preserve"> </w:t>
      </w:r>
      <w:r w:rsidRPr="00B87FD4">
        <w:rPr>
          <w:rFonts w:ascii="Times New Roman" w:hAnsi="Times New Roman" w:cs="Times New Roman"/>
          <w:spacing w:val="-1"/>
        </w:rPr>
        <w:t>dei</w:t>
      </w:r>
      <w:r w:rsidRPr="00B87FD4">
        <w:rPr>
          <w:rFonts w:ascii="Times New Roman" w:hAnsi="Times New Roman" w:cs="Times New Roman"/>
          <w:spacing w:val="1"/>
        </w:rPr>
        <w:t xml:space="preserve"> </w:t>
      </w:r>
      <w:r w:rsidRPr="00B87FD4">
        <w:rPr>
          <w:rFonts w:ascii="Times New Roman" w:hAnsi="Times New Roman" w:cs="Times New Roman"/>
          <w:spacing w:val="-1"/>
        </w:rPr>
        <w:t>reati</w:t>
      </w:r>
      <w:r w:rsidRPr="00B87FD4">
        <w:rPr>
          <w:rFonts w:ascii="Times New Roman" w:hAnsi="Times New Roman" w:cs="Times New Roman"/>
          <w:spacing w:val="2"/>
        </w:rPr>
        <w:t xml:space="preserve"> </w:t>
      </w:r>
      <w:r w:rsidRPr="00B87FD4">
        <w:rPr>
          <w:rFonts w:ascii="Times New Roman" w:hAnsi="Times New Roman" w:cs="Times New Roman"/>
          <w:spacing w:val="-1"/>
        </w:rPr>
        <w:t>di</w:t>
      </w:r>
      <w:r w:rsidRPr="00B87FD4">
        <w:rPr>
          <w:rFonts w:ascii="Times New Roman" w:hAnsi="Times New Roman" w:cs="Times New Roman"/>
          <w:spacing w:val="3"/>
        </w:rPr>
        <w:t xml:space="preserve"> </w:t>
      </w:r>
      <w:r w:rsidRPr="00B87FD4">
        <w:rPr>
          <w:rFonts w:ascii="Times New Roman" w:hAnsi="Times New Roman" w:cs="Times New Roman"/>
        </w:rPr>
        <w:t>cui</w:t>
      </w:r>
      <w:r w:rsidRPr="00B87FD4">
        <w:rPr>
          <w:rFonts w:ascii="Times New Roman" w:hAnsi="Times New Roman" w:cs="Times New Roman"/>
          <w:spacing w:val="1"/>
        </w:rPr>
        <w:t xml:space="preserve"> </w:t>
      </w:r>
      <w:r w:rsidRPr="00B87FD4">
        <w:rPr>
          <w:rFonts w:ascii="Times New Roman" w:hAnsi="Times New Roman" w:cs="Times New Roman"/>
          <w:spacing w:val="-1"/>
        </w:rPr>
        <w:t>al</w:t>
      </w:r>
      <w:r w:rsidRPr="00B87FD4">
        <w:rPr>
          <w:rFonts w:ascii="Times New Roman" w:hAnsi="Times New Roman" w:cs="Times New Roman"/>
          <w:spacing w:val="2"/>
        </w:rPr>
        <w:t xml:space="preserve"> </w:t>
      </w:r>
      <w:r w:rsidRPr="00B87FD4">
        <w:rPr>
          <w:rFonts w:ascii="Times New Roman" w:hAnsi="Times New Roman" w:cs="Times New Roman"/>
          <w:b/>
          <w:bCs/>
        </w:rPr>
        <w:t>comma</w:t>
      </w:r>
      <w:r w:rsidRPr="00B87FD4">
        <w:rPr>
          <w:rFonts w:ascii="Times New Roman" w:hAnsi="Times New Roman" w:cs="Times New Roman"/>
          <w:b/>
          <w:bCs/>
          <w:spacing w:val="71"/>
          <w:w w:val="99"/>
        </w:rPr>
        <w:t xml:space="preserve"> </w:t>
      </w:r>
      <w:r w:rsidRPr="00B87FD4">
        <w:rPr>
          <w:rFonts w:ascii="Times New Roman" w:hAnsi="Times New Roman" w:cs="Times New Roman"/>
          <w:b/>
          <w:bCs/>
          <w:spacing w:val="-1"/>
        </w:rPr>
        <w:t>1,</w:t>
      </w:r>
      <w:r w:rsidRPr="00B87FD4">
        <w:rPr>
          <w:rFonts w:ascii="Times New Roman" w:hAnsi="Times New Roman" w:cs="Times New Roman"/>
          <w:b/>
          <w:bCs/>
          <w:spacing w:val="-5"/>
        </w:rPr>
        <w:t xml:space="preserve"> </w:t>
      </w:r>
      <w:r w:rsidRPr="00B87FD4">
        <w:rPr>
          <w:rFonts w:ascii="Times New Roman" w:hAnsi="Times New Roman" w:cs="Times New Roman"/>
          <w:b/>
          <w:bCs/>
          <w:spacing w:val="-1"/>
        </w:rPr>
        <w:t>lett.</w:t>
      </w:r>
      <w:r w:rsidRPr="00B87FD4">
        <w:rPr>
          <w:rFonts w:ascii="Times New Roman" w:hAnsi="Times New Roman" w:cs="Times New Roman"/>
          <w:b/>
          <w:bCs/>
          <w:spacing w:val="-4"/>
        </w:rPr>
        <w:t xml:space="preserve"> </w:t>
      </w:r>
      <w:r w:rsidRPr="00B87FD4">
        <w:rPr>
          <w:rFonts w:ascii="Times New Roman" w:hAnsi="Times New Roman" w:cs="Times New Roman"/>
          <w:b/>
          <w:bCs/>
          <w:spacing w:val="-1"/>
        </w:rPr>
        <w:t>a),</w:t>
      </w:r>
      <w:r w:rsidRPr="00B87FD4">
        <w:rPr>
          <w:rFonts w:ascii="Times New Roman" w:hAnsi="Times New Roman" w:cs="Times New Roman"/>
          <w:b/>
          <w:bCs/>
          <w:spacing w:val="-4"/>
        </w:rPr>
        <w:t xml:space="preserve"> </w:t>
      </w:r>
      <w:r w:rsidRPr="00B87FD4">
        <w:rPr>
          <w:rFonts w:ascii="Times New Roman" w:hAnsi="Times New Roman" w:cs="Times New Roman"/>
          <w:b/>
          <w:bCs/>
          <w:spacing w:val="-1"/>
        </w:rPr>
        <w:t>b),</w:t>
      </w:r>
      <w:r w:rsidRPr="00B87FD4">
        <w:rPr>
          <w:rFonts w:ascii="Times New Roman" w:hAnsi="Times New Roman" w:cs="Times New Roman"/>
          <w:b/>
          <w:bCs/>
          <w:spacing w:val="-5"/>
        </w:rPr>
        <w:t xml:space="preserve"> </w:t>
      </w:r>
      <w:r w:rsidRPr="00B87FD4">
        <w:rPr>
          <w:rFonts w:ascii="Times New Roman" w:hAnsi="Times New Roman" w:cs="Times New Roman"/>
          <w:b/>
          <w:bCs/>
          <w:spacing w:val="-1"/>
        </w:rPr>
        <w:t>c),</w:t>
      </w:r>
      <w:r w:rsidRPr="00B87FD4">
        <w:rPr>
          <w:rFonts w:ascii="Times New Roman" w:hAnsi="Times New Roman" w:cs="Times New Roman"/>
          <w:b/>
          <w:bCs/>
          <w:spacing w:val="-5"/>
        </w:rPr>
        <w:t xml:space="preserve"> </w:t>
      </w:r>
      <w:r w:rsidRPr="00B87FD4">
        <w:rPr>
          <w:rFonts w:ascii="Times New Roman" w:hAnsi="Times New Roman" w:cs="Times New Roman"/>
          <w:b/>
          <w:bCs/>
          <w:spacing w:val="-1"/>
        </w:rPr>
        <w:t>d),</w:t>
      </w:r>
      <w:r w:rsidRPr="00B87FD4">
        <w:rPr>
          <w:rFonts w:ascii="Times New Roman" w:hAnsi="Times New Roman" w:cs="Times New Roman"/>
          <w:b/>
          <w:bCs/>
          <w:spacing w:val="-4"/>
        </w:rPr>
        <w:t xml:space="preserve"> </w:t>
      </w:r>
      <w:r w:rsidRPr="00B87FD4">
        <w:rPr>
          <w:rFonts w:ascii="Times New Roman" w:hAnsi="Times New Roman" w:cs="Times New Roman"/>
          <w:b/>
          <w:bCs/>
        </w:rPr>
        <w:t>e),</w:t>
      </w:r>
      <w:r w:rsidRPr="00B87FD4">
        <w:rPr>
          <w:rFonts w:ascii="Times New Roman" w:hAnsi="Times New Roman" w:cs="Times New Roman"/>
          <w:b/>
          <w:bCs/>
          <w:spacing w:val="-5"/>
        </w:rPr>
        <w:t xml:space="preserve"> </w:t>
      </w:r>
      <w:r w:rsidRPr="00B87FD4">
        <w:rPr>
          <w:rFonts w:ascii="Times New Roman" w:hAnsi="Times New Roman" w:cs="Times New Roman"/>
          <w:b/>
          <w:bCs/>
        </w:rPr>
        <w:t>f)</w:t>
      </w:r>
      <w:r w:rsidRPr="00B87FD4">
        <w:rPr>
          <w:rFonts w:ascii="Times New Roman" w:hAnsi="Times New Roman" w:cs="Times New Roman"/>
          <w:b/>
          <w:bCs/>
          <w:spacing w:val="-5"/>
        </w:rPr>
        <w:t xml:space="preserve"> </w:t>
      </w:r>
      <w:r w:rsidRPr="00B87FD4">
        <w:rPr>
          <w:rFonts w:ascii="Times New Roman" w:hAnsi="Times New Roman" w:cs="Times New Roman"/>
          <w:b/>
          <w:bCs/>
        </w:rPr>
        <w:t>e</w:t>
      </w:r>
      <w:r w:rsidRPr="00B87FD4">
        <w:rPr>
          <w:rFonts w:ascii="Times New Roman" w:hAnsi="Times New Roman" w:cs="Times New Roman"/>
          <w:b/>
          <w:bCs/>
          <w:spacing w:val="-5"/>
        </w:rPr>
        <w:t xml:space="preserve"> </w:t>
      </w:r>
      <w:r w:rsidRPr="00B87FD4">
        <w:rPr>
          <w:rFonts w:ascii="Times New Roman" w:hAnsi="Times New Roman" w:cs="Times New Roman"/>
          <w:b/>
          <w:bCs/>
          <w:spacing w:val="-1"/>
        </w:rPr>
        <w:t>g)</w:t>
      </w:r>
      <w:r w:rsidRPr="00B87FD4">
        <w:rPr>
          <w:rFonts w:ascii="Times New Roman" w:hAnsi="Times New Roman" w:cs="Times New Roman"/>
          <w:b/>
          <w:bCs/>
          <w:spacing w:val="-5"/>
        </w:rPr>
        <w:t xml:space="preserve"> </w:t>
      </w:r>
      <w:r w:rsidRPr="00B87FD4">
        <w:rPr>
          <w:rFonts w:ascii="Times New Roman" w:hAnsi="Times New Roman" w:cs="Times New Roman"/>
          <w:b/>
          <w:bCs/>
          <w:spacing w:val="-1"/>
        </w:rPr>
        <w:t>dell'art.</w:t>
      </w:r>
      <w:r w:rsidRPr="00B87FD4">
        <w:rPr>
          <w:rFonts w:ascii="Times New Roman" w:hAnsi="Times New Roman" w:cs="Times New Roman"/>
          <w:b/>
          <w:bCs/>
          <w:spacing w:val="-5"/>
        </w:rPr>
        <w:t xml:space="preserve"> </w:t>
      </w:r>
      <w:r w:rsidRPr="00B87FD4">
        <w:rPr>
          <w:rFonts w:ascii="Times New Roman" w:hAnsi="Times New Roman" w:cs="Times New Roman"/>
          <w:b/>
          <w:bCs/>
          <w:spacing w:val="-1"/>
        </w:rPr>
        <w:t>80</w:t>
      </w:r>
      <w:r w:rsidRPr="00B87FD4">
        <w:rPr>
          <w:rFonts w:ascii="Times New Roman" w:hAnsi="Times New Roman" w:cs="Times New Roman"/>
          <w:b/>
          <w:bCs/>
          <w:spacing w:val="-3"/>
        </w:rPr>
        <w:t xml:space="preserve"> </w:t>
      </w:r>
      <w:r w:rsidRPr="00B87FD4">
        <w:rPr>
          <w:rFonts w:ascii="Times New Roman" w:hAnsi="Times New Roman" w:cs="Times New Roman"/>
          <w:b/>
          <w:bCs/>
        </w:rPr>
        <w:t>del</w:t>
      </w:r>
      <w:r w:rsidRPr="00B87FD4">
        <w:rPr>
          <w:rFonts w:ascii="Times New Roman" w:hAnsi="Times New Roman" w:cs="Times New Roman"/>
          <w:b/>
          <w:bCs/>
          <w:spacing w:val="-4"/>
        </w:rPr>
        <w:t xml:space="preserve"> </w:t>
      </w:r>
      <w:r w:rsidRPr="00B87FD4">
        <w:rPr>
          <w:rFonts w:ascii="Times New Roman" w:hAnsi="Times New Roman" w:cs="Times New Roman"/>
          <w:b/>
          <w:bCs/>
        </w:rPr>
        <w:t>Codice</w:t>
      </w:r>
      <w:r w:rsidRPr="00B87FD4">
        <w:rPr>
          <w:rFonts w:ascii="Times New Roman" w:hAnsi="Times New Roman" w:cs="Times New Roman"/>
        </w:rPr>
        <w:t>;</w:t>
      </w:r>
      <w:r w:rsidRPr="00B87FD4">
        <w:rPr>
          <w:rFonts w:ascii="Times New Roman" w:hAnsi="Times New Roman" w:cs="Times New Roman"/>
          <w:spacing w:val="-2"/>
        </w:rPr>
        <w:t xml:space="preserve"> </w:t>
      </w:r>
      <w:r w:rsidRPr="00B87FD4">
        <w:rPr>
          <w:rFonts w:ascii="Times New Roman" w:hAnsi="Times New Roman" w:cs="Times New Roman"/>
          <w:b/>
          <w:bCs/>
        </w:rPr>
        <w:t>(Art.</w:t>
      </w:r>
      <w:r w:rsidRPr="00B87FD4">
        <w:rPr>
          <w:rFonts w:ascii="Times New Roman" w:hAnsi="Times New Roman" w:cs="Times New Roman"/>
          <w:b/>
          <w:bCs/>
          <w:spacing w:val="-5"/>
        </w:rPr>
        <w:t xml:space="preserve"> </w:t>
      </w:r>
      <w:r w:rsidRPr="00B87FD4">
        <w:rPr>
          <w:rFonts w:ascii="Times New Roman" w:hAnsi="Times New Roman" w:cs="Times New Roman"/>
          <w:b/>
          <w:bCs/>
        </w:rPr>
        <w:t>80</w:t>
      </w:r>
      <w:r w:rsidRPr="00B87FD4">
        <w:rPr>
          <w:rFonts w:ascii="Times New Roman" w:hAnsi="Times New Roman" w:cs="Times New Roman"/>
          <w:b/>
          <w:bCs/>
          <w:spacing w:val="-4"/>
        </w:rPr>
        <w:t xml:space="preserve"> </w:t>
      </w:r>
      <w:r w:rsidRPr="00B87FD4">
        <w:rPr>
          <w:rFonts w:ascii="Times New Roman" w:hAnsi="Times New Roman" w:cs="Times New Roman"/>
          <w:b/>
          <w:bCs/>
        </w:rPr>
        <w:t>comma</w:t>
      </w:r>
      <w:r w:rsidRPr="00B87FD4">
        <w:rPr>
          <w:rFonts w:ascii="Times New Roman" w:hAnsi="Times New Roman" w:cs="Times New Roman"/>
          <w:b/>
          <w:bCs/>
          <w:spacing w:val="-5"/>
        </w:rPr>
        <w:t xml:space="preserve"> </w:t>
      </w:r>
      <w:r w:rsidRPr="00B87FD4">
        <w:rPr>
          <w:rFonts w:ascii="Times New Roman" w:hAnsi="Times New Roman" w:cs="Times New Roman"/>
          <w:b/>
          <w:bCs/>
        </w:rPr>
        <w:t>1)</w:t>
      </w:r>
    </w:p>
    <w:p w:rsidR="00613AD7" w:rsidRPr="00B87FD4" w:rsidRDefault="00613AD7" w:rsidP="00B87FD4">
      <w:pPr>
        <w:pStyle w:val="Corpodeltesto"/>
        <w:kinsoku w:val="0"/>
        <w:overflowPunct w:val="0"/>
        <w:spacing w:before="1"/>
        <w:ind w:left="0"/>
        <w:jc w:val="both"/>
        <w:rPr>
          <w:rFonts w:ascii="Times New Roman" w:hAnsi="Times New Roman" w:cs="Times New Roman"/>
          <w:b/>
          <w:bCs/>
        </w:rPr>
      </w:pPr>
    </w:p>
    <w:p w:rsidR="00613AD7" w:rsidRPr="00B87FD4" w:rsidRDefault="00613AD7" w:rsidP="00B87FD4">
      <w:pPr>
        <w:pStyle w:val="Corpodeltesto"/>
        <w:kinsoku w:val="0"/>
        <w:overflowPunct w:val="0"/>
        <w:ind w:left="119" w:right="103"/>
        <w:jc w:val="both"/>
        <w:rPr>
          <w:rFonts w:ascii="Times New Roman" w:hAnsi="Times New Roman" w:cs="Times New Roman"/>
        </w:rPr>
      </w:pPr>
      <w:r w:rsidRPr="00B87FD4">
        <w:rPr>
          <w:rFonts w:ascii="Times New Roman" w:hAnsi="Times New Roman" w:cs="Times New Roman"/>
          <w:spacing w:val="-1"/>
        </w:rPr>
        <w:t>L’esclusione</w:t>
      </w:r>
      <w:r w:rsidRPr="00B87FD4">
        <w:rPr>
          <w:rFonts w:ascii="Times New Roman" w:hAnsi="Times New Roman" w:cs="Times New Roman"/>
          <w:spacing w:val="-3"/>
        </w:rPr>
        <w:t xml:space="preserve"> </w:t>
      </w:r>
      <w:r w:rsidRPr="00B87FD4">
        <w:rPr>
          <w:rFonts w:ascii="Times New Roman" w:hAnsi="Times New Roman" w:cs="Times New Roman"/>
          <w:spacing w:val="-1"/>
        </w:rPr>
        <w:t>di</w:t>
      </w:r>
      <w:r w:rsidRPr="00B87FD4">
        <w:rPr>
          <w:rFonts w:ascii="Times New Roman" w:hAnsi="Times New Roman" w:cs="Times New Roman"/>
          <w:spacing w:val="-3"/>
        </w:rPr>
        <w:t xml:space="preserve"> </w:t>
      </w:r>
      <w:r w:rsidRPr="00B87FD4">
        <w:rPr>
          <w:rFonts w:ascii="Times New Roman" w:hAnsi="Times New Roman" w:cs="Times New Roman"/>
          <w:spacing w:val="-1"/>
        </w:rPr>
        <w:t>cui</w:t>
      </w:r>
      <w:r w:rsidRPr="00B87FD4">
        <w:rPr>
          <w:rFonts w:ascii="Times New Roman" w:hAnsi="Times New Roman" w:cs="Times New Roman"/>
          <w:spacing w:val="-2"/>
        </w:rPr>
        <w:t xml:space="preserve"> </w:t>
      </w:r>
      <w:r w:rsidRPr="00B87FD4">
        <w:rPr>
          <w:rFonts w:ascii="Times New Roman" w:hAnsi="Times New Roman" w:cs="Times New Roman"/>
          <w:spacing w:val="-1"/>
        </w:rPr>
        <w:t>all’art.</w:t>
      </w:r>
      <w:r w:rsidRPr="00B87FD4">
        <w:rPr>
          <w:rFonts w:ascii="Times New Roman" w:hAnsi="Times New Roman" w:cs="Times New Roman"/>
          <w:spacing w:val="-2"/>
        </w:rPr>
        <w:t xml:space="preserve"> </w:t>
      </w:r>
      <w:r w:rsidRPr="00B87FD4">
        <w:rPr>
          <w:rFonts w:ascii="Times New Roman" w:hAnsi="Times New Roman" w:cs="Times New Roman"/>
          <w:spacing w:val="-1"/>
        </w:rPr>
        <w:t>80</w:t>
      </w:r>
      <w:r w:rsidRPr="00B87FD4">
        <w:rPr>
          <w:rFonts w:ascii="Times New Roman" w:hAnsi="Times New Roman" w:cs="Times New Roman"/>
          <w:spacing w:val="-3"/>
        </w:rPr>
        <w:t xml:space="preserve"> </w:t>
      </w:r>
      <w:r w:rsidRPr="00B87FD4">
        <w:rPr>
          <w:rFonts w:ascii="Times New Roman" w:hAnsi="Times New Roman" w:cs="Times New Roman"/>
          <w:spacing w:val="-1"/>
        </w:rPr>
        <w:t>comma</w:t>
      </w:r>
      <w:r w:rsidRPr="00B87FD4">
        <w:rPr>
          <w:rFonts w:ascii="Times New Roman" w:hAnsi="Times New Roman" w:cs="Times New Roman"/>
          <w:spacing w:val="-2"/>
        </w:rPr>
        <w:t xml:space="preserve"> </w:t>
      </w:r>
      <w:r w:rsidRPr="00B87FD4">
        <w:rPr>
          <w:rFonts w:ascii="Times New Roman" w:hAnsi="Times New Roman" w:cs="Times New Roman"/>
        </w:rPr>
        <w:t>1</w:t>
      </w:r>
      <w:r w:rsidRPr="00B87FD4">
        <w:rPr>
          <w:rFonts w:ascii="Times New Roman" w:hAnsi="Times New Roman" w:cs="Times New Roman"/>
          <w:spacing w:val="-2"/>
        </w:rPr>
        <w:t xml:space="preserve"> </w:t>
      </w:r>
      <w:r w:rsidRPr="00B87FD4">
        <w:rPr>
          <w:rFonts w:ascii="Times New Roman" w:hAnsi="Times New Roman" w:cs="Times New Roman"/>
          <w:spacing w:val="-1"/>
        </w:rPr>
        <w:t>opera</w:t>
      </w:r>
      <w:r w:rsidRPr="00B87FD4">
        <w:rPr>
          <w:rFonts w:ascii="Times New Roman" w:hAnsi="Times New Roman" w:cs="Times New Roman"/>
          <w:spacing w:val="-3"/>
        </w:rPr>
        <w:t xml:space="preserve"> </w:t>
      </w:r>
      <w:r w:rsidRPr="00B87FD4">
        <w:rPr>
          <w:rFonts w:ascii="Times New Roman" w:hAnsi="Times New Roman" w:cs="Times New Roman"/>
          <w:spacing w:val="-1"/>
        </w:rPr>
        <w:t>se</w:t>
      </w:r>
      <w:r w:rsidRPr="00B87FD4">
        <w:rPr>
          <w:rFonts w:ascii="Times New Roman" w:hAnsi="Times New Roman" w:cs="Times New Roman"/>
          <w:spacing w:val="-2"/>
        </w:rPr>
        <w:t xml:space="preserve"> </w:t>
      </w:r>
      <w:r w:rsidRPr="00B87FD4">
        <w:rPr>
          <w:rFonts w:ascii="Times New Roman" w:hAnsi="Times New Roman" w:cs="Times New Roman"/>
        </w:rPr>
        <w:t>la</w:t>
      </w:r>
      <w:r w:rsidRPr="00B87FD4">
        <w:rPr>
          <w:rFonts w:ascii="Times New Roman" w:hAnsi="Times New Roman" w:cs="Times New Roman"/>
          <w:spacing w:val="-3"/>
        </w:rPr>
        <w:t xml:space="preserve"> </w:t>
      </w:r>
      <w:r w:rsidRPr="00B87FD4">
        <w:rPr>
          <w:rFonts w:ascii="Times New Roman" w:hAnsi="Times New Roman" w:cs="Times New Roman"/>
          <w:spacing w:val="-1"/>
        </w:rPr>
        <w:t>sentenza</w:t>
      </w:r>
      <w:r w:rsidRPr="00B87FD4">
        <w:rPr>
          <w:rFonts w:ascii="Times New Roman" w:hAnsi="Times New Roman" w:cs="Times New Roman"/>
          <w:spacing w:val="-3"/>
        </w:rPr>
        <w:t xml:space="preserve"> </w:t>
      </w:r>
      <w:r w:rsidRPr="00B87FD4">
        <w:rPr>
          <w:rFonts w:ascii="Times New Roman" w:hAnsi="Times New Roman" w:cs="Times New Roman"/>
        </w:rPr>
        <w:t>o</w:t>
      </w:r>
      <w:r w:rsidRPr="00B87FD4">
        <w:rPr>
          <w:rFonts w:ascii="Times New Roman" w:hAnsi="Times New Roman" w:cs="Times New Roman"/>
          <w:spacing w:val="-2"/>
        </w:rPr>
        <w:t xml:space="preserve"> </w:t>
      </w:r>
      <w:r w:rsidRPr="00B87FD4">
        <w:rPr>
          <w:rFonts w:ascii="Times New Roman" w:hAnsi="Times New Roman" w:cs="Times New Roman"/>
        </w:rPr>
        <w:t>il</w:t>
      </w:r>
      <w:r w:rsidRPr="00B87FD4">
        <w:rPr>
          <w:rFonts w:ascii="Times New Roman" w:hAnsi="Times New Roman" w:cs="Times New Roman"/>
          <w:spacing w:val="-3"/>
        </w:rPr>
        <w:t xml:space="preserve"> </w:t>
      </w:r>
      <w:r w:rsidRPr="00B87FD4">
        <w:rPr>
          <w:rFonts w:ascii="Times New Roman" w:hAnsi="Times New Roman" w:cs="Times New Roman"/>
          <w:spacing w:val="-1"/>
        </w:rPr>
        <w:t>decreto</w:t>
      </w:r>
      <w:r w:rsidRPr="00B87FD4">
        <w:rPr>
          <w:rFonts w:ascii="Times New Roman" w:hAnsi="Times New Roman" w:cs="Times New Roman"/>
          <w:spacing w:val="-2"/>
        </w:rPr>
        <w:t xml:space="preserve"> </w:t>
      </w:r>
      <w:r w:rsidRPr="00B87FD4">
        <w:rPr>
          <w:rFonts w:ascii="Times New Roman" w:hAnsi="Times New Roman" w:cs="Times New Roman"/>
          <w:spacing w:val="-1"/>
        </w:rPr>
        <w:t>sono</w:t>
      </w:r>
      <w:r w:rsidRPr="00B87FD4">
        <w:rPr>
          <w:rFonts w:ascii="Times New Roman" w:hAnsi="Times New Roman" w:cs="Times New Roman"/>
          <w:spacing w:val="-3"/>
        </w:rPr>
        <w:t xml:space="preserve"> </w:t>
      </w:r>
      <w:r w:rsidRPr="00B87FD4">
        <w:rPr>
          <w:rFonts w:ascii="Times New Roman" w:hAnsi="Times New Roman" w:cs="Times New Roman"/>
          <w:spacing w:val="-1"/>
        </w:rPr>
        <w:t>stati</w:t>
      </w:r>
      <w:r w:rsidRPr="00B87FD4">
        <w:rPr>
          <w:rFonts w:ascii="Times New Roman" w:hAnsi="Times New Roman" w:cs="Times New Roman"/>
          <w:spacing w:val="-3"/>
        </w:rPr>
        <w:t xml:space="preserve"> </w:t>
      </w:r>
      <w:r w:rsidRPr="00B87FD4">
        <w:rPr>
          <w:rFonts w:ascii="Times New Roman" w:hAnsi="Times New Roman" w:cs="Times New Roman"/>
          <w:spacing w:val="-1"/>
        </w:rPr>
        <w:t>emessi</w:t>
      </w:r>
      <w:r w:rsidRPr="00B87FD4">
        <w:rPr>
          <w:rFonts w:ascii="Times New Roman" w:hAnsi="Times New Roman" w:cs="Times New Roman"/>
          <w:spacing w:val="53"/>
          <w:w w:val="99"/>
        </w:rPr>
        <w:t xml:space="preserve"> </w:t>
      </w:r>
      <w:r w:rsidRPr="00B87FD4">
        <w:rPr>
          <w:rFonts w:ascii="Times New Roman" w:hAnsi="Times New Roman" w:cs="Times New Roman"/>
          <w:spacing w:val="-1"/>
        </w:rPr>
        <w:t>nei</w:t>
      </w:r>
      <w:r w:rsidRPr="00B87FD4">
        <w:rPr>
          <w:rFonts w:ascii="Times New Roman" w:hAnsi="Times New Roman" w:cs="Times New Roman"/>
          <w:spacing w:val="6"/>
        </w:rPr>
        <w:t xml:space="preserve"> </w:t>
      </w:r>
      <w:r w:rsidRPr="00B87FD4">
        <w:rPr>
          <w:rFonts w:ascii="Times New Roman" w:hAnsi="Times New Roman" w:cs="Times New Roman"/>
          <w:spacing w:val="-1"/>
        </w:rPr>
        <w:t>confronti:</w:t>
      </w:r>
      <w:r w:rsidRPr="00B87FD4">
        <w:rPr>
          <w:rFonts w:ascii="Times New Roman" w:hAnsi="Times New Roman" w:cs="Times New Roman"/>
          <w:spacing w:val="7"/>
        </w:rPr>
        <w:t xml:space="preserve"> </w:t>
      </w:r>
      <w:r w:rsidRPr="00B87FD4">
        <w:rPr>
          <w:rFonts w:ascii="Times New Roman" w:hAnsi="Times New Roman" w:cs="Times New Roman"/>
          <w:spacing w:val="-1"/>
        </w:rPr>
        <w:t>del</w:t>
      </w:r>
      <w:r w:rsidRPr="00B87FD4">
        <w:rPr>
          <w:rFonts w:ascii="Times New Roman" w:hAnsi="Times New Roman" w:cs="Times New Roman"/>
          <w:spacing w:val="6"/>
        </w:rPr>
        <w:t xml:space="preserve"> </w:t>
      </w:r>
      <w:r w:rsidRPr="00B87FD4">
        <w:rPr>
          <w:rFonts w:ascii="Times New Roman" w:hAnsi="Times New Roman" w:cs="Times New Roman"/>
        </w:rPr>
        <w:t>titolare</w:t>
      </w:r>
      <w:r w:rsidRPr="00B87FD4">
        <w:rPr>
          <w:rFonts w:ascii="Times New Roman" w:hAnsi="Times New Roman" w:cs="Times New Roman"/>
          <w:spacing w:val="7"/>
        </w:rPr>
        <w:t xml:space="preserve"> </w:t>
      </w:r>
      <w:r w:rsidRPr="00B87FD4">
        <w:rPr>
          <w:rFonts w:ascii="Times New Roman" w:hAnsi="Times New Roman" w:cs="Times New Roman"/>
        </w:rPr>
        <w:t>o</w:t>
      </w:r>
      <w:r w:rsidRPr="00B87FD4">
        <w:rPr>
          <w:rFonts w:ascii="Times New Roman" w:hAnsi="Times New Roman" w:cs="Times New Roman"/>
          <w:spacing w:val="7"/>
        </w:rPr>
        <w:t xml:space="preserve"> </w:t>
      </w:r>
      <w:r w:rsidRPr="00B87FD4">
        <w:rPr>
          <w:rFonts w:ascii="Times New Roman" w:hAnsi="Times New Roman" w:cs="Times New Roman"/>
          <w:spacing w:val="-1"/>
        </w:rPr>
        <w:t>direttore</w:t>
      </w:r>
      <w:r w:rsidRPr="00B87FD4">
        <w:rPr>
          <w:rFonts w:ascii="Times New Roman" w:hAnsi="Times New Roman" w:cs="Times New Roman"/>
          <w:spacing w:val="7"/>
        </w:rPr>
        <w:t xml:space="preserve"> </w:t>
      </w:r>
      <w:r w:rsidRPr="00B87FD4">
        <w:rPr>
          <w:rFonts w:ascii="Times New Roman" w:hAnsi="Times New Roman" w:cs="Times New Roman"/>
        </w:rPr>
        <w:t>tecnico</w:t>
      </w:r>
      <w:r w:rsidRPr="00B87FD4">
        <w:rPr>
          <w:rFonts w:ascii="Times New Roman" w:hAnsi="Times New Roman" w:cs="Times New Roman"/>
          <w:spacing w:val="6"/>
        </w:rPr>
        <w:t xml:space="preserve"> </w:t>
      </w:r>
      <w:r w:rsidRPr="00B87FD4">
        <w:rPr>
          <w:rFonts w:ascii="Times New Roman" w:hAnsi="Times New Roman" w:cs="Times New Roman"/>
        </w:rPr>
        <w:t>se</w:t>
      </w:r>
      <w:r w:rsidRPr="00B87FD4">
        <w:rPr>
          <w:rFonts w:ascii="Times New Roman" w:hAnsi="Times New Roman" w:cs="Times New Roman"/>
          <w:spacing w:val="7"/>
        </w:rPr>
        <w:t xml:space="preserve"> </w:t>
      </w:r>
      <w:r w:rsidRPr="00B87FD4">
        <w:rPr>
          <w:rFonts w:ascii="Times New Roman" w:hAnsi="Times New Roman" w:cs="Times New Roman"/>
        </w:rPr>
        <w:t>si</w:t>
      </w:r>
      <w:r w:rsidRPr="00B87FD4">
        <w:rPr>
          <w:rFonts w:ascii="Times New Roman" w:hAnsi="Times New Roman" w:cs="Times New Roman"/>
          <w:spacing w:val="6"/>
        </w:rPr>
        <w:t xml:space="preserve"> </w:t>
      </w:r>
      <w:r w:rsidRPr="00B87FD4">
        <w:rPr>
          <w:rFonts w:ascii="Times New Roman" w:hAnsi="Times New Roman" w:cs="Times New Roman"/>
        </w:rPr>
        <w:t>tratta</w:t>
      </w:r>
      <w:r w:rsidRPr="00B87FD4">
        <w:rPr>
          <w:rFonts w:ascii="Times New Roman" w:hAnsi="Times New Roman" w:cs="Times New Roman"/>
          <w:spacing w:val="7"/>
        </w:rPr>
        <w:t xml:space="preserve"> </w:t>
      </w:r>
      <w:r w:rsidRPr="00B87FD4">
        <w:rPr>
          <w:rFonts w:ascii="Times New Roman" w:hAnsi="Times New Roman" w:cs="Times New Roman"/>
        </w:rPr>
        <w:t>di</w:t>
      </w:r>
      <w:r w:rsidRPr="00B87FD4">
        <w:rPr>
          <w:rFonts w:ascii="Times New Roman" w:hAnsi="Times New Roman" w:cs="Times New Roman"/>
          <w:spacing w:val="6"/>
        </w:rPr>
        <w:t xml:space="preserve"> </w:t>
      </w:r>
      <w:r w:rsidRPr="00B87FD4">
        <w:rPr>
          <w:rFonts w:ascii="Times New Roman" w:hAnsi="Times New Roman" w:cs="Times New Roman"/>
        </w:rPr>
        <w:t>impresa</w:t>
      </w:r>
      <w:r w:rsidRPr="00B87FD4">
        <w:rPr>
          <w:rFonts w:ascii="Times New Roman" w:hAnsi="Times New Roman" w:cs="Times New Roman"/>
          <w:spacing w:val="7"/>
        </w:rPr>
        <w:t xml:space="preserve"> </w:t>
      </w:r>
      <w:r w:rsidRPr="00B87FD4">
        <w:rPr>
          <w:rFonts w:ascii="Times New Roman" w:hAnsi="Times New Roman" w:cs="Times New Roman"/>
        </w:rPr>
        <w:t>individuale;</w:t>
      </w:r>
      <w:r w:rsidRPr="00B87FD4">
        <w:rPr>
          <w:rFonts w:ascii="Times New Roman" w:hAnsi="Times New Roman" w:cs="Times New Roman"/>
          <w:spacing w:val="6"/>
        </w:rPr>
        <w:t xml:space="preserve"> </w:t>
      </w:r>
      <w:r w:rsidRPr="00B87FD4">
        <w:rPr>
          <w:rFonts w:ascii="Times New Roman" w:hAnsi="Times New Roman" w:cs="Times New Roman"/>
        </w:rPr>
        <w:t>del</w:t>
      </w:r>
      <w:r w:rsidRPr="00B87FD4">
        <w:rPr>
          <w:rFonts w:ascii="Times New Roman" w:hAnsi="Times New Roman" w:cs="Times New Roman"/>
          <w:spacing w:val="8"/>
        </w:rPr>
        <w:t xml:space="preserve"> </w:t>
      </w:r>
      <w:r w:rsidRPr="00B87FD4">
        <w:rPr>
          <w:rFonts w:ascii="Times New Roman" w:hAnsi="Times New Roman" w:cs="Times New Roman"/>
        </w:rPr>
        <w:t>socio</w:t>
      </w:r>
      <w:r w:rsidRPr="00B87FD4">
        <w:rPr>
          <w:rFonts w:ascii="Times New Roman" w:hAnsi="Times New Roman" w:cs="Times New Roman"/>
          <w:spacing w:val="37"/>
          <w:w w:val="99"/>
        </w:rPr>
        <w:t xml:space="preserve"> </w:t>
      </w:r>
      <w:r w:rsidRPr="00B87FD4">
        <w:rPr>
          <w:rFonts w:ascii="Times New Roman" w:hAnsi="Times New Roman" w:cs="Times New Roman"/>
        </w:rPr>
        <w:t>o</w:t>
      </w:r>
      <w:r w:rsidRPr="00B87FD4">
        <w:rPr>
          <w:rFonts w:ascii="Times New Roman" w:hAnsi="Times New Roman" w:cs="Times New Roman"/>
          <w:spacing w:val="1"/>
        </w:rPr>
        <w:t xml:space="preserve"> </w:t>
      </w:r>
      <w:r w:rsidRPr="00B87FD4">
        <w:rPr>
          <w:rFonts w:ascii="Times New Roman" w:hAnsi="Times New Roman" w:cs="Times New Roman"/>
        </w:rPr>
        <w:t>del</w:t>
      </w:r>
      <w:r w:rsidRPr="00B87FD4">
        <w:rPr>
          <w:rFonts w:ascii="Times New Roman" w:hAnsi="Times New Roman" w:cs="Times New Roman"/>
          <w:spacing w:val="2"/>
        </w:rPr>
        <w:t xml:space="preserve"> </w:t>
      </w:r>
      <w:r w:rsidRPr="00B87FD4">
        <w:rPr>
          <w:rFonts w:ascii="Times New Roman" w:hAnsi="Times New Roman" w:cs="Times New Roman"/>
        </w:rPr>
        <w:t>direttore</w:t>
      </w:r>
      <w:r w:rsidRPr="00B87FD4">
        <w:rPr>
          <w:rFonts w:ascii="Times New Roman" w:hAnsi="Times New Roman" w:cs="Times New Roman"/>
          <w:spacing w:val="3"/>
        </w:rPr>
        <w:t xml:space="preserve"> </w:t>
      </w:r>
      <w:r w:rsidRPr="00B87FD4">
        <w:rPr>
          <w:rFonts w:ascii="Times New Roman" w:hAnsi="Times New Roman" w:cs="Times New Roman"/>
        </w:rPr>
        <w:t>tecnico,</w:t>
      </w:r>
      <w:r w:rsidRPr="00B87FD4">
        <w:rPr>
          <w:rFonts w:ascii="Times New Roman" w:hAnsi="Times New Roman" w:cs="Times New Roman"/>
          <w:spacing w:val="2"/>
        </w:rPr>
        <w:t xml:space="preserve"> </w:t>
      </w:r>
      <w:r w:rsidRPr="00B87FD4">
        <w:rPr>
          <w:rFonts w:ascii="Times New Roman" w:hAnsi="Times New Roman" w:cs="Times New Roman"/>
        </w:rPr>
        <w:t>se</w:t>
      </w:r>
      <w:r w:rsidRPr="00B87FD4">
        <w:rPr>
          <w:rFonts w:ascii="Times New Roman" w:hAnsi="Times New Roman" w:cs="Times New Roman"/>
          <w:spacing w:val="1"/>
        </w:rPr>
        <w:t xml:space="preserve"> </w:t>
      </w:r>
      <w:r w:rsidRPr="00B87FD4">
        <w:rPr>
          <w:rFonts w:ascii="Times New Roman" w:hAnsi="Times New Roman" w:cs="Times New Roman"/>
        </w:rPr>
        <w:t>si</w:t>
      </w:r>
      <w:r w:rsidRPr="00B87FD4">
        <w:rPr>
          <w:rFonts w:ascii="Times New Roman" w:hAnsi="Times New Roman" w:cs="Times New Roman"/>
          <w:spacing w:val="2"/>
        </w:rPr>
        <w:t xml:space="preserve"> </w:t>
      </w:r>
      <w:r w:rsidRPr="00B87FD4">
        <w:rPr>
          <w:rFonts w:ascii="Times New Roman" w:hAnsi="Times New Roman" w:cs="Times New Roman"/>
        </w:rPr>
        <w:t>tratta</w:t>
      </w:r>
      <w:r w:rsidRPr="00B87FD4">
        <w:rPr>
          <w:rFonts w:ascii="Times New Roman" w:hAnsi="Times New Roman" w:cs="Times New Roman"/>
          <w:spacing w:val="2"/>
        </w:rPr>
        <w:t xml:space="preserve"> </w:t>
      </w:r>
      <w:r w:rsidRPr="00B87FD4">
        <w:rPr>
          <w:rFonts w:ascii="Times New Roman" w:hAnsi="Times New Roman" w:cs="Times New Roman"/>
        </w:rPr>
        <w:t>di</w:t>
      </w:r>
      <w:r w:rsidRPr="00B87FD4">
        <w:rPr>
          <w:rFonts w:ascii="Times New Roman" w:hAnsi="Times New Roman" w:cs="Times New Roman"/>
          <w:spacing w:val="2"/>
        </w:rPr>
        <w:t xml:space="preserve"> </w:t>
      </w:r>
      <w:r w:rsidRPr="00B87FD4">
        <w:rPr>
          <w:rFonts w:ascii="Times New Roman" w:hAnsi="Times New Roman" w:cs="Times New Roman"/>
        </w:rPr>
        <w:t>società</w:t>
      </w:r>
      <w:r w:rsidRPr="00B87FD4">
        <w:rPr>
          <w:rFonts w:ascii="Times New Roman" w:hAnsi="Times New Roman" w:cs="Times New Roman"/>
          <w:spacing w:val="2"/>
        </w:rPr>
        <w:t xml:space="preserve"> </w:t>
      </w:r>
      <w:r w:rsidRPr="00B87FD4">
        <w:rPr>
          <w:rFonts w:ascii="Times New Roman" w:hAnsi="Times New Roman" w:cs="Times New Roman"/>
        </w:rPr>
        <w:t>in</w:t>
      </w:r>
      <w:r w:rsidRPr="00B87FD4">
        <w:rPr>
          <w:rFonts w:ascii="Times New Roman" w:hAnsi="Times New Roman" w:cs="Times New Roman"/>
          <w:spacing w:val="1"/>
        </w:rPr>
        <w:t xml:space="preserve"> </w:t>
      </w:r>
      <w:r w:rsidRPr="00B87FD4">
        <w:rPr>
          <w:rFonts w:ascii="Times New Roman" w:hAnsi="Times New Roman" w:cs="Times New Roman"/>
        </w:rPr>
        <w:t>nome</w:t>
      </w:r>
      <w:r w:rsidRPr="00B87FD4">
        <w:rPr>
          <w:rFonts w:ascii="Times New Roman" w:hAnsi="Times New Roman" w:cs="Times New Roman"/>
          <w:spacing w:val="4"/>
        </w:rPr>
        <w:t xml:space="preserve"> </w:t>
      </w:r>
      <w:r w:rsidRPr="00B87FD4">
        <w:rPr>
          <w:rFonts w:ascii="Times New Roman" w:hAnsi="Times New Roman" w:cs="Times New Roman"/>
        </w:rPr>
        <w:t>collettivo;</w:t>
      </w:r>
      <w:r w:rsidRPr="00B87FD4">
        <w:rPr>
          <w:rFonts w:ascii="Times New Roman" w:hAnsi="Times New Roman" w:cs="Times New Roman"/>
          <w:spacing w:val="2"/>
        </w:rPr>
        <w:t xml:space="preserve"> </w:t>
      </w:r>
      <w:r w:rsidRPr="00B87FD4">
        <w:rPr>
          <w:rFonts w:ascii="Times New Roman" w:hAnsi="Times New Roman" w:cs="Times New Roman"/>
        </w:rPr>
        <w:t>dei</w:t>
      </w:r>
      <w:r w:rsidRPr="00B87FD4">
        <w:rPr>
          <w:rFonts w:ascii="Times New Roman" w:hAnsi="Times New Roman" w:cs="Times New Roman"/>
          <w:spacing w:val="2"/>
        </w:rPr>
        <w:t xml:space="preserve"> </w:t>
      </w:r>
      <w:r w:rsidRPr="00B87FD4">
        <w:rPr>
          <w:rFonts w:ascii="Times New Roman" w:hAnsi="Times New Roman" w:cs="Times New Roman"/>
        </w:rPr>
        <w:t>soci</w:t>
      </w:r>
      <w:r w:rsidRPr="00B87FD4">
        <w:rPr>
          <w:rFonts w:ascii="Times New Roman" w:hAnsi="Times New Roman" w:cs="Times New Roman"/>
          <w:spacing w:val="2"/>
        </w:rPr>
        <w:t xml:space="preserve"> </w:t>
      </w:r>
      <w:r w:rsidRPr="00B87FD4">
        <w:rPr>
          <w:rFonts w:ascii="Times New Roman" w:hAnsi="Times New Roman" w:cs="Times New Roman"/>
        </w:rPr>
        <w:t>accomandatari</w:t>
      </w:r>
      <w:r w:rsidRPr="00B87FD4">
        <w:rPr>
          <w:rFonts w:ascii="Times New Roman" w:hAnsi="Times New Roman" w:cs="Times New Roman"/>
          <w:spacing w:val="1"/>
        </w:rPr>
        <w:t xml:space="preserve"> </w:t>
      </w:r>
      <w:r w:rsidRPr="00B87FD4">
        <w:rPr>
          <w:rFonts w:ascii="Times New Roman" w:hAnsi="Times New Roman" w:cs="Times New Roman"/>
        </w:rPr>
        <w:t>o</w:t>
      </w:r>
      <w:r w:rsidRPr="00B87FD4">
        <w:rPr>
          <w:rFonts w:ascii="Times New Roman" w:hAnsi="Times New Roman" w:cs="Times New Roman"/>
          <w:spacing w:val="24"/>
          <w:w w:val="99"/>
        </w:rPr>
        <w:t xml:space="preserve"> </w:t>
      </w:r>
      <w:r w:rsidRPr="00B87FD4">
        <w:rPr>
          <w:rFonts w:ascii="Times New Roman" w:hAnsi="Times New Roman" w:cs="Times New Roman"/>
        </w:rPr>
        <w:t>del</w:t>
      </w:r>
      <w:r w:rsidRPr="00B87FD4">
        <w:rPr>
          <w:rFonts w:ascii="Times New Roman" w:hAnsi="Times New Roman" w:cs="Times New Roman"/>
          <w:spacing w:val="47"/>
        </w:rPr>
        <w:t xml:space="preserve"> </w:t>
      </w:r>
      <w:r w:rsidRPr="00B87FD4">
        <w:rPr>
          <w:rFonts w:ascii="Times New Roman" w:hAnsi="Times New Roman" w:cs="Times New Roman"/>
        </w:rPr>
        <w:t>direttore</w:t>
      </w:r>
      <w:r w:rsidRPr="00B87FD4">
        <w:rPr>
          <w:rFonts w:ascii="Times New Roman" w:hAnsi="Times New Roman" w:cs="Times New Roman"/>
          <w:spacing w:val="47"/>
        </w:rPr>
        <w:t xml:space="preserve"> </w:t>
      </w:r>
      <w:r w:rsidRPr="00B87FD4">
        <w:rPr>
          <w:rFonts w:ascii="Times New Roman" w:hAnsi="Times New Roman" w:cs="Times New Roman"/>
        </w:rPr>
        <w:t>tecnico</w:t>
      </w:r>
      <w:r w:rsidRPr="00B87FD4">
        <w:rPr>
          <w:rFonts w:ascii="Times New Roman" w:hAnsi="Times New Roman" w:cs="Times New Roman"/>
          <w:spacing w:val="46"/>
        </w:rPr>
        <w:t xml:space="preserve"> </w:t>
      </w:r>
      <w:r w:rsidRPr="00B87FD4">
        <w:rPr>
          <w:rFonts w:ascii="Times New Roman" w:hAnsi="Times New Roman" w:cs="Times New Roman"/>
        </w:rPr>
        <w:t>se</w:t>
      </w:r>
      <w:r w:rsidRPr="00B87FD4">
        <w:rPr>
          <w:rFonts w:ascii="Times New Roman" w:hAnsi="Times New Roman" w:cs="Times New Roman"/>
          <w:spacing w:val="46"/>
        </w:rPr>
        <w:t xml:space="preserve"> </w:t>
      </w:r>
      <w:r w:rsidRPr="00B87FD4">
        <w:rPr>
          <w:rFonts w:ascii="Times New Roman" w:hAnsi="Times New Roman" w:cs="Times New Roman"/>
        </w:rPr>
        <w:t>si</w:t>
      </w:r>
      <w:r w:rsidRPr="00B87FD4">
        <w:rPr>
          <w:rFonts w:ascii="Times New Roman" w:hAnsi="Times New Roman" w:cs="Times New Roman"/>
          <w:spacing w:val="45"/>
        </w:rPr>
        <w:t xml:space="preserve"> </w:t>
      </w:r>
      <w:r w:rsidRPr="00B87FD4">
        <w:rPr>
          <w:rFonts w:ascii="Times New Roman" w:hAnsi="Times New Roman" w:cs="Times New Roman"/>
        </w:rPr>
        <w:t>tratta</w:t>
      </w:r>
      <w:r w:rsidRPr="00B87FD4">
        <w:rPr>
          <w:rFonts w:ascii="Times New Roman" w:hAnsi="Times New Roman" w:cs="Times New Roman"/>
          <w:spacing w:val="46"/>
        </w:rPr>
        <w:t xml:space="preserve"> </w:t>
      </w:r>
      <w:r w:rsidRPr="00B87FD4">
        <w:rPr>
          <w:rFonts w:ascii="Times New Roman" w:hAnsi="Times New Roman" w:cs="Times New Roman"/>
        </w:rPr>
        <w:t>di</w:t>
      </w:r>
      <w:r w:rsidRPr="00B87FD4">
        <w:rPr>
          <w:rFonts w:ascii="Times New Roman" w:hAnsi="Times New Roman" w:cs="Times New Roman"/>
          <w:spacing w:val="46"/>
        </w:rPr>
        <w:t xml:space="preserve"> </w:t>
      </w:r>
      <w:r w:rsidRPr="00B87FD4">
        <w:rPr>
          <w:rFonts w:ascii="Times New Roman" w:hAnsi="Times New Roman" w:cs="Times New Roman"/>
        </w:rPr>
        <w:t>società</w:t>
      </w:r>
      <w:r w:rsidRPr="00B87FD4">
        <w:rPr>
          <w:rFonts w:ascii="Times New Roman" w:hAnsi="Times New Roman" w:cs="Times New Roman"/>
          <w:spacing w:val="46"/>
        </w:rPr>
        <w:t xml:space="preserve"> </w:t>
      </w:r>
      <w:r w:rsidRPr="00B87FD4">
        <w:rPr>
          <w:rFonts w:ascii="Times New Roman" w:hAnsi="Times New Roman" w:cs="Times New Roman"/>
        </w:rPr>
        <w:t>in</w:t>
      </w:r>
      <w:r w:rsidRPr="00B87FD4">
        <w:rPr>
          <w:rFonts w:ascii="Times New Roman" w:hAnsi="Times New Roman" w:cs="Times New Roman"/>
          <w:spacing w:val="46"/>
        </w:rPr>
        <w:t xml:space="preserve"> </w:t>
      </w:r>
      <w:r w:rsidRPr="00B87FD4">
        <w:rPr>
          <w:rFonts w:ascii="Times New Roman" w:hAnsi="Times New Roman" w:cs="Times New Roman"/>
        </w:rPr>
        <w:t>accomandita</w:t>
      </w:r>
      <w:r w:rsidRPr="00B87FD4">
        <w:rPr>
          <w:rFonts w:ascii="Times New Roman" w:hAnsi="Times New Roman" w:cs="Times New Roman"/>
          <w:spacing w:val="46"/>
        </w:rPr>
        <w:t xml:space="preserve"> </w:t>
      </w:r>
      <w:r w:rsidRPr="00B87FD4">
        <w:rPr>
          <w:rFonts w:ascii="Times New Roman" w:hAnsi="Times New Roman" w:cs="Times New Roman"/>
        </w:rPr>
        <w:t>semplice;</w:t>
      </w:r>
      <w:r w:rsidRPr="00B87FD4">
        <w:rPr>
          <w:rFonts w:ascii="Times New Roman" w:hAnsi="Times New Roman" w:cs="Times New Roman"/>
          <w:spacing w:val="46"/>
        </w:rPr>
        <w:t xml:space="preserve"> </w:t>
      </w:r>
      <w:r w:rsidRPr="00B87FD4">
        <w:rPr>
          <w:rFonts w:ascii="Times New Roman" w:hAnsi="Times New Roman" w:cs="Times New Roman"/>
        </w:rPr>
        <w:t>dei</w:t>
      </w:r>
      <w:r w:rsidRPr="00B87FD4">
        <w:rPr>
          <w:rFonts w:ascii="Times New Roman" w:hAnsi="Times New Roman" w:cs="Times New Roman"/>
          <w:spacing w:val="45"/>
        </w:rPr>
        <w:t xml:space="preserve"> </w:t>
      </w:r>
      <w:r w:rsidRPr="00B87FD4">
        <w:rPr>
          <w:rFonts w:ascii="Times New Roman" w:hAnsi="Times New Roman" w:cs="Times New Roman"/>
        </w:rPr>
        <w:t>membri</w:t>
      </w:r>
      <w:r w:rsidRPr="00B87FD4">
        <w:rPr>
          <w:rFonts w:ascii="Times New Roman" w:hAnsi="Times New Roman" w:cs="Times New Roman"/>
          <w:spacing w:val="48"/>
        </w:rPr>
        <w:t xml:space="preserve"> </w:t>
      </w:r>
      <w:r w:rsidRPr="00B87FD4">
        <w:rPr>
          <w:rFonts w:ascii="Times New Roman" w:hAnsi="Times New Roman" w:cs="Times New Roman"/>
        </w:rPr>
        <w:t>del</w:t>
      </w:r>
      <w:r w:rsidRPr="00B87FD4">
        <w:rPr>
          <w:rFonts w:ascii="Times New Roman" w:hAnsi="Times New Roman" w:cs="Times New Roman"/>
          <w:spacing w:val="24"/>
          <w:w w:val="99"/>
        </w:rPr>
        <w:t xml:space="preserve"> </w:t>
      </w:r>
      <w:r w:rsidRPr="00B87FD4">
        <w:rPr>
          <w:rFonts w:ascii="Times New Roman" w:hAnsi="Times New Roman" w:cs="Times New Roman"/>
          <w:spacing w:val="-1"/>
        </w:rPr>
        <w:t>consiglio</w:t>
      </w:r>
      <w:r w:rsidRPr="00B87FD4">
        <w:rPr>
          <w:rFonts w:ascii="Times New Roman" w:hAnsi="Times New Roman" w:cs="Times New Roman"/>
          <w:spacing w:val="-2"/>
        </w:rPr>
        <w:t xml:space="preserve"> </w:t>
      </w:r>
      <w:r w:rsidRPr="00B87FD4">
        <w:rPr>
          <w:rFonts w:ascii="Times New Roman" w:hAnsi="Times New Roman" w:cs="Times New Roman"/>
          <w:spacing w:val="-1"/>
        </w:rPr>
        <w:t>di amministrazione</w:t>
      </w:r>
      <w:r w:rsidRPr="00B87FD4">
        <w:rPr>
          <w:rFonts w:ascii="Times New Roman" w:hAnsi="Times New Roman" w:cs="Times New Roman"/>
          <w:spacing w:val="-2"/>
        </w:rPr>
        <w:t xml:space="preserve"> </w:t>
      </w:r>
      <w:r w:rsidRPr="00B87FD4">
        <w:rPr>
          <w:rFonts w:ascii="Times New Roman" w:hAnsi="Times New Roman" w:cs="Times New Roman"/>
        </w:rPr>
        <w:t>cui</w:t>
      </w:r>
      <w:r w:rsidRPr="00B87FD4">
        <w:rPr>
          <w:rFonts w:ascii="Times New Roman" w:hAnsi="Times New Roman" w:cs="Times New Roman"/>
          <w:spacing w:val="-1"/>
        </w:rPr>
        <w:t xml:space="preserve"> sia</w:t>
      </w:r>
      <w:r w:rsidRPr="00B87FD4">
        <w:rPr>
          <w:rFonts w:ascii="Times New Roman" w:hAnsi="Times New Roman" w:cs="Times New Roman"/>
          <w:spacing w:val="-2"/>
        </w:rPr>
        <w:t xml:space="preserve"> </w:t>
      </w:r>
      <w:r w:rsidRPr="00B87FD4">
        <w:rPr>
          <w:rFonts w:ascii="Times New Roman" w:hAnsi="Times New Roman" w:cs="Times New Roman"/>
          <w:spacing w:val="-1"/>
        </w:rPr>
        <w:t>stata</w:t>
      </w:r>
      <w:r w:rsidRPr="00B87FD4">
        <w:rPr>
          <w:rFonts w:ascii="Times New Roman" w:hAnsi="Times New Roman" w:cs="Times New Roman"/>
          <w:spacing w:val="-2"/>
        </w:rPr>
        <w:t xml:space="preserve"> </w:t>
      </w:r>
      <w:r w:rsidRPr="00B87FD4">
        <w:rPr>
          <w:rFonts w:ascii="Times New Roman" w:hAnsi="Times New Roman" w:cs="Times New Roman"/>
        </w:rPr>
        <w:t>conferita</w:t>
      </w:r>
      <w:r w:rsidRPr="00B87FD4">
        <w:rPr>
          <w:rFonts w:ascii="Times New Roman" w:hAnsi="Times New Roman" w:cs="Times New Roman"/>
          <w:spacing w:val="-2"/>
        </w:rPr>
        <w:t xml:space="preserve"> </w:t>
      </w:r>
      <w:r w:rsidRPr="00B87FD4">
        <w:rPr>
          <w:rFonts w:ascii="Times New Roman" w:hAnsi="Times New Roman" w:cs="Times New Roman"/>
        </w:rPr>
        <w:t>la</w:t>
      </w:r>
      <w:r w:rsidRPr="00B87FD4">
        <w:rPr>
          <w:rFonts w:ascii="Times New Roman" w:hAnsi="Times New Roman" w:cs="Times New Roman"/>
          <w:spacing w:val="-2"/>
        </w:rPr>
        <w:t xml:space="preserve"> </w:t>
      </w:r>
      <w:r w:rsidRPr="00B87FD4">
        <w:rPr>
          <w:rFonts w:ascii="Times New Roman" w:hAnsi="Times New Roman" w:cs="Times New Roman"/>
        </w:rPr>
        <w:t>legale</w:t>
      </w:r>
      <w:r w:rsidRPr="00B87FD4">
        <w:rPr>
          <w:rFonts w:ascii="Times New Roman" w:hAnsi="Times New Roman" w:cs="Times New Roman"/>
          <w:spacing w:val="-2"/>
        </w:rPr>
        <w:t xml:space="preserve"> </w:t>
      </w:r>
      <w:r w:rsidRPr="00B87FD4">
        <w:rPr>
          <w:rFonts w:ascii="Times New Roman" w:hAnsi="Times New Roman" w:cs="Times New Roman"/>
        </w:rPr>
        <w:t>rappresentanza,</w:t>
      </w:r>
      <w:r w:rsidRPr="00B87FD4">
        <w:rPr>
          <w:rFonts w:ascii="Times New Roman" w:hAnsi="Times New Roman" w:cs="Times New Roman"/>
          <w:spacing w:val="-2"/>
        </w:rPr>
        <w:t xml:space="preserve"> </w:t>
      </w:r>
      <w:r w:rsidRPr="00B87FD4">
        <w:rPr>
          <w:rFonts w:ascii="Times New Roman" w:hAnsi="Times New Roman" w:cs="Times New Roman"/>
        </w:rPr>
        <w:t>di</w:t>
      </w:r>
      <w:r w:rsidRPr="00B87FD4">
        <w:rPr>
          <w:rFonts w:ascii="Times New Roman" w:hAnsi="Times New Roman" w:cs="Times New Roman"/>
          <w:spacing w:val="-2"/>
        </w:rPr>
        <w:t xml:space="preserve"> </w:t>
      </w:r>
      <w:r w:rsidRPr="00B87FD4">
        <w:rPr>
          <w:rFonts w:ascii="Times New Roman" w:hAnsi="Times New Roman" w:cs="Times New Roman"/>
        </w:rPr>
        <w:t>direzione</w:t>
      </w:r>
      <w:r w:rsidRPr="00B87FD4">
        <w:rPr>
          <w:rFonts w:ascii="Times New Roman" w:hAnsi="Times New Roman" w:cs="Times New Roman"/>
          <w:spacing w:val="29"/>
          <w:w w:val="99"/>
        </w:rPr>
        <w:t xml:space="preserve"> </w:t>
      </w:r>
      <w:r w:rsidRPr="00B87FD4">
        <w:rPr>
          <w:rFonts w:ascii="Times New Roman" w:hAnsi="Times New Roman" w:cs="Times New Roman"/>
        </w:rPr>
        <w:t>o</w:t>
      </w:r>
      <w:r w:rsidRPr="00B87FD4">
        <w:rPr>
          <w:rFonts w:ascii="Times New Roman" w:hAnsi="Times New Roman" w:cs="Times New Roman"/>
          <w:spacing w:val="-4"/>
        </w:rPr>
        <w:t xml:space="preserve"> </w:t>
      </w:r>
      <w:r w:rsidRPr="00B87FD4">
        <w:rPr>
          <w:rFonts w:ascii="Times New Roman" w:hAnsi="Times New Roman" w:cs="Times New Roman"/>
          <w:spacing w:val="-1"/>
        </w:rPr>
        <w:t>di</w:t>
      </w:r>
      <w:r w:rsidRPr="00B87FD4">
        <w:rPr>
          <w:rFonts w:ascii="Times New Roman" w:hAnsi="Times New Roman" w:cs="Times New Roman"/>
          <w:spacing w:val="-4"/>
        </w:rPr>
        <w:t xml:space="preserve"> </w:t>
      </w:r>
      <w:r w:rsidRPr="00B87FD4">
        <w:rPr>
          <w:rFonts w:ascii="Times New Roman" w:hAnsi="Times New Roman" w:cs="Times New Roman"/>
          <w:spacing w:val="-1"/>
        </w:rPr>
        <w:t>vigilanza</w:t>
      </w:r>
      <w:r w:rsidRPr="00B87FD4">
        <w:rPr>
          <w:rFonts w:ascii="Times New Roman" w:hAnsi="Times New Roman" w:cs="Times New Roman"/>
          <w:spacing w:val="-4"/>
        </w:rPr>
        <w:t xml:space="preserve"> </w:t>
      </w:r>
      <w:r w:rsidRPr="00B87FD4">
        <w:rPr>
          <w:rFonts w:ascii="Times New Roman" w:hAnsi="Times New Roman" w:cs="Times New Roman"/>
        </w:rPr>
        <w:t>o</w:t>
      </w:r>
      <w:r w:rsidRPr="00B87FD4">
        <w:rPr>
          <w:rFonts w:ascii="Times New Roman" w:hAnsi="Times New Roman" w:cs="Times New Roman"/>
          <w:spacing w:val="-4"/>
        </w:rPr>
        <w:t xml:space="preserve"> </w:t>
      </w:r>
      <w:r w:rsidRPr="00B87FD4">
        <w:rPr>
          <w:rFonts w:ascii="Times New Roman" w:hAnsi="Times New Roman" w:cs="Times New Roman"/>
          <w:spacing w:val="-1"/>
        </w:rPr>
        <w:t>dei</w:t>
      </w:r>
      <w:r w:rsidRPr="00B87FD4">
        <w:rPr>
          <w:rFonts w:ascii="Times New Roman" w:hAnsi="Times New Roman" w:cs="Times New Roman"/>
          <w:spacing w:val="-4"/>
        </w:rPr>
        <w:t xml:space="preserve"> </w:t>
      </w:r>
      <w:r w:rsidRPr="00B87FD4">
        <w:rPr>
          <w:rFonts w:ascii="Times New Roman" w:hAnsi="Times New Roman" w:cs="Times New Roman"/>
          <w:spacing w:val="-1"/>
        </w:rPr>
        <w:t>soggetti</w:t>
      </w:r>
      <w:r w:rsidRPr="00B87FD4">
        <w:rPr>
          <w:rFonts w:ascii="Times New Roman" w:hAnsi="Times New Roman" w:cs="Times New Roman"/>
          <w:spacing w:val="-4"/>
        </w:rPr>
        <w:t xml:space="preserve"> </w:t>
      </w:r>
      <w:r w:rsidRPr="00B87FD4">
        <w:rPr>
          <w:rFonts w:ascii="Times New Roman" w:hAnsi="Times New Roman" w:cs="Times New Roman"/>
          <w:spacing w:val="-1"/>
        </w:rPr>
        <w:t>muniti</w:t>
      </w:r>
      <w:r w:rsidRPr="00B87FD4">
        <w:rPr>
          <w:rFonts w:ascii="Times New Roman" w:hAnsi="Times New Roman" w:cs="Times New Roman"/>
          <w:spacing w:val="-4"/>
        </w:rPr>
        <w:t xml:space="preserve"> </w:t>
      </w:r>
      <w:r w:rsidRPr="00B87FD4">
        <w:rPr>
          <w:rFonts w:ascii="Times New Roman" w:hAnsi="Times New Roman" w:cs="Times New Roman"/>
          <w:spacing w:val="-1"/>
        </w:rPr>
        <w:t>di</w:t>
      </w:r>
      <w:r w:rsidRPr="00B87FD4">
        <w:rPr>
          <w:rFonts w:ascii="Times New Roman" w:hAnsi="Times New Roman" w:cs="Times New Roman"/>
          <w:spacing w:val="-4"/>
        </w:rPr>
        <w:t xml:space="preserve"> </w:t>
      </w:r>
      <w:r w:rsidRPr="00B87FD4">
        <w:rPr>
          <w:rFonts w:ascii="Times New Roman" w:hAnsi="Times New Roman" w:cs="Times New Roman"/>
          <w:spacing w:val="-1"/>
        </w:rPr>
        <w:t>poteri</w:t>
      </w:r>
      <w:r w:rsidRPr="00B87FD4">
        <w:rPr>
          <w:rFonts w:ascii="Times New Roman" w:hAnsi="Times New Roman" w:cs="Times New Roman"/>
          <w:spacing w:val="-4"/>
        </w:rPr>
        <w:t xml:space="preserve"> </w:t>
      </w:r>
      <w:r w:rsidRPr="00B87FD4">
        <w:rPr>
          <w:rFonts w:ascii="Times New Roman" w:hAnsi="Times New Roman" w:cs="Times New Roman"/>
          <w:spacing w:val="-1"/>
        </w:rPr>
        <w:t>di</w:t>
      </w:r>
      <w:r w:rsidRPr="00B87FD4">
        <w:rPr>
          <w:rFonts w:ascii="Times New Roman" w:hAnsi="Times New Roman" w:cs="Times New Roman"/>
          <w:spacing w:val="-4"/>
        </w:rPr>
        <w:t xml:space="preserve"> </w:t>
      </w:r>
      <w:r w:rsidRPr="00B87FD4">
        <w:rPr>
          <w:rFonts w:ascii="Times New Roman" w:hAnsi="Times New Roman" w:cs="Times New Roman"/>
          <w:spacing w:val="-1"/>
        </w:rPr>
        <w:t>rappresentanza,</w:t>
      </w:r>
      <w:r w:rsidRPr="00B87FD4">
        <w:rPr>
          <w:rFonts w:ascii="Times New Roman" w:hAnsi="Times New Roman" w:cs="Times New Roman"/>
          <w:spacing w:val="-3"/>
        </w:rPr>
        <w:t xml:space="preserve"> </w:t>
      </w:r>
      <w:r w:rsidRPr="00B87FD4">
        <w:rPr>
          <w:rFonts w:ascii="Times New Roman" w:hAnsi="Times New Roman" w:cs="Times New Roman"/>
          <w:spacing w:val="-1"/>
        </w:rPr>
        <w:t>di</w:t>
      </w:r>
      <w:r w:rsidRPr="00B87FD4">
        <w:rPr>
          <w:rFonts w:ascii="Times New Roman" w:hAnsi="Times New Roman" w:cs="Times New Roman"/>
          <w:spacing w:val="-3"/>
        </w:rPr>
        <w:t xml:space="preserve"> </w:t>
      </w:r>
      <w:r w:rsidRPr="00B87FD4">
        <w:rPr>
          <w:rFonts w:ascii="Times New Roman" w:hAnsi="Times New Roman" w:cs="Times New Roman"/>
          <w:spacing w:val="-1"/>
        </w:rPr>
        <w:t>direzione</w:t>
      </w:r>
      <w:r w:rsidRPr="00B87FD4">
        <w:rPr>
          <w:rFonts w:ascii="Times New Roman" w:hAnsi="Times New Roman" w:cs="Times New Roman"/>
          <w:spacing w:val="-4"/>
        </w:rPr>
        <w:t xml:space="preserve"> </w:t>
      </w:r>
      <w:r w:rsidRPr="00B87FD4">
        <w:rPr>
          <w:rFonts w:ascii="Times New Roman" w:hAnsi="Times New Roman" w:cs="Times New Roman"/>
        </w:rPr>
        <w:t>o</w:t>
      </w:r>
      <w:r w:rsidRPr="00B87FD4">
        <w:rPr>
          <w:rFonts w:ascii="Times New Roman" w:hAnsi="Times New Roman" w:cs="Times New Roman"/>
          <w:spacing w:val="-3"/>
        </w:rPr>
        <w:t xml:space="preserve"> </w:t>
      </w:r>
      <w:r w:rsidRPr="00B87FD4">
        <w:rPr>
          <w:rFonts w:ascii="Times New Roman" w:hAnsi="Times New Roman" w:cs="Times New Roman"/>
          <w:spacing w:val="-1"/>
        </w:rPr>
        <w:t>di</w:t>
      </w:r>
      <w:r w:rsidRPr="00B87FD4">
        <w:rPr>
          <w:rFonts w:ascii="Times New Roman" w:hAnsi="Times New Roman" w:cs="Times New Roman"/>
          <w:spacing w:val="-4"/>
        </w:rPr>
        <w:t xml:space="preserve"> </w:t>
      </w:r>
      <w:r w:rsidRPr="00B87FD4">
        <w:rPr>
          <w:rFonts w:ascii="Times New Roman" w:hAnsi="Times New Roman" w:cs="Times New Roman"/>
          <w:spacing w:val="-1"/>
        </w:rPr>
        <w:t>controllo,</w:t>
      </w:r>
      <w:r w:rsidRPr="00B87FD4">
        <w:rPr>
          <w:rFonts w:ascii="Times New Roman" w:hAnsi="Times New Roman" w:cs="Times New Roman"/>
          <w:spacing w:val="77"/>
          <w:w w:val="99"/>
        </w:rPr>
        <w:t xml:space="preserve"> </w:t>
      </w:r>
      <w:r w:rsidRPr="00B87FD4">
        <w:rPr>
          <w:rFonts w:ascii="Times New Roman" w:hAnsi="Times New Roman" w:cs="Times New Roman"/>
          <w:spacing w:val="-1"/>
        </w:rPr>
        <w:t>del</w:t>
      </w:r>
      <w:r w:rsidRPr="00B87FD4">
        <w:rPr>
          <w:rFonts w:ascii="Times New Roman" w:hAnsi="Times New Roman" w:cs="Times New Roman"/>
          <w:spacing w:val="11"/>
        </w:rPr>
        <w:t xml:space="preserve"> </w:t>
      </w:r>
      <w:r w:rsidRPr="00B87FD4">
        <w:rPr>
          <w:rFonts w:ascii="Times New Roman" w:hAnsi="Times New Roman" w:cs="Times New Roman"/>
          <w:spacing w:val="-1"/>
        </w:rPr>
        <w:t>direttore</w:t>
      </w:r>
      <w:r w:rsidRPr="00B87FD4">
        <w:rPr>
          <w:rFonts w:ascii="Times New Roman" w:hAnsi="Times New Roman" w:cs="Times New Roman"/>
          <w:spacing w:val="10"/>
        </w:rPr>
        <w:t xml:space="preserve"> </w:t>
      </w:r>
      <w:r w:rsidRPr="00B87FD4">
        <w:rPr>
          <w:rFonts w:ascii="Times New Roman" w:hAnsi="Times New Roman" w:cs="Times New Roman"/>
          <w:spacing w:val="-1"/>
        </w:rPr>
        <w:t>tecnico</w:t>
      </w:r>
      <w:r w:rsidRPr="00B87FD4">
        <w:rPr>
          <w:rFonts w:ascii="Times New Roman" w:hAnsi="Times New Roman" w:cs="Times New Roman"/>
          <w:spacing w:val="12"/>
        </w:rPr>
        <w:t xml:space="preserve"> </w:t>
      </w:r>
      <w:r w:rsidRPr="00B87FD4">
        <w:rPr>
          <w:rFonts w:ascii="Times New Roman" w:hAnsi="Times New Roman" w:cs="Times New Roman"/>
        </w:rPr>
        <w:t>o</w:t>
      </w:r>
      <w:r w:rsidRPr="00B87FD4">
        <w:rPr>
          <w:rFonts w:ascii="Times New Roman" w:hAnsi="Times New Roman" w:cs="Times New Roman"/>
          <w:spacing w:val="10"/>
        </w:rPr>
        <w:t xml:space="preserve"> </w:t>
      </w:r>
      <w:r w:rsidRPr="00B87FD4">
        <w:rPr>
          <w:rFonts w:ascii="Times New Roman" w:hAnsi="Times New Roman" w:cs="Times New Roman"/>
          <w:spacing w:val="-1"/>
        </w:rPr>
        <w:t>del</w:t>
      </w:r>
      <w:r w:rsidRPr="00B87FD4">
        <w:rPr>
          <w:rFonts w:ascii="Times New Roman" w:hAnsi="Times New Roman" w:cs="Times New Roman"/>
          <w:spacing w:val="12"/>
        </w:rPr>
        <w:t xml:space="preserve"> </w:t>
      </w:r>
      <w:r w:rsidRPr="00B87FD4">
        <w:rPr>
          <w:rFonts w:ascii="Times New Roman" w:hAnsi="Times New Roman" w:cs="Times New Roman"/>
          <w:spacing w:val="-1"/>
        </w:rPr>
        <w:t>socio</w:t>
      </w:r>
      <w:r w:rsidRPr="00B87FD4">
        <w:rPr>
          <w:rFonts w:ascii="Times New Roman" w:hAnsi="Times New Roman" w:cs="Times New Roman"/>
          <w:spacing w:val="12"/>
        </w:rPr>
        <w:t xml:space="preserve"> </w:t>
      </w:r>
      <w:r w:rsidRPr="00B87FD4">
        <w:rPr>
          <w:rFonts w:ascii="Times New Roman" w:hAnsi="Times New Roman" w:cs="Times New Roman"/>
          <w:spacing w:val="-1"/>
        </w:rPr>
        <w:t>unico</w:t>
      </w:r>
      <w:r w:rsidRPr="00B87FD4">
        <w:rPr>
          <w:rFonts w:ascii="Times New Roman" w:hAnsi="Times New Roman" w:cs="Times New Roman"/>
          <w:spacing w:val="11"/>
        </w:rPr>
        <w:t xml:space="preserve"> </w:t>
      </w:r>
      <w:r w:rsidRPr="00B87FD4">
        <w:rPr>
          <w:rFonts w:ascii="Times New Roman" w:hAnsi="Times New Roman" w:cs="Times New Roman"/>
          <w:spacing w:val="-1"/>
        </w:rPr>
        <w:t>persona</w:t>
      </w:r>
      <w:r w:rsidRPr="00B87FD4">
        <w:rPr>
          <w:rFonts w:ascii="Times New Roman" w:hAnsi="Times New Roman" w:cs="Times New Roman"/>
          <w:spacing w:val="10"/>
        </w:rPr>
        <w:t xml:space="preserve"> </w:t>
      </w:r>
      <w:r w:rsidRPr="00B87FD4">
        <w:rPr>
          <w:rFonts w:ascii="Times New Roman" w:hAnsi="Times New Roman" w:cs="Times New Roman"/>
          <w:spacing w:val="-1"/>
        </w:rPr>
        <w:t>fisica,</w:t>
      </w:r>
      <w:r w:rsidRPr="00B87FD4">
        <w:rPr>
          <w:rFonts w:ascii="Times New Roman" w:hAnsi="Times New Roman" w:cs="Times New Roman"/>
          <w:spacing w:val="12"/>
        </w:rPr>
        <w:t xml:space="preserve"> </w:t>
      </w:r>
      <w:r w:rsidRPr="00B87FD4">
        <w:rPr>
          <w:rFonts w:ascii="Times New Roman" w:hAnsi="Times New Roman" w:cs="Times New Roman"/>
          <w:spacing w:val="-1"/>
        </w:rPr>
        <w:t>ovvero</w:t>
      </w:r>
      <w:r w:rsidRPr="00B87FD4">
        <w:rPr>
          <w:rFonts w:ascii="Times New Roman" w:hAnsi="Times New Roman" w:cs="Times New Roman"/>
          <w:spacing w:val="11"/>
        </w:rPr>
        <w:t xml:space="preserve"> </w:t>
      </w:r>
      <w:r w:rsidRPr="00B87FD4">
        <w:rPr>
          <w:rFonts w:ascii="Times New Roman" w:hAnsi="Times New Roman" w:cs="Times New Roman"/>
          <w:spacing w:val="-1"/>
        </w:rPr>
        <w:t>del</w:t>
      </w:r>
      <w:r w:rsidRPr="00B87FD4">
        <w:rPr>
          <w:rFonts w:ascii="Times New Roman" w:hAnsi="Times New Roman" w:cs="Times New Roman"/>
          <w:spacing w:val="11"/>
        </w:rPr>
        <w:t xml:space="preserve"> </w:t>
      </w:r>
      <w:r w:rsidRPr="00B87FD4">
        <w:rPr>
          <w:rFonts w:ascii="Times New Roman" w:hAnsi="Times New Roman" w:cs="Times New Roman"/>
          <w:spacing w:val="-1"/>
        </w:rPr>
        <w:t>socio</w:t>
      </w:r>
      <w:r w:rsidRPr="00B87FD4">
        <w:rPr>
          <w:rFonts w:ascii="Times New Roman" w:hAnsi="Times New Roman" w:cs="Times New Roman"/>
          <w:spacing w:val="12"/>
        </w:rPr>
        <w:t xml:space="preserve"> </w:t>
      </w:r>
      <w:r w:rsidRPr="00B87FD4">
        <w:rPr>
          <w:rFonts w:ascii="Times New Roman" w:hAnsi="Times New Roman" w:cs="Times New Roman"/>
          <w:spacing w:val="-1"/>
        </w:rPr>
        <w:t>di</w:t>
      </w:r>
      <w:r w:rsidRPr="00B87FD4">
        <w:rPr>
          <w:rFonts w:ascii="Times New Roman" w:hAnsi="Times New Roman" w:cs="Times New Roman"/>
          <w:spacing w:val="10"/>
        </w:rPr>
        <w:t xml:space="preserve"> </w:t>
      </w:r>
      <w:r w:rsidRPr="00B87FD4">
        <w:rPr>
          <w:rFonts w:ascii="Times New Roman" w:hAnsi="Times New Roman" w:cs="Times New Roman"/>
          <w:spacing w:val="-1"/>
        </w:rPr>
        <w:t>maggioranza</w:t>
      </w:r>
      <w:r w:rsidRPr="00B87FD4">
        <w:rPr>
          <w:rFonts w:ascii="Times New Roman" w:hAnsi="Times New Roman" w:cs="Times New Roman"/>
          <w:spacing w:val="11"/>
        </w:rPr>
        <w:t xml:space="preserve"> </w:t>
      </w:r>
      <w:r w:rsidRPr="00B87FD4">
        <w:rPr>
          <w:rFonts w:ascii="Times New Roman" w:hAnsi="Times New Roman" w:cs="Times New Roman"/>
          <w:spacing w:val="-1"/>
        </w:rPr>
        <w:t>in</w:t>
      </w:r>
      <w:r w:rsidRPr="00B87FD4">
        <w:rPr>
          <w:rFonts w:ascii="Times New Roman" w:hAnsi="Times New Roman" w:cs="Times New Roman"/>
          <w:spacing w:val="76"/>
          <w:w w:val="99"/>
        </w:rPr>
        <w:t xml:space="preserve"> </w:t>
      </w:r>
      <w:r w:rsidRPr="00B87FD4">
        <w:rPr>
          <w:rFonts w:ascii="Times New Roman" w:hAnsi="Times New Roman" w:cs="Times New Roman"/>
          <w:spacing w:val="-1"/>
        </w:rPr>
        <w:t>caso</w:t>
      </w:r>
      <w:r w:rsidRPr="00B87FD4">
        <w:rPr>
          <w:rFonts w:ascii="Times New Roman" w:hAnsi="Times New Roman" w:cs="Times New Roman"/>
          <w:spacing w:val="9"/>
        </w:rPr>
        <w:t xml:space="preserve"> </w:t>
      </w:r>
      <w:r w:rsidRPr="00B87FD4">
        <w:rPr>
          <w:rFonts w:ascii="Times New Roman" w:hAnsi="Times New Roman" w:cs="Times New Roman"/>
          <w:spacing w:val="-1"/>
        </w:rPr>
        <w:t>di</w:t>
      </w:r>
      <w:r w:rsidRPr="00B87FD4">
        <w:rPr>
          <w:rFonts w:ascii="Times New Roman" w:hAnsi="Times New Roman" w:cs="Times New Roman"/>
          <w:spacing w:val="10"/>
        </w:rPr>
        <w:t xml:space="preserve"> </w:t>
      </w:r>
      <w:r w:rsidRPr="00B87FD4">
        <w:rPr>
          <w:rFonts w:ascii="Times New Roman" w:hAnsi="Times New Roman" w:cs="Times New Roman"/>
          <w:spacing w:val="-1"/>
        </w:rPr>
        <w:t>società</w:t>
      </w:r>
      <w:r w:rsidRPr="00B87FD4">
        <w:rPr>
          <w:rFonts w:ascii="Times New Roman" w:hAnsi="Times New Roman" w:cs="Times New Roman"/>
          <w:spacing w:val="9"/>
        </w:rPr>
        <w:t xml:space="preserve"> </w:t>
      </w:r>
      <w:r w:rsidRPr="00B87FD4">
        <w:rPr>
          <w:rFonts w:ascii="Times New Roman" w:hAnsi="Times New Roman" w:cs="Times New Roman"/>
          <w:spacing w:val="-1"/>
        </w:rPr>
        <w:t>con</w:t>
      </w:r>
      <w:r w:rsidRPr="00B87FD4">
        <w:rPr>
          <w:rFonts w:ascii="Times New Roman" w:hAnsi="Times New Roman" w:cs="Times New Roman"/>
          <w:spacing w:val="10"/>
        </w:rPr>
        <w:t xml:space="preserve"> </w:t>
      </w:r>
      <w:r w:rsidRPr="00B87FD4">
        <w:rPr>
          <w:rFonts w:ascii="Times New Roman" w:hAnsi="Times New Roman" w:cs="Times New Roman"/>
          <w:spacing w:val="-1"/>
        </w:rPr>
        <w:t>meno</w:t>
      </w:r>
      <w:r w:rsidRPr="00B87FD4">
        <w:rPr>
          <w:rFonts w:ascii="Times New Roman" w:hAnsi="Times New Roman" w:cs="Times New Roman"/>
          <w:spacing w:val="10"/>
        </w:rPr>
        <w:t xml:space="preserve"> </w:t>
      </w:r>
      <w:r w:rsidRPr="00B87FD4">
        <w:rPr>
          <w:rFonts w:ascii="Times New Roman" w:hAnsi="Times New Roman" w:cs="Times New Roman"/>
          <w:spacing w:val="-1"/>
        </w:rPr>
        <w:t>di</w:t>
      </w:r>
      <w:r w:rsidRPr="00B87FD4">
        <w:rPr>
          <w:rFonts w:ascii="Times New Roman" w:hAnsi="Times New Roman" w:cs="Times New Roman"/>
          <w:spacing w:val="9"/>
        </w:rPr>
        <w:t xml:space="preserve"> </w:t>
      </w:r>
      <w:r w:rsidRPr="00B87FD4">
        <w:rPr>
          <w:rFonts w:ascii="Times New Roman" w:hAnsi="Times New Roman" w:cs="Times New Roman"/>
        </w:rPr>
        <w:t>quattro</w:t>
      </w:r>
      <w:r w:rsidRPr="00B87FD4">
        <w:rPr>
          <w:rFonts w:ascii="Times New Roman" w:hAnsi="Times New Roman" w:cs="Times New Roman"/>
          <w:spacing w:val="10"/>
        </w:rPr>
        <w:t xml:space="preserve"> </w:t>
      </w:r>
      <w:r w:rsidRPr="00B87FD4">
        <w:rPr>
          <w:rFonts w:ascii="Times New Roman" w:hAnsi="Times New Roman" w:cs="Times New Roman"/>
          <w:spacing w:val="-1"/>
        </w:rPr>
        <w:t>soci,</w:t>
      </w:r>
      <w:r w:rsidRPr="00B87FD4">
        <w:rPr>
          <w:rFonts w:ascii="Times New Roman" w:hAnsi="Times New Roman" w:cs="Times New Roman"/>
          <w:spacing w:val="10"/>
        </w:rPr>
        <w:t xml:space="preserve"> </w:t>
      </w:r>
      <w:r w:rsidRPr="00B87FD4">
        <w:rPr>
          <w:rFonts w:ascii="Times New Roman" w:hAnsi="Times New Roman" w:cs="Times New Roman"/>
          <w:spacing w:val="-1"/>
        </w:rPr>
        <w:t>se</w:t>
      </w:r>
      <w:r w:rsidRPr="00B87FD4">
        <w:rPr>
          <w:rFonts w:ascii="Times New Roman" w:hAnsi="Times New Roman" w:cs="Times New Roman"/>
          <w:spacing w:val="9"/>
        </w:rPr>
        <w:t xml:space="preserve"> </w:t>
      </w:r>
      <w:r w:rsidRPr="00B87FD4">
        <w:rPr>
          <w:rFonts w:ascii="Times New Roman" w:hAnsi="Times New Roman" w:cs="Times New Roman"/>
          <w:spacing w:val="-1"/>
        </w:rPr>
        <w:t>si</w:t>
      </w:r>
      <w:r w:rsidRPr="00B87FD4">
        <w:rPr>
          <w:rFonts w:ascii="Times New Roman" w:hAnsi="Times New Roman" w:cs="Times New Roman"/>
          <w:spacing w:val="10"/>
        </w:rPr>
        <w:t xml:space="preserve"> </w:t>
      </w:r>
      <w:r w:rsidRPr="00B87FD4">
        <w:rPr>
          <w:rFonts w:ascii="Times New Roman" w:hAnsi="Times New Roman" w:cs="Times New Roman"/>
        </w:rPr>
        <w:t>tratta</w:t>
      </w:r>
      <w:r w:rsidRPr="00B87FD4">
        <w:rPr>
          <w:rFonts w:ascii="Times New Roman" w:hAnsi="Times New Roman" w:cs="Times New Roman"/>
          <w:spacing w:val="8"/>
        </w:rPr>
        <w:t xml:space="preserve"> </w:t>
      </w:r>
      <w:r w:rsidRPr="00B87FD4">
        <w:rPr>
          <w:rFonts w:ascii="Times New Roman" w:hAnsi="Times New Roman" w:cs="Times New Roman"/>
          <w:spacing w:val="-1"/>
        </w:rPr>
        <w:t>di</w:t>
      </w:r>
      <w:r w:rsidRPr="00B87FD4">
        <w:rPr>
          <w:rFonts w:ascii="Times New Roman" w:hAnsi="Times New Roman" w:cs="Times New Roman"/>
          <w:spacing w:val="11"/>
        </w:rPr>
        <w:t xml:space="preserve"> </w:t>
      </w:r>
      <w:r w:rsidRPr="00B87FD4">
        <w:rPr>
          <w:rFonts w:ascii="Times New Roman" w:hAnsi="Times New Roman" w:cs="Times New Roman"/>
        </w:rPr>
        <w:t>altro</w:t>
      </w:r>
      <w:r w:rsidRPr="00B87FD4">
        <w:rPr>
          <w:rFonts w:ascii="Times New Roman" w:hAnsi="Times New Roman" w:cs="Times New Roman"/>
          <w:spacing w:val="10"/>
        </w:rPr>
        <w:t xml:space="preserve"> </w:t>
      </w:r>
      <w:r w:rsidRPr="00B87FD4">
        <w:rPr>
          <w:rFonts w:ascii="Times New Roman" w:hAnsi="Times New Roman" w:cs="Times New Roman"/>
          <w:spacing w:val="-1"/>
        </w:rPr>
        <w:t>tipo</w:t>
      </w:r>
      <w:r w:rsidRPr="00B87FD4">
        <w:rPr>
          <w:rFonts w:ascii="Times New Roman" w:hAnsi="Times New Roman" w:cs="Times New Roman"/>
          <w:spacing w:val="9"/>
        </w:rPr>
        <w:t xml:space="preserve"> </w:t>
      </w:r>
      <w:r w:rsidRPr="00B87FD4">
        <w:rPr>
          <w:rFonts w:ascii="Times New Roman" w:hAnsi="Times New Roman" w:cs="Times New Roman"/>
          <w:spacing w:val="-1"/>
        </w:rPr>
        <w:t>di</w:t>
      </w:r>
      <w:r w:rsidRPr="00B87FD4">
        <w:rPr>
          <w:rFonts w:ascii="Times New Roman" w:hAnsi="Times New Roman" w:cs="Times New Roman"/>
          <w:spacing w:val="11"/>
        </w:rPr>
        <w:t xml:space="preserve"> </w:t>
      </w:r>
      <w:r w:rsidRPr="00B87FD4">
        <w:rPr>
          <w:rFonts w:ascii="Times New Roman" w:hAnsi="Times New Roman" w:cs="Times New Roman"/>
        </w:rPr>
        <w:t>società</w:t>
      </w:r>
      <w:r w:rsidRPr="00B87FD4">
        <w:rPr>
          <w:rFonts w:ascii="Times New Roman" w:hAnsi="Times New Roman" w:cs="Times New Roman"/>
          <w:spacing w:val="10"/>
        </w:rPr>
        <w:t xml:space="preserve"> </w:t>
      </w:r>
      <w:r w:rsidRPr="00B87FD4">
        <w:rPr>
          <w:rFonts w:ascii="Times New Roman" w:hAnsi="Times New Roman" w:cs="Times New Roman"/>
        </w:rPr>
        <w:t>o</w:t>
      </w:r>
      <w:r w:rsidRPr="00B87FD4">
        <w:rPr>
          <w:rFonts w:ascii="Times New Roman" w:hAnsi="Times New Roman" w:cs="Times New Roman"/>
          <w:spacing w:val="10"/>
        </w:rPr>
        <w:t xml:space="preserve"> </w:t>
      </w:r>
      <w:r w:rsidRPr="00B87FD4">
        <w:rPr>
          <w:rFonts w:ascii="Times New Roman" w:hAnsi="Times New Roman" w:cs="Times New Roman"/>
          <w:spacing w:val="-1"/>
        </w:rPr>
        <w:t>consorzio;</w:t>
      </w:r>
      <w:r w:rsidRPr="00B87FD4">
        <w:rPr>
          <w:rFonts w:ascii="Times New Roman" w:hAnsi="Times New Roman" w:cs="Times New Roman"/>
          <w:spacing w:val="65"/>
          <w:w w:val="99"/>
        </w:rPr>
        <w:t xml:space="preserve"> </w:t>
      </w:r>
      <w:r w:rsidRPr="00B87FD4">
        <w:rPr>
          <w:rFonts w:ascii="Times New Roman" w:hAnsi="Times New Roman" w:cs="Times New Roman"/>
        </w:rPr>
        <w:t>in</w:t>
      </w:r>
      <w:r w:rsidRPr="00B87FD4">
        <w:rPr>
          <w:rFonts w:ascii="Times New Roman" w:hAnsi="Times New Roman" w:cs="Times New Roman"/>
          <w:spacing w:val="-1"/>
        </w:rPr>
        <w:t xml:space="preserve"> ogni</w:t>
      </w:r>
      <w:r w:rsidRPr="00B87FD4">
        <w:rPr>
          <w:rFonts w:ascii="Times New Roman" w:hAnsi="Times New Roman" w:cs="Times New Roman"/>
        </w:rPr>
        <w:t xml:space="preserve"> caso</w:t>
      </w:r>
      <w:r w:rsidRPr="00B87FD4">
        <w:rPr>
          <w:rFonts w:ascii="Times New Roman" w:hAnsi="Times New Roman" w:cs="Times New Roman"/>
          <w:spacing w:val="-1"/>
        </w:rPr>
        <w:t xml:space="preserve"> l’esclusione </w:t>
      </w:r>
      <w:r w:rsidRPr="00B87FD4">
        <w:rPr>
          <w:rFonts w:ascii="Times New Roman" w:hAnsi="Times New Roman" w:cs="Times New Roman"/>
        </w:rPr>
        <w:t xml:space="preserve">e il </w:t>
      </w:r>
      <w:r w:rsidRPr="00B87FD4">
        <w:rPr>
          <w:rFonts w:ascii="Times New Roman" w:hAnsi="Times New Roman" w:cs="Times New Roman"/>
          <w:spacing w:val="-1"/>
        </w:rPr>
        <w:t>divieto operano</w:t>
      </w:r>
      <w:r w:rsidRPr="00B87FD4">
        <w:rPr>
          <w:rFonts w:ascii="Times New Roman" w:hAnsi="Times New Roman" w:cs="Times New Roman"/>
        </w:rPr>
        <w:t xml:space="preserve"> </w:t>
      </w:r>
      <w:r w:rsidRPr="00B87FD4">
        <w:rPr>
          <w:rFonts w:ascii="Times New Roman" w:hAnsi="Times New Roman" w:cs="Times New Roman"/>
          <w:spacing w:val="-1"/>
        </w:rPr>
        <w:t>anche</w:t>
      </w:r>
      <w:r w:rsidRPr="00B87FD4">
        <w:rPr>
          <w:rFonts w:ascii="Times New Roman" w:hAnsi="Times New Roman" w:cs="Times New Roman"/>
        </w:rPr>
        <w:t xml:space="preserve"> nei </w:t>
      </w:r>
      <w:r w:rsidRPr="00B87FD4">
        <w:rPr>
          <w:rFonts w:ascii="Times New Roman" w:hAnsi="Times New Roman" w:cs="Times New Roman"/>
          <w:spacing w:val="-1"/>
        </w:rPr>
        <w:t>confronti</w:t>
      </w:r>
      <w:r w:rsidRPr="00B87FD4">
        <w:rPr>
          <w:rFonts w:ascii="Times New Roman" w:hAnsi="Times New Roman" w:cs="Times New Roman"/>
        </w:rPr>
        <w:t xml:space="preserve"> </w:t>
      </w:r>
      <w:r w:rsidRPr="00B87FD4">
        <w:rPr>
          <w:rFonts w:ascii="Times New Roman" w:hAnsi="Times New Roman" w:cs="Times New Roman"/>
          <w:spacing w:val="-1"/>
        </w:rPr>
        <w:t>del</w:t>
      </w:r>
      <w:r w:rsidRPr="00B87FD4">
        <w:rPr>
          <w:rFonts w:ascii="Times New Roman" w:hAnsi="Times New Roman" w:cs="Times New Roman"/>
        </w:rPr>
        <w:t xml:space="preserve"> </w:t>
      </w:r>
      <w:r w:rsidRPr="00B87FD4">
        <w:rPr>
          <w:rFonts w:ascii="Times New Roman" w:hAnsi="Times New Roman" w:cs="Times New Roman"/>
          <w:spacing w:val="-1"/>
        </w:rPr>
        <w:t>soggetti</w:t>
      </w:r>
      <w:r w:rsidRPr="00B87FD4">
        <w:rPr>
          <w:rFonts w:ascii="Times New Roman" w:hAnsi="Times New Roman" w:cs="Times New Roman"/>
        </w:rPr>
        <w:t xml:space="preserve"> </w:t>
      </w:r>
      <w:r w:rsidRPr="00B87FD4">
        <w:rPr>
          <w:rFonts w:ascii="Times New Roman" w:hAnsi="Times New Roman" w:cs="Times New Roman"/>
          <w:spacing w:val="-1"/>
        </w:rPr>
        <w:t>cessati</w:t>
      </w:r>
      <w:r w:rsidRPr="00B87FD4">
        <w:rPr>
          <w:rFonts w:ascii="Times New Roman" w:hAnsi="Times New Roman" w:cs="Times New Roman"/>
        </w:rPr>
        <w:t xml:space="preserve"> </w:t>
      </w:r>
      <w:r w:rsidRPr="00B87FD4">
        <w:rPr>
          <w:rFonts w:ascii="Times New Roman" w:hAnsi="Times New Roman" w:cs="Times New Roman"/>
          <w:spacing w:val="-1"/>
        </w:rPr>
        <w:t>dalla</w:t>
      </w:r>
      <w:r w:rsidRPr="00B87FD4">
        <w:rPr>
          <w:rFonts w:ascii="Times New Roman" w:hAnsi="Times New Roman" w:cs="Times New Roman"/>
          <w:spacing w:val="65"/>
          <w:w w:val="99"/>
        </w:rPr>
        <w:t xml:space="preserve"> </w:t>
      </w:r>
      <w:r w:rsidRPr="00B87FD4">
        <w:rPr>
          <w:rFonts w:ascii="Times New Roman" w:hAnsi="Times New Roman" w:cs="Times New Roman"/>
          <w:spacing w:val="-1"/>
        </w:rPr>
        <w:t>carica</w:t>
      </w:r>
      <w:r w:rsidRPr="00B87FD4">
        <w:rPr>
          <w:rFonts w:ascii="Times New Roman" w:hAnsi="Times New Roman" w:cs="Times New Roman"/>
          <w:spacing w:val="12"/>
        </w:rPr>
        <w:t xml:space="preserve"> </w:t>
      </w:r>
      <w:r w:rsidRPr="00B87FD4">
        <w:rPr>
          <w:rFonts w:ascii="Times New Roman" w:hAnsi="Times New Roman" w:cs="Times New Roman"/>
          <w:spacing w:val="-1"/>
        </w:rPr>
        <w:t>nell’anno</w:t>
      </w:r>
      <w:r w:rsidRPr="00B87FD4">
        <w:rPr>
          <w:rFonts w:ascii="Times New Roman" w:hAnsi="Times New Roman" w:cs="Times New Roman"/>
          <w:spacing w:val="14"/>
        </w:rPr>
        <w:t xml:space="preserve"> </w:t>
      </w:r>
      <w:r w:rsidRPr="00B87FD4">
        <w:rPr>
          <w:rFonts w:ascii="Times New Roman" w:hAnsi="Times New Roman" w:cs="Times New Roman"/>
          <w:spacing w:val="-1"/>
        </w:rPr>
        <w:t>antecedente</w:t>
      </w:r>
      <w:r w:rsidRPr="00B87FD4">
        <w:rPr>
          <w:rFonts w:ascii="Times New Roman" w:hAnsi="Times New Roman" w:cs="Times New Roman"/>
          <w:spacing w:val="13"/>
        </w:rPr>
        <w:t xml:space="preserve"> </w:t>
      </w:r>
      <w:r w:rsidRPr="00B87FD4">
        <w:rPr>
          <w:rFonts w:ascii="Times New Roman" w:hAnsi="Times New Roman" w:cs="Times New Roman"/>
          <w:spacing w:val="-1"/>
        </w:rPr>
        <w:t>la</w:t>
      </w:r>
      <w:r w:rsidRPr="00B87FD4">
        <w:rPr>
          <w:rFonts w:ascii="Times New Roman" w:hAnsi="Times New Roman" w:cs="Times New Roman"/>
          <w:spacing w:val="14"/>
        </w:rPr>
        <w:t xml:space="preserve"> </w:t>
      </w:r>
      <w:r w:rsidRPr="00B87FD4">
        <w:rPr>
          <w:rFonts w:ascii="Times New Roman" w:hAnsi="Times New Roman" w:cs="Times New Roman"/>
          <w:spacing w:val="-1"/>
        </w:rPr>
        <w:t>data</w:t>
      </w:r>
      <w:r w:rsidRPr="00B87FD4">
        <w:rPr>
          <w:rFonts w:ascii="Times New Roman" w:hAnsi="Times New Roman" w:cs="Times New Roman"/>
          <w:spacing w:val="13"/>
        </w:rPr>
        <w:t xml:space="preserve"> </w:t>
      </w:r>
      <w:r w:rsidRPr="00B87FD4">
        <w:rPr>
          <w:rFonts w:ascii="Times New Roman" w:hAnsi="Times New Roman" w:cs="Times New Roman"/>
          <w:spacing w:val="-1"/>
        </w:rPr>
        <w:t>di</w:t>
      </w:r>
      <w:r w:rsidRPr="00B87FD4">
        <w:rPr>
          <w:rFonts w:ascii="Times New Roman" w:hAnsi="Times New Roman" w:cs="Times New Roman"/>
          <w:spacing w:val="14"/>
        </w:rPr>
        <w:t xml:space="preserve"> </w:t>
      </w:r>
      <w:r w:rsidRPr="00B87FD4">
        <w:rPr>
          <w:rFonts w:ascii="Times New Roman" w:hAnsi="Times New Roman" w:cs="Times New Roman"/>
          <w:spacing w:val="-1"/>
        </w:rPr>
        <w:t>pubblicazione</w:t>
      </w:r>
      <w:r w:rsidRPr="00B87FD4">
        <w:rPr>
          <w:rFonts w:ascii="Times New Roman" w:hAnsi="Times New Roman" w:cs="Times New Roman"/>
          <w:spacing w:val="13"/>
        </w:rPr>
        <w:t xml:space="preserve"> </w:t>
      </w:r>
      <w:r w:rsidRPr="00B87FD4">
        <w:rPr>
          <w:rFonts w:ascii="Times New Roman" w:hAnsi="Times New Roman" w:cs="Times New Roman"/>
          <w:spacing w:val="-1"/>
        </w:rPr>
        <w:t>del</w:t>
      </w:r>
      <w:r w:rsidRPr="00B87FD4">
        <w:rPr>
          <w:rFonts w:ascii="Times New Roman" w:hAnsi="Times New Roman" w:cs="Times New Roman"/>
          <w:spacing w:val="14"/>
        </w:rPr>
        <w:t xml:space="preserve"> </w:t>
      </w:r>
      <w:r w:rsidRPr="00B87FD4">
        <w:rPr>
          <w:rFonts w:ascii="Times New Roman" w:hAnsi="Times New Roman" w:cs="Times New Roman"/>
          <w:spacing w:val="-1"/>
        </w:rPr>
        <w:t>bando</w:t>
      </w:r>
      <w:r w:rsidRPr="00B87FD4">
        <w:rPr>
          <w:rFonts w:ascii="Times New Roman" w:hAnsi="Times New Roman" w:cs="Times New Roman"/>
          <w:spacing w:val="14"/>
        </w:rPr>
        <w:t xml:space="preserve"> </w:t>
      </w:r>
      <w:r w:rsidRPr="00B87FD4">
        <w:rPr>
          <w:rFonts w:ascii="Times New Roman" w:hAnsi="Times New Roman" w:cs="Times New Roman"/>
          <w:spacing w:val="-1"/>
        </w:rPr>
        <w:t>di</w:t>
      </w:r>
      <w:r w:rsidRPr="00B87FD4">
        <w:rPr>
          <w:rFonts w:ascii="Times New Roman" w:hAnsi="Times New Roman" w:cs="Times New Roman"/>
          <w:spacing w:val="13"/>
        </w:rPr>
        <w:t xml:space="preserve"> </w:t>
      </w:r>
      <w:r w:rsidRPr="00B87FD4">
        <w:rPr>
          <w:rFonts w:ascii="Times New Roman" w:hAnsi="Times New Roman" w:cs="Times New Roman"/>
          <w:spacing w:val="-1"/>
        </w:rPr>
        <w:t>gara,</w:t>
      </w:r>
      <w:r w:rsidRPr="00B87FD4">
        <w:rPr>
          <w:rFonts w:ascii="Times New Roman" w:hAnsi="Times New Roman" w:cs="Times New Roman"/>
          <w:spacing w:val="13"/>
        </w:rPr>
        <w:t xml:space="preserve"> </w:t>
      </w:r>
      <w:r w:rsidRPr="00B87FD4">
        <w:rPr>
          <w:rFonts w:ascii="Times New Roman" w:hAnsi="Times New Roman" w:cs="Times New Roman"/>
          <w:spacing w:val="-1"/>
        </w:rPr>
        <w:t>qualora</w:t>
      </w:r>
      <w:r w:rsidRPr="00B87FD4">
        <w:rPr>
          <w:rFonts w:ascii="Times New Roman" w:hAnsi="Times New Roman" w:cs="Times New Roman"/>
          <w:spacing w:val="69"/>
          <w:w w:val="99"/>
        </w:rPr>
        <w:t xml:space="preserve"> </w:t>
      </w:r>
      <w:r w:rsidRPr="00B87FD4">
        <w:rPr>
          <w:rFonts w:ascii="Times New Roman" w:hAnsi="Times New Roman" w:cs="Times New Roman"/>
          <w:spacing w:val="-1"/>
        </w:rPr>
        <w:t>l’impresa</w:t>
      </w:r>
      <w:r w:rsidRPr="00B87FD4">
        <w:rPr>
          <w:rFonts w:ascii="Times New Roman" w:hAnsi="Times New Roman" w:cs="Times New Roman"/>
          <w:spacing w:val="3"/>
        </w:rPr>
        <w:t xml:space="preserve"> </w:t>
      </w:r>
      <w:r w:rsidRPr="00B87FD4">
        <w:rPr>
          <w:rFonts w:ascii="Times New Roman" w:hAnsi="Times New Roman" w:cs="Times New Roman"/>
        </w:rPr>
        <w:t>non</w:t>
      </w:r>
      <w:r w:rsidRPr="00B87FD4">
        <w:rPr>
          <w:rFonts w:ascii="Times New Roman" w:hAnsi="Times New Roman" w:cs="Times New Roman"/>
          <w:spacing w:val="3"/>
        </w:rPr>
        <w:t xml:space="preserve"> </w:t>
      </w:r>
      <w:r w:rsidRPr="00B87FD4">
        <w:rPr>
          <w:rFonts w:ascii="Times New Roman" w:hAnsi="Times New Roman" w:cs="Times New Roman"/>
        </w:rPr>
        <w:t>dimostri</w:t>
      </w:r>
      <w:r w:rsidRPr="00B87FD4">
        <w:rPr>
          <w:rFonts w:ascii="Times New Roman" w:hAnsi="Times New Roman" w:cs="Times New Roman"/>
          <w:spacing w:val="4"/>
        </w:rPr>
        <w:t xml:space="preserve"> </w:t>
      </w:r>
      <w:r w:rsidRPr="00B87FD4">
        <w:rPr>
          <w:rFonts w:ascii="Times New Roman" w:hAnsi="Times New Roman" w:cs="Times New Roman"/>
        </w:rPr>
        <w:t>che</w:t>
      </w:r>
      <w:r w:rsidRPr="00B87FD4">
        <w:rPr>
          <w:rFonts w:ascii="Times New Roman" w:hAnsi="Times New Roman" w:cs="Times New Roman"/>
          <w:spacing w:val="3"/>
        </w:rPr>
        <w:t xml:space="preserve"> </w:t>
      </w:r>
      <w:r w:rsidRPr="00B87FD4">
        <w:rPr>
          <w:rFonts w:ascii="Times New Roman" w:hAnsi="Times New Roman" w:cs="Times New Roman"/>
        </w:rPr>
        <w:t>vi</w:t>
      </w:r>
      <w:r w:rsidRPr="00B87FD4">
        <w:rPr>
          <w:rFonts w:ascii="Times New Roman" w:hAnsi="Times New Roman" w:cs="Times New Roman"/>
          <w:spacing w:val="4"/>
        </w:rPr>
        <w:t xml:space="preserve"> </w:t>
      </w:r>
      <w:r w:rsidRPr="00B87FD4">
        <w:rPr>
          <w:rFonts w:ascii="Times New Roman" w:hAnsi="Times New Roman" w:cs="Times New Roman"/>
        </w:rPr>
        <w:t>sia</w:t>
      </w:r>
      <w:r w:rsidRPr="00B87FD4">
        <w:rPr>
          <w:rFonts w:ascii="Times New Roman" w:hAnsi="Times New Roman" w:cs="Times New Roman"/>
          <w:spacing w:val="4"/>
        </w:rPr>
        <w:t xml:space="preserve"> </w:t>
      </w:r>
      <w:r w:rsidRPr="00B87FD4">
        <w:rPr>
          <w:rFonts w:ascii="Times New Roman" w:hAnsi="Times New Roman" w:cs="Times New Roman"/>
        </w:rPr>
        <w:t>stata</w:t>
      </w:r>
      <w:r w:rsidRPr="00B87FD4">
        <w:rPr>
          <w:rFonts w:ascii="Times New Roman" w:hAnsi="Times New Roman" w:cs="Times New Roman"/>
          <w:spacing w:val="4"/>
        </w:rPr>
        <w:t xml:space="preserve"> </w:t>
      </w:r>
      <w:r w:rsidRPr="00B87FD4">
        <w:rPr>
          <w:rFonts w:ascii="Times New Roman" w:hAnsi="Times New Roman" w:cs="Times New Roman"/>
        </w:rPr>
        <w:t>completa</w:t>
      </w:r>
      <w:r w:rsidRPr="00B87FD4">
        <w:rPr>
          <w:rFonts w:ascii="Times New Roman" w:hAnsi="Times New Roman" w:cs="Times New Roman"/>
          <w:spacing w:val="3"/>
        </w:rPr>
        <w:t xml:space="preserve"> </w:t>
      </w:r>
      <w:r w:rsidRPr="00B87FD4">
        <w:rPr>
          <w:rFonts w:ascii="Times New Roman" w:hAnsi="Times New Roman" w:cs="Times New Roman"/>
        </w:rPr>
        <w:t>ed</w:t>
      </w:r>
      <w:r w:rsidRPr="00B87FD4">
        <w:rPr>
          <w:rFonts w:ascii="Times New Roman" w:hAnsi="Times New Roman" w:cs="Times New Roman"/>
          <w:spacing w:val="3"/>
        </w:rPr>
        <w:t xml:space="preserve"> </w:t>
      </w:r>
      <w:r w:rsidRPr="00B87FD4">
        <w:rPr>
          <w:rFonts w:ascii="Times New Roman" w:hAnsi="Times New Roman" w:cs="Times New Roman"/>
        </w:rPr>
        <w:t>effettiva</w:t>
      </w:r>
      <w:r w:rsidRPr="00B87FD4">
        <w:rPr>
          <w:rFonts w:ascii="Times New Roman" w:hAnsi="Times New Roman" w:cs="Times New Roman"/>
          <w:spacing w:val="2"/>
        </w:rPr>
        <w:t xml:space="preserve"> </w:t>
      </w:r>
      <w:r w:rsidRPr="00B87FD4">
        <w:rPr>
          <w:rFonts w:ascii="Times New Roman" w:hAnsi="Times New Roman" w:cs="Times New Roman"/>
        </w:rPr>
        <w:t>dissociazione</w:t>
      </w:r>
      <w:r w:rsidRPr="00B87FD4">
        <w:rPr>
          <w:rFonts w:ascii="Times New Roman" w:hAnsi="Times New Roman" w:cs="Times New Roman"/>
          <w:spacing w:val="4"/>
        </w:rPr>
        <w:t xml:space="preserve"> </w:t>
      </w:r>
      <w:r w:rsidRPr="00B87FD4">
        <w:rPr>
          <w:rFonts w:ascii="Times New Roman" w:hAnsi="Times New Roman" w:cs="Times New Roman"/>
        </w:rPr>
        <w:t>dalla</w:t>
      </w:r>
      <w:r w:rsidRPr="00B87FD4">
        <w:rPr>
          <w:rFonts w:ascii="Times New Roman" w:hAnsi="Times New Roman" w:cs="Times New Roman"/>
          <w:spacing w:val="3"/>
        </w:rPr>
        <w:t xml:space="preserve"> </w:t>
      </w:r>
      <w:r w:rsidRPr="00B87FD4">
        <w:rPr>
          <w:rFonts w:ascii="Times New Roman" w:hAnsi="Times New Roman" w:cs="Times New Roman"/>
        </w:rPr>
        <w:t>condotta</w:t>
      </w:r>
      <w:r w:rsidRPr="00B87FD4">
        <w:rPr>
          <w:rFonts w:ascii="Times New Roman" w:hAnsi="Times New Roman" w:cs="Times New Roman"/>
          <w:spacing w:val="28"/>
          <w:w w:val="99"/>
        </w:rPr>
        <w:t xml:space="preserve"> </w:t>
      </w:r>
      <w:r w:rsidRPr="00B87FD4">
        <w:rPr>
          <w:rFonts w:ascii="Times New Roman" w:hAnsi="Times New Roman" w:cs="Times New Roman"/>
          <w:spacing w:val="-1"/>
        </w:rPr>
        <w:t>penalmente</w:t>
      </w:r>
      <w:r w:rsidRPr="00B87FD4">
        <w:rPr>
          <w:rFonts w:ascii="Times New Roman" w:hAnsi="Times New Roman" w:cs="Times New Roman"/>
          <w:spacing w:val="23"/>
        </w:rPr>
        <w:t xml:space="preserve"> </w:t>
      </w:r>
      <w:r w:rsidRPr="00B87FD4">
        <w:rPr>
          <w:rFonts w:ascii="Times New Roman" w:hAnsi="Times New Roman" w:cs="Times New Roman"/>
          <w:spacing w:val="-1"/>
        </w:rPr>
        <w:t>sanzionata</w:t>
      </w:r>
      <w:r w:rsidRPr="00B87FD4">
        <w:rPr>
          <w:rFonts w:ascii="Times New Roman" w:hAnsi="Times New Roman" w:cs="Times New Roman"/>
          <w:spacing w:val="24"/>
        </w:rPr>
        <w:t xml:space="preserve"> </w:t>
      </w:r>
      <w:r w:rsidRPr="00B87FD4">
        <w:rPr>
          <w:rFonts w:ascii="Times New Roman" w:hAnsi="Times New Roman" w:cs="Times New Roman"/>
          <w:b/>
          <w:bCs/>
        </w:rPr>
        <w:t>(art.80</w:t>
      </w:r>
      <w:r w:rsidRPr="00B87FD4">
        <w:rPr>
          <w:rFonts w:ascii="Times New Roman" w:hAnsi="Times New Roman" w:cs="Times New Roman"/>
          <w:b/>
          <w:bCs/>
          <w:spacing w:val="20"/>
        </w:rPr>
        <w:t xml:space="preserve"> </w:t>
      </w:r>
      <w:r w:rsidRPr="00B87FD4">
        <w:rPr>
          <w:rFonts w:ascii="Times New Roman" w:hAnsi="Times New Roman" w:cs="Times New Roman"/>
          <w:b/>
          <w:bCs/>
        </w:rPr>
        <w:t>comma</w:t>
      </w:r>
      <w:r w:rsidRPr="00B87FD4">
        <w:rPr>
          <w:rFonts w:ascii="Times New Roman" w:hAnsi="Times New Roman" w:cs="Times New Roman"/>
          <w:b/>
          <w:bCs/>
          <w:spacing w:val="19"/>
        </w:rPr>
        <w:t xml:space="preserve"> </w:t>
      </w:r>
      <w:r w:rsidRPr="00B87FD4">
        <w:rPr>
          <w:rFonts w:ascii="Times New Roman" w:hAnsi="Times New Roman" w:cs="Times New Roman"/>
          <w:b/>
          <w:bCs/>
        </w:rPr>
        <w:t>3)</w:t>
      </w:r>
      <w:r w:rsidRPr="00B87FD4">
        <w:rPr>
          <w:rFonts w:ascii="Times New Roman" w:hAnsi="Times New Roman" w:cs="Times New Roman"/>
          <w:b/>
          <w:bCs/>
          <w:spacing w:val="19"/>
        </w:rPr>
        <w:t xml:space="preserve"> </w:t>
      </w:r>
      <w:r w:rsidRPr="00B87FD4">
        <w:rPr>
          <w:rFonts w:ascii="Times New Roman" w:hAnsi="Times New Roman" w:cs="Times New Roman"/>
          <w:spacing w:val="-1"/>
        </w:rPr>
        <w:t>del</w:t>
      </w:r>
      <w:r w:rsidRPr="00B87FD4">
        <w:rPr>
          <w:rFonts w:ascii="Times New Roman" w:hAnsi="Times New Roman" w:cs="Times New Roman"/>
          <w:spacing w:val="24"/>
        </w:rPr>
        <w:t xml:space="preserve"> </w:t>
      </w:r>
      <w:r w:rsidRPr="00B87FD4">
        <w:rPr>
          <w:rFonts w:ascii="Times New Roman" w:hAnsi="Times New Roman" w:cs="Times New Roman"/>
          <w:spacing w:val="-1"/>
        </w:rPr>
        <w:t>Codice;</w:t>
      </w:r>
      <w:r w:rsidRPr="00B87FD4">
        <w:rPr>
          <w:rFonts w:ascii="Times New Roman" w:hAnsi="Times New Roman" w:cs="Times New Roman"/>
          <w:spacing w:val="24"/>
        </w:rPr>
        <w:t xml:space="preserve"> </w:t>
      </w:r>
      <w:r w:rsidRPr="00B87FD4">
        <w:rPr>
          <w:rFonts w:ascii="Times New Roman" w:hAnsi="Times New Roman" w:cs="Times New Roman"/>
          <w:b/>
          <w:bCs/>
        </w:rPr>
        <w:t>pertanto</w:t>
      </w:r>
      <w:r w:rsidRPr="00B87FD4">
        <w:rPr>
          <w:rFonts w:ascii="Times New Roman" w:hAnsi="Times New Roman" w:cs="Times New Roman"/>
          <w:b/>
          <w:bCs/>
          <w:spacing w:val="19"/>
        </w:rPr>
        <w:t xml:space="preserve"> </w:t>
      </w:r>
      <w:r w:rsidRPr="00B87FD4">
        <w:rPr>
          <w:rFonts w:ascii="Times New Roman" w:hAnsi="Times New Roman" w:cs="Times New Roman"/>
          <w:b/>
          <w:bCs/>
          <w:spacing w:val="-1"/>
        </w:rPr>
        <w:t>tutti</w:t>
      </w:r>
      <w:r w:rsidRPr="00B87FD4">
        <w:rPr>
          <w:rFonts w:ascii="Times New Roman" w:hAnsi="Times New Roman" w:cs="Times New Roman"/>
          <w:b/>
          <w:bCs/>
          <w:spacing w:val="19"/>
        </w:rPr>
        <w:t xml:space="preserve"> </w:t>
      </w:r>
      <w:r w:rsidRPr="00B87FD4">
        <w:rPr>
          <w:rFonts w:ascii="Times New Roman" w:hAnsi="Times New Roman" w:cs="Times New Roman"/>
          <w:b/>
          <w:bCs/>
        </w:rPr>
        <w:t>i</w:t>
      </w:r>
      <w:r w:rsidRPr="00B87FD4">
        <w:rPr>
          <w:rFonts w:ascii="Times New Roman" w:hAnsi="Times New Roman" w:cs="Times New Roman"/>
          <w:b/>
          <w:bCs/>
          <w:spacing w:val="18"/>
        </w:rPr>
        <w:t xml:space="preserve"> </w:t>
      </w:r>
      <w:r w:rsidRPr="00B87FD4">
        <w:rPr>
          <w:rFonts w:ascii="Times New Roman" w:hAnsi="Times New Roman" w:cs="Times New Roman"/>
          <w:b/>
          <w:bCs/>
        </w:rPr>
        <w:t>soggetti</w:t>
      </w:r>
      <w:r w:rsidRPr="00B87FD4">
        <w:rPr>
          <w:rFonts w:ascii="Times New Roman" w:hAnsi="Times New Roman" w:cs="Times New Roman"/>
          <w:b/>
          <w:bCs/>
          <w:spacing w:val="47"/>
          <w:w w:val="99"/>
        </w:rPr>
        <w:t xml:space="preserve"> </w:t>
      </w:r>
      <w:r w:rsidRPr="00B87FD4">
        <w:rPr>
          <w:rFonts w:ascii="Times New Roman" w:hAnsi="Times New Roman" w:cs="Times New Roman"/>
          <w:b/>
          <w:bCs/>
          <w:spacing w:val="-1"/>
        </w:rPr>
        <w:t>sopraelencati</w:t>
      </w:r>
      <w:r w:rsidRPr="00B87FD4">
        <w:rPr>
          <w:rFonts w:ascii="Times New Roman" w:hAnsi="Times New Roman" w:cs="Times New Roman"/>
          <w:b/>
          <w:bCs/>
          <w:spacing w:val="15"/>
        </w:rPr>
        <w:t xml:space="preserve"> </w:t>
      </w:r>
      <w:r w:rsidRPr="00B87FD4">
        <w:rPr>
          <w:rFonts w:ascii="Times New Roman" w:hAnsi="Times New Roman" w:cs="Times New Roman"/>
          <w:b/>
          <w:bCs/>
        </w:rPr>
        <w:t>sono</w:t>
      </w:r>
      <w:r w:rsidRPr="00B87FD4">
        <w:rPr>
          <w:rFonts w:ascii="Times New Roman" w:hAnsi="Times New Roman" w:cs="Times New Roman"/>
          <w:b/>
          <w:bCs/>
          <w:spacing w:val="15"/>
        </w:rPr>
        <w:t xml:space="preserve"> </w:t>
      </w:r>
      <w:r w:rsidRPr="00B87FD4">
        <w:rPr>
          <w:rFonts w:ascii="Times New Roman" w:hAnsi="Times New Roman" w:cs="Times New Roman"/>
          <w:b/>
          <w:bCs/>
          <w:spacing w:val="-1"/>
        </w:rPr>
        <w:t>tenuti</w:t>
      </w:r>
      <w:r w:rsidRPr="00B87FD4">
        <w:rPr>
          <w:rFonts w:ascii="Times New Roman" w:hAnsi="Times New Roman" w:cs="Times New Roman"/>
          <w:b/>
          <w:bCs/>
          <w:spacing w:val="16"/>
        </w:rPr>
        <w:t xml:space="preserve"> </w:t>
      </w:r>
      <w:r w:rsidRPr="00B87FD4">
        <w:rPr>
          <w:rFonts w:ascii="Times New Roman" w:hAnsi="Times New Roman" w:cs="Times New Roman"/>
          <w:b/>
          <w:bCs/>
        </w:rPr>
        <w:t>a</w:t>
      </w:r>
      <w:r w:rsidRPr="00B87FD4">
        <w:rPr>
          <w:rFonts w:ascii="Times New Roman" w:hAnsi="Times New Roman" w:cs="Times New Roman"/>
          <w:b/>
          <w:bCs/>
          <w:spacing w:val="17"/>
        </w:rPr>
        <w:t xml:space="preserve"> </w:t>
      </w:r>
      <w:r w:rsidRPr="00B87FD4">
        <w:rPr>
          <w:rFonts w:ascii="Times New Roman" w:hAnsi="Times New Roman" w:cs="Times New Roman"/>
          <w:b/>
          <w:bCs/>
          <w:spacing w:val="-1"/>
        </w:rPr>
        <w:t>rendere</w:t>
      </w:r>
      <w:r w:rsidRPr="00B87FD4">
        <w:rPr>
          <w:rFonts w:ascii="Times New Roman" w:hAnsi="Times New Roman" w:cs="Times New Roman"/>
          <w:b/>
          <w:bCs/>
          <w:spacing w:val="16"/>
        </w:rPr>
        <w:t xml:space="preserve"> </w:t>
      </w:r>
      <w:r w:rsidRPr="00B87FD4">
        <w:rPr>
          <w:rFonts w:ascii="Times New Roman" w:hAnsi="Times New Roman" w:cs="Times New Roman"/>
          <w:b/>
          <w:bCs/>
          <w:spacing w:val="-1"/>
        </w:rPr>
        <w:t>la</w:t>
      </w:r>
      <w:r w:rsidRPr="00B87FD4">
        <w:rPr>
          <w:rFonts w:ascii="Times New Roman" w:hAnsi="Times New Roman" w:cs="Times New Roman"/>
          <w:b/>
          <w:bCs/>
          <w:spacing w:val="16"/>
        </w:rPr>
        <w:t xml:space="preserve"> </w:t>
      </w:r>
      <w:r w:rsidRPr="00B87FD4">
        <w:rPr>
          <w:rFonts w:ascii="Times New Roman" w:hAnsi="Times New Roman" w:cs="Times New Roman"/>
          <w:b/>
          <w:bCs/>
          <w:spacing w:val="-1"/>
        </w:rPr>
        <w:t>dichiarazione</w:t>
      </w:r>
      <w:r w:rsidRPr="00B87FD4">
        <w:rPr>
          <w:rFonts w:ascii="Times New Roman" w:hAnsi="Times New Roman" w:cs="Times New Roman"/>
          <w:b/>
          <w:bCs/>
          <w:spacing w:val="16"/>
        </w:rPr>
        <w:t xml:space="preserve"> </w:t>
      </w:r>
      <w:r w:rsidRPr="00B87FD4">
        <w:rPr>
          <w:rFonts w:ascii="Times New Roman" w:hAnsi="Times New Roman" w:cs="Times New Roman"/>
          <w:b/>
          <w:bCs/>
          <w:spacing w:val="-1"/>
        </w:rPr>
        <w:t>di</w:t>
      </w:r>
      <w:r w:rsidRPr="00B87FD4">
        <w:rPr>
          <w:rFonts w:ascii="Times New Roman" w:hAnsi="Times New Roman" w:cs="Times New Roman"/>
          <w:b/>
          <w:bCs/>
          <w:spacing w:val="16"/>
        </w:rPr>
        <w:t xml:space="preserve"> </w:t>
      </w:r>
      <w:r w:rsidRPr="00B87FD4">
        <w:rPr>
          <w:rFonts w:ascii="Times New Roman" w:hAnsi="Times New Roman" w:cs="Times New Roman"/>
          <w:b/>
          <w:bCs/>
          <w:spacing w:val="-1"/>
        </w:rPr>
        <w:t>cui</w:t>
      </w:r>
      <w:r w:rsidRPr="00B87FD4">
        <w:rPr>
          <w:rFonts w:ascii="Times New Roman" w:hAnsi="Times New Roman" w:cs="Times New Roman"/>
          <w:b/>
          <w:bCs/>
          <w:spacing w:val="17"/>
        </w:rPr>
        <w:t xml:space="preserve"> </w:t>
      </w:r>
      <w:r w:rsidRPr="00B87FD4">
        <w:rPr>
          <w:rFonts w:ascii="Times New Roman" w:hAnsi="Times New Roman" w:cs="Times New Roman"/>
          <w:b/>
          <w:bCs/>
          <w:spacing w:val="-1"/>
        </w:rPr>
        <w:t>al</w:t>
      </w:r>
      <w:r w:rsidRPr="00B87FD4">
        <w:rPr>
          <w:rFonts w:ascii="Times New Roman" w:hAnsi="Times New Roman" w:cs="Times New Roman"/>
          <w:b/>
          <w:bCs/>
          <w:spacing w:val="15"/>
        </w:rPr>
        <w:t xml:space="preserve"> </w:t>
      </w:r>
      <w:r w:rsidRPr="00B87FD4">
        <w:rPr>
          <w:rFonts w:ascii="Times New Roman" w:hAnsi="Times New Roman" w:cs="Times New Roman"/>
          <w:b/>
          <w:bCs/>
          <w:spacing w:val="-1"/>
        </w:rPr>
        <w:t>presente</w:t>
      </w:r>
      <w:r w:rsidRPr="00B87FD4">
        <w:rPr>
          <w:rFonts w:ascii="Times New Roman" w:hAnsi="Times New Roman" w:cs="Times New Roman"/>
          <w:b/>
          <w:bCs/>
          <w:spacing w:val="15"/>
        </w:rPr>
        <w:t xml:space="preserve"> </w:t>
      </w:r>
      <w:r w:rsidRPr="00B87FD4">
        <w:rPr>
          <w:rFonts w:ascii="Times New Roman" w:hAnsi="Times New Roman" w:cs="Times New Roman"/>
          <w:b/>
          <w:bCs/>
        </w:rPr>
        <w:t>punto</w:t>
      </w:r>
      <w:r w:rsidRPr="00B87FD4">
        <w:rPr>
          <w:rFonts w:ascii="Times New Roman" w:hAnsi="Times New Roman" w:cs="Times New Roman"/>
          <w:b/>
          <w:bCs/>
          <w:spacing w:val="17"/>
        </w:rPr>
        <w:t xml:space="preserve"> </w:t>
      </w:r>
      <w:r w:rsidRPr="00B87FD4">
        <w:rPr>
          <w:rFonts w:ascii="Times New Roman" w:hAnsi="Times New Roman" w:cs="Times New Roman"/>
          <w:b/>
          <w:bCs/>
          <w:spacing w:val="-1"/>
        </w:rPr>
        <w:t>n.</w:t>
      </w:r>
      <w:r w:rsidRPr="00B87FD4">
        <w:rPr>
          <w:rFonts w:ascii="Times New Roman" w:hAnsi="Times New Roman" w:cs="Times New Roman"/>
          <w:b/>
          <w:bCs/>
          <w:spacing w:val="17"/>
        </w:rPr>
        <w:t xml:space="preserve"> </w:t>
      </w:r>
      <w:r w:rsidRPr="00B87FD4">
        <w:rPr>
          <w:rFonts w:ascii="Times New Roman" w:hAnsi="Times New Roman" w:cs="Times New Roman"/>
          <w:b/>
          <w:bCs/>
        </w:rPr>
        <w:t>3</w:t>
      </w:r>
      <w:r w:rsidRPr="00B87FD4">
        <w:rPr>
          <w:rFonts w:ascii="Times New Roman" w:hAnsi="Times New Roman" w:cs="Times New Roman"/>
          <w:b/>
          <w:bCs/>
          <w:spacing w:val="73"/>
          <w:w w:val="99"/>
        </w:rPr>
        <w:t xml:space="preserve"> </w:t>
      </w:r>
      <w:r w:rsidRPr="00B87FD4">
        <w:rPr>
          <w:rFonts w:ascii="Times New Roman" w:hAnsi="Times New Roman" w:cs="Times New Roman"/>
          <w:b/>
          <w:bCs/>
          <w:spacing w:val="-1"/>
        </w:rPr>
        <w:t>della</w:t>
      </w:r>
      <w:r w:rsidRPr="00B87FD4">
        <w:rPr>
          <w:rFonts w:ascii="Times New Roman" w:hAnsi="Times New Roman" w:cs="Times New Roman"/>
          <w:b/>
          <w:bCs/>
          <w:spacing w:val="23"/>
        </w:rPr>
        <w:t xml:space="preserve"> </w:t>
      </w:r>
      <w:r w:rsidRPr="00B87FD4">
        <w:rPr>
          <w:rFonts w:ascii="Times New Roman" w:hAnsi="Times New Roman" w:cs="Times New Roman"/>
          <w:b/>
          <w:bCs/>
          <w:spacing w:val="-1"/>
        </w:rPr>
        <w:t>lettera</w:t>
      </w:r>
      <w:r w:rsidRPr="00B87FD4">
        <w:rPr>
          <w:rFonts w:ascii="Times New Roman" w:hAnsi="Times New Roman" w:cs="Times New Roman"/>
          <w:b/>
          <w:bCs/>
          <w:spacing w:val="24"/>
        </w:rPr>
        <w:t xml:space="preserve"> </w:t>
      </w:r>
      <w:r w:rsidRPr="00B87FD4">
        <w:rPr>
          <w:rFonts w:ascii="Times New Roman" w:hAnsi="Times New Roman" w:cs="Times New Roman"/>
          <w:b/>
          <w:bCs/>
          <w:spacing w:val="-1"/>
        </w:rPr>
        <w:t>a),</w:t>
      </w:r>
      <w:r w:rsidRPr="00B87FD4">
        <w:rPr>
          <w:rFonts w:ascii="Times New Roman" w:hAnsi="Times New Roman" w:cs="Times New Roman"/>
          <w:b/>
          <w:bCs/>
          <w:spacing w:val="24"/>
        </w:rPr>
        <w:t xml:space="preserve"> </w:t>
      </w:r>
      <w:r w:rsidRPr="00B87FD4">
        <w:rPr>
          <w:rFonts w:ascii="Times New Roman" w:hAnsi="Times New Roman" w:cs="Times New Roman"/>
          <w:b/>
          <w:bCs/>
          <w:spacing w:val="-1"/>
        </w:rPr>
        <w:t>ivi</w:t>
      </w:r>
      <w:r w:rsidRPr="00B87FD4">
        <w:rPr>
          <w:rFonts w:ascii="Times New Roman" w:hAnsi="Times New Roman" w:cs="Times New Roman"/>
          <w:b/>
          <w:bCs/>
          <w:spacing w:val="24"/>
        </w:rPr>
        <w:t xml:space="preserve"> </w:t>
      </w:r>
      <w:r w:rsidRPr="00B87FD4">
        <w:rPr>
          <w:rFonts w:ascii="Times New Roman" w:hAnsi="Times New Roman" w:cs="Times New Roman"/>
          <w:b/>
          <w:bCs/>
          <w:spacing w:val="-1"/>
        </w:rPr>
        <w:t>inclusi</w:t>
      </w:r>
      <w:r w:rsidRPr="00B87FD4">
        <w:rPr>
          <w:rFonts w:ascii="Times New Roman" w:hAnsi="Times New Roman" w:cs="Times New Roman"/>
          <w:b/>
          <w:bCs/>
          <w:spacing w:val="24"/>
        </w:rPr>
        <w:t xml:space="preserve"> </w:t>
      </w:r>
      <w:r w:rsidRPr="00B87FD4">
        <w:rPr>
          <w:rFonts w:ascii="Times New Roman" w:hAnsi="Times New Roman" w:cs="Times New Roman"/>
          <w:b/>
          <w:bCs/>
        </w:rPr>
        <w:t>i</w:t>
      </w:r>
      <w:r w:rsidRPr="00B87FD4">
        <w:rPr>
          <w:rFonts w:ascii="Times New Roman" w:hAnsi="Times New Roman" w:cs="Times New Roman"/>
          <w:b/>
          <w:bCs/>
          <w:spacing w:val="23"/>
        </w:rPr>
        <w:t xml:space="preserve"> </w:t>
      </w:r>
      <w:r w:rsidRPr="00B87FD4">
        <w:rPr>
          <w:rFonts w:ascii="Times New Roman" w:hAnsi="Times New Roman" w:cs="Times New Roman"/>
          <w:b/>
          <w:bCs/>
          <w:spacing w:val="-1"/>
        </w:rPr>
        <w:t>soggetti</w:t>
      </w:r>
      <w:r w:rsidRPr="00B87FD4">
        <w:rPr>
          <w:rFonts w:ascii="Times New Roman" w:hAnsi="Times New Roman" w:cs="Times New Roman"/>
          <w:b/>
          <w:bCs/>
          <w:spacing w:val="24"/>
        </w:rPr>
        <w:t xml:space="preserve"> </w:t>
      </w:r>
      <w:r w:rsidRPr="00B87FD4">
        <w:rPr>
          <w:rFonts w:ascii="Times New Roman" w:hAnsi="Times New Roman" w:cs="Times New Roman"/>
          <w:b/>
          <w:bCs/>
          <w:spacing w:val="-1"/>
        </w:rPr>
        <w:t>cessati</w:t>
      </w:r>
      <w:r w:rsidRPr="00B87FD4">
        <w:rPr>
          <w:rFonts w:ascii="Times New Roman" w:hAnsi="Times New Roman" w:cs="Times New Roman"/>
          <w:b/>
          <w:bCs/>
          <w:spacing w:val="24"/>
        </w:rPr>
        <w:t xml:space="preserve"> </w:t>
      </w:r>
      <w:r w:rsidRPr="00B87FD4">
        <w:rPr>
          <w:rFonts w:ascii="Times New Roman" w:hAnsi="Times New Roman" w:cs="Times New Roman"/>
          <w:b/>
          <w:bCs/>
          <w:spacing w:val="-1"/>
        </w:rPr>
        <w:t>dalla</w:t>
      </w:r>
      <w:r w:rsidRPr="00B87FD4">
        <w:rPr>
          <w:rFonts w:ascii="Times New Roman" w:hAnsi="Times New Roman" w:cs="Times New Roman"/>
          <w:b/>
          <w:bCs/>
          <w:spacing w:val="25"/>
        </w:rPr>
        <w:t xml:space="preserve"> </w:t>
      </w:r>
      <w:r w:rsidRPr="00B87FD4">
        <w:rPr>
          <w:rFonts w:ascii="Times New Roman" w:hAnsi="Times New Roman" w:cs="Times New Roman"/>
          <w:b/>
          <w:bCs/>
          <w:spacing w:val="-1"/>
        </w:rPr>
        <w:t>carica</w:t>
      </w:r>
      <w:r w:rsidRPr="00B87FD4">
        <w:rPr>
          <w:rFonts w:ascii="Times New Roman" w:hAnsi="Times New Roman" w:cs="Times New Roman"/>
          <w:b/>
          <w:bCs/>
          <w:spacing w:val="24"/>
        </w:rPr>
        <w:t xml:space="preserve"> </w:t>
      </w:r>
      <w:r w:rsidRPr="00B87FD4">
        <w:rPr>
          <w:rFonts w:ascii="Times New Roman" w:hAnsi="Times New Roman" w:cs="Times New Roman"/>
          <w:b/>
          <w:bCs/>
        </w:rPr>
        <w:t>nell’anno</w:t>
      </w:r>
      <w:r w:rsidRPr="00B87FD4">
        <w:rPr>
          <w:rFonts w:ascii="Times New Roman" w:hAnsi="Times New Roman" w:cs="Times New Roman"/>
          <w:b/>
          <w:bCs/>
          <w:spacing w:val="23"/>
        </w:rPr>
        <w:t xml:space="preserve"> </w:t>
      </w:r>
      <w:r w:rsidRPr="00B87FD4">
        <w:rPr>
          <w:rFonts w:ascii="Times New Roman" w:hAnsi="Times New Roman" w:cs="Times New Roman"/>
          <w:b/>
          <w:bCs/>
          <w:spacing w:val="-1"/>
        </w:rPr>
        <w:t>antecedente</w:t>
      </w:r>
      <w:r w:rsidRPr="00B87FD4">
        <w:rPr>
          <w:rFonts w:ascii="Times New Roman" w:hAnsi="Times New Roman" w:cs="Times New Roman"/>
          <w:b/>
          <w:bCs/>
          <w:spacing w:val="25"/>
        </w:rPr>
        <w:t xml:space="preserve"> </w:t>
      </w:r>
      <w:r w:rsidRPr="00B87FD4">
        <w:rPr>
          <w:rFonts w:ascii="Times New Roman" w:hAnsi="Times New Roman" w:cs="Times New Roman"/>
          <w:b/>
          <w:bCs/>
          <w:spacing w:val="-1"/>
        </w:rPr>
        <w:t>la</w:t>
      </w:r>
      <w:r w:rsidRPr="00B87FD4">
        <w:rPr>
          <w:rFonts w:ascii="Times New Roman" w:hAnsi="Times New Roman" w:cs="Times New Roman"/>
          <w:b/>
          <w:bCs/>
          <w:spacing w:val="56"/>
          <w:w w:val="99"/>
        </w:rPr>
        <w:t xml:space="preserve"> </w:t>
      </w:r>
      <w:r w:rsidRPr="00B87FD4">
        <w:rPr>
          <w:rFonts w:ascii="Times New Roman" w:hAnsi="Times New Roman" w:cs="Times New Roman"/>
          <w:b/>
          <w:bCs/>
        </w:rPr>
        <w:t>data</w:t>
      </w:r>
      <w:r w:rsidRPr="00B87FD4">
        <w:rPr>
          <w:rFonts w:ascii="Times New Roman" w:hAnsi="Times New Roman" w:cs="Times New Roman"/>
          <w:b/>
          <w:bCs/>
          <w:spacing w:val="50"/>
        </w:rPr>
        <w:t xml:space="preserve"> </w:t>
      </w:r>
      <w:r w:rsidRPr="00B87FD4">
        <w:rPr>
          <w:rFonts w:ascii="Times New Roman" w:hAnsi="Times New Roman" w:cs="Times New Roman"/>
          <w:b/>
          <w:bCs/>
        </w:rPr>
        <w:t>di</w:t>
      </w:r>
      <w:r w:rsidRPr="00B87FD4">
        <w:rPr>
          <w:rFonts w:ascii="Times New Roman" w:hAnsi="Times New Roman" w:cs="Times New Roman"/>
          <w:b/>
          <w:bCs/>
          <w:spacing w:val="50"/>
        </w:rPr>
        <w:t xml:space="preserve"> </w:t>
      </w:r>
      <w:r w:rsidRPr="00B87FD4">
        <w:rPr>
          <w:rFonts w:ascii="Times New Roman" w:hAnsi="Times New Roman" w:cs="Times New Roman"/>
          <w:b/>
          <w:bCs/>
        </w:rPr>
        <w:t>pubblicazione</w:t>
      </w:r>
      <w:r w:rsidRPr="00B87FD4">
        <w:rPr>
          <w:rFonts w:ascii="Times New Roman" w:hAnsi="Times New Roman" w:cs="Times New Roman"/>
          <w:b/>
          <w:bCs/>
          <w:spacing w:val="51"/>
        </w:rPr>
        <w:t xml:space="preserve"> </w:t>
      </w:r>
      <w:r w:rsidRPr="00B87FD4">
        <w:rPr>
          <w:rFonts w:ascii="Times New Roman" w:hAnsi="Times New Roman" w:cs="Times New Roman"/>
          <w:b/>
          <w:bCs/>
        </w:rPr>
        <w:t>del</w:t>
      </w:r>
      <w:r w:rsidRPr="00B87FD4">
        <w:rPr>
          <w:rFonts w:ascii="Times New Roman" w:hAnsi="Times New Roman" w:cs="Times New Roman"/>
          <w:b/>
          <w:bCs/>
          <w:spacing w:val="50"/>
        </w:rPr>
        <w:t xml:space="preserve"> </w:t>
      </w:r>
      <w:r w:rsidRPr="00B87FD4">
        <w:rPr>
          <w:rFonts w:ascii="Times New Roman" w:hAnsi="Times New Roman" w:cs="Times New Roman"/>
          <w:b/>
          <w:bCs/>
        </w:rPr>
        <w:t>bando.</w:t>
      </w:r>
      <w:r w:rsidRPr="00B87FD4">
        <w:rPr>
          <w:rFonts w:ascii="Times New Roman" w:hAnsi="Times New Roman" w:cs="Times New Roman"/>
          <w:b/>
          <w:bCs/>
          <w:spacing w:val="51"/>
        </w:rPr>
        <w:t xml:space="preserve"> </w:t>
      </w:r>
      <w:r w:rsidRPr="00B87FD4">
        <w:rPr>
          <w:rFonts w:ascii="Times New Roman" w:hAnsi="Times New Roman" w:cs="Times New Roman"/>
          <w:spacing w:val="-1"/>
        </w:rPr>
        <w:t>L’esclusione</w:t>
      </w:r>
      <w:r w:rsidRPr="00B87FD4">
        <w:rPr>
          <w:rFonts w:ascii="Times New Roman" w:hAnsi="Times New Roman" w:cs="Times New Roman"/>
          <w:spacing w:val="30"/>
        </w:rPr>
        <w:t xml:space="preserve"> </w:t>
      </w:r>
      <w:r w:rsidRPr="00B87FD4">
        <w:rPr>
          <w:rFonts w:ascii="Times New Roman" w:hAnsi="Times New Roman" w:cs="Times New Roman"/>
        </w:rPr>
        <w:t>non</w:t>
      </w:r>
      <w:r w:rsidRPr="00B87FD4">
        <w:rPr>
          <w:rFonts w:ascii="Times New Roman" w:hAnsi="Times New Roman" w:cs="Times New Roman"/>
          <w:spacing w:val="50"/>
        </w:rPr>
        <w:t xml:space="preserve"> </w:t>
      </w:r>
      <w:r w:rsidRPr="00B87FD4">
        <w:rPr>
          <w:rFonts w:ascii="Times New Roman" w:hAnsi="Times New Roman" w:cs="Times New Roman"/>
        </w:rPr>
        <w:t>va</w:t>
      </w:r>
      <w:r w:rsidRPr="00B87FD4">
        <w:rPr>
          <w:rFonts w:ascii="Times New Roman" w:hAnsi="Times New Roman" w:cs="Times New Roman"/>
          <w:spacing w:val="51"/>
        </w:rPr>
        <w:t xml:space="preserve"> </w:t>
      </w:r>
      <w:r w:rsidRPr="00B87FD4">
        <w:rPr>
          <w:rFonts w:ascii="Times New Roman" w:hAnsi="Times New Roman" w:cs="Times New Roman"/>
          <w:spacing w:val="-1"/>
        </w:rPr>
        <w:t>disposta</w:t>
      </w:r>
      <w:r w:rsidRPr="00B87FD4">
        <w:rPr>
          <w:rFonts w:ascii="Times New Roman" w:hAnsi="Times New Roman" w:cs="Times New Roman"/>
          <w:spacing w:val="50"/>
        </w:rPr>
        <w:t xml:space="preserve"> </w:t>
      </w:r>
      <w:r w:rsidRPr="00B87FD4">
        <w:rPr>
          <w:rFonts w:ascii="Times New Roman" w:hAnsi="Times New Roman" w:cs="Times New Roman"/>
        </w:rPr>
        <w:t>se</w:t>
      </w:r>
      <w:r w:rsidRPr="00B87FD4">
        <w:rPr>
          <w:rFonts w:ascii="Times New Roman" w:hAnsi="Times New Roman" w:cs="Times New Roman"/>
          <w:spacing w:val="50"/>
        </w:rPr>
        <w:t xml:space="preserve"> </w:t>
      </w:r>
      <w:r w:rsidRPr="00B87FD4">
        <w:rPr>
          <w:rFonts w:ascii="Times New Roman" w:hAnsi="Times New Roman" w:cs="Times New Roman"/>
        </w:rPr>
        <w:t>il</w:t>
      </w:r>
      <w:r w:rsidRPr="00B87FD4">
        <w:rPr>
          <w:rFonts w:ascii="Times New Roman" w:hAnsi="Times New Roman" w:cs="Times New Roman"/>
          <w:spacing w:val="50"/>
        </w:rPr>
        <w:t xml:space="preserve"> </w:t>
      </w:r>
      <w:r w:rsidRPr="00B87FD4">
        <w:rPr>
          <w:rFonts w:ascii="Times New Roman" w:hAnsi="Times New Roman" w:cs="Times New Roman"/>
        </w:rPr>
        <w:t>reato</w:t>
      </w:r>
      <w:r w:rsidRPr="00B87FD4">
        <w:rPr>
          <w:rFonts w:ascii="Times New Roman" w:hAnsi="Times New Roman" w:cs="Times New Roman"/>
          <w:spacing w:val="51"/>
        </w:rPr>
        <w:t xml:space="preserve"> </w:t>
      </w:r>
      <w:r w:rsidRPr="00B87FD4">
        <w:rPr>
          <w:rFonts w:ascii="Times New Roman" w:hAnsi="Times New Roman" w:cs="Times New Roman"/>
        </w:rPr>
        <w:t>è</w:t>
      </w:r>
      <w:r w:rsidRPr="00B87FD4">
        <w:rPr>
          <w:rFonts w:ascii="Times New Roman" w:hAnsi="Times New Roman" w:cs="Times New Roman"/>
          <w:spacing w:val="50"/>
        </w:rPr>
        <w:t xml:space="preserve"> </w:t>
      </w:r>
      <w:r w:rsidRPr="00B87FD4">
        <w:rPr>
          <w:rFonts w:ascii="Times New Roman" w:hAnsi="Times New Roman" w:cs="Times New Roman"/>
          <w:spacing w:val="-1"/>
        </w:rPr>
        <w:t>stato</w:t>
      </w:r>
      <w:r w:rsidRPr="00B87FD4">
        <w:rPr>
          <w:rFonts w:ascii="Times New Roman" w:hAnsi="Times New Roman" w:cs="Times New Roman"/>
          <w:spacing w:val="26"/>
          <w:w w:val="99"/>
        </w:rPr>
        <w:t xml:space="preserve"> </w:t>
      </w:r>
      <w:r w:rsidRPr="00B87FD4">
        <w:rPr>
          <w:rFonts w:ascii="Times New Roman" w:hAnsi="Times New Roman" w:cs="Times New Roman"/>
        </w:rPr>
        <w:t>depenalizzato</w:t>
      </w:r>
      <w:r w:rsidRPr="00B87FD4">
        <w:rPr>
          <w:rFonts w:ascii="Times New Roman" w:hAnsi="Times New Roman" w:cs="Times New Roman"/>
          <w:spacing w:val="-3"/>
        </w:rPr>
        <w:t xml:space="preserve"> </w:t>
      </w:r>
      <w:r w:rsidRPr="00B87FD4">
        <w:rPr>
          <w:rFonts w:ascii="Times New Roman" w:hAnsi="Times New Roman" w:cs="Times New Roman"/>
        </w:rPr>
        <w:t>ovvero</w:t>
      </w:r>
      <w:r w:rsidRPr="00B87FD4">
        <w:rPr>
          <w:rFonts w:ascii="Times New Roman" w:hAnsi="Times New Roman" w:cs="Times New Roman"/>
          <w:spacing w:val="-2"/>
        </w:rPr>
        <w:t xml:space="preserve"> </w:t>
      </w:r>
      <w:r w:rsidRPr="00B87FD4">
        <w:rPr>
          <w:rFonts w:ascii="Times New Roman" w:hAnsi="Times New Roman" w:cs="Times New Roman"/>
        </w:rPr>
        <w:t>quando</w:t>
      </w:r>
      <w:r w:rsidRPr="00B87FD4">
        <w:rPr>
          <w:rFonts w:ascii="Times New Roman" w:hAnsi="Times New Roman" w:cs="Times New Roman"/>
          <w:spacing w:val="-2"/>
        </w:rPr>
        <w:t xml:space="preserve"> </w:t>
      </w:r>
      <w:r w:rsidRPr="00B87FD4">
        <w:rPr>
          <w:rFonts w:ascii="Times New Roman" w:hAnsi="Times New Roman" w:cs="Times New Roman"/>
        </w:rPr>
        <w:t>è</w:t>
      </w:r>
      <w:r w:rsidRPr="00B87FD4">
        <w:rPr>
          <w:rFonts w:ascii="Times New Roman" w:hAnsi="Times New Roman" w:cs="Times New Roman"/>
          <w:spacing w:val="-3"/>
        </w:rPr>
        <w:t xml:space="preserve"> </w:t>
      </w:r>
      <w:r w:rsidRPr="00B87FD4">
        <w:rPr>
          <w:rFonts w:ascii="Times New Roman" w:hAnsi="Times New Roman" w:cs="Times New Roman"/>
        </w:rPr>
        <w:t>intervenuta</w:t>
      </w:r>
      <w:r w:rsidRPr="00B87FD4">
        <w:rPr>
          <w:rFonts w:ascii="Times New Roman" w:hAnsi="Times New Roman" w:cs="Times New Roman"/>
          <w:spacing w:val="-4"/>
        </w:rPr>
        <w:t xml:space="preserve"> </w:t>
      </w:r>
      <w:r w:rsidRPr="00B87FD4">
        <w:rPr>
          <w:rFonts w:ascii="Times New Roman" w:hAnsi="Times New Roman" w:cs="Times New Roman"/>
        </w:rPr>
        <w:lastRenderedPageBreak/>
        <w:t>la</w:t>
      </w:r>
      <w:r w:rsidRPr="00B87FD4">
        <w:rPr>
          <w:rFonts w:ascii="Times New Roman" w:hAnsi="Times New Roman" w:cs="Times New Roman"/>
          <w:spacing w:val="-3"/>
        </w:rPr>
        <w:t xml:space="preserve"> </w:t>
      </w:r>
      <w:r w:rsidRPr="00B87FD4">
        <w:rPr>
          <w:rFonts w:ascii="Times New Roman" w:hAnsi="Times New Roman" w:cs="Times New Roman"/>
        </w:rPr>
        <w:t>riabilitazione</w:t>
      </w:r>
      <w:r w:rsidRPr="00B87FD4">
        <w:rPr>
          <w:rFonts w:ascii="Times New Roman" w:hAnsi="Times New Roman" w:cs="Times New Roman"/>
          <w:spacing w:val="-4"/>
        </w:rPr>
        <w:t xml:space="preserve"> </w:t>
      </w:r>
      <w:r w:rsidRPr="00B87FD4">
        <w:rPr>
          <w:rFonts w:ascii="Times New Roman" w:hAnsi="Times New Roman" w:cs="Times New Roman"/>
        </w:rPr>
        <w:t>ovvero</w:t>
      </w:r>
      <w:r w:rsidRPr="00B87FD4">
        <w:rPr>
          <w:rFonts w:ascii="Times New Roman" w:hAnsi="Times New Roman" w:cs="Times New Roman"/>
          <w:spacing w:val="-2"/>
        </w:rPr>
        <w:t xml:space="preserve"> </w:t>
      </w:r>
      <w:r w:rsidRPr="00B87FD4">
        <w:rPr>
          <w:rFonts w:ascii="Times New Roman" w:hAnsi="Times New Roman" w:cs="Times New Roman"/>
        </w:rPr>
        <w:t>quando</w:t>
      </w:r>
      <w:r w:rsidRPr="00B87FD4">
        <w:rPr>
          <w:rFonts w:ascii="Times New Roman" w:hAnsi="Times New Roman" w:cs="Times New Roman"/>
          <w:spacing w:val="-3"/>
        </w:rPr>
        <w:t xml:space="preserve"> </w:t>
      </w:r>
      <w:r w:rsidRPr="00B87FD4">
        <w:rPr>
          <w:rFonts w:ascii="Times New Roman" w:hAnsi="Times New Roman" w:cs="Times New Roman"/>
        </w:rPr>
        <w:t>il</w:t>
      </w:r>
      <w:r w:rsidRPr="00B87FD4">
        <w:rPr>
          <w:rFonts w:ascii="Times New Roman" w:hAnsi="Times New Roman" w:cs="Times New Roman"/>
          <w:spacing w:val="-3"/>
        </w:rPr>
        <w:t xml:space="preserve"> </w:t>
      </w:r>
      <w:r w:rsidRPr="00B87FD4">
        <w:rPr>
          <w:rFonts w:ascii="Times New Roman" w:hAnsi="Times New Roman" w:cs="Times New Roman"/>
        </w:rPr>
        <w:t>reato</w:t>
      </w:r>
      <w:r w:rsidRPr="00B87FD4">
        <w:rPr>
          <w:rFonts w:ascii="Times New Roman" w:hAnsi="Times New Roman" w:cs="Times New Roman"/>
          <w:spacing w:val="-2"/>
        </w:rPr>
        <w:t xml:space="preserve"> </w:t>
      </w:r>
      <w:r w:rsidRPr="00B87FD4">
        <w:rPr>
          <w:rFonts w:ascii="Times New Roman" w:hAnsi="Times New Roman" w:cs="Times New Roman"/>
        </w:rPr>
        <w:t>è</w:t>
      </w:r>
      <w:r w:rsidRPr="00B87FD4">
        <w:rPr>
          <w:rFonts w:ascii="Times New Roman" w:hAnsi="Times New Roman" w:cs="Times New Roman"/>
          <w:spacing w:val="-3"/>
        </w:rPr>
        <w:t xml:space="preserve"> </w:t>
      </w:r>
      <w:r w:rsidRPr="00B87FD4">
        <w:rPr>
          <w:rFonts w:ascii="Times New Roman" w:hAnsi="Times New Roman" w:cs="Times New Roman"/>
        </w:rPr>
        <w:t>stato</w:t>
      </w:r>
      <w:r w:rsidRPr="00B87FD4">
        <w:rPr>
          <w:rFonts w:ascii="Times New Roman" w:hAnsi="Times New Roman" w:cs="Times New Roman"/>
          <w:spacing w:val="22"/>
          <w:w w:val="99"/>
        </w:rPr>
        <w:t xml:space="preserve"> </w:t>
      </w:r>
      <w:r w:rsidRPr="00B87FD4">
        <w:rPr>
          <w:rFonts w:ascii="Times New Roman" w:hAnsi="Times New Roman" w:cs="Times New Roman"/>
        </w:rPr>
        <w:t>dichiarato</w:t>
      </w:r>
      <w:r w:rsidRPr="00B87FD4">
        <w:rPr>
          <w:rFonts w:ascii="Times New Roman" w:hAnsi="Times New Roman" w:cs="Times New Roman"/>
          <w:spacing w:val="-8"/>
        </w:rPr>
        <w:t xml:space="preserve"> </w:t>
      </w:r>
      <w:r w:rsidRPr="00B87FD4">
        <w:rPr>
          <w:rFonts w:ascii="Times New Roman" w:hAnsi="Times New Roman" w:cs="Times New Roman"/>
        </w:rPr>
        <w:t>estinto</w:t>
      </w:r>
      <w:r w:rsidRPr="00B87FD4">
        <w:rPr>
          <w:rFonts w:ascii="Times New Roman" w:hAnsi="Times New Roman" w:cs="Times New Roman"/>
          <w:spacing w:val="-7"/>
        </w:rPr>
        <w:t xml:space="preserve"> </w:t>
      </w:r>
      <w:r w:rsidRPr="00B87FD4">
        <w:rPr>
          <w:rFonts w:ascii="Times New Roman" w:hAnsi="Times New Roman" w:cs="Times New Roman"/>
        </w:rPr>
        <w:t>dopo</w:t>
      </w:r>
      <w:r w:rsidRPr="00B87FD4">
        <w:rPr>
          <w:rFonts w:ascii="Times New Roman" w:hAnsi="Times New Roman" w:cs="Times New Roman"/>
          <w:spacing w:val="-7"/>
        </w:rPr>
        <w:t xml:space="preserve"> </w:t>
      </w:r>
      <w:r w:rsidRPr="00B87FD4">
        <w:rPr>
          <w:rFonts w:ascii="Times New Roman" w:hAnsi="Times New Roman" w:cs="Times New Roman"/>
        </w:rPr>
        <w:t>la</w:t>
      </w:r>
      <w:r w:rsidRPr="00B87FD4">
        <w:rPr>
          <w:rFonts w:ascii="Times New Roman" w:hAnsi="Times New Roman" w:cs="Times New Roman"/>
          <w:spacing w:val="-7"/>
        </w:rPr>
        <w:t xml:space="preserve"> </w:t>
      </w:r>
      <w:r w:rsidRPr="00B87FD4">
        <w:rPr>
          <w:rFonts w:ascii="Times New Roman" w:hAnsi="Times New Roman" w:cs="Times New Roman"/>
        </w:rPr>
        <w:t>condanna</w:t>
      </w:r>
      <w:r w:rsidRPr="00B87FD4">
        <w:rPr>
          <w:rFonts w:ascii="Times New Roman" w:hAnsi="Times New Roman" w:cs="Times New Roman"/>
          <w:spacing w:val="-7"/>
        </w:rPr>
        <w:t xml:space="preserve"> </w:t>
      </w:r>
      <w:r w:rsidRPr="00B87FD4">
        <w:rPr>
          <w:rFonts w:ascii="Times New Roman" w:hAnsi="Times New Roman" w:cs="Times New Roman"/>
        </w:rPr>
        <w:t>ovvero</w:t>
      </w:r>
      <w:r w:rsidRPr="00B87FD4">
        <w:rPr>
          <w:rFonts w:ascii="Times New Roman" w:hAnsi="Times New Roman" w:cs="Times New Roman"/>
          <w:spacing w:val="-8"/>
        </w:rPr>
        <w:t xml:space="preserve"> </w:t>
      </w:r>
      <w:r w:rsidRPr="00B87FD4">
        <w:rPr>
          <w:rFonts w:ascii="Times New Roman" w:hAnsi="Times New Roman" w:cs="Times New Roman"/>
        </w:rPr>
        <w:t>in</w:t>
      </w:r>
      <w:r w:rsidRPr="00B87FD4">
        <w:rPr>
          <w:rFonts w:ascii="Times New Roman" w:hAnsi="Times New Roman" w:cs="Times New Roman"/>
          <w:spacing w:val="-7"/>
        </w:rPr>
        <w:t xml:space="preserve"> </w:t>
      </w:r>
      <w:r w:rsidRPr="00B87FD4">
        <w:rPr>
          <w:rFonts w:ascii="Times New Roman" w:hAnsi="Times New Roman" w:cs="Times New Roman"/>
          <w:spacing w:val="-1"/>
        </w:rPr>
        <w:t>caso</w:t>
      </w:r>
      <w:r w:rsidRPr="00B87FD4">
        <w:rPr>
          <w:rFonts w:ascii="Times New Roman" w:hAnsi="Times New Roman" w:cs="Times New Roman"/>
          <w:spacing w:val="-7"/>
        </w:rPr>
        <w:t xml:space="preserve"> </w:t>
      </w:r>
      <w:r w:rsidRPr="00B87FD4">
        <w:rPr>
          <w:rFonts w:ascii="Times New Roman" w:hAnsi="Times New Roman" w:cs="Times New Roman"/>
          <w:spacing w:val="-1"/>
        </w:rPr>
        <w:t>di</w:t>
      </w:r>
      <w:r w:rsidRPr="00B87FD4">
        <w:rPr>
          <w:rFonts w:ascii="Times New Roman" w:hAnsi="Times New Roman" w:cs="Times New Roman"/>
          <w:spacing w:val="-6"/>
        </w:rPr>
        <w:t xml:space="preserve"> </w:t>
      </w:r>
      <w:r w:rsidRPr="00B87FD4">
        <w:rPr>
          <w:rFonts w:ascii="Times New Roman" w:hAnsi="Times New Roman" w:cs="Times New Roman"/>
        </w:rPr>
        <w:t>revoca</w:t>
      </w:r>
      <w:r w:rsidRPr="00B87FD4">
        <w:rPr>
          <w:rFonts w:ascii="Times New Roman" w:hAnsi="Times New Roman" w:cs="Times New Roman"/>
          <w:spacing w:val="-7"/>
        </w:rPr>
        <w:t xml:space="preserve"> </w:t>
      </w:r>
      <w:r w:rsidRPr="00B87FD4">
        <w:rPr>
          <w:rFonts w:ascii="Times New Roman" w:hAnsi="Times New Roman" w:cs="Times New Roman"/>
          <w:spacing w:val="-1"/>
        </w:rPr>
        <w:t>della</w:t>
      </w:r>
      <w:r w:rsidRPr="00B87FD4">
        <w:rPr>
          <w:rFonts w:ascii="Times New Roman" w:hAnsi="Times New Roman" w:cs="Times New Roman"/>
          <w:spacing w:val="-6"/>
        </w:rPr>
        <w:t xml:space="preserve"> </w:t>
      </w:r>
      <w:r w:rsidRPr="00B87FD4">
        <w:rPr>
          <w:rFonts w:ascii="Times New Roman" w:hAnsi="Times New Roman" w:cs="Times New Roman"/>
          <w:spacing w:val="-1"/>
        </w:rPr>
        <w:t>condanna</w:t>
      </w:r>
      <w:r w:rsidRPr="00B87FD4">
        <w:rPr>
          <w:rFonts w:ascii="Times New Roman" w:hAnsi="Times New Roman" w:cs="Times New Roman"/>
          <w:spacing w:val="-7"/>
        </w:rPr>
        <w:t xml:space="preserve"> </w:t>
      </w:r>
      <w:r w:rsidRPr="00B87FD4">
        <w:rPr>
          <w:rFonts w:ascii="Times New Roman" w:hAnsi="Times New Roman" w:cs="Times New Roman"/>
          <w:spacing w:val="-1"/>
        </w:rPr>
        <w:t>stessa.</w:t>
      </w:r>
    </w:p>
    <w:p w:rsidR="00613AD7" w:rsidRPr="00B87FD4" w:rsidRDefault="00613AD7" w:rsidP="00B87FD4">
      <w:pPr>
        <w:pStyle w:val="Corpodeltesto"/>
        <w:kinsoku w:val="0"/>
        <w:overflowPunct w:val="0"/>
        <w:spacing w:before="11"/>
        <w:ind w:left="0"/>
        <w:jc w:val="both"/>
        <w:rPr>
          <w:rFonts w:ascii="Times New Roman" w:hAnsi="Times New Roman" w:cs="Times New Roman"/>
          <w:sz w:val="21"/>
          <w:szCs w:val="21"/>
        </w:rPr>
      </w:pPr>
    </w:p>
    <w:p w:rsidR="00613AD7" w:rsidRPr="00B87FD4" w:rsidRDefault="00613AD7" w:rsidP="00B87FD4">
      <w:pPr>
        <w:pStyle w:val="Corpodeltesto"/>
        <w:numPr>
          <w:ilvl w:val="0"/>
          <w:numId w:val="20"/>
        </w:numPr>
        <w:tabs>
          <w:tab w:val="left" w:pos="466"/>
        </w:tabs>
        <w:kinsoku w:val="0"/>
        <w:overflowPunct w:val="0"/>
        <w:ind w:right="104" w:firstLine="0"/>
        <w:jc w:val="both"/>
        <w:rPr>
          <w:rFonts w:ascii="Times New Roman" w:hAnsi="Times New Roman" w:cs="Times New Roman"/>
        </w:rPr>
      </w:pPr>
      <w:r w:rsidRPr="00B87FD4">
        <w:rPr>
          <w:rFonts w:ascii="Times New Roman" w:hAnsi="Times New Roman" w:cs="Times New Roman"/>
          <w:spacing w:val="-1"/>
        </w:rPr>
        <w:t>che</w:t>
      </w:r>
      <w:r w:rsidRPr="00B87FD4">
        <w:rPr>
          <w:rFonts w:ascii="Times New Roman" w:hAnsi="Times New Roman" w:cs="Times New Roman"/>
          <w:spacing w:val="49"/>
        </w:rPr>
        <w:t xml:space="preserve"> </w:t>
      </w:r>
      <w:r w:rsidRPr="00B87FD4">
        <w:rPr>
          <w:rFonts w:ascii="Times New Roman" w:hAnsi="Times New Roman" w:cs="Times New Roman"/>
          <w:spacing w:val="-1"/>
        </w:rPr>
        <w:t>nei</w:t>
      </w:r>
      <w:r w:rsidRPr="00B87FD4">
        <w:rPr>
          <w:rFonts w:ascii="Times New Roman" w:hAnsi="Times New Roman" w:cs="Times New Roman"/>
          <w:spacing w:val="50"/>
        </w:rPr>
        <w:t xml:space="preserve"> </w:t>
      </w:r>
      <w:r w:rsidRPr="00B87FD4">
        <w:rPr>
          <w:rFonts w:ascii="Times New Roman" w:hAnsi="Times New Roman" w:cs="Times New Roman"/>
          <w:spacing w:val="-1"/>
        </w:rPr>
        <w:t>propri</w:t>
      </w:r>
      <w:r w:rsidRPr="00B87FD4">
        <w:rPr>
          <w:rFonts w:ascii="Times New Roman" w:hAnsi="Times New Roman" w:cs="Times New Roman"/>
          <w:spacing w:val="50"/>
        </w:rPr>
        <w:t xml:space="preserve"> </w:t>
      </w:r>
      <w:r w:rsidRPr="00B87FD4">
        <w:rPr>
          <w:rFonts w:ascii="Times New Roman" w:hAnsi="Times New Roman" w:cs="Times New Roman"/>
          <w:spacing w:val="-1"/>
        </w:rPr>
        <w:t>confronti</w:t>
      </w:r>
      <w:r w:rsidRPr="00B87FD4">
        <w:rPr>
          <w:rFonts w:ascii="Times New Roman" w:hAnsi="Times New Roman" w:cs="Times New Roman"/>
          <w:spacing w:val="50"/>
        </w:rPr>
        <w:t xml:space="preserve"> </w:t>
      </w:r>
      <w:r w:rsidRPr="00B87FD4">
        <w:rPr>
          <w:rFonts w:ascii="Times New Roman" w:hAnsi="Times New Roman" w:cs="Times New Roman"/>
          <w:spacing w:val="-1"/>
        </w:rPr>
        <w:t>non</w:t>
      </w:r>
      <w:r w:rsidRPr="00B87FD4">
        <w:rPr>
          <w:rFonts w:ascii="Times New Roman" w:hAnsi="Times New Roman" w:cs="Times New Roman"/>
          <w:spacing w:val="49"/>
        </w:rPr>
        <w:t xml:space="preserve"> </w:t>
      </w:r>
      <w:r w:rsidRPr="00B87FD4">
        <w:rPr>
          <w:rFonts w:ascii="Times New Roman" w:hAnsi="Times New Roman" w:cs="Times New Roman"/>
          <w:spacing w:val="-1"/>
        </w:rPr>
        <w:t>sussistono</w:t>
      </w:r>
      <w:r w:rsidRPr="00B87FD4">
        <w:rPr>
          <w:rFonts w:ascii="Times New Roman" w:hAnsi="Times New Roman" w:cs="Times New Roman"/>
          <w:spacing w:val="50"/>
        </w:rPr>
        <w:t xml:space="preserve"> </w:t>
      </w:r>
      <w:r w:rsidRPr="00B87FD4">
        <w:rPr>
          <w:rFonts w:ascii="Times New Roman" w:hAnsi="Times New Roman" w:cs="Times New Roman"/>
          <w:spacing w:val="-1"/>
        </w:rPr>
        <w:t>cause</w:t>
      </w:r>
      <w:r w:rsidRPr="00B87FD4">
        <w:rPr>
          <w:rFonts w:ascii="Times New Roman" w:hAnsi="Times New Roman" w:cs="Times New Roman"/>
          <w:spacing w:val="50"/>
        </w:rPr>
        <w:t xml:space="preserve"> </w:t>
      </w:r>
      <w:r w:rsidRPr="00B87FD4">
        <w:rPr>
          <w:rFonts w:ascii="Times New Roman" w:hAnsi="Times New Roman" w:cs="Times New Roman"/>
          <w:spacing w:val="-1"/>
        </w:rPr>
        <w:t>di</w:t>
      </w:r>
      <w:r w:rsidRPr="00B87FD4">
        <w:rPr>
          <w:rFonts w:ascii="Times New Roman" w:hAnsi="Times New Roman" w:cs="Times New Roman"/>
          <w:spacing w:val="49"/>
        </w:rPr>
        <w:t xml:space="preserve"> </w:t>
      </w:r>
      <w:r w:rsidRPr="00B87FD4">
        <w:rPr>
          <w:rFonts w:ascii="Times New Roman" w:hAnsi="Times New Roman" w:cs="Times New Roman"/>
          <w:spacing w:val="-1"/>
        </w:rPr>
        <w:t>decadenza,</w:t>
      </w:r>
      <w:r w:rsidRPr="00B87FD4">
        <w:rPr>
          <w:rFonts w:ascii="Times New Roman" w:hAnsi="Times New Roman" w:cs="Times New Roman"/>
          <w:spacing w:val="50"/>
        </w:rPr>
        <w:t xml:space="preserve"> </w:t>
      </w:r>
      <w:r w:rsidRPr="00B87FD4">
        <w:rPr>
          <w:rFonts w:ascii="Times New Roman" w:hAnsi="Times New Roman" w:cs="Times New Roman"/>
          <w:spacing w:val="-1"/>
        </w:rPr>
        <w:t>di</w:t>
      </w:r>
      <w:r w:rsidRPr="00B87FD4">
        <w:rPr>
          <w:rFonts w:ascii="Times New Roman" w:hAnsi="Times New Roman" w:cs="Times New Roman"/>
          <w:spacing w:val="50"/>
        </w:rPr>
        <w:t xml:space="preserve"> </w:t>
      </w:r>
      <w:r w:rsidRPr="00B87FD4">
        <w:rPr>
          <w:rFonts w:ascii="Times New Roman" w:hAnsi="Times New Roman" w:cs="Times New Roman"/>
          <w:spacing w:val="-1"/>
        </w:rPr>
        <w:t>sospensione</w:t>
      </w:r>
      <w:r w:rsidRPr="00B87FD4">
        <w:rPr>
          <w:rFonts w:ascii="Times New Roman" w:hAnsi="Times New Roman" w:cs="Times New Roman"/>
          <w:spacing w:val="50"/>
        </w:rPr>
        <w:t xml:space="preserve"> </w:t>
      </w:r>
      <w:r w:rsidRPr="00B87FD4">
        <w:rPr>
          <w:rFonts w:ascii="Times New Roman" w:hAnsi="Times New Roman" w:cs="Times New Roman"/>
        </w:rPr>
        <w:t>o</w:t>
      </w:r>
      <w:r w:rsidRPr="00B87FD4">
        <w:rPr>
          <w:rFonts w:ascii="Times New Roman" w:hAnsi="Times New Roman" w:cs="Times New Roman"/>
          <w:spacing w:val="49"/>
        </w:rPr>
        <w:t xml:space="preserve"> </w:t>
      </w:r>
      <w:r w:rsidRPr="00B87FD4">
        <w:rPr>
          <w:rFonts w:ascii="Times New Roman" w:hAnsi="Times New Roman" w:cs="Times New Roman"/>
          <w:spacing w:val="-1"/>
        </w:rPr>
        <w:t>di</w:t>
      </w:r>
      <w:r w:rsidRPr="00B87FD4">
        <w:rPr>
          <w:rFonts w:ascii="Times New Roman" w:hAnsi="Times New Roman" w:cs="Times New Roman"/>
          <w:spacing w:val="60"/>
          <w:w w:val="99"/>
        </w:rPr>
        <w:t xml:space="preserve"> </w:t>
      </w:r>
      <w:r w:rsidRPr="00B87FD4">
        <w:rPr>
          <w:rFonts w:ascii="Times New Roman" w:hAnsi="Times New Roman" w:cs="Times New Roman"/>
        </w:rPr>
        <w:t>divieto</w:t>
      </w:r>
      <w:r w:rsidRPr="00B87FD4">
        <w:rPr>
          <w:rFonts w:ascii="Times New Roman" w:hAnsi="Times New Roman" w:cs="Times New Roman"/>
          <w:spacing w:val="41"/>
        </w:rPr>
        <w:t xml:space="preserve"> </w:t>
      </w:r>
      <w:r w:rsidRPr="00B87FD4">
        <w:rPr>
          <w:rFonts w:ascii="Times New Roman" w:hAnsi="Times New Roman" w:cs="Times New Roman"/>
        </w:rPr>
        <w:t>di</w:t>
      </w:r>
      <w:r w:rsidRPr="00B87FD4">
        <w:rPr>
          <w:rFonts w:ascii="Times New Roman" w:hAnsi="Times New Roman" w:cs="Times New Roman"/>
          <w:spacing w:val="44"/>
        </w:rPr>
        <w:t xml:space="preserve"> </w:t>
      </w:r>
      <w:r w:rsidRPr="00B87FD4">
        <w:rPr>
          <w:rFonts w:ascii="Times New Roman" w:hAnsi="Times New Roman" w:cs="Times New Roman"/>
        </w:rPr>
        <w:t>cui</w:t>
      </w:r>
      <w:r w:rsidRPr="00B87FD4">
        <w:rPr>
          <w:rFonts w:ascii="Times New Roman" w:hAnsi="Times New Roman" w:cs="Times New Roman"/>
          <w:spacing w:val="41"/>
        </w:rPr>
        <w:t xml:space="preserve"> </w:t>
      </w:r>
      <w:r w:rsidRPr="00B87FD4">
        <w:rPr>
          <w:rFonts w:ascii="Times New Roman" w:hAnsi="Times New Roman" w:cs="Times New Roman"/>
        </w:rPr>
        <w:t>all’art.</w:t>
      </w:r>
      <w:r w:rsidRPr="00B87FD4">
        <w:rPr>
          <w:rFonts w:ascii="Times New Roman" w:hAnsi="Times New Roman" w:cs="Times New Roman"/>
          <w:spacing w:val="41"/>
        </w:rPr>
        <w:t xml:space="preserve"> </w:t>
      </w:r>
      <w:r w:rsidRPr="00B87FD4">
        <w:rPr>
          <w:rFonts w:ascii="Times New Roman" w:hAnsi="Times New Roman" w:cs="Times New Roman"/>
          <w:spacing w:val="-1"/>
        </w:rPr>
        <w:t>67</w:t>
      </w:r>
      <w:r w:rsidRPr="00B87FD4">
        <w:rPr>
          <w:rFonts w:ascii="Times New Roman" w:hAnsi="Times New Roman" w:cs="Times New Roman"/>
          <w:spacing w:val="41"/>
        </w:rPr>
        <w:t xml:space="preserve"> </w:t>
      </w:r>
      <w:r w:rsidRPr="00B87FD4">
        <w:rPr>
          <w:rFonts w:ascii="Times New Roman" w:hAnsi="Times New Roman" w:cs="Times New Roman"/>
          <w:spacing w:val="-1"/>
        </w:rPr>
        <w:t>del</w:t>
      </w:r>
      <w:r w:rsidRPr="00B87FD4">
        <w:rPr>
          <w:rFonts w:ascii="Times New Roman" w:hAnsi="Times New Roman" w:cs="Times New Roman"/>
          <w:spacing w:val="42"/>
        </w:rPr>
        <w:t xml:space="preserve"> </w:t>
      </w:r>
      <w:r w:rsidRPr="00B87FD4">
        <w:rPr>
          <w:rFonts w:ascii="Times New Roman" w:hAnsi="Times New Roman" w:cs="Times New Roman"/>
          <w:spacing w:val="-1"/>
        </w:rPr>
        <w:t>d.lgs.</w:t>
      </w:r>
      <w:r w:rsidRPr="00B87FD4">
        <w:rPr>
          <w:rFonts w:ascii="Times New Roman" w:hAnsi="Times New Roman" w:cs="Times New Roman"/>
          <w:spacing w:val="43"/>
        </w:rPr>
        <w:t xml:space="preserve"> </w:t>
      </w:r>
      <w:r w:rsidRPr="00B87FD4">
        <w:rPr>
          <w:rFonts w:ascii="Times New Roman" w:hAnsi="Times New Roman" w:cs="Times New Roman"/>
        </w:rPr>
        <w:t>6</w:t>
      </w:r>
      <w:r w:rsidRPr="00B87FD4">
        <w:rPr>
          <w:rFonts w:ascii="Times New Roman" w:hAnsi="Times New Roman" w:cs="Times New Roman"/>
          <w:spacing w:val="41"/>
        </w:rPr>
        <w:t xml:space="preserve"> </w:t>
      </w:r>
      <w:r w:rsidRPr="00B87FD4">
        <w:rPr>
          <w:rFonts w:ascii="Times New Roman" w:hAnsi="Times New Roman" w:cs="Times New Roman"/>
          <w:spacing w:val="-1"/>
        </w:rPr>
        <w:t>settembre,</w:t>
      </w:r>
      <w:r w:rsidRPr="00B87FD4">
        <w:rPr>
          <w:rFonts w:ascii="Times New Roman" w:hAnsi="Times New Roman" w:cs="Times New Roman"/>
          <w:spacing w:val="42"/>
        </w:rPr>
        <w:t xml:space="preserve"> </w:t>
      </w:r>
      <w:r w:rsidRPr="00B87FD4">
        <w:rPr>
          <w:rFonts w:ascii="Times New Roman" w:hAnsi="Times New Roman" w:cs="Times New Roman"/>
        </w:rPr>
        <w:t>n.</w:t>
      </w:r>
      <w:r w:rsidRPr="00B87FD4">
        <w:rPr>
          <w:rFonts w:ascii="Times New Roman" w:hAnsi="Times New Roman" w:cs="Times New Roman"/>
          <w:spacing w:val="42"/>
        </w:rPr>
        <w:t xml:space="preserve"> </w:t>
      </w:r>
      <w:r w:rsidRPr="00B87FD4">
        <w:rPr>
          <w:rFonts w:ascii="Times New Roman" w:hAnsi="Times New Roman" w:cs="Times New Roman"/>
          <w:spacing w:val="-1"/>
        </w:rPr>
        <w:t>159</w:t>
      </w:r>
      <w:r w:rsidRPr="00B87FD4">
        <w:rPr>
          <w:rFonts w:ascii="Times New Roman" w:hAnsi="Times New Roman" w:cs="Times New Roman"/>
          <w:spacing w:val="41"/>
        </w:rPr>
        <w:t xml:space="preserve"> </w:t>
      </w:r>
      <w:r w:rsidRPr="00B87FD4">
        <w:rPr>
          <w:rFonts w:ascii="Times New Roman" w:hAnsi="Times New Roman" w:cs="Times New Roman"/>
        </w:rPr>
        <w:t>del</w:t>
      </w:r>
      <w:r w:rsidRPr="00B87FD4">
        <w:rPr>
          <w:rFonts w:ascii="Times New Roman" w:hAnsi="Times New Roman" w:cs="Times New Roman"/>
          <w:spacing w:val="42"/>
        </w:rPr>
        <w:t xml:space="preserve"> </w:t>
      </w:r>
      <w:r w:rsidRPr="00B87FD4">
        <w:rPr>
          <w:rFonts w:ascii="Times New Roman" w:hAnsi="Times New Roman" w:cs="Times New Roman"/>
          <w:spacing w:val="-1"/>
        </w:rPr>
        <w:t>2011</w:t>
      </w:r>
      <w:r w:rsidRPr="00B87FD4">
        <w:rPr>
          <w:rFonts w:ascii="Times New Roman" w:hAnsi="Times New Roman" w:cs="Times New Roman"/>
          <w:spacing w:val="42"/>
        </w:rPr>
        <w:t xml:space="preserve"> </w:t>
      </w:r>
      <w:r w:rsidRPr="00B87FD4">
        <w:rPr>
          <w:rFonts w:ascii="Times New Roman" w:hAnsi="Times New Roman" w:cs="Times New Roman"/>
        </w:rPr>
        <w:t>o</w:t>
      </w:r>
      <w:r w:rsidRPr="00B87FD4">
        <w:rPr>
          <w:rFonts w:ascii="Times New Roman" w:hAnsi="Times New Roman" w:cs="Times New Roman"/>
          <w:spacing w:val="42"/>
        </w:rPr>
        <w:t xml:space="preserve"> </w:t>
      </w:r>
      <w:r w:rsidRPr="00B87FD4">
        <w:rPr>
          <w:rFonts w:ascii="Times New Roman" w:hAnsi="Times New Roman" w:cs="Times New Roman"/>
          <w:spacing w:val="-1"/>
        </w:rPr>
        <w:t>di</w:t>
      </w:r>
      <w:r w:rsidRPr="00B87FD4">
        <w:rPr>
          <w:rFonts w:ascii="Times New Roman" w:hAnsi="Times New Roman" w:cs="Times New Roman"/>
          <w:spacing w:val="43"/>
        </w:rPr>
        <w:t xml:space="preserve"> </w:t>
      </w:r>
      <w:r w:rsidRPr="00B87FD4">
        <w:rPr>
          <w:rFonts w:ascii="Times New Roman" w:hAnsi="Times New Roman" w:cs="Times New Roman"/>
        </w:rPr>
        <w:t>un</w:t>
      </w:r>
      <w:r w:rsidRPr="00B87FD4">
        <w:rPr>
          <w:rFonts w:ascii="Times New Roman" w:hAnsi="Times New Roman" w:cs="Times New Roman"/>
          <w:spacing w:val="42"/>
        </w:rPr>
        <w:t xml:space="preserve"> </w:t>
      </w:r>
      <w:r w:rsidRPr="00B87FD4">
        <w:rPr>
          <w:rFonts w:ascii="Times New Roman" w:hAnsi="Times New Roman" w:cs="Times New Roman"/>
        </w:rPr>
        <w:t>tentativo</w:t>
      </w:r>
      <w:r w:rsidRPr="00B87FD4">
        <w:rPr>
          <w:rFonts w:ascii="Times New Roman" w:hAnsi="Times New Roman" w:cs="Times New Roman"/>
          <w:spacing w:val="41"/>
        </w:rPr>
        <w:t xml:space="preserve"> </w:t>
      </w:r>
      <w:r w:rsidRPr="00B87FD4">
        <w:rPr>
          <w:rFonts w:ascii="Times New Roman" w:hAnsi="Times New Roman" w:cs="Times New Roman"/>
          <w:spacing w:val="-1"/>
        </w:rPr>
        <w:t>di</w:t>
      </w:r>
      <w:r w:rsidRPr="00B87FD4">
        <w:rPr>
          <w:rFonts w:ascii="Times New Roman" w:hAnsi="Times New Roman" w:cs="Times New Roman"/>
          <w:spacing w:val="41"/>
          <w:w w:val="99"/>
        </w:rPr>
        <w:t xml:space="preserve"> </w:t>
      </w:r>
      <w:r w:rsidRPr="00B87FD4">
        <w:rPr>
          <w:rFonts w:ascii="Times New Roman" w:hAnsi="Times New Roman" w:cs="Times New Roman"/>
        </w:rPr>
        <w:t>infiltrazione</w:t>
      </w:r>
      <w:r w:rsidRPr="00B87FD4">
        <w:rPr>
          <w:rFonts w:ascii="Times New Roman" w:hAnsi="Times New Roman" w:cs="Times New Roman"/>
          <w:spacing w:val="-1"/>
        </w:rPr>
        <w:t xml:space="preserve"> </w:t>
      </w:r>
      <w:r w:rsidRPr="00B87FD4">
        <w:rPr>
          <w:rFonts w:ascii="Times New Roman" w:hAnsi="Times New Roman" w:cs="Times New Roman"/>
        </w:rPr>
        <w:t>mafiosa</w:t>
      </w:r>
      <w:r w:rsidRPr="00B87FD4">
        <w:rPr>
          <w:rFonts w:ascii="Times New Roman" w:hAnsi="Times New Roman" w:cs="Times New Roman"/>
          <w:spacing w:val="1"/>
        </w:rPr>
        <w:t xml:space="preserve"> </w:t>
      </w:r>
      <w:r w:rsidRPr="00B87FD4">
        <w:rPr>
          <w:rFonts w:ascii="Times New Roman" w:hAnsi="Times New Roman" w:cs="Times New Roman"/>
        </w:rPr>
        <w:t>di cui all’art. 84 comma</w:t>
      </w:r>
      <w:r w:rsidRPr="00B87FD4">
        <w:rPr>
          <w:rFonts w:ascii="Times New Roman" w:hAnsi="Times New Roman" w:cs="Times New Roman"/>
          <w:spacing w:val="1"/>
        </w:rPr>
        <w:t xml:space="preserve"> </w:t>
      </w:r>
      <w:r w:rsidRPr="00B87FD4">
        <w:rPr>
          <w:rFonts w:ascii="Times New Roman" w:hAnsi="Times New Roman" w:cs="Times New Roman"/>
        </w:rPr>
        <w:t>4 del medesimo decreto</w:t>
      </w:r>
      <w:r w:rsidRPr="00B87FD4">
        <w:rPr>
          <w:rFonts w:ascii="Times New Roman" w:hAnsi="Times New Roman" w:cs="Times New Roman"/>
          <w:spacing w:val="2"/>
        </w:rPr>
        <w:t xml:space="preserve"> </w:t>
      </w:r>
      <w:r w:rsidRPr="00B87FD4">
        <w:rPr>
          <w:rFonts w:ascii="Times New Roman" w:hAnsi="Times New Roman" w:cs="Times New Roman"/>
          <w:i/>
          <w:iCs/>
        </w:rPr>
        <w:t>(</w:t>
      </w:r>
      <w:r w:rsidRPr="00B87FD4">
        <w:rPr>
          <w:rFonts w:ascii="Times New Roman" w:hAnsi="Times New Roman" w:cs="Times New Roman"/>
          <w:b/>
          <w:bCs/>
        </w:rPr>
        <w:t>art.80, comma</w:t>
      </w:r>
      <w:r w:rsidRPr="00B87FD4">
        <w:rPr>
          <w:rFonts w:ascii="Times New Roman" w:hAnsi="Times New Roman" w:cs="Times New Roman"/>
          <w:b/>
          <w:bCs/>
          <w:spacing w:val="2"/>
        </w:rPr>
        <w:t xml:space="preserve"> </w:t>
      </w:r>
      <w:r w:rsidRPr="00B87FD4">
        <w:rPr>
          <w:rFonts w:ascii="Times New Roman" w:hAnsi="Times New Roman" w:cs="Times New Roman"/>
          <w:b/>
          <w:bCs/>
        </w:rPr>
        <w:t>2,</w:t>
      </w:r>
      <w:r w:rsidRPr="00B87FD4">
        <w:rPr>
          <w:rFonts w:ascii="Times New Roman" w:hAnsi="Times New Roman" w:cs="Times New Roman"/>
          <w:b/>
          <w:bCs/>
          <w:spacing w:val="21"/>
          <w:w w:val="99"/>
        </w:rPr>
        <w:t xml:space="preserve"> </w:t>
      </w:r>
      <w:r w:rsidRPr="00B87FD4">
        <w:rPr>
          <w:rFonts w:ascii="Times New Roman" w:hAnsi="Times New Roman" w:cs="Times New Roman"/>
          <w:spacing w:val="-1"/>
        </w:rPr>
        <w:t>del</w:t>
      </w:r>
      <w:r w:rsidRPr="00B87FD4">
        <w:rPr>
          <w:rFonts w:ascii="Times New Roman" w:hAnsi="Times New Roman" w:cs="Times New Roman"/>
          <w:spacing w:val="-12"/>
        </w:rPr>
        <w:t xml:space="preserve"> </w:t>
      </w:r>
      <w:r w:rsidRPr="00B87FD4">
        <w:rPr>
          <w:rFonts w:ascii="Times New Roman" w:hAnsi="Times New Roman" w:cs="Times New Roman"/>
          <w:spacing w:val="-1"/>
        </w:rPr>
        <w:t>Codice);</w:t>
      </w:r>
    </w:p>
    <w:p w:rsidR="00613AD7" w:rsidRPr="00B87FD4" w:rsidRDefault="00613AD7" w:rsidP="00B87FD4">
      <w:pPr>
        <w:pStyle w:val="Corpodeltesto"/>
        <w:kinsoku w:val="0"/>
        <w:overflowPunct w:val="0"/>
        <w:spacing w:before="11"/>
        <w:ind w:left="0"/>
        <w:jc w:val="both"/>
        <w:rPr>
          <w:rFonts w:ascii="Times New Roman" w:hAnsi="Times New Roman" w:cs="Times New Roman"/>
          <w:sz w:val="25"/>
          <w:szCs w:val="25"/>
        </w:rPr>
      </w:pPr>
    </w:p>
    <w:p w:rsidR="00613AD7" w:rsidRPr="00B87FD4" w:rsidRDefault="00613AD7" w:rsidP="00B87FD4">
      <w:pPr>
        <w:pStyle w:val="Corpodeltesto"/>
        <w:numPr>
          <w:ilvl w:val="0"/>
          <w:numId w:val="20"/>
        </w:numPr>
        <w:tabs>
          <w:tab w:val="left" w:pos="428"/>
        </w:tabs>
        <w:kinsoku w:val="0"/>
        <w:overflowPunct w:val="0"/>
        <w:ind w:right="105" w:firstLine="0"/>
        <w:jc w:val="both"/>
        <w:rPr>
          <w:rFonts w:ascii="Times New Roman" w:hAnsi="Times New Roman" w:cs="Times New Roman"/>
        </w:rPr>
      </w:pPr>
      <w:r w:rsidRPr="00B87FD4">
        <w:rPr>
          <w:rFonts w:ascii="Times New Roman" w:hAnsi="Times New Roman" w:cs="Times New Roman"/>
          <w:spacing w:val="-1"/>
        </w:rPr>
        <w:t>di</w:t>
      </w:r>
      <w:r w:rsidRPr="00B87FD4">
        <w:rPr>
          <w:rFonts w:ascii="Times New Roman" w:hAnsi="Times New Roman" w:cs="Times New Roman"/>
          <w:spacing w:val="9"/>
        </w:rPr>
        <w:t xml:space="preserve"> </w:t>
      </w:r>
      <w:r w:rsidRPr="00B87FD4">
        <w:rPr>
          <w:rFonts w:ascii="Times New Roman" w:hAnsi="Times New Roman" w:cs="Times New Roman"/>
          <w:spacing w:val="-1"/>
        </w:rPr>
        <w:t>non</w:t>
      </w:r>
      <w:r w:rsidRPr="00B87FD4">
        <w:rPr>
          <w:rFonts w:ascii="Times New Roman" w:hAnsi="Times New Roman" w:cs="Times New Roman"/>
          <w:spacing w:val="11"/>
        </w:rPr>
        <w:t xml:space="preserve"> </w:t>
      </w:r>
      <w:r w:rsidRPr="00B87FD4">
        <w:rPr>
          <w:rFonts w:ascii="Times New Roman" w:hAnsi="Times New Roman" w:cs="Times New Roman"/>
          <w:spacing w:val="-1"/>
        </w:rPr>
        <w:t>aver</w:t>
      </w:r>
      <w:r w:rsidRPr="00B87FD4">
        <w:rPr>
          <w:rFonts w:ascii="Times New Roman" w:hAnsi="Times New Roman" w:cs="Times New Roman"/>
          <w:spacing w:val="10"/>
        </w:rPr>
        <w:t xml:space="preserve"> </w:t>
      </w:r>
      <w:r w:rsidRPr="00B87FD4">
        <w:rPr>
          <w:rFonts w:ascii="Times New Roman" w:hAnsi="Times New Roman" w:cs="Times New Roman"/>
          <w:spacing w:val="-1"/>
        </w:rPr>
        <w:t>commesso</w:t>
      </w:r>
      <w:r w:rsidRPr="00B87FD4">
        <w:rPr>
          <w:rFonts w:ascii="Times New Roman" w:hAnsi="Times New Roman" w:cs="Times New Roman"/>
          <w:spacing w:val="10"/>
        </w:rPr>
        <w:t xml:space="preserve"> </w:t>
      </w:r>
      <w:r w:rsidRPr="00B87FD4">
        <w:rPr>
          <w:rFonts w:ascii="Times New Roman" w:hAnsi="Times New Roman" w:cs="Times New Roman"/>
          <w:spacing w:val="-1"/>
        </w:rPr>
        <w:t>violazioni</w:t>
      </w:r>
      <w:r w:rsidRPr="00B87FD4">
        <w:rPr>
          <w:rFonts w:ascii="Times New Roman" w:hAnsi="Times New Roman" w:cs="Times New Roman"/>
          <w:spacing w:val="10"/>
        </w:rPr>
        <w:t xml:space="preserve"> </w:t>
      </w:r>
      <w:r w:rsidRPr="00B87FD4">
        <w:rPr>
          <w:rFonts w:ascii="Times New Roman" w:hAnsi="Times New Roman" w:cs="Times New Roman"/>
          <w:spacing w:val="-1"/>
        </w:rPr>
        <w:t>gravi,</w:t>
      </w:r>
      <w:r w:rsidRPr="00B87FD4">
        <w:rPr>
          <w:rFonts w:ascii="Times New Roman" w:hAnsi="Times New Roman" w:cs="Times New Roman"/>
          <w:spacing w:val="10"/>
        </w:rPr>
        <w:t xml:space="preserve"> </w:t>
      </w:r>
      <w:r w:rsidRPr="00B87FD4">
        <w:rPr>
          <w:rFonts w:ascii="Times New Roman" w:hAnsi="Times New Roman" w:cs="Times New Roman"/>
          <w:spacing w:val="-1"/>
        </w:rPr>
        <w:t>definitivamente</w:t>
      </w:r>
      <w:r w:rsidRPr="00B87FD4">
        <w:rPr>
          <w:rFonts w:ascii="Times New Roman" w:hAnsi="Times New Roman" w:cs="Times New Roman"/>
          <w:spacing w:val="9"/>
        </w:rPr>
        <w:t xml:space="preserve"> </w:t>
      </w:r>
      <w:r w:rsidRPr="00B87FD4">
        <w:rPr>
          <w:rFonts w:ascii="Times New Roman" w:hAnsi="Times New Roman" w:cs="Times New Roman"/>
        </w:rPr>
        <w:t>accertate,</w:t>
      </w:r>
      <w:r w:rsidRPr="00B87FD4">
        <w:rPr>
          <w:rFonts w:ascii="Times New Roman" w:hAnsi="Times New Roman" w:cs="Times New Roman"/>
          <w:spacing w:val="10"/>
        </w:rPr>
        <w:t xml:space="preserve"> </w:t>
      </w:r>
      <w:r w:rsidRPr="00B87FD4">
        <w:rPr>
          <w:rFonts w:ascii="Times New Roman" w:hAnsi="Times New Roman" w:cs="Times New Roman"/>
        </w:rPr>
        <w:t>rispetto</w:t>
      </w:r>
      <w:r w:rsidRPr="00B87FD4">
        <w:rPr>
          <w:rFonts w:ascii="Times New Roman" w:hAnsi="Times New Roman" w:cs="Times New Roman"/>
          <w:spacing w:val="10"/>
        </w:rPr>
        <w:t xml:space="preserve"> </w:t>
      </w:r>
      <w:r w:rsidRPr="00B87FD4">
        <w:rPr>
          <w:rFonts w:ascii="Times New Roman" w:hAnsi="Times New Roman" w:cs="Times New Roman"/>
        </w:rPr>
        <w:t>gli</w:t>
      </w:r>
      <w:r w:rsidRPr="00B87FD4">
        <w:rPr>
          <w:rFonts w:ascii="Times New Roman" w:hAnsi="Times New Roman" w:cs="Times New Roman"/>
          <w:spacing w:val="9"/>
        </w:rPr>
        <w:t xml:space="preserve"> </w:t>
      </w:r>
      <w:r w:rsidRPr="00B87FD4">
        <w:rPr>
          <w:rFonts w:ascii="Times New Roman" w:hAnsi="Times New Roman" w:cs="Times New Roman"/>
        </w:rPr>
        <w:t>obblighi</w:t>
      </w:r>
      <w:r w:rsidRPr="00B87FD4">
        <w:rPr>
          <w:rFonts w:ascii="Times New Roman" w:hAnsi="Times New Roman" w:cs="Times New Roman"/>
          <w:spacing w:val="55"/>
          <w:w w:val="99"/>
        </w:rPr>
        <w:t xml:space="preserve"> </w:t>
      </w:r>
      <w:r w:rsidRPr="00B87FD4">
        <w:rPr>
          <w:rFonts w:ascii="Times New Roman" w:hAnsi="Times New Roman" w:cs="Times New Roman"/>
        </w:rPr>
        <w:t>relativi</w:t>
      </w:r>
      <w:r w:rsidRPr="00B87FD4">
        <w:rPr>
          <w:rFonts w:ascii="Times New Roman" w:hAnsi="Times New Roman" w:cs="Times New Roman"/>
          <w:spacing w:val="46"/>
        </w:rPr>
        <w:t xml:space="preserve"> </w:t>
      </w:r>
      <w:r w:rsidRPr="00B87FD4">
        <w:rPr>
          <w:rFonts w:ascii="Times New Roman" w:hAnsi="Times New Roman" w:cs="Times New Roman"/>
          <w:spacing w:val="-1"/>
        </w:rPr>
        <w:t>al</w:t>
      </w:r>
      <w:r w:rsidRPr="00B87FD4">
        <w:rPr>
          <w:rFonts w:ascii="Times New Roman" w:hAnsi="Times New Roman" w:cs="Times New Roman"/>
          <w:spacing w:val="46"/>
        </w:rPr>
        <w:t xml:space="preserve"> </w:t>
      </w:r>
      <w:r w:rsidRPr="00B87FD4">
        <w:rPr>
          <w:rFonts w:ascii="Times New Roman" w:hAnsi="Times New Roman" w:cs="Times New Roman"/>
          <w:spacing w:val="-1"/>
        </w:rPr>
        <w:t>pagamento</w:t>
      </w:r>
      <w:r w:rsidRPr="00B87FD4">
        <w:rPr>
          <w:rFonts w:ascii="Times New Roman" w:hAnsi="Times New Roman" w:cs="Times New Roman"/>
          <w:spacing w:val="46"/>
        </w:rPr>
        <w:t xml:space="preserve"> </w:t>
      </w:r>
      <w:r w:rsidRPr="00B87FD4">
        <w:rPr>
          <w:rFonts w:ascii="Times New Roman" w:hAnsi="Times New Roman" w:cs="Times New Roman"/>
          <w:spacing w:val="-1"/>
        </w:rPr>
        <w:t>delle</w:t>
      </w:r>
      <w:r w:rsidRPr="00B87FD4">
        <w:rPr>
          <w:rFonts w:ascii="Times New Roman" w:hAnsi="Times New Roman" w:cs="Times New Roman"/>
          <w:spacing w:val="47"/>
        </w:rPr>
        <w:t xml:space="preserve"> </w:t>
      </w:r>
      <w:r w:rsidRPr="00B87FD4">
        <w:rPr>
          <w:rFonts w:ascii="Times New Roman" w:hAnsi="Times New Roman" w:cs="Times New Roman"/>
        </w:rPr>
        <w:t>imposte</w:t>
      </w:r>
      <w:r w:rsidRPr="00B87FD4">
        <w:rPr>
          <w:rFonts w:ascii="Times New Roman" w:hAnsi="Times New Roman" w:cs="Times New Roman"/>
          <w:spacing w:val="46"/>
        </w:rPr>
        <w:t xml:space="preserve"> </w:t>
      </w:r>
      <w:r w:rsidRPr="00B87FD4">
        <w:rPr>
          <w:rFonts w:ascii="Times New Roman" w:hAnsi="Times New Roman" w:cs="Times New Roman"/>
        </w:rPr>
        <w:t>e</w:t>
      </w:r>
      <w:r w:rsidRPr="00B87FD4">
        <w:rPr>
          <w:rFonts w:ascii="Times New Roman" w:hAnsi="Times New Roman" w:cs="Times New Roman"/>
          <w:spacing w:val="47"/>
        </w:rPr>
        <w:t xml:space="preserve"> </w:t>
      </w:r>
      <w:r w:rsidRPr="00B87FD4">
        <w:rPr>
          <w:rFonts w:ascii="Times New Roman" w:hAnsi="Times New Roman" w:cs="Times New Roman"/>
        </w:rPr>
        <w:t>tasse</w:t>
      </w:r>
      <w:r w:rsidRPr="00B87FD4">
        <w:rPr>
          <w:rFonts w:ascii="Times New Roman" w:hAnsi="Times New Roman" w:cs="Times New Roman"/>
          <w:spacing w:val="46"/>
        </w:rPr>
        <w:t xml:space="preserve"> </w:t>
      </w:r>
      <w:r w:rsidRPr="00B87FD4">
        <w:rPr>
          <w:rFonts w:ascii="Times New Roman" w:hAnsi="Times New Roman" w:cs="Times New Roman"/>
        </w:rPr>
        <w:t>o</w:t>
      </w:r>
      <w:r w:rsidRPr="00B87FD4">
        <w:rPr>
          <w:rFonts w:ascii="Times New Roman" w:hAnsi="Times New Roman" w:cs="Times New Roman"/>
          <w:spacing w:val="46"/>
        </w:rPr>
        <w:t xml:space="preserve"> </w:t>
      </w:r>
      <w:r w:rsidRPr="00B87FD4">
        <w:rPr>
          <w:rFonts w:ascii="Times New Roman" w:hAnsi="Times New Roman" w:cs="Times New Roman"/>
          <w:spacing w:val="-1"/>
        </w:rPr>
        <w:t>dei</w:t>
      </w:r>
      <w:r w:rsidRPr="00B87FD4">
        <w:rPr>
          <w:rFonts w:ascii="Times New Roman" w:hAnsi="Times New Roman" w:cs="Times New Roman"/>
          <w:spacing w:val="46"/>
        </w:rPr>
        <w:t xml:space="preserve"> </w:t>
      </w:r>
      <w:r w:rsidRPr="00B87FD4">
        <w:rPr>
          <w:rFonts w:ascii="Times New Roman" w:hAnsi="Times New Roman" w:cs="Times New Roman"/>
          <w:spacing w:val="-1"/>
        </w:rPr>
        <w:t>contributi</w:t>
      </w:r>
      <w:r w:rsidRPr="00B87FD4">
        <w:rPr>
          <w:rFonts w:ascii="Times New Roman" w:hAnsi="Times New Roman" w:cs="Times New Roman"/>
          <w:spacing w:val="47"/>
        </w:rPr>
        <w:t xml:space="preserve"> </w:t>
      </w:r>
      <w:r w:rsidRPr="00B87FD4">
        <w:rPr>
          <w:rFonts w:ascii="Times New Roman" w:hAnsi="Times New Roman" w:cs="Times New Roman"/>
          <w:spacing w:val="-1"/>
        </w:rPr>
        <w:t>previdenziali,</w:t>
      </w:r>
      <w:r w:rsidRPr="00B87FD4">
        <w:rPr>
          <w:rFonts w:ascii="Times New Roman" w:hAnsi="Times New Roman" w:cs="Times New Roman"/>
          <w:spacing w:val="46"/>
        </w:rPr>
        <w:t xml:space="preserve"> </w:t>
      </w:r>
      <w:r w:rsidRPr="00B87FD4">
        <w:rPr>
          <w:rFonts w:ascii="Times New Roman" w:hAnsi="Times New Roman" w:cs="Times New Roman"/>
        </w:rPr>
        <w:t>secondo</w:t>
      </w:r>
      <w:r w:rsidRPr="00B87FD4">
        <w:rPr>
          <w:rFonts w:ascii="Times New Roman" w:hAnsi="Times New Roman" w:cs="Times New Roman"/>
          <w:spacing w:val="48"/>
        </w:rPr>
        <w:t xml:space="preserve"> </w:t>
      </w:r>
      <w:r w:rsidRPr="00B87FD4">
        <w:rPr>
          <w:rFonts w:ascii="Times New Roman" w:hAnsi="Times New Roman" w:cs="Times New Roman"/>
        </w:rPr>
        <w:t>la</w:t>
      </w:r>
      <w:r w:rsidRPr="00B87FD4">
        <w:rPr>
          <w:rFonts w:ascii="Times New Roman" w:hAnsi="Times New Roman" w:cs="Times New Roman"/>
          <w:spacing w:val="39"/>
          <w:w w:val="99"/>
        </w:rPr>
        <w:t xml:space="preserve"> </w:t>
      </w:r>
      <w:r w:rsidRPr="00B87FD4">
        <w:rPr>
          <w:rFonts w:ascii="Times New Roman" w:hAnsi="Times New Roman" w:cs="Times New Roman"/>
        </w:rPr>
        <w:t>legislazione</w:t>
      </w:r>
      <w:r w:rsidRPr="00B87FD4">
        <w:rPr>
          <w:rFonts w:ascii="Times New Roman" w:hAnsi="Times New Roman" w:cs="Times New Roman"/>
          <w:spacing w:val="-6"/>
        </w:rPr>
        <w:t xml:space="preserve"> </w:t>
      </w:r>
      <w:r w:rsidRPr="00B87FD4">
        <w:rPr>
          <w:rFonts w:ascii="Times New Roman" w:hAnsi="Times New Roman" w:cs="Times New Roman"/>
        </w:rPr>
        <w:t>italiana</w:t>
      </w:r>
      <w:r w:rsidRPr="00B87FD4">
        <w:rPr>
          <w:rFonts w:ascii="Times New Roman" w:hAnsi="Times New Roman" w:cs="Times New Roman"/>
          <w:spacing w:val="-7"/>
        </w:rPr>
        <w:t xml:space="preserve"> </w:t>
      </w:r>
      <w:r w:rsidRPr="00B87FD4">
        <w:rPr>
          <w:rFonts w:ascii="Times New Roman" w:hAnsi="Times New Roman" w:cs="Times New Roman"/>
        </w:rPr>
        <w:t>o</w:t>
      </w:r>
      <w:r w:rsidRPr="00B87FD4">
        <w:rPr>
          <w:rFonts w:ascii="Times New Roman" w:hAnsi="Times New Roman" w:cs="Times New Roman"/>
          <w:spacing w:val="-6"/>
        </w:rPr>
        <w:t xml:space="preserve"> </w:t>
      </w:r>
      <w:r w:rsidRPr="00B87FD4">
        <w:rPr>
          <w:rFonts w:ascii="Times New Roman" w:hAnsi="Times New Roman" w:cs="Times New Roman"/>
        </w:rPr>
        <w:t>quella</w:t>
      </w:r>
      <w:r w:rsidRPr="00B87FD4">
        <w:rPr>
          <w:rFonts w:ascii="Times New Roman" w:hAnsi="Times New Roman" w:cs="Times New Roman"/>
          <w:spacing w:val="-6"/>
        </w:rPr>
        <w:t xml:space="preserve"> </w:t>
      </w:r>
      <w:r w:rsidRPr="00B87FD4">
        <w:rPr>
          <w:rFonts w:ascii="Times New Roman" w:hAnsi="Times New Roman" w:cs="Times New Roman"/>
        </w:rPr>
        <w:t>dello</w:t>
      </w:r>
      <w:r w:rsidRPr="00B87FD4">
        <w:rPr>
          <w:rFonts w:ascii="Times New Roman" w:hAnsi="Times New Roman" w:cs="Times New Roman"/>
          <w:spacing w:val="-6"/>
        </w:rPr>
        <w:t xml:space="preserve"> </w:t>
      </w:r>
      <w:r w:rsidRPr="00B87FD4">
        <w:rPr>
          <w:rFonts w:ascii="Times New Roman" w:hAnsi="Times New Roman" w:cs="Times New Roman"/>
        </w:rPr>
        <w:t>Stato</w:t>
      </w:r>
      <w:r w:rsidRPr="00B87FD4">
        <w:rPr>
          <w:rFonts w:ascii="Times New Roman" w:hAnsi="Times New Roman" w:cs="Times New Roman"/>
          <w:spacing w:val="-6"/>
        </w:rPr>
        <w:t xml:space="preserve"> </w:t>
      </w:r>
      <w:r w:rsidRPr="00B87FD4">
        <w:rPr>
          <w:rFonts w:ascii="Times New Roman" w:hAnsi="Times New Roman" w:cs="Times New Roman"/>
        </w:rPr>
        <w:t>in</w:t>
      </w:r>
      <w:r w:rsidRPr="00B87FD4">
        <w:rPr>
          <w:rFonts w:ascii="Times New Roman" w:hAnsi="Times New Roman" w:cs="Times New Roman"/>
          <w:spacing w:val="-6"/>
        </w:rPr>
        <w:t xml:space="preserve"> </w:t>
      </w:r>
      <w:r w:rsidRPr="00B87FD4">
        <w:rPr>
          <w:rFonts w:ascii="Times New Roman" w:hAnsi="Times New Roman" w:cs="Times New Roman"/>
        </w:rPr>
        <w:t>cui</w:t>
      </w:r>
      <w:r w:rsidRPr="00B87FD4">
        <w:rPr>
          <w:rFonts w:ascii="Times New Roman" w:hAnsi="Times New Roman" w:cs="Times New Roman"/>
          <w:spacing w:val="-6"/>
        </w:rPr>
        <w:t xml:space="preserve"> </w:t>
      </w:r>
      <w:r w:rsidRPr="00B87FD4">
        <w:rPr>
          <w:rFonts w:ascii="Times New Roman" w:hAnsi="Times New Roman" w:cs="Times New Roman"/>
        </w:rPr>
        <w:t>è</w:t>
      </w:r>
      <w:r w:rsidRPr="00B87FD4">
        <w:rPr>
          <w:rFonts w:ascii="Times New Roman" w:hAnsi="Times New Roman" w:cs="Times New Roman"/>
          <w:spacing w:val="-6"/>
        </w:rPr>
        <w:t xml:space="preserve"> </w:t>
      </w:r>
      <w:r w:rsidRPr="00B87FD4">
        <w:rPr>
          <w:rFonts w:ascii="Times New Roman" w:hAnsi="Times New Roman" w:cs="Times New Roman"/>
        </w:rPr>
        <w:t>stabilito;</w:t>
      </w:r>
      <w:r w:rsidRPr="00B87FD4">
        <w:rPr>
          <w:rFonts w:ascii="Times New Roman" w:hAnsi="Times New Roman" w:cs="Times New Roman"/>
          <w:spacing w:val="-6"/>
        </w:rPr>
        <w:t xml:space="preserve"> </w:t>
      </w:r>
      <w:r w:rsidRPr="00B87FD4">
        <w:rPr>
          <w:rFonts w:ascii="Times New Roman" w:hAnsi="Times New Roman" w:cs="Times New Roman"/>
          <w:spacing w:val="-2"/>
        </w:rPr>
        <w:t>(</w:t>
      </w:r>
      <w:r w:rsidRPr="00B87FD4">
        <w:rPr>
          <w:rFonts w:ascii="Times New Roman" w:hAnsi="Times New Roman" w:cs="Times New Roman"/>
          <w:b/>
          <w:bCs/>
          <w:spacing w:val="-2"/>
        </w:rPr>
        <w:t>art.80</w:t>
      </w:r>
      <w:r w:rsidRPr="00B87FD4">
        <w:rPr>
          <w:rFonts w:ascii="Times New Roman" w:hAnsi="Times New Roman" w:cs="Times New Roman"/>
          <w:b/>
          <w:bCs/>
          <w:spacing w:val="-5"/>
        </w:rPr>
        <w:t xml:space="preserve"> </w:t>
      </w:r>
      <w:r w:rsidRPr="00B87FD4">
        <w:rPr>
          <w:rFonts w:ascii="Times New Roman" w:hAnsi="Times New Roman" w:cs="Times New Roman"/>
          <w:b/>
          <w:bCs/>
        </w:rPr>
        <w:t>comma</w:t>
      </w:r>
      <w:r w:rsidRPr="00B87FD4">
        <w:rPr>
          <w:rFonts w:ascii="Times New Roman" w:hAnsi="Times New Roman" w:cs="Times New Roman"/>
          <w:b/>
          <w:bCs/>
          <w:spacing w:val="-7"/>
        </w:rPr>
        <w:t xml:space="preserve"> </w:t>
      </w:r>
      <w:r w:rsidRPr="00B87FD4">
        <w:rPr>
          <w:rFonts w:ascii="Times New Roman" w:hAnsi="Times New Roman" w:cs="Times New Roman"/>
          <w:b/>
          <w:bCs/>
        </w:rPr>
        <w:t>4</w:t>
      </w:r>
      <w:r w:rsidRPr="00B87FD4">
        <w:rPr>
          <w:rFonts w:ascii="Times New Roman" w:hAnsi="Times New Roman" w:cs="Times New Roman"/>
          <w:b/>
          <w:bCs/>
          <w:spacing w:val="-10"/>
        </w:rPr>
        <w:t xml:space="preserve"> </w:t>
      </w:r>
      <w:r w:rsidRPr="00B87FD4">
        <w:rPr>
          <w:rFonts w:ascii="Times New Roman" w:hAnsi="Times New Roman" w:cs="Times New Roman"/>
        </w:rPr>
        <w:t>del</w:t>
      </w:r>
      <w:r w:rsidRPr="00B87FD4">
        <w:rPr>
          <w:rFonts w:ascii="Times New Roman" w:hAnsi="Times New Roman" w:cs="Times New Roman"/>
          <w:spacing w:val="-6"/>
        </w:rPr>
        <w:t xml:space="preserve"> </w:t>
      </w:r>
      <w:r w:rsidRPr="00B87FD4">
        <w:rPr>
          <w:rFonts w:ascii="Times New Roman" w:hAnsi="Times New Roman" w:cs="Times New Roman"/>
        </w:rPr>
        <w:t>Codice);</w:t>
      </w:r>
    </w:p>
    <w:p w:rsidR="00613AD7" w:rsidRPr="00B87FD4" w:rsidRDefault="00613AD7" w:rsidP="00B87FD4">
      <w:pPr>
        <w:pStyle w:val="Corpodeltesto"/>
        <w:kinsoku w:val="0"/>
        <w:overflowPunct w:val="0"/>
        <w:spacing w:before="11"/>
        <w:ind w:left="0"/>
        <w:jc w:val="both"/>
        <w:rPr>
          <w:rFonts w:ascii="Times New Roman" w:hAnsi="Times New Roman" w:cs="Times New Roman"/>
          <w:sz w:val="25"/>
          <w:szCs w:val="25"/>
        </w:rPr>
      </w:pPr>
    </w:p>
    <w:p w:rsidR="00613AD7" w:rsidRPr="00B87FD4" w:rsidRDefault="00613AD7" w:rsidP="00B87FD4">
      <w:pPr>
        <w:pStyle w:val="Corpodeltesto"/>
        <w:numPr>
          <w:ilvl w:val="0"/>
          <w:numId w:val="20"/>
        </w:numPr>
        <w:tabs>
          <w:tab w:val="left" w:pos="425"/>
        </w:tabs>
        <w:kinsoku w:val="0"/>
        <w:overflowPunct w:val="0"/>
        <w:spacing w:before="56"/>
        <w:ind w:left="424" w:right="105" w:hanging="304"/>
        <w:jc w:val="both"/>
        <w:rPr>
          <w:rFonts w:ascii="Times New Roman" w:hAnsi="Times New Roman" w:cs="Times New Roman"/>
        </w:rPr>
      </w:pPr>
      <w:r w:rsidRPr="00B87FD4">
        <w:rPr>
          <w:rFonts w:ascii="Times New Roman" w:hAnsi="Times New Roman" w:cs="Times New Roman"/>
          <w:spacing w:val="-1"/>
        </w:rPr>
        <w:t>di</w:t>
      </w:r>
      <w:r w:rsidRPr="00B87FD4">
        <w:rPr>
          <w:rFonts w:ascii="Times New Roman" w:hAnsi="Times New Roman" w:cs="Times New Roman"/>
          <w:spacing w:val="3"/>
        </w:rPr>
        <w:t xml:space="preserve"> </w:t>
      </w:r>
      <w:r w:rsidRPr="00B87FD4">
        <w:rPr>
          <w:rFonts w:ascii="Times New Roman" w:hAnsi="Times New Roman" w:cs="Times New Roman"/>
          <w:spacing w:val="-1"/>
        </w:rPr>
        <w:t>non</w:t>
      </w:r>
      <w:r w:rsidRPr="00B87FD4">
        <w:rPr>
          <w:rFonts w:ascii="Times New Roman" w:hAnsi="Times New Roman" w:cs="Times New Roman"/>
          <w:spacing w:val="4"/>
        </w:rPr>
        <w:t xml:space="preserve"> </w:t>
      </w:r>
      <w:r w:rsidRPr="00B87FD4">
        <w:rPr>
          <w:rFonts w:ascii="Times New Roman" w:hAnsi="Times New Roman" w:cs="Times New Roman"/>
        </w:rPr>
        <w:t>aver</w:t>
      </w:r>
      <w:r w:rsidRPr="00B87FD4">
        <w:rPr>
          <w:rFonts w:ascii="Times New Roman" w:hAnsi="Times New Roman" w:cs="Times New Roman"/>
          <w:spacing w:val="3"/>
        </w:rPr>
        <w:t xml:space="preserve"> </w:t>
      </w:r>
      <w:r w:rsidRPr="00B87FD4">
        <w:rPr>
          <w:rFonts w:ascii="Times New Roman" w:hAnsi="Times New Roman" w:cs="Times New Roman"/>
        </w:rPr>
        <w:t>commesso</w:t>
      </w:r>
      <w:r w:rsidRPr="00B87FD4">
        <w:rPr>
          <w:rFonts w:ascii="Times New Roman" w:hAnsi="Times New Roman" w:cs="Times New Roman"/>
          <w:spacing w:val="3"/>
        </w:rPr>
        <w:t xml:space="preserve"> </w:t>
      </w:r>
      <w:r w:rsidRPr="00B87FD4">
        <w:rPr>
          <w:rFonts w:ascii="Times New Roman" w:hAnsi="Times New Roman" w:cs="Times New Roman"/>
        </w:rPr>
        <w:t>gravi</w:t>
      </w:r>
      <w:r w:rsidRPr="00B87FD4">
        <w:rPr>
          <w:rFonts w:ascii="Times New Roman" w:hAnsi="Times New Roman" w:cs="Times New Roman"/>
          <w:spacing w:val="3"/>
        </w:rPr>
        <w:t xml:space="preserve"> </w:t>
      </w:r>
      <w:r w:rsidRPr="00B87FD4">
        <w:rPr>
          <w:rFonts w:ascii="Times New Roman" w:hAnsi="Times New Roman" w:cs="Times New Roman"/>
        </w:rPr>
        <w:t>infrazioni</w:t>
      </w:r>
      <w:r w:rsidRPr="00B87FD4">
        <w:rPr>
          <w:rFonts w:ascii="Times New Roman" w:hAnsi="Times New Roman" w:cs="Times New Roman"/>
          <w:spacing w:val="2"/>
        </w:rPr>
        <w:t xml:space="preserve"> </w:t>
      </w:r>
      <w:r w:rsidRPr="00B87FD4">
        <w:rPr>
          <w:rFonts w:ascii="Times New Roman" w:hAnsi="Times New Roman" w:cs="Times New Roman"/>
        </w:rPr>
        <w:t>debitamente</w:t>
      </w:r>
      <w:r w:rsidRPr="00B87FD4">
        <w:rPr>
          <w:rFonts w:ascii="Times New Roman" w:hAnsi="Times New Roman" w:cs="Times New Roman"/>
          <w:spacing w:val="4"/>
        </w:rPr>
        <w:t xml:space="preserve"> </w:t>
      </w:r>
      <w:r w:rsidRPr="00B87FD4">
        <w:rPr>
          <w:rFonts w:ascii="Times New Roman" w:hAnsi="Times New Roman" w:cs="Times New Roman"/>
        </w:rPr>
        <w:t>accertate</w:t>
      </w:r>
      <w:r w:rsidRPr="00B87FD4">
        <w:rPr>
          <w:rFonts w:ascii="Times New Roman" w:hAnsi="Times New Roman" w:cs="Times New Roman"/>
          <w:spacing w:val="4"/>
        </w:rPr>
        <w:t xml:space="preserve"> </w:t>
      </w:r>
      <w:r w:rsidRPr="00B87FD4">
        <w:rPr>
          <w:rFonts w:ascii="Times New Roman" w:hAnsi="Times New Roman" w:cs="Times New Roman"/>
        </w:rPr>
        <w:t>alle</w:t>
      </w:r>
      <w:r w:rsidRPr="00B87FD4">
        <w:rPr>
          <w:rFonts w:ascii="Times New Roman" w:hAnsi="Times New Roman" w:cs="Times New Roman"/>
          <w:spacing w:val="3"/>
        </w:rPr>
        <w:t xml:space="preserve"> </w:t>
      </w:r>
      <w:r w:rsidRPr="00B87FD4">
        <w:rPr>
          <w:rFonts w:ascii="Times New Roman" w:hAnsi="Times New Roman" w:cs="Times New Roman"/>
        </w:rPr>
        <w:t>norme</w:t>
      </w:r>
      <w:r w:rsidRPr="00B87FD4">
        <w:rPr>
          <w:rFonts w:ascii="Times New Roman" w:hAnsi="Times New Roman" w:cs="Times New Roman"/>
          <w:spacing w:val="4"/>
        </w:rPr>
        <w:t xml:space="preserve"> </w:t>
      </w:r>
      <w:r w:rsidRPr="00B87FD4">
        <w:rPr>
          <w:rFonts w:ascii="Times New Roman" w:hAnsi="Times New Roman" w:cs="Times New Roman"/>
        </w:rPr>
        <w:t>in</w:t>
      </w:r>
      <w:r w:rsidRPr="00B87FD4">
        <w:rPr>
          <w:rFonts w:ascii="Times New Roman" w:hAnsi="Times New Roman" w:cs="Times New Roman"/>
          <w:spacing w:val="3"/>
        </w:rPr>
        <w:t xml:space="preserve"> </w:t>
      </w:r>
      <w:r w:rsidRPr="00B87FD4">
        <w:rPr>
          <w:rFonts w:ascii="Times New Roman" w:hAnsi="Times New Roman" w:cs="Times New Roman"/>
        </w:rPr>
        <w:t>materia</w:t>
      </w:r>
      <w:r w:rsidRPr="00B87FD4">
        <w:rPr>
          <w:rFonts w:ascii="Times New Roman" w:hAnsi="Times New Roman" w:cs="Times New Roman"/>
          <w:spacing w:val="4"/>
        </w:rPr>
        <w:t xml:space="preserve"> </w:t>
      </w:r>
      <w:r w:rsidRPr="00B87FD4">
        <w:rPr>
          <w:rFonts w:ascii="Times New Roman" w:hAnsi="Times New Roman" w:cs="Times New Roman"/>
        </w:rPr>
        <w:t>di salute</w:t>
      </w:r>
      <w:r w:rsidRPr="00B87FD4">
        <w:rPr>
          <w:rFonts w:ascii="Times New Roman" w:hAnsi="Times New Roman" w:cs="Times New Roman"/>
          <w:spacing w:val="37"/>
        </w:rPr>
        <w:t xml:space="preserve"> </w:t>
      </w:r>
      <w:r w:rsidRPr="00B87FD4">
        <w:rPr>
          <w:rFonts w:ascii="Times New Roman" w:hAnsi="Times New Roman" w:cs="Times New Roman"/>
        </w:rPr>
        <w:t>e</w:t>
      </w:r>
      <w:r w:rsidRPr="00B87FD4">
        <w:rPr>
          <w:rFonts w:ascii="Times New Roman" w:hAnsi="Times New Roman" w:cs="Times New Roman"/>
          <w:spacing w:val="38"/>
        </w:rPr>
        <w:t xml:space="preserve"> </w:t>
      </w:r>
      <w:r w:rsidRPr="00B87FD4">
        <w:rPr>
          <w:rFonts w:ascii="Times New Roman" w:hAnsi="Times New Roman" w:cs="Times New Roman"/>
        </w:rPr>
        <w:t>sicurezza</w:t>
      </w:r>
      <w:r w:rsidRPr="00B87FD4">
        <w:rPr>
          <w:rFonts w:ascii="Times New Roman" w:hAnsi="Times New Roman" w:cs="Times New Roman"/>
          <w:spacing w:val="38"/>
        </w:rPr>
        <w:t xml:space="preserve"> </w:t>
      </w:r>
      <w:r w:rsidRPr="00B87FD4">
        <w:rPr>
          <w:rFonts w:ascii="Times New Roman" w:hAnsi="Times New Roman" w:cs="Times New Roman"/>
        </w:rPr>
        <w:t>sul</w:t>
      </w:r>
      <w:r w:rsidRPr="00B87FD4">
        <w:rPr>
          <w:rFonts w:ascii="Times New Roman" w:hAnsi="Times New Roman" w:cs="Times New Roman"/>
          <w:spacing w:val="37"/>
        </w:rPr>
        <w:t xml:space="preserve"> </w:t>
      </w:r>
      <w:r w:rsidRPr="00B87FD4">
        <w:rPr>
          <w:rFonts w:ascii="Times New Roman" w:hAnsi="Times New Roman" w:cs="Times New Roman"/>
          <w:spacing w:val="-1"/>
        </w:rPr>
        <w:t>lavoro,</w:t>
      </w:r>
      <w:r w:rsidRPr="00B87FD4">
        <w:rPr>
          <w:rFonts w:ascii="Times New Roman" w:hAnsi="Times New Roman" w:cs="Times New Roman"/>
          <w:spacing w:val="37"/>
        </w:rPr>
        <w:t xml:space="preserve"> </w:t>
      </w:r>
      <w:r w:rsidRPr="00B87FD4">
        <w:rPr>
          <w:rFonts w:ascii="Times New Roman" w:hAnsi="Times New Roman" w:cs="Times New Roman"/>
        </w:rPr>
        <w:t>nonché</w:t>
      </w:r>
      <w:r w:rsidRPr="00B87FD4">
        <w:rPr>
          <w:rFonts w:ascii="Times New Roman" w:hAnsi="Times New Roman" w:cs="Times New Roman"/>
          <w:spacing w:val="38"/>
        </w:rPr>
        <w:t xml:space="preserve"> </w:t>
      </w:r>
      <w:r w:rsidRPr="00B87FD4">
        <w:rPr>
          <w:rFonts w:ascii="Times New Roman" w:hAnsi="Times New Roman" w:cs="Times New Roman"/>
          <w:spacing w:val="-1"/>
        </w:rPr>
        <w:t>agli</w:t>
      </w:r>
      <w:r w:rsidRPr="00B87FD4">
        <w:rPr>
          <w:rFonts w:ascii="Times New Roman" w:hAnsi="Times New Roman" w:cs="Times New Roman"/>
          <w:spacing w:val="38"/>
        </w:rPr>
        <w:t xml:space="preserve"> </w:t>
      </w:r>
      <w:r w:rsidRPr="00B87FD4">
        <w:rPr>
          <w:rFonts w:ascii="Times New Roman" w:hAnsi="Times New Roman" w:cs="Times New Roman"/>
        </w:rPr>
        <w:t>obblighi</w:t>
      </w:r>
      <w:r w:rsidRPr="00B87FD4">
        <w:rPr>
          <w:rFonts w:ascii="Times New Roman" w:hAnsi="Times New Roman" w:cs="Times New Roman"/>
          <w:spacing w:val="38"/>
        </w:rPr>
        <w:t xml:space="preserve"> </w:t>
      </w:r>
      <w:r w:rsidRPr="00B87FD4">
        <w:rPr>
          <w:rFonts w:ascii="Times New Roman" w:hAnsi="Times New Roman" w:cs="Times New Roman"/>
        </w:rPr>
        <w:t>di</w:t>
      </w:r>
      <w:r w:rsidRPr="00B87FD4">
        <w:rPr>
          <w:rFonts w:ascii="Times New Roman" w:hAnsi="Times New Roman" w:cs="Times New Roman"/>
          <w:spacing w:val="37"/>
        </w:rPr>
        <w:t xml:space="preserve"> </w:t>
      </w:r>
      <w:r w:rsidRPr="00B87FD4">
        <w:rPr>
          <w:rFonts w:ascii="Times New Roman" w:hAnsi="Times New Roman" w:cs="Times New Roman"/>
        </w:rPr>
        <w:t>cui</w:t>
      </w:r>
      <w:r w:rsidRPr="00B87FD4">
        <w:rPr>
          <w:rFonts w:ascii="Times New Roman" w:hAnsi="Times New Roman" w:cs="Times New Roman"/>
          <w:spacing w:val="38"/>
        </w:rPr>
        <w:t xml:space="preserve"> </w:t>
      </w:r>
      <w:r w:rsidRPr="00B87FD4">
        <w:rPr>
          <w:rFonts w:ascii="Times New Roman" w:hAnsi="Times New Roman" w:cs="Times New Roman"/>
        </w:rPr>
        <w:t>all’art.</w:t>
      </w:r>
      <w:r w:rsidRPr="00B87FD4">
        <w:rPr>
          <w:rFonts w:ascii="Times New Roman" w:hAnsi="Times New Roman" w:cs="Times New Roman"/>
          <w:spacing w:val="37"/>
        </w:rPr>
        <w:t xml:space="preserve"> </w:t>
      </w:r>
      <w:r w:rsidRPr="00B87FD4">
        <w:rPr>
          <w:rFonts w:ascii="Times New Roman" w:hAnsi="Times New Roman" w:cs="Times New Roman"/>
        </w:rPr>
        <w:t>30</w:t>
      </w:r>
      <w:r w:rsidRPr="00B87FD4">
        <w:rPr>
          <w:rFonts w:ascii="Times New Roman" w:hAnsi="Times New Roman" w:cs="Times New Roman"/>
          <w:spacing w:val="38"/>
        </w:rPr>
        <w:t xml:space="preserve"> </w:t>
      </w:r>
      <w:r w:rsidRPr="00B87FD4">
        <w:rPr>
          <w:rFonts w:ascii="Times New Roman" w:hAnsi="Times New Roman" w:cs="Times New Roman"/>
        </w:rPr>
        <w:t>comma</w:t>
      </w:r>
      <w:r w:rsidRPr="00B87FD4">
        <w:rPr>
          <w:rFonts w:ascii="Times New Roman" w:hAnsi="Times New Roman" w:cs="Times New Roman"/>
          <w:spacing w:val="38"/>
        </w:rPr>
        <w:t xml:space="preserve"> </w:t>
      </w:r>
      <w:r w:rsidRPr="00B87FD4">
        <w:rPr>
          <w:rFonts w:ascii="Times New Roman" w:hAnsi="Times New Roman" w:cs="Times New Roman"/>
        </w:rPr>
        <w:t>3</w:t>
      </w:r>
      <w:r w:rsidRPr="00B87FD4">
        <w:rPr>
          <w:rFonts w:ascii="Times New Roman" w:hAnsi="Times New Roman" w:cs="Times New Roman"/>
          <w:spacing w:val="37"/>
        </w:rPr>
        <w:t xml:space="preserve"> </w:t>
      </w:r>
      <w:r w:rsidRPr="00B87FD4">
        <w:rPr>
          <w:rFonts w:ascii="Times New Roman" w:hAnsi="Times New Roman" w:cs="Times New Roman"/>
        </w:rPr>
        <w:t>(</w:t>
      </w:r>
      <w:r w:rsidRPr="00B87FD4">
        <w:rPr>
          <w:rFonts w:ascii="Times New Roman" w:hAnsi="Times New Roman" w:cs="Times New Roman"/>
          <w:b/>
          <w:bCs/>
        </w:rPr>
        <w:t>art.80</w:t>
      </w:r>
      <w:r w:rsidRPr="00B87FD4">
        <w:rPr>
          <w:rFonts w:ascii="Times New Roman" w:hAnsi="Times New Roman" w:cs="Times New Roman"/>
          <w:b/>
          <w:bCs/>
          <w:spacing w:val="21"/>
          <w:w w:val="99"/>
        </w:rPr>
        <w:t xml:space="preserve"> </w:t>
      </w:r>
      <w:r w:rsidRPr="00B87FD4">
        <w:rPr>
          <w:rFonts w:ascii="Times New Roman" w:hAnsi="Times New Roman" w:cs="Times New Roman"/>
          <w:b/>
          <w:bCs/>
          <w:spacing w:val="-1"/>
        </w:rPr>
        <w:t>comma</w:t>
      </w:r>
      <w:r w:rsidRPr="00B87FD4">
        <w:rPr>
          <w:rFonts w:ascii="Times New Roman" w:hAnsi="Times New Roman" w:cs="Times New Roman"/>
          <w:b/>
          <w:bCs/>
          <w:spacing w:val="-7"/>
        </w:rPr>
        <w:t xml:space="preserve"> </w:t>
      </w:r>
      <w:r w:rsidRPr="00B87FD4">
        <w:rPr>
          <w:rFonts w:ascii="Times New Roman" w:hAnsi="Times New Roman" w:cs="Times New Roman"/>
          <w:b/>
          <w:bCs/>
        </w:rPr>
        <w:t>5,</w:t>
      </w:r>
      <w:r w:rsidRPr="00B87FD4">
        <w:rPr>
          <w:rFonts w:ascii="Times New Roman" w:hAnsi="Times New Roman" w:cs="Times New Roman"/>
          <w:b/>
          <w:bCs/>
          <w:spacing w:val="-6"/>
        </w:rPr>
        <w:t xml:space="preserve"> </w:t>
      </w:r>
      <w:r w:rsidRPr="00B87FD4">
        <w:rPr>
          <w:rFonts w:ascii="Times New Roman" w:hAnsi="Times New Roman" w:cs="Times New Roman"/>
          <w:b/>
          <w:bCs/>
          <w:spacing w:val="-1"/>
        </w:rPr>
        <w:t>lett.</w:t>
      </w:r>
      <w:r w:rsidRPr="00B87FD4">
        <w:rPr>
          <w:rFonts w:ascii="Times New Roman" w:hAnsi="Times New Roman" w:cs="Times New Roman"/>
          <w:b/>
          <w:bCs/>
          <w:spacing w:val="-7"/>
        </w:rPr>
        <w:t xml:space="preserve"> </w:t>
      </w:r>
      <w:r w:rsidRPr="00B87FD4">
        <w:rPr>
          <w:rFonts w:ascii="Times New Roman" w:hAnsi="Times New Roman" w:cs="Times New Roman"/>
          <w:b/>
          <w:bCs/>
          <w:spacing w:val="-1"/>
        </w:rPr>
        <w:t>a</w:t>
      </w:r>
      <w:r w:rsidRPr="00B87FD4">
        <w:rPr>
          <w:rFonts w:ascii="Times New Roman" w:hAnsi="Times New Roman" w:cs="Times New Roman"/>
          <w:spacing w:val="-1"/>
        </w:rPr>
        <w:t>)</w:t>
      </w:r>
      <w:r w:rsidRPr="00B87FD4">
        <w:rPr>
          <w:rFonts w:ascii="Times New Roman" w:hAnsi="Times New Roman" w:cs="Times New Roman"/>
          <w:spacing w:val="-5"/>
        </w:rPr>
        <w:t xml:space="preserve"> </w:t>
      </w:r>
      <w:r w:rsidRPr="00B87FD4">
        <w:rPr>
          <w:rFonts w:ascii="Times New Roman" w:hAnsi="Times New Roman" w:cs="Times New Roman"/>
        </w:rPr>
        <w:t>del</w:t>
      </w:r>
      <w:r w:rsidRPr="00B87FD4">
        <w:rPr>
          <w:rFonts w:ascii="Times New Roman" w:hAnsi="Times New Roman" w:cs="Times New Roman"/>
          <w:spacing w:val="-5"/>
        </w:rPr>
        <w:t xml:space="preserve"> </w:t>
      </w:r>
      <w:r w:rsidRPr="00B87FD4">
        <w:rPr>
          <w:rFonts w:ascii="Times New Roman" w:hAnsi="Times New Roman" w:cs="Times New Roman"/>
        </w:rPr>
        <w:t>Codice);</w:t>
      </w:r>
    </w:p>
    <w:p w:rsidR="00613AD7" w:rsidRPr="00B87FD4" w:rsidRDefault="00613AD7" w:rsidP="00B87FD4">
      <w:pPr>
        <w:pStyle w:val="Corpodeltesto"/>
        <w:kinsoku w:val="0"/>
        <w:overflowPunct w:val="0"/>
        <w:spacing w:before="11"/>
        <w:ind w:left="0"/>
        <w:jc w:val="both"/>
        <w:rPr>
          <w:rFonts w:ascii="Times New Roman" w:hAnsi="Times New Roman" w:cs="Times New Roman"/>
          <w:sz w:val="25"/>
          <w:szCs w:val="25"/>
        </w:rPr>
      </w:pPr>
    </w:p>
    <w:p w:rsidR="00613AD7" w:rsidRPr="00B87FD4" w:rsidRDefault="00613AD7" w:rsidP="00B87FD4">
      <w:pPr>
        <w:pStyle w:val="Corpodeltesto"/>
        <w:numPr>
          <w:ilvl w:val="0"/>
          <w:numId w:val="20"/>
        </w:numPr>
        <w:tabs>
          <w:tab w:val="left" w:pos="417"/>
        </w:tabs>
        <w:kinsoku w:val="0"/>
        <w:overflowPunct w:val="0"/>
        <w:ind w:left="120" w:right="104" w:firstLine="0"/>
        <w:jc w:val="both"/>
        <w:rPr>
          <w:rFonts w:ascii="Times New Roman" w:hAnsi="Times New Roman" w:cs="Times New Roman"/>
        </w:rPr>
      </w:pPr>
      <w:r w:rsidRPr="00B87FD4">
        <w:rPr>
          <w:rFonts w:ascii="Times New Roman" w:hAnsi="Times New Roman" w:cs="Times New Roman"/>
        </w:rPr>
        <w:t>di</w:t>
      </w:r>
      <w:r w:rsidRPr="00B87FD4">
        <w:rPr>
          <w:rFonts w:ascii="Times New Roman" w:hAnsi="Times New Roman" w:cs="Times New Roman"/>
          <w:spacing w:val="-5"/>
        </w:rPr>
        <w:t xml:space="preserve"> </w:t>
      </w:r>
      <w:r w:rsidRPr="00B87FD4">
        <w:rPr>
          <w:rFonts w:ascii="Times New Roman" w:hAnsi="Times New Roman" w:cs="Times New Roman"/>
          <w:spacing w:val="-1"/>
        </w:rPr>
        <w:t>non</w:t>
      </w:r>
      <w:r w:rsidRPr="00B87FD4">
        <w:rPr>
          <w:rFonts w:ascii="Times New Roman" w:hAnsi="Times New Roman" w:cs="Times New Roman"/>
          <w:spacing w:val="-5"/>
        </w:rPr>
        <w:t xml:space="preserve"> </w:t>
      </w:r>
      <w:r w:rsidRPr="00B87FD4">
        <w:rPr>
          <w:rFonts w:ascii="Times New Roman" w:hAnsi="Times New Roman" w:cs="Times New Roman"/>
        </w:rPr>
        <w:t>trovarsi</w:t>
      </w:r>
      <w:r w:rsidRPr="00B87FD4">
        <w:rPr>
          <w:rFonts w:ascii="Times New Roman" w:hAnsi="Times New Roman" w:cs="Times New Roman"/>
          <w:spacing w:val="-5"/>
        </w:rPr>
        <w:t xml:space="preserve"> </w:t>
      </w:r>
      <w:r w:rsidRPr="00B87FD4">
        <w:rPr>
          <w:rFonts w:ascii="Times New Roman" w:hAnsi="Times New Roman" w:cs="Times New Roman"/>
        </w:rPr>
        <w:t>in</w:t>
      </w:r>
      <w:r w:rsidRPr="00B87FD4">
        <w:rPr>
          <w:rFonts w:ascii="Times New Roman" w:hAnsi="Times New Roman" w:cs="Times New Roman"/>
          <w:spacing w:val="-5"/>
        </w:rPr>
        <w:t xml:space="preserve"> </w:t>
      </w:r>
      <w:r w:rsidRPr="00B87FD4">
        <w:rPr>
          <w:rFonts w:ascii="Times New Roman" w:hAnsi="Times New Roman" w:cs="Times New Roman"/>
        </w:rPr>
        <w:t>stato</w:t>
      </w:r>
      <w:r w:rsidRPr="00B87FD4">
        <w:rPr>
          <w:rFonts w:ascii="Times New Roman" w:hAnsi="Times New Roman" w:cs="Times New Roman"/>
          <w:spacing w:val="-5"/>
        </w:rPr>
        <w:t xml:space="preserve"> </w:t>
      </w:r>
      <w:r w:rsidRPr="00B87FD4">
        <w:rPr>
          <w:rFonts w:ascii="Times New Roman" w:hAnsi="Times New Roman" w:cs="Times New Roman"/>
        </w:rPr>
        <w:t>di</w:t>
      </w:r>
      <w:r w:rsidRPr="00B87FD4">
        <w:rPr>
          <w:rFonts w:ascii="Times New Roman" w:hAnsi="Times New Roman" w:cs="Times New Roman"/>
          <w:spacing w:val="-5"/>
        </w:rPr>
        <w:t xml:space="preserve"> </w:t>
      </w:r>
      <w:r w:rsidRPr="00B87FD4">
        <w:rPr>
          <w:rFonts w:ascii="Times New Roman" w:hAnsi="Times New Roman" w:cs="Times New Roman"/>
        </w:rPr>
        <w:t>fallimento,</w:t>
      </w:r>
      <w:r w:rsidRPr="00B87FD4">
        <w:rPr>
          <w:rFonts w:ascii="Times New Roman" w:hAnsi="Times New Roman" w:cs="Times New Roman"/>
          <w:spacing w:val="-4"/>
        </w:rPr>
        <w:t xml:space="preserve"> </w:t>
      </w:r>
      <w:r w:rsidRPr="00B87FD4">
        <w:rPr>
          <w:rFonts w:ascii="Times New Roman" w:hAnsi="Times New Roman" w:cs="Times New Roman"/>
        </w:rPr>
        <w:t>di</w:t>
      </w:r>
      <w:r w:rsidRPr="00B87FD4">
        <w:rPr>
          <w:rFonts w:ascii="Times New Roman" w:hAnsi="Times New Roman" w:cs="Times New Roman"/>
          <w:spacing w:val="-5"/>
        </w:rPr>
        <w:t xml:space="preserve"> </w:t>
      </w:r>
      <w:r w:rsidRPr="00B87FD4">
        <w:rPr>
          <w:rFonts w:ascii="Times New Roman" w:hAnsi="Times New Roman" w:cs="Times New Roman"/>
        </w:rPr>
        <w:t>liquidazione</w:t>
      </w:r>
      <w:r w:rsidRPr="00B87FD4">
        <w:rPr>
          <w:rFonts w:ascii="Times New Roman" w:hAnsi="Times New Roman" w:cs="Times New Roman"/>
          <w:spacing w:val="-5"/>
        </w:rPr>
        <w:t xml:space="preserve"> </w:t>
      </w:r>
      <w:r w:rsidRPr="00B87FD4">
        <w:rPr>
          <w:rFonts w:ascii="Times New Roman" w:hAnsi="Times New Roman" w:cs="Times New Roman"/>
        </w:rPr>
        <w:t>coatta,</w:t>
      </w:r>
      <w:r w:rsidRPr="00B87FD4">
        <w:rPr>
          <w:rFonts w:ascii="Times New Roman" w:hAnsi="Times New Roman" w:cs="Times New Roman"/>
          <w:spacing w:val="61"/>
        </w:rPr>
        <w:t xml:space="preserve"> </w:t>
      </w:r>
      <w:r w:rsidRPr="00B87FD4">
        <w:rPr>
          <w:rFonts w:ascii="Times New Roman" w:hAnsi="Times New Roman" w:cs="Times New Roman"/>
        </w:rPr>
        <w:t>di</w:t>
      </w:r>
      <w:r w:rsidRPr="00B87FD4">
        <w:rPr>
          <w:rFonts w:ascii="Times New Roman" w:hAnsi="Times New Roman" w:cs="Times New Roman"/>
          <w:spacing w:val="-3"/>
        </w:rPr>
        <w:t xml:space="preserve"> </w:t>
      </w:r>
      <w:r w:rsidRPr="00B87FD4">
        <w:rPr>
          <w:rFonts w:ascii="Times New Roman" w:hAnsi="Times New Roman" w:cs="Times New Roman"/>
        </w:rPr>
        <w:t>concordato</w:t>
      </w:r>
      <w:r w:rsidRPr="00B87FD4">
        <w:rPr>
          <w:rFonts w:ascii="Times New Roman" w:hAnsi="Times New Roman" w:cs="Times New Roman"/>
          <w:spacing w:val="-4"/>
        </w:rPr>
        <w:t xml:space="preserve"> </w:t>
      </w:r>
      <w:r w:rsidRPr="00B87FD4">
        <w:rPr>
          <w:rFonts w:ascii="Times New Roman" w:hAnsi="Times New Roman" w:cs="Times New Roman"/>
        </w:rPr>
        <w:t>preventivo e</w:t>
      </w:r>
      <w:r w:rsidRPr="00B87FD4">
        <w:rPr>
          <w:rFonts w:ascii="Times New Roman" w:hAnsi="Times New Roman" w:cs="Times New Roman"/>
          <w:spacing w:val="22"/>
          <w:w w:val="99"/>
        </w:rPr>
        <w:t xml:space="preserve"> </w:t>
      </w:r>
      <w:r w:rsidRPr="00B87FD4">
        <w:rPr>
          <w:rFonts w:ascii="Times New Roman" w:hAnsi="Times New Roman" w:cs="Times New Roman"/>
          <w:spacing w:val="-1"/>
        </w:rPr>
        <w:t>che</w:t>
      </w:r>
      <w:r w:rsidRPr="00B87FD4">
        <w:rPr>
          <w:rFonts w:ascii="Times New Roman" w:hAnsi="Times New Roman" w:cs="Times New Roman"/>
          <w:spacing w:val="-3"/>
        </w:rPr>
        <w:t xml:space="preserve"> </w:t>
      </w:r>
      <w:r w:rsidRPr="00B87FD4">
        <w:rPr>
          <w:rFonts w:ascii="Times New Roman" w:hAnsi="Times New Roman" w:cs="Times New Roman"/>
          <w:spacing w:val="-1"/>
        </w:rPr>
        <w:t>nei</w:t>
      </w:r>
      <w:r w:rsidRPr="00B87FD4">
        <w:rPr>
          <w:rFonts w:ascii="Times New Roman" w:hAnsi="Times New Roman" w:cs="Times New Roman"/>
          <w:spacing w:val="-3"/>
        </w:rPr>
        <w:t xml:space="preserve"> </w:t>
      </w:r>
      <w:r w:rsidRPr="00B87FD4">
        <w:rPr>
          <w:rFonts w:ascii="Times New Roman" w:hAnsi="Times New Roman" w:cs="Times New Roman"/>
          <w:spacing w:val="-1"/>
        </w:rPr>
        <w:t>propri riguardi</w:t>
      </w:r>
      <w:r w:rsidRPr="00B87FD4">
        <w:rPr>
          <w:rFonts w:ascii="Times New Roman" w:hAnsi="Times New Roman" w:cs="Times New Roman"/>
          <w:spacing w:val="-2"/>
        </w:rPr>
        <w:t xml:space="preserve"> </w:t>
      </w:r>
      <w:r w:rsidRPr="00B87FD4">
        <w:rPr>
          <w:rFonts w:ascii="Times New Roman" w:hAnsi="Times New Roman" w:cs="Times New Roman"/>
          <w:spacing w:val="-1"/>
        </w:rPr>
        <w:t>non</w:t>
      </w:r>
      <w:r w:rsidRPr="00B87FD4">
        <w:rPr>
          <w:rFonts w:ascii="Times New Roman" w:hAnsi="Times New Roman" w:cs="Times New Roman"/>
          <w:spacing w:val="-3"/>
        </w:rPr>
        <w:t xml:space="preserve"> </w:t>
      </w:r>
      <w:r w:rsidRPr="00B87FD4">
        <w:rPr>
          <w:rFonts w:ascii="Times New Roman" w:hAnsi="Times New Roman" w:cs="Times New Roman"/>
        </w:rPr>
        <w:t>è</w:t>
      </w:r>
      <w:r w:rsidRPr="00B87FD4">
        <w:rPr>
          <w:rFonts w:ascii="Times New Roman" w:hAnsi="Times New Roman" w:cs="Times New Roman"/>
          <w:spacing w:val="-2"/>
        </w:rPr>
        <w:t xml:space="preserve"> </w:t>
      </w:r>
      <w:r w:rsidRPr="00B87FD4">
        <w:rPr>
          <w:rFonts w:ascii="Times New Roman" w:hAnsi="Times New Roman" w:cs="Times New Roman"/>
          <w:spacing w:val="-1"/>
        </w:rPr>
        <w:t>in</w:t>
      </w:r>
      <w:r w:rsidRPr="00B87FD4">
        <w:rPr>
          <w:rFonts w:ascii="Times New Roman" w:hAnsi="Times New Roman" w:cs="Times New Roman"/>
          <w:spacing w:val="-3"/>
        </w:rPr>
        <w:t xml:space="preserve"> </w:t>
      </w:r>
      <w:r w:rsidRPr="00B87FD4">
        <w:rPr>
          <w:rFonts w:ascii="Times New Roman" w:hAnsi="Times New Roman" w:cs="Times New Roman"/>
          <w:spacing w:val="-1"/>
        </w:rPr>
        <w:t>corso</w:t>
      </w:r>
      <w:r w:rsidRPr="00B87FD4">
        <w:rPr>
          <w:rFonts w:ascii="Times New Roman" w:hAnsi="Times New Roman" w:cs="Times New Roman"/>
          <w:spacing w:val="-2"/>
        </w:rPr>
        <w:t xml:space="preserve"> </w:t>
      </w:r>
      <w:r w:rsidRPr="00B87FD4">
        <w:rPr>
          <w:rFonts w:ascii="Times New Roman" w:hAnsi="Times New Roman" w:cs="Times New Roman"/>
          <w:spacing w:val="-1"/>
        </w:rPr>
        <w:t>un</w:t>
      </w:r>
      <w:r w:rsidRPr="00B87FD4">
        <w:rPr>
          <w:rFonts w:ascii="Times New Roman" w:hAnsi="Times New Roman" w:cs="Times New Roman"/>
          <w:spacing w:val="-2"/>
        </w:rPr>
        <w:t xml:space="preserve"> </w:t>
      </w:r>
      <w:r w:rsidRPr="00B87FD4">
        <w:rPr>
          <w:rFonts w:ascii="Times New Roman" w:hAnsi="Times New Roman" w:cs="Times New Roman"/>
          <w:spacing w:val="-1"/>
        </w:rPr>
        <w:t>procedimento</w:t>
      </w:r>
      <w:r w:rsidRPr="00B87FD4">
        <w:rPr>
          <w:rFonts w:ascii="Times New Roman" w:hAnsi="Times New Roman" w:cs="Times New Roman"/>
          <w:spacing w:val="-2"/>
        </w:rPr>
        <w:t xml:space="preserve"> </w:t>
      </w:r>
      <w:r w:rsidRPr="00B87FD4">
        <w:rPr>
          <w:rFonts w:ascii="Times New Roman" w:hAnsi="Times New Roman" w:cs="Times New Roman"/>
          <w:spacing w:val="-1"/>
        </w:rPr>
        <w:t>per</w:t>
      </w:r>
      <w:r w:rsidRPr="00B87FD4">
        <w:rPr>
          <w:rFonts w:ascii="Times New Roman" w:hAnsi="Times New Roman" w:cs="Times New Roman"/>
          <w:spacing w:val="-2"/>
        </w:rPr>
        <w:t xml:space="preserve"> </w:t>
      </w:r>
      <w:r w:rsidRPr="00B87FD4">
        <w:rPr>
          <w:rFonts w:ascii="Times New Roman" w:hAnsi="Times New Roman" w:cs="Times New Roman"/>
          <w:spacing w:val="-1"/>
        </w:rPr>
        <w:t>la</w:t>
      </w:r>
      <w:r w:rsidRPr="00B87FD4">
        <w:rPr>
          <w:rFonts w:ascii="Times New Roman" w:hAnsi="Times New Roman" w:cs="Times New Roman"/>
          <w:spacing w:val="-2"/>
        </w:rPr>
        <w:t xml:space="preserve"> </w:t>
      </w:r>
      <w:r w:rsidRPr="00B87FD4">
        <w:rPr>
          <w:rFonts w:ascii="Times New Roman" w:hAnsi="Times New Roman" w:cs="Times New Roman"/>
          <w:spacing w:val="-1"/>
        </w:rPr>
        <w:t>dichiarazione</w:t>
      </w:r>
      <w:r w:rsidRPr="00B87FD4">
        <w:rPr>
          <w:rFonts w:ascii="Times New Roman" w:hAnsi="Times New Roman" w:cs="Times New Roman"/>
          <w:spacing w:val="-2"/>
        </w:rPr>
        <w:t xml:space="preserve"> </w:t>
      </w:r>
      <w:r w:rsidRPr="00B87FD4">
        <w:rPr>
          <w:rFonts w:ascii="Times New Roman" w:hAnsi="Times New Roman" w:cs="Times New Roman"/>
        </w:rPr>
        <w:t>di</w:t>
      </w:r>
      <w:r w:rsidRPr="00B87FD4">
        <w:rPr>
          <w:rFonts w:ascii="Times New Roman" w:hAnsi="Times New Roman" w:cs="Times New Roman"/>
          <w:spacing w:val="-2"/>
        </w:rPr>
        <w:t xml:space="preserve"> </w:t>
      </w:r>
      <w:r w:rsidRPr="00B87FD4">
        <w:rPr>
          <w:rFonts w:ascii="Times New Roman" w:hAnsi="Times New Roman" w:cs="Times New Roman"/>
          <w:spacing w:val="-1"/>
        </w:rPr>
        <w:t>una</w:t>
      </w:r>
      <w:r w:rsidRPr="00B87FD4">
        <w:rPr>
          <w:rFonts w:ascii="Times New Roman" w:hAnsi="Times New Roman" w:cs="Times New Roman"/>
          <w:spacing w:val="-2"/>
        </w:rPr>
        <w:t xml:space="preserve"> </w:t>
      </w:r>
      <w:r w:rsidRPr="00B87FD4">
        <w:rPr>
          <w:rFonts w:ascii="Times New Roman" w:hAnsi="Times New Roman" w:cs="Times New Roman"/>
          <w:spacing w:val="-1"/>
        </w:rPr>
        <w:t>di</w:t>
      </w:r>
      <w:r w:rsidRPr="00B87FD4">
        <w:rPr>
          <w:rFonts w:ascii="Times New Roman" w:hAnsi="Times New Roman" w:cs="Times New Roman"/>
          <w:spacing w:val="-3"/>
        </w:rPr>
        <w:t xml:space="preserve"> </w:t>
      </w:r>
      <w:r w:rsidRPr="00B87FD4">
        <w:rPr>
          <w:rFonts w:ascii="Times New Roman" w:hAnsi="Times New Roman" w:cs="Times New Roman"/>
        </w:rPr>
        <w:t>tali</w:t>
      </w:r>
      <w:r w:rsidRPr="00B87FD4">
        <w:rPr>
          <w:rFonts w:ascii="Times New Roman" w:hAnsi="Times New Roman" w:cs="Times New Roman"/>
          <w:spacing w:val="71"/>
          <w:w w:val="99"/>
        </w:rPr>
        <w:t xml:space="preserve"> </w:t>
      </w:r>
      <w:r w:rsidRPr="00B87FD4">
        <w:rPr>
          <w:rFonts w:ascii="Times New Roman" w:hAnsi="Times New Roman" w:cs="Times New Roman"/>
        </w:rPr>
        <w:t>situazioni;</w:t>
      </w:r>
      <w:r w:rsidRPr="00B87FD4">
        <w:rPr>
          <w:rFonts w:ascii="Times New Roman" w:hAnsi="Times New Roman" w:cs="Times New Roman"/>
          <w:spacing w:val="-1"/>
        </w:rPr>
        <w:t xml:space="preserve"> </w:t>
      </w:r>
      <w:r w:rsidRPr="00B87FD4">
        <w:rPr>
          <w:rFonts w:ascii="Times New Roman" w:hAnsi="Times New Roman" w:cs="Times New Roman"/>
          <w:b/>
          <w:bCs/>
        </w:rPr>
        <w:t>(</w:t>
      </w:r>
      <w:r w:rsidRPr="00B87FD4">
        <w:rPr>
          <w:rFonts w:ascii="Times New Roman" w:hAnsi="Times New Roman" w:cs="Times New Roman"/>
          <w:b/>
          <w:bCs/>
          <w:spacing w:val="-6"/>
        </w:rPr>
        <w:t xml:space="preserve"> </w:t>
      </w:r>
      <w:r w:rsidRPr="00B87FD4">
        <w:rPr>
          <w:rFonts w:ascii="Times New Roman" w:hAnsi="Times New Roman" w:cs="Times New Roman"/>
          <w:b/>
          <w:bCs/>
        </w:rPr>
        <w:t>art.</w:t>
      </w:r>
      <w:r w:rsidRPr="00B87FD4">
        <w:rPr>
          <w:rFonts w:ascii="Times New Roman" w:hAnsi="Times New Roman" w:cs="Times New Roman"/>
          <w:b/>
          <w:bCs/>
          <w:spacing w:val="-6"/>
        </w:rPr>
        <w:t xml:space="preserve"> </w:t>
      </w:r>
      <w:r w:rsidRPr="00B87FD4">
        <w:rPr>
          <w:rFonts w:ascii="Times New Roman" w:hAnsi="Times New Roman" w:cs="Times New Roman"/>
          <w:b/>
          <w:bCs/>
        </w:rPr>
        <w:t>80</w:t>
      </w:r>
      <w:r w:rsidRPr="00B87FD4">
        <w:rPr>
          <w:rFonts w:ascii="Times New Roman" w:hAnsi="Times New Roman" w:cs="Times New Roman"/>
          <w:b/>
          <w:bCs/>
          <w:spacing w:val="-6"/>
        </w:rPr>
        <w:t xml:space="preserve"> </w:t>
      </w:r>
      <w:r w:rsidRPr="00B87FD4">
        <w:rPr>
          <w:rFonts w:ascii="Times New Roman" w:hAnsi="Times New Roman" w:cs="Times New Roman"/>
          <w:b/>
          <w:bCs/>
        </w:rPr>
        <w:t>comma</w:t>
      </w:r>
      <w:r w:rsidRPr="00B87FD4">
        <w:rPr>
          <w:rFonts w:ascii="Times New Roman" w:hAnsi="Times New Roman" w:cs="Times New Roman"/>
          <w:b/>
          <w:bCs/>
          <w:spacing w:val="-6"/>
        </w:rPr>
        <w:t xml:space="preserve"> </w:t>
      </w:r>
      <w:r w:rsidRPr="00B87FD4">
        <w:rPr>
          <w:rFonts w:ascii="Times New Roman" w:hAnsi="Times New Roman" w:cs="Times New Roman"/>
          <w:b/>
          <w:bCs/>
        </w:rPr>
        <w:t>5</w:t>
      </w:r>
      <w:r w:rsidRPr="00B87FD4">
        <w:rPr>
          <w:rFonts w:ascii="Times New Roman" w:hAnsi="Times New Roman" w:cs="Times New Roman"/>
          <w:b/>
          <w:bCs/>
          <w:spacing w:val="-6"/>
        </w:rPr>
        <w:t xml:space="preserve"> </w:t>
      </w:r>
      <w:r w:rsidRPr="00B87FD4">
        <w:rPr>
          <w:rFonts w:ascii="Times New Roman" w:hAnsi="Times New Roman" w:cs="Times New Roman"/>
          <w:b/>
          <w:bCs/>
        </w:rPr>
        <w:t>lett.</w:t>
      </w:r>
      <w:r w:rsidRPr="00B87FD4">
        <w:rPr>
          <w:rFonts w:ascii="Times New Roman" w:hAnsi="Times New Roman" w:cs="Times New Roman"/>
          <w:b/>
          <w:bCs/>
          <w:spacing w:val="-6"/>
        </w:rPr>
        <w:t xml:space="preserve"> </w:t>
      </w:r>
      <w:r w:rsidRPr="00B87FD4">
        <w:rPr>
          <w:rFonts w:ascii="Times New Roman" w:hAnsi="Times New Roman" w:cs="Times New Roman"/>
          <w:b/>
          <w:bCs/>
        </w:rPr>
        <w:t>b)</w:t>
      </w:r>
      <w:r w:rsidRPr="00B87FD4">
        <w:rPr>
          <w:rFonts w:ascii="Times New Roman" w:hAnsi="Times New Roman" w:cs="Times New Roman"/>
          <w:b/>
          <w:bCs/>
          <w:spacing w:val="-4"/>
        </w:rPr>
        <w:t xml:space="preserve"> </w:t>
      </w:r>
      <w:r w:rsidRPr="00B87FD4">
        <w:rPr>
          <w:rFonts w:ascii="Times New Roman" w:hAnsi="Times New Roman" w:cs="Times New Roman"/>
          <w:spacing w:val="-1"/>
        </w:rPr>
        <w:t>del</w:t>
      </w:r>
      <w:r w:rsidRPr="00B87FD4">
        <w:rPr>
          <w:rFonts w:ascii="Times New Roman" w:hAnsi="Times New Roman" w:cs="Times New Roman"/>
          <w:spacing w:val="-5"/>
        </w:rPr>
        <w:t xml:space="preserve"> </w:t>
      </w:r>
      <w:r w:rsidRPr="00B87FD4">
        <w:rPr>
          <w:rFonts w:ascii="Times New Roman" w:hAnsi="Times New Roman" w:cs="Times New Roman"/>
          <w:spacing w:val="-1"/>
        </w:rPr>
        <w:t>Codice</w:t>
      </w:r>
      <w:r w:rsidRPr="00B87FD4">
        <w:rPr>
          <w:rFonts w:ascii="Times New Roman" w:hAnsi="Times New Roman" w:cs="Times New Roman"/>
          <w:b/>
          <w:bCs/>
          <w:spacing w:val="-1"/>
        </w:rPr>
        <w:t>)</w:t>
      </w:r>
    </w:p>
    <w:p w:rsidR="00613AD7" w:rsidRPr="00B87FD4" w:rsidRDefault="00613AD7" w:rsidP="00B87FD4">
      <w:pPr>
        <w:pStyle w:val="Corpodeltesto"/>
        <w:kinsoku w:val="0"/>
        <w:overflowPunct w:val="0"/>
        <w:spacing w:before="1"/>
        <w:ind w:right="105"/>
        <w:jc w:val="both"/>
        <w:rPr>
          <w:rFonts w:ascii="Times New Roman" w:hAnsi="Times New Roman" w:cs="Times New Roman"/>
        </w:rPr>
      </w:pPr>
      <w:r w:rsidRPr="00B87FD4">
        <w:rPr>
          <w:rFonts w:ascii="Times New Roman" w:hAnsi="Times New Roman" w:cs="Times New Roman"/>
          <w:b/>
          <w:bCs/>
        </w:rPr>
        <w:t>(In</w:t>
      </w:r>
      <w:r w:rsidRPr="00B87FD4">
        <w:rPr>
          <w:rFonts w:ascii="Times New Roman" w:hAnsi="Times New Roman" w:cs="Times New Roman"/>
          <w:b/>
          <w:bCs/>
          <w:spacing w:val="44"/>
        </w:rPr>
        <w:t xml:space="preserve"> </w:t>
      </w:r>
      <w:r w:rsidRPr="00B87FD4">
        <w:rPr>
          <w:rFonts w:ascii="Times New Roman" w:hAnsi="Times New Roman" w:cs="Times New Roman"/>
          <w:b/>
          <w:bCs/>
        </w:rPr>
        <w:t>caso</w:t>
      </w:r>
      <w:r w:rsidRPr="00B87FD4">
        <w:rPr>
          <w:rFonts w:ascii="Times New Roman" w:hAnsi="Times New Roman" w:cs="Times New Roman"/>
          <w:b/>
          <w:bCs/>
          <w:spacing w:val="45"/>
        </w:rPr>
        <w:t xml:space="preserve"> </w:t>
      </w:r>
      <w:r w:rsidRPr="00B87FD4">
        <w:rPr>
          <w:rFonts w:ascii="Times New Roman" w:hAnsi="Times New Roman" w:cs="Times New Roman"/>
          <w:b/>
          <w:bCs/>
        </w:rPr>
        <w:t>di</w:t>
      </w:r>
      <w:r w:rsidRPr="00B87FD4">
        <w:rPr>
          <w:rFonts w:ascii="Times New Roman" w:hAnsi="Times New Roman" w:cs="Times New Roman"/>
          <w:b/>
          <w:bCs/>
          <w:spacing w:val="45"/>
        </w:rPr>
        <w:t xml:space="preserve"> </w:t>
      </w:r>
      <w:r w:rsidRPr="00B87FD4">
        <w:rPr>
          <w:rFonts w:ascii="Times New Roman" w:hAnsi="Times New Roman" w:cs="Times New Roman"/>
          <w:b/>
          <w:bCs/>
          <w:spacing w:val="-1"/>
        </w:rPr>
        <w:t>esercizio</w:t>
      </w:r>
      <w:r w:rsidRPr="00B87FD4">
        <w:rPr>
          <w:rFonts w:ascii="Times New Roman" w:hAnsi="Times New Roman" w:cs="Times New Roman"/>
          <w:b/>
          <w:bCs/>
          <w:spacing w:val="44"/>
        </w:rPr>
        <w:t xml:space="preserve"> </w:t>
      </w:r>
      <w:r w:rsidRPr="00B87FD4">
        <w:rPr>
          <w:rFonts w:ascii="Times New Roman" w:hAnsi="Times New Roman" w:cs="Times New Roman"/>
          <w:b/>
          <w:bCs/>
          <w:spacing w:val="-1"/>
        </w:rPr>
        <w:t>provvisorio</w:t>
      </w:r>
      <w:r w:rsidRPr="00B87FD4">
        <w:rPr>
          <w:rFonts w:ascii="Times New Roman" w:hAnsi="Times New Roman" w:cs="Times New Roman"/>
          <w:b/>
          <w:bCs/>
          <w:spacing w:val="44"/>
        </w:rPr>
        <w:t xml:space="preserve"> </w:t>
      </w:r>
      <w:r w:rsidRPr="00B87FD4">
        <w:rPr>
          <w:rFonts w:ascii="Times New Roman" w:hAnsi="Times New Roman" w:cs="Times New Roman"/>
          <w:b/>
          <w:bCs/>
        </w:rPr>
        <w:t>del</w:t>
      </w:r>
      <w:r w:rsidRPr="00B87FD4">
        <w:rPr>
          <w:rFonts w:ascii="Times New Roman" w:hAnsi="Times New Roman" w:cs="Times New Roman"/>
          <w:b/>
          <w:bCs/>
          <w:spacing w:val="46"/>
        </w:rPr>
        <w:t xml:space="preserve"> </w:t>
      </w:r>
      <w:r w:rsidRPr="00B87FD4">
        <w:rPr>
          <w:rFonts w:ascii="Times New Roman" w:hAnsi="Times New Roman" w:cs="Times New Roman"/>
          <w:b/>
          <w:bCs/>
          <w:spacing w:val="-1"/>
        </w:rPr>
        <w:t>curatore</w:t>
      </w:r>
      <w:r w:rsidRPr="00B87FD4">
        <w:rPr>
          <w:rFonts w:ascii="Times New Roman" w:hAnsi="Times New Roman" w:cs="Times New Roman"/>
          <w:b/>
          <w:bCs/>
          <w:spacing w:val="44"/>
        </w:rPr>
        <w:t xml:space="preserve"> </w:t>
      </w:r>
      <w:r w:rsidRPr="00B87FD4">
        <w:rPr>
          <w:rFonts w:ascii="Times New Roman" w:hAnsi="Times New Roman" w:cs="Times New Roman"/>
          <w:b/>
          <w:bCs/>
          <w:spacing w:val="-1"/>
        </w:rPr>
        <w:t>fallimentare</w:t>
      </w:r>
      <w:r w:rsidRPr="00B87FD4">
        <w:rPr>
          <w:rFonts w:ascii="Times New Roman" w:hAnsi="Times New Roman" w:cs="Times New Roman"/>
          <w:b/>
          <w:bCs/>
          <w:spacing w:val="45"/>
        </w:rPr>
        <w:t xml:space="preserve"> </w:t>
      </w:r>
      <w:r w:rsidRPr="00B87FD4">
        <w:rPr>
          <w:rFonts w:ascii="Times New Roman" w:hAnsi="Times New Roman" w:cs="Times New Roman"/>
          <w:b/>
          <w:bCs/>
          <w:spacing w:val="-1"/>
        </w:rPr>
        <w:t>ovvero</w:t>
      </w:r>
      <w:r w:rsidRPr="00B87FD4">
        <w:rPr>
          <w:rFonts w:ascii="Times New Roman" w:hAnsi="Times New Roman" w:cs="Times New Roman"/>
          <w:b/>
          <w:bCs/>
          <w:spacing w:val="45"/>
        </w:rPr>
        <w:t xml:space="preserve"> </w:t>
      </w:r>
      <w:r w:rsidRPr="00B87FD4">
        <w:rPr>
          <w:rFonts w:ascii="Times New Roman" w:hAnsi="Times New Roman" w:cs="Times New Roman"/>
          <w:b/>
          <w:bCs/>
          <w:spacing w:val="-1"/>
        </w:rPr>
        <w:t>di</w:t>
      </w:r>
      <w:r w:rsidRPr="00B87FD4">
        <w:rPr>
          <w:rFonts w:ascii="Times New Roman" w:hAnsi="Times New Roman" w:cs="Times New Roman"/>
          <w:b/>
          <w:bCs/>
          <w:spacing w:val="47"/>
        </w:rPr>
        <w:t xml:space="preserve"> </w:t>
      </w:r>
      <w:r w:rsidRPr="00B87FD4">
        <w:rPr>
          <w:rFonts w:ascii="Times New Roman" w:hAnsi="Times New Roman" w:cs="Times New Roman"/>
          <w:b/>
          <w:bCs/>
          <w:spacing w:val="-1"/>
        </w:rPr>
        <w:t>concordato</w:t>
      </w:r>
      <w:r w:rsidRPr="00B87FD4">
        <w:rPr>
          <w:rFonts w:ascii="Times New Roman" w:hAnsi="Times New Roman" w:cs="Times New Roman"/>
          <w:b/>
          <w:bCs/>
          <w:spacing w:val="69"/>
          <w:w w:val="99"/>
        </w:rPr>
        <w:t xml:space="preserve"> </w:t>
      </w:r>
      <w:r w:rsidRPr="00B87FD4">
        <w:rPr>
          <w:rFonts w:ascii="Times New Roman" w:hAnsi="Times New Roman" w:cs="Times New Roman"/>
          <w:b/>
          <w:bCs/>
        </w:rPr>
        <w:t>preventivo</w:t>
      </w:r>
      <w:r w:rsidRPr="00B87FD4">
        <w:rPr>
          <w:rFonts w:ascii="Times New Roman" w:hAnsi="Times New Roman" w:cs="Times New Roman"/>
          <w:b/>
          <w:bCs/>
          <w:spacing w:val="3"/>
        </w:rPr>
        <w:t xml:space="preserve"> </w:t>
      </w:r>
      <w:r w:rsidRPr="00B87FD4">
        <w:rPr>
          <w:rFonts w:ascii="Times New Roman" w:hAnsi="Times New Roman" w:cs="Times New Roman"/>
          <w:b/>
          <w:bCs/>
        </w:rPr>
        <w:t>con</w:t>
      </w:r>
      <w:r w:rsidRPr="00B87FD4">
        <w:rPr>
          <w:rFonts w:ascii="Times New Roman" w:hAnsi="Times New Roman" w:cs="Times New Roman"/>
          <w:b/>
          <w:bCs/>
          <w:spacing w:val="3"/>
        </w:rPr>
        <w:t xml:space="preserve"> </w:t>
      </w:r>
      <w:r w:rsidRPr="00B87FD4">
        <w:rPr>
          <w:rFonts w:ascii="Times New Roman" w:hAnsi="Times New Roman" w:cs="Times New Roman"/>
          <w:b/>
          <w:bCs/>
        </w:rPr>
        <w:t>continuità</w:t>
      </w:r>
      <w:r w:rsidRPr="00B87FD4">
        <w:rPr>
          <w:rFonts w:ascii="Times New Roman" w:hAnsi="Times New Roman" w:cs="Times New Roman"/>
          <w:b/>
          <w:bCs/>
          <w:spacing w:val="2"/>
        </w:rPr>
        <w:t xml:space="preserve"> </w:t>
      </w:r>
      <w:r w:rsidRPr="00B87FD4">
        <w:rPr>
          <w:rFonts w:ascii="Times New Roman" w:hAnsi="Times New Roman" w:cs="Times New Roman"/>
          <w:b/>
          <w:bCs/>
        </w:rPr>
        <w:t>aziendale</w:t>
      </w:r>
      <w:r w:rsidRPr="00B87FD4">
        <w:rPr>
          <w:rFonts w:ascii="Times New Roman" w:hAnsi="Times New Roman" w:cs="Times New Roman"/>
          <w:b/>
          <w:bCs/>
          <w:spacing w:val="2"/>
        </w:rPr>
        <w:t xml:space="preserve"> </w:t>
      </w:r>
      <w:r w:rsidRPr="00B87FD4">
        <w:rPr>
          <w:rFonts w:ascii="Times New Roman" w:hAnsi="Times New Roman" w:cs="Times New Roman"/>
          <w:b/>
          <w:bCs/>
        </w:rPr>
        <w:t>vale</w:t>
      </w:r>
      <w:r w:rsidRPr="00B87FD4">
        <w:rPr>
          <w:rFonts w:ascii="Times New Roman" w:hAnsi="Times New Roman" w:cs="Times New Roman"/>
          <w:b/>
          <w:bCs/>
          <w:spacing w:val="3"/>
        </w:rPr>
        <w:t xml:space="preserve"> </w:t>
      </w:r>
      <w:r w:rsidRPr="00B87FD4">
        <w:rPr>
          <w:rFonts w:ascii="Times New Roman" w:hAnsi="Times New Roman" w:cs="Times New Roman"/>
          <w:b/>
          <w:bCs/>
        </w:rPr>
        <w:t>quanto</w:t>
      </w:r>
      <w:r w:rsidRPr="00B87FD4">
        <w:rPr>
          <w:rFonts w:ascii="Times New Roman" w:hAnsi="Times New Roman" w:cs="Times New Roman"/>
          <w:b/>
          <w:bCs/>
          <w:spacing w:val="3"/>
        </w:rPr>
        <w:t xml:space="preserve"> </w:t>
      </w:r>
      <w:r w:rsidRPr="00B87FD4">
        <w:rPr>
          <w:rFonts w:ascii="Times New Roman" w:hAnsi="Times New Roman" w:cs="Times New Roman"/>
          <w:b/>
          <w:bCs/>
        </w:rPr>
        <w:t>previsto</w:t>
      </w:r>
      <w:r w:rsidRPr="00B87FD4">
        <w:rPr>
          <w:rFonts w:ascii="Times New Roman" w:hAnsi="Times New Roman" w:cs="Times New Roman"/>
          <w:b/>
          <w:bCs/>
          <w:spacing w:val="2"/>
        </w:rPr>
        <w:t xml:space="preserve"> </w:t>
      </w:r>
      <w:r w:rsidRPr="00B87FD4">
        <w:rPr>
          <w:rFonts w:ascii="Times New Roman" w:hAnsi="Times New Roman" w:cs="Times New Roman"/>
          <w:b/>
          <w:bCs/>
        </w:rPr>
        <w:t>all’art.</w:t>
      </w:r>
      <w:r w:rsidRPr="00B87FD4">
        <w:rPr>
          <w:rFonts w:ascii="Times New Roman" w:hAnsi="Times New Roman" w:cs="Times New Roman"/>
          <w:b/>
          <w:bCs/>
          <w:spacing w:val="2"/>
        </w:rPr>
        <w:t xml:space="preserve"> </w:t>
      </w:r>
      <w:r w:rsidRPr="00B87FD4">
        <w:rPr>
          <w:rFonts w:ascii="Times New Roman" w:hAnsi="Times New Roman" w:cs="Times New Roman"/>
          <w:b/>
          <w:bCs/>
        </w:rPr>
        <w:t>110,</w:t>
      </w:r>
      <w:r w:rsidRPr="00B87FD4">
        <w:rPr>
          <w:rFonts w:ascii="Times New Roman" w:hAnsi="Times New Roman" w:cs="Times New Roman"/>
          <w:b/>
          <w:bCs/>
          <w:spacing w:val="3"/>
        </w:rPr>
        <w:t xml:space="preserve"> </w:t>
      </w:r>
      <w:r w:rsidRPr="00B87FD4">
        <w:rPr>
          <w:rFonts w:ascii="Times New Roman" w:hAnsi="Times New Roman" w:cs="Times New Roman"/>
          <w:b/>
          <w:bCs/>
        </w:rPr>
        <w:t>commi</w:t>
      </w:r>
      <w:r w:rsidRPr="00B87FD4">
        <w:rPr>
          <w:rFonts w:ascii="Times New Roman" w:hAnsi="Times New Roman" w:cs="Times New Roman"/>
          <w:b/>
          <w:bCs/>
          <w:spacing w:val="3"/>
        </w:rPr>
        <w:t xml:space="preserve"> </w:t>
      </w:r>
      <w:r w:rsidRPr="00B87FD4">
        <w:rPr>
          <w:rFonts w:ascii="Times New Roman" w:hAnsi="Times New Roman" w:cs="Times New Roman"/>
          <w:b/>
          <w:bCs/>
        </w:rPr>
        <w:t>3,4,5</w:t>
      </w:r>
      <w:r w:rsidRPr="00B87FD4">
        <w:rPr>
          <w:rFonts w:ascii="Times New Roman" w:hAnsi="Times New Roman" w:cs="Times New Roman"/>
          <w:b/>
          <w:bCs/>
          <w:spacing w:val="21"/>
          <w:w w:val="99"/>
        </w:rPr>
        <w:t xml:space="preserve"> </w:t>
      </w:r>
      <w:r w:rsidRPr="00B87FD4">
        <w:rPr>
          <w:rFonts w:ascii="Times New Roman" w:hAnsi="Times New Roman" w:cs="Times New Roman"/>
          <w:b/>
          <w:bCs/>
        </w:rPr>
        <w:t>e</w:t>
      </w:r>
      <w:r w:rsidRPr="00B87FD4">
        <w:rPr>
          <w:rFonts w:ascii="Times New Roman" w:hAnsi="Times New Roman" w:cs="Times New Roman"/>
          <w:b/>
          <w:bCs/>
          <w:spacing w:val="-6"/>
        </w:rPr>
        <w:t xml:space="preserve"> </w:t>
      </w:r>
      <w:r w:rsidRPr="00B87FD4">
        <w:rPr>
          <w:rFonts w:ascii="Times New Roman" w:hAnsi="Times New Roman" w:cs="Times New Roman"/>
          <w:b/>
          <w:bCs/>
        </w:rPr>
        <w:t>6</w:t>
      </w:r>
      <w:r w:rsidRPr="00B87FD4">
        <w:rPr>
          <w:rFonts w:ascii="Times New Roman" w:hAnsi="Times New Roman" w:cs="Times New Roman"/>
          <w:b/>
          <w:bCs/>
          <w:spacing w:val="-6"/>
        </w:rPr>
        <w:t xml:space="preserve"> </w:t>
      </w:r>
      <w:r w:rsidRPr="00B87FD4">
        <w:rPr>
          <w:rFonts w:ascii="Times New Roman" w:hAnsi="Times New Roman" w:cs="Times New Roman"/>
          <w:b/>
          <w:bCs/>
        </w:rPr>
        <w:t>del</w:t>
      </w:r>
      <w:r w:rsidRPr="00B87FD4">
        <w:rPr>
          <w:rFonts w:ascii="Times New Roman" w:hAnsi="Times New Roman" w:cs="Times New Roman"/>
          <w:b/>
          <w:bCs/>
          <w:spacing w:val="-5"/>
        </w:rPr>
        <w:t xml:space="preserve"> </w:t>
      </w:r>
      <w:r w:rsidRPr="00B87FD4">
        <w:rPr>
          <w:rFonts w:ascii="Times New Roman" w:hAnsi="Times New Roman" w:cs="Times New Roman"/>
          <w:b/>
          <w:bCs/>
        </w:rPr>
        <w:t>Codice)</w:t>
      </w:r>
    </w:p>
    <w:p w:rsidR="00613AD7" w:rsidRPr="00B87FD4" w:rsidRDefault="00613AD7" w:rsidP="00B87FD4">
      <w:pPr>
        <w:pStyle w:val="Corpodeltesto"/>
        <w:kinsoku w:val="0"/>
        <w:overflowPunct w:val="0"/>
        <w:spacing w:line="258" w:lineRule="exact"/>
        <w:jc w:val="both"/>
        <w:rPr>
          <w:rFonts w:ascii="Times New Roman" w:hAnsi="Times New Roman" w:cs="Times New Roman"/>
        </w:rPr>
      </w:pPr>
      <w:r w:rsidRPr="00B87FD4">
        <w:rPr>
          <w:rFonts w:ascii="Times New Roman" w:hAnsi="Times New Roman" w:cs="Times New Roman"/>
          <w:b/>
          <w:bCs/>
          <w:i/>
          <w:iCs/>
          <w:spacing w:val="-1"/>
        </w:rPr>
        <w:t>Ovvero</w:t>
      </w:r>
      <w:r w:rsidRPr="00B87FD4">
        <w:rPr>
          <w:rFonts w:ascii="Times New Roman" w:hAnsi="Times New Roman" w:cs="Times New Roman"/>
          <w:b/>
          <w:bCs/>
          <w:i/>
          <w:iCs/>
          <w:spacing w:val="-5"/>
        </w:rPr>
        <w:t xml:space="preserve"> </w:t>
      </w:r>
      <w:r w:rsidRPr="00B87FD4">
        <w:rPr>
          <w:rFonts w:ascii="Times New Roman" w:hAnsi="Times New Roman" w:cs="Times New Roman"/>
          <w:b/>
          <w:bCs/>
          <w:i/>
          <w:iCs/>
        </w:rPr>
        <w:t>(</w:t>
      </w:r>
      <w:r w:rsidRPr="00B87FD4">
        <w:rPr>
          <w:rFonts w:ascii="Times New Roman" w:hAnsi="Times New Roman" w:cs="Times New Roman"/>
          <w:b/>
          <w:bCs/>
          <w:i/>
          <w:iCs/>
          <w:spacing w:val="-7"/>
        </w:rPr>
        <w:t xml:space="preserve"> </w:t>
      </w:r>
      <w:r w:rsidRPr="00B87FD4">
        <w:rPr>
          <w:rFonts w:ascii="Times New Roman" w:hAnsi="Times New Roman" w:cs="Times New Roman"/>
          <w:b/>
          <w:bCs/>
          <w:i/>
          <w:iCs/>
          <w:spacing w:val="-1"/>
        </w:rPr>
        <w:t>sbarrare</w:t>
      </w:r>
      <w:r w:rsidRPr="00B87FD4">
        <w:rPr>
          <w:rFonts w:ascii="Times New Roman" w:hAnsi="Times New Roman" w:cs="Times New Roman"/>
          <w:b/>
          <w:bCs/>
          <w:i/>
          <w:iCs/>
          <w:spacing w:val="-7"/>
        </w:rPr>
        <w:t xml:space="preserve"> </w:t>
      </w:r>
      <w:r w:rsidRPr="00B87FD4">
        <w:rPr>
          <w:rFonts w:ascii="Times New Roman" w:hAnsi="Times New Roman" w:cs="Times New Roman"/>
          <w:b/>
          <w:bCs/>
          <w:i/>
          <w:iCs/>
        </w:rPr>
        <w:t>se</w:t>
      </w:r>
      <w:r w:rsidRPr="00B87FD4">
        <w:rPr>
          <w:rFonts w:ascii="Times New Roman" w:hAnsi="Times New Roman" w:cs="Times New Roman"/>
          <w:b/>
          <w:bCs/>
          <w:i/>
          <w:iCs/>
          <w:spacing w:val="-6"/>
        </w:rPr>
        <w:t xml:space="preserve"> </w:t>
      </w:r>
      <w:r w:rsidRPr="00B87FD4">
        <w:rPr>
          <w:rFonts w:ascii="Times New Roman" w:hAnsi="Times New Roman" w:cs="Times New Roman"/>
          <w:b/>
          <w:bCs/>
          <w:i/>
          <w:iCs/>
          <w:spacing w:val="-1"/>
        </w:rPr>
        <w:t>non</w:t>
      </w:r>
      <w:r w:rsidRPr="00B87FD4">
        <w:rPr>
          <w:rFonts w:ascii="Times New Roman" w:hAnsi="Times New Roman" w:cs="Times New Roman"/>
          <w:b/>
          <w:bCs/>
          <w:i/>
          <w:iCs/>
          <w:spacing w:val="-5"/>
        </w:rPr>
        <w:t xml:space="preserve"> </w:t>
      </w:r>
      <w:r w:rsidRPr="00B87FD4">
        <w:rPr>
          <w:rFonts w:ascii="Times New Roman" w:hAnsi="Times New Roman" w:cs="Times New Roman"/>
          <w:b/>
          <w:bCs/>
          <w:i/>
          <w:iCs/>
          <w:spacing w:val="-1"/>
        </w:rPr>
        <w:t>ricorre</w:t>
      </w:r>
      <w:r w:rsidRPr="00B87FD4">
        <w:rPr>
          <w:rFonts w:ascii="Times New Roman" w:hAnsi="Times New Roman" w:cs="Times New Roman"/>
          <w:b/>
          <w:bCs/>
          <w:i/>
          <w:iCs/>
          <w:spacing w:val="-7"/>
        </w:rPr>
        <w:t xml:space="preserve"> </w:t>
      </w:r>
      <w:r w:rsidRPr="00B87FD4">
        <w:rPr>
          <w:rFonts w:ascii="Times New Roman" w:hAnsi="Times New Roman" w:cs="Times New Roman"/>
          <w:b/>
          <w:bCs/>
          <w:i/>
          <w:iCs/>
        </w:rPr>
        <w:t>il</w:t>
      </w:r>
      <w:r w:rsidRPr="00B87FD4">
        <w:rPr>
          <w:rFonts w:ascii="Times New Roman" w:hAnsi="Times New Roman" w:cs="Times New Roman"/>
          <w:b/>
          <w:bCs/>
          <w:i/>
          <w:iCs/>
          <w:spacing w:val="-6"/>
        </w:rPr>
        <w:t xml:space="preserve"> </w:t>
      </w:r>
      <w:r w:rsidRPr="00B87FD4">
        <w:rPr>
          <w:rFonts w:ascii="Times New Roman" w:hAnsi="Times New Roman" w:cs="Times New Roman"/>
          <w:b/>
          <w:bCs/>
          <w:i/>
          <w:iCs/>
          <w:spacing w:val="-1"/>
        </w:rPr>
        <w:t>caso)</w:t>
      </w:r>
    </w:p>
    <w:p w:rsidR="00613AD7" w:rsidRPr="00B87FD4" w:rsidRDefault="00613AD7" w:rsidP="00B87FD4">
      <w:pPr>
        <w:pStyle w:val="Corpodeltesto"/>
        <w:kinsoku w:val="0"/>
        <w:overflowPunct w:val="0"/>
        <w:jc w:val="both"/>
        <w:rPr>
          <w:rFonts w:ascii="Times New Roman" w:hAnsi="Times New Roman" w:cs="Times New Roman"/>
        </w:rPr>
      </w:pPr>
      <w:r w:rsidRPr="00B87FD4">
        <w:rPr>
          <w:rFonts w:ascii="Times New Roman" w:hAnsi="Times New Roman" w:cs="Times New Roman"/>
          <w:b/>
          <w:bCs/>
          <w:i/>
          <w:iCs/>
          <w:spacing w:val="-1"/>
        </w:rPr>
        <w:t>5.</w:t>
      </w:r>
      <w:r w:rsidRPr="00B87FD4">
        <w:rPr>
          <w:rFonts w:ascii="Times New Roman" w:hAnsi="Times New Roman" w:cs="Times New Roman"/>
          <w:b/>
          <w:bCs/>
          <w:i/>
          <w:iCs/>
          <w:spacing w:val="-8"/>
        </w:rPr>
        <w:t xml:space="preserve"> </w:t>
      </w:r>
      <w:r w:rsidRPr="00B87FD4">
        <w:rPr>
          <w:rFonts w:ascii="Times New Roman" w:hAnsi="Times New Roman" w:cs="Times New Roman"/>
          <w:b/>
          <w:bCs/>
          <w:i/>
          <w:iCs/>
        </w:rPr>
        <w:t>(</w:t>
      </w:r>
      <w:r w:rsidRPr="00B87FD4">
        <w:rPr>
          <w:rFonts w:ascii="Times New Roman" w:hAnsi="Times New Roman" w:cs="Times New Roman"/>
          <w:b/>
          <w:bCs/>
          <w:i/>
          <w:iCs/>
          <w:spacing w:val="-8"/>
        </w:rPr>
        <w:t xml:space="preserve"> </w:t>
      </w:r>
      <w:r w:rsidRPr="00B87FD4">
        <w:rPr>
          <w:rFonts w:ascii="Times New Roman" w:hAnsi="Times New Roman" w:cs="Times New Roman"/>
          <w:b/>
          <w:bCs/>
          <w:i/>
          <w:iCs/>
        </w:rPr>
        <w:t>in</w:t>
      </w:r>
      <w:r w:rsidRPr="00B87FD4">
        <w:rPr>
          <w:rFonts w:ascii="Times New Roman" w:hAnsi="Times New Roman" w:cs="Times New Roman"/>
          <w:b/>
          <w:bCs/>
          <w:i/>
          <w:iCs/>
          <w:spacing w:val="-8"/>
        </w:rPr>
        <w:t xml:space="preserve"> </w:t>
      </w:r>
      <w:r w:rsidRPr="00B87FD4">
        <w:rPr>
          <w:rFonts w:ascii="Times New Roman" w:hAnsi="Times New Roman" w:cs="Times New Roman"/>
          <w:b/>
          <w:bCs/>
          <w:i/>
          <w:iCs/>
          <w:spacing w:val="-1"/>
        </w:rPr>
        <w:t>caso</w:t>
      </w:r>
      <w:r w:rsidRPr="00B87FD4">
        <w:rPr>
          <w:rFonts w:ascii="Times New Roman" w:hAnsi="Times New Roman" w:cs="Times New Roman"/>
          <w:b/>
          <w:bCs/>
          <w:i/>
          <w:iCs/>
          <w:spacing w:val="-8"/>
        </w:rPr>
        <w:t xml:space="preserve"> </w:t>
      </w:r>
      <w:r w:rsidRPr="00B87FD4">
        <w:rPr>
          <w:rFonts w:ascii="Times New Roman" w:hAnsi="Times New Roman" w:cs="Times New Roman"/>
          <w:b/>
          <w:bCs/>
          <w:i/>
          <w:iCs/>
          <w:spacing w:val="-1"/>
        </w:rPr>
        <w:t>di</w:t>
      </w:r>
      <w:r w:rsidRPr="00B87FD4">
        <w:rPr>
          <w:rFonts w:ascii="Times New Roman" w:hAnsi="Times New Roman" w:cs="Times New Roman"/>
          <w:b/>
          <w:bCs/>
          <w:i/>
          <w:iCs/>
          <w:spacing w:val="-7"/>
        </w:rPr>
        <w:t xml:space="preserve"> </w:t>
      </w:r>
      <w:r w:rsidRPr="00B87FD4">
        <w:rPr>
          <w:rFonts w:ascii="Times New Roman" w:hAnsi="Times New Roman" w:cs="Times New Roman"/>
          <w:b/>
          <w:bCs/>
          <w:i/>
          <w:iCs/>
          <w:spacing w:val="-1"/>
        </w:rPr>
        <w:t>ammissione</w:t>
      </w:r>
      <w:r w:rsidRPr="00B87FD4">
        <w:rPr>
          <w:rFonts w:ascii="Times New Roman" w:hAnsi="Times New Roman" w:cs="Times New Roman"/>
          <w:b/>
          <w:bCs/>
          <w:i/>
          <w:iCs/>
          <w:spacing w:val="-7"/>
        </w:rPr>
        <w:t xml:space="preserve"> </w:t>
      </w:r>
      <w:r w:rsidRPr="00B87FD4">
        <w:rPr>
          <w:rFonts w:ascii="Times New Roman" w:hAnsi="Times New Roman" w:cs="Times New Roman"/>
          <w:b/>
          <w:bCs/>
          <w:i/>
          <w:iCs/>
          <w:spacing w:val="-1"/>
        </w:rPr>
        <w:t>al</w:t>
      </w:r>
      <w:r w:rsidRPr="00B87FD4">
        <w:rPr>
          <w:rFonts w:ascii="Times New Roman" w:hAnsi="Times New Roman" w:cs="Times New Roman"/>
          <w:b/>
          <w:bCs/>
          <w:i/>
          <w:iCs/>
          <w:spacing w:val="-7"/>
        </w:rPr>
        <w:t xml:space="preserve"> </w:t>
      </w:r>
      <w:r w:rsidRPr="00B87FD4">
        <w:rPr>
          <w:rFonts w:ascii="Times New Roman" w:hAnsi="Times New Roman" w:cs="Times New Roman"/>
          <w:b/>
          <w:bCs/>
          <w:i/>
          <w:iCs/>
          <w:spacing w:val="-1"/>
        </w:rPr>
        <w:t>concordato</w:t>
      </w:r>
      <w:r w:rsidRPr="00B87FD4">
        <w:rPr>
          <w:rFonts w:ascii="Times New Roman" w:hAnsi="Times New Roman" w:cs="Times New Roman"/>
          <w:b/>
          <w:bCs/>
          <w:i/>
          <w:iCs/>
          <w:spacing w:val="-8"/>
        </w:rPr>
        <w:t xml:space="preserve"> </w:t>
      </w:r>
      <w:r w:rsidRPr="00B87FD4">
        <w:rPr>
          <w:rFonts w:ascii="Times New Roman" w:hAnsi="Times New Roman" w:cs="Times New Roman"/>
          <w:b/>
          <w:bCs/>
          <w:i/>
          <w:iCs/>
          <w:spacing w:val="-1"/>
        </w:rPr>
        <w:t>preventivo</w:t>
      </w:r>
      <w:r w:rsidRPr="00B87FD4">
        <w:rPr>
          <w:rFonts w:ascii="Times New Roman" w:hAnsi="Times New Roman" w:cs="Times New Roman"/>
          <w:b/>
          <w:bCs/>
          <w:i/>
          <w:iCs/>
          <w:spacing w:val="-9"/>
        </w:rPr>
        <w:t xml:space="preserve"> </w:t>
      </w:r>
      <w:r w:rsidRPr="00B87FD4">
        <w:rPr>
          <w:rFonts w:ascii="Times New Roman" w:hAnsi="Times New Roman" w:cs="Times New Roman"/>
          <w:b/>
          <w:bCs/>
          <w:i/>
          <w:iCs/>
        </w:rPr>
        <w:t>con</w:t>
      </w:r>
      <w:r w:rsidRPr="00B87FD4">
        <w:rPr>
          <w:rFonts w:ascii="Times New Roman" w:hAnsi="Times New Roman" w:cs="Times New Roman"/>
          <w:b/>
          <w:bCs/>
          <w:i/>
          <w:iCs/>
          <w:spacing w:val="-7"/>
        </w:rPr>
        <w:t xml:space="preserve"> </w:t>
      </w:r>
      <w:r w:rsidRPr="00B87FD4">
        <w:rPr>
          <w:rFonts w:ascii="Times New Roman" w:hAnsi="Times New Roman" w:cs="Times New Roman"/>
          <w:b/>
          <w:bCs/>
          <w:i/>
          <w:iCs/>
          <w:spacing w:val="-1"/>
        </w:rPr>
        <w:t>continuità</w:t>
      </w:r>
      <w:r w:rsidRPr="00B87FD4">
        <w:rPr>
          <w:rFonts w:ascii="Times New Roman" w:hAnsi="Times New Roman" w:cs="Times New Roman"/>
          <w:b/>
          <w:bCs/>
          <w:i/>
          <w:iCs/>
          <w:spacing w:val="-7"/>
        </w:rPr>
        <w:t xml:space="preserve"> </w:t>
      </w:r>
      <w:r w:rsidRPr="00B87FD4">
        <w:rPr>
          <w:rFonts w:ascii="Times New Roman" w:hAnsi="Times New Roman" w:cs="Times New Roman"/>
          <w:b/>
          <w:bCs/>
          <w:i/>
          <w:iCs/>
          <w:spacing w:val="-1"/>
        </w:rPr>
        <w:t>aziendale)</w:t>
      </w:r>
    </w:p>
    <w:p w:rsidR="00613AD7" w:rsidRPr="00B87FD4" w:rsidRDefault="00613AD7" w:rsidP="00B87FD4">
      <w:pPr>
        <w:pStyle w:val="Corpodeltesto"/>
        <w:kinsoku w:val="0"/>
        <w:overflowPunct w:val="0"/>
        <w:spacing w:before="1"/>
        <w:ind w:right="103"/>
        <w:jc w:val="both"/>
        <w:rPr>
          <w:rFonts w:ascii="Times New Roman" w:hAnsi="Times New Roman" w:cs="Times New Roman"/>
        </w:rPr>
      </w:pPr>
      <w:r w:rsidRPr="00B87FD4">
        <w:rPr>
          <w:rFonts w:ascii="Times New Roman" w:hAnsi="Times New Roman" w:cs="Times New Roman"/>
        </w:rPr>
        <w:t>Di</w:t>
      </w:r>
      <w:r w:rsidRPr="00B87FD4">
        <w:rPr>
          <w:rFonts w:ascii="Times New Roman" w:hAnsi="Times New Roman" w:cs="Times New Roman"/>
          <w:spacing w:val="12"/>
        </w:rPr>
        <w:t xml:space="preserve"> </w:t>
      </w:r>
      <w:r w:rsidRPr="00B87FD4">
        <w:rPr>
          <w:rFonts w:ascii="Times New Roman" w:hAnsi="Times New Roman" w:cs="Times New Roman"/>
          <w:spacing w:val="-1"/>
        </w:rPr>
        <w:t>trovarsi</w:t>
      </w:r>
      <w:r w:rsidRPr="00B87FD4">
        <w:rPr>
          <w:rFonts w:ascii="Times New Roman" w:hAnsi="Times New Roman" w:cs="Times New Roman"/>
          <w:spacing w:val="13"/>
        </w:rPr>
        <w:t xml:space="preserve"> </w:t>
      </w:r>
      <w:r w:rsidRPr="00B87FD4">
        <w:rPr>
          <w:rFonts w:ascii="Times New Roman" w:hAnsi="Times New Roman" w:cs="Times New Roman"/>
        </w:rPr>
        <w:t>in</w:t>
      </w:r>
      <w:r w:rsidRPr="00B87FD4">
        <w:rPr>
          <w:rFonts w:ascii="Times New Roman" w:hAnsi="Times New Roman" w:cs="Times New Roman"/>
          <w:spacing w:val="13"/>
        </w:rPr>
        <w:t xml:space="preserve"> </w:t>
      </w:r>
      <w:r w:rsidRPr="00B87FD4">
        <w:rPr>
          <w:rFonts w:ascii="Times New Roman" w:hAnsi="Times New Roman" w:cs="Times New Roman"/>
          <w:spacing w:val="-1"/>
        </w:rPr>
        <w:t>stato</w:t>
      </w:r>
      <w:r w:rsidRPr="00B87FD4">
        <w:rPr>
          <w:rFonts w:ascii="Times New Roman" w:hAnsi="Times New Roman" w:cs="Times New Roman"/>
          <w:spacing w:val="13"/>
        </w:rPr>
        <w:t xml:space="preserve"> </w:t>
      </w:r>
      <w:r w:rsidRPr="00B87FD4">
        <w:rPr>
          <w:rFonts w:ascii="Times New Roman" w:hAnsi="Times New Roman" w:cs="Times New Roman"/>
          <w:spacing w:val="-1"/>
        </w:rPr>
        <w:t>di</w:t>
      </w:r>
      <w:r w:rsidRPr="00B87FD4">
        <w:rPr>
          <w:rFonts w:ascii="Times New Roman" w:hAnsi="Times New Roman" w:cs="Times New Roman"/>
          <w:spacing w:val="14"/>
        </w:rPr>
        <w:t xml:space="preserve"> </w:t>
      </w:r>
      <w:r w:rsidRPr="00B87FD4">
        <w:rPr>
          <w:rFonts w:ascii="Times New Roman" w:hAnsi="Times New Roman" w:cs="Times New Roman"/>
          <w:spacing w:val="-1"/>
        </w:rPr>
        <w:t>concordato</w:t>
      </w:r>
      <w:r w:rsidRPr="00B87FD4">
        <w:rPr>
          <w:rFonts w:ascii="Times New Roman" w:hAnsi="Times New Roman" w:cs="Times New Roman"/>
          <w:spacing w:val="14"/>
        </w:rPr>
        <w:t xml:space="preserve"> </w:t>
      </w:r>
      <w:r w:rsidRPr="00B87FD4">
        <w:rPr>
          <w:rFonts w:ascii="Times New Roman" w:hAnsi="Times New Roman" w:cs="Times New Roman"/>
          <w:spacing w:val="-1"/>
        </w:rPr>
        <w:t>preventivo</w:t>
      </w:r>
      <w:r w:rsidRPr="00B87FD4">
        <w:rPr>
          <w:rFonts w:ascii="Times New Roman" w:hAnsi="Times New Roman" w:cs="Times New Roman"/>
          <w:spacing w:val="13"/>
        </w:rPr>
        <w:t xml:space="preserve"> </w:t>
      </w:r>
      <w:r w:rsidRPr="00B87FD4">
        <w:rPr>
          <w:rFonts w:ascii="Times New Roman" w:hAnsi="Times New Roman" w:cs="Times New Roman"/>
        </w:rPr>
        <w:t>con</w:t>
      </w:r>
      <w:r w:rsidRPr="00B87FD4">
        <w:rPr>
          <w:rFonts w:ascii="Times New Roman" w:hAnsi="Times New Roman" w:cs="Times New Roman"/>
          <w:spacing w:val="13"/>
        </w:rPr>
        <w:t xml:space="preserve"> </w:t>
      </w:r>
      <w:r w:rsidRPr="00B87FD4">
        <w:rPr>
          <w:rFonts w:ascii="Times New Roman" w:hAnsi="Times New Roman" w:cs="Times New Roman"/>
          <w:spacing w:val="-1"/>
        </w:rPr>
        <w:t>continuità</w:t>
      </w:r>
      <w:r w:rsidRPr="00B87FD4">
        <w:rPr>
          <w:rFonts w:ascii="Times New Roman" w:hAnsi="Times New Roman" w:cs="Times New Roman"/>
          <w:spacing w:val="13"/>
        </w:rPr>
        <w:t xml:space="preserve"> </w:t>
      </w:r>
      <w:r w:rsidRPr="00B87FD4">
        <w:rPr>
          <w:rFonts w:ascii="Times New Roman" w:hAnsi="Times New Roman" w:cs="Times New Roman"/>
        </w:rPr>
        <w:t>aziendale,</w:t>
      </w:r>
      <w:r w:rsidRPr="00B87FD4">
        <w:rPr>
          <w:rFonts w:ascii="Times New Roman" w:hAnsi="Times New Roman" w:cs="Times New Roman"/>
          <w:spacing w:val="15"/>
        </w:rPr>
        <w:t xml:space="preserve"> </w:t>
      </w:r>
      <w:r w:rsidRPr="00B87FD4">
        <w:rPr>
          <w:rFonts w:ascii="Times New Roman" w:hAnsi="Times New Roman" w:cs="Times New Roman"/>
          <w:spacing w:val="-1"/>
        </w:rPr>
        <w:t>di</w:t>
      </w:r>
      <w:r w:rsidRPr="00B87FD4">
        <w:rPr>
          <w:rFonts w:ascii="Times New Roman" w:hAnsi="Times New Roman" w:cs="Times New Roman"/>
          <w:spacing w:val="13"/>
        </w:rPr>
        <w:t xml:space="preserve"> </w:t>
      </w:r>
      <w:r w:rsidRPr="00B87FD4">
        <w:rPr>
          <w:rFonts w:ascii="Times New Roman" w:hAnsi="Times New Roman" w:cs="Times New Roman"/>
        </w:rPr>
        <w:t>cui</w:t>
      </w:r>
      <w:r w:rsidRPr="00B87FD4">
        <w:rPr>
          <w:rFonts w:ascii="Times New Roman" w:hAnsi="Times New Roman" w:cs="Times New Roman"/>
          <w:spacing w:val="15"/>
        </w:rPr>
        <w:t xml:space="preserve"> </w:t>
      </w:r>
      <w:r w:rsidRPr="00B87FD4">
        <w:rPr>
          <w:rFonts w:ascii="Times New Roman" w:hAnsi="Times New Roman" w:cs="Times New Roman"/>
        </w:rPr>
        <w:t>all’articolo</w:t>
      </w:r>
      <w:r w:rsidRPr="00B87FD4">
        <w:rPr>
          <w:rFonts w:ascii="Times New Roman" w:hAnsi="Times New Roman" w:cs="Times New Roman"/>
          <w:spacing w:val="53"/>
          <w:w w:val="99"/>
        </w:rPr>
        <w:t xml:space="preserve"> </w:t>
      </w:r>
      <w:r w:rsidRPr="00B87FD4">
        <w:rPr>
          <w:rFonts w:ascii="Times New Roman" w:hAnsi="Times New Roman" w:cs="Times New Roman"/>
          <w:spacing w:val="-1"/>
        </w:rPr>
        <w:t>186</w:t>
      </w:r>
      <w:r w:rsidRPr="00B87FD4">
        <w:rPr>
          <w:rFonts w:ascii="Times New Roman" w:hAnsi="Times New Roman" w:cs="Times New Roman"/>
          <w:spacing w:val="-2"/>
        </w:rPr>
        <w:t xml:space="preserve"> </w:t>
      </w:r>
      <w:r w:rsidRPr="00B87FD4">
        <w:rPr>
          <w:rFonts w:ascii="Times New Roman" w:hAnsi="Times New Roman" w:cs="Times New Roman"/>
          <w:spacing w:val="-1"/>
        </w:rPr>
        <w:t>bis del</w:t>
      </w:r>
      <w:r w:rsidRPr="00B87FD4">
        <w:rPr>
          <w:rFonts w:ascii="Times New Roman" w:hAnsi="Times New Roman" w:cs="Times New Roman"/>
          <w:spacing w:val="-2"/>
        </w:rPr>
        <w:t xml:space="preserve"> </w:t>
      </w:r>
      <w:r w:rsidRPr="00B87FD4">
        <w:rPr>
          <w:rFonts w:ascii="Times New Roman" w:hAnsi="Times New Roman" w:cs="Times New Roman"/>
        </w:rPr>
        <w:t>Regio</w:t>
      </w:r>
      <w:r w:rsidRPr="00B87FD4">
        <w:rPr>
          <w:rFonts w:ascii="Times New Roman" w:hAnsi="Times New Roman" w:cs="Times New Roman"/>
          <w:spacing w:val="-3"/>
        </w:rPr>
        <w:t xml:space="preserve"> </w:t>
      </w:r>
      <w:r w:rsidRPr="00B87FD4">
        <w:rPr>
          <w:rFonts w:ascii="Times New Roman" w:hAnsi="Times New Roman" w:cs="Times New Roman"/>
        </w:rPr>
        <w:t>Decreto</w:t>
      </w:r>
      <w:r w:rsidRPr="00B87FD4">
        <w:rPr>
          <w:rFonts w:ascii="Times New Roman" w:hAnsi="Times New Roman" w:cs="Times New Roman"/>
          <w:spacing w:val="-3"/>
        </w:rPr>
        <w:t xml:space="preserve"> </w:t>
      </w:r>
      <w:r w:rsidRPr="00B87FD4">
        <w:rPr>
          <w:rFonts w:ascii="Times New Roman" w:hAnsi="Times New Roman" w:cs="Times New Roman"/>
        </w:rPr>
        <w:t>16</w:t>
      </w:r>
      <w:r w:rsidRPr="00B87FD4">
        <w:rPr>
          <w:rFonts w:ascii="Times New Roman" w:hAnsi="Times New Roman" w:cs="Times New Roman"/>
          <w:spacing w:val="-2"/>
        </w:rPr>
        <w:t xml:space="preserve"> </w:t>
      </w:r>
      <w:r w:rsidRPr="00B87FD4">
        <w:rPr>
          <w:rFonts w:ascii="Times New Roman" w:hAnsi="Times New Roman" w:cs="Times New Roman"/>
        </w:rPr>
        <w:t>marzo</w:t>
      </w:r>
      <w:r w:rsidRPr="00B87FD4">
        <w:rPr>
          <w:rFonts w:ascii="Times New Roman" w:hAnsi="Times New Roman" w:cs="Times New Roman"/>
          <w:spacing w:val="-3"/>
        </w:rPr>
        <w:t xml:space="preserve"> </w:t>
      </w:r>
      <w:r w:rsidRPr="00B87FD4">
        <w:rPr>
          <w:rFonts w:ascii="Times New Roman" w:hAnsi="Times New Roman" w:cs="Times New Roman"/>
          <w:spacing w:val="-1"/>
        </w:rPr>
        <w:t xml:space="preserve">1942, </w:t>
      </w:r>
      <w:r w:rsidRPr="00B87FD4">
        <w:rPr>
          <w:rFonts w:ascii="Times New Roman" w:hAnsi="Times New Roman" w:cs="Times New Roman"/>
        </w:rPr>
        <w:t>n.</w:t>
      </w:r>
      <w:r w:rsidRPr="00B87FD4">
        <w:rPr>
          <w:rFonts w:ascii="Times New Roman" w:hAnsi="Times New Roman" w:cs="Times New Roman"/>
          <w:spacing w:val="-1"/>
        </w:rPr>
        <w:t xml:space="preserve"> 267,</w:t>
      </w:r>
      <w:r w:rsidRPr="00B87FD4">
        <w:rPr>
          <w:rFonts w:ascii="Times New Roman" w:hAnsi="Times New Roman" w:cs="Times New Roman"/>
          <w:spacing w:val="-2"/>
        </w:rPr>
        <w:t xml:space="preserve"> </w:t>
      </w:r>
      <w:r w:rsidRPr="00B87FD4">
        <w:rPr>
          <w:rFonts w:ascii="Times New Roman" w:hAnsi="Times New Roman" w:cs="Times New Roman"/>
          <w:spacing w:val="-1"/>
        </w:rPr>
        <w:t>giusto</w:t>
      </w:r>
      <w:r w:rsidRPr="00B87FD4">
        <w:rPr>
          <w:rFonts w:ascii="Times New Roman" w:hAnsi="Times New Roman" w:cs="Times New Roman"/>
          <w:spacing w:val="-2"/>
        </w:rPr>
        <w:t xml:space="preserve"> </w:t>
      </w:r>
      <w:r w:rsidRPr="00B87FD4">
        <w:rPr>
          <w:rFonts w:ascii="Times New Roman" w:hAnsi="Times New Roman" w:cs="Times New Roman"/>
        </w:rPr>
        <w:t>decreto</w:t>
      </w:r>
      <w:r w:rsidRPr="00B87FD4">
        <w:rPr>
          <w:rFonts w:ascii="Times New Roman" w:hAnsi="Times New Roman" w:cs="Times New Roman"/>
          <w:spacing w:val="-2"/>
        </w:rPr>
        <w:t xml:space="preserve"> </w:t>
      </w:r>
      <w:r w:rsidRPr="00B87FD4">
        <w:rPr>
          <w:rFonts w:ascii="Times New Roman" w:hAnsi="Times New Roman" w:cs="Times New Roman"/>
        </w:rPr>
        <w:t>del</w:t>
      </w:r>
      <w:r w:rsidRPr="00B87FD4">
        <w:rPr>
          <w:rFonts w:ascii="Times New Roman" w:hAnsi="Times New Roman" w:cs="Times New Roman"/>
          <w:spacing w:val="-1"/>
        </w:rPr>
        <w:t xml:space="preserve"> Tribunale </w:t>
      </w:r>
      <w:r>
        <w:rPr>
          <w:rFonts w:ascii="Times New Roman" w:hAnsi="Times New Roman" w:cs="Times New Roman"/>
          <w:spacing w:val="-1"/>
        </w:rPr>
        <w:t>di Frosinone</w:t>
      </w:r>
      <w:r w:rsidRPr="00B87FD4">
        <w:rPr>
          <w:rFonts w:ascii="Times New Roman" w:hAnsi="Times New Roman" w:cs="Times New Roman"/>
          <w:spacing w:val="-1"/>
        </w:rPr>
        <w:t>:</w:t>
      </w:r>
      <w:r w:rsidRPr="00B87FD4">
        <w:rPr>
          <w:rFonts w:ascii="Times New Roman" w:hAnsi="Times New Roman" w:cs="Times New Roman"/>
          <w:spacing w:val="-3"/>
        </w:rPr>
        <w:t xml:space="preserve"> </w:t>
      </w:r>
      <w:r w:rsidRPr="00B87FD4">
        <w:rPr>
          <w:rFonts w:ascii="Times New Roman" w:hAnsi="Times New Roman" w:cs="Times New Roman"/>
          <w:spacing w:val="-1"/>
        </w:rPr>
        <w:t>per</w:t>
      </w:r>
      <w:r w:rsidRPr="00B87FD4">
        <w:rPr>
          <w:rFonts w:ascii="Times New Roman" w:hAnsi="Times New Roman" w:cs="Times New Roman"/>
          <w:spacing w:val="-2"/>
        </w:rPr>
        <w:t xml:space="preserve"> </w:t>
      </w:r>
      <w:r w:rsidRPr="00B87FD4">
        <w:rPr>
          <w:rFonts w:ascii="Times New Roman" w:hAnsi="Times New Roman" w:cs="Times New Roman"/>
          <w:spacing w:val="-1"/>
        </w:rPr>
        <w:t>tale motivo,</w:t>
      </w:r>
      <w:r w:rsidRPr="00B87FD4">
        <w:rPr>
          <w:rFonts w:ascii="Times New Roman" w:hAnsi="Times New Roman" w:cs="Times New Roman"/>
          <w:spacing w:val="-2"/>
        </w:rPr>
        <w:t xml:space="preserve"> </w:t>
      </w:r>
      <w:r w:rsidRPr="00B87FD4">
        <w:rPr>
          <w:rFonts w:ascii="Times New Roman" w:hAnsi="Times New Roman" w:cs="Times New Roman"/>
          <w:spacing w:val="-1"/>
        </w:rPr>
        <w:t>dichiara</w:t>
      </w:r>
      <w:r w:rsidRPr="00B87FD4">
        <w:rPr>
          <w:rFonts w:ascii="Times New Roman" w:hAnsi="Times New Roman" w:cs="Times New Roman"/>
          <w:spacing w:val="-3"/>
        </w:rPr>
        <w:t xml:space="preserve"> </w:t>
      </w:r>
      <w:r w:rsidRPr="00B87FD4">
        <w:rPr>
          <w:rFonts w:ascii="Times New Roman" w:hAnsi="Times New Roman" w:cs="Times New Roman"/>
          <w:spacing w:val="-1"/>
        </w:rPr>
        <w:t xml:space="preserve">di </w:t>
      </w:r>
      <w:r w:rsidRPr="00B87FD4">
        <w:rPr>
          <w:rFonts w:ascii="Times New Roman" w:hAnsi="Times New Roman" w:cs="Times New Roman"/>
        </w:rPr>
        <w:t>non</w:t>
      </w:r>
      <w:r w:rsidRPr="00B87FD4">
        <w:rPr>
          <w:rFonts w:ascii="Times New Roman" w:hAnsi="Times New Roman" w:cs="Times New Roman"/>
          <w:spacing w:val="-2"/>
        </w:rPr>
        <w:t xml:space="preserve"> </w:t>
      </w:r>
      <w:r w:rsidRPr="00B87FD4">
        <w:rPr>
          <w:rFonts w:ascii="Times New Roman" w:hAnsi="Times New Roman" w:cs="Times New Roman"/>
          <w:spacing w:val="-1"/>
        </w:rPr>
        <w:t>partecipare</w:t>
      </w:r>
      <w:r w:rsidRPr="00B87FD4">
        <w:rPr>
          <w:rFonts w:ascii="Times New Roman" w:hAnsi="Times New Roman" w:cs="Times New Roman"/>
          <w:spacing w:val="-3"/>
        </w:rPr>
        <w:t xml:space="preserve"> </w:t>
      </w:r>
      <w:r w:rsidRPr="00B87FD4">
        <w:rPr>
          <w:rFonts w:ascii="Times New Roman" w:hAnsi="Times New Roman" w:cs="Times New Roman"/>
          <w:spacing w:val="-1"/>
        </w:rPr>
        <w:t>alla</w:t>
      </w:r>
      <w:r w:rsidRPr="00B87FD4">
        <w:rPr>
          <w:rFonts w:ascii="Times New Roman" w:hAnsi="Times New Roman" w:cs="Times New Roman"/>
          <w:spacing w:val="-2"/>
        </w:rPr>
        <w:t xml:space="preserve"> </w:t>
      </w:r>
      <w:r w:rsidRPr="00B87FD4">
        <w:rPr>
          <w:rFonts w:ascii="Times New Roman" w:hAnsi="Times New Roman" w:cs="Times New Roman"/>
          <w:spacing w:val="-1"/>
        </w:rPr>
        <w:t>presente</w:t>
      </w:r>
      <w:r w:rsidRPr="00B87FD4">
        <w:rPr>
          <w:rFonts w:ascii="Times New Roman" w:hAnsi="Times New Roman" w:cs="Times New Roman"/>
          <w:spacing w:val="-3"/>
        </w:rPr>
        <w:t xml:space="preserve"> </w:t>
      </w:r>
      <w:r w:rsidRPr="00B87FD4">
        <w:rPr>
          <w:rFonts w:ascii="Times New Roman" w:hAnsi="Times New Roman" w:cs="Times New Roman"/>
          <w:spacing w:val="-1"/>
        </w:rPr>
        <w:t>gara</w:t>
      </w:r>
      <w:r w:rsidRPr="00B87FD4">
        <w:rPr>
          <w:rFonts w:ascii="Times New Roman" w:hAnsi="Times New Roman" w:cs="Times New Roman"/>
          <w:spacing w:val="-2"/>
        </w:rPr>
        <w:t xml:space="preserve"> </w:t>
      </w:r>
      <w:r w:rsidRPr="00B87FD4">
        <w:rPr>
          <w:rFonts w:ascii="Times New Roman" w:hAnsi="Times New Roman" w:cs="Times New Roman"/>
          <w:spacing w:val="-1"/>
        </w:rPr>
        <w:t>quale</w:t>
      </w:r>
      <w:r w:rsidRPr="00B87FD4">
        <w:rPr>
          <w:rFonts w:ascii="Times New Roman" w:hAnsi="Times New Roman" w:cs="Times New Roman"/>
          <w:spacing w:val="-3"/>
        </w:rPr>
        <w:t xml:space="preserve"> </w:t>
      </w:r>
      <w:r w:rsidRPr="00B87FD4">
        <w:rPr>
          <w:rFonts w:ascii="Times New Roman" w:hAnsi="Times New Roman" w:cs="Times New Roman"/>
          <w:spacing w:val="-1"/>
        </w:rPr>
        <w:t>impresa</w:t>
      </w:r>
      <w:r w:rsidRPr="00B87FD4">
        <w:rPr>
          <w:rFonts w:ascii="Times New Roman" w:hAnsi="Times New Roman" w:cs="Times New Roman"/>
          <w:spacing w:val="105"/>
          <w:w w:val="99"/>
        </w:rPr>
        <w:t xml:space="preserve"> </w:t>
      </w:r>
      <w:r w:rsidRPr="00B87FD4">
        <w:rPr>
          <w:rFonts w:ascii="Times New Roman" w:hAnsi="Times New Roman" w:cs="Times New Roman"/>
        </w:rPr>
        <w:t>mandataria</w:t>
      </w:r>
      <w:r w:rsidRPr="00B87FD4">
        <w:rPr>
          <w:rFonts w:ascii="Times New Roman" w:hAnsi="Times New Roman" w:cs="Times New Roman"/>
          <w:spacing w:val="14"/>
        </w:rPr>
        <w:t xml:space="preserve"> </w:t>
      </w:r>
      <w:r w:rsidRPr="00B87FD4">
        <w:rPr>
          <w:rFonts w:ascii="Times New Roman" w:hAnsi="Times New Roman" w:cs="Times New Roman"/>
        </w:rPr>
        <w:t>di</w:t>
      </w:r>
      <w:r w:rsidRPr="00B87FD4">
        <w:rPr>
          <w:rFonts w:ascii="Times New Roman" w:hAnsi="Times New Roman" w:cs="Times New Roman"/>
          <w:spacing w:val="15"/>
        </w:rPr>
        <w:t xml:space="preserve"> </w:t>
      </w:r>
      <w:r w:rsidRPr="00B87FD4">
        <w:rPr>
          <w:rFonts w:ascii="Times New Roman" w:hAnsi="Times New Roman" w:cs="Times New Roman"/>
        </w:rPr>
        <w:t>un</w:t>
      </w:r>
      <w:r w:rsidRPr="00B87FD4">
        <w:rPr>
          <w:rFonts w:ascii="Times New Roman" w:hAnsi="Times New Roman" w:cs="Times New Roman"/>
          <w:spacing w:val="15"/>
        </w:rPr>
        <w:t xml:space="preserve"> </w:t>
      </w:r>
      <w:r w:rsidRPr="00B87FD4">
        <w:rPr>
          <w:rFonts w:ascii="Times New Roman" w:hAnsi="Times New Roman" w:cs="Times New Roman"/>
        </w:rPr>
        <w:t>raggruppamento</w:t>
      </w:r>
      <w:r w:rsidRPr="00B87FD4">
        <w:rPr>
          <w:rFonts w:ascii="Times New Roman" w:hAnsi="Times New Roman" w:cs="Times New Roman"/>
          <w:spacing w:val="15"/>
        </w:rPr>
        <w:t xml:space="preserve"> </w:t>
      </w:r>
      <w:r w:rsidRPr="00B87FD4">
        <w:rPr>
          <w:rFonts w:ascii="Times New Roman" w:hAnsi="Times New Roman" w:cs="Times New Roman"/>
        </w:rPr>
        <w:t>di</w:t>
      </w:r>
      <w:r w:rsidRPr="00B87FD4">
        <w:rPr>
          <w:rFonts w:ascii="Times New Roman" w:hAnsi="Times New Roman" w:cs="Times New Roman"/>
          <w:spacing w:val="15"/>
        </w:rPr>
        <w:t xml:space="preserve"> </w:t>
      </w:r>
      <w:r w:rsidRPr="00B87FD4">
        <w:rPr>
          <w:rFonts w:ascii="Times New Roman" w:hAnsi="Times New Roman" w:cs="Times New Roman"/>
        </w:rPr>
        <w:t>imprese</w:t>
      </w:r>
      <w:r w:rsidRPr="00B87FD4">
        <w:rPr>
          <w:rFonts w:ascii="Times New Roman" w:hAnsi="Times New Roman" w:cs="Times New Roman"/>
          <w:spacing w:val="15"/>
        </w:rPr>
        <w:t xml:space="preserve"> </w:t>
      </w:r>
      <w:r w:rsidRPr="00B87FD4">
        <w:rPr>
          <w:rFonts w:ascii="Times New Roman" w:hAnsi="Times New Roman" w:cs="Times New Roman"/>
          <w:spacing w:val="-1"/>
        </w:rPr>
        <w:t>ed</w:t>
      </w:r>
      <w:r w:rsidRPr="00B87FD4">
        <w:rPr>
          <w:rFonts w:ascii="Times New Roman" w:hAnsi="Times New Roman" w:cs="Times New Roman"/>
          <w:spacing w:val="16"/>
        </w:rPr>
        <w:t xml:space="preserve"> </w:t>
      </w:r>
      <w:r w:rsidRPr="00B87FD4">
        <w:rPr>
          <w:rFonts w:ascii="Times New Roman" w:hAnsi="Times New Roman" w:cs="Times New Roman"/>
          <w:spacing w:val="-1"/>
        </w:rPr>
        <w:t>allega</w:t>
      </w:r>
      <w:r w:rsidRPr="00B87FD4">
        <w:rPr>
          <w:rFonts w:ascii="Times New Roman" w:hAnsi="Times New Roman" w:cs="Times New Roman"/>
          <w:spacing w:val="15"/>
        </w:rPr>
        <w:t xml:space="preserve"> </w:t>
      </w:r>
      <w:r w:rsidRPr="00B87FD4">
        <w:rPr>
          <w:rFonts w:ascii="Times New Roman" w:hAnsi="Times New Roman" w:cs="Times New Roman"/>
        </w:rPr>
        <w:t>la</w:t>
      </w:r>
      <w:r w:rsidRPr="00B87FD4">
        <w:rPr>
          <w:rFonts w:ascii="Times New Roman" w:hAnsi="Times New Roman" w:cs="Times New Roman"/>
          <w:spacing w:val="14"/>
        </w:rPr>
        <w:t xml:space="preserve"> </w:t>
      </w:r>
      <w:r w:rsidRPr="00B87FD4">
        <w:rPr>
          <w:rFonts w:ascii="Times New Roman" w:hAnsi="Times New Roman" w:cs="Times New Roman"/>
          <w:spacing w:val="-1"/>
        </w:rPr>
        <w:t>documentazione</w:t>
      </w:r>
      <w:r w:rsidRPr="00B87FD4">
        <w:rPr>
          <w:rFonts w:ascii="Times New Roman" w:hAnsi="Times New Roman" w:cs="Times New Roman"/>
          <w:spacing w:val="15"/>
        </w:rPr>
        <w:t xml:space="preserve"> </w:t>
      </w:r>
      <w:r w:rsidRPr="00B87FD4">
        <w:rPr>
          <w:rFonts w:ascii="Times New Roman" w:hAnsi="Times New Roman" w:cs="Times New Roman"/>
          <w:spacing w:val="-1"/>
        </w:rPr>
        <w:t>prevista</w:t>
      </w:r>
      <w:r w:rsidRPr="00B87FD4">
        <w:rPr>
          <w:rFonts w:ascii="Times New Roman" w:hAnsi="Times New Roman" w:cs="Times New Roman"/>
          <w:spacing w:val="16"/>
        </w:rPr>
        <w:t xml:space="preserve"> </w:t>
      </w:r>
      <w:r w:rsidRPr="00B87FD4">
        <w:rPr>
          <w:rFonts w:ascii="Times New Roman" w:hAnsi="Times New Roman" w:cs="Times New Roman"/>
          <w:spacing w:val="-1"/>
        </w:rPr>
        <w:t>dal</w:t>
      </w:r>
      <w:r w:rsidRPr="00B87FD4">
        <w:rPr>
          <w:rFonts w:ascii="Times New Roman" w:hAnsi="Times New Roman" w:cs="Times New Roman"/>
          <w:spacing w:val="42"/>
          <w:w w:val="99"/>
        </w:rPr>
        <w:t xml:space="preserve"> </w:t>
      </w:r>
      <w:r w:rsidRPr="00B87FD4">
        <w:rPr>
          <w:rFonts w:ascii="Times New Roman" w:hAnsi="Times New Roman" w:cs="Times New Roman"/>
          <w:spacing w:val="-1"/>
        </w:rPr>
        <w:t>comma</w:t>
      </w:r>
      <w:r w:rsidRPr="00B87FD4">
        <w:rPr>
          <w:rFonts w:ascii="Times New Roman" w:hAnsi="Times New Roman" w:cs="Times New Roman"/>
          <w:spacing w:val="-6"/>
        </w:rPr>
        <w:t xml:space="preserve"> </w:t>
      </w:r>
      <w:r w:rsidRPr="00B87FD4">
        <w:rPr>
          <w:rFonts w:ascii="Times New Roman" w:hAnsi="Times New Roman" w:cs="Times New Roman"/>
        </w:rPr>
        <w:t>4</w:t>
      </w:r>
      <w:r w:rsidRPr="00B87FD4">
        <w:rPr>
          <w:rFonts w:ascii="Times New Roman" w:hAnsi="Times New Roman" w:cs="Times New Roman"/>
          <w:spacing w:val="-4"/>
        </w:rPr>
        <w:t xml:space="preserve"> </w:t>
      </w:r>
      <w:r w:rsidRPr="00B87FD4">
        <w:rPr>
          <w:rFonts w:ascii="Times New Roman" w:hAnsi="Times New Roman" w:cs="Times New Roman"/>
          <w:spacing w:val="-1"/>
        </w:rPr>
        <w:t>del</w:t>
      </w:r>
      <w:r w:rsidRPr="00B87FD4">
        <w:rPr>
          <w:rFonts w:ascii="Times New Roman" w:hAnsi="Times New Roman" w:cs="Times New Roman"/>
          <w:spacing w:val="-5"/>
        </w:rPr>
        <w:t xml:space="preserve"> </w:t>
      </w:r>
      <w:r w:rsidRPr="00B87FD4">
        <w:rPr>
          <w:rFonts w:ascii="Times New Roman" w:hAnsi="Times New Roman" w:cs="Times New Roman"/>
          <w:spacing w:val="-1"/>
        </w:rPr>
        <w:t>citato</w:t>
      </w:r>
      <w:r w:rsidRPr="00B87FD4">
        <w:rPr>
          <w:rFonts w:ascii="Times New Roman" w:hAnsi="Times New Roman" w:cs="Times New Roman"/>
          <w:spacing w:val="-6"/>
        </w:rPr>
        <w:t xml:space="preserve"> </w:t>
      </w:r>
      <w:r w:rsidRPr="00B87FD4">
        <w:rPr>
          <w:rFonts w:ascii="Times New Roman" w:hAnsi="Times New Roman" w:cs="Times New Roman"/>
          <w:spacing w:val="-1"/>
        </w:rPr>
        <w:t>art.</w:t>
      </w:r>
      <w:r w:rsidRPr="00B87FD4">
        <w:rPr>
          <w:rFonts w:ascii="Times New Roman" w:hAnsi="Times New Roman" w:cs="Times New Roman"/>
          <w:spacing w:val="-4"/>
        </w:rPr>
        <w:t xml:space="preserve"> </w:t>
      </w:r>
      <w:r w:rsidRPr="00B87FD4">
        <w:rPr>
          <w:rFonts w:ascii="Times New Roman" w:hAnsi="Times New Roman" w:cs="Times New Roman"/>
          <w:spacing w:val="-1"/>
        </w:rPr>
        <w:t>186</w:t>
      </w:r>
      <w:r w:rsidRPr="00B87FD4">
        <w:rPr>
          <w:rFonts w:ascii="Times New Roman" w:hAnsi="Times New Roman" w:cs="Times New Roman"/>
          <w:spacing w:val="-6"/>
        </w:rPr>
        <w:t xml:space="preserve"> </w:t>
      </w:r>
      <w:r w:rsidRPr="00B87FD4">
        <w:rPr>
          <w:rFonts w:ascii="Times New Roman" w:hAnsi="Times New Roman" w:cs="Times New Roman"/>
          <w:i/>
          <w:iCs/>
        </w:rPr>
        <w:t>bis</w:t>
      </w:r>
      <w:r w:rsidRPr="00B87FD4">
        <w:rPr>
          <w:rFonts w:ascii="Times New Roman" w:hAnsi="Times New Roman" w:cs="Times New Roman"/>
          <w:i/>
          <w:iCs/>
          <w:spacing w:val="-2"/>
        </w:rPr>
        <w:t xml:space="preserve"> </w:t>
      </w:r>
      <w:r w:rsidRPr="00B87FD4">
        <w:rPr>
          <w:rFonts w:ascii="Times New Roman" w:hAnsi="Times New Roman" w:cs="Times New Roman"/>
          <w:spacing w:val="-1"/>
        </w:rPr>
        <w:t>(</w:t>
      </w:r>
      <w:r w:rsidRPr="00B87FD4">
        <w:rPr>
          <w:rFonts w:ascii="Times New Roman" w:hAnsi="Times New Roman" w:cs="Times New Roman"/>
          <w:b/>
          <w:bCs/>
          <w:spacing w:val="-1"/>
        </w:rPr>
        <w:t>art.80,</w:t>
      </w:r>
      <w:r w:rsidRPr="00B87FD4">
        <w:rPr>
          <w:rFonts w:ascii="Times New Roman" w:hAnsi="Times New Roman" w:cs="Times New Roman"/>
          <w:b/>
          <w:bCs/>
          <w:spacing w:val="-5"/>
        </w:rPr>
        <w:t xml:space="preserve"> </w:t>
      </w:r>
      <w:r w:rsidRPr="00B87FD4">
        <w:rPr>
          <w:rFonts w:ascii="Times New Roman" w:hAnsi="Times New Roman" w:cs="Times New Roman"/>
          <w:b/>
          <w:bCs/>
        </w:rPr>
        <w:t>comma</w:t>
      </w:r>
      <w:r w:rsidRPr="00B87FD4">
        <w:rPr>
          <w:rFonts w:ascii="Times New Roman" w:hAnsi="Times New Roman" w:cs="Times New Roman"/>
          <w:b/>
          <w:bCs/>
          <w:spacing w:val="-7"/>
        </w:rPr>
        <w:t xml:space="preserve"> </w:t>
      </w:r>
      <w:r w:rsidRPr="00B87FD4">
        <w:rPr>
          <w:rFonts w:ascii="Times New Roman" w:hAnsi="Times New Roman" w:cs="Times New Roman"/>
          <w:b/>
          <w:bCs/>
          <w:spacing w:val="-1"/>
        </w:rPr>
        <w:t>5,</w:t>
      </w:r>
      <w:r w:rsidRPr="00B87FD4">
        <w:rPr>
          <w:rFonts w:ascii="Times New Roman" w:hAnsi="Times New Roman" w:cs="Times New Roman"/>
          <w:b/>
          <w:bCs/>
          <w:spacing w:val="-5"/>
        </w:rPr>
        <w:t xml:space="preserve"> </w:t>
      </w:r>
      <w:r w:rsidRPr="00B87FD4">
        <w:rPr>
          <w:rFonts w:ascii="Times New Roman" w:hAnsi="Times New Roman" w:cs="Times New Roman"/>
          <w:b/>
          <w:bCs/>
          <w:spacing w:val="-1"/>
        </w:rPr>
        <w:t>lett.</w:t>
      </w:r>
      <w:r w:rsidRPr="00B87FD4">
        <w:rPr>
          <w:rFonts w:ascii="Times New Roman" w:hAnsi="Times New Roman" w:cs="Times New Roman"/>
          <w:b/>
          <w:bCs/>
          <w:spacing w:val="-5"/>
        </w:rPr>
        <w:t xml:space="preserve"> </w:t>
      </w:r>
      <w:r w:rsidRPr="00B87FD4">
        <w:rPr>
          <w:rFonts w:ascii="Times New Roman" w:hAnsi="Times New Roman" w:cs="Times New Roman"/>
          <w:b/>
          <w:bCs/>
          <w:i/>
          <w:iCs/>
          <w:spacing w:val="-1"/>
        </w:rPr>
        <w:t>b),</w:t>
      </w:r>
      <w:r w:rsidRPr="00B87FD4">
        <w:rPr>
          <w:rFonts w:ascii="Times New Roman" w:hAnsi="Times New Roman" w:cs="Times New Roman"/>
          <w:b/>
          <w:bCs/>
          <w:i/>
          <w:iCs/>
          <w:spacing w:val="-6"/>
        </w:rPr>
        <w:t xml:space="preserve"> </w:t>
      </w:r>
      <w:r w:rsidRPr="00B87FD4">
        <w:rPr>
          <w:rFonts w:ascii="Times New Roman" w:hAnsi="Times New Roman" w:cs="Times New Roman"/>
        </w:rPr>
        <w:t>del</w:t>
      </w:r>
      <w:r w:rsidRPr="00B87FD4">
        <w:rPr>
          <w:rFonts w:ascii="Times New Roman" w:hAnsi="Times New Roman" w:cs="Times New Roman"/>
          <w:spacing w:val="-5"/>
        </w:rPr>
        <w:t xml:space="preserve"> </w:t>
      </w:r>
      <w:r w:rsidRPr="00B87FD4">
        <w:rPr>
          <w:rFonts w:ascii="Times New Roman" w:hAnsi="Times New Roman" w:cs="Times New Roman"/>
          <w:spacing w:val="-1"/>
        </w:rPr>
        <w:t>Codice</w:t>
      </w:r>
      <w:r w:rsidRPr="00B87FD4">
        <w:rPr>
          <w:rFonts w:ascii="Times New Roman" w:hAnsi="Times New Roman" w:cs="Times New Roman"/>
          <w:i/>
          <w:iCs/>
          <w:spacing w:val="-1"/>
        </w:rPr>
        <w:t>)</w:t>
      </w:r>
      <w:r w:rsidRPr="00B87FD4">
        <w:rPr>
          <w:rFonts w:ascii="Times New Roman" w:hAnsi="Times New Roman" w:cs="Times New Roman"/>
          <w:spacing w:val="-1"/>
        </w:rPr>
        <w:t>;</w:t>
      </w:r>
    </w:p>
    <w:p w:rsidR="00613AD7" w:rsidRPr="00B87FD4" w:rsidRDefault="00613AD7" w:rsidP="00B87FD4">
      <w:pPr>
        <w:pStyle w:val="Corpodeltesto"/>
        <w:kinsoku w:val="0"/>
        <w:overflowPunct w:val="0"/>
        <w:spacing w:before="1"/>
        <w:ind w:left="0"/>
        <w:jc w:val="both"/>
        <w:rPr>
          <w:rFonts w:ascii="Times New Roman" w:hAnsi="Times New Roman" w:cs="Times New Roman"/>
        </w:rPr>
      </w:pPr>
    </w:p>
    <w:p w:rsidR="00613AD7" w:rsidRPr="00B87FD4" w:rsidRDefault="00613AD7" w:rsidP="00B87FD4">
      <w:pPr>
        <w:pStyle w:val="Corpodeltesto"/>
        <w:numPr>
          <w:ilvl w:val="0"/>
          <w:numId w:val="19"/>
        </w:numPr>
        <w:tabs>
          <w:tab w:val="left" w:pos="472"/>
        </w:tabs>
        <w:kinsoku w:val="0"/>
        <w:overflowPunct w:val="0"/>
        <w:ind w:right="101" w:firstLine="0"/>
        <w:jc w:val="both"/>
        <w:rPr>
          <w:rFonts w:ascii="Times New Roman" w:hAnsi="Times New Roman" w:cs="Times New Roman"/>
        </w:rPr>
      </w:pPr>
      <w:r w:rsidRPr="00B87FD4">
        <w:rPr>
          <w:rFonts w:ascii="Times New Roman" w:hAnsi="Times New Roman" w:cs="Times New Roman"/>
          <w:spacing w:val="-1"/>
        </w:rPr>
        <w:t>di</w:t>
      </w:r>
      <w:r w:rsidRPr="00B87FD4">
        <w:rPr>
          <w:rFonts w:ascii="Times New Roman" w:hAnsi="Times New Roman" w:cs="Times New Roman"/>
          <w:spacing w:val="50"/>
        </w:rPr>
        <w:t xml:space="preserve"> </w:t>
      </w:r>
      <w:r w:rsidRPr="00B87FD4">
        <w:rPr>
          <w:rFonts w:ascii="Times New Roman" w:hAnsi="Times New Roman" w:cs="Times New Roman"/>
        </w:rPr>
        <w:t>non</w:t>
      </w:r>
      <w:r w:rsidRPr="00B87FD4">
        <w:rPr>
          <w:rFonts w:ascii="Times New Roman" w:hAnsi="Times New Roman" w:cs="Times New Roman"/>
          <w:spacing w:val="52"/>
        </w:rPr>
        <w:t xml:space="preserve"> </w:t>
      </w:r>
      <w:r w:rsidRPr="00B87FD4">
        <w:rPr>
          <w:rFonts w:ascii="Times New Roman" w:hAnsi="Times New Roman" w:cs="Times New Roman"/>
          <w:spacing w:val="-1"/>
        </w:rPr>
        <w:t>aver</w:t>
      </w:r>
      <w:r w:rsidRPr="00B87FD4">
        <w:rPr>
          <w:rFonts w:ascii="Times New Roman" w:hAnsi="Times New Roman" w:cs="Times New Roman"/>
          <w:spacing w:val="51"/>
        </w:rPr>
        <w:t xml:space="preserve"> </w:t>
      </w:r>
      <w:r w:rsidRPr="00B87FD4">
        <w:rPr>
          <w:rFonts w:ascii="Times New Roman" w:hAnsi="Times New Roman" w:cs="Times New Roman"/>
        </w:rPr>
        <w:t>commesso,</w:t>
      </w:r>
      <w:r w:rsidRPr="00B87FD4">
        <w:rPr>
          <w:rFonts w:ascii="Times New Roman" w:hAnsi="Times New Roman" w:cs="Times New Roman"/>
          <w:spacing w:val="50"/>
        </w:rPr>
        <w:t xml:space="preserve"> </w:t>
      </w:r>
      <w:r w:rsidRPr="00B87FD4">
        <w:rPr>
          <w:rFonts w:ascii="Times New Roman" w:hAnsi="Times New Roman" w:cs="Times New Roman"/>
          <w:spacing w:val="-1"/>
        </w:rPr>
        <w:t>nei</w:t>
      </w:r>
      <w:r w:rsidRPr="00B87FD4">
        <w:rPr>
          <w:rFonts w:ascii="Times New Roman" w:hAnsi="Times New Roman" w:cs="Times New Roman"/>
          <w:spacing w:val="53"/>
        </w:rPr>
        <w:t xml:space="preserve"> </w:t>
      </w:r>
      <w:r w:rsidRPr="00B87FD4">
        <w:rPr>
          <w:rFonts w:ascii="Times New Roman" w:hAnsi="Times New Roman" w:cs="Times New Roman"/>
        </w:rPr>
        <w:t>confronti</w:t>
      </w:r>
      <w:r w:rsidRPr="00B87FD4">
        <w:rPr>
          <w:rFonts w:ascii="Times New Roman" w:hAnsi="Times New Roman" w:cs="Times New Roman"/>
          <w:spacing w:val="51"/>
        </w:rPr>
        <w:t xml:space="preserve"> </w:t>
      </w:r>
      <w:r w:rsidRPr="00B87FD4">
        <w:rPr>
          <w:rFonts w:ascii="Times New Roman" w:hAnsi="Times New Roman" w:cs="Times New Roman"/>
          <w:spacing w:val="-1"/>
        </w:rPr>
        <w:t>di</w:t>
      </w:r>
      <w:r w:rsidRPr="00B87FD4">
        <w:rPr>
          <w:rFonts w:ascii="Times New Roman" w:hAnsi="Times New Roman" w:cs="Times New Roman"/>
          <w:spacing w:val="51"/>
        </w:rPr>
        <w:t xml:space="preserve"> </w:t>
      </w:r>
      <w:r w:rsidRPr="00B87FD4">
        <w:rPr>
          <w:rFonts w:ascii="Times New Roman" w:hAnsi="Times New Roman" w:cs="Times New Roman"/>
        </w:rPr>
        <w:t>codesta</w:t>
      </w:r>
      <w:r w:rsidRPr="00B87FD4">
        <w:rPr>
          <w:rFonts w:ascii="Times New Roman" w:hAnsi="Times New Roman" w:cs="Times New Roman"/>
          <w:spacing w:val="50"/>
        </w:rPr>
        <w:t xml:space="preserve"> </w:t>
      </w:r>
      <w:r w:rsidRPr="00B87FD4">
        <w:rPr>
          <w:rFonts w:ascii="Times New Roman" w:hAnsi="Times New Roman" w:cs="Times New Roman"/>
        </w:rPr>
        <w:t>stazione</w:t>
      </w:r>
      <w:r w:rsidRPr="00B87FD4">
        <w:rPr>
          <w:rFonts w:ascii="Times New Roman" w:hAnsi="Times New Roman" w:cs="Times New Roman"/>
          <w:spacing w:val="53"/>
        </w:rPr>
        <w:t xml:space="preserve"> </w:t>
      </w:r>
      <w:r w:rsidRPr="00B87FD4">
        <w:rPr>
          <w:rFonts w:ascii="Times New Roman" w:hAnsi="Times New Roman" w:cs="Times New Roman"/>
        </w:rPr>
        <w:t>appaltante,</w:t>
      </w:r>
      <w:r w:rsidRPr="00B87FD4">
        <w:rPr>
          <w:rFonts w:ascii="Times New Roman" w:hAnsi="Times New Roman" w:cs="Times New Roman"/>
          <w:spacing w:val="53"/>
        </w:rPr>
        <w:t xml:space="preserve"> </w:t>
      </w:r>
      <w:r w:rsidRPr="00B87FD4">
        <w:rPr>
          <w:rFonts w:ascii="Times New Roman" w:hAnsi="Times New Roman" w:cs="Times New Roman"/>
        </w:rPr>
        <w:t>gravi</w:t>
      </w:r>
      <w:r w:rsidRPr="00B87FD4">
        <w:rPr>
          <w:rFonts w:ascii="Times New Roman" w:hAnsi="Times New Roman" w:cs="Times New Roman"/>
          <w:spacing w:val="50"/>
        </w:rPr>
        <w:t xml:space="preserve"> </w:t>
      </w:r>
      <w:r w:rsidRPr="00B87FD4">
        <w:rPr>
          <w:rFonts w:ascii="Times New Roman" w:hAnsi="Times New Roman" w:cs="Times New Roman"/>
        </w:rPr>
        <w:t>illeciti</w:t>
      </w:r>
      <w:r w:rsidRPr="00B87FD4">
        <w:rPr>
          <w:rFonts w:ascii="Times New Roman" w:hAnsi="Times New Roman" w:cs="Times New Roman"/>
          <w:spacing w:val="26"/>
          <w:w w:val="99"/>
        </w:rPr>
        <w:t xml:space="preserve"> </w:t>
      </w:r>
      <w:r w:rsidRPr="00B87FD4">
        <w:rPr>
          <w:rFonts w:ascii="Times New Roman" w:hAnsi="Times New Roman" w:cs="Times New Roman"/>
          <w:spacing w:val="-1"/>
        </w:rPr>
        <w:t>professionali,</w:t>
      </w:r>
      <w:r w:rsidRPr="00B87FD4">
        <w:rPr>
          <w:rFonts w:ascii="Times New Roman" w:hAnsi="Times New Roman" w:cs="Times New Roman"/>
          <w:spacing w:val="6"/>
        </w:rPr>
        <w:t xml:space="preserve"> </w:t>
      </w:r>
      <w:r w:rsidRPr="00B87FD4">
        <w:rPr>
          <w:rFonts w:ascii="Times New Roman" w:hAnsi="Times New Roman" w:cs="Times New Roman"/>
        </w:rPr>
        <w:t>tali</w:t>
      </w:r>
      <w:r w:rsidRPr="00B87FD4">
        <w:rPr>
          <w:rFonts w:ascii="Times New Roman" w:hAnsi="Times New Roman" w:cs="Times New Roman"/>
          <w:spacing w:val="7"/>
        </w:rPr>
        <w:t xml:space="preserve"> </w:t>
      </w:r>
      <w:r w:rsidRPr="00B87FD4">
        <w:rPr>
          <w:rFonts w:ascii="Times New Roman" w:hAnsi="Times New Roman" w:cs="Times New Roman"/>
          <w:spacing w:val="-1"/>
        </w:rPr>
        <w:t>da</w:t>
      </w:r>
      <w:r w:rsidRPr="00B87FD4">
        <w:rPr>
          <w:rFonts w:ascii="Times New Roman" w:hAnsi="Times New Roman" w:cs="Times New Roman"/>
          <w:spacing w:val="7"/>
        </w:rPr>
        <w:t xml:space="preserve"> </w:t>
      </w:r>
      <w:r w:rsidRPr="00B87FD4">
        <w:rPr>
          <w:rFonts w:ascii="Times New Roman" w:hAnsi="Times New Roman" w:cs="Times New Roman"/>
        </w:rPr>
        <w:t>rendere</w:t>
      </w:r>
      <w:r w:rsidRPr="00B87FD4">
        <w:rPr>
          <w:rFonts w:ascii="Times New Roman" w:hAnsi="Times New Roman" w:cs="Times New Roman"/>
          <w:spacing w:val="8"/>
        </w:rPr>
        <w:t xml:space="preserve"> </w:t>
      </w:r>
      <w:r w:rsidRPr="00B87FD4">
        <w:rPr>
          <w:rFonts w:ascii="Times New Roman" w:hAnsi="Times New Roman" w:cs="Times New Roman"/>
          <w:spacing w:val="-1"/>
        </w:rPr>
        <w:t>dubbia</w:t>
      </w:r>
      <w:r w:rsidRPr="00B87FD4">
        <w:rPr>
          <w:rFonts w:ascii="Times New Roman" w:hAnsi="Times New Roman" w:cs="Times New Roman"/>
          <w:spacing w:val="8"/>
        </w:rPr>
        <w:t xml:space="preserve"> </w:t>
      </w:r>
      <w:r w:rsidRPr="00B87FD4">
        <w:rPr>
          <w:rFonts w:ascii="Times New Roman" w:hAnsi="Times New Roman" w:cs="Times New Roman"/>
        </w:rPr>
        <w:t>la</w:t>
      </w:r>
      <w:r w:rsidRPr="00B87FD4">
        <w:rPr>
          <w:rFonts w:ascii="Times New Roman" w:hAnsi="Times New Roman" w:cs="Times New Roman"/>
          <w:spacing w:val="7"/>
        </w:rPr>
        <w:t xml:space="preserve"> </w:t>
      </w:r>
      <w:r w:rsidRPr="00B87FD4">
        <w:rPr>
          <w:rFonts w:ascii="Times New Roman" w:hAnsi="Times New Roman" w:cs="Times New Roman"/>
        </w:rPr>
        <w:t>propria</w:t>
      </w:r>
      <w:r w:rsidRPr="00B87FD4">
        <w:rPr>
          <w:rFonts w:ascii="Times New Roman" w:hAnsi="Times New Roman" w:cs="Times New Roman"/>
          <w:spacing w:val="8"/>
        </w:rPr>
        <w:t xml:space="preserve"> </w:t>
      </w:r>
      <w:r w:rsidRPr="00B87FD4">
        <w:rPr>
          <w:rFonts w:ascii="Times New Roman" w:hAnsi="Times New Roman" w:cs="Times New Roman"/>
        </w:rPr>
        <w:t>integrità</w:t>
      </w:r>
      <w:r w:rsidRPr="00B87FD4">
        <w:rPr>
          <w:rFonts w:ascii="Times New Roman" w:hAnsi="Times New Roman" w:cs="Times New Roman"/>
          <w:spacing w:val="6"/>
        </w:rPr>
        <w:t xml:space="preserve"> </w:t>
      </w:r>
      <w:r w:rsidRPr="00B87FD4">
        <w:rPr>
          <w:rFonts w:ascii="Times New Roman" w:hAnsi="Times New Roman" w:cs="Times New Roman"/>
        </w:rPr>
        <w:t>o</w:t>
      </w:r>
      <w:r w:rsidRPr="00B87FD4">
        <w:rPr>
          <w:rFonts w:ascii="Times New Roman" w:hAnsi="Times New Roman" w:cs="Times New Roman"/>
          <w:spacing w:val="7"/>
        </w:rPr>
        <w:t xml:space="preserve"> </w:t>
      </w:r>
      <w:r w:rsidRPr="00B87FD4">
        <w:rPr>
          <w:rFonts w:ascii="Times New Roman" w:hAnsi="Times New Roman" w:cs="Times New Roman"/>
        </w:rPr>
        <w:t>affidabilità</w:t>
      </w:r>
      <w:r w:rsidRPr="00B87FD4">
        <w:rPr>
          <w:rFonts w:ascii="Times New Roman" w:hAnsi="Times New Roman" w:cs="Times New Roman"/>
          <w:spacing w:val="9"/>
        </w:rPr>
        <w:t xml:space="preserve"> </w:t>
      </w:r>
      <w:r w:rsidRPr="00B87FD4">
        <w:rPr>
          <w:rFonts w:ascii="Times New Roman" w:hAnsi="Times New Roman" w:cs="Times New Roman"/>
          <w:b/>
          <w:bCs/>
        </w:rPr>
        <w:t>(art.80</w:t>
      </w:r>
      <w:r w:rsidRPr="00B87FD4">
        <w:rPr>
          <w:rFonts w:ascii="Times New Roman" w:hAnsi="Times New Roman" w:cs="Times New Roman"/>
          <w:b/>
          <w:bCs/>
          <w:spacing w:val="6"/>
        </w:rPr>
        <w:t xml:space="preserve"> </w:t>
      </w:r>
      <w:r w:rsidRPr="00B87FD4">
        <w:rPr>
          <w:rFonts w:ascii="Times New Roman" w:hAnsi="Times New Roman" w:cs="Times New Roman"/>
          <w:b/>
          <w:bCs/>
        </w:rPr>
        <w:t>comma</w:t>
      </w:r>
      <w:r w:rsidRPr="00B87FD4">
        <w:rPr>
          <w:rFonts w:ascii="Times New Roman" w:hAnsi="Times New Roman" w:cs="Times New Roman"/>
          <w:b/>
          <w:bCs/>
          <w:spacing w:val="7"/>
        </w:rPr>
        <w:t xml:space="preserve"> </w:t>
      </w:r>
      <w:r w:rsidRPr="00B87FD4">
        <w:rPr>
          <w:rFonts w:ascii="Times New Roman" w:hAnsi="Times New Roman" w:cs="Times New Roman"/>
          <w:b/>
          <w:bCs/>
        </w:rPr>
        <w:t>5,</w:t>
      </w:r>
      <w:r w:rsidRPr="00B87FD4">
        <w:rPr>
          <w:rFonts w:ascii="Times New Roman" w:hAnsi="Times New Roman" w:cs="Times New Roman"/>
          <w:b/>
          <w:bCs/>
          <w:spacing w:val="28"/>
          <w:w w:val="99"/>
        </w:rPr>
        <w:t xml:space="preserve"> </w:t>
      </w:r>
      <w:r w:rsidRPr="00B87FD4">
        <w:rPr>
          <w:rFonts w:ascii="Times New Roman" w:hAnsi="Times New Roman" w:cs="Times New Roman"/>
          <w:b/>
          <w:bCs/>
          <w:spacing w:val="-1"/>
        </w:rPr>
        <w:t>lett.</w:t>
      </w:r>
      <w:r w:rsidRPr="00B87FD4">
        <w:rPr>
          <w:rFonts w:ascii="Times New Roman" w:hAnsi="Times New Roman" w:cs="Times New Roman"/>
          <w:b/>
          <w:bCs/>
          <w:spacing w:val="-8"/>
        </w:rPr>
        <w:t xml:space="preserve"> </w:t>
      </w:r>
      <w:r w:rsidRPr="00B87FD4">
        <w:rPr>
          <w:rFonts w:ascii="Times New Roman" w:hAnsi="Times New Roman" w:cs="Times New Roman"/>
          <w:b/>
          <w:bCs/>
          <w:spacing w:val="-1"/>
        </w:rPr>
        <w:t>c)</w:t>
      </w:r>
      <w:r w:rsidRPr="00B87FD4">
        <w:rPr>
          <w:rFonts w:ascii="Times New Roman" w:hAnsi="Times New Roman" w:cs="Times New Roman"/>
          <w:b/>
          <w:bCs/>
          <w:spacing w:val="-10"/>
        </w:rPr>
        <w:t xml:space="preserve"> </w:t>
      </w:r>
      <w:r w:rsidRPr="00B87FD4">
        <w:rPr>
          <w:rFonts w:ascii="Times New Roman" w:hAnsi="Times New Roman" w:cs="Times New Roman"/>
        </w:rPr>
        <w:t>del</w:t>
      </w:r>
      <w:r w:rsidRPr="00B87FD4">
        <w:rPr>
          <w:rFonts w:ascii="Times New Roman" w:hAnsi="Times New Roman" w:cs="Times New Roman"/>
          <w:spacing w:val="-6"/>
        </w:rPr>
        <w:t xml:space="preserve"> </w:t>
      </w:r>
      <w:r w:rsidRPr="00B87FD4">
        <w:rPr>
          <w:rFonts w:ascii="Times New Roman" w:hAnsi="Times New Roman" w:cs="Times New Roman"/>
        </w:rPr>
        <w:t>Codice);</w:t>
      </w:r>
    </w:p>
    <w:p w:rsidR="00613AD7" w:rsidRPr="00B87FD4" w:rsidRDefault="00613AD7" w:rsidP="00B87FD4">
      <w:pPr>
        <w:pStyle w:val="Corpodeltesto"/>
        <w:kinsoku w:val="0"/>
        <w:overflowPunct w:val="0"/>
        <w:spacing w:before="12"/>
        <w:ind w:left="0"/>
        <w:jc w:val="both"/>
        <w:rPr>
          <w:rFonts w:ascii="Times New Roman" w:hAnsi="Times New Roman" w:cs="Times New Roman"/>
          <w:sz w:val="18"/>
          <w:szCs w:val="18"/>
        </w:rPr>
      </w:pPr>
    </w:p>
    <w:p w:rsidR="00613AD7" w:rsidRPr="00B87FD4" w:rsidRDefault="00613AD7" w:rsidP="00B87FD4">
      <w:pPr>
        <w:pStyle w:val="Corpodeltesto"/>
        <w:numPr>
          <w:ilvl w:val="0"/>
          <w:numId w:val="19"/>
        </w:numPr>
        <w:tabs>
          <w:tab w:val="left" w:pos="537"/>
        </w:tabs>
        <w:kinsoku w:val="0"/>
        <w:overflowPunct w:val="0"/>
        <w:ind w:right="104" w:firstLine="0"/>
        <w:jc w:val="both"/>
        <w:rPr>
          <w:rFonts w:ascii="Times New Roman" w:hAnsi="Times New Roman" w:cs="Times New Roman"/>
        </w:rPr>
      </w:pPr>
      <w:r w:rsidRPr="00B87FD4">
        <w:rPr>
          <w:rFonts w:ascii="Times New Roman" w:hAnsi="Times New Roman" w:cs="Times New Roman"/>
          <w:spacing w:val="-1"/>
        </w:rPr>
        <w:t>di</w:t>
      </w:r>
      <w:r w:rsidRPr="00B87FD4">
        <w:rPr>
          <w:rFonts w:ascii="Times New Roman" w:hAnsi="Times New Roman" w:cs="Times New Roman"/>
          <w:spacing w:val="19"/>
        </w:rPr>
        <w:t xml:space="preserve"> </w:t>
      </w:r>
      <w:r w:rsidRPr="00B87FD4">
        <w:rPr>
          <w:rFonts w:ascii="Times New Roman" w:hAnsi="Times New Roman" w:cs="Times New Roman"/>
          <w:spacing w:val="-1"/>
        </w:rPr>
        <w:t>non</w:t>
      </w:r>
      <w:r w:rsidRPr="00B87FD4">
        <w:rPr>
          <w:rFonts w:ascii="Times New Roman" w:hAnsi="Times New Roman" w:cs="Times New Roman"/>
          <w:spacing w:val="22"/>
        </w:rPr>
        <w:t xml:space="preserve"> </w:t>
      </w:r>
      <w:r w:rsidRPr="00B87FD4">
        <w:rPr>
          <w:rFonts w:ascii="Times New Roman" w:hAnsi="Times New Roman" w:cs="Times New Roman"/>
          <w:spacing w:val="-1"/>
        </w:rPr>
        <w:t>trovarsi</w:t>
      </w:r>
      <w:r w:rsidRPr="00B87FD4">
        <w:rPr>
          <w:rFonts w:ascii="Times New Roman" w:hAnsi="Times New Roman" w:cs="Times New Roman"/>
          <w:spacing w:val="20"/>
        </w:rPr>
        <w:t xml:space="preserve"> </w:t>
      </w:r>
      <w:r w:rsidRPr="00B87FD4">
        <w:rPr>
          <w:rFonts w:ascii="Times New Roman" w:hAnsi="Times New Roman" w:cs="Times New Roman"/>
        </w:rPr>
        <w:t>una</w:t>
      </w:r>
      <w:r w:rsidRPr="00B87FD4">
        <w:rPr>
          <w:rFonts w:ascii="Times New Roman" w:hAnsi="Times New Roman" w:cs="Times New Roman"/>
          <w:spacing w:val="20"/>
        </w:rPr>
        <w:t xml:space="preserve"> </w:t>
      </w:r>
      <w:r w:rsidRPr="00B87FD4">
        <w:rPr>
          <w:rFonts w:ascii="Times New Roman" w:hAnsi="Times New Roman" w:cs="Times New Roman"/>
          <w:spacing w:val="-1"/>
        </w:rPr>
        <w:t>situazione</w:t>
      </w:r>
      <w:r w:rsidRPr="00B87FD4">
        <w:rPr>
          <w:rFonts w:ascii="Times New Roman" w:hAnsi="Times New Roman" w:cs="Times New Roman"/>
          <w:spacing w:val="19"/>
        </w:rPr>
        <w:t xml:space="preserve"> </w:t>
      </w:r>
      <w:r w:rsidRPr="00B87FD4">
        <w:rPr>
          <w:rFonts w:ascii="Times New Roman" w:hAnsi="Times New Roman" w:cs="Times New Roman"/>
          <w:spacing w:val="-1"/>
        </w:rPr>
        <w:t>di</w:t>
      </w:r>
      <w:r w:rsidRPr="00B87FD4">
        <w:rPr>
          <w:rFonts w:ascii="Times New Roman" w:hAnsi="Times New Roman" w:cs="Times New Roman"/>
          <w:spacing w:val="20"/>
        </w:rPr>
        <w:t xml:space="preserve"> </w:t>
      </w:r>
      <w:r w:rsidRPr="00B87FD4">
        <w:rPr>
          <w:rFonts w:ascii="Times New Roman" w:hAnsi="Times New Roman" w:cs="Times New Roman"/>
          <w:spacing w:val="-1"/>
        </w:rPr>
        <w:t>conflitto</w:t>
      </w:r>
      <w:r w:rsidRPr="00B87FD4">
        <w:rPr>
          <w:rFonts w:ascii="Times New Roman" w:hAnsi="Times New Roman" w:cs="Times New Roman"/>
          <w:spacing w:val="19"/>
        </w:rPr>
        <w:t xml:space="preserve"> </w:t>
      </w:r>
      <w:r w:rsidRPr="00B87FD4">
        <w:rPr>
          <w:rFonts w:ascii="Times New Roman" w:hAnsi="Times New Roman" w:cs="Times New Roman"/>
          <w:spacing w:val="-1"/>
        </w:rPr>
        <w:t>d’interesse</w:t>
      </w:r>
      <w:r w:rsidRPr="00B87FD4">
        <w:rPr>
          <w:rFonts w:ascii="Times New Roman" w:hAnsi="Times New Roman" w:cs="Times New Roman"/>
          <w:spacing w:val="20"/>
        </w:rPr>
        <w:t xml:space="preserve"> </w:t>
      </w:r>
      <w:r w:rsidRPr="00B87FD4">
        <w:rPr>
          <w:rFonts w:ascii="Times New Roman" w:hAnsi="Times New Roman" w:cs="Times New Roman"/>
          <w:spacing w:val="-1"/>
        </w:rPr>
        <w:t>ai</w:t>
      </w:r>
      <w:r w:rsidRPr="00B87FD4">
        <w:rPr>
          <w:rFonts w:ascii="Times New Roman" w:hAnsi="Times New Roman" w:cs="Times New Roman"/>
          <w:spacing w:val="19"/>
        </w:rPr>
        <w:t xml:space="preserve"> </w:t>
      </w:r>
      <w:r w:rsidRPr="00B87FD4">
        <w:rPr>
          <w:rFonts w:ascii="Times New Roman" w:hAnsi="Times New Roman" w:cs="Times New Roman"/>
          <w:spacing w:val="-1"/>
        </w:rPr>
        <w:t>sensi</w:t>
      </w:r>
      <w:r w:rsidRPr="00B87FD4">
        <w:rPr>
          <w:rFonts w:ascii="Times New Roman" w:hAnsi="Times New Roman" w:cs="Times New Roman"/>
          <w:spacing w:val="22"/>
        </w:rPr>
        <w:t xml:space="preserve"> </w:t>
      </w:r>
      <w:r w:rsidRPr="00B87FD4">
        <w:rPr>
          <w:rFonts w:ascii="Times New Roman" w:hAnsi="Times New Roman" w:cs="Times New Roman"/>
          <w:spacing w:val="-1"/>
        </w:rPr>
        <w:t>dell’art.</w:t>
      </w:r>
      <w:r w:rsidRPr="00B87FD4">
        <w:rPr>
          <w:rFonts w:ascii="Times New Roman" w:hAnsi="Times New Roman" w:cs="Times New Roman"/>
          <w:spacing w:val="20"/>
        </w:rPr>
        <w:t xml:space="preserve"> </w:t>
      </w:r>
      <w:r w:rsidRPr="00B87FD4">
        <w:rPr>
          <w:rFonts w:ascii="Times New Roman" w:hAnsi="Times New Roman" w:cs="Times New Roman"/>
          <w:spacing w:val="-1"/>
        </w:rPr>
        <w:t>42</w:t>
      </w:r>
      <w:r w:rsidRPr="00B87FD4">
        <w:rPr>
          <w:rFonts w:ascii="Times New Roman" w:hAnsi="Times New Roman" w:cs="Times New Roman"/>
          <w:spacing w:val="20"/>
        </w:rPr>
        <w:t xml:space="preserve"> </w:t>
      </w:r>
      <w:r w:rsidRPr="00B87FD4">
        <w:rPr>
          <w:rFonts w:ascii="Times New Roman" w:hAnsi="Times New Roman" w:cs="Times New Roman"/>
        </w:rPr>
        <w:t>comma</w:t>
      </w:r>
      <w:r w:rsidRPr="00B87FD4">
        <w:rPr>
          <w:rFonts w:ascii="Times New Roman" w:hAnsi="Times New Roman" w:cs="Times New Roman"/>
          <w:spacing w:val="20"/>
        </w:rPr>
        <w:t xml:space="preserve"> </w:t>
      </w:r>
      <w:r w:rsidRPr="00B87FD4">
        <w:rPr>
          <w:rFonts w:ascii="Times New Roman" w:hAnsi="Times New Roman" w:cs="Times New Roman"/>
        </w:rPr>
        <w:t>2</w:t>
      </w:r>
      <w:r w:rsidRPr="00B87FD4">
        <w:rPr>
          <w:rFonts w:ascii="Times New Roman" w:hAnsi="Times New Roman" w:cs="Times New Roman"/>
          <w:spacing w:val="71"/>
          <w:w w:val="99"/>
        </w:rPr>
        <w:t xml:space="preserve"> </w:t>
      </w:r>
      <w:r w:rsidRPr="00B87FD4">
        <w:rPr>
          <w:rFonts w:ascii="Times New Roman" w:hAnsi="Times New Roman" w:cs="Times New Roman"/>
        </w:rPr>
        <w:t>del</w:t>
      </w:r>
      <w:r w:rsidRPr="00B87FD4">
        <w:rPr>
          <w:rFonts w:ascii="Times New Roman" w:hAnsi="Times New Roman" w:cs="Times New Roman"/>
          <w:spacing w:val="-7"/>
        </w:rPr>
        <w:t xml:space="preserve"> </w:t>
      </w:r>
      <w:r w:rsidRPr="00B87FD4">
        <w:rPr>
          <w:rFonts w:ascii="Times New Roman" w:hAnsi="Times New Roman" w:cs="Times New Roman"/>
        </w:rPr>
        <w:t>Codice,</w:t>
      </w:r>
      <w:r w:rsidRPr="00B87FD4">
        <w:rPr>
          <w:rFonts w:ascii="Times New Roman" w:hAnsi="Times New Roman" w:cs="Times New Roman"/>
          <w:spacing w:val="-5"/>
        </w:rPr>
        <w:t xml:space="preserve"> </w:t>
      </w:r>
      <w:r w:rsidRPr="00B87FD4">
        <w:rPr>
          <w:rFonts w:ascii="Times New Roman" w:hAnsi="Times New Roman" w:cs="Times New Roman"/>
          <w:spacing w:val="-1"/>
        </w:rPr>
        <w:t>non</w:t>
      </w:r>
      <w:r w:rsidRPr="00B87FD4">
        <w:rPr>
          <w:rFonts w:ascii="Times New Roman" w:hAnsi="Times New Roman" w:cs="Times New Roman"/>
          <w:spacing w:val="-6"/>
        </w:rPr>
        <w:t xml:space="preserve"> </w:t>
      </w:r>
      <w:r w:rsidRPr="00B87FD4">
        <w:rPr>
          <w:rFonts w:ascii="Times New Roman" w:hAnsi="Times New Roman" w:cs="Times New Roman"/>
        </w:rPr>
        <w:t>diversamente</w:t>
      </w:r>
      <w:r w:rsidRPr="00B87FD4">
        <w:rPr>
          <w:rFonts w:ascii="Times New Roman" w:hAnsi="Times New Roman" w:cs="Times New Roman"/>
          <w:spacing w:val="-6"/>
        </w:rPr>
        <w:t xml:space="preserve"> </w:t>
      </w:r>
      <w:r w:rsidRPr="00B87FD4">
        <w:rPr>
          <w:rFonts w:ascii="Times New Roman" w:hAnsi="Times New Roman" w:cs="Times New Roman"/>
        </w:rPr>
        <w:t>risolvibile</w:t>
      </w:r>
      <w:r w:rsidRPr="00B87FD4">
        <w:rPr>
          <w:rFonts w:ascii="Times New Roman" w:hAnsi="Times New Roman" w:cs="Times New Roman"/>
          <w:spacing w:val="-8"/>
        </w:rPr>
        <w:t xml:space="preserve"> </w:t>
      </w:r>
      <w:r w:rsidRPr="00B87FD4">
        <w:rPr>
          <w:rFonts w:ascii="Times New Roman" w:hAnsi="Times New Roman" w:cs="Times New Roman"/>
          <w:b/>
          <w:bCs/>
        </w:rPr>
        <w:t>(art.</w:t>
      </w:r>
      <w:r w:rsidRPr="00B87FD4">
        <w:rPr>
          <w:rFonts w:ascii="Times New Roman" w:hAnsi="Times New Roman" w:cs="Times New Roman"/>
          <w:b/>
          <w:bCs/>
          <w:spacing w:val="-7"/>
        </w:rPr>
        <w:t xml:space="preserve"> </w:t>
      </w:r>
      <w:r w:rsidRPr="00B87FD4">
        <w:rPr>
          <w:rFonts w:ascii="Times New Roman" w:hAnsi="Times New Roman" w:cs="Times New Roman"/>
          <w:b/>
          <w:bCs/>
          <w:spacing w:val="-1"/>
        </w:rPr>
        <w:t>80,</w:t>
      </w:r>
      <w:r w:rsidRPr="00B87FD4">
        <w:rPr>
          <w:rFonts w:ascii="Times New Roman" w:hAnsi="Times New Roman" w:cs="Times New Roman"/>
          <w:b/>
          <w:bCs/>
          <w:spacing w:val="-7"/>
        </w:rPr>
        <w:t xml:space="preserve"> </w:t>
      </w:r>
      <w:r w:rsidRPr="00B87FD4">
        <w:rPr>
          <w:rFonts w:ascii="Times New Roman" w:hAnsi="Times New Roman" w:cs="Times New Roman"/>
          <w:b/>
          <w:bCs/>
        </w:rPr>
        <w:t>comma</w:t>
      </w:r>
      <w:r w:rsidRPr="00B87FD4">
        <w:rPr>
          <w:rFonts w:ascii="Times New Roman" w:hAnsi="Times New Roman" w:cs="Times New Roman"/>
          <w:b/>
          <w:bCs/>
          <w:spacing w:val="-7"/>
        </w:rPr>
        <w:t xml:space="preserve"> </w:t>
      </w:r>
      <w:r w:rsidRPr="00B87FD4">
        <w:rPr>
          <w:rFonts w:ascii="Times New Roman" w:hAnsi="Times New Roman" w:cs="Times New Roman"/>
          <w:b/>
          <w:bCs/>
        </w:rPr>
        <w:t>5</w:t>
      </w:r>
      <w:r w:rsidRPr="00B87FD4">
        <w:rPr>
          <w:rFonts w:ascii="Times New Roman" w:hAnsi="Times New Roman" w:cs="Times New Roman"/>
          <w:b/>
          <w:bCs/>
          <w:spacing w:val="-7"/>
        </w:rPr>
        <w:t xml:space="preserve"> </w:t>
      </w:r>
      <w:r w:rsidRPr="00B87FD4">
        <w:rPr>
          <w:rFonts w:ascii="Times New Roman" w:hAnsi="Times New Roman" w:cs="Times New Roman"/>
          <w:b/>
          <w:bCs/>
          <w:spacing w:val="-1"/>
        </w:rPr>
        <w:t>lett.</w:t>
      </w:r>
      <w:r w:rsidRPr="00B87FD4">
        <w:rPr>
          <w:rFonts w:ascii="Times New Roman" w:hAnsi="Times New Roman" w:cs="Times New Roman"/>
          <w:b/>
          <w:bCs/>
          <w:spacing w:val="-6"/>
        </w:rPr>
        <w:t xml:space="preserve"> </w:t>
      </w:r>
      <w:r w:rsidRPr="00B87FD4">
        <w:rPr>
          <w:rFonts w:ascii="Times New Roman" w:hAnsi="Times New Roman" w:cs="Times New Roman"/>
          <w:b/>
          <w:bCs/>
          <w:spacing w:val="-1"/>
        </w:rPr>
        <w:t>d)</w:t>
      </w:r>
      <w:r w:rsidRPr="00B87FD4">
        <w:rPr>
          <w:rFonts w:ascii="Times New Roman" w:hAnsi="Times New Roman" w:cs="Times New Roman"/>
          <w:b/>
          <w:bCs/>
          <w:spacing w:val="-8"/>
        </w:rPr>
        <w:t xml:space="preserve"> </w:t>
      </w:r>
      <w:r w:rsidRPr="00B87FD4">
        <w:rPr>
          <w:rFonts w:ascii="Times New Roman" w:hAnsi="Times New Roman" w:cs="Times New Roman"/>
          <w:spacing w:val="-1"/>
        </w:rPr>
        <w:t>del</w:t>
      </w:r>
      <w:r w:rsidRPr="00B87FD4">
        <w:rPr>
          <w:rFonts w:ascii="Times New Roman" w:hAnsi="Times New Roman" w:cs="Times New Roman"/>
          <w:spacing w:val="-5"/>
        </w:rPr>
        <w:t xml:space="preserve"> </w:t>
      </w:r>
      <w:r w:rsidRPr="00B87FD4">
        <w:rPr>
          <w:rFonts w:ascii="Times New Roman" w:hAnsi="Times New Roman" w:cs="Times New Roman"/>
          <w:spacing w:val="-1"/>
        </w:rPr>
        <w:t>Codice</w:t>
      </w:r>
      <w:r w:rsidRPr="00B87FD4">
        <w:rPr>
          <w:rFonts w:ascii="Times New Roman" w:hAnsi="Times New Roman" w:cs="Times New Roman"/>
          <w:b/>
          <w:bCs/>
          <w:spacing w:val="-1"/>
        </w:rPr>
        <w:t>);</w:t>
      </w:r>
    </w:p>
    <w:p w:rsidR="00613AD7" w:rsidRPr="00B87FD4" w:rsidRDefault="00613AD7" w:rsidP="00B87FD4">
      <w:pPr>
        <w:pStyle w:val="Corpodeltesto"/>
        <w:kinsoku w:val="0"/>
        <w:overflowPunct w:val="0"/>
        <w:spacing w:before="10"/>
        <w:ind w:left="0"/>
        <w:jc w:val="both"/>
        <w:rPr>
          <w:rFonts w:ascii="Times New Roman" w:hAnsi="Times New Roman" w:cs="Times New Roman"/>
          <w:b/>
          <w:bCs/>
          <w:sz w:val="18"/>
          <w:szCs w:val="18"/>
        </w:rPr>
      </w:pPr>
    </w:p>
    <w:p w:rsidR="00613AD7" w:rsidRPr="00B87FD4" w:rsidRDefault="00613AD7" w:rsidP="00B87FD4">
      <w:pPr>
        <w:pStyle w:val="Corpodeltesto"/>
        <w:numPr>
          <w:ilvl w:val="0"/>
          <w:numId w:val="19"/>
        </w:numPr>
        <w:tabs>
          <w:tab w:val="left" w:pos="422"/>
        </w:tabs>
        <w:kinsoku w:val="0"/>
        <w:overflowPunct w:val="0"/>
        <w:ind w:right="105" w:firstLine="0"/>
        <w:jc w:val="both"/>
        <w:rPr>
          <w:rFonts w:ascii="Times New Roman" w:hAnsi="Times New Roman" w:cs="Times New Roman"/>
        </w:rPr>
      </w:pPr>
      <w:r w:rsidRPr="00B87FD4">
        <w:rPr>
          <w:rFonts w:ascii="Times New Roman" w:hAnsi="Times New Roman" w:cs="Times New Roman"/>
          <w:spacing w:val="-1"/>
        </w:rPr>
        <w:t>di</w:t>
      </w:r>
      <w:r w:rsidRPr="00B87FD4">
        <w:rPr>
          <w:rFonts w:ascii="Times New Roman" w:hAnsi="Times New Roman" w:cs="Times New Roman"/>
        </w:rPr>
        <w:t xml:space="preserve"> </w:t>
      </w:r>
      <w:r w:rsidRPr="00B87FD4">
        <w:rPr>
          <w:rFonts w:ascii="Times New Roman" w:hAnsi="Times New Roman" w:cs="Times New Roman"/>
          <w:spacing w:val="-1"/>
        </w:rPr>
        <w:t>non</w:t>
      </w:r>
      <w:r w:rsidRPr="00B87FD4">
        <w:rPr>
          <w:rFonts w:ascii="Times New Roman" w:hAnsi="Times New Roman" w:cs="Times New Roman"/>
        </w:rPr>
        <w:t xml:space="preserve"> aver</w:t>
      </w:r>
      <w:r w:rsidRPr="00B87FD4">
        <w:rPr>
          <w:rFonts w:ascii="Times New Roman" w:hAnsi="Times New Roman" w:cs="Times New Roman"/>
          <w:spacing w:val="4"/>
        </w:rPr>
        <w:t xml:space="preserve"> </w:t>
      </w:r>
      <w:r w:rsidRPr="00B87FD4">
        <w:rPr>
          <w:rFonts w:ascii="Times New Roman" w:hAnsi="Times New Roman" w:cs="Times New Roman"/>
          <w:spacing w:val="-1"/>
        </w:rPr>
        <w:t>preso</w:t>
      </w:r>
      <w:r w:rsidRPr="00B87FD4">
        <w:rPr>
          <w:rFonts w:ascii="Times New Roman" w:hAnsi="Times New Roman" w:cs="Times New Roman"/>
        </w:rPr>
        <w:t xml:space="preserve"> </w:t>
      </w:r>
      <w:r w:rsidRPr="00B87FD4">
        <w:rPr>
          <w:rFonts w:ascii="Times New Roman" w:hAnsi="Times New Roman" w:cs="Times New Roman"/>
          <w:spacing w:val="-1"/>
        </w:rPr>
        <w:t>parte</w:t>
      </w:r>
      <w:r w:rsidRPr="00B87FD4">
        <w:rPr>
          <w:rFonts w:ascii="Times New Roman" w:hAnsi="Times New Roman" w:cs="Times New Roman"/>
        </w:rPr>
        <w:t xml:space="preserve"> </w:t>
      </w:r>
      <w:r w:rsidRPr="00B87FD4">
        <w:rPr>
          <w:rFonts w:ascii="Times New Roman" w:hAnsi="Times New Roman" w:cs="Times New Roman"/>
          <w:spacing w:val="-1"/>
        </w:rPr>
        <w:t>alla</w:t>
      </w:r>
      <w:r w:rsidRPr="00B87FD4">
        <w:rPr>
          <w:rFonts w:ascii="Times New Roman" w:hAnsi="Times New Roman" w:cs="Times New Roman"/>
          <w:spacing w:val="1"/>
        </w:rPr>
        <w:t xml:space="preserve"> </w:t>
      </w:r>
      <w:r w:rsidRPr="00B87FD4">
        <w:rPr>
          <w:rFonts w:ascii="Times New Roman" w:hAnsi="Times New Roman" w:cs="Times New Roman"/>
          <w:spacing w:val="-1"/>
        </w:rPr>
        <w:t>preparazione</w:t>
      </w:r>
      <w:r w:rsidRPr="00B87FD4">
        <w:rPr>
          <w:rFonts w:ascii="Times New Roman" w:hAnsi="Times New Roman" w:cs="Times New Roman"/>
          <w:spacing w:val="1"/>
        </w:rPr>
        <w:t xml:space="preserve"> </w:t>
      </w:r>
      <w:r w:rsidRPr="00B87FD4">
        <w:rPr>
          <w:rFonts w:ascii="Times New Roman" w:hAnsi="Times New Roman" w:cs="Times New Roman"/>
          <w:spacing w:val="-1"/>
        </w:rPr>
        <w:t>della</w:t>
      </w:r>
      <w:r w:rsidRPr="00B87FD4">
        <w:rPr>
          <w:rFonts w:ascii="Times New Roman" w:hAnsi="Times New Roman" w:cs="Times New Roman"/>
          <w:spacing w:val="1"/>
        </w:rPr>
        <w:t xml:space="preserve"> </w:t>
      </w:r>
      <w:r w:rsidRPr="00B87FD4">
        <w:rPr>
          <w:rFonts w:ascii="Times New Roman" w:hAnsi="Times New Roman" w:cs="Times New Roman"/>
          <w:spacing w:val="-1"/>
        </w:rPr>
        <w:t>procedura</w:t>
      </w:r>
      <w:r w:rsidRPr="00B87FD4">
        <w:rPr>
          <w:rFonts w:ascii="Times New Roman" w:hAnsi="Times New Roman" w:cs="Times New Roman"/>
        </w:rPr>
        <w:t xml:space="preserve"> </w:t>
      </w:r>
      <w:r w:rsidRPr="00B87FD4">
        <w:rPr>
          <w:rFonts w:ascii="Times New Roman" w:hAnsi="Times New Roman" w:cs="Times New Roman"/>
          <w:spacing w:val="-1"/>
        </w:rPr>
        <w:t>d’appalto,</w:t>
      </w:r>
      <w:r w:rsidRPr="00B87FD4">
        <w:rPr>
          <w:rFonts w:ascii="Times New Roman" w:hAnsi="Times New Roman" w:cs="Times New Roman"/>
          <w:spacing w:val="1"/>
        </w:rPr>
        <w:t xml:space="preserve"> </w:t>
      </w:r>
      <w:r w:rsidRPr="00B87FD4">
        <w:rPr>
          <w:rFonts w:ascii="Times New Roman" w:hAnsi="Times New Roman" w:cs="Times New Roman"/>
          <w:spacing w:val="-1"/>
        </w:rPr>
        <w:t>tale</w:t>
      </w:r>
      <w:r w:rsidRPr="00B87FD4">
        <w:rPr>
          <w:rFonts w:ascii="Times New Roman" w:hAnsi="Times New Roman" w:cs="Times New Roman"/>
          <w:spacing w:val="1"/>
        </w:rPr>
        <w:t xml:space="preserve"> </w:t>
      </w:r>
      <w:r w:rsidRPr="00B87FD4">
        <w:rPr>
          <w:rFonts w:ascii="Times New Roman" w:hAnsi="Times New Roman" w:cs="Times New Roman"/>
          <w:spacing w:val="-1"/>
        </w:rPr>
        <w:t>da</w:t>
      </w:r>
      <w:r w:rsidRPr="00B87FD4">
        <w:rPr>
          <w:rFonts w:ascii="Times New Roman" w:hAnsi="Times New Roman" w:cs="Times New Roman"/>
          <w:spacing w:val="1"/>
        </w:rPr>
        <w:t xml:space="preserve"> </w:t>
      </w:r>
      <w:r w:rsidRPr="00B87FD4">
        <w:rPr>
          <w:rFonts w:ascii="Times New Roman" w:hAnsi="Times New Roman" w:cs="Times New Roman"/>
          <w:spacing w:val="-1"/>
        </w:rPr>
        <w:t>distorcere</w:t>
      </w:r>
      <w:r w:rsidRPr="00B87FD4">
        <w:rPr>
          <w:rFonts w:ascii="Times New Roman" w:hAnsi="Times New Roman" w:cs="Times New Roman"/>
          <w:spacing w:val="79"/>
          <w:w w:val="99"/>
        </w:rPr>
        <w:t xml:space="preserve"> </w:t>
      </w:r>
      <w:r w:rsidRPr="00B87FD4">
        <w:rPr>
          <w:rFonts w:ascii="Times New Roman" w:hAnsi="Times New Roman" w:cs="Times New Roman"/>
          <w:spacing w:val="-1"/>
        </w:rPr>
        <w:t>la</w:t>
      </w:r>
      <w:r w:rsidRPr="00B87FD4">
        <w:rPr>
          <w:rFonts w:ascii="Times New Roman" w:hAnsi="Times New Roman" w:cs="Times New Roman"/>
          <w:spacing w:val="-6"/>
        </w:rPr>
        <w:t xml:space="preserve"> </w:t>
      </w:r>
      <w:r w:rsidRPr="00B87FD4">
        <w:rPr>
          <w:rFonts w:ascii="Times New Roman" w:hAnsi="Times New Roman" w:cs="Times New Roman"/>
          <w:spacing w:val="-1"/>
        </w:rPr>
        <w:t>concorrenza,</w:t>
      </w:r>
      <w:r w:rsidRPr="00B87FD4">
        <w:rPr>
          <w:rFonts w:ascii="Times New Roman" w:hAnsi="Times New Roman" w:cs="Times New Roman"/>
          <w:spacing w:val="-4"/>
        </w:rPr>
        <w:t xml:space="preserve"> </w:t>
      </w:r>
      <w:r w:rsidRPr="00B87FD4">
        <w:rPr>
          <w:rFonts w:ascii="Times New Roman" w:hAnsi="Times New Roman" w:cs="Times New Roman"/>
          <w:spacing w:val="-1"/>
        </w:rPr>
        <w:t>ai</w:t>
      </w:r>
      <w:r w:rsidRPr="00B87FD4">
        <w:rPr>
          <w:rFonts w:ascii="Times New Roman" w:hAnsi="Times New Roman" w:cs="Times New Roman"/>
          <w:spacing w:val="-6"/>
        </w:rPr>
        <w:t xml:space="preserve"> </w:t>
      </w:r>
      <w:r w:rsidRPr="00B87FD4">
        <w:rPr>
          <w:rFonts w:ascii="Times New Roman" w:hAnsi="Times New Roman" w:cs="Times New Roman"/>
          <w:spacing w:val="-1"/>
        </w:rPr>
        <w:t>sensi</w:t>
      </w:r>
      <w:r w:rsidRPr="00B87FD4">
        <w:rPr>
          <w:rFonts w:ascii="Times New Roman" w:hAnsi="Times New Roman" w:cs="Times New Roman"/>
          <w:spacing w:val="-5"/>
        </w:rPr>
        <w:t xml:space="preserve"> </w:t>
      </w:r>
      <w:r w:rsidRPr="00B87FD4">
        <w:rPr>
          <w:rFonts w:ascii="Times New Roman" w:hAnsi="Times New Roman" w:cs="Times New Roman"/>
          <w:spacing w:val="-1"/>
        </w:rPr>
        <w:t>dell’art.67</w:t>
      </w:r>
      <w:r w:rsidRPr="00B87FD4">
        <w:rPr>
          <w:rFonts w:ascii="Times New Roman" w:hAnsi="Times New Roman" w:cs="Times New Roman"/>
          <w:spacing w:val="-5"/>
        </w:rPr>
        <w:t xml:space="preserve"> </w:t>
      </w:r>
      <w:r w:rsidRPr="00B87FD4">
        <w:rPr>
          <w:rFonts w:ascii="Times New Roman" w:hAnsi="Times New Roman" w:cs="Times New Roman"/>
          <w:spacing w:val="-1"/>
        </w:rPr>
        <w:t>del</w:t>
      </w:r>
      <w:r w:rsidRPr="00B87FD4">
        <w:rPr>
          <w:rFonts w:ascii="Times New Roman" w:hAnsi="Times New Roman" w:cs="Times New Roman"/>
          <w:spacing w:val="-5"/>
        </w:rPr>
        <w:t xml:space="preserve"> </w:t>
      </w:r>
      <w:r w:rsidRPr="00B87FD4">
        <w:rPr>
          <w:rFonts w:ascii="Times New Roman" w:hAnsi="Times New Roman" w:cs="Times New Roman"/>
          <w:spacing w:val="-1"/>
        </w:rPr>
        <w:t>Codice;</w:t>
      </w:r>
      <w:r w:rsidRPr="00B87FD4">
        <w:rPr>
          <w:rFonts w:ascii="Times New Roman" w:hAnsi="Times New Roman" w:cs="Times New Roman"/>
          <w:spacing w:val="-4"/>
        </w:rPr>
        <w:t xml:space="preserve"> </w:t>
      </w:r>
      <w:r w:rsidRPr="00B87FD4">
        <w:rPr>
          <w:rFonts w:ascii="Times New Roman" w:hAnsi="Times New Roman" w:cs="Times New Roman"/>
        </w:rPr>
        <w:t>(</w:t>
      </w:r>
      <w:r w:rsidRPr="00B87FD4">
        <w:rPr>
          <w:rFonts w:ascii="Times New Roman" w:hAnsi="Times New Roman" w:cs="Times New Roman"/>
          <w:spacing w:val="-7"/>
        </w:rPr>
        <w:t xml:space="preserve"> </w:t>
      </w:r>
      <w:r w:rsidRPr="00B87FD4">
        <w:rPr>
          <w:rFonts w:ascii="Times New Roman" w:hAnsi="Times New Roman" w:cs="Times New Roman"/>
          <w:b/>
          <w:bCs/>
          <w:spacing w:val="-1"/>
        </w:rPr>
        <w:t>art.</w:t>
      </w:r>
      <w:r w:rsidRPr="00B87FD4">
        <w:rPr>
          <w:rFonts w:ascii="Times New Roman" w:hAnsi="Times New Roman" w:cs="Times New Roman"/>
          <w:b/>
          <w:bCs/>
          <w:spacing w:val="-6"/>
        </w:rPr>
        <w:t xml:space="preserve"> </w:t>
      </w:r>
      <w:r w:rsidRPr="00B87FD4">
        <w:rPr>
          <w:rFonts w:ascii="Times New Roman" w:hAnsi="Times New Roman" w:cs="Times New Roman"/>
          <w:b/>
          <w:bCs/>
        </w:rPr>
        <w:t>80,</w:t>
      </w:r>
      <w:r w:rsidRPr="00B87FD4">
        <w:rPr>
          <w:rFonts w:ascii="Times New Roman" w:hAnsi="Times New Roman" w:cs="Times New Roman"/>
          <w:b/>
          <w:bCs/>
          <w:spacing w:val="-7"/>
        </w:rPr>
        <w:t xml:space="preserve"> </w:t>
      </w:r>
      <w:r w:rsidRPr="00B87FD4">
        <w:rPr>
          <w:rFonts w:ascii="Times New Roman" w:hAnsi="Times New Roman" w:cs="Times New Roman"/>
          <w:b/>
          <w:bCs/>
        </w:rPr>
        <w:t>comma</w:t>
      </w:r>
      <w:r w:rsidRPr="00B87FD4">
        <w:rPr>
          <w:rFonts w:ascii="Times New Roman" w:hAnsi="Times New Roman" w:cs="Times New Roman"/>
          <w:b/>
          <w:bCs/>
          <w:spacing w:val="-7"/>
        </w:rPr>
        <w:t xml:space="preserve"> </w:t>
      </w:r>
      <w:r w:rsidRPr="00B87FD4">
        <w:rPr>
          <w:rFonts w:ascii="Times New Roman" w:hAnsi="Times New Roman" w:cs="Times New Roman"/>
          <w:b/>
          <w:bCs/>
        </w:rPr>
        <w:t>5,</w:t>
      </w:r>
      <w:r w:rsidRPr="00B87FD4">
        <w:rPr>
          <w:rFonts w:ascii="Times New Roman" w:hAnsi="Times New Roman" w:cs="Times New Roman"/>
          <w:b/>
          <w:bCs/>
          <w:spacing w:val="-6"/>
        </w:rPr>
        <w:t xml:space="preserve"> </w:t>
      </w:r>
      <w:r w:rsidRPr="00B87FD4">
        <w:rPr>
          <w:rFonts w:ascii="Times New Roman" w:hAnsi="Times New Roman" w:cs="Times New Roman"/>
          <w:b/>
          <w:bCs/>
          <w:spacing w:val="-1"/>
        </w:rPr>
        <w:t>lett.</w:t>
      </w:r>
      <w:r w:rsidRPr="00B87FD4">
        <w:rPr>
          <w:rFonts w:ascii="Times New Roman" w:hAnsi="Times New Roman" w:cs="Times New Roman"/>
          <w:b/>
          <w:bCs/>
          <w:spacing w:val="-6"/>
        </w:rPr>
        <w:t xml:space="preserve"> </w:t>
      </w:r>
      <w:r w:rsidRPr="00B87FD4">
        <w:rPr>
          <w:rFonts w:ascii="Times New Roman" w:hAnsi="Times New Roman" w:cs="Times New Roman"/>
          <w:b/>
          <w:bCs/>
          <w:spacing w:val="-1"/>
        </w:rPr>
        <w:t>e)</w:t>
      </w:r>
      <w:r w:rsidRPr="00B87FD4">
        <w:rPr>
          <w:rFonts w:ascii="Times New Roman" w:hAnsi="Times New Roman" w:cs="Times New Roman"/>
          <w:b/>
          <w:bCs/>
          <w:spacing w:val="-7"/>
        </w:rPr>
        <w:t xml:space="preserve"> </w:t>
      </w:r>
      <w:r w:rsidRPr="00B87FD4">
        <w:rPr>
          <w:rFonts w:ascii="Times New Roman" w:hAnsi="Times New Roman" w:cs="Times New Roman"/>
        </w:rPr>
        <w:t>del</w:t>
      </w:r>
      <w:r w:rsidRPr="00B87FD4">
        <w:rPr>
          <w:rFonts w:ascii="Times New Roman" w:hAnsi="Times New Roman" w:cs="Times New Roman"/>
          <w:spacing w:val="-5"/>
        </w:rPr>
        <w:t xml:space="preserve"> </w:t>
      </w:r>
      <w:r w:rsidRPr="00B87FD4">
        <w:rPr>
          <w:rFonts w:ascii="Times New Roman" w:hAnsi="Times New Roman" w:cs="Times New Roman"/>
          <w:spacing w:val="-1"/>
        </w:rPr>
        <w:t>Codice</w:t>
      </w:r>
      <w:r w:rsidRPr="00B87FD4">
        <w:rPr>
          <w:rFonts w:ascii="Times New Roman" w:hAnsi="Times New Roman" w:cs="Times New Roman"/>
          <w:b/>
          <w:bCs/>
          <w:spacing w:val="-1"/>
        </w:rPr>
        <w:t>)</w:t>
      </w:r>
      <w:r w:rsidRPr="00B87FD4">
        <w:rPr>
          <w:rFonts w:ascii="Times New Roman" w:hAnsi="Times New Roman" w:cs="Times New Roman"/>
          <w:spacing w:val="-1"/>
        </w:rPr>
        <w:t>;</w:t>
      </w:r>
    </w:p>
    <w:p w:rsidR="00613AD7" w:rsidRPr="00B87FD4" w:rsidRDefault="00613AD7" w:rsidP="00B87FD4">
      <w:pPr>
        <w:pStyle w:val="Corpodeltesto"/>
        <w:kinsoku w:val="0"/>
        <w:overflowPunct w:val="0"/>
        <w:spacing w:before="10"/>
        <w:ind w:left="0"/>
        <w:jc w:val="both"/>
        <w:rPr>
          <w:rFonts w:ascii="Times New Roman" w:hAnsi="Times New Roman" w:cs="Times New Roman"/>
          <w:sz w:val="18"/>
          <w:szCs w:val="18"/>
        </w:rPr>
      </w:pPr>
    </w:p>
    <w:p w:rsidR="00613AD7" w:rsidRPr="00B87FD4" w:rsidRDefault="00613AD7" w:rsidP="00B87FD4">
      <w:pPr>
        <w:pStyle w:val="Corpodeltesto"/>
        <w:numPr>
          <w:ilvl w:val="0"/>
          <w:numId w:val="19"/>
        </w:numPr>
        <w:tabs>
          <w:tab w:val="left" w:pos="418"/>
        </w:tabs>
        <w:kinsoku w:val="0"/>
        <w:overflowPunct w:val="0"/>
        <w:ind w:right="104" w:firstLine="0"/>
        <w:jc w:val="both"/>
        <w:rPr>
          <w:rFonts w:ascii="Times New Roman" w:hAnsi="Times New Roman" w:cs="Times New Roman"/>
        </w:rPr>
      </w:pPr>
      <w:r w:rsidRPr="00B87FD4">
        <w:rPr>
          <w:rFonts w:ascii="Times New Roman" w:hAnsi="Times New Roman" w:cs="Times New Roman"/>
        </w:rPr>
        <w:t>che</w:t>
      </w:r>
      <w:r w:rsidRPr="00B87FD4">
        <w:rPr>
          <w:rFonts w:ascii="Times New Roman" w:hAnsi="Times New Roman" w:cs="Times New Roman"/>
          <w:spacing w:val="-2"/>
        </w:rPr>
        <w:t xml:space="preserve"> </w:t>
      </w:r>
      <w:r w:rsidRPr="00B87FD4">
        <w:rPr>
          <w:rFonts w:ascii="Times New Roman" w:hAnsi="Times New Roman" w:cs="Times New Roman"/>
          <w:spacing w:val="-1"/>
        </w:rPr>
        <w:t>nei propri</w:t>
      </w:r>
      <w:r w:rsidRPr="00B87FD4">
        <w:rPr>
          <w:rFonts w:ascii="Times New Roman" w:hAnsi="Times New Roman" w:cs="Times New Roman"/>
          <w:spacing w:val="-2"/>
        </w:rPr>
        <w:t xml:space="preserve"> </w:t>
      </w:r>
      <w:r w:rsidRPr="00B87FD4">
        <w:rPr>
          <w:rFonts w:ascii="Times New Roman" w:hAnsi="Times New Roman" w:cs="Times New Roman"/>
        </w:rPr>
        <w:t>confronti</w:t>
      </w:r>
      <w:r w:rsidRPr="00B87FD4">
        <w:rPr>
          <w:rFonts w:ascii="Times New Roman" w:hAnsi="Times New Roman" w:cs="Times New Roman"/>
          <w:spacing w:val="-2"/>
        </w:rPr>
        <w:t xml:space="preserve"> </w:t>
      </w:r>
      <w:r w:rsidRPr="00B87FD4">
        <w:rPr>
          <w:rFonts w:ascii="Times New Roman" w:hAnsi="Times New Roman" w:cs="Times New Roman"/>
          <w:spacing w:val="-1"/>
        </w:rPr>
        <w:t>non</w:t>
      </w:r>
      <w:r w:rsidRPr="00B87FD4">
        <w:rPr>
          <w:rFonts w:ascii="Times New Roman" w:hAnsi="Times New Roman" w:cs="Times New Roman"/>
          <w:spacing w:val="-2"/>
        </w:rPr>
        <w:t xml:space="preserve"> </w:t>
      </w:r>
      <w:r w:rsidRPr="00B87FD4">
        <w:rPr>
          <w:rFonts w:ascii="Times New Roman" w:hAnsi="Times New Roman" w:cs="Times New Roman"/>
        </w:rPr>
        <w:t>è</w:t>
      </w:r>
      <w:r w:rsidRPr="00B87FD4">
        <w:rPr>
          <w:rFonts w:ascii="Times New Roman" w:hAnsi="Times New Roman" w:cs="Times New Roman"/>
          <w:spacing w:val="-2"/>
        </w:rPr>
        <w:t xml:space="preserve"> </w:t>
      </w:r>
      <w:r w:rsidRPr="00B87FD4">
        <w:rPr>
          <w:rFonts w:ascii="Times New Roman" w:hAnsi="Times New Roman" w:cs="Times New Roman"/>
        </w:rPr>
        <w:t>stata</w:t>
      </w:r>
      <w:r w:rsidRPr="00B87FD4">
        <w:rPr>
          <w:rFonts w:ascii="Times New Roman" w:hAnsi="Times New Roman" w:cs="Times New Roman"/>
          <w:spacing w:val="-2"/>
        </w:rPr>
        <w:t xml:space="preserve"> </w:t>
      </w:r>
      <w:r w:rsidRPr="00B87FD4">
        <w:rPr>
          <w:rFonts w:ascii="Times New Roman" w:hAnsi="Times New Roman" w:cs="Times New Roman"/>
        </w:rPr>
        <w:t>applicata</w:t>
      </w:r>
      <w:r w:rsidRPr="00B87FD4">
        <w:rPr>
          <w:rFonts w:ascii="Times New Roman" w:hAnsi="Times New Roman" w:cs="Times New Roman"/>
          <w:spacing w:val="-1"/>
        </w:rPr>
        <w:t xml:space="preserve"> </w:t>
      </w:r>
      <w:r w:rsidRPr="00B87FD4">
        <w:rPr>
          <w:rFonts w:ascii="Times New Roman" w:hAnsi="Times New Roman" w:cs="Times New Roman"/>
        </w:rPr>
        <w:t>la</w:t>
      </w:r>
      <w:r w:rsidRPr="00B87FD4">
        <w:rPr>
          <w:rFonts w:ascii="Times New Roman" w:hAnsi="Times New Roman" w:cs="Times New Roman"/>
          <w:spacing w:val="-3"/>
        </w:rPr>
        <w:t xml:space="preserve"> </w:t>
      </w:r>
      <w:r w:rsidRPr="00B87FD4">
        <w:rPr>
          <w:rFonts w:ascii="Times New Roman" w:hAnsi="Times New Roman" w:cs="Times New Roman"/>
        </w:rPr>
        <w:t>sanzione</w:t>
      </w:r>
      <w:r w:rsidRPr="00B87FD4">
        <w:rPr>
          <w:rFonts w:ascii="Times New Roman" w:hAnsi="Times New Roman" w:cs="Times New Roman"/>
          <w:spacing w:val="-3"/>
        </w:rPr>
        <w:t xml:space="preserve"> </w:t>
      </w:r>
      <w:proofErr w:type="spellStart"/>
      <w:r w:rsidRPr="00B87FD4">
        <w:rPr>
          <w:rFonts w:ascii="Times New Roman" w:hAnsi="Times New Roman" w:cs="Times New Roman"/>
        </w:rPr>
        <w:t>interdittiva</w:t>
      </w:r>
      <w:proofErr w:type="spellEnd"/>
      <w:r w:rsidRPr="00B87FD4">
        <w:rPr>
          <w:rFonts w:ascii="Times New Roman" w:hAnsi="Times New Roman" w:cs="Times New Roman"/>
          <w:spacing w:val="-3"/>
        </w:rPr>
        <w:t xml:space="preserve"> </w:t>
      </w:r>
      <w:r w:rsidRPr="00B87FD4">
        <w:rPr>
          <w:rFonts w:ascii="Times New Roman" w:hAnsi="Times New Roman" w:cs="Times New Roman"/>
        </w:rPr>
        <w:t>di</w:t>
      </w:r>
      <w:r w:rsidRPr="00B87FD4">
        <w:rPr>
          <w:rFonts w:ascii="Times New Roman" w:hAnsi="Times New Roman" w:cs="Times New Roman"/>
          <w:spacing w:val="-2"/>
        </w:rPr>
        <w:t xml:space="preserve"> </w:t>
      </w:r>
      <w:r w:rsidRPr="00B87FD4">
        <w:rPr>
          <w:rFonts w:ascii="Times New Roman" w:hAnsi="Times New Roman" w:cs="Times New Roman"/>
        </w:rPr>
        <w:t>cui</w:t>
      </w:r>
      <w:r w:rsidRPr="00B87FD4">
        <w:rPr>
          <w:rFonts w:ascii="Times New Roman" w:hAnsi="Times New Roman" w:cs="Times New Roman"/>
          <w:spacing w:val="-1"/>
        </w:rPr>
        <w:t xml:space="preserve"> </w:t>
      </w:r>
      <w:r w:rsidRPr="00B87FD4">
        <w:rPr>
          <w:rFonts w:ascii="Times New Roman" w:hAnsi="Times New Roman" w:cs="Times New Roman"/>
        </w:rPr>
        <w:t>all’articolo</w:t>
      </w:r>
      <w:r w:rsidRPr="00B87FD4">
        <w:rPr>
          <w:rFonts w:ascii="Times New Roman" w:hAnsi="Times New Roman" w:cs="Times New Roman"/>
          <w:spacing w:val="26"/>
          <w:w w:val="99"/>
        </w:rPr>
        <w:t xml:space="preserve"> </w:t>
      </w:r>
      <w:r w:rsidRPr="00B87FD4">
        <w:rPr>
          <w:rFonts w:ascii="Times New Roman" w:hAnsi="Times New Roman" w:cs="Times New Roman"/>
          <w:spacing w:val="-1"/>
        </w:rPr>
        <w:t>9,</w:t>
      </w:r>
      <w:r w:rsidRPr="00B87FD4">
        <w:rPr>
          <w:rFonts w:ascii="Times New Roman" w:hAnsi="Times New Roman" w:cs="Times New Roman"/>
        </w:rPr>
        <w:t xml:space="preserve"> comma</w:t>
      </w:r>
      <w:r w:rsidRPr="00B87FD4">
        <w:rPr>
          <w:rFonts w:ascii="Times New Roman" w:hAnsi="Times New Roman" w:cs="Times New Roman"/>
          <w:spacing w:val="1"/>
        </w:rPr>
        <w:t xml:space="preserve"> </w:t>
      </w:r>
      <w:r w:rsidRPr="00B87FD4">
        <w:rPr>
          <w:rFonts w:ascii="Times New Roman" w:hAnsi="Times New Roman" w:cs="Times New Roman"/>
          <w:spacing w:val="-1"/>
        </w:rPr>
        <w:t>2,</w:t>
      </w:r>
      <w:r w:rsidRPr="00B87FD4">
        <w:rPr>
          <w:rFonts w:ascii="Times New Roman" w:hAnsi="Times New Roman" w:cs="Times New Roman"/>
        </w:rPr>
        <w:t xml:space="preserve"> </w:t>
      </w:r>
      <w:r w:rsidRPr="00B87FD4">
        <w:rPr>
          <w:rFonts w:ascii="Times New Roman" w:hAnsi="Times New Roman" w:cs="Times New Roman"/>
          <w:spacing w:val="-1"/>
        </w:rPr>
        <w:t>lettera</w:t>
      </w:r>
      <w:r w:rsidRPr="00B87FD4">
        <w:rPr>
          <w:rFonts w:ascii="Times New Roman" w:hAnsi="Times New Roman" w:cs="Times New Roman"/>
          <w:spacing w:val="1"/>
        </w:rPr>
        <w:t xml:space="preserve"> </w:t>
      </w:r>
      <w:r w:rsidRPr="00B87FD4">
        <w:rPr>
          <w:rFonts w:ascii="Times New Roman" w:hAnsi="Times New Roman" w:cs="Times New Roman"/>
        </w:rPr>
        <w:t xml:space="preserve">c), </w:t>
      </w:r>
      <w:r w:rsidRPr="00B87FD4">
        <w:rPr>
          <w:rFonts w:ascii="Times New Roman" w:hAnsi="Times New Roman" w:cs="Times New Roman"/>
          <w:spacing w:val="-1"/>
        </w:rPr>
        <w:t>del</w:t>
      </w:r>
      <w:r w:rsidRPr="00B87FD4">
        <w:rPr>
          <w:rFonts w:ascii="Times New Roman" w:hAnsi="Times New Roman" w:cs="Times New Roman"/>
          <w:spacing w:val="1"/>
        </w:rPr>
        <w:t xml:space="preserve"> </w:t>
      </w:r>
      <w:r w:rsidRPr="00B87FD4">
        <w:rPr>
          <w:rFonts w:ascii="Times New Roman" w:hAnsi="Times New Roman" w:cs="Times New Roman"/>
          <w:spacing w:val="-1"/>
        </w:rPr>
        <w:t>d.lgs.</w:t>
      </w:r>
      <w:r w:rsidRPr="00B87FD4">
        <w:rPr>
          <w:rFonts w:ascii="Times New Roman" w:hAnsi="Times New Roman" w:cs="Times New Roman"/>
          <w:spacing w:val="2"/>
        </w:rPr>
        <w:t xml:space="preserve"> </w:t>
      </w:r>
      <w:r w:rsidRPr="00B87FD4">
        <w:rPr>
          <w:rFonts w:ascii="Times New Roman" w:hAnsi="Times New Roman" w:cs="Times New Roman"/>
          <w:spacing w:val="-1"/>
        </w:rPr>
        <w:t>n.</w:t>
      </w:r>
      <w:r w:rsidRPr="00B87FD4">
        <w:rPr>
          <w:rFonts w:ascii="Times New Roman" w:hAnsi="Times New Roman" w:cs="Times New Roman"/>
        </w:rPr>
        <w:t xml:space="preserve"> </w:t>
      </w:r>
      <w:r w:rsidRPr="00B87FD4">
        <w:rPr>
          <w:rFonts w:ascii="Times New Roman" w:hAnsi="Times New Roman" w:cs="Times New Roman"/>
          <w:spacing w:val="-1"/>
        </w:rPr>
        <w:t>231/2001</w:t>
      </w:r>
      <w:r w:rsidRPr="00B87FD4">
        <w:rPr>
          <w:rFonts w:ascii="Times New Roman" w:hAnsi="Times New Roman" w:cs="Times New Roman"/>
        </w:rPr>
        <w:t xml:space="preserve"> o</w:t>
      </w:r>
      <w:r w:rsidRPr="00B87FD4">
        <w:rPr>
          <w:rFonts w:ascii="Times New Roman" w:hAnsi="Times New Roman" w:cs="Times New Roman"/>
          <w:spacing w:val="1"/>
        </w:rPr>
        <w:t xml:space="preserve"> </w:t>
      </w:r>
      <w:r w:rsidRPr="00B87FD4">
        <w:rPr>
          <w:rFonts w:ascii="Times New Roman" w:hAnsi="Times New Roman" w:cs="Times New Roman"/>
        </w:rPr>
        <w:t>ad</w:t>
      </w:r>
      <w:r w:rsidRPr="00B87FD4">
        <w:rPr>
          <w:rFonts w:ascii="Times New Roman" w:hAnsi="Times New Roman" w:cs="Times New Roman"/>
          <w:spacing w:val="-1"/>
        </w:rPr>
        <w:t xml:space="preserve"> altra</w:t>
      </w:r>
      <w:r w:rsidRPr="00B87FD4">
        <w:rPr>
          <w:rFonts w:ascii="Times New Roman" w:hAnsi="Times New Roman" w:cs="Times New Roman"/>
        </w:rPr>
        <w:t xml:space="preserve"> </w:t>
      </w:r>
      <w:r w:rsidRPr="00B87FD4">
        <w:rPr>
          <w:rFonts w:ascii="Times New Roman" w:hAnsi="Times New Roman" w:cs="Times New Roman"/>
          <w:spacing w:val="-1"/>
        </w:rPr>
        <w:t>sanzione</w:t>
      </w:r>
      <w:r w:rsidRPr="00B87FD4">
        <w:rPr>
          <w:rFonts w:ascii="Times New Roman" w:hAnsi="Times New Roman" w:cs="Times New Roman"/>
          <w:spacing w:val="1"/>
        </w:rPr>
        <w:t xml:space="preserve"> </w:t>
      </w:r>
      <w:r w:rsidRPr="00B87FD4">
        <w:rPr>
          <w:rFonts w:ascii="Times New Roman" w:hAnsi="Times New Roman" w:cs="Times New Roman"/>
          <w:spacing w:val="-1"/>
        </w:rPr>
        <w:t>che</w:t>
      </w:r>
      <w:r w:rsidRPr="00B87FD4">
        <w:rPr>
          <w:rFonts w:ascii="Times New Roman" w:hAnsi="Times New Roman" w:cs="Times New Roman"/>
          <w:spacing w:val="1"/>
        </w:rPr>
        <w:t xml:space="preserve"> </w:t>
      </w:r>
      <w:r w:rsidRPr="00B87FD4">
        <w:rPr>
          <w:rFonts w:ascii="Times New Roman" w:hAnsi="Times New Roman" w:cs="Times New Roman"/>
        </w:rPr>
        <w:t xml:space="preserve">comporta </w:t>
      </w:r>
      <w:r w:rsidRPr="00B87FD4">
        <w:rPr>
          <w:rFonts w:ascii="Times New Roman" w:hAnsi="Times New Roman" w:cs="Times New Roman"/>
          <w:spacing w:val="-1"/>
        </w:rPr>
        <w:t>il</w:t>
      </w:r>
      <w:r w:rsidRPr="00B87FD4">
        <w:rPr>
          <w:rFonts w:ascii="Times New Roman" w:hAnsi="Times New Roman" w:cs="Times New Roman"/>
          <w:spacing w:val="2"/>
        </w:rPr>
        <w:t xml:space="preserve"> </w:t>
      </w:r>
      <w:r w:rsidRPr="00B87FD4">
        <w:rPr>
          <w:rFonts w:ascii="Times New Roman" w:hAnsi="Times New Roman" w:cs="Times New Roman"/>
          <w:spacing w:val="-1"/>
        </w:rPr>
        <w:t>divieto</w:t>
      </w:r>
      <w:r w:rsidRPr="00B87FD4">
        <w:rPr>
          <w:rFonts w:ascii="Times New Roman" w:hAnsi="Times New Roman" w:cs="Times New Roman"/>
          <w:spacing w:val="63"/>
          <w:w w:val="99"/>
        </w:rPr>
        <w:t xml:space="preserve"> </w:t>
      </w:r>
      <w:r w:rsidRPr="00B87FD4">
        <w:rPr>
          <w:rFonts w:ascii="Times New Roman" w:hAnsi="Times New Roman" w:cs="Times New Roman"/>
        </w:rPr>
        <w:t>di</w:t>
      </w:r>
      <w:r w:rsidRPr="00B87FD4">
        <w:rPr>
          <w:rFonts w:ascii="Times New Roman" w:hAnsi="Times New Roman" w:cs="Times New Roman"/>
          <w:spacing w:val="2"/>
        </w:rPr>
        <w:t xml:space="preserve"> </w:t>
      </w:r>
      <w:r w:rsidRPr="00B87FD4">
        <w:rPr>
          <w:rFonts w:ascii="Times New Roman" w:hAnsi="Times New Roman" w:cs="Times New Roman"/>
        </w:rPr>
        <w:t>contrarre</w:t>
      </w:r>
      <w:r w:rsidRPr="00B87FD4">
        <w:rPr>
          <w:rFonts w:ascii="Times New Roman" w:hAnsi="Times New Roman" w:cs="Times New Roman"/>
          <w:spacing w:val="3"/>
        </w:rPr>
        <w:t xml:space="preserve"> </w:t>
      </w:r>
      <w:r w:rsidRPr="00B87FD4">
        <w:rPr>
          <w:rFonts w:ascii="Times New Roman" w:hAnsi="Times New Roman" w:cs="Times New Roman"/>
        </w:rPr>
        <w:t>con</w:t>
      </w:r>
      <w:r w:rsidRPr="00B87FD4">
        <w:rPr>
          <w:rFonts w:ascii="Times New Roman" w:hAnsi="Times New Roman" w:cs="Times New Roman"/>
          <w:spacing w:val="3"/>
        </w:rPr>
        <w:t xml:space="preserve"> </w:t>
      </w:r>
      <w:r w:rsidRPr="00B87FD4">
        <w:rPr>
          <w:rFonts w:ascii="Times New Roman" w:hAnsi="Times New Roman" w:cs="Times New Roman"/>
        </w:rPr>
        <w:t>la</w:t>
      </w:r>
      <w:r w:rsidRPr="00B87FD4">
        <w:rPr>
          <w:rFonts w:ascii="Times New Roman" w:hAnsi="Times New Roman" w:cs="Times New Roman"/>
          <w:spacing w:val="2"/>
        </w:rPr>
        <w:t xml:space="preserve"> </w:t>
      </w:r>
      <w:r w:rsidRPr="00B87FD4">
        <w:rPr>
          <w:rFonts w:ascii="Times New Roman" w:hAnsi="Times New Roman" w:cs="Times New Roman"/>
        </w:rPr>
        <w:t>pubblica</w:t>
      </w:r>
      <w:r w:rsidRPr="00B87FD4">
        <w:rPr>
          <w:rFonts w:ascii="Times New Roman" w:hAnsi="Times New Roman" w:cs="Times New Roman"/>
          <w:spacing w:val="3"/>
        </w:rPr>
        <w:t xml:space="preserve"> </w:t>
      </w:r>
      <w:r w:rsidRPr="00B87FD4">
        <w:rPr>
          <w:rFonts w:ascii="Times New Roman" w:hAnsi="Times New Roman" w:cs="Times New Roman"/>
        </w:rPr>
        <w:t>amministrazione</w:t>
      </w:r>
      <w:r w:rsidRPr="00B87FD4">
        <w:rPr>
          <w:rFonts w:ascii="Times New Roman" w:hAnsi="Times New Roman" w:cs="Times New Roman"/>
          <w:spacing w:val="2"/>
        </w:rPr>
        <w:t xml:space="preserve"> </w:t>
      </w:r>
      <w:r w:rsidRPr="00B87FD4">
        <w:rPr>
          <w:rFonts w:ascii="Times New Roman" w:hAnsi="Times New Roman" w:cs="Times New Roman"/>
        </w:rPr>
        <w:t>compresi</w:t>
      </w:r>
      <w:r w:rsidRPr="00B87FD4">
        <w:rPr>
          <w:rFonts w:ascii="Times New Roman" w:hAnsi="Times New Roman" w:cs="Times New Roman"/>
          <w:spacing w:val="3"/>
        </w:rPr>
        <w:t xml:space="preserve"> </w:t>
      </w:r>
      <w:r w:rsidRPr="00B87FD4">
        <w:rPr>
          <w:rFonts w:ascii="Times New Roman" w:hAnsi="Times New Roman" w:cs="Times New Roman"/>
        </w:rPr>
        <w:t>i</w:t>
      </w:r>
      <w:r w:rsidRPr="00B87FD4">
        <w:rPr>
          <w:rFonts w:ascii="Times New Roman" w:hAnsi="Times New Roman" w:cs="Times New Roman"/>
          <w:spacing w:val="2"/>
        </w:rPr>
        <w:t xml:space="preserve"> </w:t>
      </w:r>
      <w:r w:rsidRPr="00B87FD4">
        <w:rPr>
          <w:rFonts w:ascii="Times New Roman" w:hAnsi="Times New Roman" w:cs="Times New Roman"/>
        </w:rPr>
        <w:t>provvedimenti</w:t>
      </w:r>
      <w:r w:rsidRPr="00B87FD4">
        <w:rPr>
          <w:rFonts w:ascii="Times New Roman" w:hAnsi="Times New Roman" w:cs="Times New Roman"/>
          <w:spacing w:val="3"/>
        </w:rPr>
        <w:t xml:space="preserve"> </w:t>
      </w:r>
      <w:proofErr w:type="spellStart"/>
      <w:r w:rsidRPr="00B87FD4">
        <w:rPr>
          <w:rFonts w:ascii="Times New Roman" w:hAnsi="Times New Roman" w:cs="Times New Roman"/>
        </w:rPr>
        <w:t>interdittivi</w:t>
      </w:r>
      <w:proofErr w:type="spellEnd"/>
      <w:r w:rsidRPr="00B87FD4">
        <w:rPr>
          <w:rFonts w:ascii="Times New Roman" w:hAnsi="Times New Roman" w:cs="Times New Roman"/>
          <w:spacing w:val="2"/>
        </w:rPr>
        <w:t xml:space="preserve"> </w:t>
      </w:r>
      <w:r w:rsidRPr="00B87FD4">
        <w:rPr>
          <w:rFonts w:ascii="Times New Roman" w:hAnsi="Times New Roman" w:cs="Times New Roman"/>
        </w:rPr>
        <w:t>di</w:t>
      </w:r>
      <w:r w:rsidRPr="00B87FD4">
        <w:rPr>
          <w:rFonts w:ascii="Times New Roman" w:hAnsi="Times New Roman" w:cs="Times New Roman"/>
          <w:spacing w:val="3"/>
        </w:rPr>
        <w:t xml:space="preserve"> </w:t>
      </w:r>
      <w:r w:rsidRPr="00B87FD4">
        <w:rPr>
          <w:rFonts w:ascii="Times New Roman" w:hAnsi="Times New Roman" w:cs="Times New Roman"/>
        </w:rPr>
        <w:t>cui</w:t>
      </w:r>
      <w:r w:rsidRPr="00B87FD4">
        <w:rPr>
          <w:rFonts w:ascii="Times New Roman" w:hAnsi="Times New Roman" w:cs="Times New Roman"/>
          <w:spacing w:val="23"/>
          <w:w w:val="99"/>
        </w:rPr>
        <w:t xml:space="preserve"> </w:t>
      </w:r>
      <w:r w:rsidRPr="00B87FD4">
        <w:rPr>
          <w:rFonts w:ascii="Times New Roman" w:hAnsi="Times New Roman" w:cs="Times New Roman"/>
          <w:spacing w:val="-1"/>
        </w:rPr>
        <w:t>all’articolo</w:t>
      </w:r>
      <w:r w:rsidRPr="00B87FD4">
        <w:rPr>
          <w:rFonts w:ascii="Times New Roman" w:hAnsi="Times New Roman" w:cs="Times New Roman"/>
          <w:spacing w:val="-5"/>
        </w:rPr>
        <w:t xml:space="preserve"> </w:t>
      </w:r>
      <w:r w:rsidRPr="00B87FD4">
        <w:rPr>
          <w:rFonts w:ascii="Times New Roman" w:hAnsi="Times New Roman" w:cs="Times New Roman"/>
          <w:spacing w:val="-1"/>
        </w:rPr>
        <w:t>14</w:t>
      </w:r>
      <w:r w:rsidRPr="00B87FD4">
        <w:rPr>
          <w:rFonts w:ascii="Times New Roman" w:hAnsi="Times New Roman" w:cs="Times New Roman"/>
          <w:spacing w:val="-4"/>
        </w:rPr>
        <w:t xml:space="preserve"> </w:t>
      </w:r>
      <w:r w:rsidRPr="00B87FD4">
        <w:rPr>
          <w:rFonts w:ascii="Times New Roman" w:hAnsi="Times New Roman" w:cs="Times New Roman"/>
          <w:spacing w:val="-1"/>
        </w:rPr>
        <w:t>del</w:t>
      </w:r>
      <w:r w:rsidRPr="00B87FD4">
        <w:rPr>
          <w:rFonts w:ascii="Times New Roman" w:hAnsi="Times New Roman" w:cs="Times New Roman"/>
          <w:spacing w:val="-5"/>
        </w:rPr>
        <w:t xml:space="preserve"> </w:t>
      </w:r>
      <w:proofErr w:type="spellStart"/>
      <w:r w:rsidRPr="00B87FD4">
        <w:rPr>
          <w:rFonts w:ascii="Times New Roman" w:hAnsi="Times New Roman" w:cs="Times New Roman"/>
          <w:spacing w:val="-1"/>
        </w:rPr>
        <w:t>D.Lgs.</w:t>
      </w:r>
      <w:proofErr w:type="spellEnd"/>
      <w:r w:rsidRPr="00B87FD4">
        <w:rPr>
          <w:rFonts w:ascii="Times New Roman" w:hAnsi="Times New Roman" w:cs="Times New Roman"/>
          <w:spacing w:val="-4"/>
        </w:rPr>
        <w:t xml:space="preserve"> </w:t>
      </w:r>
      <w:r w:rsidRPr="00B87FD4">
        <w:rPr>
          <w:rFonts w:ascii="Times New Roman" w:hAnsi="Times New Roman" w:cs="Times New Roman"/>
        </w:rPr>
        <w:t>9</w:t>
      </w:r>
      <w:r w:rsidRPr="00B87FD4">
        <w:rPr>
          <w:rFonts w:ascii="Times New Roman" w:hAnsi="Times New Roman" w:cs="Times New Roman"/>
          <w:spacing w:val="-5"/>
        </w:rPr>
        <w:t xml:space="preserve"> </w:t>
      </w:r>
      <w:r w:rsidRPr="00B87FD4">
        <w:rPr>
          <w:rFonts w:ascii="Times New Roman" w:hAnsi="Times New Roman" w:cs="Times New Roman"/>
          <w:spacing w:val="-1"/>
        </w:rPr>
        <w:t>aprile</w:t>
      </w:r>
      <w:r w:rsidRPr="00B87FD4">
        <w:rPr>
          <w:rFonts w:ascii="Times New Roman" w:hAnsi="Times New Roman" w:cs="Times New Roman"/>
          <w:spacing w:val="-5"/>
        </w:rPr>
        <w:t xml:space="preserve"> </w:t>
      </w:r>
      <w:r w:rsidRPr="00B87FD4">
        <w:rPr>
          <w:rFonts w:ascii="Times New Roman" w:hAnsi="Times New Roman" w:cs="Times New Roman"/>
          <w:spacing w:val="-1"/>
        </w:rPr>
        <w:t>2008</w:t>
      </w:r>
      <w:r w:rsidRPr="00B87FD4">
        <w:rPr>
          <w:rFonts w:ascii="Times New Roman" w:hAnsi="Times New Roman" w:cs="Times New Roman"/>
          <w:spacing w:val="-6"/>
        </w:rPr>
        <w:t xml:space="preserve"> </w:t>
      </w:r>
      <w:r w:rsidRPr="00B87FD4">
        <w:rPr>
          <w:rFonts w:ascii="Times New Roman" w:hAnsi="Times New Roman" w:cs="Times New Roman"/>
          <w:spacing w:val="-1"/>
        </w:rPr>
        <w:t>n.</w:t>
      </w:r>
      <w:r w:rsidRPr="00B87FD4">
        <w:rPr>
          <w:rFonts w:ascii="Times New Roman" w:hAnsi="Times New Roman" w:cs="Times New Roman"/>
          <w:spacing w:val="-5"/>
        </w:rPr>
        <w:t xml:space="preserve"> </w:t>
      </w:r>
      <w:r w:rsidRPr="00B87FD4">
        <w:rPr>
          <w:rFonts w:ascii="Times New Roman" w:hAnsi="Times New Roman" w:cs="Times New Roman"/>
          <w:spacing w:val="-1"/>
        </w:rPr>
        <w:t>81</w:t>
      </w:r>
      <w:r w:rsidRPr="00B87FD4">
        <w:rPr>
          <w:rFonts w:ascii="Times New Roman" w:hAnsi="Times New Roman" w:cs="Times New Roman"/>
          <w:spacing w:val="-4"/>
        </w:rPr>
        <w:t xml:space="preserve"> </w:t>
      </w:r>
      <w:r w:rsidRPr="00B87FD4">
        <w:rPr>
          <w:rFonts w:ascii="Times New Roman" w:hAnsi="Times New Roman" w:cs="Times New Roman"/>
          <w:spacing w:val="-1"/>
        </w:rPr>
        <w:t>(</w:t>
      </w:r>
      <w:r w:rsidRPr="00B87FD4">
        <w:rPr>
          <w:rFonts w:ascii="Times New Roman" w:hAnsi="Times New Roman" w:cs="Times New Roman"/>
          <w:b/>
          <w:bCs/>
          <w:spacing w:val="-1"/>
        </w:rPr>
        <w:t>art.80,</w:t>
      </w:r>
      <w:r w:rsidRPr="00B87FD4">
        <w:rPr>
          <w:rFonts w:ascii="Times New Roman" w:hAnsi="Times New Roman" w:cs="Times New Roman"/>
          <w:b/>
          <w:bCs/>
          <w:spacing w:val="-5"/>
        </w:rPr>
        <w:t xml:space="preserve"> </w:t>
      </w:r>
      <w:r w:rsidRPr="00B87FD4">
        <w:rPr>
          <w:rFonts w:ascii="Times New Roman" w:hAnsi="Times New Roman" w:cs="Times New Roman"/>
          <w:b/>
          <w:bCs/>
        </w:rPr>
        <w:t>comma</w:t>
      </w:r>
      <w:r w:rsidRPr="00B87FD4">
        <w:rPr>
          <w:rFonts w:ascii="Times New Roman" w:hAnsi="Times New Roman" w:cs="Times New Roman"/>
          <w:b/>
          <w:bCs/>
          <w:spacing w:val="-7"/>
        </w:rPr>
        <w:t xml:space="preserve"> </w:t>
      </w:r>
      <w:r w:rsidRPr="00B87FD4">
        <w:rPr>
          <w:rFonts w:ascii="Times New Roman" w:hAnsi="Times New Roman" w:cs="Times New Roman"/>
          <w:b/>
          <w:bCs/>
        </w:rPr>
        <w:t>5,</w:t>
      </w:r>
      <w:r w:rsidRPr="00B87FD4">
        <w:rPr>
          <w:rFonts w:ascii="Times New Roman" w:hAnsi="Times New Roman" w:cs="Times New Roman"/>
          <w:b/>
          <w:bCs/>
          <w:spacing w:val="-5"/>
        </w:rPr>
        <w:t xml:space="preserve"> </w:t>
      </w:r>
      <w:r w:rsidRPr="00B87FD4">
        <w:rPr>
          <w:rFonts w:ascii="Times New Roman" w:hAnsi="Times New Roman" w:cs="Times New Roman"/>
          <w:b/>
          <w:bCs/>
        </w:rPr>
        <w:t>lett.</w:t>
      </w:r>
      <w:r w:rsidRPr="00B87FD4">
        <w:rPr>
          <w:rFonts w:ascii="Times New Roman" w:hAnsi="Times New Roman" w:cs="Times New Roman"/>
          <w:b/>
          <w:bCs/>
          <w:spacing w:val="-5"/>
        </w:rPr>
        <w:t xml:space="preserve"> </w:t>
      </w:r>
      <w:r w:rsidRPr="00B87FD4">
        <w:rPr>
          <w:rFonts w:ascii="Times New Roman" w:hAnsi="Times New Roman" w:cs="Times New Roman"/>
          <w:b/>
          <w:bCs/>
        </w:rPr>
        <w:t>f)</w:t>
      </w:r>
      <w:r w:rsidRPr="00B87FD4">
        <w:rPr>
          <w:rFonts w:ascii="Times New Roman" w:hAnsi="Times New Roman" w:cs="Times New Roman"/>
          <w:b/>
          <w:bCs/>
          <w:spacing w:val="-7"/>
        </w:rPr>
        <w:t xml:space="preserve"> </w:t>
      </w:r>
      <w:r w:rsidRPr="00B87FD4">
        <w:rPr>
          <w:rFonts w:ascii="Times New Roman" w:hAnsi="Times New Roman" w:cs="Times New Roman"/>
          <w:spacing w:val="-1"/>
        </w:rPr>
        <w:t>del</w:t>
      </w:r>
      <w:r w:rsidRPr="00B87FD4">
        <w:rPr>
          <w:rFonts w:ascii="Times New Roman" w:hAnsi="Times New Roman" w:cs="Times New Roman"/>
          <w:spacing w:val="-4"/>
        </w:rPr>
        <w:t xml:space="preserve"> </w:t>
      </w:r>
      <w:r w:rsidRPr="00B87FD4">
        <w:rPr>
          <w:rFonts w:ascii="Times New Roman" w:hAnsi="Times New Roman" w:cs="Times New Roman"/>
          <w:spacing w:val="-1"/>
        </w:rPr>
        <w:t>Codice);</w:t>
      </w:r>
    </w:p>
    <w:p w:rsidR="00613AD7" w:rsidRPr="00B87FD4" w:rsidRDefault="00613AD7" w:rsidP="00B87FD4">
      <w:pPr>
        <w:pStyle w:val="Corpodeltesto"/>
        <w:kinsoku w:val="0"/>
        <w:overflowPunct w:val="0"/>
        <w:spacing w:before="10"/>
        <w:ind w:left="0"/>
        <w:jc w:val="both"/>
        <w:rPr>
          <w:rFonts w:ascii="Times New Roman" w:hAnsi="Times New Roman" w:cs="Times New Roman"/>
          <w:sz w:val="18"/>
          <w:szCs w:val="18"/>
        </w:rPr>
      </w:pPr>
    </w:p>
    <w:p w:rsidR="00613AD7" w:rsidRPr="00B87FD4" w:rsidRDefault="00613AD7" w:rsidP="00B87FD4">
      <w:pPr>
        <w:pStyle w:val="Corpodeltesto"/>
        <w:numPr>
          <w:ilvl w:val="0"/>
          <w:numId w:val="19"/>
        </w:numPr>
        <w:tabs>
          <w:tab w:val="left" w:pos="574"/>
        </w:tabs>
        <w:kinsoku w:val="0"/>
        <w:overflowPunct w:val="0"/>
        <w:ind w:right="104" w:firstLine="0"/>
        <w:jc w:val="both"/>
        <w:rPr>
          <w:rFonts w:ascii="Times New Roman" w:hAnsi="Times New Roman" w:cs="Times New Roman"/>
        </w:rPr>
      </w:pPr>
      <w:r w:rsidRPr="00B87FD4">
        <w:rPr>
          <w:rFonts w:ascii="Times New Roman" w:hAnsi="Times New Roman" w:cs="Times New Roman"/>
        </w:rPr>
        <w:t>che</w:t>
      </w:r>
      <w:r w:rsidRPr="00B87FD4">
        <w:rPr>
          <w:rFonts w:ascii="Times New Roman" w:hAnsi="Times New Roman" w:cs="Times New Roman"/>
          <w:spacing w:val="9"/>
        </w:rPr>
        <w:t xml:space="preserve"> </w:t>
      </w:r>
      <w:r w:rsidRPr="00B87FD4">
        <w:rPr>
          <w:rFonts w:ascii="Times New Roman" w:hAnsi="Times New Roman" w:cs="Times New Roman"/>
          <w:spacing w:val="-1"/>
        </w:rPr>
        <w:t>nel</w:t>
      </w:r>
      <w:r w:rsidRPr="00B87FD4">
        <w:rPr>
          <w:rFonts w:ascii="Times New Roman" w:hAnsi="Times New Roman" w:cs="Times New Roman"/>
          <w:spacing w:val="10"/>
        </w:rPr>
        <w:t xml:space="preserve"> </w:t>
      </w:r>
      <w:r w:rsidRPr="00B87FD4">
        <w:rPr>
          <w:rFonts w:ascii="Times New Roman" w:hAnsi="Times New Roman" w:cs="Times New Roman"/>
        </w:rPr>
        <w:t>casellario</w:t>
      </w:r>
      <w:r w:rsidRPr="00B87FD4">
        <w:rPr>
          <w:rFonts w:ascii="Times New Roman" w:hAnsi="Times New Roman" w:cs="Times New Roman"/>
          <w:spacing w:val="10"/>
        </w:rPr>
        <w:t xml:space="preserve"> </w:t>
      </w:r>
      <w:r w:rsidRPr="00B87FD4">
        <w:rPr>
          <w:rFonts w:ascii="Times New Roman" w:hAnsi="Times New Roman" w:cs="Times New Roman"/>
        </w:rPr>
        <w:t>informatico</w:t>
      </w:r>
      <w:r w:rsidRPr="00B87FD4">
        <w:rPr>
          <w:rFonts w:ascii="Times New Roman" w:hAnsi="Times New Roman" w:cs="Times New Roman"/>
          <w:spacing w:val="9"/>
        </w:rPr>
        <w:t xml:space="preserve"> </w:t>
      </w:r>
      <w:r w:rsidRPr="00B87FD4">
        <w:rPr>
          <w:rFonts w:ascii="Times New Roman" w:hAnsi="Times New Roman" w:cs="Times New Roman"/>
        </w:rPr>
        <w:t>delle</w:t>
      </w:r>
      <w:r w:rsidRPr="00B87FD4">
        <w:rPr>
          <w:rFonts w:ascii="Times New Roman" w:hAnsi="Times New Roman" w:cs="Times New Roman"/>
          <w:spacing w:val="9"/>
        </w:rPr>
        <w:t xml:space="preserve"> </w:t>
      </w:r>
      <w:r w:rsidRPr="00B87FD4">
        <w:rPr>
          <w:rFonts w:ascii="Times New Roman" w:hAnsi="Times New Roman" w:cs="Times New Roman"/>
        </w:rPr>
        <w:t>imprese,</w:t>
      </w:r>
      <w:r w:rsidRPr="00B87FD4">
        <w:rPr>
          <w:rFonts w:ascii="Times New Roman" w:hAnsi="Times New Roman" w:cs="Times New Roman"/>
          <w:spacing w:val="10"/>
        </w:rPr>
        <w:t xml:space="preserve"> </w:t>
      </w:r>
      <w:r w:rsidRPr="00B87FD4">
        <w:rPr>
          <w:rFonts w:ascii="Times New Roman" w:hAnsi="Times New Roman" w:cs="Times New Roman"/>
        </w:rPr>
        <w:t>tenuto</w:t>
      </w:r>
      <w:r w:rsidRPr="00B87FD4">
        <w:rPr>
          <w:rFonts w:ascii="Times New Roman" w:hAnsi="Times New Roman" w:cs="Times New Roman"/>
          <w:spacing w:val="10"/>
        </w:rPr>
        <w:t xml:space="preserve"> </w:t>
      </w:r>
      <w:r w:rsidRPr="00B87FD4">
        <w:rPr>
          <w:rFonts w:ascii="Times New Roman" w:hAnsi="Times New Roman" w:cs="Times New Roman"/>
          <w:spacing w:val="-1"/>
        </w:rPr>
        <w:t>presso</w:t>
      </w:r>
      <w:r w:rsidRPr="00B87FD4">
        <w:rPr>
          <w:rFonts w:ascii="Times New Roman" w:hAnsi="Times New Roman" w:cs="Times New Roman"/>
          <w:spacing w:val="10"/>
        </w:rPr>
        <w:t xml:space="preserve"> </w:t>
      </w:r>
      <w:r w:rsidRPr="00B87FD4">
        <w:rPr>
          <w:rFonts w:ascii="Times New Roman" w:hAnsi="Times New Roman" w:cs="Times New Roman"/>
        </w:rPr>
        <w:t>l’Osservatorio</w:t>
      </w:r>
      <w:r w:rsidRPr="00B87FD4">
        <w:rPr>
          <w:rFonts w:ascii="Times New Roman" w:hAnsi="Times New Roman" w:cs="Times New Roman"/>
          <w:spacing w:val="9"/>
        </w:rPr>
        <w:t xml:space="preserve"> </w:t>
      </w:r>
      <w:r w:rsidRPr="00B87FD4">
        <w:rPr>
          <w:rFonts w:ascii="Times New Roman" w:hAnsi="Times New Roman" w:cs="Times New Roman"/>
          <w:spacing w:val="-1"/>
        </w:rPr>
        <w:t>dell’ANAC,</w:t>
      </w:r>
      <w:r w:rsidRPr="00B87FD4">
        <w:rPr>
          <w:rFonts w:ascii="Times New Roman" w:hAnsi="Times New Roman" w:cs="Times New Roman"/>
          <w:spacing w:val="28"/>
          <w:w w:val="99"/>
        </w:rPr>
        <w:t xml:space="preserve"> </w:t>
      </w:r>
      <w:r w:rsidRPr="00B87FD4">
        <w:rPr>
          <w:rFonts w:ascii="Times New Roman" w:hAnsi="Times New Roman" w:cs="Times New Roman"/>
        </w:rPr>
        <w:t>non</w:t>
      </w:r>
      <w:r w:rsidRPr="00B87FD4">
        <w:rPr>
          <w:rFonts w:ascii="Times New Roman" w:hAnsi="Times New Roman" w:cs="Times New Roman"/>
          <w:spacing w:val="62"/>
        </w:rPr>
        <w:t xml:space="preserve"> </w:t>
      </w:r>
      <w:r w:rsidRPr="00B87FD4">
        <w:rPr>
          <w:rFonts w:ascii="Times New Roman" w:hAnsi="Times New Roman" w:cs="Times New Roman"/>
        </w:rPr>
        <w:t>risulta</w:t>
      </w:r>
      <w:r w:rsidRPr="00B87FD4">
        <w:rPr>
          <w:rFonts w:ascii="Times New Roman" w:hAnsi="Times New Roman" w:cs="Times New Roman"/>
          <w:spacing w:val="61"/>
        </w:rPr>
        <w:t xml:space="preserve"> </w:t>
      </w:r>
      <w:r w:rsidRPr="00B87FD4">
        <w:rPr>
          <w:rFonts w:ascii="Times New Roman" w:hAnsi="Times New Roman" w:cs="Times New Roman"/>
        </w:rPr>
        <w:t>nessuna</w:t>
      </w:r>
      <w:r w:rsidRPr="00B87FD4">
        <w:rPr>
          <w:rFonts w:ascii="Times New Roman" w:hAnsi="Times New Roman" w:cs="Times New Roman"/>
          <w:spacing w:val="62"/>
        </w:rPr>
        <w:t xml:space="preserve"> </w:t>
      </w:r>
      <w:r w:rsidRPr="00B87FD4">
        <w:rPr>
          <w:rFonts w:ascii="Times New Roman" w:hAnsi="Times New Roman" w:cs="Times New Roman"/>
        </w:rPr>
        <w:t>iscrizione</w:t>
      </w:r>
      <w:r w:rsidRPr="00B87FD4">
        <w:rPr>
          <w:rFonts w:ascii="Times New Roman" w:hAnsi="Times New Roman" w:cs="Times New Roman"/>
          <w:spacing w:val="62"/>
        </w:rPr>
        <w:t xml:space="preserve"> </w:t>
      </w:r>
      <w:r w:rsidRPr="00B87FD4">
        <w:rPr>
          <w:rFonts w:ascii="Times New Roman" w:hAnsi="Times New Roman" w:cs="Times New Roman"/>
        </w:rPr>
        <w:t>per</w:t>
      </w:r>
      <w:r w:rsidRPr="00B87FD4">
        <w:rPr>
          <w:rFonts w:ascii="Times New Roman" w:hAnsi="Times New Roman" w:cs="Times New Roman"/>
          <w:spacing w:val="62"/>
        </w:rPr>
        <w:t xml:space="preserve"> </w:t>
      </w:r>
      <w:r w:rsidRPr="00B87FD4">
        <w:rPr>
          <w:rFonts w:ascii="Times New Roman" w:hAnsi="Times New Roman" w:cs="Times New Roman"/>
        </w:rPr>
        <w:t>aver</w:t>
      </w:r>
      <w:r w:rsidRPr="00B87FD4">
        <w:rPr>
          <w:rFonts w:ascii="Times New Roman" w:hAnsi="Times New Roman" w:cs="Times New Roman"/>
          <w:spacing w:val="62"/>
        </w:rPr>
        <w:t xml:space="preserve"> </w:t>
      </w:r>
      <w:r w:rsidRPr="00B87FD4">
        <w:rPr>
          <w:rFonts w:ascii="Times New Roman" w:hAnsi="Times New Roman" w:cs="Times New Roman"/>
        </w:rPr>
        <w:t>presentato</w:t>
      </w:r>
      <w:r w:rsidRPr="00B87FD4">
        <w:rPr>
          <w:rFonts w:ascii="Times New Roman" w:hAnsi="Times New Roman" w:cs="Times New Roman"/>
          <w:spacing w:val="62"/>
        </w:rPr>
        <w:t xml:space="preserve"> </w:t>
      </w:r>
      <w:r w:rsidRPr="00B87FD4">
        <w:rPr>
          <w:rFonts w:ascii="Times New Roman" w:hAnsi="Times New Roman" w:cs="Times New Roman"/>
        </w:rPr>
        <w:t>false</w:t>
      </w:r>
      <w:r w:rsidRPr="00B87FD4">
        <w:rPr>
          <w:rFonts w:ascii="Times New Roman" w:hAnsi="Times New Roman" w:cs="Times New Roman"/>
          <w:spacing w:val="61"/>
        </w:rPr>
        <w:t xml:space="preserve"> </w:t>
      </w:r>
      <w:r w:rsidRPr="00B87FD4">
        <w:rPr>
          <w:rFonts w:ascii="Times New Roman" w:hAnsi="Times New Roman" w:cs="Times New Roman"/>
        </w:rPr>
        <w:t>dichiarazioni</w:t>
      </w:r>
      <w:r w:rsidRPr="00B87FD4">
        <w:rPr>
          <w:rFonts w:ascii="Times New Roman" w:hAnsi="Times New Roman" w:cs="Times New Roman"/>
          <w:spacing w:val="63"/>
        </w:rPr>
        <w:t xml:space="preserve"> </w:t>
      </w:r>
      <w:r w:rsidRPr="00B87FD4">
        <w:rPr>
          <w:rFonts w:ascii="Times New Roman" w:hAnsi="Times New Roman" w:cs="Times New Roman"/>
        </w:rPr>
        <w:t>o</w:t>
      </w:r>
      <w:r w:rsidRPr="00B87FD4">
        <w:rPr>
          <w:rFonts w:ascii="Times New Roman" w:hAnsi="Times New Roman" w:cs="Times New Roman"/>
          <w:spacing w:val="62"/>
        </w:rPr>
        <w:t xml:space="preserve"> </w:t>
      </w:r>
      <w:r w:rsidRPr="00B87FD4">
        <w:rPr>
          <w:rFonts w:ascii="Times New Roman" w:hAnsi="Times New Roman" w:cs="Times New Roman"/>
        </w:rPr>
        <w:t>falsa</w:t>
      </w:r>
      <w:r w:rsidRPr="00B87FD4">
        <w:rPr>
          <w:rFonts w:ascii="Times New Roman" w:hAnsi="Times New Roman" w:cs="Times New Roman"/>
          <w:spacing w:val="23"/>
          <w:w w:val="99"/>
        </w:rPr>
        <w:t xml:space="preserve"> </w:t>
      </w:r>
      <w:r w:rsidRPr="00B87FD4">
        <w:rPr>
          <w:rFonts w:ascii="Times New Roman" w:hAnsi="Times New Roman" w:cs="Times New Roman"/>
        </w:rPr>
        <w:t>documentazione</w:t>
      </w:r>
      <w:r w:rsidRPr="00B87FD4">
        <w:rPr>
          <w:rFonts w:ascii="Times New Roman" w:hAnsi="Times New Roman" w:cs="Times New Roman"/>
          <w:spacing w:val="15"/>
        </w:rPr>
        <w:t xml:space="preserve"> </w:t>
      </w:r>
      <w:r w:rsidRPr="00B87FD4">
        <w:rPr>
          <w:rFonts w:ascii="Times New Roman" w:hAnsi="Times New Roman" w:cs="Times New Roman"/>
        </w:rPr>
        <w:t>ai</w:t>
      </w:r>
      <w:r w:rsidRPr="00B87FD4">
        <w:rPr>
          <w:rFonts w:ascii="Times New Roman" w:hAnsi="Times New Roman" w:cs="Times New Roman"/>
          <w:spacing w:val="14"/>
        </w:rPr>
        <w:t xml:space="preserve"> </w:t>
      </w:r>
      <w:r w:rsidRPr="00B87FD4">
        <w:rPr>
          <w:rFonts w:ascii="Times New Roman" w:hAnsi="Times New Roman" w:cs="Times New Roman"/>
        </w:rPr>
        <w:t>fini</w:t>
      </w:r>
      <w:r w:rsidRPr="00B87FD4">
        <w:rPr>
          <w:rFonts w:ascii="Times New Roman" w:hAnsi="Times New Roman" w:cs="Times New Roman"/>
          <w:spacing w:val="14"/>
        </w:rPr>
        <w:t xml:space="preserve"> </w:t>
      </w:r>
      <w:r w:rsidRPr="00B87FD4">
        <w:rPr>
          <w:rFonts w:ascii="Times New Roman" w:hAnsi="Times New Roman" w:cs="Times New Roman"/>
        </w:rPr>
        <w:t>del</w:t>
      </w:r>
      <w:r w:rsidRPr="00B87FD4">
        <w:rPr>
          <w:rFonts w:ascii="Times New Roman" w:hAnsi="Times New Roman" w:cs="Times New Roman"/>
          <w:spacing w:val="14"/>
        </w:rPr>
        <w:t xml:space="preserve"> </w:t>
      </w:r>
      <w:r w:rsidRPr="00B87FD4">
        <w:rPr>
          <w:rFonts w:ascii="Times New Roman" w:hAnsi="Times New Roman" w:cs="Times New Roman"/>
        </w:rPr>
        <w:t>rilascio</w:t>
      </w:r>
      <w:r w:rsidRPr="00B87FD4">
        <w:rPr>
          <w:rFonts w:ascii="Times New Roman" w:hAnsi="Times New Roman" w:cs="Times New Roman"/>
          <w:spacing w:val="16"/>
        </w:rPr>
        <w:t xml:space="preserve"> </w:t>
      </w:r>
      <w:r w:rsidRPr="00B87FD4">
        <w:rPr>
          <w:rFonts w:ascii="Times New Roman" w:hAnsi="Times New Roman" w:cs="Times New Roman"/>
        </w:rPr>
        <w:t>dell’attestazione</w:t>
      </w:r>
      <w:r w:rsidRPr="00B87FD4">
        <w:rPr>
          <w:rFonts w:ascii="Times New Roman" w:hAnsi="Times New Roman" w:cs="Times New Roman"/>
          <w:spacing w:val="14"/>
        </w:rPr>
        <w:t xml:space="preserve"> </w:t>
      </w:r>
      <w:r w:rsidRPr="00B87FD4">
        <w:rPr>
          <w:rFonts w:ascii="Times New Roman" w:hAnsi="Times New Roman" w:cs="Times New Roman"/>
        </w:rPr>
        <w:t>SOA,</w:t>
      </w:r>
      <w:r w:rsidRPr="00B87FD4">
        <w:rPr>
          <w:rFonts w:ascii="Times New Roman" w:hAnsi="Times New Roman" w:cs="Times New Roman"/>
          <w:spacing w:val="14"/>
        </w:rPr>
        <w:t xml:space="preserve"> </w:t>
      </w:r>
      <w:r w:rsidRPr="00B87FD4">
        <w:rPr>
          <w:rFonts w:ascii="Times New Roman" w:hAnsi="Times New Roman" w:cs="Times New Roman"/>
        </w:rPr>
        <w:t>per</w:t>
      </w:r>
      <w:r w:rsidRPr="00B87FD4">
        <w:rPr>
          <w:rFonts w:ascii="Times New Roman" w:hAnsi="Times New Roman" w:cs="Times New Roman"/>
          <w:spacing w:val="15"/>
        </w:rPr>
        <w:t xml:space="preserve"> </w:t>
      </w:r>
      <w:r w:rsidRPr="00B87FD4">
        <w:rPr>
          <w:rFonts w:ascii="Times New Roman" w:hAnsi="Times New Roman" w:cs="Times New Roman"/>
        </w:rPr>
        <w:t>il</w:t>
      </w:r>
      <w:r w:rsidRPr="00B87FD4">
        <w:rPr>
          <w:rFonts w:ascii="Times New Roman" w:hAnsi="Times New Roman" w:cs="Times New Roman"/>
          <w:spacing w:val="13"/>
        </w:rPr>
        <w:t xml:space="preserve"> </w:t>
      </w:r>
      <w:r w:rsidRPr="00B87FD4">
        <w:rPr>
          <w:rFonts w:ascii="Times New Roman" w:hAnsi="Times New Roman" w:cs="Times New Roman"/>
        </w:rPr>
        <w:t>periodo</w:t>
      </w:r>
      <w:r w:rsidRPr="00B87FD4">
        <w:rPr>
          <w:rFonts w:ascii="Times New Roman" w:hAnsi="Times New Roman" w:cs="Times New Roman"/>
          <w:spacing w:val="16"/>
        </w:rPr>
        <w:t xml:space="preserve"> </w:t>
      </w:r>
      <w:r w:rsidRPr="00B87FD4">
        <w:rPr>
          <w:rFonts w:ascii="Times New Roman" w:hAnsi="Times New Roman" w:cs="Times New Roman"/>
        </w:rPr>
        <w:t>durante</w:t>
      </w:r>
      <w:r w:rsidRPr="00B87FD4">
        <w:rPr>
          <w:rFonts w:ascii="Times New Roman" w:hAnsi="Times New Roman" w:cs="Times New Roman"/>
          <w:spacing w:val="14"/>
        </w:rPr>
        <w:t xml:space="preserve"> </w:t>
      </w:r>
      <w:r w:rsidRPr="00B87FD4">
        <w:rPr>
          <w:rFonts w:ascii="Times New Roman" w:hAnsi="Times New Roman" w:cs="Times New Roman"/>
        </w:rPr>
        <w:t>il</w:t>
      </w:r>
      <w:r w:rsidRPr="00B87FD4">
        <w:rPr>
          <w:rFonts w:ascii="Times New Roman" w:hAnsi="Times New Roman" w:cs="Times New Roman"/>
          <w:spacing w:val="14"/>
        </w:rPr>
        <w:t xml:space="preserve"> </w:t>
      </w:r>
      <w:r w:rsidRPr="00B87FD4">
        <w:rPr>
          <w:rFonts w:ascii="Times New Roman" w:hAnsi="Times New Roman" w:cs="Times New Roman"/>
        </w:rPr>
        <w:t>quale</w:t>
      </w:r>
      <w:r w:rsidRPr="00B87FD4">
        <w:rPr>
          <w:rFonts w:ascii="Times New Roman" w:hAnsi="Times New Roman" w:cs="Times New Roman"/>
          <w:spacing w:val="23"/>
          <w:w w:val="99"/>
        </w:rPr>
        <w:t xml:space="preserve"> </w:t>
      </w:r>
      <w:r w:rsidRPr="00B87FD4">
        <w:rPr>
          <w:rFonts w:ascii="Times New Roman" w:hAnsi="Times New Roman" w:cs="Times New Roman"/>
        </w:rPr>
        <w:t>perdura</w:t>
      </w:r>
      <w:r w:rsidRPr="00B87FD4">
        <w:rPr>
          <w:rFonts w:ascii="Times New Roman" w:hAnsi="Times New Roman" w:cs="Times New Roman"/>
          <w:spacing w:val="-7"/>
        </w:rPr>
        <w:t xml:space="preserve"> </w:t>
      </w:r>
      <w:r w:rsidRPr="00B87FD4">
        <w:rPr>
          <w:rFonts w:ascii="Times New Roman" w:hAnsi="Times New Roman" w:cs="Times New Roman"/>
        </w:rPr>
        <w:t>l’iscrizione;</w:t>
      </w:r>
      <w:r w:rsidRPr="00B87FD4">
        <w:rPr>
          <w:rFonts w:ascii="Times New Roman" w:hAnsi="Times New Roman" w:cs="Times New Roman"/>
          <w:spacing w:val="-8"/>
        </w:rPr>
        <w:t xml:space="preserve"> </w:t>
      </w:r>
      <w:r w:rsidRPr="00B87FD4">
        <w:rPr>
          <w:rFonts w:ascii="Times New Roman" w:hAnsi="Times New Roman" w:cs="Times New Roman"/>
          <w:spacing w:val="-1"/>
        </w:rPr>
        <w:t>(</w:t>
      </w:r>
      <w:r w:rsidRPr="00B87FD4">
        <w:rPr>
          <w:rFonts w:ascii="Times New Roman" w:hAnsi="Times New Roman" w:cs="Times New Roman"/>
          <w:b/>
          <w:bCs/>
          <w:spacing w:val="-1"/>
        </w:rPr>
        <w:t>art.80,</w:t>
      </w:r>
      <w:r w:rsidRPr="00B87FD4">
        <w:rPr>
          <w:rFonts w:ascii="Times New Roman" w:hAnsi="Times New Roman" w:cs="Times New Roman"/>
          <w:b/>
          <w:bCs/>
          <w:spacing w:val="-8"/>
        </w:rPr>
        <w:t xml:space="preserve"> </w:t>
      </w:r>
      <w:r w:rsidRPr="00B87FD4">
        <w:rPr>
          <w:rFonts w:ascii="Times New Roman" w:hAnsi="Times New Roman" w:cs="Times New Roman"/>
          <w:b/>
          <w:bCs/>
        </w:rPr>
        <w:t>comma</w:t>
      </w:r>
      <w:r w:rsidRPr="00B87FD4">
        <w:rPr>
          <w:rFonts w:ascii="Times New Roman" w:hAnsi="Times New Roman" w:cs="Times New Roman"/>
          <w:b/>
          <w:bCs/>
          <w:spacing w:val="-8"/>
        </w:rPr>
        <w:t xml:space="preserve"> </w:t>
      </w:r>
      <w:r w:rsidRPr="00B87FD4">
        <w:rPr>
          <w:rFonts w:ascii="Times New Roman" w:hAnsi="Times New Roman" w:cs="Times New Roman"/>
          <w:b/>
          <w:bCs/>
          <w:spacing w:val="-1"/>
        </w:rPr>
        <w:t>5,</w:t>
      </w:r>
      <w:r w:rsidRPr="00B87FD4">
        <w:rPr>
          <w:rFonts w:ascii="Times New Roman" w:hAnsi="Times New Roman" w:cs="Times New Roman"/>
          <w:b/>
          <w:bCs/>
          <w:spacing w:val="-8"/>
        </w:rPr>
        <w:t xml:space="preserve"> </w:t>
      </w:r>
      <w:r w:rsidRPr="00B87FD4">
        <w:rPr>
          <w:rFonts w:ascii="Times New Roman" w:hAnsi="Times New Roman" w:cs="Times New Roman"/>
          <w:b/>
          <w:bCs/>
          <w:spacing w:val="-1"/>
        </w:rPr>
        <w:t>lett.</w:t>
      </w:r>
      <w:r w:rsidRPr="00B87FD4">
        <w:rPr>
          <w:rFonts w:ascii="Times New Roman" w:hAnsi="Times New Roman" w:cs="Times New Roman"/>
          <w:b/>
          <w:bCs/>
          <w:spacing w:val="-7"/>
        </w:rPr>
        <w:t xml:space="preserve"> </w:t>
      </w:r>
      <w:r w:rsidRPr="00B87FD4">
        <w:rPr>
          <w:rFonts w:ascii="Times New Roman" w:hAnsi="Times New Roman" w:cs="Times New Roman"/>
          <w:b/>
          <w:bCs/>
          <w:spacing w:val="-1"/>
        </w:rPr>
        <w:t>g)</w:t>
      </w:r>
      <w:r w:rsidRPr="00B87FD4">
        <w:rPr>
          <w:rFonts w:ascii="Times New Roman" w:hAnsi="Times New Roman" w:cs="Times New Roman"/>
          <w:b/>
          <w:bCs/>
          <w:spacing w:val="-8"/>
        </w:rPr>
        <w:t xml:space="preserve"> </w:t>
      </w:r>
      <w:r w:rsidRPr="00B87FD4">
        <w:rPr>
          <w:rFonts w:ascii="Times New Roman" w:hAnsi="Times New Roman" w:cs="Times New Roman"/>
        </w:rPr>
        <w:t>del</w:t>
      </w:r>
      <w:r w:rsidRPr="00B87FD4">
        <w:rPr>
          <w:rFonts w:ascii="Times New Roman" w:hAnsi="Times New Roman" w:cs="Times New Roman"/>
          <w:spacing w:val="-7"/>
        </w:rPr>
        <w:t xml:space="preserve"> </w:t>
      </w:r>
      <w:r w:rsidRPr="00B87FD4">
        <w:rPr>
          <w:rFonts w:ascii="Times New Roman" w:hAnsi="Times New Roman" w:cs="Times New Roman"/>
        </w:rPr>
        <w:t>Codice);</w:t>
      </w:r>
    </w:p>
    <w:p w:rsidR="00613AD7" w:rsidRPr="00B87FD4" w:rsidRDefault="00613AD7" w:rsidP="00B87FD4">
      <w:pPr>
        <w:pStyle w:val="Corpodeltesto"/>
        <w:kinsoku w:val="0"/>
        <w:overflowPunct w:val="0"/>
        <w:spacing w:before="10"/>
        <w:ind w:left="0"/>
        <w:jc w:val="both"/>
        <w:rPr>
          <w:rFonts w:ascii="Times New Roman" w:hAnsi="Times New Roman" w:cs="Times New Roman"/>
          <w:sz w:val="18"/>
          <w:szCs w:val="18"/>
        </w:rPr>
      </w:pPr>
    </w:p>
    <w:p w:rsidR="00613AD7" w:rsidRPr="00B87FD4" w:rsidRDefault="00613AD7" w:rsidP="00B87FD4">
      <w:pPr>
        <w:pStyle w:val="Corpodeltesto"/>
        <w:numPr>
          <w:ilvl w:val="0"/>
          <w:numId w:val="19"/>
        </w:numPr>
        <w:tabs>
          <w:tab w:val="left" w:pos="566"/>
        </w:tabs>
        <w:kinsoku w:val="0"/>
        <w:overflowPunct w:val="0"/>
        <w:ind w:right="102" w:firstLine="0"/>
        <w:jc w:val="both"/>
        <w:rPr>
          <w:rFonts w:ascii="Times New Roman" w:hAnsi="Times New Roman" w:cs="Times New Roman"/>
        </w:rPr>
      </w:pPr>
      <w:r w:rsidRPr="00B87FD4">
        <w:rPr>
          <w:rFonts w:ascii="Times New Roman" w:hAnsi="Times New Roman" w:cs="Times New Roman"/>
          <w:spacing w:val="-1"/>
        </w:rPr>
        <w:t>di</w:t>
      </w:r>
      <w:r w:rsidRPr="00B87FD4">
        <w:rPr>
          <w:rFonts w:ascii="Times New Roman" w:hAnsi="Times New Roman" w:cs="Times New Roman"/>
        </w:rPr>
        <w:t xml:space="preserve"> non</w:t>
      </w:r>
      <w:r w:rsidRPr="00B87FD4">
        <w:rPr>
          <w:rFonts w:ascii="Times New Roman" w:hAnsi="Times New Roman" w:cs="Times New Roman"/>
          <w:spacing w:val="1"/>
        </w:rPr>
        <w:t xml:space="preserve"> </w:t>
      </w:r>
      <w:r w:rsidRPr="00B87FD4">
        <w:rPr>
          <w:rFonts w:ascii="Times New Roman" w:hAnsi="Times New Roman" w:cs="Times New Roman"/>
          <w:spacing w:val="-1"/>
        </w:rPr>
        <w:t>aver</w:t>
      </w:r>
      <w:r w:rsidRPr="00B87FD4">
        <w:rPr>
          <w:rFonts w:ascii="Times New Roman" w:hAnsi="Times New Roman" w:cs="Times New Roman"/>
          <w:spacing w:val="1"/>
        </w:rPr>
        <w:t xml:space="preserve"> </w:t>
      </w:r>
      <w:r w:rsidRPr="00B87FD4">
        <w:rPr>
          <w:rFonts w:ascii="Times New Roman" w:hAnsi="Times New Roman" w:cs="Times New Roman"/>
          <w:spacing w:val="-1"/>
        </w:rPr>
        <w:t>violato</w:t>
      </w:r>
      <w:r w:rsidRPr="00B87FD4">
        <w:rPr>
          <w:rFonts w:ascii="Times New Roman" w:hAnsi="Times New Roman" w:cs="Times New Roman"/>
          <w:spacing w:val="1"/>
        </w:rPr>
        <w:t xml:space="preserve"> </w:t>
      </w:r>
      <w:r w:rsidRPr="00B87FD4">
        <w:rPr>
          <w:rFonts w:ascii="Times New Roman" w:hAnsi="Times New Roman" w:cs="Times New Roman"/>
        </w:rPr>
        <w:t>il</w:t>
      </w:r>
      <w:r w:rsidRPr="00B87FD4">
        <w:rPr>
          <w:rFonts w:ascii="Times New Roman" w:hAnsi="Times New Roman" w:cs="Times New Roman"/>
          <w:spacing w:val="1"/>
        </w:rPr>
        <w:t xml:space="preserve"> </w:t>
      </w:r>
      <w:r w:rsidRPr="00B87FD4">
        <w:rPr>
          <w:rFonts w:ascii="Times New Roman" w:hAnsi="Times New Roman" w:cs="Times New Roman"/>
          <w:spacing w:val="-1"/>
        </w:rPr>
        <w:t>divieto</w:t>
      </w:r>
      <w:r w:rsidRPr="00B87FD4">
        <w:rPr>
          <w:rFonts w:ascii="Times New Roman" w:hAnsi="Times New Roman" w:cs="Times New Roman"/>
        </w:rPr>
        <w:t xml:space="preserve"> </w:t>
      </w:r>
      <w:r w:rsidRPr="00B87FD4">
        <w:rPr>
          <w:rFonts w:ascii="Times New Roman" w:hAnsi="Times New Roman" w:cs="Times New Roman"/>
          <w:spacing w:val="-1"/>
        </w:rPr>
        <w:t>di</w:t>
      </w:r>
      <w:r w:rsidRPr="00B87FD4">
        <w:rPr>
          <w:rFonts w:ascii="Times New Roman" w:hAnsi="Times New Roman" w:cs="Times New Roman"/>
          <w:spacing w:val="1"/>
        </w:rPr>
        <w:t xml:space="preserve"> </w:t>
      </w:r>
      <w:r w:rsidRPr="00B87FD4">
        <w:rPr>
          <w:rFonts w:ascii="Times New Roman" w:hAnsi="Times New Roman" w:cs="Times New Roman"/>
          <w:spacing w:val="-1"/>
        </w:rPr>
        <w:t>intestazione</w:t>
      </w:r>
      <w:r w:rsidRPr="00B87FD4">
        <w:rPr>
          <w:rFonts w:ascii="Times New Roman" w:hAnsi="Times New Roman" w:cs="Times New Roman"/>
          <w:spacing w:val="2"/>
        </w:rPr>
        <w:t xml:space="preserve"> </w:t>
      </w:r>
      <w:r w:rsidRPr="00B87FD4">
        <w:rPr>
          <w:rFonts w:ascii="Times New Roman" w:hAnsi="Times New Roman" w:cs="Times New Roman"/>
        </w:rPr>
        <w:t>fiduciaria di</w:t>
      </w:r>
      <w:r w:rsidRPr="00B87FD4">
        <w:rPr>
          <w:rFonts w:ascii="Times New Roman" w:hAnsi="Times New Roman" w:cs="Times New Roman"/>
          <w:spacing w:val="1"/>
        </w:rPr>
        <w:t xml:space="preserve"> </w:t>
      </w:r>
      <w:r w:rsidRPr="00B87FD4">
        <w:rPr>
          <w:rFonts w:ascii="Times New Roman" w:hAnsi="Times New Roman" w:cs="Times New Roman"/>
        </w:rPr>
        <w:t>cui all’articolo 17</w:t>
      </w:r>
      <w:r w:rsidRPr="00B87FD4">
        <w:rPr>
          <w:rFonts w:ascii="Times New Roman" w:hAnsi="Times New Roman" w:cs="Times New Roman"/>
          <w:spacing w:val="1"/>
        </w:rPr>
        <w:t xml:space="preserve"> </w:t>
      </w:r>
      <w:r w:rsidRPr="00B87FD4">
        <w:rPr>
          <w:rFonts w:ascii="Times New Roman" w:hAnsi="Times New Roman" w:cs="Times New Roman"/>
        </w:rPr>
        <w:t>della</w:t>
      </w:r>
      <w:r w:rsidRPr="00B87FD4">
        <w:rPr>
          <w:rFonts w:ascii="Times New Roman" w:hAnsi="Times New Roman" w:cs="Times New Roman"/>
          <w:spacing w:val="1"/>
        </w:rPr>
        <w:t xml:space="preserve"> </w:t>
      </w:r>
      <w:r w:rsidRPr="00B87FD4">
        <w:rPr>
          <w:rFonts w:ascii="Times New Roman" w:hAnsi="Times New Roman" w:cs="Times New Roman"/>
        </w:rPr>
        <w:t>legge</w:t>
      </w:r>
      <w:r w:rsidRPr="00B87FD4">
        <w:rPr>
          <w:rFonts w:ascii="Times New Roman" w:hAnsi="Times New Roman" w:cs="Times New Roman"/>
          <w:spacing w:val="33"/>
          <w:w w:val="99"/>
        </w:rPr>
        <w:t xml:space="preserve"> </w:t>
      </w:r>
      <w:r w:rsidRPr="00B87FD4">
        <w:rPr>
          <w:rFonts w:ascii="Times New Roman" w:hAnsi="Times New Roman" w:cs="Times New Roman"/>
          <w:spacing w:val="-1"/>
        </w:rPr>
        <w:t>19</w:t>
      </w:r>
      <w:r w:rsidRPr="00B87FD4">
        <w:rPr>
          <w:rFonts w:ascii="Times New Roman" w:hAnsi="Times New Roman" w:cs="Times New Roman"/>
          <w:spacing w:val="-5"/>
        </w:rPr>
        <w:t xml:space="preserve"> </w:t>
      </w:r>
      <w:r w:rsidRPr="00B87FD4">
        <w:rPr>
          <w:rFonts w:ascii="Times New Roman" w:hAnsi="Times New Roman" w:cs="Times New Roman"/>
        </w:rPr>
        <w:t>marzo</w:t>
      </w:r>
      <w:r w:rsidRPr="00B87FD4">
        <w:rPr>
          <w:rFonts w:ascii="Times New Roman" w:hAnsi="Times New Roman" w:cs="Times New Roman"/>
          <w:spacing w:val="-5"/>
        </w:rPr>
        <w:t xml:space="preserve"> </w:t>
      </w:r>
      <w:r w:rsidRPr="00B87FD4">
        <w:rPr>
          <w:rFonts w:ascii="Times New Roman" w:hAnsi="Times New Roman" w:cs="Times New Roman"/>
          <w:spacing w:val="-1"/>
        </w:rPr>
        <w:t>1990,</w:t>
      </w:r>
      <w:r w:rsidRPr="00B87FD4">
        <w:rPr>
          <w:rFonts w:ascii="Times New Roman" w:hAnsi="Times New Roman" w:cs="Times New Roman"/>
          <w:spacing w:val="-4"/>
        </w:rPr>
        <w:t xml:space="preserve"> </w:t>
      </w:r>
      <w:r w:rsidRPr="00B87FD4">
        <w:rPr>
          <w:rFonts w:ascii="Times New Roman" w:hAnsi="Times New Roman" w:cs="Times New Roman"/>
          <w:spacing w:val="-1"/>
        </w:rPr>
        <w:t>n.</w:t>
      </w:r>
      <w:r w:rsidRPr="00B87FD4">
        <w:rPr>
          <w:rFonts w:ascii="Times New Roman" w:hAnsi="Times New Roman" w:cs="Times New Roman"/>
          <w:spacing w:val="-3"/>
        </w:rPr>
        <w:t xml:space="preserve"> </w:t>
      </w:r>
      <w:r w:rsidRPr="00B87FD4">
        <w:rPr>
          <w:rFonts w:ascii="Times New Roman" w:hAnsi="Times New Roman" w:cs="Times New Roman"/>
          <w:spacing w:val="-1"/>
        </w:rPr>
        <w:t>55</w:t>
      </w:r>
      <w:r w:rsidRPr="00B87FD4">
        <w:rPr>
          <w:rFonts w:ascii="Times New Roman" w:hAnsi="Times New Roman" w:cs="Times New Roman"/>
          <w:spacing w:val="-4"/>
        </w:rPr>
        <w:t xml:space="preserve"> </w:t>
      </w:r>
      <w:r w:rsidRPr="00B87FD4">
        <w:rPr>
          <w:rFonts w:ascii="Times New Roman" w:hAnsi="Times New Roman" w:cs="Times New Roman"/>
        </w:rPr>
        <w:t>e</w:t>
      </w:r>
      <w:r w:rsidRPr="00B87FD4">
        <w:rPr>
          <w:rFonts w:ascii="Times New Roman" w:hAnsi="Times New Roman" w:cs="Times New Roman"/>
          <w:spacing w:val="-5"/>
        </w:rPr>
        <w:t xml:space="preserve"> </w:t>
      </w:r>
      <w:proofErr w:type="spellStart"/>
      <w:r w:rsidRPr="00B87FD4">
        <w:rPr>
          <w:rFonts w:ascii="Times New Roman" w:hAnsi="Times New Roman" w:cs="Times New Roman"/>
          <w:spacing w:val="-1"/>
        </w:rPr>
        <w:t>ss.mm.ii.</w:t>
      </w:r>
      <w:proofErr w:type="spellEnd"/>
      <w:r w:rsidRPr="00B87FD4">
        <w:rPr>
          <w:rFonts w:ascii="Times New Roman" w:hAnsi="Times New Roman" w:cs="Times New Roman"/>
          <w:spacing w:val="-4"/>
        </w:rPr>
        <w:t xml:space="preserve"> </w:t>
      </w:r>
      <w:r w:rsidRPr="00B87FD4">
        <w:rPr>
          <w:rFonts w:ascii="Times New Roman" w:hAnsi="Times New Roman" w:cs="Times New Roman"/>
          <w:spacing w:val="-1"/>
        </w:rPr>
        <w:t>(</w:t>
      </w:r>
      <w:r w:rsidRPr="00B87FD4">
        <w:rPr>
          <w:rFonts w:ascii="Times New Roman" w:hAnsi="Times New Roman" w:cs="Times New Roman"/>
          <w:b/>
          <w:bCs/>
          <w:spacing w:val="-1"/>
        </w:rPr>
        <w:t>art.80</w:t>
      </w:r>
      <w:r w:rsidRPr="00B87FD4">
        <w:rPr>
          <w:rFonts w:ascii="Times New Roman" w:hAnsi="Times New Roman" w:cs="Times New Roman"/>
          <w:b/>
          <w:bCs/>
          <w:spacing w:val="-5"/>
        </w:rPr>
        <w:t xml:space="preserve"> </w:t>
      </w:r>
      <w:r w:rsidRPr="00B87FD4">
        <w:rPr>
          <w:rFonts w:ascii="Times New Roman" w:hAnsi="Times New Roman" w:cs="Times New Roman"/>
          <w:b/>
          <w:bCs/>
        </w:rPr>
        <w:t>comma</w:t>
      </w:r>
      <w:r w:rsidRPr="00B87FD4">
        <w:rPr>
          <w:rFonts w:ascii="Times New Roman" w:hAnsi="Times New Roman" w:cs="Times New Roman"/>
          <w:b/>
          <w:bCs/>
          <w:spacing w:val="-6"/>
        </w:rPr>
        <w:t xml:space="preserve"> </w:t>
      </w:r>
      <w:r w:rsidRPr="00B87FD4">
        <w:rPr>
          <w:rFonts w:ascii="Times New Roman" w:hAnsi="Times New Roman" w:cs="Times New Roman"/>
          <w:b/>
          <w:bCs/>
          <w:spacing w:val="-1"/>
        </w:rPr>
        <w:t>5,</w:t>
      </w:r>
      <w:r w:rsidRPr="00B87FD4">
        <w:rPr>
          <w:rFonts w:ascii="Times New Roman" w:hAnsi="Times New Roman" w:cs="Times New Roman"/>
          <w:b/>
          <w:bCs/>
          <w:spacing w:val="-5"/>
        </w:rPr>
        <w:t xml:space="preserve"> </w:t>
      </w:r>
      <w:r w:rsidRPr="00B87FD4">
        <w:rPr>
          <w:rFonts w:ascii="Times New Roman" w:hAnsi="Times New Roman" w:cs="Times New Roman"/>
          <w:b/>
          <w:bCs/>
          <w:spacing w:val="-1"/>
        </w:rPr>
        <w:t>lett.</w:t>
      </w:r>
      <w:r w:rsidRPr="00B87FD4">
        <w:rPr>
          <w:rFonts w:ascii="Times New Roman" w:hAnsi="Times New Roman" w:cs="Times New Roman"/>
          <w:b/>
          <w:bCs/>
          <w:spacing w:val="-5"/>
        </w:rPr>
        <w:t xml:space="preserve"> </w:t>
      </w:r>
      <w:r w:rsidRPr="00B87FD4">
        <w:rPr>
          <w:rFonts w:ascii="Times New Roman" w:hAnsi="Times New Roman" w:cs="Times New Roman"/>
          <w:b/>
          <w:bCs/>
          <w:spacing w:val="-1"/>
        </w:rPr>
        <w:t>h</w:t>
      </w:r>
      <w:r w:rsidRPr="00B87FD4">
        <w:rPr>
          <w:rFonts w:ascii="Times New Roman" w:hAnsi="Times New Roman" w:cs="Times New Roman"/>
          <w:spacing w:val="-1"/>
        </w:rPr>
        <w:t>)</w:t>
      </w:r>
      <w:r w:rsidRPr="00B87FD4">
        <w:rPr>
          <w:rFonts w:ascii="Times New Roman" w:hAnsi="Times New Roman" w:cs="Times New Roman"/>
          <w:spacing w:val="-4"/>
        </w:rPr>
        <w:t xml:space="preserve"> </w:t>
      </w:r>
      <w:r w:rsidRPr="00B87FD4">
        <w:rPr>
          <w:rFonts w:ascii="Times New Roman" w:hAnsi="Times New Roman" w:cs="Times New Roman"/>
        </w:rPr>
        <w:t>del</w:t>
      </w:r>
      <w:r w:rsidRPr="00B87FD4">
        <w:rPr>
          <w:rFonts w:ascii="Times New Roman" w:hAnsi="Times New Roman" w:cs="Times New Roman"/>
          <w:spacing w:val="-5"/>
        </w:rPr>
        <w:t xml:space="preserve"> </w:t>
      </w:r>
      <w:r w:rsidRPr="00B87FD4">
        <w:rPr>
          <w:rFonts w:ascii="Times New Roman" w:hAnsi="Times New Roman" w:cs="Times New Roman"/>
        </w:rPr>
        <w:t>Codice)</w:t>
      </w:r>
    </w:p>
    <w:p w:rsidR="00613AD7" w:rsidRPr="00B87FD4" w:rsidRDefault="00613AD7" w:rsidP="00B87FD4">
      <w:pPr>
        <w:pStyle w:val="Corpodeltesto"/>
        <w:kinsoku w:val="0"/>
        <w:overflowPunct w:val="0"/>
        <w:spacing w:line="258" w:lineRule="exact"/>
        <w:jc w:val="both"/>
        <w:rPr>
          <w:rFonts w:ascii="Times New Roman" w:hAnsi="Times New Roman" w:cs="Times New Roman"/>
        </w:rPr>
      </w:pPr>
      <w:r w:rsidRPr="00B87FD4">
        <w:rPr>
          <w:rFonts w:ascii="Times New Roman" w:hAnsi="Times New Roman" w:cs="Times New Roman"/>
          <w:b/>
          <w:bCs/>
          <w:spacing w:val="-1"/>
        </w:rPr>
        <w:t>Ovvero,</w:t>
      </w:r>
      <w:r w:rsidRPr="00B87FD4">
        <w:rPr>
          <w:rFonts w:ascii="Times New Roman" w:hAnsi="Times New Roman" w:cs="Times New Roman"/>
          <w:b/>
          <w:bCs/>
          <w:spacing w:val="-12"/>
        </w:rPr>
        <w:t xml:space="preserve"> </w:t>
      </w:r>
      <w:r w:rsidRPr="00B87FD4">
        <w:rPr>
          <w:rFonts w:ascii="Times New Roman" w:hAnsi="Times New Roman" w:cs="Times New Roman"/>
          <w:b/>
          <w:bCs/>
        </w:rPr>
        <w:t>in</w:t>
      </w:r>
      <w:r w:rsidRPr="00B87FD4">
        <w:rPr>
          <w:rFonts w:ascii="Times New Roman" w:hAnsi="Times New Roman" w:cs="Times New Roman"/>
          <w:b/>
          <w:bCs/>
          <w:spacing w:val="-12"/>
        </w:rPr>
        <w:t xml:space="preserve"> </w:t>
      </w:r>
      <w:r w:rsidRPr="00B87FD4">
        <w:rPr>
          <w:rFonts w:ascii="Times New Roman" w:hAnsi="Times New Roman" w:cs="Times New Roman"/>
          <w:b/>
          <w:bCs/>
          <w:spacing w:val="-1"/>
        </w:rPr>
        <w:t>alternativa</w:t>
      </w:r>
    </w:p>
    <w:p w:rsidR="00613AD7" w:rsidRPr="00B87FD4" w:rsidRDefault="00613AD7" w:rsidP="00B87FD4">
      <w:pPr>
        <w:pStyle w:val="Corpodeltesto"/>
        <w:numPr>
          <w:ilvl w:val="0"/>
          <w:numId w:val="18"/>
        </w:numPr>
        <w:tabs>
          <w:tab w:val="left" w:pos="655"/>
        </w:tabs>
        <w:kinsoku w:val="0"/>
        <w:overflowPunct w:val="0"/>
        <w:spacing w:before="1"/>
        <w:ind w:right="104" w:firstLine="0"/>
        <w:jc w:val="both"/>
        <w:rPr>
          <w:rFonts w:ascii="Times New Roman" w:hAnsi="Times New Roman" w:cs="Times New Roman"/>
        </w:rPr>
      </w:pPr>
      <w:r w:rsidRPr="00B87FD4">
        <w:rPr>
          <w:rFonts w:ascii="Times New Roman" w:hAnsi="Times New Roman" w:cs="Times New Roman"/>
          <w:spacing w:val="-1"/>
        </w:rPr>
        <w:t>di</w:t>
      </w:r>
      <w:r w:rsidRPr="00B87FD4">
        <w:rPr>
          <w:rFonts w:ascii="Times New Roman" w:hAnsi="Times New Roman" w:cs="Times New Roman"/>
          <w:spacing w:val="4"/>
        </w:rPr>
        <w:t xml:space="preserve"> </w:t>
      </w:r>
      <w:r w:rsidRPr="00B87FD4">
        <w:rPr>
          <w:rFonts w:ascii="Times New Roman" w:hAnsi="Times New Roman" w:cs="Times New Roman"/>
          <w:spacing w:val="-1"/>
        </w:rPr>
        <w:t>aver</w:t>
      </w:r>
      <w:r w:rsidRPr="00B87FD4">
        <w:rPr>
          <w:rFonts w:ascii="Times New Roman" w:hAnsi="Times New Roman" w:cs="Times New Roman"/>
          <w:spacing w:val="8"/>
        </w:rPr>
        <w:t xml:space="preserve"> </w:t>
      </w:r>
      <w:r w:rsidRPr="00B87FD4">
        <w:rPr>
          <w:rFonts w:ascii="Times New Roman" w:hAnsi="Times New Roman" w:cs="Times New Roman"/>
          <w:spacing w:val="-1"/>
        </w:rPr>
        <w:t>violato</w:t>
      </w:r>
      <w:r w:rsidRPr="00B87FD4">
        <w:rPr>
          <w:rFonts w:ascii="Times New Roman" w:hAnsi="Times New Roman" w:cs="Times New Roman"/>
          <w:spacing w:val="5"/>
        </w:rPr>
        <w:t xml:space="preserve"> </w:t>
      </w:r>
      <w:r w:rsidRPr="00B87FD4">
        <w:rPr>
          <w:rFonts w:ascii="Times New Roman" w:hAnsi="Times New Roman" w:cs="Times New Roman"/>
        </w:rPr>
        <w:t>il</w:t>
      </w:r>
      <w:r w:rsidRPr="00B87FD4">
        <w:rPr>
          <w:rFonts w:ascii="Times New Roman" w:hAnsi="Times New Roman" w:cs="Times New Roman"/>
          <w:spacing w:val="6"/>
        </w:rPr>
        <w:t xml:space="preserve"> </w:t>
      </w:r>
      <w:r w:rsidRPr="00B87FD4">
        <w:rPr>
          <w:rFonts w:ascii="Times New Roman" w:hAnsi="Times New Roman" w:cs="Times New Roman"/>
          <w:spacing w:val="-1"/>
        </w:rPr>
        <w:t>divieto</w:t>
      </w:r>
      <w:r w:rsidRPr="00B87FD4">
        <w:rPr>
          <w:rFonts w:ascii="Times New Roman" w:hAnsi="Times New Roman" w:cs="Times New Roman"/>
          <w:spacing w:val="5"/>
        </w:rPr>
        <w:t xml:space="preserve"> </w:t>
      </w:r>
      <w:r w:rsidRPr="00B87FD4">
        <w:rPr>
          <w:rFonts w:ascii="Times New Roman" w:hAnsi="Times New Roman" w:cs="Times New Roman"/>
          <w:spacing w:val="-1"/>
        </w:rPr>
        <w:t>di</w:t>
      </w:r>
      <w:r w:rsidRPr="00B87FD4">
        <w:rPr>
          <w:rFonts w:ascii="Times New Roman" w:hAnsi="Times New Roman" w:cs="Times New Roman"/>
          <w:spacing w:val="5"/>
        </w:rPr>
        <w:t xml:space="preserve"> </w:t>
      </w:r>
      <w:r w:rsidRPr="00B87FD4">
        <w:rPr>
          <w:rFonts w:ascii="Times New Roman" w:hAnsi="Times New Roman" w:cs="Times New Roman"/>
        </w:rPr>
        <w:t>intestazione</w:t>
      </w:r>
      <w:r w:rsidRPr="00B87FD4">
        <w:rPr>
          <w:rFonts w:ascii="Times New Roman" w:hAnsi="Times New Roman" w:cs="Times New Roman"/>
          <w:spacing w:val="5"/>
        </w:rPr>
        <w:t xml:space="preserve"> </w:t>
      </w:r>
      <w:r w:rsidRPr="00B87FD4">
        <w:rPr>
          <w:rFonts w:ascii="Times New Roman" w:hAnsi="Times New Roman" w:cs="Times New Roman"/>
          <w:spacing w:val="-1"/>
        </w:rPr>
        <w:t>fiduciaria</w:t>
      </w:r>
      <w:r w:rsidRPr="00B87FD4">
        <w:rPr>
          <w:rFonts w:ascii="Times New Roman" w:hAnsi="Times New Roman" w:cs="Times New Roman"/>
          <w:spacing w:val="6"/>
        </w:rPr>
        <w:t xml:space="preserve"> </w:t>
      </w:r>
      <w:r w:rsidRPr="00B87FD4">
        <w:rPr>
          <w:rFonts w:ascii="Times New Roman" w:hAnsi="Times New Roman" w:cs="Times New Roman"/>
          <w:spacing w:val="-1"/>
        </w:rPr>
        <w:t>di</w:t>
      </w:r>
      <w:r w:rsidRPr="00B87FD4">
        <w:rPr>
          <w:rFonts w:ascii="Times New Roman" w:hAnsi="Times New Roman" w:cs="Times New Roman"/>
          <w:spacing w:val="5"/>
        </w:rPr>
        <w:t xml:space="preserve"> </w:t>
      </w:r>
      <w:r w:rsidRPr="00B87FD4">
        <w:rPr>
          <w:rFonts w:ascii="Times New Roman" w:hAnsi="Times New Roman" w:cs="Times New Roman"/>
          <w:spacing w:val="-1"/>
        </w:rPr>
        <w:t>cui</w:t>
      </w:r>
      <w:r w:rsidRPr="00B87FD4">
        <w:rPr>
          <w:rFonts w:ascii="Times New Roman" w:hAnsi="Times New Roman" w:cs="Times New Roman"/>
          <w:spacing w:val="4"/>
        </w:rPr>
        <w:t xml:space="preserve"> </w:t>
      </w:r>
      <w:r w:rsidRPr="00B87FD4">
        <w:rPr>
          <w:rFonts w:ascii="Times New Roman" w:hAnsi="Times New Roman" w:cs="Times New Roman"/>
          <w:spacing w:val="-1"/>
        </w:rPr>
        <w:t>all’articolo</w:t>
      </w:r>
      <w:r w:rsidRPr="00B87FD4">
        <w:rPr>
          <w:rFonts w:ascii="Times New Roman" w:hAnsi="Times New Roman" w:cs="Times New Roman"/>
          <w:spacing w:val="6"/>
        </w:rPr>
        <w:t xml:space="preserve"> </w:t>
      </w:r>
      <w:r w:rsidRPr="00B87FD4">
        <w:rPr>
          <w:rFonts w:ascii="Times New Roman" w:hAnsi="Times New Roman" w:cs="Times New Roman"/>
          <w:spacing w:val="-1"/>
        </w:rPr>
        <w:t>17</w:t>
      </w:r>
      <w:r w:rsidRPr="00B87FD4">
        <w:rPr>
          <w:rFonts w:ascii="Times New Roman" w:hAnsi="Times New Roman" w:cs="Times New Roman"/>
          <w:spacing w:val="5"/>
        </w:rPr>
        <w:t xml:space="preserve"> </w:t>
      </w:r>
      <w:r w:rsidRPr="00B87FD4">
        <w:rPr>
          <w:rFonts w:ascii="Times New Roman" w:hAnsi="Times New Roman" w:cs="Times New Roman"/>
          <w:spacing w:val="-1"/>
        </w:rPr>
        <w:t>della</w:t>
      </w:r>
      <w:r w:rsidRPr="00B87FD4">
        <w:rPr>
          <w:rFonts w:ascii="Times New Roman" w:hAnsi="Times New Roman" w:cs="Times New Roman"/>
          <w:spacing w:val="5"/>
        </w:rPr>
        <w:t xml:space="preserve"> </w:t>
      </w:r>
      <w:r w:rsidRPr="00B87FD4">
        <w:rPr>
          <w:rFonts w:ascii="Times New Roman" w:hAnsi="Times New Roman" w:cs="Times New Roman"/>
        </w:rPr>
        <w:t>legge</w:t>
      </w:r>
      <w:r w:rsidRPr="00B87FD4">
        <w:rPr>
          <w:rFonts w:ascii="Times New Roman" w:hAnsi="Times New Roman" w:cs="Times New Roman"/>
          <w:spacing w:val="4"/>
        </w:rPr>
        <w:t xml:space="preserve"> </w:t>
      </w:r>
      <w:r w:rsidRPr="00B87FD4">
        <w:rPr>
          <w:rFonts w:ascii="Times New Roman" w:hAnsi="Times New Roman" w:cs="Times New Roman"/>
        </w:rPr>
        <w:t>19</w:t>
      </w:r>
      <w:r w:rsidRPr="00B87FD4">
        <w:rPr>
          <w:rFonts w:ascii="Times New Roman" w:hAnsi="Times New Roman" w:cs="Times New Roman"/>
          <w:spacing w:val="51"/>
          <w:w w:val="99"/>
        </w:rPr>
        <w:t xml:space="preserve"> </w:t>
      </w:r>
      <w:r w:rsidRPr="00B87FD4">
        <w:rPr>
          <w:rFonts w:ascii="Times New Roman" w:hAnsi="Times New Roman" w:cs="Times New Roman"/>
        </w:rPr>
        <w:t>marzo</w:t>
      </w:r>
      <w:r w:rsidRPr="00B87FD4">
        <w:rPr>
          <w:rFonts w:ascii="Times New Roman" w:hAnsi="Times New Roman" w:cs="Times New Roman"/>
          <w:spacing w:val="-2"/>
        </w:rPr>
        <w:t xml:space="preserve"> </w:t>
      </w:r>
      <w:r w:rsidRPr="00B87FD4">
        <w:rPr>
          <w:rFonts w:ascii="Times New Roman" w:hAnsi="Times New Roman" w:cs="Times New Roman"/>
        </w:rPr>
        <w:t>1990,</w:t>
      </w:r>
      <w:r w:rsidRPr="00B87FD4">
        <w:rPr>
          <w:rFonts w:ascii="Times New Roman" w:hAnsi="Times New Roman" w:cs="Times New Roman"/>
          <w:spacing w:val="-2"/>
        </w:rPr>
        <w:t xml:space="preserve"> </w:t>
      </w:r>
      <w:r w:rsidRPr="00B87FD4">
        <w:rPr>
          <w:rFonts w:ascii="Times New Roman" w:hAnsi="Times New Roman" w:cs="Times New Roman"/>
          <w:spacing w:val="-1"/>
        </w:rPr>
        <w:t>n.</w:t>
      </w:r>
      <w:r w:rsidRPr="00B87FD4">
        <w:rPr>
          <w:rFonts w:ascii="Times New Roman" w:hAnsi="Times New Roman" w:cs="Times New Roman"/>
          <w:spacing w:val="-3"/>
        </w:rPr>
        <w:t xml:space="preserve"> </w:t>
      </w:r>
      <w:r w:rsidRPr="00B87FD4">
        <w:rPr>
          <w:rFonts w:ascii="Times New Roman" w:hAnsi="Times New Roman" w:cs="Times New Roman"/>
        </w:rPr>
        <w:t>55</w:t>
      </w:r>
      <w:r w:rsidRPr="00B87FD4">
        <w:rPr>
          <w:rFonts w:ascii="Times New Roman" w:hAnsi="Times New Roman" w:cs="Times New Roman"/>
          <w:spacing w:val="-1"/>
        </w:rPr>
        <w:t xml:space="preserve"> </w:t>
      </w:r>
      <w:r w:rsidRPr="00B87FD4">
        <w:rPr>
          <w:rFonts w:ascii="Times New Roman" w:hAnsi="Times New Roman" w:cs="Times New Roman"/>
        </w:rPr>
        <w:t>e</w:t>
      </w:r>
      <w:r w:rsidRPr="00B87FD4">
        <w:rPr>
          <w:rFonts w:ascii="Times New Roman" w:hAnsi="Times New Roman" w:cs="Times New Roman"/>
          <w:spacing w:val="-3"/>
        </w:rPr>
        <w:t xml:space="preserve"> </w:t>
      </w:r>
      <w:proofErr w:type="spellStart"/>
      <w:r w:rsidRPr="00B87FD4">
        <w:rPr>
          <w:rFonts w:ascii="Times New Roman" w:hAnsi="Times New Roman" w:cs="Times New Roman"/>
        </w:rPr>
        <w:t>ss.mm.ii.</w:t>
      </w:r>
      <w:proofErr w:type="spellEnd"/>
      <w:r w:rsidRPr="00B87FD4">
        <w:rPr>
          <w:rFonts w:ascii="Times New Roman" w:hAnsi="Times New Roman" w:cs="Times New Roman"/>
          <w:spacing w:val="-3"/>
        </w:rPr>
        <w:t xml:space="preserve"> </w:t>
      </w:r>
      <w:r w:rsidRPr="00B87FD4">
        <w:rPr>
          <w:rFonts w:ascii="Times New Roman" w:hAnsi="Times New Roman" w:cs="Times New Roman"/>
        </w:rPr>
        <w:t>ma</w:t>
      </w:r>
      <w:r w:rsidRPr="00B87FD4">
        <w:rPr>
          <w:rFonts w:ascii="Times New Roman" w:hAnsi="Times New Roman" w:cs="Times New Roman"/>
          <w:spacing w:val="-3"/>
        </w:rPr>
        <w:t xml:space="preserve"> </w:t>
      </w:r>
      <w:r w:rsidRPr="00B87FD4">
        <w:rPr>
          <w:rFonts w:ascii="Times New Roman" w:hAnsi="Times New Roman" w:cs="Times New Roman"/>
        </w:rPr>
        <w:t>che</w:t>
      </w:r>
      <w:r w:rsidRPr="00B87FD4">
        <w:rPr>
          <w:rFonts w:ascii="Times New Roman" w:hAnsi="Times New Roman" w:cs="Times New Roman"/>
          <w:spacing w:val="-3"/>
        </w:rPr>
        <w:t xml:space="preserve"> </w:t>
      </w:r>
      <w:r w:rsidRPr="00B87FD4">
        <w:rPr>
          <w:rFonts w:ascii="Times New Roman" w:hAnsi="Times New Roman" w:cs="Times New Roman"/>
        </w:rPr>
        <w:t>è</w:t>
      </w:r>
      <w:r w:rsidRPr="00B87FD4">
        <w:rPr>
          <w:rFonts w:ascii="Times New Roman" w:hAnsi="Times New Roman" w:cs="Times New Roman"/>
          <w:spacing w:val="-3"/>
        </w:rPr>
        <w:t xml:space="preserve"> </w:t>
      </w:r>
      <w:r w:rsidRPr="00B87FD4">
        <w:rPr>
          <w:rFonts w:ascii="Times New Roman" w:hAnsi="Times New Roman" w:cs="Times New Roman"/>
        </w:rPr>
        <w:t>trascorso</w:t>
      </w:r>
      <w:r w:rsidRPr="00B87FD4">
        <w:rPr>
          <w:rFonts w:ascii="Times New Roman" w:hAnsi="Times New Roman" w:cs="Times New Roman"/>
          <w:spacing w:val="-3"/>
        </w:rPr>
        <w:t xml:space="preserve"> </w:t>
      </w:r>
      <w:r w:rsidRPr="00B87FD4">
        <w:rPr>
          <w:rFonts w:ascii="Times New Roman" w:hAnsi="Times New Roman" w:cs="Times New Roman"/>
          <w:spacing w:val="-1"/>
        </w:rPr>
        <w:t>almeno</w:t>
      </w:r>
      <w:r w:rsidRPr="00B87FD4">
        <w:rPr>
          <w:rFonts w:ascii="Times New Roman" w:hAnsi="Times New Roman" w:cs="Times New Roman"/>
          <w:spacing w:val="-2"/>
        </w:rPr>
        <w:t xml:space="preserve"> </w:t>
      </w:r>
      <w:r w:rsidRPr="00B87FD4">
        <w:rPr>
          <w:rFonts w:ascii="Times New Roman" w:hAnsi="Times New Roman" w:cs="Times New Roman"/>
          <w:spacing w:val="-1"/>
        </w:rPr>
        <w:t>un</w:t>
      </w:r>
      <w:r w:rsidRPr="00B87FD4">
        <w:rPr>
          <w:rFonts w:ascii="Times New Roman" w:hAnsi="Times New Roman" w:cs="Times New Roman"/>
          <w:spacing w:val="-3"/>
        </w:rPr>
        <w:t xml:space="preserve"> </w:t>
      </w:r>
      <w:r w:rsidRPr="00B87FD4">
        <w:rPr>
          <w:rFonts w:ascii="Times New Roman" w:hAnsi="Times New Roman" w:cs="Times New Roman"/>
          <w:spacing w:val="-1"/>
        </w:rPr>
        <w:t>anno</w:t>
      </w:r>
      <w:r w:rsidRPr="00B87FD4">
        <w:rPr>
          <w:rFonts w:ascii="Times New Roman" w:hAnsi="Times New Roman" w:cs="Times New Roman"/>
          <w:spacing w:val="-3"/>
        </w:rPr>
        <w:t xml:space="preserve"> </w:t>
      </w:r>
      <w:r w:rsidRPr="00B87FD4">
        <w:rPr>
          <w:rFonts w:ascii="Times New Roman" w:hAnsi="Times New Roman" w:cs="Times New Roman"/>
          <w:spacing w:val="-1"/>
        </w:rPr>
        <w:t>dall’ultima</w:t>
      </w:r>
      <w:r w:rsidRPr="00B87FD4">
        <w:rPr>
          <w:rFonts w:ascii="Times New Roman" w:hAnsi="Times New Roman" w:cs="Times New Roman"/>
          <w:spacing w:val="-2"/>
        </w:rPr>
        <w:t xml:space="preserve"> </w:t>
      </w:r>
      <w:r w:rsidRPr="00B87FD4">
        <w:rPr>
          <w:rFonts w:ascii="Times New Roman" w:hAnsi="Times New Roman" w:cs="Times New Roman"/>
          <w:spacing w:val="-1"/>
        </w:rPr>
        <w:t>violazione</w:t>
      </w:r>
      <w:r w:rsidRPr="00B87FD4">
        <w:rPr>
          <w:rFonts w:ascii="Times New Roman" w:hAnsi="Times New Roman" w:cs="Times New Roman"/>
          <w:spacing w:val="34"/>
          <w:w w:val="99"/>
        </w:rPr>
        <w:t xml:space="preserve"> </w:t>
      </w:r>
      <w:r w:rsidRPr="00B87FD4">
        <w:rPr>
          <w:rFonts w:ascii="Times New Roman" w:hAnsi="Times New Roman" w:cs="Times New Roman"/>
          <w:spacing w:val="-1"/>
        </w:rPr>
        <w:t>definitivamente</w:t>
      </w:r>
      <w:r w:rsidRPr="00B87FD4">
        <w:rPr>
          <w:rFonts w:ascii="Times New Roman" w:hAnsi="Times New Roman" w:cs="Times New Roman"/>
          <w:spacing w:val="14"/>
        </w:rPr>
        <w:t xml:space="preserve"> </w:t>
      </w:r>
      <w:r w:rsidRPr="00B87FD4">
        <w:rPr>
          <w:rFonts w:ascii="Times New Roman" w:hAnsi="Times New Roman" w:cs="Times New Roman"/>
        </w:rPr>
        <w:t>accertata</w:t>
      </w:r>
      <w:r w:rsidRPr="00B87FD4">
        <w:rPr>
          <w:rFonts w:ascii="Times New Roman" w:hAnsi="Times New Roman" w:cs="Times New Roman"/>
          <w:spacing w:val="14"/>
        </w:rPr>
        <w:t xml:space="preserve"> </w:t>
      </w:r>
      <w:r w:rsidRPr="00B87FD4">
        <w:rPr>
          <w:rFonts w:ascii="Times New Roman" w:hAnsi="Times New Roman" w:cs="Times New Roman"/>
        </w:rPr>
        <w:t>e</w:t>
      </w:r>
      <w:r w:rsidRPr="00B87FD4">
        <w:rPr>
          <w:rFonts w:ascii="Times New Roman" w:hAnsi="Times New Roman" w:cs="Times New Roman"/>
          <w:spacing w:val="16"/>
        </w:rPr>
        <w:t xml:space="preserve"> </w:t>
      </w:r>
      <w:r w:rsidRPr="00B87FD4">
        <w:rPr>
          <w:rFonts w:ascii="Times New Roman" w:hAnsi="Times New Roman" w:cs="Times New Roman"/>
        </w:rPr>
        <w:t>che</w:t>
      </w:r>
      <w:r w:rsidRPr="00B87FD4">
        <w:rPr>
          <w:rFonts w:ascii="Times New Roman" w:hAnsi="Times New Roman" w:cs="Times New Roman"/>
          <w:spacing w:val="15"/>
        </w:rPr>
        <w:t xml:space="preserve"> </w:t>
      </w:r>
      <w:r w:rsidRPr="00B87FD4">
        <w:rPr>
          <w:rFonts w:ascii="Times New Roman" w:hAnsi="Times New Roman" w:cs="Times New Roman"/>
        </w:rPr>
        <w:t>la</w:t>
      </w:r>
      <w:r w:rsidRPr="00B87FD4">
        <w:rPr>
          <w:rFonts w:ascii="Times New Roman" w:hAnsi="Times New Roman" w:cs="Times New Roman"/>
          <w:spacing w:val="14"/>
        </w:rPr>
        <w:t xml:space="preserve"> </w:t>
      </w:r>
      <w:r w:rsidRPr="00B87FD4">
        <w:rPr>
          <w:rFonts w:ascii="Times New Roman" w:hAnsi="Times New Roman" w:cs="Times New Roman"/>
        </w:rPr>
        <w:t>violazione</w:t>
      </w:r>
      <w:r w:rsidRPr="00B87FD4">
        <w:rPr>
          <w:rFonts w:ascii="Times New Roman" w:hAnsi="Times New Roman" w:cs="Times New Roman"/>
          <w:spacing w:val="14"/>
        </w:rPr>
        <w:t xml:space="preserve"> </w:t>
      </w:r>
      <w:r w:rsidRPr="00B87FD4">
        <w:rPr>
          <w:rFonts w:ascii="Times New Roman" w:hAnsi="Times New Roman" w:cs="Times New Roman"/>
        </w:rPr>
        <w:t>è</w:t>
      </w:r>
      <w:r w:rsidRPr="00B87FD4">
        <w:rPr>
          <w:rFonts w:ascii="Times New Roman" w:hAnsi="Times New Roman" w:cs="Times New Roman"/>
          <w:spacing w:val="16"/>
        </w:rPr>
        <w:t xml:space="preserve"> </w:t>
      </w:r>
      <w:r w:rsidRPr="00B87FD4">
        <w:rPr>
          <w:rFonts w:ascii="Times New Roman" w:hAnsi="Times New Roman" w:cs="Times New Roman"/>
        </w:rPr>
        <w:t>stata</w:t>
      </w:r>
      <w:r w:rsidRPr="00B87FD4">
        <w:rPr>
          <w:rFonts w:ascii="Times New Roman" w:hAnsi="Times New Roman" w:cs="Times New Roman"/>
          <w:spacing w:val="15"/>
        </w:rPr>
        <w:t xml:space="preserve"> </w:t>
      </w:r>
      <w:r w:rsidRPr="00B87FD4">
        <w:rPr>
          <w:rFonts w:ascii="Times New Roman" w:hAnsi="Times New Roman" w:cs="Times New Roman"/>
        </w:rPr>
        <w:t>rimossa</w:t>
      </w:r>
      <w:r w:rsidRPr="00B87FD4">
        <w:rPr>
          <w:rFonts w:ascii="Times New Roman" w:hAnsi="Times New Roman" w:cs="Times New Roman"/>
          <w:spacing w:val="14"/>
        </w:rPr>
        <w:t xml:space="preserve"> </w:t>
      </w:r>
      <w:r w:rsidRPr="00B87FD4">
        <w:rPr>
          <w:rFonts w:ascii="Times New Roman" w:hAnsi="Times New Roman" w:cs="Times New Roman"/>
          <w:spacing w:val="-1"/>
        </w:rPr>
        <w:t>(</w:t>
      </w:r>
      <w:r w:rsidRPr="00B87FD4">
        <w:rPr>
          <w:rFonts w:ascii="Times New Roman" w:hAnsi="Times New Roman" w:cs="Times New Roman"/>
          <w:b/>
          <w:bCs/>
          <w:spacing w:val="-1"/>
        </w:rPr>
        <w:t>art.80</w:t>
      </w:r>
      <w:r w:rsidRPr="00B87FD4">
        <w:rPr>
          <w:rFonts w:ascii="Times New Roman" w:hAnsi="Times New Roman" w:cs="Times New Roman"/>
          <w:b/>
          <w:bCs/>
          <w:spacing w:val="15"/>
        </w:rPr>
        <w:t xml:space="preserve"> </w:t>
      </w:r>
      <w:r w:rsidRPr="00B87FD4">
        <w:rPr>
          <w:rFonts w:ascii="Times New Roman" w:hAnsi="Times New Roman" w:cs="Times New Roman"/>
          <w:b/>
          <w:bCs/>
          <w:spacing w:val="-1"/>
        </w:rPr>
        <w:t>comma</w:t>
      </w:r>
      <w:r w:rsidRPr="00B87FD4">
        <w:rPr>
          <w:rFonts w:ascii="Times New Roman" w:hAnsi="Times New Roman" w:cs="Times New Roman"/>
          <w:b/>
          <w:bCs/>
          <w:spacing w:val="15"/>
        </w:rPr>
        <w:t xml:space="preserve"> </w:t>
      </w:r>
      <w:r w:rsidRPr="00B87FD4">
        <w:rPr>
          <w:rFonts w:ascii="Times New Roman" w:hAnsi="Times New Roman" w:cs="Times New Roman"/>
          <w:b/>
          <w:bCs/>
          <w:spacing w:val="-1"/>
        </w:rPr>
        <w:t>5,</w:t>
      </w:r>
      <w:r w:rsidRPr="00B87FD4">
        <w:rPr>
          <w:rFonts w:ascii="Times New Roman" w:hAnsi="Times New Roman" w:cs="Times New Roman"/>
          <w:b/>
          <w:bCs/>
          <w:spacing w:val="15"/>
        </w:rPr>
        <w:t xml:space="preserve"> </w:t>
      </w:r>
      <w:r w:rsidRPr="00B87FD4">
        <w:rPr>
          <w:rFonts w:ascii="Times New Roman" w:hAnsi="Times New Roman" w:cs="Times New Roman"/>
          <w:b/>
          <w:bCs/>
          <w:spacing w:val="-1"/>
        </w:rPr>
        <w:t>lett.</w:t>
      </w:r>
      <w:r w:rsidRPr="00B87FD4">
        <w:rPr>
          <w:rFonts w:ascii="Times New Roman" w:hAnsi="Times New Roman" w:cs="Times New Roman"/>
          <w:b/>
          <w:bCs/>
          <w:spacing w:val="15"/>
        </w:rPr>
        <w:t xml:space="preserve"> </w:t>
      </w:r>
      <w:r w:rsidRPr="00B87FD4">
        <w:rPr>
          <w:rFonts w:ascii="Times New Roman" w:hAnsi="Times New Roman" w:cs="Times New Roman"/>
          <w:b/>
          <w:bCs/>
        </w:rPr>
        <w:t>h</w:t>
      </w:r>
      <w:r w:rsidRPr="00B87FD4">
        <w:rPr>
          <w:rFonts w:ascii="Times New Roman" w:hAnsi="Times New Roman" w:cs="Times New Roman"/>
        </w:rPr>
        <w:t>)</w:t>
      </w:r>
      <w:r w:rsidRPr="00B87FD4">
        <w:rPr>
          <w:rFonts w:ascii="Times New Roman" w:hAnsi="Times New Roman" w:cs="Times New Roman"/>
          <w:spacing w:val="43"/>
          <w:w w:val="99"/>
        </w:rPr>
        <w:t xml:space="preserve"> </w:t>
      </w:r>
      <w:r w:rsidRPr="00B87FD4">
        <w:rPr>
          <w:rFonts w:ascii="Times New Roman" w:hAnsi="Times New Roman" w:cs="Times New Roman"/>
          <w:spacing w:val="-1"/>
        </w:rPr>
        <w:t>del</w:t>
      </w:r>
      <w:r w:rsidRPr="00B87FD4">
        <w:rPr>
          <w:rFonts w:ascii="Times New Roman" w:hAnsi="Times New Roman" w:cs="Times New Roman"/>
          <w:spacing w:val="-12"/>
        </w:rPr>
        <w:t xml:space="preserve"> </w:t>
      </w:r>
      <w:r w:rsidRPr="00B87FD4">
        <w:rPr>
          <w:rFonts w:ascii="Times New Roman" w:hAnsi="Times New Roman" w:cs="Times New Roman"/>
          <w:spacing w:val="-1"/>
        </w:rPr>
        <w:t>Codice);</w:t>
      </w:r>
    </w:p>
    <w:p w:rsidR="00613AD7" w:rsidRPr="00B87FD4" w:rsidRDefault="00613AD7" w:rsidP="00B87FD4">
      <w:pPr>
        <w:pStyle w:val="Corpodeltesto"/>
        <w:kinsoku w:val="0"/>
        <w:overflowPunct w:val="0"/>
        <w:spacing w:before="1"/>
        <w:ind w:left="0"/>
        <w:jc w:val="both"/>
        <w:rPr>
          <w:rFonts w:ascii="Times New Roman" w:hAnsi="Times New Roman" w:cs="Times New Roman"/>
        </w:rPr>
      </w:pPr>
    </w:p>
    <w:p w:rsidR="00613AD7" w:rsidRPr="00B87FD4" w:rsidRDefault="00613AD7" w:rsidP="00B87FD4">
      <w:pPr>
        <w:pStyle w:val="Corpodeltesto"/>
        <w:numPr>
          <w:ilvl w:val="0"/>
          <w:numId w:val="18"/>
        </w:numPr>
        <w:tabs>
          <w:tab w:val="left" w:pos="588"/>
        </w:tabs>
        <w:kinsoku w:val="0"/>
        <w:overflowPunct w:val="0"/>
        <w:ind w:right="105" w:firstLine="0"/>
        <w:jc w:val="both"/>
        <w:rPr>
          <w:rFonts w:ascii="Times New Roman" w:hAnsi="Times New Roman" w:cs="Times New Roman"/>
        </w:rPr>
      </w:pPr>
      <w:r w:rsidRPr="00B87FD4">
        <w:rPr>
          <w:rFonts w:ascii="Times New Roman" w:hAnsi="Times New Roman" w:cs="Times New Roman"/>
          <w:spacing w:val="-1"/>
        </w:rPr>
        <w:t>di</w:t>
      </w:r>
      <w:r w:rsidRPr="00B87FD4">
        <w:rPr>
          <w:rFonts w:ascii="Times New Roman" w:hAnsi="Times New Roman" w:cs="Times New Roman"/>
          <w:spacing w:val="23"/>
        </w:rPr>
        <w:t xml:space="preserve"> </w:t>
      </w:r>
      <w:r w:rsidRPr="00B87FD4">
        <w:rPr>
          <w:rFonts w:ascii="Times New Roman" w:hAnsi="Times New Roman" w:cs="Times New Roman"/>
          <w:spacing w:val="-1"/>
        </w:rPr>
        <w:t>essere</w:t>
      </w:r>
      <w:r w:rsidRPr="00B87FD4">
        <w:rPr>
          <w:rFonts w:ascii="Times New Roman" w:hAnsi="Times New Roman" w:cs="Times New Roman"/>
          <w:spacing w:val="23"/>
        </w:rPr>
        <w:t xml:space="preserve"> </w:t>
      </w:r>
      <w:r w:rsidRPr="00B87FD4">
        <w:rPr>
          <w:rFonts w:ascii="Times New Roman" w:hAnsi="Times New Roman" w:cs="Times New Roman"/>
        </w:rPr>
        <w:t>in</w:t>
      </w:r>
      <w:r w:rsidRPr="00B87FD4">
        <w:rPr>
          <w:rFonts w:ascii="Times New Roman" w:hAnsi="Times New Roman" w:cs="Times New Roman"/>
          <w:spacing w:val="22"/>
        </w:rPr>
        <w:t xml:space="preserve"> </w:t>
      </w:r>
      <w:r w:rsidRPr="00B87FD4">
        <w:rPr>
          <w:rFonts w:ascii="Times New Roman" w:hAnsi="Times New Roman" w:cs="Times New Roman"/>
        </w:rPr>
        <w:t>regola</w:t>
      </w:r>
      <w:r w:rsidRPr="00B87FD4">
        <w:rPr>
          <w:rFonts w:ascii="Times New Roman" w:hAnsi="Times New Roman" w:cs="Times New Roman"/>
          <w:spacing w:val="23"/>
        </w:rPr>
        <w:t xml:space="preserve"> </w:t>
      </w:r>
      <w:r w:rsidRPr="00B87FD4">
        <w:rPr>
          <w:rFonts w:ascii="Times New Roman" w:hAnsi="Times New Roman" w:cs="Times New Roman"/>
          <w:spacing w:val="-1"/>
        </w:rPr>
        <w:t>con</w:t>
      </w:r>
      <w:r w:rsidRPr="00B87FD4">
        <w:rPr>
          <w:rFonts w:ascii="Times New Roman" w:hAnsi="Times New Roman" w:cs="Times New Roman"/>
          <w:spacing w:val="23"/>
        </w:rPr>
        <w:t xml:space="preserve"> </w:t>
      </w:r>
      <w:r w:rsidRPr="00B87FD4">
        <w:rPr>
          <w:rFonts w:ascii="Times New Roman" w:hAnsi="Times New Roman" w:cs="Times New Roman"/>
        </w:rPr>
        <w:t>le</w:t>
      </w:r>
      <w:r w:rsidRPr="00B87FD4">
        <w:rPr>
          <w:rFonts w:ascii="Times New Roman" w:hAnsi="Times New Roman" w:cs="Times New Roman"/>
          <w:spacing w:val="22"/>
        </w:rPr>
        <w:t xml:space="preserve"> </w:t>
      </w:r>
      <w:r w:rsidRPr="00B87FD4">
        <w:rPr>
          <w:rFonts w:ascii="Times New Roman" w:hAnsi="Times New Roman" w:cs="Times New Roman"/>
          <w:spacing w:val="-1"/>
        </w:rPr>
        <w:t>norme</w:t>
      </w:r>
      <w:r w:rsidRPr="00B87FD4">
        <w:rPr>
          <w:rFonts w:ascii="Times New Roman" w:hAnsi="Times New Roman" w:cs="Times New Roman"/>
          <w:spacing w:val="23"/>
        </w:rPr>
        <w:t xml:space="preserve"> </w:t>
      </w:r>
      <w:r w:rsidRPr="00B87FD4">
        <w:rPr>
          <w:rFonts w:ascii="Times New Roman" w:hAnsi="Times New Roman" w:cs="Times New Roman"/>
        </w:rPr>
        <w:t>che</w:t>
      </w:r>
      <w:r w:rsidRPr="00B87FD4">
        <w:rPr>
          <w:rFonts w:ascii="Times New Roman" w:hAnsi="Times New Roman" w:cs="Times New Roman"/>
          <w:spacing w:val="24"/>
        </w:rPr>
        <w:t xml:space="preserve"> </w:t>
      </w:r>
      <w:r w:rsidRPr="00B87FD4">
        <w:rPr>
          <w:rFonts w:ascii="Times New Roman" w:hAnsi="Times New Roman" w:cs="Times New Roman"/>
          <w:spacing w:val="-1"/>
        </w:rPr>
        <w:t>disciplinano</w:t>
      </w:r>
      <w:r w:rsidRPr="00B87FD4">
        <w:rPr>
          <w:rFonts w:ascii="Times New Roman" w:hAnsi="Times New Roman" w:cs="Times New Roman"/>
          <w:spacing w:val="24"/>
        </w:rPr>
        <w:t xml:space="preserve"> </w:t>
      </w:r>
      <w:r w:rsidRPr="00B87FD4">
        <w:rPr>
          <w:rFonts w:ascii="Times New Roman" w:hAnsi="Times New Roman" w:cs="Times New Roman"/>
        </w:rPr>
        <w:t>il</w:t>
      </w:r>
      <w:r w:rsidRPr="00B87FD4">
        <w:rPr>
          <w:rFonts w:ascii="Times New Roman" w:hAnsi="Times New Roman" w:cs="Times New Roman"/>
          <w:spacing w:val="23"/>
        </w:rPr>
        <w:t xml:space="preserve"> </w:t>
      </w:r>
      <w:r w:rsidRPr="00B87FD4">
        <w:rPr>
          <w:rFonts w:ascii="Times New Roman" w:hAnsi="Times New Roman" w:cs="Times New Roman"/>
        </w:rPr>
        <w:t>diritto</w:t>
      </w:r>
      <w:r w:rsidRPr="00B87FD4">
        <w:rPr>
          <w:rFonts w:ascii="Times New Roman" w:hAnsi="Times New Roman" w:cs="Times New Roman"/>
          <w:spacing w:val="24"/>
        </w:rPr>
        <w:t xml:space="preserve"> </w:t>
      </w:r>
      <w:r w:rsidRPr="00B87FD4">
        <w:rPr>
          <w:rFonts w:ascii="Times New Roman" w:hAnsi="Times New Roman" w:cs="Times New Roman"/>
        </w:rPr>
        <w:t>al</w:t>
      </w:r>
      <w:r w:rsidRPr="00B87FD4">
        <w:rPr>
          <w:rFonts w:ascii="Times New Roman" w:hAnsi="Times New Roman" w:cs="Times New Roman"/>
          <w:spacing w:val="23"/>
        </w:rPr>
        <w:t xml:space="preserve"> </w:t>
      </w:r>
      <w:r w:rsidRPr="00B87FD4">
        <w:rPr>
          <w:rFonts w:ascii="Times New Roman" w:hAnsi="Times New Roman" w:cs="Times New Roman"/>
        </w:rPr>
        <w:t>lavoro</w:t>
      </w:r>
      <w:r w:rsidRPr="00B87FD4">
        <w:rPr>
          <w:rFonts w:ascii="Times New Roman" w:hAnsi="Times New Roman" w:cs="Times New Roman"/>
          <w:spacing w:val="23"/>
        </w:rPr>
        <w:t xml:space="preserve"> </w:t>
      </w:r>
      <w:r w:rsidRPr="00B87FD4">
        <w:rPr>
          <w:rFonts w:ascii="Times New Roman" w:hAnsi="Times New Roman" w:cs="Times New Roman"/>
        </w:rPr>
        <w:t>dei</w:t>
      </w:r>
      <w:r w:rsidRPr="00B87FD4">
        <w:rPr>
          <w:rFonts w:ascii="Times New Roman" w:hAnsi="Times New Roman" w:cs="Times New Roman"/>
          <w:spacing w:val="23"/>
        </w:rPr>
        <w:t xml:space="preserve"> </w:t>
      </w:r>
      <w:r w:rsidRPr="00B87FD4">
        <w:rPr>
          <w:rFonts w:ascii="Times New Roman" w:hAnsi="Times New Roman" w:cs="Times New Roman"/>
        </w:rPr>
        <w:t>disabili,</w:t>
      </w:r>
      <w:r w:rsidRPr="00B87FD4">
        <w:rPr>
          <w:rFonts w:ascii="Times New Roman" w:hAnsi="Times New Roman" w:cs="Times New Roman"/>
          <w:spacing w:val="24"/>
        </w:rPr>
        <w:t xml:space="preserve"> </w:t>
      </w:r>
      <w:r w:rsidRPr="00B87FD4">
        <w:rPr>
          <w:rFonts w:ascii="Times New Roman" w:hAnsi="Times New Roman" w:cs="Times New Roman"/>
        </w:rPr>
        <w:t>ai</w:t>
      </w:r>
      <w:r w:rsidRPr="00B87FD4">
        <w:rPr>
          <w:rFonts w:ascii="Times New Roman" w:hAnsi="Times New Roman" w:cs="Times New Roman"/>
          <w:spacing w:val="29"/>
          <w:w w:val="99"/>
        </w:rPr>
        <w:t xml:space="preserve"> </w:t>
      </w:r>
      <w:r w:rsidRPr="00B87FD4">
        <w:rPr>
          <w:rFonts w:ascii="Times New Roman" w:hAnsi="Times New Roman" w:cs="Times New Roman"/>
          <w:spacing w:val="-1"/>
        </w:rPr>
        <w:t>sensi</w:t>
      </w:r>
      <w:r w:rsidRPr="00B87FD4">
        <w:rPr>
          <w:rFonts w:ascii="Times New Roman" w:hAnsi="Times New Roman" w:cs="Times New Roman"/>
          <w:spacing w:val="-6"/>
        </w:rPr>
        <w:t xml:space="preserve"> </w:t>
      </w:r>
      <w:r w:rsidRPr="00B87FD4">
        <w:rPr>
          <w:rFonts w:ascii="Times New Roman" w:hAnsi="Times New Roman" w:cs="Times New Roman"/>
          <w:spacing w:val="-1"/>
        </w:rPr>
        <w:t>dell’art.</w:t>
      </w:r>
      <w:r w:rsidRPr="00B87FD4">
        <w:rPr>
          <w:rFonts w:ascii="Times New Roman" w:hAnsi="Times New Roman" w:cs="Times New Roman"/>
          <w:spacing w:val="-5"/>
        </w:rPr>
        <w:t xml:space="preserve"> </w:t>
      </w:r>
      <w:r w:rsidRPr="00B87FD4">
        <w:rPr>
          <w:rFonts w:ascii="Times New Roman" w:hAnsi="Times New Roman" w:cs="Times New Roman"/>
          <w:spacing w:val="-1"/>
        </w:rPr>
        <w:t>17</w:t>
      </w:r>
      <w:r w:rsidRPr="00B87FD4">
        <w:rPr>
          <w:rFonts w:ascii="Times New Roman" w:hAnsi="Times New Roman" w:cs="Times New Roman"/>
          <w:spacing w:val="-6"/>
        </w:rPr>
        <w:t xml:space="preserve"> </w:t>
      </w:r>
      <w:r w:rsidRPr="00B87FD4">
        <w:rPr>
          <w:rFonts w:ascii="Times New Roman" w:hAnsi="Times New Roman" w:cs="Times New Roman"/>
          <w:spacing w:val="-1"/>
        </w:rPr>
        <w:t>della</w:t>
      </w:r>
      <w:r w:rsidRPr="00B87FD4">
        <w:rPr>
          <w:rFonts w:ascii="Times New Roman" w:hAnsi="Times New Roman" w:cs="Times New Roman"/>
          <w:spacing w:val="-4"/>
        </w:rPr>
        <w:t xml:space="preserve"> </w:t>
      </w:r>
      <w:r w:rsidRPr="00B87FD4">
        <w:rPr>
          <w:rFonts w:ascii="Times New Roman" w:hAnsi="Times New Roman" w:cs="Times New Roman"/>
          <w:spacing w:val="-1"/>
        </w:rPr>
        <w:t>Legge</w:t>
      </w:r>
      <w:r w:rsidRPr="00B87FD4">
        <w:rPr>
          <w:rFonts w:ascii="Times New Roman" w:hAnsi="Times New Roman" w:cs="Times New Roman"/>
          <w:spacing w:val="-6"/>
        </w:rPr>
        <w:t xml:space="preserve"> </w:t>
      </w:r>
      <w:r w:rsidRPr="00B87FD4">
        <w:rPr>
          <w:rFonts w:ascii="Times New Roman" w:hAnsi="Times New Roman" w:cs="Times New Roman"/>
          <w:spacing w:val="-1"/>
        </w:rPr>
        <w:t>12/3/1999</w:t>
      </w:r>
      <w:r w:rsidRPr="00B87FD4">
        <w:rPr>
          <w:rFonts w:ascii="Times New Roman" w:hAnsi="Times New Roman" w:cs="Times New Roman"/>
          <w:spacing w:val="-6"/>
        </w:rPr>
        <w:t xml:space="preserve"> </w:t>
      </w:r>
      <w:r w:rsidRPr="00B87FD4">
        <w:rPr>
          <w:rFonts w:ascii="Times New Roman" w:hAnsi="Times New Roman" w:cs="Times New Roman"/>
          <w:spacing w:val="-1"/>
        </w:rPr>
        <w:t>n.</w:t>
      </w:r>
      <w:r w:rsidRPr="00B87FD4">
        <w:rPr>
          <w:rFonts w:ascii="Times New Roman" w:hAnsi="Times New Roman" w:cs="Times New Roman"/>
          <w:spacing w:val="-4"/>
        </w:rPr>
        <w:t xml:space="preserve"> </w:t>
      </w:r>
      <w:r w:rsidRPr="00B87FD4">
        <w:rPr>
          <w:rFonts w:ascii="Times New Roman" w:hAnsi="Times New Roman" w:cs="Times New Roman"/>
          <w:spacing w:val="-1"/>
        </w:rPr>
        <w:t>68</w:t>
      </w:r>
      <w:r w:rsidRPr="00B87FD4">
        <w:rPr>
          <w:rFonts w:ascii="Times New Roman" w:hAnsi="Times New Roman" w:cs="Times New Roman"/>
          <w:spacing w:val="-6"/>
        </w:rPr>
        <w:t xml:space="preserve"> </w:t>
      </w:r>
      <w:r w:rsidRPr="00B87FD4">
        <w:rPr>
          <w:rFonts w:ascii="Times New Roman" w:hAnsi="Times New Roman" w:cs="Times New Roman"/>
        </w:rPr>
        <w:t>(</w:t>
      </w:r>
      <w:r w:rsidRPr="00B87FD4">
        <w:rPr>
          <w:rFonts w:ascii="Times New Roman" w:hAnsi="Times New Roman" w:cs="Times New Roman"/>
          <w:b/>
          <w:bCs/>
        </w:rPr>
        <w:t>art.80,</w:t>
      </w:r>
      <w:r w:rsidRPr="00B87FD4">
        <w:rPr>
          <w:rFonts w:ascii="Times New Roman" w:hAnsi="Times New Roman" w:cs="Times New Roman"/>
          <w:b/>
          <w:bCs/>
          <w:spacing w:val="-6"/>
        </w:rPr>
        <w:t xml:space="preserve"> </w:t>
      </w:r>
      <w:r w:rsidRPr="00B87FD4">
        <w:rPr>
          <w:rFonts w:ascii="Times New Roman" w:hAnsi="Times New Roman" w:cs="Times New Roman"/>
          <w:b/>
          <w:bCs/>
          <w:spacing w:val="-1"/>
        </w:rPr>
        <w:t>comma</w:t>
      </w:r>
      <w:r w:rsidRPr="00B87FD4">
        <w:rPr>
          <w:rFonts w:ascii="Times New Roman" w:hAnsi="Times New Roman" w:cs="Times New Roman"/>
          <w:b/>
          <w:bCs/>
          <w:spacing w:val="-6"/>
        </w:rPr>
        <w:t xml:space="preserve"> </w:t>
      </w:r>
      <w:r w:rsidRPr="00B87FD4">
        <w:rPr>
          <w:rFonts w:ascii="Times New Roman" w:hAnsi="Times New Roman" w:cs="Times New Roman"/>
          <w:b/>
          <w:bCs/>
          <w:spacing w:val="-1"/>
        </w:rPr>
        <w:t>5,</w:t>
      </w:r>
      <w:r w:rsidRPr="00B87FD4">
        <w:rPr>
          <w:rFonts w:ascii="Times New Roman" w:hAnsi="Times New Roman" w:cs="Times New Roman"/>
          <w:b/>
          <w:bCs/>
          <w:spacing w:val="-6"/>
        </w:rPr>
        <w:t xml:space="preserve"> </w:t>
      </w:r>
      <w:r w:rsidRPr="00B87FD4">
        <w:rPr>
          <w:rFonts w:ascii="Times New Roman" w:hAnsi="Times New Roman" w:cs="Times New Roman"/>
          <w:b/>
          <w:bCs/>
          <w:spacing w:val="-1"/>
        </w:rPr>
        <w:t>lett.</w:t>
      </w:r>
      <w:r w:rsidRPr="00B87FD4">
        <w:rPr>
          <w:rFonts w:ascii="Times New Roman" w:hAnsi="Times New Roman" w:cs="Times New Roman"/>
          <w:b/>
          <w:bCs/>
          <w:spacing w:val="-7"/>
        </w:rPr>
        <w:t xml:space="preserve"> </w:t>
      </w:r>
      <w:r w:rsidRPr="00B87FD4">
        <w:rPr>
          <w:rFonts w:ascii="Times New Roman" w:hAnsi="Times New Roman" w:cs="Times New Roman"/>
          <w:b/>
          <w:bCs/>
        </w:rPr>
        <w:t>i)</w:t>
      </w:r>
      <w:r w:rsidRPr="00B87FD4">
        <w:rPr>
          <w:rFonts w:ascii="Times New Roman" w:hAnsi="Times New Roman" w:cs="Times New Roman"/>
          <w:b/>
          <w:bCs/>
          <w:spacing w:val="-9"/>
        </w:rPr>
        <w:t xml:space="preserve"> </w:t>
      </w:r>
      <w:r w:rsidRPr="00B87FD4">
        <w:rPr>
          <w:rFonts w:ascii="Times New Roman" w:hAnsi="Times New Roman" w:cs="Times New Roman"/>
          <w:spacing w:val="-1"/>
        </w:rPr>
        <w:t>del</w:t>
      </w:r>
      <w:r w:rsidRPr="00B87FD4">
        <w:rPr>
          <w:rFonts w:ascii="Times New Roman" w:hAnsi="Times New Roman" w:cs="Times New Roman"/>
          <w:spacing w:val="-5"/>
        </w:rPr>
        <w:t xml:space="preserve"> </w:t>
      </w:r>
      <w:r w:rsidRPr="00B87FD4">
        <w:rPr>
          <w:rFonts w:ascii="Times New Roman" w:hAnsi="Times New Roman" w:cs="Times New Roman"/>
          <w:spacing w:val="-1"/>
        </w:rPr>
        <w:t>Codice;</w:t>
      </w:r>
    </w:p>
    <w:p w:rsidR="00613AD7" w:rsidRPr="00B87FD4" w:rsidRDefault="00613AD7" w:rsidP="00B87FD4">
      <w:pPr>
        <w:pStyle w:val="Corpodeltesto"/>
        <w:kinsoku w:val="0"/>
        <w:overflowPunct w:val="0"/>
        <w:spacing w:before="11"/>
        <w:ind w:left="0"/>
        <w:jc w:val="both"/>
        <w:rPr>
          <w:rFonts w:ascii="Times New Roman" w:hAnsi="Times New Roman" w:cs="Times New Roman"/>
          <w:sz w:val="21"/>
          <w:szCs w:val="21"/>
        </w:rPr>
      </w:pPr>
    </w:p>
    <w:p w:rsidR="00613AD7" w:rsidRPr="00B87FD4" w:rsidRDefault="00613AD7" w:rsidP="00B87FD4">
      <w:pPr>
        <w:pStyle w:val="Corpodeltesto"/>
        <w:numPr>
          <w:ilvl w:val="0"/>
          <w:numId w:val="18"/>
        </w:numPr>
        <w:tabs>
          <w:tab w:val="left" w:pos="560"/>
        </w:tabs>
        <w:kinsoku w:val="0"/>
        <w:overflowPunct w:val="0"/>
        <w:ind w:left="559" w:hanging="439"/>
        <w:jc w:val="both"/>
        <w:rPr>
          <w:rFonts w:ascii="Times New Roman" w:hAnsi="Times New Roman" w:cs="Times New Roman"/>
        </w:rPr>
      </w:pPr>
      <w:r w:rsidRPr="00B87FD4">
        <w:rPr>
          <w:rFonts w:ascii="Times New Roman" w:hAnsi="Times New Roman" w:cs="Times New Roman"/>
        </w:rPr>
        <w:t>di</w:t>
      </w:r>
      <w:r w:rsidRPr="00B87FD4">
        <w:rPr>
          <w:rFonts w:ascii="Times New Roman" w:hAnsi="Times New Roman" w:cs="Times New Roman"/>
          <w:spacing w:val="-6"/>
        </w:rPr>
        <w:t xml:space="preserve"> </w:t>
      </w:r>
      <w:r w:rsidRPr="00B87FD4">
        <w:rPr>
          <w:rFonts w:ascii="Times New Roman" w:hAnsi="Times New Roman" w:cs="Times New Roman"/>
        </w:rPr>
        <w:t>non</w:t>
      </w:r>
      <w:r w:rsidRPr="00B87FD4">
        <w:rPr>
          <w:rFonts w:ascii="Times New Roman" w:hAnsi="Times New Roman" w:cs="Times New Roman"/>
          <w:spacing w:val="-5"/>
        </w:rPr>
        <w:t xml:space="preserve"> </w:t>
      </w:r>
      <w:r w:rsidRPr="00B87FD4">
        <w:rPr>
          <w:rFonts w:ascii="Times New Roman" w:hAnsi="Times New Roman" w:cs="Times New Roman"/>
        </w:rPr>
        <w:t>trovarsi</w:t>
      </w:r>
      <w:r w:rsidRPr="00B87FD4">
        <w:rPr>
          <w:rFonts w:ascii="Times New Roman" w:hAnsi="Times New Roman" w:cs="Times New Roman"/>
          <w:spacing w:val="-6"/>
        </w:rPr>
        <w:t xml:space="preserve"> </w:t>
      </w:r>
      <w:r w:rsidRPr="00B87FD4">
        <w:rPr>
          <w:rFonts w:ascii="Times New Roman" w:hAnsi="Times New Roman" w:cs="Times New Roman"/>
        </w:rPr>
        <w:t>nelle</w:t>
      </w:r>
      <w:r w:rsidRPr="00B87FD4">
        <w:rPr>
          <w:rFonts w:ascii="Times New Roman" w:hAnsi="Times New Roman" w:cs="Times New Roman"/>
          <w:spacing w:val="-5"/>
        </w:rPr>
        <w:t xml:space="preserve"> </w:t>
      </w:r>
      <w:r w:rsidRPr="00B87FD4">
        <w:rPr>
          <w:rFonts w:ascii="Times New Roman" w:hAnsi="Times New Roman" w:cs="Times New Roman"/>
        </w:rPr>
        <w:t>condizioni</w:t>
      </w:r>
      <w:r w:rsidRPr="00B87FD4">
        <w:rPr>
          <w:rFonts w:ascii="Times New Roman" w:hAnsi="Times New Roman" w:cs="Times New Roman"/>
          <w:spacing w:val="-6"/>
        </w:rPr>
        <w:t xml:space="preserve"> </w:t>
      </w:r>
      <w:r w:rsidRPr="00B87FD4">
        <w:rPr>
          <w:rFonts w:ascii="Times New Roman" w:hAnsi="Times New Roman" w:cs="Times New Roman"/>
        </w:rPr>
        <w:t>di</w:t>
      </w:r>
      <w:r w:rsidRPr="00B87FD4">
        <w:rPr>
          <w:rFonts w:ascii="Times New Roman" w:hAnsi="Times New Roman" w:cs="Times New Roman"/>
          <w:spacing w:val="-5"/>
        </w:rPr>
        <w:t xml:space="preserve"> </w:t>
      </w:r>
      <w:r w:rsidRPr="00B87FD4">
        <w:rPr>
          <w:rFonts w:ascii="Times New Roman" w:hAnsi="Times New Roman" w:cs="Times New Roman"/>
        </w:rPr>
        <w:t>cui</w:t>
      </w:r>
      <w:r w:rsidRPr="00B87FD4">
        <w:rPr>
          <w:rFonts w:ascii="Times New Roman" w:hAnsi="Times New Roman" w:cs="Times New Roman"/>
          <w:spacing w:val="-8"/>
        </w:rPr>
        <w:t xml:space="preserve"> </w:t>
      </w:r>
      <w:r w:rsidRPr="00B87FD4">
        <w:rPr>
          <w:rFonts w:ascii="Times New Roman" w:hAnsi="Times New Roman" w:cs="Times New Roman"/>
          <w:b/>
          <w:bCs/>
          <w:spacing w:val="-1"/>
        </w:rPr>
        <w:t>all’art.</w:t>
      </w:r>
      <w:r w:rsidRPr="00B87FD4">
        <w:rPr>
          <w:rFonts w:ascii="Times New Roman" w:hAnsi="Times New Roman" w:cs="Times New Roman"/>
          <w:b/>
          <w:bCs/>
          <w:spacing w:val="-5"/>
        </w:rPr>
        <w:t xml:space="preserve"> </w:t>
      </w:r>
      <w:r w:rsidRPr="00B87FD4">
        <w:rPr>
          <w:rFonts w:ascii="Times New Roman" w:hAnsi="Times New Roman" w:cs="Times New Roman"/>
          <w:b/>
          <w:bCs/>
          <w:spacing w:val="-1"/>
        </w:rPr>
        <w:t>80,</w:t>
      </w:r>
      <w:r w:rsidRPr="00B87FD4">
        <w:rPr>
          <w:rFonts w:ascii="Times New Roman" w:hAnsi="Times New Roman" w:cs="Times New Roman"/>
          <w:b/>
          <w:bCs/>
          <w:spacing w:val="-6"/>
        </w:rPr>
        <w:t xml:space="preserve"> </w:t>
      </w:r>
      <w:r w:rsidRPr="00B87FD4">
        <w:rPr>
          <w:rFonts w:ascii="Times New Roman" w:hAnsi="Times New Roman" w:cs="Times New Roman"/>
          <w:b/>
          <w:bCs/>
        </w:rPr>
        <w:t>comma</w:t>
      </w:r>
      <w:r w:rsidRPr="00B87FD4">
        <w:rPr>
          <w:rFonts w:ascii="Times New Roman" w:hAnsi="Times New Roman" w:cs="Times New Roman"/>
          <w:b/>
          <w:bCs/>
          <w:spacing w:val="-7"/>
        </w:rPr>
        <w:t xml:space="preserve"> </w:t>
      </w:r>
      <w:r w:rsidRPr="00B87FD4">
        <w:rPr>
          <w:rFonts w:ascii="Times New Roman" w:hAnsi="Times New Roman" w:cs="Times New Roman"/>
          <w:b/>
          <w:bCs/>
          <w:spacing w:val="-1"/>
        </w:rPr>
        <w:t>5,</w:t>
      </w:r>
      <w:r w:rsidRPr="00B87FD4">
        <w:rPr>
          <w:rFonts w:ascii="Times New Roman" w:hAnsi="Times New Roman" w:cs="Times New Roman"/>
          <w:b/>
          <w:bCs/>
          <w:spacing w:val="-6"/>
        </w:rPr>
        <w:t xml:space="preserve"> </w:t>
      </w:r>
      <w:r w:rsidRPr="00B87FD4">
        <w:rPr>
          <w:rFonts w:ascii="Times New Roman" w:hAnsi="Times New Roman" w:cs="Times New Roman"/>
          <w:b/>
          <w:bCs/>
          <w:spacing w:val="-1"/>
        </w:rPr>
        <w:t>lettera</w:t>
      </w:r>
      <w:r w:rsidRPr="00B87FD4">
        <w:rPr>
          <w:rFonts w:ascii="Times New Roman" w:hAnsi="Times New Roman" w:cs="Times New Roman"/>
          <w:b/>
          <w:bCs/>
          <w:spacing w:val="-5"/>
        </w:rPr>
        <w:t xml:space="preserve"> </w:t>
      </w:r>
      <w:r w:rsidRPr="00B87FD4">
        <w:rPr>
          <w:rFonts w:ascii="Times New Roman" w:hAnsi="Times New Roman" w:cs="Times New Roman"/>
          <w:b/>
          <w:bCs/>
        </w:rPr>
        <w:t>l),</w:t>
      </w:r>
      <w:r w:rsidRPr="00B87FD4">
        <w:rPr>
          <w:rFonts w:ascii="Times New Roman" w:hAnsi="Times New Roman" w:cs="Times New Roman"/>
          <w:b/>
          <w:bCs/>
          <w:spacing w:val="-6"/>
        </w:rPr>
        <w:t xml:space="preserve"> </w:t>
      </w:r>
      <w:r w:rsidRPr="00B87FD4">
        <w:rPr>
          <w:rFonts w:ascii="Times New Roman" w:hAnsi="Times New Roman" w:cs="Times New Roman"/>
        </w:rPr>
        <w:t>del</w:t>
      </w:r>
      <w:r w:rsidRPr="00B87FD4">
        <w:rPr>
          <w:rFonts w:ascii="Times New Roman" w:hAnsi="Times New Roman" w:cs="Times New Roman"/>
          <w:spacing w:val="-6"/>
        </w:rPr>
        <w:t xml:space="preserve"> </w:t>
      </w:r>
      <w:r w:rsidRPr="00B87FD4">
        <w:rPr>
          <w:rFonts w:ascii="Times New Roman" w:hAnsi="Times New Roman" w:cs="Times New Roman"/>
          <w:spacing w:val="-1"/>
        </w:rPr>
        <w:t>Codice</w:t>
      </w:r>
      <w:r w:rsidRPr="00B87FD4">
        <w:rPr>
          <w:rFonts w:ascii="Times New Roman" w:hAnsi="Times New Roman" w:cs="Times New Roman"/>
          <w:b/>
          <w:bCs/>
          <w:spacing w:val="-1"/>
        </w:rPr>
        <w:t>;</w:t>
      </w:r>
    </w:p>
    <w:p w:rsidR="00613AD7" w:rsidRPr="00B87FD4" w:rsidRDefault="00613AD7" w:rsidP="00B87FD4">
      <w:pPr>
        <w:pStyle w:val="Corpodeltesto"/>
        <w:kinsoku w:val="0"/>
        <w:overflowPunct w:val="0"/>
        <w:spacing w:before="1"/>
        <w:ind w:left="0"/>
        <w:jc w:val="both"/>
        <w:rPr>
          <w:rFonts w:ascii="Times New Roman" w:hAnsi="Times New Roman" w:cs="Times New Roman"/>
          <w:b/>
          <w:bCs/>
        </w:rPr>
      </w:pPr>
    </w:p>
    <w:p w:rsidR="00613AD7" w:rsidRPr="00B87FD4" w:rsidRDefault="00613AD7" w:rsidP="00B87FD4">
      <w:pPr>
        <w:pStyle w:val="Corpodeltesto"/>
        <w:numPr>
          <w:ilvl w:val="0"/>
          <w:numId w:val="18"/>
        </w:numPr>
        <w:tabs>
          <w:tab w:val="left" w:pos="633"/>
        </w:tabs>
        <w:kinsoku w:val="0"/>
        <w:overflowPunct w:val="0"/>
        <w:ind w:left="119" w:right="104" w:firstLine="0"/>
        <w:jc w:val="both"/>
        <w:rPr>
          <w:rFonts w:ascii="Times New Roman" w:hAnsi="Times New Roman" w:cs="Times New Roman"/>
        </w:rPr>
      </w:pPr>
      <w:r w:rsidRPr="00B87FD4">
        <w:rPr>
          <w:rFonts w:ascii="Times New Roman" w:hAnsi="Times New Roman" w:cs="Times New Roman"/>
          <w:spacing w:val="-1"/>
        </w:rPr>
        <w:t>di</w:t>
      </w:r>
      <w:r w:rsidRPr="00B87FD4">
        <w:rPr>
          <w:rFonts w:ascii="Times New Roman" w:hAnsi="Times New Roman" w:cs="Times New Roman"/>
          <w:spacing w:val="67"/>
        </w:rPr>
        <w:t xml:space="preserve"> </w:t>
      </w:r>
      <w:r w:rsidRPr="00B87FD4">
        <w:rPr>
          <w:rFonts w:ascii="Times New Roman" w:hAnsi="Times New Roman" w:cs="Times New Roman"/>
        </w:rPr>
        <w:t>non</w:t>
      </w:r>
      <w:r w:rsidRPr="00B87FD4">
        <w:rPr>
          <w:rFonts w:ascii="Times New Roman" w:hAnsi="Times New Roman" w:cs="Times New Roman"/>
          <w:spacing w:val="67"/>
        </w:rPr>
        <w:t xml:space="preserve"> </w:t>
      </w:r>
      <w:r w:rsidRPr="00B87FD4">
        <w:rPr>
          <w:rFonts w:ascii="Times New Roman" w:hAnsi="Times New Roman" w:cs="Times New Roman"/>
          <w:spacing w:val="-1"/>
        </w:rPr>
        <w:t>trovarsi,</w:t>
      </w:r>
      <w:r w:rsidRPr="00B87FD4">
        <w:rPr>
          <w:rFonts w:ascii="Times New Roman" w:hAnsi="Times New Roman" w:cs="Times New Roman"/>
          <w:spacing w:val="67"/>
        </w:rPr>
        <w:t xml:space="preserve"> </w:t>
      </w:r>
      <w:r w:rsidRPr="00B87FD4">
        <w:rPr>
          <w:rFonts w:ascii="Times New Roman" w:hAnsi="Times New Roman" w:cs="Times New Roman"/>
          <w:spacing w:val="-1"/>
        </w:rPr>
        <w:t>rispetto</w:t>
      </w:r>
      <w:r w:rsidRPr="00B87FD4">
        <w:rPr>
          <w:rFonts w:ascii="Times New Roman" w:hAnsi="Times New Roman" w:cs="Times New Roman"/>
          <w:spacing w:val="66"/>
        </w:rPr>
        <w:t xml:space="preserve"> </w:t>
      </w:r>
      <w:r w:rsidRPr="00B87FD4">
        <w:rPr>
          <w:rFonts w:ascii="Times New Roman" w:hAnsi="Times New Roman" w:cs="Times New Roman"/>
        </w:rPr>
        <w:t>ad</w:t>
      </w:r>
      <w:r w:rsidRPr="00B87FD4">
        <w:rPr>
          <w:rFonts w:ascii="Times New Roman" w:hAnsi="Times New Roman" w:cs="Times New Roman"/>
          <w:spacing w:val="66"/>
        </w:rPr>
        <w:t xml:space="preserve"> </w:t>
      </w:r>
      <w:r w:rsidRPr="00B87FD4">
        <w:rPr>
          <w:rFonts w:ascii="Times New Roman" w:hAnsi="Times New Roman" w:cs="Times New Roman"/>
          <w:spacing w:val="-1"/>
        </w:rPr>
        <w:t>un</w:t>
      </w:r>
      <w:r w:rsidRPr="00B87FD4">
        <w:rPr>
          <w:rFonts w:ascii="Times New Roman" w:hAnsi="Times New Roman" w:cs="Times New Roman"/>
          <w:spacing w:val="67"/>
        </w:rPr>
        <w:t xml:space="preserve"> </w:t>
      </w:r>
      <w:r w:rsidRPr="00B87FD4">
        <w:rPr>
          <w:rFonts w:ascii="Times New Roman" w:hAnsi="Times New Roman" w:cs="Times New Roman"/>
        </w:rPr>
        <w:t>altro</w:t>
      </w:r>
      <w:r w:rsidRPr="00B87FD4">
        <w:rPr>
          <w:rFonts w:ascii="Times New Roman" w:hAnsi="Times New Roman" w:cs="Times New Roman"/>
          <w:spacing w:val="66"/>
        </w:rPr>
        <w:t xml:space="preserve"> </w:t>
      </w:r>
      <w:r w:rsidRPr="00B87FD4">
        <w:rPr>
          <w:rFonts w:ascii="Times New Roman" w:hAnsi="Times New Roman" w:cs="Times New Roman"/>
          <w:spacing w:val="-1"/>
        </w:rPr>
        <w:t>partecipante</w:t>
      </w:r>
      <w:r w:rsidRPr="00B87FD4">
        <w:rPr>
          <w:rFonts w:ascii="Times New Roman" w:hAnsi="Times New Roman" w:cs="Times New Roman"/>
          <w:spacing w:val="67"/>
        </w:rPr>
        <w:t xml:space="preserve"> </w:t>
      </w:r>
      <w:r w:rsidRPr="00B87FD4">
        <w:rPr>
          <w:rFonts w:ascii="Times New Roman" w:hAnsi="Times New Roman" w:cs="Times New Roman"/>
          <w:spacing w:val="-1"/>
        </w:rPr>
        <w:t>alla</w:t>
      </w:r>
      <w:r w:rsidRPr="00B87FD4">
        <w:rPr>
          <w:rFonts w:ascii="Times New Roman" w:hAnsi="Times New Roman" w:cs="Times New Roman"/>
          <w:spacing w:val="67"/>
        </w:rPr>
        <w:t xml:space="preserve"> </w:t>
      </w:r>
      <w:r w:rsidRPr="00B87FD4">
        <w:rPr>
          <w:rFonts w:ascii="Times New Roman" w:hAnsi="Times New Roman" w:cs="Times New Roman"/>
        </w:rPr>
        <w:t>medesima</w:t>
      </w:r>
      <w:r w:rsidRPr="00B87FD4">
        <w:rPr>
          <w:rFonts w:ascii="Times New Roman" w:hAnsi="Times New Roman" w:cs="Times New Roman"/>
          <w:spacing w:val="68"/>
        </w:rPr>
        <w:t xml:space="preserve"> </w:t>
      </w:r>
      <w:r w:rsidRPr="00B87FD4">
        <w:rPr>
          <w:rFonts w:ascii="Times New Roman" w:hAnsi="Times New Roman" w:cs="Times New Roman"/>
          <w:spacing w:val="-1"/>
        </w:rPr>
        <w:t>procedura</w:t>
      </w:r>
      <w:r w:rsidRPr="00B87FD4">
        <w:rPr>
          <w:rFonts w:ascii="Times New Roman" w:hAnsi="Times New Roman" w:cs="Times New Roman"/>
          <w:spacing w:val="67"/>
        </w:rPr>
        <w:t xml:space="preserve"> </w:t>
      </w:r>
      <w:r w:rsidRPr="00B87FD4">
        <w:rPr>
          <w:rFonts w:ascii="Times New Roman" w:hAnsi="Times New Roman" w:cs="Times New Roman"/>
          <w:spacing w:val="-1"/>
        </w:rPr>
        <w:t>di</w:t>
      </w:r>
      <w:r w:rsidRPr="00B87FD4">
        <w:rPr>
          <w:rFonts w:ascii="Times New Roman" w:hAnsi="Times New Roman" w:cs="Times New Roman"/>
          <w:spacing w:val="52"/>
          <w:w w:val="99"/>
        </w:rPr>
        <w:t xml:space="preserve"> </w:t>
      </w:r>
      <w:r w:rsidRPr="00B87FD4">
        <w:rPr>
          <w:rFonts w:ascii="Times New Roman" w:hAnsi="Times New Roman" w:cs="Times New Roman"/>
          <w:spacing w:val="-1"/>
        </w:rPr>
        <w:t>affidamento,</w:t>
      </w:r>
      <w:r w:rsidRPr="00B87FD4">
        <w:rPr>
          <w:rFonts w:ascii="Times New Roman" w:hAnsi="Times New Roman" w:cs="Times New Roman"/>
          <w:spacing w:val="7"/>
        </w:rPr>
        <w:t xml:space="preserve"> </w:t>
      </w:r>
      <w:r w:rsidRPr="00B87FD4">
        <w:rPr>
          <w:rFonts w:ascii="Times New Roman" w:hAnsi="Times New Roman" w:cs="Times New Roman"/>
        </w:rPr>
        <w:t>in</w:t>
      </w:r>
      <w:r w:rsidRPr="00B87FD4">
        <w:rPr>
          <w:rFonts w:ascii="Times New Roman" w:hAnsi="Times New Roman" w:cs="Times New Roman"/>
          <w:spacing w:val="7"/>
        </w:rPr>
        <w:t xml:space="preserve"> </w:t>
      </w:r>
      <w:r w:rsidRPr="00B87FD4">
        <w:rPr>
          <w:rFonts w:ascii="Times New Roman" w:hAnsi="Times New Roman" w:cs="Times New Roman"/>
          <w:spacing w:val="-1"/>
        </w:rPr>
        <w:t>una</w:t>
      </w:r>
      <w:r w:rsidRPr="00B87FD4">
        <w:rPr>
          <w:rFonts w:ascii="Times New Roman" w:hAnsi="Times New Roman" w:cs="Times New Roman"/>
          <w:spacing w:val="7"/>
        </w:rPr>
        <w:t xml:space="preserve"> </w:t>
      </w:r>
      <w:r w:rsidRPr="00B87FD4">
        <w:rPr>
          <w:rFonts w:ascii="Times New Roman" w:hAnsi="Times New Roman" w:cs="Times New Roman"/>
          <w:spacing w:val="-1"/>
        </w:rPr>
        <w:t>situazione</w:t>
      </w:r>
      <w:r w:rsidRPr="00B87FD4">
        <w:rPr>
          <w:rFonts w:ascii="Times New Roman" w:hAnsi="Times New Roman" w:cs="Times New Roman"/>
          <w:spacing w:val="7"/>
        </w:rPr>
        <w:t xml:space="preserve"> </w:t>
      </w:r>
      <w:r w:rsidRPr="00B87FD4">
        <w:rPr>
          <w:rFonts w:ascii="Times New Roman" w:hAnsi="Times New Roman" w:cs="Times New Roman"/>
          <w:spacing w:val="-1"/>
        </w:rPr>
        <w:t>di</w:t>
      </w:r>
      <w:r w:rsidRPr="00B87FD4">
        <w:rPr>
          <w:rFonts w:ascii="Times New Roman" w:hAnsi="Times New Roman" w:cs="Times New Roman"/>
          <w:spacing w:val="7"/>
        </w:rPr>
        <w:t xml:space="preserve"> </w:t>
      </w:r>
      <w:r w:rsidRPr="00B87FD4">
        <w:rPr>
          <w:rFonts w:ascii="Times New Roman" w:hAnsi="Times New Roman" w:cs="Times New Roman"/>
          <w:spacing w:val="-1"/>
        </w:rPr>
        <w:t>controllo</w:t>
      </w:r>
      <w:r w:rsidRPr="00B87FD4">
        <w:rPr>
          <w:rFonts w:ascii="Times New Roman" w:hAnsi="Times New Roman" w:cs="Times New Roman"/>
          <w:spacing w:val="8"/>
        </w:rPr>
        <w:t xml:space="preserve"> </w:t>
      </w:r>
      <w:r w:rsidRPr="00B87FD4">
        <w:rPr>
          <w:rFonts w:ascii="Times New Roman" w:hAnsi="Times New Roman" w:cs="Times New Roman"/>
          <w:spacing w:val="-1"/>
        </w:rPr>
        <w:t>di</w:t>
      </w:r>
      <w:r w:rsidRPr="00B87FD4">
        <w:rPr>
          <w:rFonts w:ascii="Times New Roman" w:hAnsi="Times New Roman" w:cs="Times New Roman"/>
          <w:spacing w:val="7"/>
        </w:rPr>
        <w:t xml:space="preserve"> </w:t>
      </w:r>
      <w:r w:rsidRPr="00B87FD4">
        <w:rPr>
          <w:rFonts w:ascii="Times New Roman" w:hAnsi="Times New Roman" w:cs="Times New Roman"/>
          <w:spacing w:val="-1"/>
        </w:rPr>
        <w:t>cui</w:t>
      </w:r>
      <w:r w:rsidRPr="00B87FD4">
        <w:rPr>
          <w:rFonts w:ascii="Times New Roman" w:hAnsi="Times New Roman" w:cs="Times New Roman"/>
          <w:spacing w:val="7"/>
        </w:rPr>
        <w:t xml:space="preserve"> </w:t>
      </w:r>
      <w:r w:rsidRPr="00B87FD4">
        <w:rPr>
          <w:rFonts w:ascii="Times New Roman" w:hAnsi="Times New Roman" w:cs="Times New Roman"/>
          <w:spacing w:val="-1"/>
        </w:rPr>
        <w:t>all'art.</w:t>
      </w:r>
      <w:r w:rsidRPr="00B87FD4">
        <w:rPr>
          <w:rFonts w:ascii="Times New Roman" w:hAnsi="Times New Roman" w:cs="Times New Roman"/>
          <w:spacing w:val="7"/>
        </w:rPr>
        <w:t xml:space="preserve"> </w:t>
      </w:r>
      <w:r w:rsidRPr="00B87FD4">
        <w:rPr>
          <w:rFonts w:ascii="Times New Roman" w:hAnsi="Times New Roman" w:cs="Times New Roman"/>
          <w:spacing w:val="-1"/>
        </w:rPr>
        <w:t>2359</w:t>
      </w:r>
      <w:r w:rsidRPr="00B87FD4">
        <w:rPr>
          <w:rFonts w:ascii="Times New Roman" w:hAnsi="Times New Roman" w:cs="Times New Roman"/>
          <w:spacing w:val="7"/>
        </w:rPr>
        <w:t xml:space="preserve"> </w:t>
      </w:r>
      <w:r w:rsidRPr="00B87FD4">
        <w:rPr>
          <w:rFonts w:ascii="Times New Roman" w:hAnsi="Times New Roman" w:cs="Times New Roman"/>
          <w:spacing w:val="-1"/>
        </w:rPr>
        <w:t>del</w:t>
      </w:r>
      <w:r w:rsidRPr="00B87FD4">
        <w:rPr>
          <w:rFonts w:ascii="Times New Roman" w:hAnsi="Times New Roman" w:cs="Times New Roman"/>
          <w:spacing w:val="7"/>
        </w:rPr>
        <w:t xml:space="preserve"> </w:t>
      </w:r>
      <w:r w:rsidRPr="00B87FD4">
        <w:rPr>
          <w:rFonts w:ascii="Times New Roman" w:hAnsi="Times New Roman" w:cs="Times New Roman"/>
        </w:rPr>
        <w:t>Codice</w:t>
      </w:r>
      <w:r w:rsidRPr="00B87FD4">
        <w:rPr>
          <w:rFonts w:ascii="Times New Roman" w:hAnsi="Times New Roman" w:cs="Times New Roman"/>
          <w:spacing w:val="7"/>
        </w:rPr>
        <w:t xml:space="preserve"> </w:t>
      </w:r>
      <w:r w:rsidRPr="00B87FD4">
        <w:rPr>
          <w:rFonts w:ascii="Times New Roman" w:hAnsi="Times New Roman" w:cs="Times New Roman"/>
          <w:spacing w:val="-1"/>
        </w:rPr>
        <w:t>Civile</w:t>
      </w:r>
      <w:r w:rsidRPr="00B87FD4">
        <w:rPr>
          <w:rFonts w:ascii="Times New Roman" w:hAnsi="Times New Roman" w:cs="Times New Roman"/>
          <w:spacing w:val="7"/>
        </w:rPr>
        <w:t xml:space="preserve"> </w:t>
      </w:r>
      <w:r w:rsidRPr="00B87FD4">
        <w:rPr>
          <w:rFonts w:ascii="Times New Roman" w:hAnsi="Times New Roman" w:cs="Times New Roman"/>
        </w:rPr>
        <w:t>o</w:t>
      </w:r>
      <w:r w:rsidRPr="00B87FD4">
        <w:rPr>
          <w:rFonts w:ascii="Times New Roman" w:hAnsi="Times New Roman" w:cs="Times New Roman"/>
          <w:spacing w:val="7"/>
        </w:rPr>
        <w:t xml:space="preserve"> </w:t>
      </w:r>
      <w:r w:rsidRPr="00B87FD4">
        <w:rPr>
          <w:rFonts w:ascii="Times New Roman" w:hAnsi="Times New Roman" w:cs="Times New Roman"/>
        </w:rPr>
        <w:t>in</w:t>
      </w:r>
      <w:r w:rsidRPr="00B87FD4">
        <w:rPr>
          <w:rFonts w:ascii="Times New Roman" w:hAnsi="Times New Roman" w:cs="Times New Roman"/>
          <w:spacing w:val="7"/>
        </w:rPr>
        <w:t xml:space="preserve"> </w:t>
      </w:r>
      <w:r w:rsidRPr="00B87FD4">
        <w:rPr>
          <w:rFonts w:ascii="Times New Roman" w:hAnsi="Times New Roman" w:cs="Times New Roman"/>
          <w:spacing w:val="-1"/>
        </w:rPr>
        <w:t>una</w:t>
      </w:r>
      <w:r w:rsidRPr="00B87FD4">
        <w:rPr>
          <w:rFonts w:ascii="Times New Roman" w:hAnsi="Times New Roman" w:cs="Times New Roman"/>
          <w:spacing w:val="38"/>
          <w:w w:val="99"/>
        </w:rPr>
        <w:t xml:space="preserve"> </w:t>
      </w:r>
      <w:r w:rsidRPr="00B87FD4">
        <w:rPr>
          <w:rFonts w:ascii="Times New Roman" w:hAnsi="Times New Roman" w:cs="Times New Roman"/>
        </w:rPr>
        <w:t>qualsiasi</w:t>
      </w:r>
      <w:r w:rsidRPr="00B87FD4">
        <w:rPr>
          <w:rFonts w:ascii="Times New Roman" w:hAnsi="Times New Roman" w:cs="Times New Roman"/>
          <w:spacing w:val="20"/>
        </w:rPr>
        <w:t xml:space="preserve"> </w:t>
      </w:r>
      <w:r w:rsidRPr="00B87FD4">
        <w:rPr>
          <w:rFonts w:ascii="Times New Roman" w:hAnsi="Times New Roman" w:cs="Times New Roman"/>
        </w:rPr>
        <w:t>relazione,</w:t>
      </w:r>
      <w:r w:rsidRPr="00B87FD4">
        <w:rPr>
          <w:rFonts w:ascii="Times New Roman" w:hAnsi="Times New Roman" w:cs="Times New Roman"/>
          <w:spacing w:val="20"/>
        </w:rPr>
        <w:t xml:space="preserve"> </w:t>
      </w:r>
      <w:r w:rsidRPr="00B87FD4">
        <w:rPr>
          <w:rFonts w:ascii="Times New Roman" w:hAnsi="Times New Roman" w:cs="Times New Roman"/>
          <w:spacing w:val="-1"/>
        </w:rPr>
        <w:t>anche</w:t>
      </w:r>
      <w:r w:rsidRPr="00B87FD4">
        <w:rPr>
          <w:rFonts w:ascii="Times New Roman" w:hAnsi="Times New Roman" w:cs="Times New Roman"/>
          <w:spacing w:val="20"/>
        </w:rPr>
        <w:t xml:space="preserve"> </w:t>
      </w:r>
      <w:r w:rsidRPr="00B87FD4">
        <w:rPr>
          <w:rFonts w:ascii="Times New Roman" w:hAnsi="Times New Roman" w:cs="Times New Roman"/>
          <w:spacing w:val="-1"/>
        </w:rPr>
        <w:t>di</w:t>
      </w:r>
      <w:r w:rsidRPr="00B87FD4">
        <w:rPr>
          <w:rFonts w:ascii="Times New Roman" w:hAnsi="Times New Roman" w:cs="Times New Roman"/>
          <w:spacing w:val="22"/>
        </w:rPr>
        <w:t xml:space="preserve"> </w:t>
      </w:r>
      <w:r w:rsidRPr="00B87FD4">
        <w:rPr>
          <w:rFonts w:ascii="Times New Roman" w:hAnsi="Times New Roman" w:cs="Times New Roman"/>
        </w:rPr>
        <w:t>fatto,</w:t>
      </w:r>
      <w:r w:rsidRPr="00B87FD4">
        <w:rPr>
          <w:rFonts w:ascii="Times New Roman" w:hAnsi="Times New Roman" w:cs="Times New Roman"/>
          <w:spacing w:val="20"/>
        </w:rPr>
        <w:t xml:space="preserve"> </w:t>
      </w:r>
      <w:r w:rsidRPr="00B87FD4">
        <w:rPr>
          <w:rFonts w:ascii="Times New Roman" w:hAnsi="Times New Roman" w:cs="Times New Roman"/>
        </w:rPr>
        <w:t>tali</w:t>
      </w:r>
      <w:r w:rsidRPr="00B87FD4">
        <w:rPr>
          <w:rFonts w:ascii="Times New Roman" w:hAnsi="Times New Roman" w:cs="Times New Roman"/>
          <w:spacing w:val="20"/>
        </w:rPr>
        <w:t xml:space="preserve"> </w:t>
      </w:r>
      <w:r w:rsidRPr="00B87FD4">
        <w:rPr>
          <w:rFonts w:ascii="Times New Roman" w:hAnsi="Times New Roman" w:cs="Times New Roman"/>
          <w:spacing w:val="-1"/>
        </w:rPr>
        <w:t>da</w:t>
      </w:r>
      <w:r w:rsidRPr="00B87FD4">
        <w:rPr>
          <w:rFonts w:ascii="Times New Roman" w:hAnsi="Times New Roman" w:cs="Times New Roman"/>
          <w:spacing w:val="22"/>
        </w:rPr>
        <w:t xml:space="preserve"> </w:t>
      </w:r>
      <w:r w:rsidRPr="00B87FD4">
        <w:rPr>
          <w:rFonts w:ascii="Times New Roman" w:hAnsi="Times New Roman" w:cs="Times New Roman"/>
          <w:spacing w:val="-1"/>
        </w:rPr>
        <w:t>comportare</w:t>
      </w:r>
      <w:r w:rsidRPr="00B87FD4">
        <w:rPr>
          <w:rFonts w:ascii="Times New Roman" w:hAnsi="Times New Roman" w:cs="Times New Roman"/>
          <w:spacing w:val="20"/>
        </w:rPr>
        <w:t xml:space="preserve"> </w:t>
      </w:r>
      <w:r w:rsidRPr="00B87FD4">
        <w:rPr>
          <w:rFonts w:ascii="Times New Roman" w:hAnsi="Times New Roman" w:cs="Times New Roman"/>
        </w:rPr>
        <w:t>che</w:t>
      </w:r>
      <w:r w:rsidRPr="00B87FD4">
        <w:rPr>
          <w:rFonts w:ascii="Times New Roman" w:hAnsi="Times New Roman" w:cs="Times New Roman"/>
          <w:spacing w:val="21"/>
        </w:rPr>
        <w:t xml:space="preserve"> </w:t>
      </w:r>
      <w:r w:rsidRPr="00B87FD4">
        <w:rPr>
          <w:rFonts w:ascii="Times New Roman" w:hAnsi="Times New Roman" w:cs="Times New Roman"/>
        </w:rPr>
        <w:t>le</w:t>
      </w:r>
      <w:r w:rsidRPr="00B87FD4">
        <w:rPr>
          <w:rFonts w:ascii="Times New Roman" w:hAnsi="Times New Roman" w:cs="Times New Roman"/>
          <w:spacing w:val="22"/>
        </w:rPr>
        <w:t xml:space="preserve"> </w:t>
      </w:r>
      <w:r w:rsidRPr="00B87FD4">
        <w:rPr>
          <w:rFonts w:ascii="Times New Roman" w:hAnsi="Times New Roman" w:cs="Times New Roman"/>
        </w:rPr>
        <w:t>offerte</w:t>
      </w:r>
      <w:r w:rsidRPr="00B87FD4">
        <w:rPr>
          <w:rFonts w:ascii="Times New Roman" w:hAnsi="Times New Roman" w:cs="Times New Roman"/>
          <w:spacing w:val="21"/>
        </w:rPr>
        <w:t xml:space="preserve"> </w:t>
      </w:r>
      <w:r w:rsidRPr="00B87FD4">
        <w:rPr>
          <w:rFonts w:ascii="Times New Roman" w:hAnsi="Times New Roman" w:cs="Times New Roman"/>
        </w:rPr>
        <w:t>sono</w:t>
      </w:r>
      <w:r w:rsidRPr="00B87FD4">
        <w:rPr>
          <w:rFonts w:ascii="Times New Roman" w:hAnsi="Times New Roman" w:cs="Times New Roman"/>
          <w:spacing w:val="20"/>
        </w:rPr>
        <w:t xml:space="preserve"> </w:t>
      </w:r>
      <w:r w:rsidRPr="00B87FD4">
        <w:rPr>
          <w:rFonts w:ascii="Times New Roman" w:hAnsi="Times New Roman" w:cs="Times New Roman"/>
        </w:rPr>
        <w:t>imputabili</w:t>
      </w:r>
      <w:r w:rsidRPr="00B87FD4">
        <w:rPr>
          <w:rFonts w:ascii="Times New Roman" w:hAnsi="Times New Roman" w:cs="Times New Roman"/>
          <w:spacing w:val="21"/>
        </w:rPr>
        <w:t xml:space="preserve"> </w:t>
      </w:r>
      <w:r w:rsidRPr="00B87FD4">
        <w:rPr>
          <w:rFonts w:ascii="Times New Roman" w:hAnsi="Times New Roman" w:cs="Times New Roman"/>
        </w:rPr>
        <w:t>ad</w:t>
      </w:r>
      <w:r w:rsidRPr="00B87FD4">
        <w:rPr>
          <w:rFonts w:ascii="Times New Roman" w:hAnsi="Times New Roman" w:cs="Times New Roman"/>
          <w:spacing w:val="29"/>
          <w:w w:val="99"/>
        </w:rPr>
        <w:t xml:space="preserve"> </w:t>
      </w:r>
      <w:r w:rsidRPr="00B87FD4">
        <w:rPr>
          <w:rFonts w:ascii="Times New Roman" w:hAnsi="Times New Roman" w:cs="Times New Roman"/>
          <w:spacing w:val="-1"/>
        </w:rPr>
        <w:t>un</w:t>
      </w:r>
      <w:r w:rsidRPr="00B87FD4">
        <w:rPr>
          <w:rFonts w:ascii="Times New Roman" w:hAnsi="Times New Roman" w:cs="Times New Roman"/>
          <w:spacing w:val="-6"/>
        </w:rPr>
        <w:t xml:space="preserve"> </w:t>
      </w:r>
      <w:r w:rsidRPr="00B87FD4">
        <w:rPr>
          <w:rFonts w:ascii="Times New Roman" w:hAnsi="Times New Roman" w:cs="Times New Roman"/>
          <w:spacing w:val="-1"/>
        </w:rPr>
        <w:t>unico</w:t>
      </w:r>
      <w:r w:rsidRPr="00B87FD4">
        <w:rPr>
          <w:rFonts w:ascii="Times New Roman" w:hAnsi="Times New Roman" w:cs="Times New Roman"/>
          <w:spacing w:val="-6"/>
        </w:rPr>
        <w:t xml:space="preserve"> </w:t>
      </w:r>
      <w:r w:rsidRPr="00B87FD4">
        <w:rPr>
          <w:rFonts w:ascii="Times New Roman" w:hAnsi="Times New Roman" w:cs="Times New Roman"/>
          <w:spacing w:val="-1"/>
        </w:rPr>
        <w:t>centro</w:t>
      </w:r>
      <w:r w:rsidRPr="00B87FD4">
        <w:rPr>
          <w:rFonts w:ascii="Times New Roman" w:hAnsi="Times New Roman" w:cs="Times New Roman"/>
          <w:spacing w:val="-7"/>
        </w:rPr>
        <w:t xml:space="preserve"> </w:t>
      </w:r>
      <w:r w:rsidRPr="00B87FD4">
        <w:rPr>
          <w:rFonts w:ascii="Times New Roman" w:hAnsi="Times New Roman" w:cs="Times New Roman"/>
          <w:spacing w:val="-1"/>
        </w:rPr>
        <w:t>decisionale</w:t>
      </w:r>
      <w:r w:rsidRPr="00B87FD4">
        <w:rPr>
          <w:rFonts w:ascii="Times New Roman" w:hAnsi="Times New Roman" w:cs="Times New Roman"/>
          <w:spacing w:val="-6"/>
        </w:rPr>
        <w:t xml:space="preserve"> </w:t>
      </w:r>
      <w:r w:rsidRPr="00B87FD4">
        <w:rPr>
          <w:rFonts w:ascii="Times New Roman" w:hAnsi="Times New Roman" w:cs="Times New Roman"/>
          <w:b/>
          <w:bCs/>
          <w:spacing w:val="-1"/>
        </w:rPr>
        <w:t>(art.</w:t>
      </w:r>
      <w:r w:rsidRPr="00B87FD4">
        <w:rPr>
          <w:rFonts w:ascii="Times New Roman" w:hAnsi="Times New Roman" w:cs="Times New Roman"/>
          <w:b/>
          <w:bCs/>
          <w:spacing w:val="-6"/>
        </w:rPr>
        <w:t xml:space="preserve"> </w:t>
      </w:r>
      <w:r w:rsidRPr="00B87FD4">
        <w:rPr>
          <w:rFonts w:ascii="Times New Roman" w:hAnsi="Times New Roman" w:cs="Times New Roman"/>
          <w:b/>
          <w:bCs/>
          <w:spacing w:val="-1"/>
        </w:rPr>
        <w:t>80,</w:t>
      </w:r>
      <w:r w:rsidRPr="00B87FD4">
        <w:rPr>
          <w:rFonts w:ascii="Times New Roman" w:hAnsi="Times New Roman" w:cs="Times New Roman"/>
          <w:b/>
          <w:bCs/>
          <w:spacing w:val="-8"/>
        </w:rPr>
        <w:t xml:space="preserve"> </w:t>
      </w:r>
      <w:r w:rsidRPr="00B87FD4">
        <w:rPr>
          <w:rFonts w:ascii="Times New Roman" w:hAnsi="Times New Roman" w:cs="Times New Roman"/>
          <w:b/>
          <w:bCs/>
        </w:rPr>
        <w:t>comma</w:t>
      </w:r>
      <w:r w:rsidRPr="00B87FD4">
        <w:rPr>
          <w:rFonts w:ascii="Times New Roman" w:hAnsi="Times New Roman" w:cs="Times New Roman"/>
          <w:b/>
          <w:bCs/>
          <w:spacing w:val="-7"/>
        </w:rPr>
        <w:t xml:space="preserve"> </w:t>
      </w:r>
      <w:r w:rsidRPr="00B87FD4">
        <w:rPr>
          <w:rFonts w:ascii="Times New Roman" w:hAnsi="Times New Roman" w:cs="Times New Roman"/>
          <w:b/>
          <w:bCs/>
          <w:spacing w:val="-1"/>
        </w:rPr>
        <w:t>5,</w:t>
      </w:r>
      <w:r w:rsidRPr="00B87FD4">
        <w:rPr>
          <w:rFonts w:ascii="Times New Roman" w:hAnsi="Times New Roman" w:cs="Times New Roman"/>
          <w:b/>
          <w:bCs/>
          <w:spacing w:val="-6"/>
        </w:rPr>
        <w:t xml:space="preserve"> </w:t>
      </w:r>
      <w:r w:rsidRPr="00B87FD4">
        <w:rPr>
          <w:rFonts w:ascii="Times New Roman" w:hAnsi="Times New Roman" w:cs="Times New Roman"/>
          <w:b/>
          <w:bCs/>
          <w:spacing w:val="-1"/>
        </w:rPr>
        <w:t>lett.</w:t>
      </w:r>
      <w:r w:rsidRPr="00B87FD4">
        <w:rPr>
          <w:rFonts w:ascii="Times New Roman" w:hAnsi="Times New Roman" w:cs="Times New Roman"/>
          <w:b/>
          <w:bCs/>
          <w:spacing w:val="-7"/>
        </w:rPr>
        <w:t xml:space="preserve"> </w:t>
      </w:r>
      <w:r w:rsidRPr="00B87FD4">
        <w:rPr>
          <w:rFonts w:ascii="Times New Roman" w:hAnsi="Times New Roman" w:cs="Times New Roman"/>
          <w:b/>
          <w:bCs/>
        </w:rPr>
        <w:t>m),</w:t>
      </w:r>
      <w:r w:rsidRPr="00B87FD4">
        <w:rPr>
          <w:rFonts w:ascii="Times New Roman" w:hAnsi="Times New Roman" w:cs="Times New Roman"/>
          <w:b/>
          <w:bCs/>
          <w:spacing w:val="-7"/>
        </w:rPr>
        <w:t xml:space="preserve"> </w:t>
      </w:r>
      <w:r w:rsidRPr="00B87FD4">
        <w:rPr>
          <w:rFonts w:ascii="Times New Roman" w:hAnsi="Times New Roman" w:cs="Times New Roman"/>
          <w:b/>
          <w:bCs/>
        </w:rPr>
        <w:t>del</w:t>
      </w:r>
      <w:r w:rsidRPr="00B87FD4">
        <w:rPr>
          <w:rFonts w:ascii="Times New Roman" w:hAnsi="Times New Roman" w:cs="Times New Roman"/>
          <w:b/>
          <w:bCs/>
          <w:spacing w:val="-7"/>
        </w:rPr>
        <w:t xml:space="preserve"> </w:t>
      </w:r>
      <w:r w:rsidRPr="00B87FD4">
        <w:rPr>
          <w:rFonts w:ascii="Times New Roman" w:hAnsi="Times New Roman" w:cs="Times New Roman"/>
          <w:b/>
          <w:bCs/>
        </w:rPr>
        <w:t>Codice);</w:t>
      </w:r>
    </w:p>
    <w:p w:rsidR="00613AD7" w:rsidRPr="00B87FD4" w:rsidRDefault="00613AD7" w:rsidP="00B87FD4">
      <w:pPr>
        <w:pStyle w:val="Corpodeltesto"/>
        <w:kinsoku w:val="0"/>
        <w:overflowPunct w:val="0"/>
        <w:spacing w:before="12"/>
        <w:ind w:left="0"/>
        <w:jc w:val="both"/>
        <w:rPr>
          <w:rFonts w:ascii="Times New Roman" w:hAnsi="Times New Roman" w:cs="Times New Roman"/>
          <w:b/>
          <w:bCs/>
          <w:sz w:val="18"/>
          <w:szCs w:val="18"/>
        </w:rPr>
      </w:pPr>
    </w:p>
    <w:p w:rsidR="00613AD7" w:rsidRPr="00B87FD4" w:rsidRDefault="00613AD7" w:rsidP="00B87FD4">
      <w:pPr>
        <w:pStyle w:val="Corpodeltesto"/>
        <w:kinsoku w:val="0"/>
        <w:overflowPunct w:val="0"/>
        <w:ind w:left="119"/>
        <w:jc w:val="both"/>
        <w:rPr>
          <w:rFonts w:ascii="Times New Roman" w:hAnsi="Times New Roman" w:cs="Times New Roman"/>
          <w:b/>
          <w:bCs/>
          <w:i/>
          <w:iCs/>
          <w:spacing w:val="-1"/>
        </w:rPr>
      </w:pPr>
      <w:r w:rsidRPr="00B87FD4">
        <w:rPr>
          <w:rFonts w:ascii="Times New Roman" w:hAnsi="Times New Roman" w:cs="Times New Roman"/>
          <w:b/>
          <w:bCs/>
          <w:i/>
          <w:iCs/>
        </w:rPr>
        <w:t>Altre</w:t>
      </w:r>
      <w:r w:rsidRPr="00B87FD4">
        <w:rPr>
          <w:rFonts w:ascii="Times New Roman" w:hAnsi="Times New Roman" w:cs="Times New Roman"/>
          <w:b/>
          <w:bCs/>
          <w:i/>
          <w:iCs/>
          <w:spacing w:val="-23"/>
        </w:rPr>
        <w:t xml:space="preserve"> </w:t>
      </w:r>
      <w:r w:rsidRPr="00B87FD4">
        <w:rPr>
          <w:rFonts w:ascii="Times New Roman" w:hAnsi="Times New Roman" w:cs="Times New Roman"/>
          <w:b/>
          <w:bCs/>
          <w:i/>
          <w:iCs/>
          <w:spacing w:val="-1"/>
        </w:rPr>
        <w:t>dichiarazioni</w:t>
      </w:r>
    </w:p>
    <w:p w:rsidR="00613AD7" w:rsidRPr="00B87FD4" w:rsidRDefault="00613AD7" w:rsidP="00B87FD4">
      <w:pPr>
        <w:pStyle w:val="Corpodeltesto"/>
        <w:kinsoku w:val="0"/>
        <w:overflowPunct w:val="0"/>
        <w:ind w:left="119"/>
        <w:jc w:val="both"/>
        <w:rPr>
          <w:rFonts w:ascii="Times New Roman" w:hAnsi="Times New Roman" w:cs="Times New Roman"/>
        </w:rPr>
      </w:pPr>
      <w:r w:rsidRPr="00B87FD4">
        <w:rPr>
          <w:rFonts w:ascii="Times New Roman" w:hAnsi="Times New Roman" w:cs="Times New Roman"/>
          <w:b/>
          <w:bCs/>
          <w:spacing w:val="-1"/>
        </w:rPr>
        <w:t>indica</w:t>
      </w:r>
      <w:r w:rsidRPr="00B87FD4">
        <w:rPr>
          <w:rFonts w:ascii="Times New Roman" w:hAnsi="Times New Roman" w:cs="Times New Roman"/>
          <w:b/>
          <w:bCs/>
          <w:spacing w:val="6"/>
        </w:rPr>
        <w:t xml:space="preserve"> </w:t>
      </w:r>
      <w:r w:rsidRPr="00B87FD4">
        <w:rPr>
          <w:rFonts w:ascii="Times New Roman" w:hAnsi="Times New Roman" w:cs="Times New Roman"/>
          <w:b/>
          <w:bCs/>
        </w:rPr>
        <w:t>la</w:t>
      </w:r>
      <w:r w:rsidRPr="00B87FD4">
        <w:rPr>
          <w:rFonts w:ascii="Times New Roman" w:hAnsi="Times New Roman" w:cs="Times New Roman"/>
          <w:b/>
          <w:bCs/>
          <w:spacing w:val="11"/>
        </w:rPr>
        <w:t xml:space="preserve"> </w:t>
      </w:r>
      <w:r w:rsidRPr="00B87FD4">
        <w:rPr>
          <w:rFonts w:ascii="Times New Roman" w:hAnsi="Times New Roman" w:cs="Times New Roman"/>
          <w:b/>
          <w:bCs/>
        </w:rPr>
        <w:t>Camera</w:t>
      </w:r>
      <w:r w:rsidRPr="00B87FD4">
        <w:rPr>
          <w:rFonts w:ascii="Times New Roman" w:hAnsi="Times New Roman" w:cs="Times New Roman"/>
          <w:b/>
          <w:bCs/>
          <w:spacing w:val="11"/>
        </w:rPr>
        <w:t xml:space="preserve"> </w:t>
      </w:r>
      <w:r w:rsidRPr="00B87FD4">
        <w:rPr>
          <w:rFonts w:ascii="Times New Roman" w:hAnsi="Times New Roman" w:cs="Times New Roman"/>
          <w:b/>
          <w:bCs/>
        </w:rPr>
        <w:t>di</w:t>
      </w:r>
      <w:r w:rsidRPr="00B87FD4">
        <w:rPr>
          <w:rFonts w:ascii="Times New Roman" w:hAnsi="Times New Roman" w:cs="Times New Roman"/>
          <w:b/>
          <w:bCs/>
          <w:spacing w:val="12"/>
        </w:rPr>
        <w:t xml:space="preserve"> </w:t>
      </w:r>
      <w:r w:rsidRPr="00B87FD4">
        <w:rPr>
          <w:rFonts w:ascii="Times New Roman" w:hAnsi="Times New Roman" w:cs="Times New Roman"/>
          <w:b/>
          <w:bCs/>
          <w:spacing w:val="-1"/>
        </w:rPr>
        <w:t>Commercio</w:t>
      </w:r>
      <w:r w:rsidRPr="00B87FD4">
        <w:rPr>
          <w:rFonts w:ascii="Times New Roman" w:hAnsi="Times New Roman" w:cs="Times New Roman"/>
          <w:b/>
          <w:bCs/>
          <w:spacing w:val="6"/>
        </w:rPr>
        <w:t xml:space="preserve"> </w:t>
      </w:r>
      <w:r w:rsidRPr="00B87FD4">
        <w:rPr>
          <w:rFonts w:ascii="Times New Roman" w:hAnsi="Times New Roman" w:cs="Times New Roman"/>
        </w:rPr>
        <w:t>nel</w:t>
      </w:r>
      <w:r w:rsidRPr="00B87FD4">
        <w:rPr>
          <w:rFonts w:ascii="Times New Roman" w:hAnsi="Times New Roman" w:cs="Times New Roman"/>
          <w:spacing w:val="12"/>
        </w:rPr>
        <w:t xml:space="preserve"> </w:t>
      </w:r>
      <w:r w:rsidRPr="00B87FD4">
        <w:rPr>
          <w:rFonts w:ascii="Times New Roman" w:hAnsi="Times New Roman" w:cs="Times New Roman"/>
        </w:rPr>
        <w:t>cui</w:t>
      </w:r>
      <w:r w:rsidRPr="00B87FD4">
        <w:rPr>
          <w:rFonts w:ascii="Times New Roman" w:hAnsi="Times New Roman" w:cs="Times New Roman"/>
          <w:spacing w:val="11"/>
        </w:rPr>
        <w:t xml:space="preserve"> </w:t>
      </w:r>
      <w:r w:rsidRPr="00B87FD4">
        <w:rPr>
          <w:rFonts w:ascii="Times New Roman" w:hAnsi="Times New Roman" w:cs="Times New Roman"/>
        </w:rPr>
        <w:t>registro</w:t>
      </w:r>
      <w:r w:rsidRPr="00B87FD4">
        <w:rPr>
          <w:rFonts w:ascii="Times New Roman" w:hAnsi="Times New Roman" w:cs="Times New Roman"/>
          <w:spacing w:val="12"/>
        </w:rPr>
        <w:t xml:space="preserve"> </w:t>
      </w:r>
      <w:r w:rsidRPr="00B87FD4">
        <w:rPr>
          <w:rFonts w:ascii="Times New Roman" w:hAnsi="Times New Roman" w:cs="Times New Roman"/>
        </w:rPr>
        <w:t>delle</w:t>
      </w:r>
      <w:r w:rsidRPr="00B87FD4">
        <w:rPr>
          <w:rFonts w:ascii="Times New Roman" w:hAnsi="Times New Roman" w:cs="Times New Roman"/>
          <w:spacing w:val="12"/>
        </w:rPr>
        <w:t xml:space="preserve"> </w:t>
      </w:r>
      <w:r w:rsidRPr="00B87FD4">
        <w:rPr>
          <w:rFonts w:ascii="Times New Roman" w:hAnsi="Times New Roman" w:cs="Times New Roman"/>
        </w:rPr>
        <w:t>imprese</w:t>
      </w:r>
      <w:r w:rsidRPr="00B87FD4">
        <w:rPr>
          <w:rFonts w:ascii="Times New Roman" w:hAnsi="Times New Roman" w:cs="Times New Roman"/>
          <w:spacing w:val="12"/>
        </w:rPr>
        <w:t xml:space="preserve"> </w:t>
      </w:r>
      <w:r w:rsidRPr="00B87FD4">
        <w:rPr>
          <w:rFonts w:ascii="Times New Roman" w:hAnsi="Times New Roman" w:cs="Times New Roman"/>
        </w:rPr>
        <w:t>è</w:t>
      </w:r>
      <w:r w:rsidRPr="00B87FD4">
        <w:rPr>
          <w:rFonts w:ascii="Times New Roman" w:hAnsi="Times New Roman" w:cs="Times New Roman"/>
          <w:spacing w:val="12"/>
        </w:rPr>
        <w:t xml:space="preserve"> </w:t>
      </w:r>
      <w:r w:rsidRPr="00B87FD4">
        <w:rPr>
          <w:rFonts w:ascii="Times New Roman" w:hAnsi="Times New Roman" w:cs="Times New Roman"/>
        </w:rPr>
        <w:t>iscritto,</w:t>
      </w:r>
      <w:r w:rsidRPr="00B87FD4">
        <w:rPr>
          <w:rFonts w:ascii="Times New Roman" w:hAnsi="Times New Roman" w:cs="Times New Roman"/>
          <w:spacing w:val="12"/>
        </w:rPr>
        <w:t xml:space="preserve"> </w:t>
      </w:r>
      <w:r w:rsidRPr="00B87FD4">
        <w:rPr>
          <w:rFonts w:ascii="Times New Roman" w:hAnsi="Times New Roman" w:cs="Times New Roman"/>
        </w:rPr>
        <w:t>precisando</w:t>
      </w:r>
      <w:r w:rsidRPr="00B87FD4">
        <w:rPr>
          <w:rFonts w:ascii="Times New Roman" w:hAnsi="Times New Roman" w:cs="Times New Roman"/>
          <w:spacing w:val="30"/>
          <w:w w:val="99"/>
        </w:rPr>
        <w:t xml:space="preserve"> </w:t>
      </w:r>
      <w:r w:rsidRPr="00B87FD4">
        <w:rPr>
          <w:rFonts w:ascii="Times New Roman" w:hAnsi="Times New Roman" w:cs="Times New Roman"/>
        </w:rPr>
        <w:t>gli</w:t>
      </w:r>
      <w:r w:rsidRPr="00B87FD4">
        <w:rPr>
          <w:rFonts w:ascii="Times New Roman" w:hAnsi="Times New Roman" w:cs="Times New Roman"/>
          <w:spacing w:val="39"/>
        </w:rPr>
        <w:t xml:space="preserve"> </w:t>
      </w:r>
      <w:r w:rsidRPr="00B87FD4">
        <w:rPr>
          <w:rFonts w:ascii="Times New Roman" w:hAnsi="Times New Roman" w:cs="Times New Roman"/>
        </w:rPr>
        <w:t>estremi</w:t>
      </w:r>
      <w:r w:rsidRPr="00B87FD4">
        <w:rPr>
          <w:rFonts w:ascii="Times New Roman" w:hAnsi="Times New Roman" w:cs="Times New Roman"/>
          <w:spacing w:val="39"/>
        </w:rPr>
        <w:t xml:space="preserve"> </w:t>
      </w:r>
      <w:r w:rsidRPr="00B87FD4">
        <w:rPr>
          <w:rFonts w:ascii="Times New Roman" w:hAnsi="Times New Roman" w:cs="Times New Roman"/>
          <w:spacing w:val="-1"/>
        </w:rPr>
        <w:t>di</w:t>
      </w:r>
      <w:r w:rsidRPr="00B87FD4">
        <w:rPr>
          <w:rFonts w:ascii="Times New Roman" w:hAnsi="Times New Roman" w:cs="Times New Roman"/>
          <w:spacing w:val="40"/>
        </w:rPr>
        <w:t xml:space="preserve"> </w:t>
      </w:r>
      <w:r w:rsidRPr="00B87FD4">
        <w:rPr>
          <w:rFonts w:ascii="Times New Roman" w:hAnsi="Times New Roman" w:cs="Times New Roman"/>
        </w:rPr>
        <w:t>iscrizione</w:t>
      </w:r>
      <w:r w:rsidRPr="00B87FD4">
        <w:rPr>
          <w:rFonts w:ascii="Times New Roman" w:hAnsi="Times New Roman" w:cs="Times New Roman"/>
          <w:spacing w:val="38"/>
        </w:rPr>
        <w:t xml:space="preserve"> </w:t>
      </w:r>
      <w:r w:rsidRPr="00B87FD4">
        <w:rPr>
          <w:rFonts w:ascii="Times New Roman" w:hAnsi="Times New Roman" w:cs="Times New Roman"/>
        </w:rPr>
        <w:t>(numero</w:t>
      </w:r>
      <w:r w:rsidRPr="00B87FD4">
        <w:rPr>
          <w:rFonts w:ascii="Times New Roman" w:hAnsi="Times New Roman" w:cs="Times New Roman"/>
          <w:spacing w:val="40"/>
        </w:rPr>
        <w:t xml:space="preserve"> </w:t>
      </w:r>
      <w:r w:rsidRPr="00B87FD4">
        <w:rPr>
          <w:rFonts w:ascii="Times New Roman" w:hAnsi="Times New Roman" w:cs="Times New Roman"/>
        </w:rPr>
        <w:t>e</w:t>
      </w:r>
      <w:r w:rsidRPr="00B87FD4">
        <w:rPr>
          <w:rFonts w:ascii="Times New Roman" w:hAnsi="Times New Roman" w:cs="Times New Roman"/>
          <w:spacing w:val="39"/>
        </w:rPr>
        <w:t xml:space="preserve"> </w:t>
      </w:r>
      <w:r w:rsidRPr="00B87FD4">
        <w:rPr>
          <w:rFonts w:ascii="Times New Roman" w:hAnsi="Times New Roman" w:cs="Times New Roman"/>
          <w:spacing w:val="-1"/>
        </w:rPr>
        <w:t>data),</w:t>
      </w:r>
      <w:r w:rsidRPr="00B87FD4">
        <w:rPr>
          <w:rFonts w:ascii="Times New Roman" w:hAnsi="Times New Roman" w:cs="Times New Roman"/>
          <w:spacing w:val="40"/>
        </w:rPr>
        <w:t xml:space="preserve"> </w:t>
      </w:r>
      <w:r w:rsidRPr="00B87FD4">
        <w:rPr>
          <w:rFonts w:ascii="Times New Roman" w:hAnsi="Times New Roman" w:cs="Times New Roman"/>
        </w:rPr>
        <w:t>la</w:t>
      </w:r>
      <w:r w:rsidRPr="00B87FD4">
        <w:rPr>
          <w:rFonts w:ascii="Times New Roman" w:hAnsi="Times New Roman" w:cs="Times New Roman"/>
          <w:spacing w:val="40"/>
        </w:rPr>
        <w:t xml:space="preserve"> </w:t>
      </w:r>
      <w:r w:rsidRPr="00B87FD4">
        <w:rPr>
          <w:rFonts w:ascii="Times New Roman" w:hAnsi="Times New Roman" w:cs="Times New Roman"/>
        </w:rPr>
        <w:t>forma</w:t>
      </w:r>
      <w:r w:rsidRPr="00B87FD4">
        <w:rPr>
          <w:rFonts w:ascii="Times New Roman" w:hAnsi="Times New Roman" w:cs="Times New Roman"/>
          <w:spacing w:val="39"/>
        </w:rPr>
        <w:t xml:space="preserve"> </w:t>
      </w:r>
      <w:r w:rsidRPr="00B87FD4">
        <w:rPr>
          <w:rFonts w:ascii="Times New Roman" w:hAnsi="Times New Roman" w:cs="Times New Roman"/>
        </w:rPr>
        <w:t>giuridica</w:t>
      </w:r>
      <w:r w:rsidRPr="00B87FD4">
        <w:rPr>
          <w:rFonts w:ascii="Times New Roman" w:hAnsi="Times New Roman" w:cs="Times New Roman"/>
          <w:spacing w:val="40"/>
        </w:rPr>
        <w:t xml:space="preserve"> </w:t>
      </w:r>
      <w:r w:rsidRPr="00B87FD4">
        <w:rPr>
          <w:rFonts w:ascii="Times New Roman" w:hAnsi="Times New Roman" w:cs="Times New Roman"/>
        </w:rPr>
        <w:t>e</w:t>
      </w:r>
      <w:r w:rsidRPr="00B87FD4">
        <w:rPr>
          <w:rFonts w:ascii="Times New Roman" w:hAnsi="Times New Roman" w:cs="Times New Roman"/>
          <w:spacing w:val="39"/>
        </w:rPr>
        <w:t xml:space="preserve"> </w:t>
      </w:r>
      <w:r w:rsidRPr="00B87FD4">
        <w:rPr>
          <w:rFonts w:ascii="Times New Roman" w:hAnsi="Times New Roman" w:cs="Times New Roman"/>
        </w:rPr>
        <w:t>l’attività</w:t>
      </w:r>
      <w:r w:rsidRPr="00B87FD4">
        <w:rPr>
          <w:rFonts w:ascii="Times New Roman" w:hAnsi="Times New Roman" w:cs="Times New Roman"/>
          <w:spacing w:val="38"/>
        </w:rPr>
        <w:t xml:space="preserve"> </w:t>
      </w:r>
      <w:r w:rsidRPr="00B87FD4">
        <w:rPr>
          <w:rFonts w:ascii="Times New Roman" w:hAnsi="Times New Roman" w:cs="Times New Roman"/>
        </w:rPr>
        <w:t>per</w:t>
      </w:r>
      <w:r w:rsidRPr="00B87FD4">
        <w:rPr>
          <w:rFonts w:ascii="Times New Roman" w:hAnsi="Times New Roman" w:cs="Times New Roman"/>
          <w:spacing w:val="40"/>
        </w:rPr>
        <w:t xml:space="preserve"> </w:t>
      </w:r>
      <w:r w:rsidRPr="00B87FD4">
        <w:rPr>
          <w:rFonts w:ascii="Times New Roman" w:hAnsi="Times New Roman" w:cs="Times New Roman"/>
        </w:rPr>
        <w:t>la</w:t>
      </w:r>
      <w:r w:rsidRPr="00B87FD4">
        <w:rPr>
          <w:rFonts w:ascii="Times New Roman" w:hAnsi="Times New Roman" w:cs="Times New Roman"/>
          <w:spacing w:val="39"/>
        </w:rPr>
        <w:t xml:space="preserve"> </w:t>
      </w:r>
      <w:r w:rsidRPr="00B87FD4">
        <w:rPr>
          <w:rFonts w:ascii="Times New Roman" w:hAnsi="Times New Roman" w:cs="Times New Roman"/>
        </w:rPr>
        <w:t>quale</w:t>
      </w:r>
      <w:r w:rsidRPr="00B87FD4">
        <w:rPr>
          <w:rFonts w:ascii="Times New Roman" w:hAnsi="Times New Roman" w:cs="Times New Roman"/>
          <w:spacing w:val="41"/>
        </w:rPr>
        <w:t xml:space="preserve"> </w:t>
      </w:r>
      <w:r w:rsidRPr="00B87FD4">
        <w:rPr>
          <w:rFonts w:ascii="Times New Roman" w:hAnsi="Times New Roman" w:cs="Times New Roman"/>
        </w:rPr>
        <w:t>è</w:t>
      </w:r>
      <w:r w:rsidRPr="00B87FD4">
        <w:rPr>
          <w:rFonts w:ascii="Times New Roman" w:hAnsi="Times New Roman" w:cs="Times New Roman"/>
          <w:spacing w:val="24"/>
          <w:w w:val="99"/>
        </w:rPr>
        <w:t xml:space="preserve"> </w:t>
      </w:r>
      <w:r w:rsidRPr="00B87FD4">
        <w:rPr>
          <w:rFonts w:ascii="Times New Roman" w:hAnsi="Times New Roman" w:cs="Times New Roman"/>
        </w:rPr>
        <w:t>iscritto,</w:t>
      </w:r>
      <w:r w:rsidRPr="00B87FD4">
        <w:rPr>
          <w:rFonts w:ascii="Times New Roman" w:hAnsi="Times New Roman" w:cs="Times New Roman"/>
          <w:spacing w:val="7"/>
        </w:rPr>
        <w:t xml:space="preserve"> </w:t>
      </w:r>
      <w:r w:rsidRPr="00B87FD4">
        <w:rPr>
          <w:rFonts w:ascii="Times New Roman" w:hAnsi="Times New Roman" w:cs="Times New Roman"/>
        </w:rPr>
        <w:t>che</w:t>
      </w:r>
      <w:r w:rsidRPr="00B87FD4">
        <w:rPr>
          <w:rFonts w:ascii="Times New Roman" w:hAnsi="Times New Roman" w:cs="Times New Roman"/>
          <w:spacing w:val="8"/>
        </w:rPr>
        <w:t xml:space="preserve"> </w:t>
      </w:r>
      <w:r w:rsidRPr="00B87FD4">
        <w:rPr>
          <w:rFonts w:ascii="Times New Roman" w:hAnsi="Times New Roman" w:cs="Times New Roman"/>
        </w:rPr>
        <w:t>deve</w:t>
      </w:r>
      <w:r w:rsidRPr="00B87FD4">
        <w:rPr>
          <w:rFonts w:ascii="Times New Roman" w:hAnsi="Times New Roman" w:cs="Times New Roman"/>
          <w:spacing w:val="8"/>
        </w:rPr>
        <w:t xml:space="preserve"> </w:t>
      </w:r>
      <w:r w:rsidRPr="00B87FD4">
        <w:rPr>
          <w:rFonts w:ascii="Times New Roman" w:hAnsi="Times New Roman" w:cs="Times New Roman"/>
        </w:rPr>
        <w:t>corrispondere</w:t>
      </w:r>
      <w:r w:rsidRPr="00B87FD4">
        <w:rPr>
          <w:rFonts w:ascii="Times New Roman" w:hAnsi="Times New Roman" w:cs="Times New Roman"/>
          <w:spacing w:val="9"/>
        </w:rPr>
        <w:t xml:space="preserve"> </w:t>
      </w:r>
      <w:r w:rsidRPr="00B87FD4">
        <w:rPr>
          <w:rFonts w:ascii="Times New Roman" w:hAnsi="Times New Roman" w:cs="Times New Roman"/>
        </w:rPr>
        <w:t>ad</w:t>
      </w:r>
      <w:r w:rsidRPr="00B87FD4">
        <w:rPr>
          <w:rFonts w:ascii="Times New Roman" w:hAnsi="Times New Roman" w:cs="Times New Roman"/>
          <w:spacing w:val="8"/>
        </w:rPr>
        <w:t xml:space="preserve"> </w:t>
      </w:r>
      <w:r w:rsidRPr="00B87FD4">
        <w:rPr>
          <w:rFonts w:ascii="Times New Roman" w:hAnsi="Times New Roman" w:cs="Times New Roman"/>
        </w:rPr>
        <w:t>oggetto</w:t>
      </w:r>
      <w:r w:rsidRPr="00B87FD4">
        <w:rPr>
          <w:rFonts w:ascii="Times New Roman" w:hAnsi="Times New Roman" w:cs="Times New Roman"/>
          <w:spacing w:val="6"/>
        </w:rPr>
        <w:t xml:space="preserve"> </w:t>
      </w:r>
      <w:r w:rsidRPr="00B87FD4">
        <w:rPr>
          <w:rFonts w:ascii="Times New Roman" w:hAnsi="Times New Roman" w:cs="Times New Roman"/>
          <w:spacing w:val="-1"/>
        </w:rPr>
        <w:t>coerente</w:t>
      </w:r>
      <w:r w:rsidRPr="00B87FD4">
        <w:rPr>
          <w:rFonts w:ascii="Times New Roman" w:hAnsi="Times New Roman" w:cs="Times New Roman"/>
          <w:spacing w:val="9"/>
        </w:rPr>
        <w:t xml:space="preserve"> </w:t>
      </w:r>
      <w:r w:rsidRPr="00B87FD4">
        <w:rPr>
          <w:rFonts w:ascii="Times New Roman" w:hAnsi="Times New Roman" w:cs="Times New Roman"/>
          <w:spacing w:val="-1"/>
        </w:rPr>
        <w:t>con</w:t>
      </w:r>
      <w:r w:rsidRPr="00B87FD4">
        <w:rPr>
          <w:rFonts w:ascii="Times New Roman" w:hAnsi="Times New Roman" w:cs="Times New Roman"/>
          <w:spacing w:val="8"/>
        </w:rPr>
        <w:t xml:space="preserve"> </w:t>
      </w:r>
      <w:r w:rsidRPr="00B87FD4">
        <w:rPr>
          <w:rFonts w:ascii="Times New Roman" w:hAnsi="Times New Roman" w:cs="Times New Roman"/>
        </w:rPr>
        <w:t>la</w:t>
      </w:r>
      <w:r w:rsidRPr="00B87FD4">
        <w:rPr>
          <w:rFonts w:ascii="Times New Roman" w:hAnsi="Times New Roman" w:cs="Times New Roman"/>
          <w:spacing w:val="8"/>
        </w:rPr>
        <w:t xml:space="preserve"> </w:t>
      </w:r>
      <w:r w:rsidRPr="00B87FD4">
        <w:rPr>
          <w:rFonts w:ascii="Times New Roman" w:hAnsi="Times New Roman" w:cs="Times New Roman"/>
          <w:spacing w:val="-1"/>
        </w:rPr>
        <w:t>presente</w:t>
      </w:r>
      <w:r w:rsidRPr="00B87FD4">
        <w:rPr>
          <w:rFonts w:ascii="Times New Roman" w:hAnsi="Times New Roman" w:cs="Times New Roman"/>
          <w:spacing w:val="8"/>
        </w:rPr>
        <w:t xml:space="preserve"> </w:t>
      </w:r>
      <w:r w:rsidRPr="00B87FD4">
        <w:rPr>
          <w:rFonts w:ascii="Times New Roman" w:hAnsi="Times New Roman" w:cs="Times New Roman"/>
          <w:spacing w:val="-1"/>
        </w:rPr>
        <w:t>procedura</w:t>
      </w:r>
      <w:r w:rsidRPr="00B87FD4">
        <w:rPr>
          <w:rFonts w:ascii="Times New Roman" w:hAnsi="Times New Roman" w:cs="Times New Roman"/>
          <w:spacing w:val="9"/>
        </w:rPr>
        <w:t xml:space="preserve"> </w:t>
      </w:r>
      <w:r w:rsidRPr="00B87FD4">
        <w:rPr>
          <w:rFonts w:ascii="Times New Roman" w:hAnsi="Times New Roman" w:cs="Times New Roman"/>
          <w:spacing w:val="-1"/>
        </w:rPr>
        <w:t>di</w:t>
      </w:r>
      <w:r w:rsidRPr="00B87FD4">
        <w:rPr>
          <w:rFonts w:ascii="Times New Roman" w:hAnsi="Times New Roman" w:cs="Times New Roman"/>
          <w:spacing w:val="32"/>
          <w:w w:val="99"/>
        </w:rPr>
        <w:t xml:space="preserve"> </w:t>
      </w:r>
      <w:r w:rsidRPr="00B87FD4">
        <w:rPr>
          <w:rFonts w:ascii="Times New Roman" w:hAnsi="Times New Roman" w:cs="Times New Roman"/>
        </w:rPr>
        <w:t>affidamento;</w:t>
      </w:r>
      <w:r w:rsidRPr="00B87FD4">
        <w:rPr>
          <w:rFonts w:ascii="Times New Roman" w:hAnsi="Times New Roman" w:cs="Times New Roman"/>
          <w:spacing w:val="10"/>
        </w:rPr>
        <w:t xml:space="preserve"> </w:t>
      </w:r>
      <w:r w:rsidRPr="00B87FD4">
        <w:rPr>
          <w:rFonts w:ascii="Times New Roman" w:hAnsi="Times New Roman" w:cs="Times New Roman"/>
        </w:rPr>
        <w:t>devono,</w:t>
      </w:r>
      <w:r w:rsidRPr="00B87FD4">
        <w:rPr>
          <w:rFonts w:ascii="Times New Roman" w:hAnsi="Times New Roman" w:cs="Times New Roman"/>
          <w:spacing w:val="11"/>
        </w:rPr>
        <w:t xml:space="preserve"> </w:t>
      </w:r>
      <w:r w:rsidRPr="00B87FD4">
        <w:rPr>
          <w:rFonts w:ascii="Times New Roman" w:hAnsi="Times New Roman" w:cs="Times New Roman"/>
        </w:rPr>
        <w:t>altresì,</w:t>
      </w:r>
      <w:r w:rsidRPr="00B87FD4">
        <w:rPr>
          <w:rFonts w:ascii="Times New Roman" w:hAnsi="Times New Roman" w:cs="Times New Roman"/>
          <w:spacing w:val="11"/>
        </w:rPr>
        <w:t xml:space="preserve"> </w:t>
      </w:r>
      <w:r w:rsidRPr="00B87FD4">
        <w:rPr>
          <w:rFonts w:ascii="Times New Roman" w:hAnsi="Times New Roman" w:cs="Times New Roman"/>
        </w:rPr>
        <w:t>essere</w:t>
      </w:r>
      <w:r w:rsidRPr="00B87FD4">
        <w:rPr>
          <w:rFonts w:ascii="Times New Roman" w:hAnsi="Times New Roman" w:cs="Times New Roman"/>
          <w:spacing w:val="11"/>
        </w:rPr>
        <w:t xml:space="preserve"> </w:t>
      </w:r>
      <w:r w:rsidRPr="00B87FD4">
        <w:rPr>
          <w:rFonts w:ascii="Times New Roman" w:hAnsi="Times New Roman" w:cs="Times New Roman"/>
        </w:rPr>
        <w:t>indicati</w:t>
      </w:r>
      <w:r w:rsidRPr="00B87FD4">
        <w:rPr>
          <w:rFonts w:ascii="Times New Roman" w:hAnsi="Times New Roman" w:cs="Times New Roman"/>
          <w:spacing w:val="12"/>
        </w:rPr>
        <w:t xml:space="preserve"> </w:t>
      </w:r>
      <w:r w:rsidRPr="00B87FD4">
        <w:rPr>
          <w:rFonts w:ascii="Times New Roman" w:hAnsi="Times New Roman" w:cs="Times New Roman"/>
        </w:rPr>
        <w:t>i</w:t>
      </w:r>
      <w:r w:rsidRPr="00B87FD4">
        <w:rPr>
          <w:rFonts w:ascii="Times New Roman" w:hAnsi="Times New Roman" w:cs="Times New Roman"/>
          <w:spacing w:val="9"/>
        </w:rPr>
        <w:t xml:space="preserve"> </w:t>
      </w:r>
      <w:r w:rsidRPr="00B87FD4">
        <w:rPr>
          <w:rFonts w:ascii="Times New Roman" w:hAnsi="Times New Roman" w:cs="Times New Roman"/>
        </w:rPr>
        <w:t>dati</w:t>
      </w:r>
      <w:r w:rsidRPr="00B87FD4">
        <w:rPr>
          <w:rFonts w:ascii="Times New Roman" w:hAnsi="Times New Roman" w:cs="Times New Roman"/>
          <w:spacing w:val="11"/>
        </w:rPr>
        <w:t xml:space="preserve"> </w:t>
      </w:r>
      <w:r w:rsidRPr="00B87FD4">
        <w:rPr>
          <w:rFonts w:ascii="Times New Roman" w:hAnsi="Times New Roman" w:cs="Times New Roman"/>
        </w:rPr>
        <w:t>identificativi</w:t>
      </w:r>
      <w:r w:rsidRPr="00B87FD4">
        <w:rPr>
          <w:rFonts w:ascii="Times New Roman" w:hAnsi="Times New Roman" w:cs="Times New Roman"/>
          <w:spacing w:val="11"/>
        </w:rPr>
        <w:t xml:space="preserve"> </w:t>
      </w:r>
      <w:r w:rsidRPr="00B87FD4">
        <w:rPr>
          <w:rFonts w:ascii="Times New Roman" w:hAnsi="Times New Roman" w:cs="Times New Roman"/>
        </w:rPr>
        <w:t>(nome,</w:t>
      </w:r>
      <w:r w:rsidRPr="00B87FD4">
        <w:rPr>
          <w:rFonts w:ascii="Times New Roman" w:hAnsi="Times New Roman" w:cs="Times New Roman"/>
          <w:spacing w:val="11"/>
        </w:rPr>
        <w:t xml:space="preserve"> </w:t>
      </w:r>
      <w:r w:rsidRPr="00B87FD4">
        <w:rPr>
          <w:rFonts w:ascii="Times New Roman" w:hAnsi="Times New Roman" w:cs="Times New Roman"/>
        </w:rPr>
        <w:t>cognome,</w:t>
      </w:r>
      <w:r w:rsidRPr="00B87FD4">
        <w:rPr>
          <w:rFonts w:ascii="Times New Roman" w:hAnsi="Times New Roman" w:cs="Times New Roman"/>
          <w:spacing w:val="11"/>
        </w:rPr>
        <w:t xml:space="preserve"> </w:t>
      </w:r>
      <w:r w:rsidRPr="00B87FD4">
        <w:rPr>
          <w:rFonts w:ascii="Times New Roman" w:hAnsi="Times New Roman" w:cs="Times New Roman"/>
        </w:rPr>
        <w:t>luogo</w:t>
      </w:r>
      <w:r w:rsidRPr="00B87FD4">
        <w:rPr>
          <w:rFonts w:ascii="Times New Roman" w:hAnsi="Times New Roman" w:cs="Times New Roman"/>
          <w:spacing w:val="11"/>
        </w:rPr>
        <w:t xml:space="preserve"> </w:t>
      </w:r>
      <w:r w:rsidRPr="00B87FD4">
        <w:rPr>
          <w:rFonts w:ascii="Times New Roman" w:hAnsi="Times New Roman" w:cs="Times New Roman"/>
        </w:rPr>
        <w:t>e</w:t>
      </w:r>
      <w:r w:rsidRPr="00B87FD4">
        <w:rPr>
          <w:rFonts w:ascii="Times New Roman" w:hAnsi="Times New Roman" w:cs="Times New Roman"/>
          <w:spacing w:val="27"/>
          <w:w w:val="99"/>
        </w:rPr>
        <w:t xml:space="preserve"> </w:t>
      </w:r>
      <w:r w:rsidRPr="00B87FD4">
        <w:rPr>
          <w:rFonts w:ascii="Times New Roman" w:hAnsi="Times New Roman" w:cs="Times New Roman"/>
          <w:spacing w:val="-1"/>
        </w:rPr>
        <w:t>data</w:t>
      </w:r>
      <w:r w:rsidRPr="00B87FD4">
        <w:rPr>
          <w:rFonts w:ascii="Times New Roman" w:hAnsi="Times New Roman" w:cs="Times New Roman"/>
          <w:spacing w:val="32"/>
        </w:rPr>
        <w:t xml:space="preserve"> </w:t>
      </w:r>
      <w:r w:rsidRPr="00B87FD4">
        <w:rPr>
          <w:rFonts w:ascii="Times New Roman" w:hAnsi="Times New Roman" w:cs="Times New Roman"/>
          <w:spacing w:val="-1"/>
        </w:rPr>
        <w:t>di</w:t>
      </w:r>
      <w:r w:rsidRPr="00B87FD4">
        <w:rPr>
          <w:rFonts w:ascii="Times New Roman" w:hAnsi="Times New Roman" w:cs="Times New Roman"/>
          <w:spacing w:val="32"/>
        </w:rPr>
        <w:t xml:space="preserve"> </w:t>
      </w:r>
      <w:r w:rsidRPr="00B87FD4">
        <w:rPr>
          <w:rFonts w:ascii="Times New Roman" w:hAnsi="Times New Roman" w:cs="Times New Roman"/>
          <w:spacing w:val="-1"/>
        </w:rPr>
        <w:t>nascita,</w:t>
      </w:r>
      <w:r w:rsidRPr="00B87FD4">
        <w:rPr>
          <w:rFonts w:ascii="Times New Roman" w:hAnsi="Times New Roman" w:cs="Times New Roman"/>
          <w:spacing w:val="32"/>
        </w:rPr>
        <w:t xml:space="preserve"> </w:t>
      </w:r>
      <w:r w:rsidRPr="00B87FD4">
        <w:rPr>
          <w:rFonts w:ascii="Times New Roman" w:hAnsi="Times New Roman" w:cs="Times New Roman"/>
          <w:spacing w:val="-1"/>
        </w:rPr>
        <w:t>qualifica)</w:t>
      </w:r>
      <w:r w:rsidRPr="00B87FD4">
        <w:rPr>
          <w:rFonts w:ascii="Times New Roman" w:hAnsi="Times New Roman" w:cs="Times New Roman"/>
          <w:spacing w:val="31"/>
        </w:rPr>
        <w:t xml:space="preserve"> </w:t>
      </w:r>
      <w:r w:rsidRPr="00B87FD4">
        <w:rPr>
          <w:rFonts w:ascii="Times New Roman" w:hAnsi="Times New Roman" w:cs="Times New Roman"/>
          <w:spacing w:val="-1"/>
        </w:rPr>
        <w:t>del</w:t>
      </w:r>
      <w:r w:rsidRPr="00B87FD4">
        <w:rPr>
          <w:rFonts w:ascii="Times New Roman" w:hAnsi="Times New Roman" w:cs="Times New Roman"/>
          <w:spacing w:val="31"/>
        </w:rPr>
        <w:t xml:space="preserve"> </w:t>
      </w:r>
      <w:r w:rsidRPr="00B87FD4">
        <w:rPr>
          <w:rFonts w:ascii="Times New Roman" w:hAnsi="Times New Roman" w:cs="Times New Roman"/>
          <w:spacing w:val="-1"/>
        </w:rPr>
        <w:t>titolare</w:t>
      </w:r>
      <w:r w:rsidRPr="00B87FD4">
        <w:rPr>
          <w:rFonts w:ascii="Times New Roman" w:hAnsi="Times New Roman" w:cs="Times New Roman"/>
          <w:spacing w:val="33"/>
        </w:rPr>
        <w:t xml:space="preserve"> </w:t>
      </w:r>
      <w:r w:rsidRPr="00B87FD4">
        <w:rPr>
          <w:rFonts w:ascii="Times New Roman" w:hAnsi="Times New Roman" w:cs="Times New Roman"/>
          <w:spacing w:val="-1"/>
        </w:rPr>
        <w:t>dell’impresa</w:t>
      </w:r>
      <w:r w:rsidRPr="00B87FD4">
        <w:rPr>
          <w:rFonts w:ascii="Times New Roman" w:hAnsi="Times New Roman" w:cs="Times New Roman"/>
          <w:spacing w:val="32"/>
        </w:rPr>
        <w:t xml:space="preserve"> </w:t>
      </w:r>
      <w:r w:rsidRPr="00B87FD4">
        <w:rPr>
          <w:rFonts w:ascii="Times New Roman" w:hAnsi="Times New Roman" w:cs="Times New Roman"/>
          <w:spacing w:val="-1"/>
        </w:rPr>
        <w:t>individuale,</w:t>
      </w:r>
      <w:r w:rsidRPr="00B87FD4">
        <w:rPr>
          <w:rFonts w:ascii="Times New Roman" w:hAnsi="Times New Roman" w:cs="Times New Roman"/>
          <w:spacing w:val="33"/>
        </w:rPr>
        <w:t xml:space="preserve"> </w:t>
      </w:r>
      <w:r w:rsidRPr="00B87FD4">
        <w:rPr>
          <w:rFonts w:ascii="Times New Roman" w:hAnsi="Times New Roman" w:cs="Times New Roman"/>
          <w:spacing w:val="-1"/>
        </w:rPr>
        <w:t>ovvero</w:t>
      </w:r>
      <w:r w:rsidRPr="00B87FD4">
        <w:rPr>
          <w:rFonts w:ascii="Times New Roman" w:hAnsi="Times New Roman" w:cs="Times New Roman"/>
          <w:spacing w:val="32"/>
        </w:rPr>
        <w:t xml:space="preserve"> </w:t>
      </w:r>
      <w:r w:rsidRPr="00B87FD4">
        <w:rPr>
          <w:rFonts w:ascii="Times New Roman" w:hAnsi="Times New Roman" w:cs="Times New Roman"/>
          <w:spacing w:val="-1"/>
        </w:rPr>
        <w:t>di</w:t>
      </w:r>
      <w:r w:rsidRPr="00B87FD4">
        <w:rPr>
          <w:rFonts w:ascii="Times New Roman" w:hAnsi="Times New Roman" w:cs="Times New Roman"/>
          <w:spacing w:val="32"/>
        </w:rPr>
        <w:t xml:space="preserve"> </w:t>
      </w:r>
      <w:r w:rsidRPr="00B87FD4">
        <w:rPr>
          <w:rFonts w:ascii="Times New Roman" w:hAnsi="Times New Roman" w:cs="Times New Roman"/>
        </w:rPr>
        <w:t>tutti</w:t>
      </w:r>
      <w:r w:rsidRPr="00B87FD4">
        <w:rPr>
          <w:rFonts w:ascii="Times New Roman" w:hAnsi="Times New Roman" w:cs="Times New Roman"/>
          <w:spacing w:val="32"/>
        </w:rPr>
        <w:t xml:space="preserve"> </w:t>
      </w:r>
      <w:r w:rsidRPr="00B87FD4">
        <w:rPr>
          <w:rFonts w:ascii="Times New Roman" w:hAnsi="Times New Roman" w:cs="Times New Roman"/>
        </w:rPr>
        <w:t>i</w:t>
      </w:r>
      <w:r w:rsidRPr="00B87FD4">
        <w:rPr>
          <w:rFonts w:ascii="Times New Roman" w:hAnsi="Times New Roman" w:cs="Times New Roman"/>
          <w:spacing w:val="31"/>
        </w:rPr>
        <w:t xml:space="preserve"> </w:t>
      </w:r>
      <w:r w:rsidRPr="00B87FD4">
        <w:rPr>
          <w:rFonts w:ascii="Times New Roman" w:hAnsi="Times New Roman" w:cs="Times New Roman"/>
          <w:spacing w:val="-1"/>
        </w:rPr>
        <w:t>soci</w:t>
      </w:r>
      <w:r w:rsidRPr="00B87FD4">
        <w:rPr>
          <w:rFonts w:ascii="Times New Roman" w:hAnsi="Times New Roman" w:cs="Times New Roman"/>
          <w:spacing w:val="33"/>
        </w:rPr>
        <w:t xml:space="preserve"> </w:t>
      </w:r>
      <w:r w:rsidRPr="00B87FD4">
        <w:rPr>
          <w:rFonts w:ascii="Times New Roman" w:hAnsi="Times New Roman" w:cs="Times New Roman"/>
          <w:spacing w:val="-1"/>
        </w:rPr>
        <w:t>in</w:t>
      </w:r>
      <w:r w:rsidRPr="00B87FD4">
        <w:rPr>
          <w:rFonts w:ascii="Times New Roman" w:hAnsi="Times New Roman" w:cs="Times New Roman"/>
          <w:spacing w:val="78"/>
          <w:w w:val="99"/>
        </w:rPr>
        <w:t xml:space="preserve"> </w:t>
      </w:r>
      <w:r w:rsidRPr="00B87FD4">
        <w:rPr>
          <w:rFonts w:ascii="Times New Roman" w:hAnsi="Times New Roman" w:cs="Times New Roman"/>
          <w:spacing w:val="-1"/>
        </w:rPr>
        <w:t>nome</w:t>
      </w:r>
      <w:r w:rsidRPr="00B87FD4">
        <w:rPr>
          <w:rFonts w:ascii="Times New Roman" w:hAnsi="Times New Roman" w:cs="Times New Roman"/>
          <w:spacing w:val="12"/>
        </w:rPr>
        <w:t xml:space="preserve"> </w:t>
      </w:r>
      <w:r w:rsidRPr="00B87FD4">
        <w:rPr>
          <w:rFonts w:ascii="Times New Roman" w:hAnsi="Times New Roman" w:cs="Times New Roman"/>
          <w:spacing w:val="-1"/>
        </w:rPr>
        <w:t>collettivo,</w:t>
      </w:r>
      <w:r w:rsidRPr="00B87FD4">
        <w:rPr>
          <w:rFonts w:ascii="Times New Roman" w:hAnsi="Times New Roman" w:cs="Times New Roman"/>
          <w:spacing w:val="11"/>
        </w:rPr>
        <w:t xml:space="preserve"> </w:t>
      </w:r>
      <w:r w:rsidRPr="00B87FD4">
        <w:rPr>
          <w:rFonts w:ascii="Times New Roman" w:hAnsi="Times New Roman" w:cs="Times New Roman"/>
          <w:spacing w:val="-1"/>
        </w:rPr>
        <w:t>ovvero</w:t>
      </w:r>
      <w:r w:rsidRPr="00B87FD4">
        <w:rPr>
          <w:rFonts w:ascii="Times New Roman" w:hAnsi="Times New Roman" w:cs="Times New Roman"/>
          <w:spacing w:val="11"/>
        </w:rPr>
        <w:t xml:space="preserve"> </w:t>
      </w:r>
      <w:r w:rsidRPr="00B87FD4">
        <w:rPr>
          <w:rFonts w:ascii="Times New Roman" w:hAnsi="Times New Roman" w:cs="Times New Roman"/>
          <w:spacing w:val="-1"/>
        </w:rPr>
        <w:t>di</w:t>
      </w:r>
      <w:r w:rsidRPr="00B87FD4">
        <w:rPr>
          <w:rFonts w:ascii="Times New Roman" w:hAnsi="Times New Roman" w:cs="Times New Roman"/>
          <w:spacing w:val="12"/>
        </w:rPr>
        <w:t xml:space="preserve"> </w:t>
      </w:r>
      <w:r w:rsidRPr="00B87FD4">
        <w:rPr>
          <w:rFonts w:ascii="Times New Roman" w:hAnsi="Times New Roman" w:cs="Times New Roman"/>
        </w:rPr>
        <w:t>tutti</w:t>
      </w:r>
      <w:r w:rsidRPr="00B87FD4">
        <w:rPr>
          <w:rFonts w:ascii="Times New Roman" w:hAnsi="Times New Roman" w:cs="Times New Roman"/>
          <w:spacing w:val="11"/>
        </w:rPr>
        <w:t xml:space="preserve"> </w:t>
      </w:r>
      <w:r w:rsidRPr="00B87FD4">
        <w:rPr>
          <w:rFonts w:ascii="Times New Roman" w:hAnsi="Times New Roman" w:cs="Times New Roman"/>
        </w:rPr>
        <w:t>i</w:t>
      </w:r>
      <w:r w:rsidRPr="00B87FD4">
        <w:rPr>
          <w:rFonts w:ascii="Times New Roman" w:hAnsi="Times New Roman" w:cs="Times New Roman"/>
          <w:spacing w:val="12"/>
        </w:rPr>
        <w:t xml:space="preserve"> </w:t>
      </w:r>
      <w:r w:rsidRPr="00B87FD4">
        <w:rPr>
          <w:rFonts w:ascii="Times New Roman" w:hAnsi="Times New Roman" w:cs="Times New Roman"/>
          <w:spacing w:val="-1"/>
        </w:rPr>
        <w:t>soci</w:t>
      </w:r>
      <w:r w:rsidRPr="00B87FD4">
        <w:rPr>
          <w:rFonts w:ascii="Times New Roman" w:hAnsi="Times New Roman" w:cs="Times New Roman"/>
          <w:spacing w:val="12"/>
        </w:rPr>
        <w:t xml:space="preserve"> </w:t>
      </w:r>
      <w:r w:rsidRPr="00B87FD4">
        <w:rPr>
          <w:rFonts w:ascii="Times New Roman" w:hAnsi="Times New Roman" w:cs="Times New Roman"/>
          <w:spacing w:val="-1"/>
        </w:rPr>
        <w:t>accomandatari,</w:t>
      </w:r>
      <w:r w:rsidRPr="00B87FD4">
        <w:rPr>
          <w:rFonts w:ascii="Times New Roman" w:hAnsi="Times New Roman" w:cs="Times New Roman"/>
          <w:spacing w:val="11"/>
        </w:rPr>
        <w:t xml:space="preserve"> </w:t>
      </w:r>
      <w:r w:rsidRPr="00B87FD4">
        <w:rPr>
          <w:rFonts w:ascii="Times New Roman" w:hAnsi="Times New Roman" w:cs="Times New Roman"/>
        </w:rPr>
        <w:t>nel</w:t>
      </w:r>
      <w:r w:rsidRPr="00B87FD4">
        <w:rPr>
          <w:rFonts w:ascii="Times New Roman" w:hAnsi="Times New Roman" w:cs="Times New Roman"/>
          <w:spacing w:val="12"/>
        </w:rPr>
        <w:t xml:space="preserve"> </w:t>
      </w:r>
      <w:r w:rsidRPr="00B87FD4">
        <w:rPr>
          <w:rFonts w:ascii="Times New Roman" w:hAnsi="Times New Roman" w:cs="Times New Roman"/>
          <w:spacing w:val="-1"/>
        </w:rPr>
        <w:t>caso</w:t>
      </w:r>
      <w:r w:rsidRPr="00B87FD4">
        <w:rPr>
          <w:rFonts w:ascii="Times New Roman" w:hAnsi="Times New Roman" w:cs="Times New Roman"/>
          <w:spacing w:val="10"/>
        </w:rPr>
        <w:t xml:space="preserve"> </w:t>
      </w:r>
      <w:r w:rsidRPr="00B87FD4">
        <w:rPr>
          <w:rFonts w:ascii="Times New Roman" w:hAnsi="Times New Roman" w:cs="Times New Roman"/>
          <w:spacing w:val="-1"/>
        </w:rPr>
        <w:t>di</w:t>
      </w:r>
      <w:r w:rsidRPr="00B87FD4">
        <w:rPr>
          <w:rFonts w:ascii="Times New Roman" w:hAnsi="Times New Roman" w:cs="Times New Roman"/>
          <w:spacing w:val="12"/>
        </w:rPr>
        <w:t xml:space="preserve"> </w:t>
      </w:r>
      <w:r w:rsidRPr="00B87FD4">
        <w:rPr>
          <w:rFonts w:ascii="Times New Roman" w:hAnsi="Times New Roman" w:cs="Times New Roman"/>
          <w:spacing w:val="-1"/>
        </w:rPr>
        <w:t>società</w:t>
      </w:r>
      <w:r w:rsidRPr="00B87FD4">
        <w:rPr>
          <w:rFonts w:ascii="Times New Roman" w:hAnsi="Times New Roman" w:cs="Times New Roman"/>
          <w:spacing w:val="12"/>
        </w:rPr>
        <w:t xml:space="preserve"> </w:t>
      </w:r>
      <w:r w:rsidRPr="00B87FD4">
        <w:rPr>
          <w:rFonts w:ascii="Times New Roman" w:hAnsi="Times New Roman" w:cs="Times New Roman"/>
        </w:rPr>
        <w:t>in</w:t>
      </w:r>
      <w:r w:rsidRPr="00B87FD4">
        <w:rPr>
          <w:rFonts w:ascii="Times New Roman" w:hAnsi="Times New Roman" w:cs="Times New Roman"/>
          <w:spacing w:val="11"/>
        </w:rPr>
        <w:t xml:space="preserve"> </w:t>
      </w:r>
      <w:r w:rsidRPr="00B87FD4">
        <w:rPr>
          <w:rFonts w:ascii="Times New Roman" w:hAnsi="Times New Roman" w:cs="Times New Roman"/>
          <w:spacing w:val="-1"/>
        </w:rPr>
        <w:t>accomandita</w:t>
      </w:r>
      <w:r w:rsidRPr="00B87FD4">
        <w:rPr>
          <w:rFonts w:ascii="Times New Roman" w:hAnsi="Times New Roman" w:cs="Times New Roman"/>
          <w:spacing w:val="71"/>
          <w:w w:val="99"/>
        </w:rPr>
        <w:t xml:space="preserve"> </w:t>
      </w:r>
      <w:r w:rsidRPr="00B87FD4">
        <w:rPr>
          <w:rFonts w:ascii="Times New Roman" w:hAnsi="Times New Roman" w:cs="Times New Roman"/>
          <w:spacing w:val="-1"/>
        </w:rPr>
        <w:t>semplice,</w:t>
      </w:r>
      <w:r w:rsidRPr="00B87FD4">
        <w:rPr>
          <w:rFonts w:ascii="Times New Roman" w:hAnsi="Times New Roman" w:cs="Times New Roman"/>
          <w:spacing w:val="1"/>
        </w:rPr>
        <w:t xml:space="preserve"> </w:t>
      </w:r>
      <w:r w:rsidRPr="00B87FD4">
        <w:rPr>
          <w:rFonts w:ascii="Times New Roman" w:hAnsi="Times New Roman" w:cs="Times New Roman"/>
          <w:spacing w:val="-1"/>
        </w:rPr>
        <w:t>nonché</w:t>
      </w:r>
      <w:r w:rsidRPr="00B87FD4">
        <w:rPr>
          <w:rFonts w:ascii="Times New Roman" w:hAnsi="Times New Roman" w:cs="Times New Roman"/>
          <w:spacing w:val="2"/>
        </w:rPr>
        <w:t xml:space="preserve"> </w:t>
      </w:r>
      <w:r w:rsidRPr="00B87FD4">
        <w:rPr>
          <w:rFonts w:ascii="Times New Roman" w:hAnsi="Times New Roman" w:cs="Times New Roman"/>
          <w:spacing w:val="-1"/>
        </w:rPr>
        <w:t>di</w:t>
      </w:r>
      <w:r w:rsidRPr="00B87FD4">
        <w:rPr>
          <w:rFonts w:ascii="Times New Roman" w:hAnsi="Times New Roman" w:cs="Times New Roman"/>
          <w:spacing w:val="1"/>
        </w:rPr>
        <w:t xml:space="preserve"> </w:t>
      </w:r>
      <w:r w:rsidRPr="00B87FD4">
        <w:rPr>
          <w:rFonts w:ascii="Times New Roman" w:hAnsi="Times New Roman" w:cs="Times New Roman"/>
        </w:rPr>
        <w:t>tutti</w:t>
      </w:r>
      <w:r w:rsidRPr="00B87FD4">
        <w:rPr>
          <w:rFonts w:ascii="Times New Roman" w:hAnsi="Times New Roman" w:cs="Times New Roman"/>
          <w:spacing w:val="2"/>
        </w:rPr>
        <w:t xml:space="preserve"> </w:t>
      </w:r>
      <w:r w:rsidRPr="00B87FD4">
        <w:rPr>
          <w:rFonts w:ascii="Times New Roman" w:hAnsi="Times New Roman" w:cs="Times New Roman"/>
        </w:rPr>
        <w:t>gli</w:t>
      </w:r>
      <w:r w:rsidRPr="00B87FD4">
        <w:rPr>
          <w:rFonts w:ascii="Times New Roman" w:hAnsi="Times New Roman" w:cs="Times New Roman"/>
          <w:spacing w:val="2"/>
        </w:rPr>
        <w:t xml:space="preserve"> </w:t>
      </w:r>
      <w:r w:rsidRPr="00B87FD4">
        <w:rPr>
          <w:rFonts w:ascii="Times New Roman" w:hAnsi="Times New Roman" w:cs="Times New Roman"/>
          <w:spacing w:val="-1"/>
        </w:rPr>
        <w:t>amministratori</w:t>
      </w:r>
      <w:r w:rsidRPr="00B87FD4">
        <w:rPr>
          <w:rFonts w:ascii="Times New Roman" w:hAnsi="Times New Roman" w:cs="Times New Roman"/>
          <w:spacing w:val="1"/>
        </w:rPr>
        <w:t xml:space="preserve"> </w:t>
      </w:r>
      <w:r w:rsidRPr="00B87FD4">
        <w:rPr>
          <w:rFonts w:ascii="Times New Roman" w:hAnsi="Times New Roman" w:cs="Times New Roman"/>
        </w:rPr>
        <w:t>i</w:t>
      </w:r>
      <w:r w:rsidRPr="00B87FD4">
        <w:rPr>
          <w:rFonts w:ascii="Times New Roman" w:hAnsi="Times New Roman" w:cs="Times New Roman"/>
          <w:spacing w:val="2"/>
        </w:rPr>
        <w:t xml:space="preserve"> </w:t>
      </w:r>
      <w:r w:rsidRPr="00B87FD4">
        <w:rPr>
          <w:rFonts w:ascii="Times New Roman" w:hAnsi="Times New Roman" w:cs="Times New Roman"/>
          <w:spacing w:val="-1"/>
        </w:rPr>
        <w:t>muniti</w:t>
      </w:r>
      <w:r w:rsidRPr="00B87FD4">
        <w:rPr>
          <w:rFonts w:ascii="Times New Roman" w:hAnsi="Times New Roman" w:cs="Times New Roman"/>
          <w:spacing w:val="3"/>
        </w:rPr>
        <w:t xml:space="preserve"> </w:t>
      </w:r>
      <w:r w:rsidRPr="00B87FD4">
        <w:rPr>
          <w:rFonts w:ascii="Times New Roman" w:hAnsi="Times New Roman" w:cs="Times New Roman"/>
          <w:spacing w:val="-1"/>
        </w:rPr>
        <w:t>di</w:t>
      </w:r>
      <w:r w:rsidRPr="00B87FD4">
        <w:rPr>
          <w:rFonts w:ascii="Times New Roman" w:hAnsi="Times New Roman" w:cs="Times New Roman"/>
          <w:spacing w:val="3"/>
        </w:rPr>
        <w:t xml:space="preserve"> </w:t>
      </w:r>
      <w:r w:rsidRPr="00B87FD4">
        <w:rPr>
          <w:rFonts w:ascii="Times New Roman" w:hAnsi="Times New Roman" w:cs="Times New Roman"/>
          <w:spacing w:val="-1"/>
        </w:rPr>
        <w:t>poteri</w:t>
      </w:r>
      <w:r w:rsidRPr="00B87FD4">
        <w:rPr>
          <w:rFonts w:ascii="Times New Roman" w:hAnsi="Times New Roman" w:cs="Times New Roman"/>
          <w:spacing w:val="3"/>
        </w:rPr>
        <w:t xml:space="preserve"> </w:t>
      </w:r>
      <w:r w:rsidRPr="00B87FD4">
        <w:rPr>
          <w:rFonts w:ascii="Times New Roman" w:hAnsi="Times New Roman" w:cs="Times New Roman"/>
          <w:spacing w:val="-1"/>
        </w:rPr>
        <w:t>di</w:t>
      </w:r>
      <w:r w:rsidRPr="00B87FD4">
        <w:rPr>
          <w:rFonts w:ascii="Times New Roman" w:hAnsi="Times New Roman" w:cs="Times New Roman"/>
          <w:spacing w:val="2"/>
        </w:rPr>
        <w:t xml:space="preserve"> </w:t>
      </w:r>
      <w:r w:rsidRPr="00B87FD4">
        <w:rPr>
          <w:rFonts w:ascii="Times New Roman" w:hAnsi="Times New Roman" w:cs="Times New Roman"/>
          <w:spacing w:val="-1"/>
        </w:rPr>
        <w:t>rappresentanza</w:t>
      </w:r>
      <w:r w:rsidRPr="00B87FD4">
        <w:rPr>
          <w:rFonts w:ascii="Times New Roman" w:hAnsi="Times New Roman" w:cs="Times New Roman"/>
          <w:spacing w:val="1"/>
        </w:rPr>
        <w:t xml:space="preserve"> </w:t>
      </w:r>
      <w:r w:rsidRPr="00B87FD4">
        <w:rPr>
          <w:rFonts w:ascii="Times New Roman" w:hAnsi="Times New Roman" w:cs="Times New Roman"/>
        </w:rPr>
        <w:t>e</w:t>
      </w:r>
      <w:r w:rsidRPr="00B87FD4">
        <w:rPr>
          <w:rFonts w:ascii="Times New Roman" w:hAnsi="Times New Roman" w:cs="Times New Roman"/>
          <w:spacing w:val="3"/>
        </w:rPr>
        <w:t xml:space="preserve"> </w:t>
      </w:r>
      <w:r w:rsidRPr="00B87FD4">
        <w:rPr>
          <w:rFonts w:ascii="Times New Roman" w:hAnsi="Times New Roman" w:cs="Times New Roman"/>
          <w:spacing w:val="-1"/>
        </w:rPr>
        <w:t>di</w:t>
      </w:r>
      <w:r w:rsidRPr="00B87FD4">
        <w:rPr>
          <w:rFonts w:ascii="Times New Roman" w:hAnsi="Times New Roman" w:cs="Times New Roman"/>
          <w:spacing w:val="2"/>
        </w:rPr>
        <w:t xml:space="preserve"> </w:t>
      </w:r>
      <w:r w:rsidRPr="00B87FD4">
        <w:rPr>
          <w:rFonts w:ascii="Times New Roman" w:hAnsi="Times New Roman" w:cs="Times New Roman"/>
          <w:spacing w:val="-1"/>
        </w:rPr>
        <w:t>tutti</w:t>
      </w:r>
      <w:r w:rsidRPr="00B87FD4">
        <w:rPr>
          <w:rFonts w:ascii="Times New Roman" w:hAnsi="Times New Roman" w:cs="Times New Roman"/>
          <w:spacing w:val="113"/>
          <w:w w:val="99"/>
        </w:rPr>
        <w:t xml:space="preserve"> </w:t>
      </w:r>
      <w:r w:rsidRPr="00B87FD4">
        <w:rPr>
          <w:rFonts w:ascii="Times New Roman" w:hAnsi="Times New Roman" w:cs="Times New Roman"/>
        </w:rPr>
        <w:t>i</w:t>
      </w:r>
      <w:r w:rsidRPr="00B87FD4">
        <w:rPr>
          <w:rFonts w:ascii="Times New Roman" w:hAnsi="Times New Roman" w:cs="Times New Roman"/>
          <w:spacing w:val="42"/>
        </w:rPr>
        <w:t xml:space="preserve"> </w:t>
      </w:r>
      <w:r w:rsidRPr="00B87FD4">
        <w:rPr>
          <w:rFonts w:ascii="Times New Roman" w:hAnsi="Times New Roman" w:cs="Times New Roman"/>
        </w:rPr>
        <w:t>direttori</w:t>
      </w:r>
      <w:r w:rsidRPr="00B87FD4">
        <w:rPr>
          <w:rFonts w:ascii="Times New Roman" w:hAnsi="Times New Roman" w:cs="Times New Roman"/>
          <w:spacing w:val="43"/>
        </w:rPr>
        <w:t xml:space="preserve"> </w:t>
      </w:r>
      <w:r w:rsidRPr="00B87FD4">
        <w:rPr>
          <w:rFonts w:ascii="Times New Roman" w:hAnsi="Times New Roman" w:cs="Times New Roman"/>
        </w:rPr>
        <w:t>tecnici</w:t>
      </w:r>
      <w:r w:rsidRPr="00B87FD4">
        <w:rPr>
          <w:rFonts w:ascii="Times New Roman" w:hAnsi="Times New Roman" w:cs="Times New Roman"/>
          <w:spacing w:val="42"/>
        </w:rPr>
        <w:t xml:space="preserve"> </w:t>
      </w:r>
      <w:r w:rsidRPr="00B87FD4">
        <w:rPr>
          <w:rFonts w:ascii="Times New Roman" w:hAnsi="Times New Roman" w:cs="Times New Roman"/>
        </w:rPr>
        <w:t>nonché</w:t>
      </w:r>
      <w:r w:rsidRPr="00B87FD4">
        <w:rPr>
          <w:rFonts w:ascii="Times New Roman" w:hAnsi="Times New Roman" w:cs="Times New Roman"/>
          <w:spacing w:val="43"/>
        </w:rPr>
        <w:t xml:space="preserve"> </w:t>
      </w:r>
      <w:r w:rsidRPr="00B87FD4">
        <w:rPr>
          <w:rFonts w:ascii="Times New Roman" w:hAnsi="Times New Roman" w:cs="Times New Roman"/>
          <w:b/>
          <w:bCs/>
          <w:spacing w:val="-1"/>
        </w:rPr>
        <w:t>l’elenco</w:t>
      </w:r>
      <w:r w:rsidRPr="00B87FD4">
        <w:rPr>
          <w:rFonts w:ascii="Times New Roman" w:hAnsi="Times New Roman" w:cs="Times New Roman"/>
          <w:b/>
          <w:bCs/>
          <w:spacing w:val="36"/>
        </w:rPr>
        <w:t xml:space="preserve"> </w:t>
      </w:r>
      <w:r w:rsidRPr="00B87FD4">
        <w:rPr>
          <w:rFonts w:ascii="Times New Roman" w:hAnsi="Times New Roman" w:cs="Times New Roman"/>
          <w:b/>
          <w:bCs/>
        </w:rPr>
        <w:t>dei</w:t>
      </w:r>
      <w:r w:rsidRPr="00B87FD4">
        <w:rPr>
          <w:rFonts w:ascii="Times New Roman" w:hAnsi="Times New Roman" w:cs="Times New Roman"/>
          <w:b/>
          <w:bCs/>
          <w:spacing w:val="38"/>
        </w:rPr>
        <w:t xml:space="preserve"> </w:t>
      </w:r>
      <w:r w:rsidRPr="00B87FD4">
        <w:rPr>
          <w:rFonts w:ascii="Times New Roman" w:hAnsi="Times New Roman" w:cs="Times New Roman"/>
          <w:b/>
          <w:bCs/>
          <w:spacing w:val="-1"/>
        </w:rPr>
        <w:t>soggetti</w:t>
      </w:r>
      <w:r w:rsidRPr="00B87FD4">
        <w:rPr>
          <w:rFonts w:ascii="Times New Roman" w:hAnsi="Times New Roman" w:cs="Times New Roman"/>
          <w:b/>
          <w:bCs/>
          <w:spacing w:val="38"/>
        </w:rPr>
        <w:t xml:space="preserve"> </w:t>
      </w:r>
      <w:r w:rsidRPr="00B87FD4">
        <w:rPr>
          <w:rFonts w:ascii="Times New Roman" w:hAnsi="Times New Roman" w:cs="Times New Roman"/>
          <w:b/>
          <w:bCs/>
          <w:spacing w:val="-1"/>
        </w:rPr>
        <w:t>cessati</w:t>
      </w:r>
      <w:r w:rsidRPr="00B87FD4">
        <w:rPr>
          <w:rFonts w:ascii="Times New Roman" w:hAnsi="Times New Roman" w:cs="Times New Roman"/>
          <w:b/>
          <w:bCs/>
          <w:spacing w:val="39"/>
        </w:rPr>
        <w:t xml:space="preserve"> </w:t>
      </w:r>
      <w:r w:rsidRPr="00B87FD4">
        <w:rPr>
          <w:rFonts w:ascii="Times New Roman" w:hAnsi="Times New Roman" w:cs="Times New Roman"/>
          <w:b/>
          <w:bCs/>
          <w:spacing w:val="-1"/>
        </w:rPr>
        <w:t>dalla</w:t>
      </w:r>
      <w:r w:rsidRPr="00B87FD4">
        <w:rPr>
          <w:rFonts w:ascii="Times New Roman" w:hAnsi="Times New Roman" w:cs="Times New Roman"/>
          <w:b/>
          <w:bCs/>
          <w:spacing w:val="36"/>
        </w:rPr>
        <w:t xml:space="preserve"> </w:t>
      </w:r>
      <w:r w:rsidRPr="00B87FD4">
        <w:rPr>
          <w:rFonts w:ascii="Times New Roman" w:hAnsi="Times New Roman" w:cs="Times New Roman"/>
          <w:b/>
          <w:bCs/>
          <w:spacing w:val="-1"/>
        </w:rPr>
        <w:t>carica</w:t>
      </w:r>
      <w:r w:rsidRPr="00B87FD4">
        <w:rPr>
          <w:rFonts w:ascii="Times New Roman" w:hAnsi="Times New Roman" w:cs="Times New Roman"/>
          <w:b/>
          <w:bCs/>
          <w:spacing w:val="39"/>
        </w:rPr>
        <w:t xml:space="preserve"> </w:t>
      </w:r>
      <w:r w:rsidRPr="00B87FD4">
        <w:rPr>
          <w:rFonts w:ascii="Times New Roman" w:hAnsi="Times New Roman" w:cs="Times New Roman"/>
          <w:b/>
          <w:bCs/>
          <w:spacing w:val="-1"/>
        </w:rPr>
        <w:t>nell’anno</w:t>
      </w:r>
      <w:r w:rsidRPr="00B87FD4">
        <w:rPr>
          <w:rFonts w:ascii="Times New Roman" w:hAnsi="Times New Roman" w:cs="Times New Roman"/>
          <w:b/>
          <w:bCs/>
          <w:spacing w:val="59"/>
          <w:w w:val="99"/>
        </w:rPr>
        <w:t xml:space="preserve"> </w:t>
      </w:r>
      <w:r w:rsidRPr="00B87FD4">
        <w:rPr>
          <w:rFonts w:ascii="Times New Roman" w:hAnsi="Times New Roman" w:cs="Times New Roman"/>
          <w:b/>
          <w:bCs/>
        </w:rPr>
        <w:t>antecedente</w:t>
      </w:r>
      <w:r w:rsidRPr="00B87FD4">
        <w:rPr>
          <w:rFonts w:ascii="Times New Roman" w:hAnsi="Times New Roman" w:cs="Times New Roman"/>
          <w:b/>
          <w:bCs/>
          <w:spacing w:val="18"/>
        </w:rPr>
        <w:t xml:space="preserve"> </w:t>
      </w:r>
      <w:r w:rsidRPr="00B87FD4">
        <w:rPr>
          <w:rFonts w:ascii="Times New Roman" w:hAnsi="Times New Roman" w:cs="Times New Roman"/>
          <w:b/>
          <w:bCs/>
        </w:rPr>
        <w:t>alla</w:t>
      </w:r>
      <w:r w:rsidRPr="00B87FD4">
        <w:rPr>
          <w:rFonts w:ascii="Times New Roman" w:hAnsi="Times New Roman" w:cs="Times New Roman"/>
          <w:b/>
          <w:bCs/>
          <w:spacing w:val="18"/>
        </w:rPr>
        <w:t xml:space="preserve"> </w:t>
      </w:r>
      <w:r w:rsidRPr="00B87FD4">
        <w:rPr>
          <w:rFonts w:ascii="Times New Roman" w:hAnsi="Times New Roman" w:cs="Times New Roman"/>
          <w:b/>
          <w:bCs/>
        </w:rPr>
        <w:t>data</w:t>
      </w:r>
      <w:r w:rsidRPr="00B87FD4">
        <w:rPr>
          <w:rFonts w:ascii="Times New Roman" w:hAnsi="Times New Roman" w:cs="Times New Roman"/>
          <w:b/>
          <w:bCs/>
          <w:spacing w:val="19"/>
        </w:rPr>
        <w:t xml:space="preserve"> </w:t>
      </w:r>
      <w:r w:rsidRPr="00B87FD4">
        <w:rPr>
          <w:rFonts w:ascii="Times New Roman" w:hAnsi="Times New Roman" w:cs="Times New Roman"/>
          <w:b/>
          <w:bCs/>
        </w:rPr>
        <w:t>di</w:t>
      </w:r>
      <w:r w:rsidRPr="00B87FD4">
        <w:rPr>
          <w:rFonts w:ascii="Times New Roman" w:hAnsi="Times New Roman" w:cs="Times New Roman"/>
          <w:b/>
          <w:bCs/>
          <w:spacing w:val="18"/>
        </w:rPr>
        <w:t xml:space="preserve"> </w:t>
      </w:r>
      <w:r w:rsidRPr="00B87FD4">
        <w:rPr>
          <w:rFonts w:ascii="Times New Roman" w:hAnsi="Times New Roman" w:cs="Times New Roman"/>
          <w:b/>
          <w:bCs/>
        </w:rPr>
        <w:t>pubblicazione</w:t>
      </w:r>
      <w:r w:rsidRPr="00B87FD4">
        <w:rPr>
          <w:rFonts w:ascii="Times New Roman" w:hAnsi="Times New Roman" w:cs="Times New Roman"/>
          <w:b/>
          <w:bCs/>
          <w:spacing w:val="19"/>
        </w:rPr>
        <w:t xml:space="preserve"> </w:t>
      </w:r>
      <w:r w:rsidRPr="00B87FD4">
        <w:rPr>
          <w:rFonts w:ascii="Times New Roman" w:hAnsi="Times New Roman" w:cs="Times New Roman"/>
          <w:b/>
          <w:bCs/>
          <w:spacing w:val="-1"/>
        </w:rPr>
        <w:t>del</w:t>
      </w:r>
      <w:r w:rsidRPr="00B87FD4">
        <w:rPr>
          <w:rFonts w:ascii="Times New Roman" w:hAnsi="Times New Roman" w:cs="Times New Roman"/>
          <w:b/>
          <w:bCs/>
          <w:spacing w:val="17"/>
        </w:rPr>
        <w:t xml:space="preserve"> </w:t>
      </w:r>
      <w:r w:rsidRPr="00B87FD4">
        <w:rPr>
          <w:rFonts w:ascii="Times New Roman" w:hAnsi="Times New Roman" w:cs="Times New Roman"/>
          <w:b/>
          <w:bCs/>
        </w:rPr>
        <w:t>bando</w:t>
      </w:r>
      <w:r w:rsidRPr="00B87FD4">
        <w:rPr>
          <w:rFonts w:ascii="Times New Roman" w:hAnsi="Times New Roman" w:cs="Times New Roman"/>
          <w:b/>
          <w:bCs/>
          <w:spacing w:val="20"/>
        </w:rPr>
        <w:t xml:space="preserve"> </w:t>
      </w:r>
      <w:r w:rsidRPr="00B87FD4">
        <w:rPr>
          <w:rFonts w:ascii="Times New Roman" w:hAnsi="Times New Roman" w:cs="Times New Roman"/>
          <w:b/>
          <w:bCs/>
        </w:rPr>
        <w:t>ovvero</w:t>
      </w:r>
      <w:r w:rsidRPr="00B87FD4">
        <w:rPr>
          <w:rFonts w:ascii="Times New Roman" w:hAnsi="Times New Roman" w:cs="Times New Roman"/>
          <w:b/>
          <w:bCs/>
          <w:spacing w:val="18"/>
        </w:rPr>
        <w:t xml:space="preserve"> </w:t>
      </w:r>
      <w:r w:rsidRPr="00B87FD4">
        <w:rPr>
          <w:rFonts w:ascii="Times New Roman" w:hAnsi="Times New Roman" w:cs="Times New Roman"/>
          <w:b/>
          <w:bCs/>
        </w:rPr>
        <w:t>che</w:t>
      </w:r>
      <w:r w:rsidRPr="00B87FD4">
        <w:rPr>
          <w:rFonts w:ascii="Times New Roman" w:hAnsi="Times New Roman" w:cs="Times New Roman"/>
          <w:b/>
          <w:bCs/>
          <w:spacing w:val="18"/>
        </w:rPr>
        <w:t xml:space="preserve"> </w:t>
      </w:r>
      <w:r w:rsidRPr="00B87FD4">
        <w:rPr>
          <w:rFonts w:ascii="Times New Roman" w:hAnsi="Times New Roman" w:cs="Times New Roman"/>
          <w:b/>
          <w:bCs/>
        </w:rPr>
        <w:t>non</w:t>
      </w:r>
      <w:r w:rsidRPr="00B87FD4">
        <w:rPr>
          <w:rFonts w:ascii="Times New Roman" w:hAnsi="Times New Roman" w:cs="Times New Roman"/>
          <w:b/>
          <w:bCs/>
          <w:spacing w:val="17"/>
        </w:rPr>
        <w:t xml:space="preserve"> </w:t>
      </w:r>
      <w:r w:rsidRPr="00B87FD4">
        <w:rPr>
          <w:rFonts w:ascii="Times New Roman" w:hAnsi="Times New Roman" w:cs="Times New Roman"/>
          <w:b/>
          <w:bCs/>
        </w:rPr>
        <w:t>vi</w:t>
      </w:r>
      <w:r w:rsidRPr="00B87FD4">
        <w:rPr>
          <w:rFonts w:ascii="Times New Roman" w:hAnsi="Times New Roman" w:cs="Times New Roman"/>
          <w:b/>
          <w:bCs/>
          <w:spacing w:val="18"/>
        </w:rPr>
        <w:t xml:space="preserve"> </w:t>
      </w:r>
      <w:r w:rsidRPr="00B87FD4">
        <w:rPr>
          <w:rFonts w:ascii="Times New Roman" w:hAnsi="Times New Roman" w:cs="Times New Roman"/>
          <w:b/>
          <w:bCs/>
        </w:rPr>
        <w:t>sono</w:t>
      </w:r>
      <w:r w:rsidRPr="00B87FD4">
        <w:rPr>
          <w:rFonts w:ascii="Times New Roman" w:hAnsi="Times New Roman" w:cs="Times New Roman"/>
          <w:b/>
          <w:bCs/>
          <w:spacing w:val="17"/>
        </w:rPr>
        <w:t xml:space="preserve"> </w:t>
      </w:r>
      <w:r w:rsidRPr="00B87FD4">
        <w:rPr>
          <w:rFonts w:ascii="Times New Roman" w:hAnsi="Times New Roman" w:cs="Times New Roman"/>
          <w:b/>
          <w:bCs/>
        </w:rPr>
        <w:t>soggetti</w:t>
      </w:r>
      <w:r w:rsidRPr="00B87FD4">
        <w:rPr>
          <w:rFonts w:ascii="Times New Roman" w:hAnsi="Times New Roman" w:cs="Times New Roman"/>
          <w:b/>
          <w:bCs/>
          <w:spacing w:val="23"/>
          <w:w w:val="99"/>
        </w:rPr>
        <w:t xml:space="preserve"> </w:t>
      </w:r>
      <w:r w:rsidRPr="00B87FD4">
        <w:rPr>
          <w:rFonts w:ascii="Times New Roman" w:hAnsi="Times New Roman" w:cs="Times New Roman"/>
          <w:b/>
          <w:bCs/>
        </w:rPr>
        <w:t>cessati</w:t>
      </w:r>
      <w:r w:rsidRPr="00B87FD4">
        <w:rPr>
          <w:rFonts w:ascii="Times New Roman" w:hAnsi="Times New Roman" w:cs="Times New Roman"/>
          <w:b/>
          <w:bCs/>
          <w:spacing w:val="-8"/>
        </w:rPr>
        <w:t xml:space="preserve"> </w:t>
      </w:r>
      <w:r w:rsidRPr="00B87FD4">
        <w:rPr>
          <w:rFonts w:ascii="Times New Roman" w:hAnsi="Times New Roman" w:cs="Times New Roman"/>
          <w:b/>
          <w:bCs/>
        </w:rPr>
        <w:t>dalla</w:t>
      </w:r>
      <w:r w:rsidRPr="00B87FD4">
        <w:rPr>
          <w:rFonts w:ascii="Times New Roman" w:hAnsi="Times New Roman" w:cs="Times New Roman"/>
          <w:b/>
          <w:bCs/>
          <w:spacing w:val="-8"/>
        </w:rPr>
        <w:t xml:space="preserve"> </w:t>
      </w:r>
      <w:r w:rsidRPr="00B87FD4">
        <w:rPr>
          <w:rFonts w:ascii="Times New Roman" w:hAnsi="Times New Roman" w:cs="Times New Roman"/>
          <w:b/>
          <w:bCs/>
        </w:rPr>
        <w:t>carica</w:t>
      </w:r>
      <w:r w:rsidRPr="00B87FD4">
        <w:rPr>
          <w:rFonts w:ascii="Times New Roman" w:hAnsi="Times New Roman" w:cs="Times New Roman"/>
          <w:b/>
          <w:bCs/>
          <w:spacing w:val="-7"/>
        </w:rPr>
        <w:t xml:space="preserve"> </w:t>
      </w:r>
      <w:r w:rsidRPr="00B87FD4">
        <w:rPr>
          <w:rFonts w:ascii="Times New Roman" w:hAnsi="Times New Roman" w:cs="Times New Roman"/>
          <w:b/>
          <w:bCs/>
        </w:rPr>
        <w:t>nell’anno</w:t>
      </w:r>
      <w:r w:rsidRPr="00B87FD4">
        <w:rPr>
          <w:rFonts w:ascii="Times New Roman" w:hAnsi="Times New Roman" w:cs="Times New Roman"/>
          <w:b/>
          <w:bCs/>
          <w:spacing w:val="-7"/>
        </w:rPr>
        <w:t xml:space="preserve"> </w:t>
      </w:r>
      <w:r w:rsidRPr="00B87FD4">
        <w:rPr>
          <w:rFonts w:ascii="Times New Roman" w:hAnsi="Times New Roman" w:cs="Times New Roman"/>
          <w:b/>
          <w:bCs/>
        </w:rPr>
        <w:t>precedente</w:t>
      </w:r>
      <w:r w:rsidRPr="00B87FD4">
        <w:rPr>
          <w:rFonts w:ascii="Times New Roman" w:hAnsi="Times New Roman" w:cs="Times New Roman"/>
          <w:b/>
          <w:bCs/>
          <w:spacing w:val="-10"/>
        </w:rPr>
        <w:t xml:space="preserve"> </w:t>
      </w:r>
      <w:r w:rsidRPr="00B87FD4">
        <w:rPr>
          <w:rFonts w:ascii="Times New Roman" w:hAnsi="Times New Roman" w:cs="Times New Roman"/>
          <w:b/>
          <w:bCs/>
        </w:rPr>
        <w:t>alla</w:t>
      </w:r>
      <w:r w:rsidRPr="00B87FD4">
        <w:rPr>
          <w:rFonts w:ascii="Times New Roman" w:hAnsi="Times New Roman" w:cs="Times New Roman"/>
          <w:b/>
          <w:bCs/>
          <w:spacing w:val="-9"/>
        </w:rPr>
        <w:t xml:space="preserve"> </w:t>
      </w:r>
      <w:r w:rsidRPr="00B87FD4">
        <w:rPr>
          <w:rFonts w:ascii="Times New Roman" w:hAnsi="Times New Roman" w:cs="Times New Roman"/>
          <w:b/>
          <w:bCs/>
        </w:rPr>
        <w:t>data</w:t>
      </w:r>
      <w:r w:rsidRPr="00B87FD4">
        <w:rPr>
          <w:rFonts w:ascii="Times New Roman" w:hAnsi="Times New Roman" w:cs="Times New Roman"/>
          <w:b/>
          <w:bCs/>
          <w:spacing w:val="-8"/>
        </w:rPr>
        <w:t xml:space="preserve"> </w:t>
      </w:r>
      <w:r w:rsidRPr="00B87FD4">
        <w:rPr>
          <w:rFonts w:ascii="Times New Roman" w:hAnsi="Times New Roman" w:cs="Times New Roman"/>
          <w:b/>
          <w:bCs/>
        </w:rPr>
        <w:t>di</w:t>
      </w:r>
      <w:r w:rsidRPr="00B87FD4">
        <w:rPr>
          <w:rFonts w:ascii="Times New Roman" w:hAnsi="Times New Roman" w:cs="Times New Roman"/>
          <w:b/>
          <w:bCs/>
          <w:spacing w:val="-9"/>
        </w:rPr>
        <w:t xml:space="preserve"> </w:t>
      </w:r>
      <w:r w:rsidRPr="00B87FD4">
        <w:rPr>
          <w:rFonts w:ascii="Times New Roman" w:hAnsi="Times New Roman" w:cs="Times New Roman"/>
          <w:b/>
          <w:bCs/>
          <w:spacing w:val="-1"/>
        </w:rPr>
        <w:t>pubblicazione</w:t>
      </w:r>
      <w:r w:rsidRPr="00B87FD4">
        <w:rPr>
          <w:rFonts w:ascii="Times New Roman" w:hAnsi="Times New Roman" w:cs="Times New Roman"/>
          <w:b/>
          <w:bCs/>
          <w:spacing w:val="-9"/>
        </w:rPr>
        <w:t xml:space="preserve"> </w:t>
      </w:r>
      <w:r w:rsidRPr="00B87FD4">
        <w:rPr>
          <w:rFonts w:ascii="Times New Roman" w:hAnsi="Times New Roman" w:cs="Times New Roman"/>
          <w:b/>
          <w:bCs/>
        </w:rPr>
        <w:t>del</w:t>
      </w:r>
      <w:r w:rsidRPr="00B87FD4">
        <w:rPr>
          <w:rFonts w:ascii="Times New Roman" w:hAnsi="Times New Roman" w:cs="Times New Roman"/>
          <w:b/>
          <w:bCs/>
          <w:spacing w:val="-7"/>
        </w:rPr>
        <w:t xml:space="preserve"> </w:t>
      </w:r>
      <w:r w:rsidRPr="00B87FD4">
        <w:rPr>
          <w:rFonts w:ascii="Times New Roman" w:hAnsi="Times New Roman" w:cs="Times New Roman"/>
          <w:b/>
          <w:bCs/>
        </w:rPr>
        <w:t>bando</w:t>
      </w:r>
      <w:r w:rsidRPr="00B87FD4">
        <w:rPr>
          <w:rFonts w:ascii="Times New Roman" w:hAnsi="Times New Roman" w:cs="Times New Roman"/>
        </w:rPr>
        <w:t>;</w:t>
      </w:r>
    </w:p>
    <w:p w:rsidR="00613AD7" w:rsidRPr="00B87FD4" w:rsidRDefault="00613AD7" w:rsidP="00B87FD4">
      <w:pPr>
        <w:pStyle w:val="Corpodeltesto"/>
        <w:kinsoku w:val="0"/>
        <w:overflowPunct w:val="0"/>
        <w:spacing w:before="11"/>
        <w:ind w:left="0"/>
        <w:jc w:val="both"/>
        <w:rPr>
          <w:rFonts w:ascii="Times New Roman" w:hAnsi="Times New Roman" w:cs="Times New Roman"/>
          <w:sz w:val="21"/>
          <w:szCs w:val="21"/>
        </w:rPr>
      </w:pPr>
    </w:p>
    <w:p w:rsidR="00613AD7" w:rsidRPr="00B87FD4" w:rsidRDefault="00613AD7" w:rsidP="00B87FD4">
      <w:pPr>
        <w:pStyle w:val="Corpodeltesto"/>
        <w:numPr>
          <w:ilvl w:val="0"/>
          <w:numId w:val="17"/>
        </w:numPr>
        <w:tabs>
          <w:tab w:val="left" w:pos="464"/>
        </w:tabs>
        <w:kinsoku w:val="0"/>
        <w:overflowPunct w:val="0"/>
        <w:ind w:right="105" w:firstLine="0"/>
        <w:jc w:val="both"/>
        <w:rPr>
          <w:rFonts w:ascii="Times New Roman" w:hAnsi="Times New Roman" w:cs="Times New Roman"/>
        </w:rPr>
      </w:pPr>
      <w:r w:rsidRPr="00B87FD4">
        <w:rPr>
          <w:rFonts w:ascii="Times New Roman" w:hAnsi="Times New Roman" w:cs="Times New Roman"/>
          <w:b/>
          <w:bCs/>
          <w:spacing w:val="-1"/>
        </w:rPr>
        <w:t>attesta</w:t>
      </w:r>
      <w:r w:rsidRPr="00B87FD4">
        <w:rPr>
          <w:rFonts w:ascii="Times New Roman" w:hAnsi="Times New Roman" w:cs="Times New Roman"/>
          <w:b/>
          <w:bCs/>
          <w:spacing w:val="8"/>
        </w:rPr>
        <w:t xml:space="preserve"> </w:t>
      </w:r>
      <w:r w:rsidRPr="00B87FD4">
        <w:rPr>
          <w:rFonts w:ascii="Times New Roman" w:hAnsi="Times New Roman" w:cs="Times New Roman"/>
          <w:spacing w:val="-1"/>
        </w:rPr>
        <w:t>di</w:t>
      </w:r>
      <w:r w:rsidRPr="00B87FD4">
        <w:rPr>
          <w:rFonts w:ascii="Times New Roman" w:hAnsi="Times New Roman" w:cs="Times New Roman"/>
          <w:spacing w:val="16"/>
        </w:rPr>
        <w:t xml:space="preserve"> </w:t>
      </w:r>
      <w:r w:rsidRPr="00B87FD4">
        <w:rPr>
          <w:rFonts w:ascii="Times New Roman" w:hAnsi="Times New Roman" w:cs="Times New Roman"/>
          <w:spacing w:val="-1"/>
        </w:rPr>
        <w:t>aver</w:t>
      </w:r>
      <w:r w:rsidRPr="00B87FD4">
        <w:rPr>
          <w:rFonts w:ascii="Times New Roman" w:hAnsi="Times New Roman" w:cs="Times New Roman"/>
          <w:spacing w:val="16"/>
        </w:rPr>
        <w:t xml:space="preserve"> </w:t>
      </w:r>
      <w:r w:rsidRPr="00B87FD4">
        <w:rPr>
          <w:rFonts w:ascii="Times New Roman" w:hAnsi="Times New Roman" w:cs="Times New Roman"/>
          <w:spacing w:val="-1"/>
        </w:rPr>
        <w:t>preso</w:t>
      </w:r>
      <w:r w:rsidRPr="00B87FD4">
        <w:rPr>
          <w:rFonts w:ascii="Times New Roman" w:hAnsi="Times New Roman" w:cs="Times New Roman"/>
          <w:spacing w:val="17"/>
        </w:rPr>
        <w:t xml:space="preserve"> </w:t>
      </w:r>
      <w:r w:rsidRPr="00B87FD4">
        <w:rPr>
          <w:rFonts w:ascii="Times New Roman" w:hAnsi="Times New Roman" w:cs="Times New Roman"/>
          <w:spacing w:val="-1"/>
        </w:rPr>
        <w:t>esatta</w:t>
      </w:r>
      <w:r w:rsidRPr="00B87FD4">
        <w:rPr>
          <w:rFonts w:ascii="Times New Roman" w:hAnsi="Times New Roman" w:cs="Times New Roman"/>
          <w:spacing w:val="16"/>
        </w:rPr>
        <w:t xml:space="preserve"> </w:t>
      </w:r>
      <w:r w:rsidRPr="00B87FD4">
        <w:rPr>
          <w:rFonts w:ascii="Times New Roman" w:hAnsi="Times New Roman" w:cs="Times New Roman"/>
          <w:spacing w:val="-1"/>
        </w:rPr>
        <w:t>cognizione</w:t>
      </w:r>
      <w:r w:rsidRPr="00B87FD4">
        <w:rPr>
          <w:rFonts w:ascii="Times New Roman" w:hAnsi="Times New Roman" w:cs="Times New Roman"/>
          <w:spacing w:val="16"/>
        </w:rPr>
        <w:t xml:space="preserve"> </w:t>
      </w:r>
      <w:r w:rsidRPr="00B87FD4">
        <w:rPr>
          <w:rFonts w:ascii="Times New Roman" w:hAnsi="Times New Roman" w:cs="Times New Roman"/>
          <w:spacing w:val="-1"/>
        </w:rPr>
        <w:t>della</w:t>
      </w:r>
      <w:r w:rsidRPr="00B87FD4">
        <w:rPr>
          <w:rFonts w:ascii="Times New Roman" w:hAnsi="Times New Roman" w:cs="Times New Roman"/>
          <w:spacing w:val="17"/>
        </w:rPr>
        <w:t xml:space="preserve"> </w:t>
      </w:r>
      <w:r w:rsidRPr="00B87FD4">
        <w:rPr>
          <w:rFonts w:ascii="Times New Roman" w:hAnsi="Times New Roman" w:cs="Times New Roman"/>
          <w:spacing w:val="-1"/>
        </w:rPr>
        <w:t>natura</w:t>
      </w:r>
      <w:r w:rsidRPr="00B87FD4">
        <w:rPr>
          <w:rFonts w:ascii="Times New Roman" w:hAnsi="Times New Roman" w:cs="Times New Roman"/>
          <w:spacing w:val="16"/>
        </w:rPr>
        <w:t xml:space="preserve"> </w:t>
      </w:r>
      <w:r w:rsidRPr="00B87FD4">
        <w:rPr>
          <w:rFonts w:ascii="Times New Roman" w:hAnsi="Times New Roman" w:cs="Times New Roman"/>
          <w:spacing w:val="-1"/>
        </w:rPr>
        <w:t>dell’appalto</w:t>
      </w:r>
      <w:r w:rsidRPr="00B87FD4">
        <w:rPr>
          <w:rFonts w:ascii="Times New Roman" w:hAnsi="Times New Roman" w:cs="Times New Roman"/>
          <w:spacing w:val="15"/>
        </w:rPr>
        <w:t xml:space="preserve"> </w:t>
      </w:r>
      <w:r w:rsidRPr="00B87FD4">
        <w:rPr>
          <w:rFonts w:ascii="Times New Roman" w:hAnsi="Times New Roman" w:cs="Times New Roman"/>
        </w:rPr>
        <w:t>e</w:t>
      </w:r>
      <w:r w:rsidRPr="00B87FD4">
        <w:rPr>
          <w:rFonts w:ascii="Times New Roman" w:hAnsi="Times New Roman" w:cs="Times New Roman"/>
          <w:spacing w:val="17"/>
        </w:rPr>
        <w:t xml:space="preserve"> </w:t>
      </w:r>
      <w:r w:rsidRPr="00B87FD4">
        <w:rPr>
          <w:rFonts w:ascii="Times New Roman" w:hAnsi="Times New Roman" w:cs="Times New Roman"/>
          <w:spacing w:val="-1"/>
        </w:rPr>
        <w:t>di</w:t>
      </w:r>
      <w:r w:rsidRPr="00B87FD4">
        <w:rPr>
          <w:rFonts w:ascii="Times New Roman" w:hAnsi="Times New Roman" w:cs="Times New Roman"/>
          <w:spacing w:val="17"/>
        </w:rPr>
        <w:t xml:space="preserve"> </w:t>
      </w:r>
      <w:r w:rsidRPr="00B87FD4">
        <w:rPr>
          <w:rFonts w:ascii="Times New Roman" w:hAnsi="Times New Roman" w:cs="Times New Roman"/>
        </w:rPr>
        <w:t>tutte</w:t>
      </w:r>
      <w:r w:rsidRPr="00B87FD4">
        <w:rPr>
          <w:rFonts w:ascii="Times New Roman" w:hAnsi="Times New Roman" w:cs="Times New Roman"/>
          <w:spacing w:val="15"/>
        </w:rPr>
        <w:t xml:space="preserve"> </w:t>
      </w:r>
      <w:r w:rsidRPr="00B87FD4">
        <w:rPr>
          <w:rFonts w:ascii="Times New Roman" w:hAnsi="Times New Roman" w:cs="Times New Roman"/>
        </w:rPr>
        <w:t>le</w:t>
      </w:r>
      <w:r w:rsidRPr="00B87FD4">
        <w:rPr>
          <w:rFonts w:ascii="Times New Roman" w:hAnsi="Times New Roman" w:cs="Times New Roman"/>
          <w:spacing w:val="47"/>
          <w:w w:val="99"/>
        </w:rPr>
        <w:t xml:space="preserve"> </w:t>
      </w:r>
      <w:r w:rsidRPr="00B87FD4">
        <w:rPr>
          <w:rFonts w:ascii="Times New Roman" w:hAnsi="Times New Roman" w:cs="Times New Roman"/>
          <w:spacing w:val="-1"/>
        </w:rPr>
        <w:t>circostanze</w:t>
      </w:r>
      <w:r w:rsidRPr="00B87FD4">
        <w:rPr>
          <w:rFonts w:ascii="Times New Roman" w:hAnsi="Times New Roman" w:cs="Times New Roman"/>
          <w:spacing w:val="-8"/>
        </w:rPr>
        <w:t xml:space="preserve"> </w:t>
      </w:r>
      <w:r w:rsidRPr="00B87FD4">
        <w:rPr>
          <w:rFonts w:ascii="Times New Roman" w:hAnsi="Times New Roman" w:cs="Times New Roman"/>
          <w:spacing w:val="-1"/>
        </w:rPr>
        <w:t>generali</w:t>
      </w:r>
      <w:r w:rsidRPr="00B87FD4">
        <w:rPr>
          <w:rFonts w:ascii="Times New Roman" w:hAnsi="Times New Roman" w:cs="Times New Roman"/>
          <w:spacing w:val="-8"/>
        </w:rPr>
        <w:t xml:space="preserve"> </w:t>
      </w:r>
      <w:r w:rsidRPr="00B87FD4">
        <w:rPr>
          <w:rFonts w:ascii="Times New Roman" w:hAnsi="Times New Roman" w:cs="Times New Roman"/>
        </w:rPr>
        <w:t>e</w:t>
      </w:r>
      <w:r w:rsidRPr="00B87FD4">
        <w:rPr>
          <w:rFonts w:ascii="Times New Roman" w:hAnsi="Times New Roman" w:cs="Times New Roman"/>
          <w:spacing w:val="-8"/>
        </w:rPr>
        <w:t xml:space="preserve"> </w:t>
      </w:r>
      <w:r w:rsidRPr="00B87FD4">
        <w:rPr>
          <w:rFonts w:ascii="Times New Roman" w:hAnsi="Times New Roman" w:cs="Times New Roman"/>
          <w:spacing w:val="-1"/>
        </w:rPr>
        <w:t>particolari</w:t>
      </w:r>
      <w:r w:rsidRPr="00B87FD4">
        <w:rPr>
          <w:rFonts w:ascii="Times New Roman" w:hAnsi="Times New Roman" w:cs="Times New Roman"/>
          <w:spacing w:val="-9"/>
        </w:rPr>
        <w:t xml:space="preserve"> </w:t>
      </w:r>
      <w:r w:rsidRPr="00B87FD4">
        <w:rPr>
          <w:rFonts w:ascii="Times New Roman" w:hAnsi="Times New Roman" w:cs="Times New Roman"/>
          <w:spacing w:val="-1"/>
        </w:rPr>
        <w:t>che</w:t>
      </w:r>
      <w:r w:rsidRPr="00B87FD4">
        <w:rPr>
          <w:rFonts w:ascii="Times New Roman" w:hAnsi="Times New Roman" w:cs="Times New Roman"/>
          <w:spacing w:val="-8"/>
        </w:rPr>
        <w:t xml:space="preserve"> </w:t>
      </w:r>
      <w:r w:rsidRPr="00B87FD4">
        <w:rPr>
          <w:rFonts w:ascii="Times New Roman" w:hAnsi="Times New Roman" w:cs="Times New Roman"/>
          <w:spacing w:val="-1"/>
        </w:rPr>
        <w:t>possono</w:t>
      </w:r>
      <w:r w:rsidRPr="00B87FD4">
        <w:rPr>
          <w:rFonts w:ascii="Times New Roman" w:hAnsi="Times New Roman" w:cs="Times New Roman"/>
          <w:spacing w:val="-8"/>
        </w:rPr>
        <w:t xml:space="preserve"> </w:t>
      </w:r>
      <w:r w:rsidRPr="00B87FD4">
        <w:rPr>
          <w:rFonts w:ascii="Times New Roman" w:hAnsi="Times New Roman" w:cs="Times New Roman"/>
        </w:rPr>
        <w:t>influire</w:t>
      </w:r>
      <w:r w:rsidRPr="00B87FD4">
        <w:rPr>
          <w:rFonts w:ascii="Times New Roman" w:hAnsi="Times New Roman" w:cs="Times New Roman"/>
          <w:spacing w:val="-9"/>
        </w:rPr>
        <w:t xml:space="preserve"> </w:t>
      </w:r>
      <w:r w:rsidRPr="00B87FD4">
        <w:rPr>
          <w:rFonts w:ascii="Times New Roman" w:hAnsi="Times New Roman" w:cs="Times New Roman"/>
          <w:spacing w:val="-1"/>
        </w:rPr>
        <w:t>sulla</w:t>
      </w:r>
      <w:r w:rsidRPr="00B87FD4">
        <w:rPr>
          <w:rFonts w:ascii="Times New Roman" w:hAnsi="Times New Roman" w:cs="Times New Roman"/>
          <w:spacing w:val="-9"/>
        </w:rPr>
        <w:t xml:space="preserve"> </w:t>
      </w:r>
      <w:r w:rsidRPr="00B87FD4">
        <w:rPr>
          <w:rFonts w:ascii="Times New Roman" w:hAnsi="Times New Roman" w:cs="Times New Roman"/>
        </w:rPr>
        <w:t>sua</w:t>
      </w:r>
      <w:r w:rsidRPr="00B87FD4">
        <w:rPr>
          <w:rFonts w:ascii="Times New Roman" w:hAnsi="Times New Roman" w:cs="Times New Roman"/>
          <w:spacing w:val="-8"/>
        </w:rPr>
        <w:t xml:space="preserve"> </w:t>
      </w:r>
      <w:r w:rsidRPr="00B87FD4">
        <w:rPr>
          <w:rFonts w:ascii="Times New Roman" w:hAnsi="Times New Roman" w:cs="Times New Roman"/>
          <w:spacing w:val="-1"/>
        </w:rPr>
        <w:t>esecuzione;</w:t>
      </w:r>
    </w:p>
    <w:p w:rsidR="00613AD7" w:rsidRPr="00B87FD4" w:rsidRDefault="00613AD7" w:rsidP="00B87FD4">
      <w:pPr>
        <w:pStyle w:val="Corpodeltesto"/>
        <w:kinsoku w:val="0"/>
        <w:overflowPunct w:val="0"/>
        <w:spacing w:before="11"/>
        <w:ind w:left="0"/>
        <w:jc w:val="both"/>
        <w:rPr>
          <w:rFonts w:ascii="Times New Roman" w:hAnsi="Times New Roman" w:cs="Times New Roman"/>
          <w:sz w:val="21"/>
          <w:szCs w:val="21"/>
        </w:rPr>
      </w:pPr>
    </w:p>
    <w:p w:rsidR="00613AD7" w:rsidRPr="00B87FD4" w:rsidRDefault="00613AD7" w:rsidP="00B87FD4">
      <w:pPr>
        <w:pStyle w:val="Corpodeltesto"/>
        <w:numPr>
          <w:ilvl w:val="0"/>
          <w:numId w:val="17"/>
        </w:numPr>
        <w:tabs>
          <w:tab w:val="left" w:pos="425"/>
        </w:tabs>
        <w:kinsoku w:val="0"/>
        <w:overflowPunct w:val="0"/>
        <w:ind w:right="102" w:firstLine="0"/>
        <w:jc w:val="both"/>
        <w:rPr>
          <w:rFonts w:ascii="Times New Roman" w:hAnsi="Times New Roman" w:cs="Times New Roman"/>
        </w:rPr>
      </w:pPr>
      <w:r w:rsidRPr="00B87FD4">
        <w:rPr>
          <w:rFonts w:ascii="Times New Roman" w:hAnsi="Times New Roman" w:cs="Times New Roman"/>
          <w:b/>
          <w:bCs/>
          <w:spacing w:val="-1"/>
        </w:rPr>
        <w:t>accetta,</w:t>
      </w:r>
      <w:r w:rsidRPr="00B87FD4">
        <w:rPr>
          <w:rFonts w:ascii="Times New Roman" w:hAnsi="Times New Roman" w:cs="Times New Roman"/>
          <w:b/>
          <w:bCs/>
          <w:spacing w:val="22"/>
        </w:rPr>
        <w:t xml:space="preserve"> </w:t>
      </w:r>
      <w:r w:rsidRPr="00B87FD4">
        <w:rPr>
          <w:rFonts w:ascii="Times New Roman" w:hAnsi="Times New Roman" w:cs="Times New Roman"/>
        </w:rPr>
        <w:t>senza</w:t>
      </w:r>
      <w:r w:rsidRPr="00B87FD4">
        <w:rPr>
          <w:rFonts w:ascii="Times New Roman" w:hAnsi="Times New Roman" w:cs="Times New Roman"/>
          <w:spacing w:val="25"/>
        </w:rPr>
        <w:t xml:space="preserve"> </w:t>
      </w:r>
      <w:r w:rsidRPr="00B87FD4">
        <w:rPr>
          <w:rFonts w:ascii="Times New Roman" w:hAnsi="Times New Roman" w:cs="Times New Roman"/>
        </w:rPr>
        <w:t>condizione</w:t>
      </w:r>
      <w:r w:rsidRPr="00B87FD4">
        <w:rPr>
          <w:rFonts w:ascii="Times New Roman" w:hAnsi="Times New Roman" w:cs="Times New Roman"/>
          <w:spacing w:val="25"/>
        </w:rPr>
        <w:t xml:space="preserve"> </w:t>
      </w:r>
      <w:r w:rsidRPr="00B87FD4">
        <w:rPr>
          <w:rFonts w:ascii="Times New Roman" w:hAnsi="Times New Roman" w:cs="Times New Roman"/>
        </w:rPr>
        <w:t>o</w:t>
      </w:r>
      <w:r w:rsidRPr="00B87FD4">
        <w:rPr>
          <w:rFonts w:ascii="Times New Roman" w:hAnsi="Times New Roman" w:cs="Times New Roman"/>
          <w:spacing w:val="25"/>
        </w:rPr>
        <w:t xml:space="preserve"> </w:t>
      </w:r>
      <w:r w:rsidRPr="00B87FD4">
        <w:rPr>
          <w:rFonts w:ascii="Times New Roman" w:hAnsi="Times New Roman" w:cs="Times New Roman"/>
        </w:rPr>
        <w:t>riserva</w:t>
      </w:r>
      <w:r w:rsidRPr="00B87FD4">
        <w:rPr>
          <w:rFonts w:ascii="Times New Roman" w:hAnsi="Times New Roman" w:cs="Times New Roman"/>
          <w:spacing w:val="26"/>
        </w:rPr>
        <w:t xml:space="preserve"> </w:t>
      </w:r>
      <w:r w:rsidRPr="00B87FD4">
        <w:rPr>
          <w:rFonts w:ascii="Times New Roman" w:hAnsi="Times New Roman" w:cs="Times New Roman"/>
        </w:rPr>
        <w:t>alcuna,</w:t>
      </w:r>
      <w:r w:rsidRPr="00B87FD4">
        <w:rPr>
          <w:rFonts w:ascii="Times New Roman" w:hAnsi="Times New Roman" w:cs="Times New Roman"/>
          <w:spacing w:val="25"/>
        </w:rPr>
        <w:t xml:space="preserve"> </w:t>
      </w:r>
      <w:r w:rsidRPr="00B87FD4">
        <w:rPr>
          <w:rFonts w:ascii="Times New Roman" w:hAnsi="Times New Roman" w:cs="Times New Roman"/>
        </w:rPr>
        <w:t>tutte</w:t>
      </w:r>
      <w:r w:rsidRPr="00B87FD4">
        <w:rPr>
          <w:rFonts w:ascii="Times New Roman" w:hAnsi="Times New Roman" w:cs="Times New Roman"/>
          <w:spacing w:val="25"/>
        </w:rPr>
        <w:t xml:space="preserve"> </w:t>
      </w:r>
      <w:r w:rsidRPr="00B87FD4">
        <w:rPr>
          <w:rFonts w:ascii="Times New Roman" w:hAnsi="Times New Roman" w:cs="Times New Roman"/>
        </w:rPr>
        <w:t>le</w:t>
      </w:r>
      <w:r w:rsidRPr="00B87FD4">
        <w:rPr>
          <w:rFonts w:ascii="Times New Roman" w:hAnsi="Times New Roman" w:cs="Times New Roman"/>
          <w:spacing w:val="30"/>
        </w:rPr>
        <w:t xml:space="preserve"> </w:t>
      </w:r>
      <w:r w:rsidRPr="00B87FD4">
        <w:rPr>
          <w:rFonts w:ascii="Times New Roman" w:hAnsi="Times New Roman" w:cs="Times New Roman"/>
        </w:rPr>
        <w:t>norme</w:t>
      </w:r>
      <w:r w:rsidRPr="00B87FD4">
        <w:rPr>
          <w:rFonts w:ascii="Times New Roman" w:hAnsi="Times New Roman" w:cs="Times New Roman"/>
          <w:spacing w:val="26"/>
        </w:rPr>
        <w:t xml:space="preserve"> </w:t>
      </w:r>
      <w:r w:rsidRPr="00B87FD4">
        <w:rPr>
          <w:rFonts w:ascii="Times New Roman" w:hAnsi="Times New Roman" w:cs="Times New Roman"/>
        </w:rPr>
        <w:t>e</w:t>
      </w:r>
      <w:r w:rsidRPr="00B87FD4">
        <w:rPr>
          <w:rFonts w:ascii="Times New Roman" w:hAnsi="Times New Roman" w:cs="Times New Roman"/>
          <w:spacing w:val="27"/>
        </w:rPr>
        <w:t xml:space="preserve"> </w:t>
      </w:r>
      <w:r w:rsidRPr="00B87FD4">
        <w:rPr>
          <w:rFonts w:ascii="Times New Roman" w:hAnsi="Times New Roman" w:cs="Times New Roman"/>
        </w:rPr>
        <w:t>disposizioni</w:t>
      </w:r>
      <w:r w:rsidRPr="00B87FD4">
        <w:rPr>
          <w:rFonts w:ascii="Times New Roman" w:hAnsi="Times New Roman" w:cs="Times New Roman"/>
          <w:spacing w:val="26"/>
        </w:rPr>
        <w:t xml:space="preserve"> </w:t>
      </w:r>
      <w:r w:rsidRPr="00B87FD4">
        <w:rPr>
          <w:rFonts w:ascii="Times New Roman" w:hAnsi="Times New Roman" w:cs="Times New Roman"/>
        </w:rPr>
        <w:t>contenute</w:t>
      </w:r>
      <w:r w:rsidRPr="00B87FD4">
        <w:rPr>
          <w:rFonts w:ascii="Times New Roman" w:hAnsi="Times New Roman" w:cs="Times New Roman"/>
          <w:spacing w:val="29"/>
          <w:w w:val="99"/>
        </w:rPr>
        <w:t xml:space="preserve"> </w:t>
      </w:r>
      <w:r w:rsidRPr="00B87FD4">
        <w:rPr>
          <w:rFonts w:ascii="Times New Roman" w:hAnsi="Times New Roman" w:cs="Times New Roman"/>
          <w:spacing w:val="-1"/>
        </w:rPr>
        <w:t>nel</w:t>
      </w:r>
      <w:r w:rsidRPr="00B87FD4">
        <w:rPr>
          <w:rFonts w:ascii="Times New Roman" w:hAnsi="Times New Roman" w:cs="Times New Roman"/>
          <w:spacing w:val="58"/>
        </w:rPr>
        <w:t xml:space="preserve"> </w:t>
      </w:r>
      <w:r w:rsidRPr="00B87FD4">
        <w:rPr>
          <w:rFonts w:ascii="Times New Roman" w:hAnsi="Times New Roman" w:cs="Times New Roman"/>
          <w:spacing w:val="-1"/>
        </w:rPr>
        <w:t>bando</w:t>
      </w:r>
      <w:r w:rsidRPr="00B87FD4">
        <w:rPr>
          <w:rFonts w:ascii="Times New Roman" w:hAnsi="Times New Roman" w:cs="Times New Roman"/>
          <w:spacing w:val="60"/>
        </w:rPr>
        <w:t xml:space="preserve"> </w:t>
      </w:r>
      <w:r w:rsidRPr="00B87FD4">
        <w:rPr>
          <w:rFonts w:ascii="Times New Roman" w:hAnsi="Times New Roman" w:cs="Times New Roman"/>
          <w:spacing w:val="-1"/>
        </w:rPr>
        <w:t>di</w:t>
      </w:r>
      <w:r w:rsidRPr="00B87FD4">
        <w:rPr>
          <w:rFonts w:ascii="Times New Roman" w:hAnsi="Times New Roman" w:cs="Times New Roman"/>
          <w:spacing w:val="59"/>
        </w:rPr>
        <w:t xml:space="preserve"> </w:t>
      </w:r>
      <w:r w:rsidRPr="00B87FD4">
        <w:rPr>
          <w:rFonts w:ascii="Times New Roman" w:hAnsi="Times New Roman" w:cs="Times New Roman"/>
          <w:spacing w:val="-1"/>
        </w:rPr>
        <w:t>gara,</w:t>
      </w:r>
      <w:r w:rsidRPr="00B87FD4">
        <w:rPr>
          <w:rFonts w:ascii="Times New Roman" w:hAnsi="Times New Roman" w:cs="Times New Roman"/>
          <w:spacing w:val="60"/>
        </w:rPr>
        <w:t xml:space="preserve"> </w:t>
      </w:r>
      <w:r w:rsidRPr="00B87FD4">
        <w:rPr>
          <w:rFonts w:ascii="Times New Roman" w:hAnsi="Times New Roman" w:cs="Times New Roman"/>
          <w:spacing w:val="-1"/>
        </w:rPr>
        <w:t>nel</w:t>
      </w:r>
      <w:r w:rsidRPr="00B87FD4">
        <w:rPr>
          <w:rFonts w:ascii="Times New Roman" w:hAnsi="Times New Roman" w:cs="Times New Roman"/>
          <w:spacing w:val="58"/>
        </w:rPr>
        <w:t xml:space="preserve"> </w:t>
      </w:r>
      <w:r w:rsidRPr="00B87FD4">
        <w:rPr>
          <w:rFonts w:ascii="Times New Roman" w:hAnsi="Times New Roman" w:cs="Times New Roman"/>
          <w:spacing w:val="-1"/>
        </w:rPr>
        <w:t>presente</w:t>
      </w:r>
      <w:r w:rsidRPr="00B87FD4">
        <w:rPr>
          <w:rFonts w:ascii="Times New Roman" w:hAnsi="Times New Roman" w:cs="Times New Roman"/>
          <w:spacing w:val="59"/>
        </w:rPr>
        <w:t xml:space="preserve"> </w:t>
      </w:r>
      <w:r w:rsidRPr="00B87FD4">
        <w:rPr>
          <w:rFonts w:ascii="Times New Roman" w:hAnsi="Times New Roman" w:cs="Times New Roman"/>
          <w:spacing w:val="-1"/>
        </w:rPr>
        <w:t>disciplinare</w:t>
      </w:r>
      <w:r w:rsidRPr="00B87FD4">
        <w:rPr>
          <w:rFonts w:ascii="Times New Roman" w:hAnsi="Times New Roman" w:cs="Times New Roman"/>
          <w:spacing w:val="59"/>
        </w:rPr>
        <w:t xml:space="preserve"> </w:t>
      </w:r>
      <w:r w:rsidRPr="00B87FD4">
        <w:rPr>
          <w:rFonts w:ascii="Times New Roman" w:hAnsi="Times New Roman" w:cs="Times New Roman"/>
        </w:rPr>
        <w:t>di</w:t>
      </w:r>
      <w:r w:rsidRPr="00B87FD4">
        <w:rPr>
          <w:rFonts w:ascii="Times New Roman" w:hAnsi="Times New Roman" w:cs="Times New Roman"/>
          <w:spacing w:val="60"/>
        </w:rPr>
        <w:t xml:space="preserve"> </w:t>
      </w:r>
      <w:r w:rsidRPr="00B87FD4">
        <w:rPr>
          <w:rFonts w:ascii="Times New Roman" w:hAnsi="Times New Roman" w:cs="Times New Roman"/>
        </w:rPr>
        <w:t>gara,</w:t>
      </w:r>
      <w:r w:rsidRPr="00B87FD4">
        <w:rPr>
          <w:rFonts w:ascii="Times New Roman" w:hAnsi="Times New Roman" w:cs="Times New Roman"/>
          <w:spacing w:val="59"/>
        </w:rPr>
        <w:t xml:space="preserve"> </w:t>
      </w:r>
      <w:r w:rsidRPr="00B87FD4">
        <w:rPr>
          <w:rFonts w:ascii="Times New Roman" w:hAnsi="Times New Roman" w:cs="Times New Roman"/>
        </w:rPr>
        <w:t>nelle</w:t>
      </w:r>
      <w:r w:rsidRPr="00B87FD4">
        <w:rPr>
          <w:rFonts w:ascii="Times New Roman" w:hAnsi="Times New Roman" w:cs="Times New Roman"/>
          <w:spacing w:val="60"/>
        </w:rPr>
        <w:t xml:space="preserve"> </w:t>
      </w:r>
      <w:r w:rsidRPr="00B87FD4">
        <w:rPr>
          <w:rFonts w:ascii="Times New Roman" w:hAnsi="Times New Roman" w:cs="Times New Roman"/>
        </w:rPr>
        <w:t>risposte</w:t>
      </w:r>
      <w:r w:rsidRPr="00B87FD4">
        <w:rPr>
          <w:rFonts w:ascii="Times New Roman" w:hAnsi="Times New Roman" w:cs="Times New Roman"/>
          <w:spacing w:val="59"/>
        </w:rPr>
        <w:t xml:space="preserve"> </w:t>
      </w:r>
      <w:r w:rsidRPr="00B87FD4">
        <w:rPr>
          <w:rFonts w:ascii="Times New Roman" w:hAnsi="Times New Roman" w:cs="Times New Roman"/>
        </w:rPr>
        <w:t>ai</w:t>
      </w:r>
      <w:r w:rsidRPr="00B87FD4">
        <w:rPr>
          <w:rFonts w:ascii="Times New Roman" w:hAnsi="Times New Roman" w:cs="Times New Roman"/>
          <w:spacing w:val="61"/>
        </w:rPr>
        <w:t xml:space="preserve"> </w:t>
      </w:r>
      <w:r w:rsidRPr="00B87FD4">
        <w:rPr>
          <w:rFonts w:ascii="Times New Roman" w:hAnsi="Times New Roman" w:cs="Times New Roman"/>
        </w:rPr>
        <w:t>quesiti,</w:t>
      </w:r>
      <w:r w:rsidRPr="00B87FD4">
        <w:rPr>
          <w:rFonts w:ascii="Times New Roman" w:hAnsi="Times New Roman" w:cs="Times New Roman"/>
          <w:spacing w:val="59"/>
        </w:rPr>
        <w:t xml:space="preserve"> </w:t>
      </w:r>
      <w:r w:rsidRPr="00B87FD4">
        <w:rPr>
          <w:rFonts w:ascii="Times New Roman" w:hAnsi="Times New Roman" w:cs="Times New Roman"/>
        </w:rPr>
        <w:t>nello</w:t>
      </w:r>
      <w:r w:rsidRPr="00B87FD4">
        <w:rPr>
          <w:rFonts w:ascii="Times New Roman" w:hAnsi="Times New Roman" w:cs="Times New Roman"/>
          <w:spacing w:val="47"/>
          <w:w w:val="99"/>
        </w:rPr>
        <w:t xml:space="preserve"> </w:t>
      </w:r>
      <w:r w:rsidRPr="00B87FD4">
        <w:rPr>
          <w:rFonts w:ascii="Times New Roman" w:hAnsi="Times New Roman" w:cs="Times New Roman"/>
          <w:spacing w:val="-1"/>
        </w:rPr>
        <w:t>schema</w:t>
      </w:r>
      <w:r w:rsidRPr="00B87FD4">
        <w:rPr>
          <w:rFonts w:ascii="Times New Roman" w:hAnsi="Times New Roman" w:cs="Times New Roman"/>
          <w:spacing w:val="4"/>
        </w:rPr>
        <w:t xml:space="preserve"> </w:t>
      </w:r>
      <w:r w:rsidRPr="00B87FD4">
        <w:rPr>
          <w:rFonts w:ascii="Times New Roman" w:hAnsi="Times New Roman" w:cs="Times New Roman"/>
          <w:spacing w:val="-1"/>
        </w:rPr>
        <w:t>di</w:t>
      </w:r>
      <w:r w:rsidRPr="00B87FD4">
        <w:rPr>
          <w:rFonts w:ascii="Times New Roman" w:hAnsi="Times New Roman" w:cs="Times New Roman"/>
          <w:spacing w:val="6"/>
        </w:rPr>
        <w:t xml:space="preserve"> </w:t>
      </w:r>
      <w:r w:rsidRPr="00B87FD4">
        <w:rPr>
          <w:rFonts w:ascii="Times New Roman" w:hAnsi="Times New Roman" w:cs="Times New Roman"/>
          <w:spacing w:val="-1"/>
        </w:rPr>
        <w:t>contratto,</w:t>
      </w:r>
      <w:r w:rsidRPr="00B87FD4">
        <w:rPr>
          <w:rFonts w:ascii="Times New Roman" w:hAnsi="Times New Roman" w:cs="Times New Roman"/>
          <w:spacing w:val="4"/>
        </w:rPr>
        <w:t xml:space="preserve"> </w:t>
      </w:r>
      <w:r w:rsidRPr="00B87FD4">
        <w:rPr>
          <w:rFonts w:ascii="Times New Roman" w:hAnsi="Times New Roman" w:cs="Times New Roman"/>
          <w:spacing w:val="-1"/>
        </w:rPr>
        <w:t>nel</w:t>
      </w:r>
      <w:r w:rsidRPr="00B87FD4">
        <w:rPr>
          <w:rFonts w:ascii="Times New Roman" w:hAnsi="Times New Roman" w:cs="Times New Roman"/>
          <w:spacing w:val="5"/>
        </w:rPr>
        <w:t xml:space="preserve"> </w:t>
      </w:r>
      <w:r w:rsidRPr="00B87FD4">
        <w:rPr>
          <w:rFonts w:ascii="Times New Roman" w:hAnsi="Times New Roman" w:cs="Times New Roman"/>
          <w:spacing w:val="-1"/>
        </w:rPr>
        <w:t>capitolato</w:t>
      </w:r>
      <w:r w:rsidRPr="00B87FD4">
        <w:rPr>
          <w:rFonts w:ascii="Times New Roman" w:hAnsi="Times New Roman" w:cs="Times New Roman"/>
          <w:spacing w:val="5"/>
        </w:rPr>
        <w:t xml:space="preserve"> </w:t>
      </w:r>
      <w:r w:rsidRPr="00B87FD4">
        <w:rPr>
          <w:rFonts w:ascii="Times New Roman" w:hAnsi="Times New Roman" w:cs="Times New Roman"/>
          <w:spacing w:val="-1"/>
        </w:rPr>
        <w:t>speciale</w:t>
      </w:r>
      <w:r w:rsidRPr="00B87FD4">
        <w:rPr>
          <w:rFonts w:ascii="Times New Roman" w:hAnsi="Times New Roman" w:cs="Times New Roman"/>
          <w:spacing w:val="4"/>
        </w:rPr>
        <w:t xml:space="preserve"> </w:t>
      </w:r>
      <w:r w:rsidRPr="00B87FD4">
        <w:rPr>
          <w:rFonts w:ascii="Times New Roman" w:hAnsi="Times New Roman" w:cs="Times New Roman"/>
          <w:spacing w:val="-1"/>
        </w:rPr>
        <w:t>di</w:t>
      </w:r>
      <w:r w:rsidRPr="00B87FD4">
        <w:rPr>
          <w:rFonts w:ascii="Times New Roman" w:hAnsi="Times New Roman" w:cs="Times New Roman"/>
          <w:spacing w:val="5"/>
        </w:rPr>
        <w:t xml:space="preserve"> </w:t>
      </w:r>
      <w:r w:rsidRPr="00B87FD4">
        <w:rPr>
          <w:rFonts w:ascii="Times New Roman" w:hAnsi="Times New Roman" w:cs="Times New Roman"/>
        </w:rPr>
        <w:t>appalto,</w:t>
      </w:r>
      <w:r w:rsidRPr="00B87FD4">
        <w:rPr>
          <w:rFonts w:ascii="Times New Roman" w:hAnsi="Times New Roman" w:cs="Times New Roman"/>
          <w:spacing w:val="5"/>
        </w:rPr>
        <w:t xml:space="preserve"> </w:t>
      </w:r>
      <w:r w:rsidRPr="00B87FD4">
        <w:rPr>
          <w:rFonts w:ascii="Times New Roman" w:hAnsi="Times New Roman" w:cs="Times New Roman"/>
        </w:rPr>
        <w:t>nella</w:t>
      </w:r>
      <w:r w:rsidRPr="00B87FD4">
        <w:rPr>
          <w:rFonts w:ascii="Times New Roman" w:hAnsi="Times New Roman" w:cs="Times New Roman"/>
          <w:spacing w:val="4"/>
        </w:rPr>
        <w:t xml:space="preserve"> </w:t>
      </w:r>
      <w:r w:rsidRPr="00B87FD4">
        <w:rPr>
          <w:rFonts w:ascii="Times New Roman" w:hAnsi="Times New Roman" w:cs="Times New Roman"/>
        </w:rPr>
        <w:t>relazione</w:t>
      </w:r>
      <w:r w:rsidRPr="00B87FD4">
        <w:rPr>
          <w:rFonts w:ascii="Times New Roman" w:hAnsi="Times New Roman" w:cs="Times New Roman"/>
          <w:spacing w:val="5"/>
        </w:rPr>
        <w:t xml:space="preserve"> </w:t>
      </w:r>
      <w:r w:rsidRPr="00B87FD4">
        <w:rPr>
          <w:rFonts w:ascii="Times New Roman" w:hAnsi="Times New Roman" w:cs="Times New Roman"/>
        </w:rPr>
        <w:t>tecnica,</w:t>
      </w:r>
      <w:r w:rsidRPr="00B87FD4">
        <w:rPr>
          <w:rFonts w:ascii="Times New Roman" w:hAnsi="Times New Roman" w:cs="Times New Roman"/>
          <w:spacing w:val="5"/>
        </w:rPr>
        <w:t xml:space="preserve"> </w:t>
      </w:r>
      <w:r w:rsidRPr="00B87FD4">
        <w:rPr>
          <w:rFonts w:ascii="Times New Roman" w:hAnsi="Times New Roman" w:cs="Times New Roman"/>
        </w:rPr>
        <w:t>nel</w:t>
      </w:r>
      <w:r w:rsidRPr="00B87FD4">
        <w:rPr>
          <w:rFonts w:ascii="Times New Roman" w:hAnsi="Times New Roman" w:cs="Times New Roman"/>
          <w:spacing w:val="4"/>
        </w:rPr>
        <w:t xml:space="preserve"> </w:t>
      </w:r>
      <w:r w:rsidRPr="00B87FD4">
        <w:rPr>
          <w:rFonts w:ascii="Times New Roman" w:hAnsi="Times New Roman" w:cs="Times New Roman"/>
        </w:rPr>
        <w:t>piano</w:t>
      </w:r>
      <w:r w:rsidRPr="00B87FD4">
        <w:rPr>
          <w:rFonts w:ascii="Times New Roman" w:hAnsi="Times New Roman" w:cs="Times New Roman"/>
          <w:spacing w:val="37"/>
          <w:w w:val="99"/>
        </w:rPr>
        <w:t xml:space="preserve"> </w:t>
      </w:r>
      <w:r w:rsidRPr="00B87FD4">
        <w:rPr>
          <w:rFonts w:ascii="Times New Roman" w:hAnsi="Times New Roman" w:cs="Times New Roman"/>
          <w:spacing w:val="-1"/>
        </w:rPr>
        <w:t>di</w:t>
      </w:r>
      <w:r w:rsidRPr="00B87FD4">
        <w:rPr>
          <w:rFonts w:ascii="Times New Roman" w:hAnsi="Times New Roman" w:cs="Times New Roman"/>
          <w:spacing w:val="19"/>
        </w:rPr>
        <w:t xml:space="preserve"> </w:t>
      </w:r>
      <w:r w:rsidRPr="00B87FD4">
        <w:rPr>
          <w:rFonts w:ascii="Times New Roman" w:hAnsi="Times New Roman" w:cs="Times New Roman"/>
          <w:spacing w:val="-1"/>
        </w:rPr>
        <w:t>sicurezza</w:t>
      </w:r>
      <w:r w:rsidRPr="00B87FD4">
        <w:rPr>
          <w:rFonts w:ascii="Times New Roman" w:hAnsi="Times New Roman" w:cs="Times New Roman"/>
          <w:spacing w:val="19"/>
        </w:rPr>
        <w:t xml:space="preserve"> </w:t>
      </w:r>
      <w:r w:rsidRPr="00B87FD4">
        <w:rPr>
          <w:rFonts w:ascii="Times New Roman" w:hAnsi="Times New Roman" w:cs="Times New Roman"/>
        </w:rPr>
        <w:t>e</w:t>
      </w:r>
      <w:r w:rsidRPr="00B87FD4">
        <w:rPr>
          <w:rFonts w:ascii="Times New Roman" w:hAnsi="Times New Roman" w:cs="Times New Roman"/>
          <w:spacing w:val="20"/>
        </w:rPr>
        <w:t xml:space="preserve"> </w:t>
      </w:r>
      <w:r w:rsidRPr="00B87FD4">
        <w:rPr>
          <w:rFonts w:ascii="Times New Roman" w:hAnsi="Times New Roman" w:cs="Times New Roman"/>
          <w:spacing w:val="-1"/>
        </w:rPr>
        <w:t>coordinamento,</w:t>
      </w:r>
      <w:r w:rsidRPr="00B87FD4">
        <w:rPr>
          <w:rFonts w:ascii="Times New Roman" w:hAnsi="Times New Roman" w:cs="Times New Roman"/>
          <w:spacing w:val="22"/>
        </w:rPr>
        <w:t xml:space="preserve"> </w:t>
      </w:r>
      <w:r w:rsidRPr="00B87FD4">
        <w:rPr>
          <w:rFonts w:ascii="Times New Roman" w:hAnsi="Times New Roman" w:cs="Times New Roman"/>
          <w:spacing w:val="-1"/>
        </w:rPr>
        <w:t>nei</w:t>
      </w:r>
      <w:r w:rsidRPr="00B87FD4">
        <w:rPr>
          <w:rFonts w:ascii="Times New Roman" w:hAnsi="Times New Roman" w:cs="Times New Roman"/>
          <w:spacing w:val="19"/>
        </w:rPr>
        <w:t xml:space="preserve"> </w:t>
      </w:r>
      <w:r w:rsidRPr="00B87FD4">
        <w:rPr>
          <w:rFonts w:ascii="Times New Roman" w:hAnsi="Times New Roman" w:cs="Times New Roman"/>
          <w:spacing w:val="-1"/>
        </w:rPr>
        <w:t>grafici</w:t>
      </w:r>
      <w:r w:rsidRPr="00B87FD4">
        <w:rPr>
          <w:rFonts w:ascii="Times New Roman" w:hAnsi="Times New Roman" w:cs="Times New Roman"/>
          <w:spacing w:val="21"/>
        </w:rPr>
        <w:t xml:space="preserve"> </w:t>
      </w:r>
      <w:r w:rsidRPr="00B87FD4">
        <w:rPr>
          <w:rFonts w:ascii="Times New Roman" w:hAnsi="Times New Roman" w:cs="Times New Roman"/>
          <w:spacing w:val="-1"/>
        </w:rPr>
        <w:t>di</w:t>
      </w:r>
      <w:r w:rsidRPr="00B87FD4">
        <w:rPr>
          <w:rFonts w:ascii="Times New Roman" w:hAnsi="Times New Roman" w:cs="Times New Roman"/>
          <w:spacing w:val="21"/>
        </w:rPr>
        <w:t xml:space="preserve"> </w:t>
      </w:r>
      <w:r w:rsidRPr="00B87FD4">
        <w:rPr>
          <w:rFonts w:ascii="Times New Roman" w:hAnsi="Times New Roman" w:cs="Times New Roman"/>
          <w:spacing w:val="-1"/>
        </w:rPr>
        <w:t>progetto</w:t>
      </w:r>
      <w:r w:rsidRPr="00B87FD4">
        <w:rPr>
          <w:rFonts w:ascii="Times New Roman" w:hAnsi="Times New Roman" w:cs="Times New Roman"/>
          <w:spacing w:val="20"/>
        </w:rPr>
        <w:t xml:space="preserve"> </w:t>
      </w:r>
      <w:r w:rsidRPr="00B87FD4">
        <w:rPr>
          <w:rFonts w:ascii="Times New Roman" w:hAnsi="Times New Roman" w:cs="Times New Roman"/>
        </w:rPr>
        <w:t>ed</w:t>
      </w:r>
      <w:r w:rsidRPr="00B87FD4">
        <w:rPr>
          <w:rFonts w:ascii="Times New Roman" w:hAnsi="Times New Roman" w:cs="Times New Roman"/>
          <w:spacing w:val="20"/>
        </w:rPr>
        <w:t xml:space="preserve"> </w:t>
      </w:r>
      <w:r w:rsidRPr="00B87FD4">
        <w:rPr>
          <w:rFonts w:ascii="Times New Roman" w:hAnsi="Times New Roman" w:cs="Times New Roman"/>
        </w:rPr>
        <w:t>in</w:t>
      </w:r>
      <w:r w:rsidRPr="00B87FD4">
        <w:rPr>
          <w:rFonts w:ascii="Times New Roman" w:hAnsi="Times New Roman" w:cs="Times New Roman"/>
          <w:spacing w:val="19"/>
        </w:rPr>
        <w:t xml:space="preserve"> </w:t>
      </w:r>
      <w:r w:rsidRPr="00B87FD4">
        <w:rPr>
          <w:rFonts w:ascii="Times New Roman" w:hAnsi="Times New Roman" w:cs="Times New Roman"/>
          <w:spacing w:val="-1"/>
        </w:rPr>
        <w:t>tutti</w:t>
      </w:r>
      <w:r w:rsidRPr="00B87FD4">
        <w:rPr>
          <w:rFonts w:ascii="Times New Roman" w:hAnsi="Times New Roman" w:cs="Times New Roman"/>
          <w:spacing w:val="21"/>
        </w:rPr>
        <w:t xml:space="preserve"> </w:t>
      </w:r>
      <w:r w:rsidRPr="00B87FD4">
        <w:rPr>
          <w:rFonts w:ascii="Times New Roman" w:hAnsi="Times New Roman" w:cs="Times New Roman"/>
        </w:rPr>
        <w:t>gli</w:t>
      </w:r>
      <w:r w:rsidRPr="00B87FD4">
        <w:rPr>
          <w:rFonts w:ascii="Times New Roman" w:hAnsi="Times New Roman" w:cs="Times New Roman"/>
          <w:spacing w:val="20"/>
        </w:rPr>
        <w:t xml:space="preserve"> </w:t>
      </w:r>
      <w:r w:rsidRPr="00B87FD4">
        <w:rPr>
          <w:rFonts w:ascii="Times New Roman" w:hAnsi="Times New Roman" w:cs="Times New Roman"/>
          <w:spacing w:val="-1"/>
        </w:rPr>
        <w:t>elaborati</w:t>
      </w:r>
      <w:r w:rsidRPr="00B87FD4">
        <w:rPr>
          <w:rFonts w:ascii="Times New Roman" w:hAnsi="Times New Roman" w:cs="Times New Roman"/>
          <w:spacing w:val="20"/>
        </w:rPr>
        <w:t xml:space="preserve"> </w:t>
      </w:r>
      <w:r w:rsidRPr="00B87FD4">
        <w:rPr>
          <w:rFonts w:ascii="Times New Roman" w:hAnsi="Times New Roman" w:cs="Times New Roman"/>
          <w:spacing w:val="-1"/>
        </w:rPr>
        <w:t>progettuali</w:t>
      </w:r>
      <w:r w:rsidRPr="00B87FD4">
        <w:rPr>
          <w:rFonts w:ascii="Times New Roman" w:hAnsi="Times New Roman" w:cs="Times New Roman"/>
          <w:spacing w:val="81"/>
          <w:w w:val="99"/>
        </w:rPr>
        <w:t xml:space="preserve"> </w:t>
      </w:r>
      <w:r w:rsidRPr="00B87FD4">
        <w:rPr>
          <w:rFonts w:ascii="Times New Roman" w:hAnsi="Times New Roman" w:cs="Times New Roman"/>
          <w:spacing w:val="-1"/>
        </w:rPr>
        <w:t>indicati</w:t>
      </w:r>
      <w:r w:rsidRPr="00B87FD4">
        <w:rPr>
          <w:rFonts w:ascii="Times New Roman" w:hAnsi="Times New Roman" w:cs="Times New Roman"/>
          <w:spacing w:val="-9"/>
        </w:rPr>
        <w:t xml:space="preserve"> </w:t>
      </w:r>
      <w:r w:rsidRPr="00B87FD4">
        <w:rPr>
          <w:rFonts w:ascii="Times New Roman" w:hAnsi="Times New Roman" w:cs="Times New Roman"/>
        </w:rPr>
        <w:t>come</w:t>
      </w:r>
      <w:r w:rsidRPr="00B87FD4">
        <w:rPr>
          <w:rFonts w:ascii="Times New Roman" w:hAnsi="Times New Roman" w:cs="Times New Roman"/>
          <w:spacing w:val="-8"/>
        </w:rPr>
        <w:t xml:space="preserve"> </w:t>
      </w:r>
      <w:r w:rsidRPr="00B87FD4">
        <w:rPr>
          <w:rFonts w:ascii="Times New Roman" w:hAnsi="Times New Roman" w:cs="Times New Roman"/>
        </w:rPr>
        <w:t>allegati</w:t>
      </w:r>
      <w:r w:rsidRPr="00B87FD4">
        <w:rPr>
          <w:rFonts w:ascii="Times New Roman" w:hAnsi="Times New Roman" w:cs="Times New Roman"/>
          <w:spacing w:val="-8"/>
        </w:rPr>
        <w:t xml:space="preserve"> </w:t>
      </w:r>
      <w:r w:rsidRPr="00B87FD4">
        <w:rPr>
          <w:rFonts w:ascii="Times New Roman" w:hAnsi="Times New Roman" w:cs="Times New Roman"/>
        </w:rPr>
        <w:t>al</w:t>
      </w:r>
      <w:r w:rsidRPr="00B87FD4">
        <w:rPr>
          <w:rFonts w:ascii="Times New Roman" w:hAnsi="Times New Roman" w:cs="Times New Roman"/>
          <w:spacing w:val="-8"/>
        </w:rPr>
        <w:t xml:space="preserve"> </w:t>
      </w:r>
      <w:r w:rsidRPr="00B87FD4">
        <w:rPr>
          <w:rFonts w:ascii="Times New Roman" w:hAnsi="Times New Roman" w:cs="Times New Roman"/>
          <w:spacing w:val="-1"/>
        </w:rPr>
        <w:t>contratto;</w:t>
      </w:r>
    </w:p>
    <w:p w:rsidR="00613AD7" w:rsidRPr="00B87FD4" w:rsidRDefault="00613AD7" w:rsidP="00B87FD4">
      <w:pPr>
        <w:pStyle w:val="Corpodeltesto"/>
        <w:kinsoku w:val="0"/>
        <w:overflowPunct w:val="0"/>
        <w:spacing w:before="11"/>
        <w:ind w:left="0"/>
        <w:jc w:val="both"/>
        <w:rPr>
          <w:rFonts w:ascii="Times New Roman" w:hAnsi="Times New Roman" w:cs="Times New Roman"/>
          <w:sz w:val="21"/>
          <w:szCs w:val="21"/>
        </w:rPr>
      </w:pPr>
    </w:p>
    <w:p w:rsidR="00613AD7" w:rsidRPr="00B87FD4" w:rsidRDefault="00613AD7" w:rsidP="00B87FD4">
      <w:pPr>
        <w:pStyle w:val="Corpodeltesto"/>
        <w:numPr>
          <w:ilvl w:val="0"/>
          <w:numId w:val="17"/>
        </w:numPr>
        <w:tabs>
          <w:tab w:val="left" w:pos="450"/>
        </w:tabs>
        <w:kinsoku w:val="0"/>
        <w:overflowPunct w:val="0"/>
        <w:ind w:left="119" w:right="101" w:firstLine="1"/>
        <w:jc w:val="both"/>
        <w:rPr>
          <w:rFonts w:ascii="Times New Roman" w:hAnsi="Times New Roman" w:cs="Times New Roman"/>
        </w:rPr>
      </w:pPr>
      <w:r w:rsidRPr="00B87FD4">
        <w:rPr>
          <w:rFonts w:ascii="Times New Roman" w:hAnsi="Times New Roman" w:cs="Times New Roman"/>
          <w:b/>
          <w:bCs/>
          <w:spacing w:val="-1"/>
        </w:rPr>
        <w:t>attesta</w:t>
      </w:r>
      <w:r w:rsidRPr="00B87FD4">
        <w:rPr>
          <w:rFonts w:ascii="Times New Roman" w:hAnsi="Times New Roman" w:cs="Times New Roman"/>
          <w:b/>
          <w:bCs/>
          <w:spacing w:val="-2"/>
        </w:rPr>
        <w:t xml:space="preserve"> </w:t>
      </w:r>
      <w:r w:rsidRPr="00B87FD4">
        <w:rPr>
          <w:rFonts w:ascii="Times New Roman" w:hAnsi="Times New Roman" w:cs="Times New Roman"/>
          <w:spacing w:val="-1"/>
        </w:rPr>
        <w:t>di</w:t>
      </w:r>
      <w:r w:rsidRPr="00B87FD4">
        <w:rPr>
          <w:rFonts w:ascii="Times New Roman" w:hAnsi="Times New Roman" w:cs="Times New Roman"/>
          <w:spacing w:val="-2"/>
        </w:rPr>
        <w:t xml:space="preserve"> </w:t>
      </w:r>
      <w:r w:rsidRPr="00B87FD4">
        <w:rPr>
          <w:rFonts w:ascii="Times New Roman" w:hAnsi="Times New Roman" w:cs="Times New Roman"/>
          <w:spacing w:val="-1"/>
        </w:rPr>
        <w:t>aver preso conoscenza</w:t>
      </w:r>
      <w:r w:rsidRPr="00B87FD4">
        <w:rPr>
          <w:rFonts w:ascii="Times New Roman" w:hAnsi="Times New Roman" w:cs="Times New Roman"/>
          <w:spacing w:val="-3"/>
        </w:rPr>
        <w:t xml:space="preserve"> </w:t>
      </w:r>
      <w:r w:rsidRPr="00B87FD4">
        <w:rPr>
          <w:rFonts w:ascii="Times New Roman" w:hAnsi="Times New Roman" w:cs="Times New Roman"/>
        </w:rPr>
        <w:t>e</w:t>
      </w:r>
      <w:r w:rsidRPr="00B87FD4">
        <w:rPr>
          <w:rFonts w:ascii="Times New Roman" w:hAnsi="Times New Roman" w:cs="Times New Roman"/>
          <w:spacing w:val="-2"/>
        </w:rPr>
        <w:t xml:space="preserve"> </w:t>
      </w:r>
      <w:r w:rsidRPr="00B87FD4">
        <w:rPr>
          <w:rFonts w:ascii="Times New Roman" w:hAnsi="Times New Roman" w:cs="Times New Roman"/>
          <w:spacing w:val="-1"/>
        </w:rPr>
        <w:t>di aver</w:t>
      </w:r>
      <w:r w:rsidRPr="00B87FD4">
        <w:rPr>
          <w:rFonts w:ascii="Times New Roman" w:hAnsi="Times New Roman" w:cs="Times New Roman"/>
          <w:spacing w:val="-2"/>
        </w:rPr>
        <w:t xml:space="preserve"> </w:t>
      </w:r>
      <w:r w:rsidRPr="00B87FD4">
        <w:rPr>
          <w:rFonts w:ascii="Times New Roman" w:hAnsi="Times New Roman" w:cs="Times New Roman"/>
          <w:spacing w:val="-1"/>
        </w:rPr>
        <w:t>tenuto</w:t>
      </w:r>
      <w:r w:rsidRPr="00B87FD4">
        <w:rPr>
          <w:rFonts w:ascii="Times New Roman" w:hAnsi="Times New Roman" w:cs="Times New Roman"/>
          <w:spacing w:val="-2"/>
        </w:rPr>
        <w:t xml:space="preserve"> </w:t>
      </w:r>
      <w:r w:rsidRPr="00B87FD4">
        <w:rPr>
          <w:rFonts w:ascii="Times New Roman" w:hAnsi="Times New Roman" w:cs="Times New Roman"/>
          <w:spacing w:val="-1"/>
        </w:rPr>
        <w:t>conto</w:t>
      </w:r>
      <w:r w:rsidRPr="00B87FD4">
        <w:rPr>
          <w:rFonts w:ascii="Times New Roman" w:hAnsi="Times New Roman" w:cs="Times New Roman"/>
          <w:spacing w:val="-2"/>
        </w:rPr>
        <w:t xml:space="preserve"> </w:t>
      </w:r>
      <w:r w:rsidRPr="00B87FD4">
        <w:rPr>
          <w:rFonts w:ascii="Times New Roman" w:hAnsi="Times New Roman" w:cs="Times New Roman"/>
          <w:spacing w:val="-1"/>
        </w:rPr>
        <w:t>nella</w:t>
      </w:r>
      <w:r w:rsidRPr="00B87FD4">
        <w:rPr>
          <w:rFonts w:ascii="Times New Roman" w:hAnsi="Times New Roman" w:cs="Times New Roman"/>
          <w:spacing w:val="-2"/>
        </w:rPr>
        <w:t xml:space="preserve"> </w:t>
      </w:r>
      <w:r w:rsidRPr="00B87FD4">
        <w:rPr>
          <w:rFonts w:ascii="Times New Roman" w:hAnsi="Times New Roman" w:cs="Times New Roman"/>
          <w:spacing w:val="-1"/>
        </w:rPr>
        <w:t>formulazione</w:t>
      </w:r>
      <w:r w:rsidRPr="00B87FD4">
        <w:rPr>
          <w:rFonts w:ascii="Times New Roman" w:hAnsi="Times New Roman" w:cs="Times New Roman"/>
          <w:spacing w:val="-3"/>
        </w:rPr>
        <w:t xml:space="preserve"> </w:t>
      </w:r>
      <w:r w:rsidRPr="00B87FD4">
        <w:rPr>
          <w:rFonts w:ascii="Times New Roman" w:hAnsi="Times New Roman" w:cs="Times New Roman"/>
          <w:spacing w:val="-1"/>
        </w:rPr>
        <w:t>dell’offerta</w:t>
      </w:r>
      <w:r w:rsidRPr="00B87FD4">
        <w:rPr>
          <w:rFonts w:ascii="Times New Roman" w:hAnsi="Times New Roman" w:cs="Times New Roman"/>
          <w:spacing w:val="103"/>
          <w:w w:val="99"/>
        </w:rPr>
        <w:t xml:space="preserve"> </w:t>
      </w:r>
      <w:r w:rsidRPr="00B87FD4">
        <w:rPr>
          <w:rFonts w:ascii="Times New Roman" w:hAnsi="Times New Roman" w:cs="Times New Roman"/>
        </w:rPr>
        <w:t>delle</w:t>
      </w:r>
      <w:r w:rsidRPr="00B87FD4">
        <w:rPr>
          <w:rFonts w:ascii="Times New Roman" w:hAnsi="Times New Roman" w:cs="Times New Roman"/>
          <w:spacing w:val="11"/>
        </w:rPr>
        <w:t xml:space="preserve"> </w:t>
      </w:r>
      <w:r w:rsidRPr="00B87FD4">
        <w:rPr>
          <w:rFonts w:ascii="Times New Roman" w:hAnsi="Times New Roman" w:cs="Times New Roman"/>
        </w:rPr>
        <w:t>condizioni</w:t>
      </w:r>
      <w:r w:rsidRPr="00B87FD4">
        <w:rPr>
          <w:rFonts w:ascii="Times New Roman" w:hAnsi="Times New Roman" w:cs="Times New Roman"/>
          <w:spacing w:val="12"/>
        </w:rPr>
        <w:t xml:space="preserve"> </w:t>
      </w:r>
      <w:r w:rsidRPr="00B87FD4">
        <w:rPr>
          <w:rFonts w:ascii="Times New Roman" w:hAnsi="Times New Roman" w:cs="Times New Roman"/>
        </w:rPr>
        <w:t>contrattuali</w:t>
      </w:r>
      <w:r w:rsidRPr="00B87FD4">
        <w:rPr>
          <w:rFonts w:ascii="Times New Roman" w:hAnsi="Times New Roman" w:cs="Times New Roman"/>
          <w:spacing w:val="12"/>
        </w:rPr>
        <w:t xml:space="preserve"> </w:t>
      </w:r>
      <w:r w:rsidRPr="00B87FD4">
        <w:rPr>
          <w:rFonts w:ascii="Times New Roman" w:hAnsi="Times New Roman" w:cs="Times New Roman"/>
        </w:rPr>
        <w:t>e</w:t>
      </w:r>
      <w:r w:rsidRPr="00B87FD4">
        <w:rPr>
          <w:rFonts w:ascii="Times New Roman" w:hAnsi="Times New Roman" w:cs="Times New Roman"/>
          <w:spacing w:val="12"/>
        </w:rPr>
        <w:t xml:space="preserve"> </w:t>
      </w:r>
      <w:r w:rsidRPr="00B87FD4">
        <w:rPr>
          <w:rFonts w:ascii="Times New Roman" w:hAnsi="Times New Roman" w:cs="Times New Roman"/>
        </w:rPr>
        <w:t>degli</w:t>
      </w:r>
      <w:r w:rsidRPr="00B87FD4">
        <w:rPr>
          <w:rFonts w:ascii="Times New Roman" w:hAnsi="Times New Roman" w:cs="Times New Roman"/>
          <w:spacing w:val="12"/>
        </w:rPr>
        <w:t xml:space="preserve"> </w:t>
      </w:r>
      <w:r w:rsidRPr="00B87FD4">
        <w:rPr>
          <w:rFonts w:ascii="Times New Roman" w:hAnsi="Times New Roman" w:cs="Times New Roman"/>
        </w:rPr>
        <w:t>oneri</w:t>
      </w:r>
      <w:r w:rsidRPr="00B87FD4">
        <w:rPr>
          <w:rFonts w:ascii="Times New Roman" w:hAnsi="Times New Roman" w:cs="Times New Roman"/>
          <w:spacing w:val="12"/>
        </w:rPr>
        <w:t xml:space="preserve"> </w:t>
      </w:r>
      <w:r w:rsidRPr="00B87FD4">
        <w:rPr>
          <w:rFonts w:ascii="Times New Roman" w:hAnsi="Times New Roman" w:cs="Times New Roman"/>
        </w:rPr>
        <w:t>compresi</w:t>
      </w:r>
      <w:r w:rsidRPr="00B87FD4">
        <w:rPr>
          <w:rFonts w:ascii="Times New Roman" w:hAnsi="Times New Roman" w:cs="Times New Roman"/>
          <w:spacing w:val="12"/>
        </w:rPr>
        <w:t xml:space="preserve"> </w:t>
      </w:r>
      <w:r w:rsidRPr="00B87FD4">
        <w:rPr>
          <w:rFonts w:ascii="Times New Roman" w:hAnsi="Times New Roman" w:cs="Times New Roman"/>
        </w:rPr>
        <w:t>quelli</w:t>
      </w:r>
      <w:r w:rsidRPr="00B87FD4">
        <w:rPr>
          <w:rFonts w:ascii="Times New Roman" w:hAnsi="Times New Roman" w:cs="Times New Roman"/>
          <w:spacing w:val="12"/>
        </w:rPr>
        <w:t xml:space="preserve"> </w:t>
      </w:r>
      <w:r w:rsidRPr="00B87FD4">
        <w:rPr>
          <w:rFonts w:ascii="Times New Roman" w:hAnsi="Times New Roman" w:cs="Times New Roman"/>
        </w:rPr>
        <w:t>eventuali</w:t>
      </w:r>
      <w:r w:rsidRPr="00B87FD4">
        <w:rPr>
          <w:rFonts w:ascii="Times New Roman" w:hAnsi="Times New Roman" w:cs="Times New Roman"/>
          <w:spacing w:val="12"/>
        </w:rPr>
        <w:t xml:space="preserve"> </w:t>
      </w:r>
      <w:r w:rsidRPr="00B87FD4">
        <w:rPr>
          <w:rFonts w:ascii="Times New Roman" w:hAnsi="Times New Roman" w:cs="Times New Roman"/>
        </w:rPr>
        <w:t>relativi</w:t>
      </w:r>
      <w:r w:rsidRPr="00B87FD4">
        <w:rPr>
          <w:rFonts w:ascii="Times New Roman" w:hAnsi="Times New Roman" w:cs="Times New Roman"/>
          <w:spacing w:val="12"/>
        </w:rPr>
        <w:t xml:space="preserve"> </w:t>
      </w:r>
      <w:r w:rsidRPr="00B87FD4">
        <w:rPr>
          <w:rFonts w:ascii="Times New Roman" w:hAnsi="Times New Roman" w:cs="Times New Roman"/>
        </w:rPr>
        <w:t>alla</w:t>
      </w:r>
      <w:r w:rsidRPr="00B87FD4">
        <w:rPr>
          <w:rFonts w:ascii="Times New Roman" w:hAnsi="Times New Roman" w:cs="Times New Roman"/>
          <w:spacing w:val="12"/>
        </w:rPr>
        <w:t xml:space="preserve"> </w:t>
      </w:r>
      <w:r w:rsidRPr="00B87FD4">
        <w:rPr>
          <w:rFonts w:ascii="Times New Roman" w:hAnsi="Times New Roman" w:cs="Times New Roman"/>
        </w:rPr>
        <w:t>raccolta,</w:t>
      </w:r>
      <w:r w:rsidRPr="00B87FD4">
        <w:rPr>
          <w:rFonts w:ascii="Times New Roman" w:hAnsi="Times New Roman" w:cs="Times New Roman"/>
          <w:spacing w:val="21"/>
          <w:w w:val="99"/>
        </w:rPr>
        <w:t xml:space="preserve"> </w:t>
      </w:r>
      <w:r w:rsidRPr="00B87FD4">
        <w:rPr>
          <w:rFonts w:ascii="Times New Roman" w:hAnsi="Times New Roman" w:cs="Times New Roman"/>
        </w:rPr>
        <w:t>trasporto</w:t>
      </w:r>
      <w:r w:rsidRPr="00B87FD4">
        <w:rPr>
          <w:rFonts w:ascii="Times New Roman" w:hAnsi="Times New Roman" w:cs="Times New Roman"/>
          <w:spacing w:val="-3"/>
        </w:rPr>
        <w:t xml:space="preserve"> </w:t>
      </w:r>
      <w:r w:rsidRPr="00B87FD4">
        <w:rPr>
          <w:rFonts w:ascii="Times New Roman" w:hAnsi="Times New Roman" w:cs="Times New Roman"/>
        </w:rPr>
        <w:t>e</w:t>
      </w:r>
      <w:r w:rsidRPr="00B87FD4">
        <w:rPr>
          <w:rFonts w:ascii="Times New Roman" w:hAnsi="Times New Roman" w:cs="Times New Roman"/>
          <w:spacing w:val="-3"/>
        </w:rPr>
        <w:t xml:space="preserve"> </w:t>
      </w:r>
      <w:r w:rsidRPr="00B87FD4">
        <w:rPr>
          <w:rFonts w:ascii="Times New Roman" w:hAnsi="Times New Roman" w:cs="Times New Roman"/>
          <w:spacing w:val="-1"/>
        </w:rPr>
        <w:t>smaltimento</w:t>
      </w:r>
      <w:r w:rsidRPr="00B87FD4">
        <w:rPr>
          <w:rFonts w:ascii="Times New Roman" w:hAnsi="Times New Roman" w:cs="Times New Roman"/>
          <w:spacing w:val="-4"/>
        </w:rPr>
        <w:t xml:space="preserve"> </w:t>
      </w:r>
      <w:r w:rsidRPr="00B87FD4">
        <w:rPr>
          <w:rFonts w:ascii="Times New Roman" w:hAnsi="Times New Roman" w:cs="Times New Roman"/>
          <w:spacing w:val="-1"/>
        </w:rPr>
        <w:t>dei</w:t>
      </w:r>
      <w:r w:rsidRPr="00B87FD4">
        <w:rPr>
          <w:rFonts w:ascii="Times New Roman" w:hAnsi="Times New Roman" w:cs="Times New Roman"/>
          <w:spacing w:val="-4"/>
        </w:rPr>
        <w:t xml:space="preserve"> </w:t>
      </w:r>
      <w:r w:rsidRPr="00B87FD4">
        <w:rPr>
          <w:rFonts w:ascii="Times New Roman" w:hAnsi="Times New Roman" w:cs="Times New Roman"/>
          <w:spacing w:val="-1"/>
        </w:rPr>
        <w:t>rifiuti</w:t>
      </w:r>
      <w:r w:rsidRPr="00B87FD4">
        <w:rPr>
          <w:rFonts w:ascii="Times New Roman" w:hAnsi="Times New Roman" w:cs="Times New Roman"/>
          <w:spacing w:val="-4"/>
        </w:rPr>
        <w:t xml:space="preserve"> </w:t>
      </w:r>
      <w:r w:rsidRPr="00B87FD4">
        <w:rPr>
          <w:rFonts w:ascii="Times New Roman" w:hAnsi="Times New Roman" w:cs="Times New Roman"/>
          <w:spacing w:val="-1"/>
        </w:rPr>
        <w:t>e/o</w:t>
      </w:r>
      <w:r w:rsidRPr="00B87FD4">
        <w:rPr>
          <w:rFonts w:ascii="Times New Roman" w:hAnsi="Times New Roman" w:cs="Times New Roman"/>
          <w:spacing w:val="-4"/>
        </w:rPr>
        <w:t xml:space="preserve"> </w:t>
      </w:r>
      <w:r w:rsidRPr="00B87FD4">
        <w:rPr>
          <w:rFonts w:ascii="Times New Roman" w:hAnsi="Times New Roman" w:cs="Times New Roman"/>
          <w:spacing w:val="-1"/>
        </w:rPr>
        <w:t>residui</w:t>
      </w:r>
      <w:r w:rsidRPr="00B87FD4">
        <w:rPr>
          <w:rFonts w:ascii="Times New Roman" w:hAnsi="Times New Roman" w:cs="Times New Roman"/>
          <w:spacing w:val="-2"/>
        </w:rPr>
        <w:t xml:space="preserve"> </w:t>
      </w:r>
      <w:r w:rsidRPr="00B87FD4">
        <w:rPr>
          <w:rFonts w:ascii="Times New Roman" w:hAnsi="Times New Roman" w:cs="Times New Roman"/>
        </w:rPr>
        <w:t>di</w:t>
      </w:r>
      <w:r w:rsidRPr="00B87FD4">
        <w:rPr>
          <w:rFonts w:ascii="Times New Roman" w:hAnsi="Times New Roman" w:cs="Times New Roman"/>
          <w:spacing w:val="-2"/>
        </w:rPr>
        <w:t xml:space="preserve"> </w:t>
      </w:r>
      <w:r w:rsidRPr="00B87FD4">
        <w:rPr>
          <w:rFonts w:ascii="Times New Roman" w:hAnsi="Times New Roman" w:cs="Times New Roman"/>
        </w:rPr>
        <w:t>lavorazione</w:t>
      </w:r>
      <w:r w:rsidRPr="00B87FD4">
        <w:rPr>
          <w:rFonts w:ascii="Times New Roman" w:hAnsi="Times New Roman" w:cs="Times New Roman"/>
          <w:spacing w:val="-3"/>
        </w:rPr>
        <w:t xml:space="preserve"> </w:t>
      </w:r>
      <w:r w:rsidRPr="00B87FD4">
        <w:rPr>
          <w:rFonts w:ascii="Times New Roman" w:hAnsi="Times New Roman" w:cs="Times New Roman"/>
        </w:rPr>
        <w:t>nonché</w:t>
      </w:r>
      <w:r w:rsidRPr="00B87FD4">
        <w:rPr>
          <w:rFonts w:ascii="Times New Roman" w:hAnsi="Times New Roman" w:cs="Times New Roman"/>
          <w:spacing w:val="-3"/>
        </w:rPr>
        <w:t xml:space="preserve"> </w:t>
      </w:r>
      <w:r w:rsidRPr="00B87FD4">
        <w:rPr>
          <w:rFonts w:ascii="Times New Roman" w:hAnsi="Times New Roman" w:cs="Times New Roman"/>
        </w:rPr>
        <w:t>degli</w:t>
      </w:r>
      <w:r w:rsidRPr="00B87FD4">
        <w:rPr>
          <w:rFonts w:ascii="Times New Roman" w:hAnsi="Times New Roman" w:cs="Times New Roman"/>
          <w:spacing w:val="-2"/>
        </w:rPr>
        <w:t xml:space="preserve"> </w:t>
      </w:r>
      <w:r w:rsidRPr="00B87FD4">
        <w:rPr>
          <w:rFonts w:ascii="Times New Roman" w:hAnsi="Times New Roman" w:cs="Times New Roman"/>
        </w:rPr>
        <w:t>obblighi</w:t>
      </w:r>
      <w:r w:rsidRPr="00B87FD4">
        <w:rPr>
          <w:rFonts w:ascii="Times New Roman" w:hAnsi="Times New Roman" w:cs="Times New Roman"/>
          <w:spacing w:val="-3"/>
        </w:rPr>
        <w:t xml:space="preserve"> </w:t>
      </w:r>
      <w:r w:rsidRPr="00B87FD4">
        <w:rPr>
          <w:rFonts w:ascii="Times New Roman" w:hAnsi="Times New Roman" w:cs="Times New Roman"/>
        </w:rPr>
        <w:t>e</w:t>
      </w:r>
      <w:r w:rsidRPr="00B87FD4">
        <w:rPr>
          <w:rFonts w:ascii="Times New Roman" w:hAnsi="Times New Roman" w:cs="Times New Roman"/>
          <w:spacing w:val="-2"/>
        </w:rPr>
        <w:t xml:space="preserve"> </w:t>
      </w:r>
      <w:r w:rsidRPr="00B87FD4">
        <w:rPr>
          <w:rFonts w:ascii="Times New Roman" w:hAnsi="Times New Roman" w:cs="Times New Roman"/>
        </w:rPr>
        <w:t>degli</w:t>
      </w:r>
      <w:r w:rsidRPr="00B87FD4">
        <w:rPr>
          <w:rFonts w:ascii="Times New Roman" w:hAnsi="Times New Roman" w:cs="Times New Roman"/>
          <w:spacing w:val="25"/>
          <w:w w:val="99"/>
        </w:rPr>
        <w:t xml:space="preserve"> </w:t>
      </w:r>
      <w:r w:rsidRPr="00B87FD4">
        <w:rPr>
          <w:rFonts w:ascii="Times New Roman" w:hAnsi="Times New Roman" w:cs="Times New Roman"/>
        </w:rPr>
        <w:t>oneri</w:t>
      </w:r>
      <w:r w:rsidRPr="00B87FD4">
        <w:rPr>
          <w:rFonts w:ascii="Times New Roman" w:hAnsi="Times New Roman" w:cs="Times New Roman"/>
          <w:spacing w:val="17"/>
        </w:rPr>
        <w:t xml:space="preserve"> </w:t>
      </w:r>
      <w:r w:rsidRPr="00B87FD4">
        <w:rPr>
          <w:rFonts w:ascii="Times New Roman" w:hAnsi="Times New Roman" w:cs="Times New Roman"/>
        </w:rPr>
        <w:t>relativi</w:t>
      </w:r>
      <w:r w:rsidRPr="00B87FD4">
        <w:rPr>
          <w:rFonts w:ascii="Times New Roman" w:hAnsi="Times New Roman" w:cs="Times New Roman"/>
          <w:spacing w:val="18"/>
        </w:rPr>
        <w:t xml:space="preserve"> </w:t>
      </w:r>
      <w:r w:rsidRPr="00B87FD4">
        <w:rPr>
          <w:rFonts w:ascii="Times New Roman" w:hAnsi="Times New Roman" w:cs="Times New Roman"/>
        </w:rPr>
        <w:t>alle</w:t>
      </w:r>
      <w:r w:rsidRPr="00B87FD4">
        <w:rPr>
          <w:rFonts w:ascii="Times New Roman" w:hAnsi="Times New Roman" w:cs="Times New Roman"/>
          <w:spacing w:val="18"/>
        </w:rPr>
        <w:t xml:space="preserve"> </w:t>
      </w:r>
      <w:r w:rsidRPr="00B87FD4">
        <w:rPr>
          <w:rFonts w:ascii="Times New Roman" w:hAnsi="Times New Roman" w:cs="Times New Roman"/>
        </w:rPr>
        <w:t>disposizioni</w:t>
      </w:r>
      <w:r w:rsidRPr="00B87FD4">
        <w:rPr>
          <w:rFonts w:ascii="Times New Roman" w:hAnsi="Times New Roman" w:cs="Times New Roman"/>
          <w:spacing w:val="18"/>
        </w:rPr>
        <w:t xml:space="preserve"> </w:t>
      </w:r>
      <w:r w:rsidRPr="00B87FD4">
        <w:rPr>
          <w:rFonts w:ascii="Times New Roman" w:hAnsi="Times New Roman" w:cs="Times New Roman"/>
        </w:rPr>
        <w:t>in</w:t>
      </w:r>
      <w:r w:rsidRPr="00B87FD4">
        <w:rPr>
          <w:rFonts w:ascii="Times New Roman" w:hAnsi="Times New Roman" w:cs="Times New Roman"/>
          <w:spacing w:val="18"/>
        </w:rPr>
        <w:t xml:space="preserve"> </w:t>
      </w:r>
      <w:r w:rsidRPr="00B87FD4">
        <w:rPr>
          <w:rFonts w:ascii="Times New Roman" w:hAnsi="Times New Roman" w:cs="Times New Roman"/>
        </w:rPr>
        <w:t>materia</w:t>
      </w:r>
      <w:r w:rsidRPr="00B87FD4">
        <w:rPr>
          <w:rFonts w:ascii="Times New Roman" w:hAnsi="Times New Roman" w:cs="Times New Roman"/>
          <w:spacing w:val="18"/>
        </w:rPr>
        <w:t xml:space="preserve"> </w:t>
      </w:r>
      <w:r w:rsidRPr="00B87FD4">
        <w:rPr>
          <w:rFonts w:ascii="Times New Roman" w:hAnsi="Times New Roman" w:cs="Times New Roman"/>
        </w:rPr>
        <w:t>di</w:t>
      </w:r>
      <w:r w:rsidRPr="00B87FD4">
        <w:rPr>
          <w:rFonts w:ascii="Times New Roman" w:hAnsi="Times New Roman" w:cs="Times New Roman"/>
          <w:spacing w:val="19"/>
        </w:rPr>
        <w:t xml:space="preserve"> </w:t>
      </w:r>
      <w:r w:rsidRPr="00B87FD4">
        <w:rPr>
          <w:rFonts w:ascii="Times New Roman" w:hAnsi="Times New Roman" w:cs="Times New Roman"/>
        </w:rPr>
        <w:t>sicurezza,</w:t>
      </w:r>
      <w:r w:rsidRPr="00B87FD4">
        <w:rPr>
          <w:rFonts w:ascii="Times New Roman" w:hAnsi="Times New Roman" w:cs="Times New Roman"/>
          <w:spacing w:val="18"/>
        </w:rPr>
        <w:t xml:space="preserve"> </w:t>
      </w:r>
      <w:r w:rsidRPr="00B87FD4">
        <w:rPr>
          <w:rFonts w:ascii="Times New Roman" w:hAnsi="Times New Roman" w:cs="Times New Roman"/>
        </w:rPr>
        <w:t>di</w:t>
      </w:r>
      <w:r w:rsidRPr="00B87FD4">
        <w:rPr>
          <w:rFonts w:ascii="Times New Roman" w:hAnsi="Times New Roman" w:cs="Times New Roman"/>
          <w:spacing w:val="18"/>
        </w:rPr>
        <w:t xml:space="preserve"> </w:t>
      </w:r>
      <w:r w:rsidRPr="00B87FD4">
        <w:rPr>
          <w:rFonts w:ascii="Times New Roman" w:hAnsi="Times New Roman" w:cs="Times New Roman"/>
        </w:rPr>
        <w:t>assicurazione,</w:t>
      </w:r>
      <w:r w:rsidRPr="00B87FD4">
        <w:rPr>
          <w:rFonts w:ascii="Times New Roman" w:hAnsi="Times New Roman" w:cs="Times New Roman"/>
          <w:spacing w:val="18"/>
        </w:rPr>
        <w:t xml:space="preserve"> </w:t>
      </w:r>
      <w:r w:rsidRPr="00B87FD4">
        <w:rPr>
          <w:rFonts w:ascii="Times New Roman" w:hAnsi="Times New Roman" w:cs="Times New Roman"/>
        </w:rPr>
        <w:t>di</w:t>
      </w:r>
      <w:r w:rsidRPr="00B87FD4">
        <w:rPr>
          <w:rFonts w:ascii="Times New Roman" w:hAnsi="Times New Roman" w:cs="Times New Roman"/>
          <w:spacing w:val="18"/>
        </w:rPr>
        <w:t xml:space="preserve"> </w:t>
      </w:r>
      <w:r w:rsidRPr="00B87FD4">
        <w:rPr>
          <w:rFonts w:ascii="Times New Roman" w:hAnsi="Times New Roman" w:cs="Times New Roman"/>
        </w:rPr>
        <w:t>condizioni</w:t>
      </w:r>
      <w:r w:rsidRPr="00B87FD4">
        <w:rPr>
          <w:rFonts w:ascii="Times New Roman" w:hAnsi="Times New Roman" w:cs="Times New Roman"/>
          <w:spacing w:val="18"/>
        </w:rPr>
        <w:t xml:space="preserve"> </w:t>
      </w:r>
      <w:r w:rsidRPr="00B87FD4">
        <w:rPr>
          <w:rFonts w:ascii="Times New Roman" w:hAnsi="Times New Roman" w:cs="Times New Roman"/>
        </w:rPr>
        <w:t>di</w:t>
      </w:r>
      <w:r w:rsidRPr="00B87FD4">
        <w:rPr>
          <w:rFonts w:ascii="Times New Roman" w:hAnsi="Times New Roman" w:cs="Times New Roman"/>
          <w:spacing w:val="25"/>
          <w:w w:val="99"/>
        </w:rPr>
        <w:t xml:space="preserve"> </w:t>
      </w:r>
      <w:r w:rsidRPr="00B87FD4">
        <w:rPr>
          <w:rFonts w:ascii="Times New Roman" w:hAnsi="Times New Roman" w:cs="Times New Roman"/>
          <w:spacing w:val="-1"/>
        </w:rPr>
        <w:t>lavoro</w:t>
      </w:r>
      <w:r w:rsidRPr="00B87FD4">
        <w:rPr>
          <w:rFonts w:ascii="Times New Roman" w:hAnsi="Times New Roman" w:cs="Times New Roman"/>
          <w:spacing w:val="43"/>
        </w:rPr>
        <w:t xml:space="preserve"> </w:t>
      </w:r>
      <w:r w:rsidRPr="00B87FD4">
        <w:rPr>
          <w:rFonts w:ascii="Times New Roman" w:hAnsi="Times New Roman" w:cs="Times New Roman"/>
        </w:rPr>
        <w:t>e</w:t>
      </w:r>
      <w:r w:rsidRPr="00B87FD4">
        <w:rPr>
          <w:rFonts w:ascii="Times New Roman" w:hAnsi="Times New Roman" w:cs="Times New Roman"/>
          <w:spacing w:val="45"/>
        </w:rPr>
        <w:t xml:space="preserve"> </w:t>
      </w:r>
      <w:r w:rsidRPr="00B87FD4">
        <w:rPr>
          <w:rFonts w:ascii="Times New Roman" w:hAnsi="Times New Roman" w:cs="Times New Roman"/>
          <w:spacing w:val="-1"/>
        </w:rPr>
        <w:t>di</w:t>
      </w:r>
      <w:r w:rsidRPr="00B87FD4">
        <w:rPr>
          <w:rFonts w:ascii="Times New Roman" w:hAnsi="Times New Roman" w:cs="Times New Roman"/>
          <w:spacing w:val="45"/>
        </w:rPr>
        <w:t xml:space="preserve"> </w:t>
      </w:r>
      <w:r w:rsidRPr="00B87FD4">
        <w:rPr>
          <w:rFonts w:ascii="Times New Roman" w:hAnsi="Times New Roman" w:cs="Times New Roman"/>
          <w:spacing w:val="-1"/>
        </w:rPr>
        <w:t>previdenza</w:t>
      </w:r>
      <w:r w:rsidRPr="00B87FD4">
        <w:rPr>
          <w:rFonts w:ascii="Times New Roman" w:hAnsi="Times New Roman" w:cs="Times New Roman"/>
          <w:spacing w:val="44"/>
        </w:rPr>
        <w:t xml:space="preserve"> </w:t>
      </w:r>
      <w:r w:rsidRPr="00B87FD4">
        <w:rPr>
          <w:rFonts w:ascii="Times New Roman" w:hAnsi="Times New Roman" w:cs="Times New Roman"/>
        </w:rPr>
        <w:t>e</w:t>
      </w:r>
      <w:r w:rsidRPr="00B87FD4">
        <w:rPr>
          <w:rFonts w:ascii="Times New Roman" w:hAnsi="Times New Roman" w:cs="Times New Roman"/>
          <w:spacing w:val="45"/>
        </w:rPr>
        <w:t xml:space="preserve"> </w:t>
      </w:r>
      <w:r w:rsidRPr="00B87FD4">
        <w:rPr>
          <w:rFonts w:ascii="Times New Roman" w:hAnsi="Times New Roman" w:cs="Times New Roman"/>
          <w:spacing w:val="-1"/>
        </w:rPr>
        <w:t>assistenza</w:t>
      </w:r>
      <w:r w:rsidRPr="00B87FD4">
        <w:rPr>
          <w:rFonts w:ascii="Times New Roman" w:hAnsi="Times New Roman" w:cs="Times New Roman"/>
          <w:spacing w:val="44"/>
        </w:rPr>
        <w:t xml:space="preserve"> </w:t>
      </w:r>
      <w:r w:rsidRPr="00B87FD4">
        <w:rPr>
          <w:rFonts w:ascii="Times New Roman" w:hAnsi="Times New Roman" w:cs="Times New Roman"/>
        </w:rPr>
        <w:t>in</w:t>
      </w:r>
      <w:r w:rsidRPr="00B87FD4">
        <w:rPr>
          <w:rFonts w:ascii="Times New Roman" w:hAnsi="Times New Roman" w:cs="Times New Roman"/>
          <w:spacing w:val="44"/>
        </w:rPr>
        <w:t xml:space="preserve"> </w:t>
      </w:r>
      <w:r w:rsidRPr="00B87FD4">
        <w:rPr>
          <w:rFonts w:ascii="Times New Roman" w:hAnsi="Times New Roman" w:cs="Times New Roman"/>
          <w:spacing w:val="-1"/>
        </w:rPr>
        <w:t>vigore</w:t>
      </w:r>
      <w:r w:rsidRPr="00B87FD4">
        <w:rPr>
          <w:rFonts w:ascii="Times New Roman" w:hAnsi="Times New Roman" w:cs="Times New Roman"/>
          <w:spacing w:val="44"/>
        </w:rPr>
        <w:t xml:space="preserve"> </w:t>
      </w:r>
      <w:r w:rsidRPr="00B87FD4">
        <w:rPr>
          <w:rFonts w:ascii="Times New Roman" w:hAnsi="Times New Roman" w:cs="Times New Roman"/>
          <w:spacing w:val="-1"/>
        </w:rPr>
        <w:t>nel</w:t>
      </w:r>
      <w:r w:rsidRPr="00B87FD4">
        <w:rPr>
          <w:rFonts w:ascii="Times New Roman" w:hAnsi="Times New Roman" w:cs="Times New Roman"/>
          <w:spacing w:val="45"/>
        </w:rPr>
        <w:t xml:space="preserve"> </w:t>
      </w:r>
      <w:r w:rsidRPr="00B87FD4">
        <w:rPr>
          <w:rFonts w:ascii="Times New Roman" w:hAnsi="Times New Roman" w:cs="Times New Roman"/>
          <w:spacing w:val="-1"/>
        </w:rPr>
        <w:t>luogo</w:t>
      </w:r>
      <w:r w:rsidRPr="00B87FD4">
        <w:rPr>
          <w:rFonts w:ascii="Times New Roman" w:hAnsi="Times New Roman" w:cs="Times New Roman"/>
          <w:spacing w:val="44"/>
        </w:rPr>
        <w:t xml:space="preserve"> </w:t>
      </w:r>
      <w:r w:rsidRPr="00B87FD4">
        <w:rPr>
          <w:rFonts w:ascii="Times New Roman" w:hAnsi="Times New Roman" w:cs="Times New Roman"/>
          <w:spacing w:val="-1"/>
        </w:rPr>
        <w:t>dove</w:t>
      </w:r>
      <w:r w:rsidRPr="00B87FD4">
        <w:rPr>
          <w:rFonts w:ascii="Times New Roman" w:hAnsi="Times New Roman" w:cs="Times New Roman"/>
          <w:spacing w:val="45"/>
        </w:rPr>
        <w:t xml:space="preserve"> </w:t>
      </w:r>
      <w:r w:rsidRPr="00B87FD4">
        <w:rPr>
          <w:rFonts w:ascii="Times New Roman" w:hAnsi="Times New Roman" w:cs="Times New Roman"/>
          <w:spacing w:val="-1"/>
        </w:rPr>
        <w:t>devono</w:t>
      </w:r>
      <w:r w:rsidRPr="00B87FD4">
        <w:rPr>
          <w:rFonts w:ascii="Times New Roman" w:hAnsi="Times New Roman" w:cs="Times New Roman"/>
          <w:spacing w:val="43"/>
        </w:rPr>
        <w:t xml:space="preserve"> </w:t>
      </w:r>
      <w:r w:rsidRPr="00B87FD4">
        <w:rPr>
          <w:rFonts w:ascii="Times New Roman" w:hAnsi="Times New Roman" w:cs="Times New Roman"/>
          <w:spacing w:val="-1"/>
        </w:rPr>
        <w:t>essere</w:t>
      </w:r>
      <w:r w:rsidRPr="00B87FD4">
        <w:rPr>
          <w:rFonts w:ascii="Times New Roman" w:hAnsi="Times New Roman" w:cs="Times New Roman"/>
          <w:spacing w:val="44"/>
        </w:rPr>
        <w:t xml:space="preserve"> </w:t>
      </w:r>
      <w:r w:rsidRPr="00B87FD4">
        <w:rPr>
          <w:rFonts w:ascii="Times New Roman" w:hAnsi="Times New Roman" w:cs="Times New Roman"/>
          <w:spacing w:val="-1"/>
        </w:rPr>
        <w:t>eseguiti</w:t>
      </w:r>
      <w:r w:rsidRPr="00B87FD4">
        <w:rPr>
          <w:rFonts w:ascii="Times New Roman" w:hAnsi="Times New Roman" w:cs="Times New Roman"/>
          <w:spacing w:val="45"/>
        </w:rPr>
        <w:t xml:space="preserve"> </w:t>
      </w:r>
      <w:r w:rsidRPr="00B87FD4">
        <w:rPr>
          <w:rFonts w:ascii="Times New Roman" w:hAnsi="Times New Roman" w:cs="Times New Roman"/>
        </w:rPr>
        <w:t>i</w:t>
      </w:r>
      <w:r w:rsidRPr="00B87FD4">
        <w:rPr>
          <w:rFonts w:ascii="Times New Roman" w:hAnsi="Times New Roman" w:cs="Times New Roman"/>
          <w:spacing w:val="83"/>
          <w:w w:val="99"/>
        </w:rPr>
        <w:t xml:space="preserve"> </w:t>
      </w:r>
      <w:r w:rsidRPr="00B87FD4">
        <w:rPr>
          <w:rFonts w:ascii="Times New Roman" w:hAnsi="Times New Roman" w:cs="Times New Roman"/>
        </w:rPr>
        <w:t>lavori;</w:t>
      </w:r>
    </w:p>
    <w:p w:rsidR="00613AD7" w:rsidRPr="00B87FD4" w:rsidRDefault="00613AD7" w:rsidP="00B87FD4">
      <w:pPr>
        <w:pStyle w:val="Corpodeltesto"/>
        <w:kinsoku w:val="0"/>
        <w:overflowPunct w:val="0"/>
        <w:spacing w:before="1"/>
        <w:ind w:left="0"/>
        <w:jc w:val="both"/>
        <w:rPr>
          <w:rFonts w:ascii="Times New Roman" w:hAnsi="Times New Roman" w:cs="Times New Roman"/>
        </w:rPr>
      </w:pPr>
    </w:p>
    <w:p w:rsidR="00613AD7" w:rsidRPr="00B87FD4" w:rsidRDefault="00613AD7" w:rsidP="00B87FD4">
      <w:pPr>
        <w:pStyle w:val="Corpodeltesto"/>
        <w:numPr>
          <w:ilvl w:val="0"/>
          <w:numId w:val="17"/>
        </w:numPr>
        <w:tabs>
          <w:tab w:val="left" w:pos="456"/>
        </w:tabs>
        <w:kinsoku w:val="0"/>
        <w:overflowPunct w:val="0"/>
        <w:ind w:left="119" w:right="103" w:firstLine="71"/>
        <w:jc w:val="both"/>
        <w:rPr>
          <w:rFonts w:ascii="Times New Roman" w:hAnsi="Times New Roman" w:cs="Times New Roman"/>
        </w:rPr>
      </w:pPr>
      <w:r w:rsidRPr="00B87FD4">
        <w:rPr>
          <w:rFonts w:ascii="Times New Roman" w:hAnsi="Times New Roman" w:cs="Times New Roman"/>
          <w:b/>
          <w:bCs/>
          <w:spacing w:val="-1"/>
        </w:rPr>
        <w:t>attesta</w:t>
      </w:r>
      <w:r w:rsidRPr="00B87FD4">
        <w:rPr>
          <w:rFonts w:ascii="Times New Roman" w:hAnsi="Times New Roman" w:cs="Times New Roman"/>
          <w:b/>
          <w:bCs/>
          <w:spacing w:val="47"/>
        </w:rPr>
        <w:t xml:space="preserve"> </w:t>
      </w:r>
      <w:r w:rsidRPr="00B87FD4">
        <w:rPr>
          <w:rFonts w:ascii="Times New Roman" w:hAnsi="Times New Roman" w:cs="Times New Roman"/>
          <w:spacing w:val="-1"/>
        </w:rPr>
        <w:t>di</w:t>
      </w:r>
      <w:r w:rsidRPr="00B87FD4">
        <w:rPr>
          <w:rFonts w:ascii="Times New Roman" w:hAnsi="Times New Roman" w:cs="Times New Roman"/>
          <w:spacing w:val="51"/>
        </w:rPr>
        <w:t xml:space="preserve"> </w:t>
      </w:r>
      <w:r w:rsidRPr="00B87FD4">
        <w:rPr>
          <w:rFonts w:ascii="Times New Roman" w:hAnsi="Times New Roman" w:cs="Times New Roman"/>
        </w:rPr>
        <w:t>avere</w:t>
      </w:r>
      <w:r w:rsidRPr="00B87FD4">
        <w:rPr>
          <w:rFonts w:ascii="Times New Roman" w:hAnsi="Times New Roman" w:cs="Times New Roman"/>
          <w:spacing w:val="51"/>
        </w:rPr>
        <w:t xml:space="preserve"> </w:t>
      </w:r>
      <w:r w:rsidRPr="00B87FD4">
        <w:rPr>
          <w:rFonts w:ascii="Times New Roman" w:hAnsi="Times New Roman" w:cs="Times New Roman"/>
          <w:spacing w:val="-1"/>
        </w:rPr>
        <w:t>nel</w:t>
      </w:r>
      <w:r w:rsidRPr="00B87FD4">
        <w:rPr>
          <w:rFonts w:ascii="Times New Roman" w:hAnsi="Times New Roman" w:cs="Times New Roman"/>
          <w:spacing w:val="51"/>
        </w:rPr>
        <w:t xml:space="preserve"> </w:t>
      </w:r>
      <w:r w:rsidRPr="00B87FD4">
        <w:rPr>
          <w:rFonts w:ascii="Times New Roman" w:hAnsi="Times New Roman" w:cs="Times New Roman"/>
        </w:rPr>
        <w:t>complesso</w:t>
      </w:r>
      <w:r w:rsidRPr="00B87FD4">
        <w:rPr>
          <w:rFonts w:ascii="Times New Roman" w:hAnsi="Times New Roman" w:cs="Times New Roman"/>
          <w:spacing w:val="52"/>
        </w:rPr>
        <w:t xml:space="preserve"> </w:t>
      </w:r>
      <w:r w:rsidRPr="00B87FD4">
        <w:rPr>
          <w:rFonts w:ascii="Times New Roman" w:hAnsi="Times New Roman" w:cs="Times New Roman"/>
          <w:spacing w:val="-1"/>
        </w:rPr>
        <w:t>preso</w:t>
      </w:r>
      <w:r w:rsidRPr="00B87FD4">
        <w:rPr>
          <w:rFonts w:ascii="Times New Roman" w:hAnsi="Times New Roman" w:cs="Times New Roman"/>
          <w:spacing w:val="52"/>
        </w:rPr>
        <w:t xml:space="preserve"> </w:t>
      </w:r>
      <w:r w:rsidRPr="00B87FD4">
        <w:rPr>
          <w:rFonts w:ascii="Times New Roman" w:hAnsi="Times New Roman" w:cs="Times New Roman"/>
        </w:rPr>
        <w:t>conoscenza</w:t>
      </w:r>
      <w:r w:rsidRPr="00B87FD4">
        <w:rPr>
          <w:rFonts w:ascii="Times New Roman" w:hAnsi="Times New Roman" w:cs="Times New Roman"/>
          <w:spacing w:val="51"/>
        </w:rPr>
        <w:t xml:space="preserve"> </w:t>
      </w:r>
      <w:r w:rsidRPr="00B87FD4">
        <w:rPr>
          <w:rFonts w:ascii="Times New Roman" w:hAnsi="Times New Roman" w:cs="Times New Roman"/>
          <w:spacing w:val="-1"/>
        </w:rPr>
        <w:t>di</w:t>
      </w:r>
      <w:r w:rsidRPr="00B87FD4">
        <w:rPr>
          <w:rFonts w:ascii="Times New Roman" w:hAnsi="Times New Roman" w:cs="Times New Roman"/>
          <w:spacing w:val="51"/>
        </w:rPr>
        <w:t xml:space="preserve"> </w:t>
      </w:r>
      <w:r w:rsidRPr="00B87FD4">
        <w:rPr>
          <w:rFonts w:ascii="Times New Roman" w:hAnsi="Times New Roman" w:cs="Times New Roman"/>
        </w:rPr>
        <w:t>tutte</w:t>
      </w:r>
      <w:r w:rsidRPr="00B87FD4">
        <w:rPr>
          <w:rFonts w:ascii="Times New Roman" w:hAnsi="Times New Roman" w:cs="Times New Roman"/>
          <w:spacing w:val="51"/>
        </w:rPr>
        <w:t xml:space="preserve"> </w:t>
      </w:r>
      <w:r w:rsidRPr="00B87FD4">
        <w:rPr>
          <w:rFonts w:ascii="Times New Roman" w:hAnsi="Times New Roman" w:cs="Times New Roman"/>
        </w:rPr>
        <w:t>le</w:t>
      </w:r>
      <w:r w:rsidRPr="00B87FD4">
        <w:rPr>
          <w:rFonts w:ascii="Times New Roman" w:hAnsi="Times New Roman" w:cs="Times New Roman"/>
          <w:spacing w:val="51"/>
        </w:rPr>
        <w:t xml:space="preserve"> </w:t>
      </w:r>
      <w:r w:rsidRPr="00B87FD4">
        <w:rPr>
          <w:rFonts w:ascii="Times New Roman" w:hAnsi="Times New Roman" w:cs="Times New Roman"/>
          <w:spacing w:val="-1"/>
        </w:rPr>
        <w:t>circostanze</w:t>
      </w:r>
      <w:r w:rsidRPr="00B87FD4">
        <w:rPr>
          <w:rFonts w:ascii="Times New Roman" w:hAnsi="Times New Roman" w:cs="Times New Roman"/>
          <w:spacing w:val="51"/>
        </w:rPr>
        <w:t xml:space="preserve"> </w:t>
      </w:r>
      <w:r w:rsidRPr="00B87FD4">
        <w:rPr>
          <w:rFonts w:ascii="Times New Roman" w:hAnsi="Times New Roman" w:cs="Times New Roman"/>
        </w:rPr>
        <w:t>generali,</w:t>
      </w:r>
      <w:r w:rsidRPr="00B87FD4">
        <w:rPr>
          <w:rFonts w:ascii="Times New Roman" w:hAnsi="Times New Roman" w:cs="Times New Roman"/>
          <w:spacing w:val="51"/>
          <w:w w:val="99"/>
        </w:rPr>
        <w:t xml:space="preserve"> </w:t>
      </w:r>
      <w:r w:rsidRPr="00B87FD4">
        <w:rPr>
          <w:rFonts w:ascii="Times New Roman" w:hAnsi="Times New Roman" w:cs="Times New Roman"/>
          <w:spacing w:val="-1"/>
        </w:rPr>
        <w:t>particolari</w:t>
      </w:r>
      <w:r w:rsidRPr="00B87FD4">
        <w:rPr>
          <w:rFonts w:ascii="Times New Roman" w:hAnsi="Times New Roman" w:cs="Times New Roman"/>
          <w:spacing w:val="15"/>
        </w:rPr>
        <w:t xml:space="preserve"> </w:t>
      </w:r>
      <w:r w:rsidRPr="00B87FD4">
        <w:rPr>
          <w:rFonts w:ascii="Times New Roman" w:hAnsi="Times New Roman" w:cs="Times New Roman"/>
        </w:rPr>
        <w:t>e</w:t>
      </w:r>
      <w:r w:rsidRPr="00B87FD4">
        <w:rPr>
          <w:rFonts w:ascii="Times New Roman" w:hAnsi="Times New Roman" w:cs="Times New Roman"/>
          <w:spacing w:val="16"/>
        </w:rPr>
        <w:t xml:space="preserve"> </w:t>
      </w:r>
      <w:r w:rsidRPr="00B87FD4">
        <w:rPr>
          <w:rFonts w:ascii="Times New Roman" w:hAnsi="Times New Roman" w:cs="Times New Roman"/>
        </w:rPr>
        <w:t>locali,</w:t>
      </w:r>
      <w:r w:rsidRPr="00B87FD4">
        <w:rPr>
          <w:rFonts w:ascii="Times New Roman" w:hAnsi="Times New Roman" w:cs="Times New Roman"/>
          <w:spacing w:val="15"/>
        </w:rPr>
        <w:t xml:space="preserve"> </w:t>
      </w:r>
      <w:r w:rsidRPr="00B87FD4">
        <w:rPr>
          <w:rFonts w:ascii="Times New Roman" w:hAnsi="Times New Roman" w:cs="Times New Roman"/>
          <w:spacing w:val="-1"/>
        </w:rPr>
        <w:t>nessuna</w:t>
      </w:r>
      <w:r w:rsidRPr="00B87FD4">
        <w:rPr>
          <w:rFonts w:ascii="Times New Roman" w:hAnsi="Times New Roman" w:cs="Times New Roman"/>
          <w:spacing w:val="15"/>
        </w:rPr>
        <w:t xml:space="preserve"> </w:t>
      </w:r>
      <w:r w:rsidRPr="00B87FD4">
        <w:rPr>
          <w:rFonts w:ascii="Times New Roman" w:hAnsi="Times New Roman" w:cs="Times New Roman"/>
          <w:spacing w:val="-1"/>
        </w:rPr>
        <w:t>esclusa</w:t>
      </w:r>
      <w:r w:rsidRPr="00B87FD4">
        <w:rPr>
          <w:rFonts w:ascii="Times New Roman" w:hAnsi="Times New Roman" w:cs="Times New Roman"/>
          <w:spacing w:val="17"/>
        </w:rPr>
        <w:t xml:space="preserve"> </w:t>
      </w:r>
      <w:r w:rsidRPr="00B87FD4">
        <w:rPr>
          <w:rFonts w:ascii="Times New Roman" w:hAnsi="Times New Roman" w:cs="Times New Roman"/>
          <w:spacing w:val="-1"/>
        </w:rPr>
        <w:t>ed</w:t>
      </w:r>
      <w:r w:rsidRPr="00B87FD4">
        <w:rPr>
          <w:rFonts w:ascii="Times New Roman" w:hAnsi="Times New Roman" w:cs="Times New Roman"/>
          <w:spacing w:val="14"/>
        </w:rPr>
        <w:t xml:space="preserve"> </w:t>
      </w:r>
      <w:r w:rsidRPr="00B87FD4">
        <w:rPr>
          <w:rFonts w:ascii="Times New Roman" w:hAnsi="Times New Roman" w:cs="Times New Roman"/>
          <w:spacing w:val="-1"/>
        </w:rPr>
        <w:t>eccettuata,</w:t>
      </w:r>
      <w:r w:rsidRPr="00B87FD4">
        <w:rPr>
          <w:rFonts w:ascii="Times New Roman" w:hAnsi="Times New Roman" w:cs="Times New Roman"/>
          <w:spacing w:val="16"/>
        </w:rPr>
        <w:t xml:space="preserve"> </w:t>
      </w:r>
      <w:r w:rsidRPr="00B87FD4">
        <w:rPr>
          <w:rFonts w:ascii="Times New Roman" w:hAnsi="Times New Roman" w:cs="Times New Roman"/>
          <w:spacing w:val="-1"/>
        </w:rPr>
        <w:t>che</w:t>
      </w:r>
      <w:r w:rsidRPr="00B87FD4">
        <w:rPr>
          <w:rFonts w:ascii="Times New Roman" w:hAnsi="Times New Roman" w:cs="Times New Roman"/>
          <w:spacing w:val="15"/>
        </w:rPr>
        <w:t xml:space="preserve"> </w:t>
      </w:r>
      <w:r w:rsidRPr="00B87FD4">
        <w:rPr>
          <w:rFonts w:ascii="Times New Roman" w:hAnsi="Times New Roman" w:cs="Times New Roman"/>
          <w:spacing w:val="-1"/>
        </w:rPr>
        <w:t>possono</w:t>
      </w:r>
      <w:r w:rsidRPr="00B87FD4">
        <w:rPr>
          <w:rFonts w:ascii="Times New Roman" w:hAnsi="Times New Roman" w:cs="Times New Roman"/>
          <w:spacing w:val="15"/>
        </w:rPr>
        <w:t xml:space="preserve"> </w:t>
      </w:r>
      <w:r w:rsidRPr="00B87FD4">
        <w:rPr>
          <w:rFonts w:ascii="Times New Roman" w:hAnsi="Times New Roman" w:cs="Times New Roman"/>
          <w:spacing w:val="-1"/>
        </w:rPr>
        <w:t>avere</w:t>
      </w:r>
      <w:r w:rsidRPr="00B87FD4">
        <w:rPr>
          <w:rFonts w:ascii="Times New Roman" w:hAnsi="Times New Roman" w:cs="Times New Roman"/>
          <w:spacing w:val="16"/>
        </w:rPr>
        <w:t xml:space="preserve"> </w:t>
      </w:r>
      <w:r w:rsidRPr="00B87FD4">
        <w:rPr>
          <w:rFonts w:ascii="Times New Roman" w:hAnsi="Times New Roman" w:cs="Times New Roman"/>
          <w:spacing w:val="-1"/>
        </w:rPr>
        <w:t>influito</w:t>
      </w:r>
      <w:r w:rsidRPr="00B87FD4">
        <w:rPr>
          <w:rFonts w:ascii="Times New Roman" w:hAnsi="Times New Roman" w:cs="Times New Roman"/>
          <w:spacing w:val="15"/>
        </w:rPr>
        <w:t xml:space="preserve"> </w:t>
      </w:r>
      <w:r w:rsidRPr="00B87FD4">
        <w:rPr>
          <w:rFonts w:ascii="Times New Roman" w:hAnsi="Times New Roman" w:cs="Times New Roman"/>
        </w:rPr>
        <w:t>o</w:t>
      </w:r>
      <w:r w:rsidRPr="00B87FD4">
        <w:rPr>
          <w:rFonts w:ascii="Times New Roman" w:hAnsi="Times New Roman" w:cs="Times New Roman"/>
          <w:spacing w:val="14"/>
        </w:rPr>
        <w:t xml:space="preserve"> </w:t>
      </w:r>
      <w:r w:rsidRPr="00B87FD4">
        <w:rPr>
          <w:rFonts w:ascii="Times New Roman" w:hAnsi="Times New Roman" w:cs="Times New Roman"/>
          <w:spacing w:val="-1"/>
        </w:rPr>
        <w:t>influire</w:t>
      </w:r>
      <w:r w:rsidRPr="00B87FD4">
        <w:rPr>
          <w:rFonts w:ascii="Times New Roman" w:hAnsi="Times New Roman" w:cs="Times New Roman"/>
          <w:spacing w:val="69"/>
          <w:w w:val="99"/>
        </w:rPr>
        <w:t xml:space="preserve"> </w:t>
      </w:r>
      <w:r w:rsidRPr="00B87FD4">
        <w:rPr>
          <w:rFonts w:ascii="Times New Roman" w:hAnsi="Times New Roman" w:cs="Times New Roman"/>
        </w:rPr>
        <w:t>sia</w:t>
      </w:r>
      <w:r w:rsidRPr="00B87FD4">
        <w:rPr>
          <w:rFonts w:ascii="Times New Roman" w:hAnsi="Times New Roman" w:cs="Times New Roman"/>
          <w:spacing w:val="5"/>
        </w:rPr>
        <w:t xml:space="preserve"> </w:t>
      </w:r>
      <w:r w:rsidRPr="00B87FD4">
        <w:rPr>
          <w:rFonts w:ascii="Times New Roman" w:hAnsi="Times New Roman" w:cs="Times New Roman"/>
        </w:rPr>
        <w:t>sulla</w:t>
      </w:r>
      <w:r w:rsidRPr="00B87FD4">
        <w:rPr>
          <w:rFonts w:ascii="Times New Roman" w:hAnsi="Times New Roman" w:cs="Times New Roman"/>
          <w:spacing w:val="7"/>
        </w:rPr>
        <w:t xml:space="preserve"> </w:t>
      </w:r>
      <w:r w:rsidRPr="00B87FD4">
        <w:rPr>
          <w:rFonts w:ascii="Times New Roman" w:hAnsi="Times New Roman" w:cs="Times New Roman"/>
        </w:rPr>
        <w:t>esecuzione</w:t>
      </w:r>
      <w:r w:rsidRPr="00B87FD4">
        <w:rPr>
          <w:rFonts w:ascii="Times New Roman" w:hAnsi="Times New Roman" w:cs="Times New Roman"/>
          <w:spacing w:val="7"/>
        </w:rPr>
        <w:t xml:space="preserve"> </w:t>
      </w:r>
      <w:r w:rsidRPr="00B87FD4">
        <w:rPr>
          <w:rFonts w:ascii="Times New Roman" w:hAnsi="Times New Roman" w:cs="Times New Roman"/>
          <w:spacing w:val="-1"/>
        </w:rPr>
        <w:t>dei</w:t>
      </w:r>
      <w:r w:rsidRPr="00B87FD4">
        <w:rPr>
          <w:rFonts w:ascii="Times New Roman" w:hAnsi="Times New Roman" w:cs="Times New Roman"/>
          <w:spacing w:val="6"/>
        </w:rPr>
        <w:t xml:space="preserve"> </w:t>
      </w:r>
      <w:r w:rsidRPr="00B87FD4">
        <w:rPr>
          <w:rFonts w:ascii="Times New Roman" w:hAnsi="Times New Roman" w:cs="Times New Roman"/>
        </w:rPr>
        <w:t>lavori,</w:t>
      </w:r>
      <w:r w:rsidRPr="00B87FD4">
        <w:rPr>
          <w:rFonts w:ascii="Times New Roman" w:hAnsi="Times New Roman" w:cs="Times New Roman"/>
          <w:spacing w:val="6"/>
        </w:rPr>
        <w:t xml:space="preserve"> </w:t>
      </w:r>
      <w:r w:rsidRPr="00B87FD4">
        <w:rPr>
          <w:rFonts w:ascii="Times New Roman" w:hAnsi="Times New Roman" w:cs="Times New Roman"/>
        </w:rPr>
        <w:t>sia</w:t>
      </w:r>
      <w:r w:rsidRPr="00B87FD4">
        <w:rPr>
          <w:rFonts w:ascii="Times New Roman" w:hAnsi="Times New Roman" w:cs="Times New Roman"/>
          <w:spacing w:val="6"/>
        </w:rPr>
        <w:t xml:space="preserve"> </w:t>
      </w:r>
      <w:r w:rsidRPr="00B87FD4">
        <w:rPr>
          <w:rFonts w:ascii="Times New Roman" w:hAnsi="Times New Roman" w:cs="Times New Roman"/>
        </w:rPr>
        <w:t>sulla</w:t>
      </w:r>
      <w:r w:rsidRPr="00B87FD4">
        <w:rPr>
          <w:rFonts w:ascii="Times New Roman" w:hAnsi="Times New Roman" w:cs="Times New Roman"/>
          <w:spacing w:val="7"/>
        </w:rPr>
        <w:t xml:space="preserve"> </w:t>
      </w:r>
      <w:r w:rsidRPr="00B87FD4">
        <w:rPr>
          <w:rFonts w:ascii="Times New Roman" w:hAnsi="Times New Roman" w:cs="Times New Roman"/>
        </w:rPr>
        <w:t>determinazione</w:t>
      </w:r>
      <w:r w:rsidRPr="00B87FD4">
        <w:rPr>
          <w:rFonts w:ascii="Times New Roman" w:hAnsi="Times New Roman" w:cs="Times New Roman"/>
          <w:spacing w:val="6"/>
        </w:rPr>
        <w:t xml:space="preserve"> </w:t>
      </w:r>
      <w:r w:rsidRPr="00B87FD4">
        <w:rPr>
          <w:rFonts w:ascii="Times New Roman" w:hAnsi="Times New Roman" w:cs="Times New Roman"/>
          <w:spacing w:val="-1"/>
        </w:rPr>
        <w:t>della</w:t>
      </w:r>
      <w:r w:rsidRPr="00B87FD4">
        <w:rPr>
          <w:rFonts w:ascii="Times New Roman" w:hAnsi="Times New Roman" w:cs="Times New Roman"/>
          <w:spacing w:val="7"/>
        </w:rPr>
        <w:t xml:space="preserve"> </w:t>
      </w:r>
      <w:r w:rsidRPr="00B87FD4">
        <w:rPr>
          <w:rFonts w:ascii="Times New Roman" w:hAnsi="Times New Roman" w:cs="Times New Roman"/>
        </w:rPr>
        <w:t>propria</w:t>
      </w:r>
      <w:r w:rsidRPr="00B87FD4">
        <w:rPr>
          <w:rFonts w:ascii="Times New Roman" w:hAnsi="Times New Roman" w:cs="Times New Roman"/>
          <w:spacing w:val="8"/>
        </w:rPr>
        <w:t xml:space="preserve"> </w:t>
      </w:r>
      <w:r w:rsidRPr="00B87FD4">
        <w:rPr>
          <w:rFonts w:ascii="Times New Roman" w:hAnsi="Times New Roman" w:cs="Times New Roman"/>
        </w:rPr>
        <w:t>offerta</w:t>
      </w:r>
      <w:r w:rsidRPr="00B87FD4">
        <w:rPr>
          <w:rFonts w:ascii="Times New Roman" w:hAnsi="Times New Roman" w:cs="Times New Roman"/>
          <w:spacing w:val="7"/>
        </w:rPr>
        <w:t xml:space="preserve"> </w:t>
      </w:r>
      <w:r w:rsidRPr="00B87FD4">
        <w:rPr>
          <w:rFonts w:ascii="Times New Roman" w:hAnsi="Times New Roman" w:cs="Times New Roman"/>
        </w:rPr>
        <w:t>e</w:t>
      </w:r>
      <w:r w:rsidRPr="00B87FD4">
        <w:rPr>
          <w:rFonts w:ascii="Times New Roman" w:hAnsi="Times New Roman" w:cs="Times New Roman"/>
          <w:spacing w:val="8"/>
        </w:rPr>
        <w:t xml:space="preserve"> </w:t>
      </w:r>
      <w:r w:rsidRPr="00B87FD4">
        <w:rPr>
          <w:rFonts w:ascii="Times New Roman" w:hAnsi="Times New Roman" w:cs="Times New Roman"/>
        </w:rPr>
        <w:t>di</w:t>
      </w:r>
      <w:r w:rsidRPr="00B87FD4">
        <w:rPr>
          <w:rFonts w:ascii="Times New Roman" w:hAnsi="Times New Roman" w:cs="Times New Roman"/>
          <w:spacing w:val="25"/>
          <w:w w:val="99"/>
        </w:rPr>
        <w:t xml:space="preserve"> </w:t>
      </w:r>
      <w:r w:rsidRPr="00B87FD4">
        <w:rPr>
          <w:rFonts w:ascii="Times New Roman" w:hAnsi="Times New Roman" w:cs="Times New Roman"/>
        </w:rPr>
        <w:t>giudicare,</w:t>
      </w:r>
      <w:r w:rsidRPr="00B87FD4">
        <w:rPr>
          <w:rFonts w:ascii="Times New Roman" w:hAnsi="Times New Roman" w:cs="Times New Roman"/>
          <w:spacing w:val="-14"/>
        </w:rPr>
        <w:t xml:space="preserve"> </w:t>
      </w:r>
      <w:r w:rsidRPr="00B87FD4">
        <w:rPr>
          <w:rFonts w:ascii="Times New Roman" w:hAnsi="Times New Roman" w:cs="Times New Roman"/>
        </w:rPr>
        <w:t>pertanto,</w:t>
      </w:r>
      <w:r w:rsidRPr="00B87FD4">
        <w:rPr>
          <w:rFonts w:ascii="Times New Roman" w:hAnsi="Times New Roman" w:cs="Times New Roman"/>
          <w:spacing w:val="-13"/>
        </w:rPr>
        <w:t xml:space="preserve"> </w:t>
      </w:r>
      <w:r w:rsidRPr="00B87FD4">
        <w:rPr>
          <w:rFonts w:ascii="Times New Roman" w:hAnsi="Times New Roman" w:cs="Times New Roman"/>
        </w:rPr>
        <w:t>remunerativa</w:t>
      </w:r>
      <w:r w:rsidRPr="00B87FD4">
        <w:rPr>
          <w:rFonts w:ascii="Times New Roman" w:hAnsi="Times New Roman" w:cs="Times New Roman"/>
          <w:spacing w:val="-14"/>
        </w:rPr>
        <w:t xml:space="preserve"> </w:t>
      </w:r>
      <w:r w:rsidRPr="00B87FD4">
        <w:rPr>
          <w:rFonts w:ascii="Times New Roman" w:hAnsi="Times New Roman" w:cs="Times New Roman"/>
        </w:rPr>
        <w:t>l’offerta</w:t>
      </w:r>
      <w:r w:rsidRPr="00B87FD4">
        <w:rPr>
          <w:rFonts w:ascii="Times New Roman" w:hAnsi="Times New Roman" w:cs="Times New Roman"/>
          <w:spacing w:val="-14"/>
        </w:rPr>
        <w:t xml:space="preserve"> </w:t>
      </w:r>
      <w:r w:rsidRPr="00B87FD4">
        <w:rPr>
          <w:rFonts w:ascii="Times New Roman" w:hAnsi="Times New Roman" w:cs="Times New Roman"/>
        </w:rPr>
        <w:t>economica</w:t>
      </w:r>
      <w:r w:rsidRPr="00B87FD4">
        <w:rPr>
          <w:rFonts w:ascii="Times New Roman" w:hAnsi="Times New Roman" w:cs="Times New Roman"/>
          <w:spacing w:val="-14"/>
        </w:rPr>
        <w:t xml:space="preserve"> </w:t>
      </w:r>
      <w:r w:rsidRPr="00B87FD4">
        <w:rPr>
          <w:rFonts w:ascii="Times New Roman" w:hAnsi="Times New Roman" w:cs="Times New Roman"/>
        </w:rPr>
        <w:t>presentata;</w:t>
      </w:r>
    </w:p>
    <w:p w:rsidR="00613AD7" w:rsidRPr="00B87FD4" w:rsidRDefault="00613AD7" w:rsidP="00B87FD4">
      <w:pPr>
        <w:pStyle w:val="Corpodeltesto"/>
        <w:kinsoku w:val="0"/>
        <w:overflowPunct w:val="0"/>
        <w:spacing w:before="1"/>
        <w:ind w:left="0"/>
        <w:jc w:val="both"/>
        <w:rPr>
          <w:rFonts w:ascii="Times New Roman" w:hAnsi="Times New Roman" w:cs="Times New Roman"/>
        </w:rPr>
      </w:pPr>
    </w:p>
    <w:p w:rsidR="00613AD7" w:rsidRPr="00B87FD4" w:rsidRDefault="00613AD7" w:rsidP="00B87FD4">
      <w:pPr>
        <w:pStyle w:val="Corpodeltesto"/>
        <w:numPr>
          <w:ilvl w:val="0"/>
          <w:numId w:val="17"/>
        </w:numPr>
        <w:tabs>
          <w:tab w:val="left" w:pos="389"/>
        </w:tabs>
        <w:kinsoku w:val="0"/>
        <w:overflowPunct w:val="0"/>
        <w:ind w:left="119" w:right="103" w:firstLine="0"/>
        <w:jc w:val="both"/>
        <w:rPr>
          <w:rFonts w:ascii="Times New Roman" w:hAnsi="Times New Roman" w:cs="Times New Roman"/>
        </w:rPr>
      </w:pPr>
      <w:r w:rsidRPr="00B87FD4">
        <w:rPr>
          <w:rFonts w:ascii="Times New Roman" w:hAnsi="Times New Roman" w:cs="Times New Roman"/>
          <w:b/>
          <w:bCs/>
          <w:spacing w:val="-1"/>
        </w:rPr>
        <w:t>attesta</w:t>
      </w:r>
      <w:r w:rsidRPr="00B87FD4">
        <w:rPr>
          <w:rFonts w:ascii="Times New Roman" w:hAnsi="Times New Roman" w:cs="Times New Roman"/>
          <w:b/>
          <w:bCs/>
          <w:spacing w:val="4"/>
        </w:rPr>
        <w:t xml:space="preserve"> </w:t>
      </w:r>
      <w:r w:rsidRPr="00B87FD4">
        <w:rPr>
          <w:rFonts w:ascii="Times New Roman" w:hAnsi="Times New Roman" w:cs="Times New Roman"/>
          <w:spacing w:val="-1"/>
        </w:rPr>
        <w:t>di</w:t>
      </w:r>
      <w:r w:rsidRPr="00B87FD4">
        <w:rPr>
          <w:rFonts w:ascii="Times New Roman" w:hAnsi="Times New Roman" w:cs="Times New Roman"/>
          <w:spacing w:val="7"/>
        </w:rPr>
        <w:t xml:space="preserve"> </w:t>
      </w:r>
      <w:r w:rsidRPr="00B87FD4">
        <w:rPr>
          <w:rFonts w:ascii="Times New Roman" w:hAnsi="Times New Roman" w:cs="Times New Roman"/>
        </w:rPr>
        <w:t>avere</w:t>
      </w:r>
      <w:r w:rsidRPr="00B87FD4">
        <w:rPr>
          <w:rFonts w:ascii="Times New Roman" w:hAnsi="Times New Roman" w:cs="Times New Roman"/>
          <w:spacing w:val="8"/>
        </w:rPr>
        <w:t xml:space="preserve"> </w:t>
      </w:r>
      <w:r w:rsidRPr="00B87FD4">
        <w:rPr>
          <w:rFonts w:ascii="Times New Roman" w:hAnsi="Times New Roman" w:cs="Times New Roman"/>
        </w:rPr>
        <w:t>accertato</w:t>
      </w:r>
      <w:r w:rsidRPr="00B87FD4">
        <w:rPr>
          <w:rFonts w:ascii="Times New Roman" w:hAnsi="Times New Roman" w:cs="Times New Roman"/>
          <w:spacing w:val="7"/>
        </w:rPr>
        <w:t xml:space="preserve"> </w:t>
      </w:r>
      <w:r w:rsidRPr="00B87FD4">
        <w:rPr>
          <w:rFonts w:ascii="Times New Roman" w:hAnsi="Times New Roman" w:cs="Times New Roman"/>
        </w:rPr>
        <w:t>l’esistenza</w:t>
      </w:r>
      <w:r w:rsidRPr="00B87FD4">
        <w:rPr>
          <w:rFonts w:ascii="Times New Roman" w:hAnsi="Times New Roman" w:cs="Times New Roman"/>
          <w:spacing w:val="8"/>
        </w:rPr>
        <w:t xml:space="preserve"> </w:t>
      </w:r>
      <w:r w:rsidRPr="00B87FD4">
        <w:rPr>
          <w:rFonts w:ascii="Times New Roman" w:hAnsi="Times New Roman" w:cs="Times New Roman"/>
        </w:rPr>
        <w:t>e</w:t>
      </w:r>
      <w:r w:rsidRPr="00B87FD4">
        <w:rPr>
          <w:rFonts w:ascii="Times New Roman" w:hAnsi="Times New Roman" w:cs="Times New Roman"/>
          <w:spacing w:val="8"/>
        </w:rPr>
        <w:t xml:space="preserve"> </w:t>
      </w:r>
      <w:r w:rsidRPr="00B87FD4">
        <w:rPr>
          <w:rFonts w:ascii="Times New Roman" w:hAnsi="Times New Roman" w:cs="Times New Roman"/>
        </w:rPr>
        <w:t>la</w:t>
      </w:r>
      <w:r w:rsidRPr="00B87FD4">
        <w:rPr>
          <w:rFonts w:ascii="Times New Roman" w:hAnsi="Times New Roman" w:cs="Times New Roman"/>
          <w:spacing w:val="7"/>
        </w:rPr>
        <w:t xml:space="preserve"> </w:t>
      </w:r>
      <w:r w:rsidRPr="00B87FD4">
        <w:rPr>
          <w:rFonts w:ascii="Times New Roman" w:hAnsi="Times New Roman" w:cs="Times New Roman"/>
        </w:rPr>
        <w:t>reperibilità</w:t>
      </w:r>
      <w:r w:rsidRPr="00B87FD4">
        <w:rPr>
          <w:rFonts w:ascii="Times New Roman" w:hAnsi="Times New Roman" w:cs="Times New Roman"/>
          <w:spacing w:val="7"/>
        </w:rPr>
        <w:t xml:space="preserve"> </w:t>
      </w:r>
      <w:r w:rsidRPr="00B87FD4">
        <w:rPr>
          <w:rFonts w:ascii="Times New Roman" w:hAnsi="Times New Roman" w:cs="Times New Roman"/>
        </w:rPr>
        <w:t>sul</w:t>
      </w:r>
      <w:r w:rsidRPr="00B87FD4">
        <w:rPr>
          <w:rFonts w:ascii="Times New Roman" w:hAnsi="Times New Roman" w:cs="Times New Roman"/>
          <w:spacing w:val="9"/>
        </w:rPr>
        <w:t xml:space="preserve"> </w:t>
      </w:r>
      <w:r w:rsidRPr="00B87FD4">
        <w:rPr>
          <w:rFonts w:ascii="Times New Roman" w:hAnsi="Times New Roman" w:cs="Times New Roman"/>
        </w:rPr>
        <w:t>mercato</w:t>
      </w:r>
      <w:r w:rsidRPr="00B87FD4">
        <w:rPr>
          <w:rFonts w:ascii="Times New Roman" w:hAnsi="Times New Roman" w:cs="Times New Roman"/>
          <w:spacing w:val="9"/>
        </w:rPr>
        <w:t xml:space="preserve"> </w:t>
      </w:r>
      <w:r w:rsidRPr="00B87FD4">
        <w:rPr>
          <w:rFonts w:ascii="Times New Roman" w:hAnsi="Times New Roman" w:cs="Times New Roman"/>
        </w:rPr>
        <w:t>dei</w:t>
      </w:r>
      <w:r w:rsidRPr="00B87FD4">
        <w:rPr>
          <w:rFonts w:ascii="Times New Roman" w:hAnsi="Times New Roman" w:cs="Times New Roman"/>
          <w:spacing w:val="9"/>
        </w:rPr>
        <w:t xml:space="preserve"> </w:t>
      </w:r>
      <w:r w:rsidRPr="00B87FD4">
        <w:rPr>
          <w:rFonts w:ascii="Times New Roman" w:hAnsi="Times New Roman" w:cs="Times New Roman"/>
        </w:rPr>
        <w:t>materiali</w:t>
      </w:r>
      <w:r w:rsidRPr="00B87FD4">
        <w:rPr>
          <w:rFonts w:ascii="Times New Roman" w:hAnsi="Times New Roman" w:cs="Times New Roman"/>
          <w:spacing w:val="7"/>
        </w:rPr>
        <w:t xml:space="preserve"> </w:t>
      </w:r>
      <w:r w:rsidRPr="00B87FD4">
        <w:rPr>
          <w:rFonts w:ascii="Times New Roman" w:hAnsi="Times New Roman" w:cs="Times New Roman"/>
        </w:rPr>
        <w:t>e</w:t>
      </w:r>
      <w:r w:rsidRPr="00B87FD4">
        <w:rPr>
          <w:rFonts w:ascii="Times New Roman" w:hAnsi="Times New Roman" w:cs="Times New Roman"/>
          <w:spacing w:val="8"/>
        </w:rPr>
        <w:t xml:space="preserve"> </w:t>
      </w:r>
      <w:r w:rsidRPr="00B87FD4">
        <w:rPr>
          <w:rFonts w:ascii="Times New Roman" w:hAnsi="Times New Roman" w:cs="Times New Roman"/>
          <w:spacing w:val="-1"/>
        </w:rPr>
        <w:t>della</w:t>
      </w:r>
      <w:r w:rsidRPr="00B87FD4">
        <w:rPr>
          <w:rFonts w:ascii="Times New Roman" w:hAnsi="Times New Roman" w:cs="Times New Roman"/>
          <w:spacing w:val="20"/>
          <w:w w:val="99"/>
        </w:rPr>
        <w:t xml:space="preserve"> </w:t>
      </w:r>
      <w:r w:rsidRPr="00B87FD4">
        <w:rPr>
          <w:rFonts w:ascii="Times New Roman" w:hAnsi="Times New Roman" w:cs="Times New Roman"/>
        </w:rPr>
        <w:t>mano</w:t>
      </w:r>
      <w:r w:rsidRPr="00B87FD4">
        <w:rPr>
          <w:rFonts w:ascii="Times New Roman" w:hAnsi="Times New Roman" w:cs="Times New Roman"/>
          <w:spacing w:val="1"/>
        </w:rPr>
        <w:t xml:space="preserve"> </w:t>
      </w:r>
      <w:r w:rsidRPr="00B87FD4">
        <w:rPr>
          <w:rFonts w:ascii="Times New Roman" w:hAnsi="Times New Roman" w:cs="Times New Roman"/>
        </w:rPr>
        <w:t>d’opera</w:t>
      </w:r>
      <w:r w:rsidRPr="00B87FD4">
        <w:rPr>
          <w:rFonts w:ascii="Times New Roman" w:hAnsi="Times New Roman" w:cs="Times New Roman"/>
          <w:spacing w:val="2"/>
        </w:rPr>
        <w:t xml:space="preserve"> </w:t>
      </w:r>
      <w:r w:rsidRPr="00B87FD4">
        <w:rPr>
          <w:rFonts w:ascii="Times New Roman" w:hAnsi="Times New Roman" w:cs="Times New Roman"/>
        </w:rPr>
        <w:t>da</w:t>
      </w:r>
      <w:r w:rsidRPr="00B87FD4">
        <w:rPr>
          <w:rFonts w:ascii="Times New Roman" w:hAnsi="Times New Roman" w:cs="Times New Roman"/>
          <w:spacing w:val="1"/>
        </w:rPr>
        <w:t xml:space="preserve"> </w:t>
      </w:r>
      <w:r w:rsidRPr="00B87FD4">
        <w:rPr>
          <w:rFonts w:ascii="Times New Roman" w:hAnsi="Times New Roman" w:cs="Times New Roman"/>
        </w:rPr>
        <w:t>impiegare</w:t>
      </w:r>
      <w:r w:rsidRPr="00B87FD4">
        <w:rPr>
          <w:rFonts w:ascii="Times New Roman" w:hAnsi="Times New Roman" w:cs="Times New Roman"/>
          <w:spacing w:val="1"/>
        </w:rPr>
        <w:t xml:space="preserve"> </w:t>
      </w:r>
      <w:r w:rsidRPr="00B87FD4">
        <w:rPr>
          <w:rFonts w:ascii="Times New Roman" w:hAnsi="Times New Roman" w:cs="Times New Roman"/>
        </w:rPr>
        <w:t>nei</w:t>
      </w:r>
      <w:r w:rsidRPr="00B87FD4">
        <w:rPr>
          <w:rFonts w:ascii="Times New Roman" w:hAnsi="Times New Roman" w:cs="Times New Roman"/>
          <w:spacing w:val="2"/>
        </w:rPr>
        <w:t xml:space="preserve"> </w:t>
      </w:r>
      <w:r w:rsidRPr="00B87FD4">
        <w:rPr>
          <w:rFonts w:ascii="Times New Roman" w:hAnsi="Times New Roman" w:cs="Times New Roman"/>
          <w:spacing w:val="-1"/>
        </w:rPr>
        <w:t>lavori,</w:t>
      </w:r>
      <w:r w:rsidRPr="00B87FD4">
        <w:rPr>
          <w:rFonts w:ascii="Times New Roman" w:hAnsi="Times New Roman" w:cs="Times New Roman"/>
          <w:spacing w:val="2"/>
        </w:rPr>
        <w:t xml:space="preserve"> </w:t>
      </w:r>
      <w:r w:rsidRPr="00B87FD4">
        <w:rPr>
          <w:rFonts w:ascii="Times New Roman" w:hAnsi="Times New Roman" w:cs="Times New Roman"/>
        </w:rPr>
        <w:t>in</w:t>
      </w:r>
      <w:r w:rsidRPr="00B87FD4">
        <w:rPr>
          <w:rFonts w:ascii="Times New Roman" w:hAnsi="Times New Roman" w:cs="Times New Roman"/>
          <w:spacing w:val="1"/>
        </w:rPr>
        <w:t xml:space="preserve"> </w:t>
      </w:r>
      <w:r w:rsidRPr="00B87FD4">
        <w:rPr>
          <w:rFonts w:ascii="Times New Roman" w:hAnsi="Times New Roman" w:cs="Times New Roman"/>
          <w:spacing w:val="-1"/>
        </w:rPr>
        <w:t>relazione</w:t>
      </w:r>
      <w:r w:rsidRPr="00B87FD4">
        <w:rPr>
          <w:rFonts w:ascii="Times New Roman" w:hAnsi="Times New Roman" w:cs="Times New Roman"/>
          <w:spacing w:val="2"/>
        </w:rPr>
        <w:t xml:space="preserve"> </w:t>
      </w:r>
      <w:r w:rsidRPr="00B87FD4">
        <w:rPr>
          <w:rFonts w:ascii="Times New Roman" w:hAnsi="Times New Roman" w:cs="Times New Roman"/>
          <w:spacing w:val="-1"/>
        </w:rPr>
        <w:t>ai</w:t>
      </w:r>
      <w:r w:rsidRPr="00B87FD4">
        <w:rPr>
          <w:rFonts w:ascii="Times New Roman" w:hAnsi="Times New Roman" w:cs="Times New Roman"/>
          <w:spacing w:val="1"/>
        </w:rPr>
        <w:t xml:space="preserve"> </w:t>
      </w:r>
      <w:r w:rsidRPr="00B87FD4">
        <w:rPr>
          <w:rFonts w:ascii="Times New Roman" w:hAnsi="Times New Roman" w:cs="Times New Roman"/>
          <w:spacing w:val="-1"/>
        </w:rPr>
        <w:t>tempi</w:t>
      </w:r>
      <w:r w:rsidRPr="00B87FD4">
        <w:rPr>
          <w:rFonts w:ascii="Times New Roman" w:hAnsi="Times New Roman" w:cs="Times New Roman"/>
          <w:spacing w:val="2"/>
        </w:rPr>
        <w:t xml:space="preserve"> </w:t>
      </w:r>
      <w:r w:rsidRPr="00B87FD4">
        <w:rPr>
          <w:rFonts w:ascii="Times New Roman" w:hAnsi="Times New Roman" w:cs="Times New Roman"/>
        </w:rPr>
        <w:t>previsti</w:t>
      </w:r>
      <w:r w:rsidRPr="00B87FD4">
        <w:rPr>
          <w:rFonts w:ascii="Times New Roman" w:hAnsi="Times New Roman" w:cs="Times New Roman"/>
          <w:spacing w:val="1"/>
        </w:rPr>
        <w:t xml:space="preserve"> </w:t>
      </w:r>
      <w:r w:rsidRPr="00B87FD4">
        <w:rPr>
          <w:rFonts w:ascii="Times New Roman" w:hAnsi="Times New Roman" w:cs="Times New Roman"/>
          <w:spacing w:val="-1"/>
        </w:rPr>
        <w:t>per</w:t>
      </w:r>
      <w:r w:rsidRPr="00B87FD4">
        <w:rPr>
          <w:rFonts w:ascii="Times New Roman" w:hAnsi="Times New Roman" w:cs="Times New Roman"/>
          <w:spacing w:val="3"/>
        </w:rPr>
        <w:t xml:space="preserve"> </w:t>
      </w:r>
      <w:r w:rsidRPr="00B87FD4">
        <w:rPr>
          <w:rFonts w:ascii="Times New Roman" w:hAnsi="Times New Roman" w:cs="Times New Roman"/>
          <w:spacing w:val="-1"/>
        </w:rPr>
        <w:t>l’esecuzione</w:t>
      </w:r>
      <w:r w:rsidRPr="00B87FD4">
        <w:rPr>
          <w:rFonts w:ascii="Times New Roman" w:hAnsi="Times New Roman" w:cs="Times New Roman"/>
          <w:spacing w:val="2"/>
        </w:rPr>
        <w:t xml:space="preserve"> </w:t>
      </w:r>
      <w:r w:rsidRPr="00B87FD4">
        <w:rPr>
          <w:rFonts w:ascii="Times New Roman" w:hAnsi="Times New Roman" w:cs="Times New Roman"/>
        </w:rPr>
        <w:t>degli</w:t>
      </w:r>
      <w:r w:rsidRPr="00B87FD4">
        <w:rPr>
          <w:rFonts w:ascii="Times New Roman" w:hAnsi="Times New Roman" w:cs="Times New Roman"/>
          <w:spacing w:val="61"/>
          <w:w w:val="99"/>
        </w:rPr>
        <w:t xml:space="preserve"> </w:t>
      </w:r>
      <w:r w:rsidRPr="00B87FD4">
        <w:rPr>
          <w:rFonts w:ascii="Times New Roman" w:hAnsi="Times New Roman" w:cs="Times New Roman"/>
        </w:rPr>
        <w:t>stessi;</w:t>
      </w:r>
    </w:p>
    <w:p w:rsidR="00613AD7" w:rsidRPr="00B87FD4" w:rsidRDefault="00613AD7" w:rsidP="00B87FD4">
      <w:pPr>
        <w:pStyle w:val="Corpodeltesto"/>
        <w:kinsoku w:val="0"/>
        <w:overflowPunct w:val="0"/>
        <w:spacing w:before="11"/>
        <w:ind w:left="0"/>
        <w:jc w:val="both"/>
        <w:rPr>
          <w:rFonts w:ascii="Times New Roman" w:hAnsi="Times New Roman" w:cs="Times New Roman"/>
          <w:sz w:val="21"/>
          <w:szCs w:val="21"/>
        </w:rPr>
      </w:pPr>
    </w:p>
    <w:p w:rsidR="00613AD7" w:rsidRPr="00B87FD4" w:rsidRDefault="00613AD7" w:rsidP="00B87FD4">
      <w:pPr>
        <w:pStyle w:val="Corpodeltesto"/>
        <w:numPr>
          <w:ilvl w:val="0"/>
          <w:numId w:val="17"/>
        </w:numPr>
        <w:tabs>
          <w:tab w:val="left" w:pos="448"/>
        </w:tabs>
        <w:kinsoku w:val="0"/>
        <w:overflowPunct w:val="0"/>
        <w:ind w:left="119" w:right="103" w:firstLine="0"/>
        <w:jc w:val="both"/>
        <w:rPr>
          <w:rFonts w:ascii="Times New Roman" w:hAnsi="Times New Roman" w:cs="Times New Roman"/>
        </w:rPr>
      </w:pPr>
      <w:r w:rsidRPr="00B87FD4">
        <w:rPr>
          <w:rFonts w:ascii="Times New Roman" w:hAnsi="Times New Roman" w:cs="Times New Roman"/>
          <w:b/>
          <w:bCs/>
          <w:spacing w:val="-1"/>
        </w:rPr>
        <w:t>attesta</w:t>
      </w:r>
      <w:r w:rsidRPr="00B87FD4">
        <w:rPr>
          <w:rFonts w:ascii="Times New Roman" w:hAnsi="Times New Roman" w:cs="Times New Roman"/>
          <w:b/>
          <w:bCs/>
          <w:spacing w:val="34"/>
        </w:rPr>
        <w:t xml:space="preserve"> </w:t>
      </w:r>
      <w:r w:rsidRPr="00B87FD4">
        <w:rPr>
          <w:rFonts w:ascii="Times New Roman" w:hAnsi="Times New Roman" w:cs="Times New Roman"/>
          <w:spacing w:val="-1"/>
        </w:rPr>
        <w:t>di</w:t>
      </w:r>
      <w:r w:rsidRPr="00B87FD4">
        <w:rPr>
          <w:rFonts w:ascii="Times New Roman" w:hAnsi="Times New Roman" w:cs="Times New Roman"/>
          <w:spacing w:val="38"/>
        </w:rPr>
        <w:t xml:space="preserve"> </w:t>
      </w:r>
      <w:r w:rsidRPr="00B87FD4">
        <w:rPr>
          <w:rFonts w:ascii="Times New Roman" w:hAnsi="Times New Roman" w:cs="Times New Roman"/>
          <w:spacing w:val="-1"/>
        </w:rPr>
        <w:t>avere</w:t>
      </w:r>
      <w:r w:rsidRPr="00B87FD4">
        <w:rPr>
          <w:rFonts w:ascii="Times New Roman" w:hAnsi="Times New Roman" w:cs="Times New Roman"/>
          <w:spacing w:val="40"/>
        </w:rPr>
        <w:t xml:space="preserve"> </w:t>
      </w:r>
      <w:r w:rsidRPr="00B87FD4">
        <w:rPr>
          <w:rFonts w:ascii="Times New Roman" w:hAnsi="Times New Roman" w:cs="Times New Roman"/>
          <w:spacing w:val="-1"/>
        </w:rPr>
        <w:t>effettuato</w:t>
      </w:r>
      <w:r w:rsidRPr="00B87FD4">
        <w:rPr>
          <w:rFonts w:ascii="Times New Roman" w:hAnsi="Times New Roman" w:cs="Times New Roman"/>
          <w:spacing w:val="38"/>
        </w:rPr>
        <w:t xml:space="preserve"> </w:t>
      </w:r>
      <w:r w:rsidRPr="00B87FD4">
        <w:rPr>
          <w:rFonts w:ascii="Times New Roman" w:hAnsi="Times New Roman" w:cs="Times New Roman"/>
          <w:spacing w:val="-1"/>
        </w:rPr>
        <w:t>uno</w:t>
      </w:r>
      <w:r w:rsidRPr="00B87FD4">
        <w:rPr>
          <w:rFonts w:ascii="Times New Roman" w:hAnsi="Times New Roman" w:cs="Times New Roman"/>
          <w:spacing w:val="39"/>
        </w:rPr>
        <w:t xml:space="preserve"> </w:t>
      </w:r>
      <w:r w:rsidRPr="00B87FD4">
        <w:rPr>
          <w:rFonts w:ascii="Times New Roman" w:hAnsi="Times New Roman" w:cs="Times New Roman"/>
          <w:spacing w:val="-1"/>
        </w:rPr>
        <w:t>studio</w:t>
      </w:r>
      <w:r w:rsidRPr="00B87FD4">
        <w:rPr>
          <w:rFonts w:ascii="Times New Roman" w:hAnsi="Times New Roman" w:cs="Times New Roman"/>
          <w:spacing w:val="39"/>
        </w:rPr>
        <w:t xml:space="preserve"> </w:t>
      </w:r>
      <w:r w:rsidRPr="00B87FD4">
        <w:rPr>
          <w:rFonts w:ascii="Times New Roman" w:hAnsi="Times New Roman" w:cs="Times New Roman"/>
          <w:spacing w:val="-1"/>
        </w:rPr>
        <w:t>approfondito</w:t>
      </w:r>
      <w:r w:rsidRPr="00B87FD4">
        <w:rPr>
          <w:rFonts w:ascii="Times New Roman" w:hAnsi="Times New Roman" w:cs="Times New Roman"/>
          <w:spacing w:val="39"/>
        </w:rPr>
        <w:t xml:space="preserve"> </w:t>
      </w:r>
      <w:r w:rsidRPr="00B87FD4">
        <w:rPr>
          <w:rFonts w:ascii="Times New Roman" w:hAnsi="Times New Roman" w:cs="Times New Roman"/>
          <w:spacing w:val="-1"/>
        </w:rPr>
        <w:t>del</w:t>
      </w:r>
      <w:r w:rsidRPr="00B87FD4">
        <w:rPr>
          <w:rFonts w:ascii="Times New Roman" w:hAnsi="Times New Roman" w:cs="Times New Roman"/>
          <w:spacing w:val="39"/>
        </w:rPr>
        <w:t xml:space="preserve"> </w:t>
      </w:r>
      <w:r w:rsidRPr="00B87FD4">
        <w:rPr>
          <w:rFonts w:ascii="Times New Roman" w:hAnsi="Times New Roman" w:cs="Times New Roman"/>
          <w:spacing w:val="-1"/>
        </w:rPr>
        <w:t>progetto</w:t>
      </w:r>
      <w:r w:rsidRPr="00B87FD4">
        <w:rPr>
          <w:rFonts w:ascii="Times New Roman" w:hAnsi="Times New Roman" w:cs="Times New Roman"/>
          <w:spacing w:val="38"/>
        </w:rPr>
        <w:t xml:space="preserve"> </w:t>
      </w:r>
      <w:r w:rsidRPr="00B87FD4">
        <w:rPr>
          <w:rFonts w:ascii="Times New Roman" w:hAnsi="Times New Roman" w:cs="Times New Roman"/>
          <w:spacing w:val="-1"/>
        </w:rPr>
        <w:t>comprensivo</w:t>
      </w:r>
      <w:r w:rsidRPr="00B87FD4">
        <w:rPr>
          <w:rFonts w:ascii="Times New Roman" w:hAnsi="Times New Roman" w:cs="Times New Roman"/>
          <w:spacing w:val="39"/>
        </w:rPr>
        <w:t xml:space="preserve"> </w:t>
      </w:r>
      <w:r w:rsidRPr="00B87FD4">
        <w:rPr>
          <w:rFonts w:ascii="Times New Roman" w:hAnsi="Times New Roman" w:cs="Times New Roman"/>
          <w:spacing w:val="-1"/>
        </w:rPr>
        <w:t>degli</w:t>
      </w:r>
      <w:r w:rsidRPr="00B87FD4">
        <w:rPr>
          <w:rFonts w:ascii="Times New Roman" w:hAnsi="Times New Roman" w:cs="Times New Roman"/>
          <w:spacing w:val="78"/>
          <w:w w:val="99"/>
        </w:rPr>
        <w:t xml:space="preserve"> </w:t>
      </w:r>
      <w:r w:rsidRPr="00B87FD4">
        <w:rPr>
          <w:rFonts w:ascii="Times New Roman" w:hAnsi="Times New Roman" w:cs="Times New Roman"/>
        </w:rPr>
        <w:t>allegati,</w:t>
      </w:r>
      <w:r w:rsidRPr="00B87FD4">
        <w:rPr>
          <w:rFonts w:ascii="Times New Roman" w:hAnsi="Times New Roman" w:cs="Times New Roman"/>
          <w:spacing w:val="11"/>
        </w:rPr>
        <w:t xml:space="preserve"> </w:t>
      </w:r>
      <w:r w:rsidRPr="00B87FD4">
        <w:rPr>
          <w:rFonts w:ascii="Times New Roman" w:hAnsi="Times New Roman" w:cs="Times New Roman"/>
          <w:spacing w:val="-1"/>
        </w:rPr>
        <w:t>di</w:t>
      </w:r>
      <w:r w:rsidRPr="00B87FD4">
        <w:rPr>
          <w:rFonts w:ascii="Times New Roman" w:hAnsi="Times New Roman" w:cs="Times New Roman"/>
          <w:spacing w:val="11"/>
        </w:rPr>
        <w:t xml:space="preserve"> </w:t>
      </w:r>
      <w:r w:rsidRPr="00B87FD4">
        <w:rPr>
          <w:rFonts w:ascii="Times New Roman" w:hAnsi="Times New Roman" w:cs="Times New Roman"/>
        </w:rPr>
        <w:t>ritenerlo</w:t>
      </w:r>
      <w:r w:rsidRPr="00B87FD4">
        <w:rPr>
          <w:rFonts w:ascii="Times New Roman" w:hAnsi="Times New Roman" w:cs="Times New Roman"/>
          <w:spacing w:val="10"/>
        </w:rPr>
        <w:t xml:space="preserve"> </w:t>
      </w:r>
      <w:r w:rsidRPr="00B87FD4">
        <w:rPr>
          <w:rFonts w:ascii="Times New Roman" w:hAnsi="Times New Roman" w:cs="Times New Roman"/>
          <w:spacing w:val="-1"/>
        </w:rPr>
        <w:t>adeguato</w:t>
      </w:r>
      <w:r w:rsidRPr="00B87FD4">
        <w:rPr>
          <w:rFonts w:ascii="Times New Roman" w:hAnsi="Times New Roman" w:cs="Times New Roman"/>
          <w:spacing w:val="10"/>
        </w:rPr>
        <w:t xml:space="preserve"> </w:t>
      </w:r>
      <w:r w:rsidRPr="00B87FD4">
        <w:rPr>
          <w:rFonts w:ascii="Times New Roman" w:hAnsi="Times New Roman" w:cs="Times New Roman"/>
        </w:rPr>
        <w:t>e</w:t>
      </w:r>
      <w:r w:rsidRPr="00B87FD4">
        <w:rPr>
          <w:rFonts w:ascii="Times New Roman" w:hAnsi="Times New Roman" w:cs="Times New Roman"/>
          <w:spacing w:val="12"/>
        </w:rPr>
        <w:t xml:space="preserve"> </w:t>
      </w:r>
      <w:r w:rsidRPr="00B87FD4">
        <w:rPr>
          <w:rFonts w:ascii="Times New Roman" w:hAnsi="Times New Roman" w:cs="Times New Roman"/>
          <w:spacing w:val="-1"/>
        </w:rPr>
        <w:t>realizzabile</w:t>
      </w:r>
      <w:r w:rsidRPr="00B87FD4">
        <w:rPr>
          <w:rFonts w:ascii="Times New Roman" w:hAnsi="Times New Roman" w:cs="Times New Roman"/>
          <w:spacing w:val="10"/>
        </w:rPr>
        <w:t xml:space="preserve"> </w:t>
      </w:r>
      <w:r w:rsidRPr="00B87FD4">
        <w:rPr>
          <w:rFonts w:ascii="Times New Roman" w:hAnsi="Times New Roman" w:cs="Times New Roman"/>
        </w:rPr>
        <w:t>per</w:t>
      </w:r>
      <w:r w:rsidRPr="00B87FD4">
        <w:rPr>
          <w:rFonts w:ascii="Times New Roman" w:hAnsi="Times New Roman" w:cs="Times New Roman"/>
          <w:spacing w:val="12"/>
        </w:rPr>
        <w:t xml:space="preserve"> </w:t>
      </w:r>
      <w:r w:rsidRPr="00B87FD4">
        <w:rPr>
          <w:rFonts w:ascii="Times New Roman" w:hAnsi="Times New Roman" w:cs="Times New Roman"/>
        </w:rPr>
        <w:t>il</w:t>
      </w:r>
      <w:r w:rsidRPr="00B87FD4">
        <w:rPr>
          <w:rFonts w:ascii="Times New Roman" w:hAnsi="Times New Roman" w:cs="Times New Roman"/>
          <w:spacing w:val="10"/>
        </w:rPr>
        <w:t xml:space="preserve"> </w:t>
      </w:r>
      <w:r w:rsidRPr="00B87FD4">
        <w:rPr>
          <w:rFonts w:ascii="Times New Roman" w:hAnsi="Times New Roman" w:cs="Times New Roman"/>
        </w:rPr>
        <w:t>prezzo</w:t>
      </w:r>
      <w:r w:rsidRPr="00B87FD4">
        <w:rPr>
          <w:rFonts w:ascii="Times New Roman" w:hAnsi="Times New Roman" w:cs="Times New Roman"/>
          <w:spacing w:val="12"/>
        </w:rPr>
        <w:t xml:space="preserve"> </w:t>
      </w:r>
      <w:r w:rsidRPr="00B87FD4">
        <w:rPr>
          <w:rFonts w:ascii="Times New Roman" w:hAnsi="Times New Roman" w:cs="Times New Roman"/>
        </w:rPr>
        <w:t>corrispondente</w:t>
      </w:r>
      <w:r w:rsidRPr="00B87FD4">
        <w:rPr>
          <w:rFonts w:ascii="Times New Roman" w:hAnsi="Times New Roman" w:cs="Times New Roman"/>
          <w:spacing w:val="10"/>
        </w:rPr>
        <w:t xml:space="preserve"> </w:t>
      </w:r>
      <w:r w:rsidRPr="00B87FD4">
        <w:rPr>
          <w:rFonts w:ascii="Times New Roman" w:hAnsi="Times New Roman" w:cs="Times New Roman"/>
        </w:rPr>
        <w:t>all’offerta</w:t>
      </w:r>
      <w:r w:rsidRPr="00B87FD4">
        <w:rPr>
          <w:rFonts w:ascii="Times New Roman" w:hAnsi="Times New Roman" w:cs="Times New Roman"/>
          <w:spacing w:val="37"/>
          <w:w w:val="99"/>
        </w:rPr>
        <w:t xml:space="preserve"> </w:t>
      </w:r>
      <w:r w:rsidRPr="00B87FD4">
        <w:rPr>
          <w:rFonts w:ascii="Times New Roman" w:hAnsi="Times New Roman" w:cs="Times New Roman"/>
        </w:rPr>
        <w:t>presentata;</w:t>
      </w:r>
    </w:p>
    <w:p w:rsidR="00613AD7" w:rsidRPr="00B87FD4" w:rsidRDefault="00613AD7" w:rsidP="00B87FD4">
      <w:pPr>
        <w:pStyle w:val="Corpodeltesto"/>
        <w:kinsoku w:val="0"/>
        <w:overflowPunct w:val="0"/>
        <w:spacing w:before="11"/>
        <w:ind w:left="0"/>
        <w:jc w:val="both"/>
        <w:rPr>
          <w:rFonts w:ascii="Times New Roman" w:hAnsi="Times New Roman" w:cs="Times New Roman"/>
          <w:sz w:val="21"/>
          <w:szCs w:val="21"/>
        </w:rPr>
      </w:pPr>
    </w:p>
    <w:p w:rsidR="00613AD7" w:rsidRPr="00B87FD4" w:rsidRDefault="00613AD7" w:rsidP="00B87FD4">
      <w:pPr>
        <w:pStyle w:val="Corpodeltesto"/>
        <w:numPr>
          <w:ilvl w:val="0"/>
          <w:numId w:val="17"/>
        </w:numPr>
        <w:tabs>
          <w:tab w:val="left" w:pos="438"/>
        </w:tabs>
        <w:kinsoku w:val="0"/>
        <w:overflowPunct w:val="0"/>
        <w:ind w:left="119" w:right="105" w:firstLine="0"/>
        <w:jc w:val="both"/>
        <w:rPr>
          <w:rFonts w:ascii="Times New Roman" w:hAnsi="Times New Roman" w:cs="Times New Roman"/>
        </w:rPr>
      </w:pPr>
      <w:r w:rsidRPr="00B87FD4">
        <w:rPr>
          <w:rFonts w:ascii="Times New Roman" w:hAnsi="Times New Roman" w:cs="Times New Roman"/>
          <w:b/>
          <w:bCs/>
          <w:spacing w:val="-1"/>
        </w:rPr>
        <w:t>attesta</w:t>
      </w:r>
      <w:r w:rsidRPr="00B87FD4">
        <w:rPr>
          <w:rFonts w:ascii="Times New Roman" w:hAnsi="Times New Roman" w:cs="Times New Roman"/>
          <w:b/>
          <w:bCs/>
          <w:spacing w:val="30"/>
        </w:rPr>
        <w:t xml:space="preserve"> </w:t>
      </w:r>
      <w:r w:rsidRPr="00B87FD4">
        <w:rPr>
          <w:rFonts w:ascii="Times New Roman" w:hAnsi="Times New Roman" w:cs="Times New Roman"/>
        </w:rPr>
        <w:t>di</w:t>
      </w:r>
      <w:r w:rsidRPr="00B87FD4">
        <w:rPr>
          <w:rFonts w:ascii="Times New Roman" w:hAnsi="Times New Roman" w:cs="Times New Roman"/>
          <w:spacing w:val="40"/>
        </w:rPr>
        <w:t xml:space="preserve"> </w:t>
      </w:r>
      <w:r w:rsidRPr="00B87FD4">
        <w:rPr>
          <w:rFonts w:ascii="Times New Roman" w:hAnsi="Times New Roman" w:cs="Times New Roman"/>
        </w:rPr>
        <w:t>avere</w:t>
      </w:r>
      <w:r w:rsidRPr="00B87FD4">
        <w:rPr>
          <w:rFonts w:ascii="Times New Roman" w:hAnsi="Times New Roman" w:cs="Times New Roman"/>
          <w:spacing w:val="39"/>
        </w:rPr>
        <w:t xml:space="preserve"> </w:t>
      </w:r>
      <w:r w:rsidRPr="00B87FD4">
        <w:rPr>
          <w:rFonts w:ascii="Times New Roman" w:hAnsi="Times New Roman" w:cs="Times New Roman"/>
        </w:rPr>
        <w:t>tenuto</w:t>
      </w:r>
      <w:r w:rsidRPr="00B87FD4">
        <w:rPr>
          <w:rFonts w:ascii="Times New Roman" w:hAnsi="Times New Roman" w:cs="Times New Roman"/>
          <w:spacing w:val="38"/>
        </w:rPr>
        <w:t xml:space="preserve"> </w:t>
      </w:r>
      <w:r w:rsidRPr="00B87FD4">
        <w:rPr>
          <w:rFonts w:ascii="Times New Roman" w:hAnsi="Times New Roman" w:cs="Times New Roman"/>
        </w:rPr>
        <w:t>conto,</w:t>
      </w:r>
      <w:r w:rsidRPr="00B87FD4">
        <w:rPr>
          <w:rFonts w:ascii="Times New Roman" w:hAnsi="Times New Roman" w:cs="Times New Roman"/>
          <w:spacing w:val="39"/>
        </w:rPr>
        <w:t xml:space="preserve"> </w:t>
      </w:r>
      <w:r w:rsidRPr="00B87FD4">
        <w:rPr>
          <w:rFonts w:ascii="Times New Roman" w:hAnsi="Times New Roman" w:cs="Times New Roman"/>
        </w:rPr>
        <w:t>nel</w:t>
      </w:r>
      <w:r w:rsidRPr="00B87FD4">
        <w:rPr>
          <w:rFonts w:ascii="Times New Roman" w:hAnsi="Times New Roman" w:cs="Times New Roman"/>
          <w:spacing w:val="40"/>
        </w:rPr>
        <w:t xml:space="preserve"> </w:t>
      </w:r>
      <w:r w:rsidRPr="00B87FD4">
        <w:rPr>
          <w:rFonts w:ascii="Times New Roman" w:hAnsi="Times New Roman" w:cs="Times New Roman"/>
        </w:rPr>
        <w:t>formulare</w:t>
      </w:r>
      <w:r w:rsidRPr="00B87FD4">
        <w:rPr>
          <w:rFonts w:ascii="Times New Roman" w:hAnsi="Times New Roman" w:cs="Times New Roman"/>
          <w:spacing w:val="38"/>
        </w:rPr>
        <w:t xml:space="preserve"> </w:t>
      </w:r>
      <w:r w:rsidRPr="00B87FD4">
        <w:rPr>
          <w:rFonts w:ascii="Times New Roman" w:hAnsi="Times New Roman" w:cs="Times New Roman"/>
        </w:rPr>
        <w:t>la</w:t>
      </w:r>
      <w:r w:rsidRPr="00B87FD4">
        <w:rPr>
          <w:rFonts w:ascii="Times New Roman" w:hAnsi="Times New Roman" w:cs="Times New Roman"/>
          <w:spacing w:val="41"/>
        </w:rPr>
        <w:t xml:space="preserve"> </w:t>
      </w:r>
      <w:r w:rsidRPr="00B87FD4">
        <w:rPr>
          <w:rFonts w:ascii="Times New Roman" w:hAnsi="Times New Roman" w:cs="Times New Roman"/>
        </w:rPr>
        <w:t>propria</w:t>
      </w:r>
      <w:r w:rsidRPr="00B87FD4">
        <w:rPr>
          <w:rFonts w:ascii="Times New Roman" w:hAnsi="Times New Roman" w:cs="Times New Roman"/>
          <w:spacing w:val="39"/>
        </w:rPr>
        <w:t xml:space="preserve"> </w:t>
      </w:r>
      <w:r w:rsidRPr="00B87FD4">
        <w:rPr>
          <w:rFonts w:ascii="Times New Roman" w:hAnsi="Times New Roman" w:cs="Times New Roman"/>
        </w:rPr>
        <w:t>offerta,</w:t>
      </w:r>
      <w:r w:rsidRPr="00B87FD4">
        <w:rPr>
          <w:rFonts w:ascii="Times New Roman" w:hAnsi="Times New Roman" w:cs="Times New Roman"/>
          <w:spacing w:val="39"/>
        </w:rPr>
        <w:t xml:space="preserve"> </w:t>
      </w:r>
      <w:r w:rsidRPr="00B87FD4">
        <w:rPr>
          <w:rFonts w:ascii="Times New Roman" w:hAnsi="Times New Roman" w:cs="Times New Roman"/>
        </w:rPr>
        <w:t>di</w:t>
      </w:r>
      <w:r w:rsidRPr="00B87FD4">
        <w:rPr>
          <w:rFonts w:ascii="Times New Roman" w:hAnsi="Times New Roman" w:cs="Times New Roman"/>
          <w:spacing w:val="39"/>
        </w:rPr>
        <w:t xml:space="preserve"> </w:t>
      </w:r>
      <w:r w:rsidRPr="00B87FD4">
        <w:rPr>
          <w:rFonts w:ascii="Times New Roman" w:hAnsi="Times New Roman" w:cs="Times New Roman"/>
        </w:rPr>
        <w:t>eventuali</w:t>
      </w:r>
      <w:r w:rsidRPr="00B87FD4">
        <w:rPr>
          <w:rFonts w:ascii="Times New Roman" w:hAnsi="Times New Roman" w:cs="Times New Roman"/>
          <w:spacing w:val="28"/>
          <w:w w:val="99"/>
        </w:rPr>
        <w:t xml:space="preserve"> </w:t>
      </w:r>
      <w:r w:rsidRPr="00B87FD4">
        <w:rPr>
          <w:rFonts w:ascii="Times New Roman" w:hAnsi="Times New Roman" w:cs="Times New Roman"/>
        </w:rPr>
        <w:t>maggiorazioni</w:t>
      </w:r>
      <w:r w:rsidRPr="00B87FD4">
        <w:rPr>
          <w:rFonts w:ascii="Times New Roman" w:hAnsi="Times New Roman" w:cs="Times New Roman"/>
          <w:spacing w:val="21"/>
        </w:rPr>
        <w:t xml:space="preserve"> </w:t>
      </w:r>
      <w:r w:rsidRPr="00B87FD4">
        <w:rPr>
          <w:rFonts w:ascii="Times New Roman" w:hAnsi="Times New Roman" w:cs="Times New Roman"/>
        </w:rPr>
        <w:t>per</w:t>
      </w:r>
      <w:r w:rsidRPr="00B87FD4">
        <w:rPr>
          <w:rFonts w:ascii="Times New Roman" w:hAnsi="Times New Roman" w:cs="Times New Roman"/>
          <w:spacing w:val="21"/>
        </w:rPr>
        <w:t xml:space="preserve"> </w:t>
      </w:r>
      <w:r w:rsidRPr="00B87FD4">
        <w:rPr>
          <w:rFonts w:ascii="Times New Roman" w:hAnsi="Times New Roman" w:cs="Times New Roman"/>
        </w:rPr>
        <w:t>lievitazione</w:t>
      </w:r>
      <w:r w:rsidRPr="00B87FD4">
        <w:rPr>
          <w:rFonts w:ascii="Times New Roman" w:hAnsi="Times New Roman" w:cs="Times New Roman"/>
          <w:spacing w:val="22"/>
        </w:rPr>
        <w:t xml:space="preserve"> </w:t>
      </w:r>
      <w:r w:rsidRPr="00B87FD4">
        <w:rPr>
          <w:rFonts w:ascii="Times New Roman" w:hAnsi="Times New Roman" w:cs="Times New Roman"/>
        </w:rPr>
        <w:t>dei</w:t>
      </w:r>
      <w:r w:rsidRPr="00B87FD4">
        <w:rPr>
          <w:rFonts w:ascii="Times New Roman" w:hAnsi="Times New Roman" w:cs="Times New Roman"/>
          <w:spacing w:val="21"/>
        </w:rPr>
        <w:t xml:space="preserve"> </w:t>
      </w:r>
      <w:r w:rsidRPr="00B87FD4">
        <w:rPr>
          <w:rFonts w:ascii="Times New Roman" w:hAnsi="Times New Roman" w:cs="Times New Roman"/>
        </w:rPr>
        <w:t>prezzi</w:t>
      </w:r>
      <w:r w:rsidRPr="00B87FD4">
        <w:rPr>
          <w:rFonts w:ascii="Times New Roman" w:hAnsi="Times New Roman" w:cs="Times New Roman"/>
          <w:spacing w:val="22"/>
        </w:rPr>
        <w:t xml:space="preserve"> </w:t>
      </w:r>
      <w:r w:rsidRPr="00B87FD4">
        <w:rPr>
          <w:rFonts w:ascii="Times New Roman" w:hAnsi="Times New Roman" w:cs="Times New Roman"/>
        </w:rPr>
        <w:t>che</w:t>
      </w:r>
      <w:r w:rsidRPr="00B87FD4">
        <w:rPr>
          <w:rFonts w:ascii="Times New Roman" w:hAnsi="Times New Roman" w:cs="Times New Roman"/>
          <w:spacing w:val="21"/>
        </w:rPr>
        <w:t xml:space="preserve"> </w:t>
      </w:r>
      <w:r w:rsidRPr="00B87FD4">
        <w:rPr>
          <w:rFonts w:ascii="Times New Roman" w:hAnsi="Times New Roman" w:cs="Times New Roman"/>
          <w:spacing w:val="-1"/>
        </w:rPr>
        <w:t>dovessero</w:t>
      </w:r>
      <w:r w:rsidRPr="00B87FD4">
        <w:rPr>
          <w:rFonts w:ascii="Times New Roman" w:hAnsi="Times New Roman" w:cs="Times New Roman"/>
          <w:spacing w:val="22"/>
        </w:rPr>
        <w:t xml:space="preserve"> </w:t>
      </w:r>
      <w:r w:rsidRPr="00B87FD4">
        <w:rPr>
          <w:rFonts w:ascii="Times New Roman" w:hAnsi="Times New Roman" w:cs="Times New Roman"/>
        </w:rPr>
        <w:t>intervenire</w:t>
      </w:r>
      <w:r w:rsidRPr="00B87FD4">
        <w:rPr>
          <w:rFonts w:ascii="Times New Roman" w:hAnsi="Times New Roman" w:cs="Times New Roman"/>
          <w:spacing w:val="21"/>
        </w:rPr>
        <w:t xml:space="preserve"> </w:t>
      </w:r>
      <w:r w:rsidRPr="00B87FD4">
        <w:rPr>
          <w:rFonts w:ascii="Times New Roman" w:hAnsi="Times New Roman" w:cs="Times New Roman"/>
          <w:spacing w:val="-1"/>
        </w:rPr>
        <w:t>durante</w:t>
      </w:r>
      <w:r w:rsidRPr="00B87FD4">
        <w:rPr>
          <w:rFonts w:ascii="Times New Roman" w:hAnsi="Times New Roman" w:cs="Times New Roman"/>
          <w:spacing w:val="22"/>
        </w:rPr>
        <w:t xml:space="preserve"> </w:t>
      </w:r>
      <w:r w:rsidRPr="00B87FD4">
        <w:rPr>
          <w:rFonts w:ascii="Times New Roman" w:hAnsi="Times New Roman" w:cs="Times New Roman"/>
          <w:spacing w:val="-1"/>
        </w:rPr>
        <w:t>l’esecuzione</w:t>
      </w:r>
      <w:r w:rsidRPr="00B87FD4">
        <w:rPr>
          <w:rFonts w:ascii="Times New Roman" w:hAnsi="Times New Roman" w:cs="Times New Roman"/>
          <w:spacing w:val="43"/>
          <w:w w:val="99"/>
        </w:rPr>
        <w:t xml:space="preserve"> </w:t>
      </w:r>
      <w:r w:rsidRPr="00B87FD4">
        <w:rPr>
          <w:rFonts w:ascii="Times New Roman" w:hAnsi="Times New Roman" w:cs="Times New Roman"/>
          <w:spacing w:val="-1"/>
        </w:rPr>
        <w:t>dei</w:t>
      </w:r>
      <w:r w:rsidRPr="00B87FD4">
        <w:rPr>
          <w:rFonts w:ascii="Times New Roman" w:hAnsi="Times New Roman" w:cs="Times New Roman"/>
          <w:spacing w:val="22"/>
        </w:rPr>
        <w:t xml:space="preserve"> </w:t>
      </w:r>
      <w:r w:rsidRPr="00B87FD4">
        <w:rPr>
          <w:rFonts w:ascii="Times New Roman" w:hAnsi="Times New Roman" w:cs="Times New Roman"/>
        </w:rPr>
        <w:t>lavori,</w:t>
      </w:r>
      <w:r w:rsidRPr="00B87FD4">
        <w:rPr>
          <w:rFonts w:ascii="Times New Roman" w:hAnsi="Times New Roman" w:cs="Times New Roman"/>
          <w:spacing w:val="24"/>
        </w:rPr>
        <w:t xml:space="preserve"> </w:t>
      </w:r>
      <w:r w:rsidRPr="00B87FD4">
        <w:rPr>
          <w:rFonts w:ascii="Times New Roman" w:hAnsi="Times New Roman" w:cs="Times New Roman"/>
        </w:rPr>
        <w:t>rinunciando</w:t>
      </w:r>
      <w:r w:rsidRPr="00B87FD4">
        <w:rPr>
          <w:rFonts w:ascii="Times New Roman" w:hAnsi="Times New Roman" w:cs="Times New Roman"/>
          <w:spacing w:val="22"/>
        </w:rPr>
        <w:t xml:space="preserve"> </w:t>
      </w:r>
      <w:r w:rsidRPr="00B87FD4">
        <w:rPr>
          <w:rFonts w:ascii="Times New Roman" w:hAnsi="Times New Roman" w:cs="Times New Roman"/>
        </w:rPr>
        <w:t>fin</w:t>
      </w:r>
      <w:r w:rsidRPr="00B87FD4">
        <w:rPr>
          <w:rFonts w:ascii="Times New Roman" w:hAnsi="Times New Roman" w:cs="Times New Roman"/>
          <w:spacing w:val="22"/>
        </w:rPr>
        <w:t xml:space="preserve"> </w:t>
      </w:r>
      <w:r w:rsidRPr="00B87FD4">
        <w:rPr>
          <w:rFonts w:ascii="Times New Roman" w:hAnsi="Times New Roman" w:cs="Times New Roman"/>
        </w:rPr>
        <w:t>d’ora</w:t>
      </w:r>
      <w:r w:rsidRPr="00B87FD4">
        <w:rPr>
          <w:rFonts w:ascii="Times New Roman" w:hAnsi="Times New Roman" w:cs="Times New Roman"/>
          <w:spacing w:val="23"/>
        </w:rPr>
        <w:t xml:space="preserve"> </w:t>
      </w:r>
      <w:r w:rsidRPr="00B87FD4">
        <w:rPr>
          <w:rFonts w:ascii="Times New Roman" w:hAnsi="Times New Roman" w:cs="Times New Roman"/>
        </w:rPr>
        <w:t>a</w:t>
      </w:r>
      <w:r w:rsidRPr="00B87FD4">
        <w:rPr>
          <w:rFonts w:ascii="Times New Roman" w:hAnsi="Times New Roman" w:cs="Times New Roman"/>
          <w:spacing w:val="23"/>
        </w:rPr>
        <w:t xml:space="preserve"> </w:t>
      </w:r>
      <w:r w:rsidRPr="00B87FD4">
        <w:rPr>
          <w:rFonts w:ascii="Times New Roman" w:hAnsi="Times New Roman" w:cs="Times New Roman"/>
        </w:rPr>
        <w:t>qualsiasi</w:t>
      </w:r>
      <w:r w:rsidRPr="00B87FD4">
        <w:rPr>
          <w:rFonts w:ascii="Times New Roman" w:hAnsi="Times New Roman" w:cs="Times New Roman"/>
          <w:spacing w:val="21"/>
        </w:rPr>
        <w:t xml:space="preserve"> </w:t>
      </w:r>
      <w:r w:rsidRPr="00B87FD4">
        <w:rPr>
          <w:rFonts w:ascii="Times New Roman" w:hAnsi="Times New Roman" w:cs="Times New Roman"/>
          <w:spacing w:val="-1"/>
        </w:rPr>
        <w:t>azione</w:t>
      </w:r>
      <w:r w:rsidRPr="00B87FD4">
        <w:rPr>
          <w:rFonts w:ascii="Times New Roman" w:hAnsi="Times New Roman" w:cs="Times New Roman"/>
          <w:spacing w:val="24"/>
        </w:rPr>
        <w:t xml:space="preserve"> </w:t>
      </w:r>
      <w:r w:rsidRPr="00B87FD4">
        <w:rPr>
          <w:rFonts w:ascii="Times New Roman" w:hAnsi="Times New Roman" w:cs="Times New Roman"/>
        </w:rPr>
        <w:t>o</w:t>
      </w:r>
      <w:r w:rsidRPr="00B87FD4">
        <w:rPr>
          <w:rFonts w:ascii="Times New Roman" w:hAnsi="Times New Roman" w:cs="Times New Roman"/>
          <w:spacing w:val="23"/>
        </w:rPr>
        <w:t xml:space="preserve"> </w:t>
      </w:r>
      <w:r w:rsidRPr="00B87FD4">
        <w:rPr>
          <w:rFonts w:ascii="Times New Roman" w:hAnsi="Times New Roman" w:cs="Times New Roman"/>
          <w:spacing w:val="-1"/>
        </w:rPr>
        <w:t>eccezione</w:t>
      </w:r>
      <w:r w:rsidRPr="00B87FD4">
        <w:rPr>
          <w:rFonts w:ascii="Times New Roman" w:hAnsi="Times New Roman" w:cs="Times New Roman"/>
          <w:spacing w:val="23"/>
        </w:rPr>
        <w:t xml:space="preserve"> </w:t>
      </w:r>
      <w:r w:rsidRPr="00B87FD4">
        <w:rPr>
          <w:rFonts w:ascii="Times New Roman" w:hAnsi="Times New Roman" w:cs="Times New Roman"/>
        </w:rPr>
        <w:t>in</w:t>
      </w:r>
      <w:r w:rsidRPr="00B87FD4">
        <w:rPr>
          <w:rFonts w:ascii="Times New Roman" w:hAnsi="Times New Roman" w:cs="Times New Roman"/>
          <w:spacing w:val="23"/>
        </w:rPr>
        <w:t xml:space="preserve"> </w:t>
      </w:r>
      <w:r w:rsidRPr="00B87FD4">
        <w:rPr>
          <w:rFonts w:ascii="Times New Roman" w:hAnsi="Times New Roman" w:cs="Times New Roman"/>
        </w:rPr>
        <w:t>merito</w:t>
      </w:r>
      <w:r w:rsidRPr="00B87FD4">
        <w:rPr>
          <w:rFonts w:ascii="Times New Roman" w:hAnsi="Times New Roman" w:cs="Times New Roman"/>
          <w:spacing w:val="21"/>
        </w:rPr>
        <w:t xml:space="preserve"> </w:t>
      </w:r>
      <w:r w:rsidRPr="00B87FD4">
        <w:rPr>
          <w:rFonts w:ascii="Times New Roman" w:hAnsi="Times New Roman" w:cs="Times New Roman"/>
        </w:rPr>
        <w:t>fatto</w:t>
      </w:r>
      <w:r w:rsidRPr="00B87FD4">
        <w:rPr>
          <w:rFonts w:ascii="Times New Roman" w:hAnsi="Times New Roman" w:cs="Times New Roman"/>
          <w:spacing w:val="22"/>
        </w:rPr>
        <w:t xml:space="preserve"> </w:t>
      </w:r>
      <w:r w:rsidRPr="00B87FD4">
        <w:rPr>
          <w:rFonts w:ascii="Times New Roman" w:hAnsi="Times New Roman" w:cs="Times New Roman"/>
          <w:spacing w:val="-1"/>
        </w:rPr>
        <w:t>salvo</w:t>
      </w:r>
      <w:r w:rsidRPr="00B87FD4">
        <w:rPr>
          <w:rFonts w:ascii="Times New Roman" w:hAnsi="Times New Roman" w:cs="Times New Roman"/>
          <w:spacing w:val="23"/>
        </w:rPr>
        <w:t xml:space="preserve"> </w:t>
      </w:r>
      <w:r w:rsidRPr="00B87FD4">
        <w:rPr>
          <w:rFonts w:ascii="Times New Roman" w:hAnsi="Times New Roman" w:cs="Times New Roman"/>
          <w:spacing w:val="-1"/>
        </w:rPr>
        <w:t>da</w:t>
      </w:r>
      <w:r w:rsidRPr="00B87FD4">
        <w:rPr>
          <w:rFonts w:ascii="Times New Roman" w:hAnsi="Times New Roman" w:cs="Times New Roman"/>
          <w:spacing w:val="26"/>
          <w:w w:val="99"/>
        </w:rPr>
        <w:t xml:space="preserve"> </w:t>
      </w:r>
      <w:r w:rsidRPr="00B87FD4">
        <w:rPr>
          <w:rFonts w:ascii="Times New Roman" w:hAnsi="Times New Roman" w:cs="Times New Roman"/>
          <w:spacing w:val="-1"/>
        </w:rPr>
        <w:t>quanto</w:t>
      </w:r>
      <w:r w:rsidRPr="00B87FD4">
        <w:rPr>
          <w:rFonts w:ascii="Times New Roman" w:hAnsi="Times New Roman" w:cs="Times New Roman"/>
          <w:spacing w:val="-11"/>
        </w:rPr>
        <w:t xml:space="preserve"> </w:t>
      </w:r>
      <w:r w:rsidRPr="00B87FD4">
        <w:rPr>
          <w:rFonts w:ascii="Times New Roman" w:hAnsi="Times New Roman" w:cs="Times New Roman"/>
          <w:spacing w:val="-1"/>
        </w:rPr>
        <w:t>previsto</w:t>
      </w:r>
      <w:r w:rsidRPr="00B87FD4">
        <w:rPr>
          <w:rFonts w:ascii="Times New Roman" w:hAnsi="Times New Roman" w:cs="Times New Roman"/>
          <w:spacing w:val="-11"/>
        </w:rPr>
        <w:t xml:space="preserve"> </w:t>
      </w:r>
      <w:r w:rsidRPr="00B87FD4">
        <w:rPr>
          <w:rFonts w:ascii="Times New Roman" w:hAnsi="Times New Roman" w:cs="Times New Roman"/>
          <w:spacing w:val="-1"/>
        </w:rPr>
        <w:t>dall’art.106</w:t>
      </w:r>
      <w:r w:rsidRPr="00B87FD4">
        <w:rPr>
          <w:rFonts w:ascii="Times New Roman" w:hAnsi="Times New Roman" w:cs="Times New Roman"/>
          <w:spacing w:val="-10"/>
        </w:rPr>
        <w:t xml:space="preserve"> </w:t>
      </w:r>
      <w:r w:rsidRPr="00B87FD4">
        <w:rPr>
          <w:rFonts w:ascii="Times New Roman" w:hAnsi="Times New Roman" w:cs="Times New Roman"/>
          <w:spacing w:val="-1"/>
        </w:rPr>
        <w:t>del</w:t>
      </w:r>
      <w:r w:rsidRPr="00B87FD4">
        <w:rPr>
          <w:rFonts w:ascii="Times New Roman" w:hAnsi="Times New Roman" w:cs="Times New Roman"/>
          <w:spacing w:val="-9"/>
        </w:rPr>
        <w:t xml:space="preserve"> </w:t>
      </w:r>
      <w:r w:rsidRPr="00B87FD4">
        <w:rPr>
          <w:rFonts w:ascii="Times New Roman" w:hAnsi="Times New Roman" w:cs="Times New Roman"/>
          <w:spacing w:val="-1"/>
        </w:rPr>
        <w:t>codice;</w:t>
      </w:r>
    </w:p>
    <w:p w:rsidR="00613AD7" w:rsidRPr="00B87FD4" w:rsidRDefault="00613AD7" w:rsidP="00B87FD4">
      <w:pPr>
        <w:pStyle w:val="Corpodeltesto"/>
        <w:kinsoku w:val="0"/>
        <w:overflowPunct w:val="0"/>
        <w:spacing w:before="11"/>
        <w:ind w:left="0"/>
        <w:jc w:val="both"/>
        <w:rPr>
          <w:rFonts w:ascii="Times New Roman" w:hAnsi="Times New Roman" w:cs="Times New Roman"/>
          <w:sz w:val="21"/>
          <w:szCs w:val="21"/>
        </w:rPr>
      </w:pPr>
    </w:p>
    <w:p w:rsidR="00613AD7" w:rsidRPr="00B87FD4" w:rsidRDefault="00613AD7" w:rsidP="00B87FD4">
      <w:pPr>
        <w:pStyle w:val="Corpodeltesto"/>
        <w:numPr>
          <w:ilvl w:val="0"/>
          <w:numId w:val="16"/>
        </w:numPr>
        <w:tabs>
          <w:tab w:val="left" w:pos="328"/>
        </w:tabs>
        <w:kinsoku w:val="0"/>
        <w:overflowPunct w:val="0"/>
        <w:ind w:right="103" w:hanging="1"/>
        <w:jc w:val="both"/>
        <w:rPr>
          <w:rFonts w:ascii="Times New Roman" w:hAnsi="Times New Roman" w:cs="Times New Roman"/>
        </w:rPr>
      </w:pPr>
      <w:r w:rsidRPr="00B87FD4">
        <w:rPr>
          <w:rFonts w:ascii="Times New Roman" w:hAnsi="Times New Roman" w:cs="Times New Roman"/>
          <w:b/>
          <w:bCs/>
        </w:rPr>
        <w:t>indica</w:t>
      </w:r>
      <w:r w:rsidRPr="00B87FD4">
        <w:rPr>
          <w:rFonts w:ascii="Times New Roman" w:hAnsi="Times New Roman" w:cs="Times New Roman"/>
          <w:b/>
          <w:bCs/>
          <w:spacing w:val="-7"/>
        </w:rPr>
        <w:t xml:space="preserve"> </w:t>
      </w:r>
      <w:r w:rsidRPr="00B87FD4">
        <w:rPr>
          <w:rFonts w:ascii="Times New Roman" w:hAnsi="Times New Roman" w:cs="Times New Roman"/>
        </w:rPr>
        <w:t>il domicilio</w:t>
      </w:r>
      <w:r w:rsidRPr="00B87FD4">
        <w:rPr>
          <w:rFonts w:ascii="Times New Roman" w:hAnsi="Times New Roman" w:cs="Times New Roman"/>
          <w:spacing w:val="-1"/>
        </w:rPr>
        <w:t xml:space="preserve"> </w:t>
      </w:r>
      <w:r w:rsidRPr="00B87FD4">
        <w:rPr>
          <w:rFonts w:ascii="Times New Roman" w:hAnsi="Times New Roman" w:cs="Times New Roman"/>
        </w:rPr>
        <w:t>fiscale,</w:t>
      </w:r>
      <w:r w:rsidRPr="00B87FD4">
        <w:rPr>
          <w:rFonts w:ascii="Times New Roman" w:hAnsi="Times New Roman" w:cs="Times New Roman"/>
          <w:spacing w:val="-2"/>
        </w:rPr>
        <w:t xml:space="preserve"> </w:t>
      </w:r>
      <w:r w:rsidRPr="00B87FD4">
        <w:rPr>
          <w:rFonts w:ascii="Times New Roman" w:hAnsi="Times New Roman" w:cs="Times New Roman"/>
        </w:rPr>
        <w:t>il</w:t>
      </w:r>
      <w:r w:rsidRPr="00B87FD4">
        <w:rPr>
          <w:rFonts w:ascii="Times New Roman" w:hAnsi="Times New Roman" w:cs="Times New Roman"/>
          <w:spacing w:val="-1"/>
        </w:rPr>
        <w:t xml:space="preserve"> </w:t>
      </w:r>
      <w:r w:rsidRPr="00B87FD4">
        <w:rPr>
          <w:rFonts w:ascii="Times New Roman" w:hAnsi="Times New Roman" w:cs="Times New Roman"/>
        </w:rPr>
        <w:t>codice</w:t>
      </w:r>
      <w:r w:rsidRPr="00B87FD4">
        <w:rPr>
          <w:rFonts w:ascii="Times New Roman" w:hAnsi="Times New Roman" w:cs="Times New Roman"/>
          <w:spacing w:val="-1"/>
        </w:rPr>
        <w:t xml:space="preserve"> </w:t>
      </w:r>
      <w:r w:rsidRPr="00B87FD4">
        <w:rPr>
          <w:rFonts w:ascii="Times New Roman" w:hAnsi="Times New Roman" w:cs="Times New Roman"/>
        </w:rPr>
        <w:t>fiscale,</w:t>
      </w:r>
      <w:r w:rsidRPr="00B87FD4">
        <w:rPr>
          <w:rFonts w:ascii="Times New Roman" w:hAnsi="Times New Roman" w:cs="Times New Roman"/>
          <w:spacing w:val="-2"/>
        </w:rPr>
        <w:t xml:space="preserve"> </w:t>
      </w:r>
      <w:r w:rsidRPr="00B87FD4">
        <w:rPr>
          <w:rFonts w:ascii="Times New Roman" w:hAnsi="Times New Roman" w:cs="Times New Roman"/>
        </w:rPr>
        <w:t>la</w:t>
      </w:r>
      <w:r w:rsidRPr="00B87FD4">
        <w:rPr>
          <w:rFonts w:ascii="Times New Roman" w:hAnsi="Times New Roman" w:cs="Times New Roman"/>
          <w:spacing w:val="-1"/>
        </w:rPr>
        <w:t xml:space="preserve"> </w:t>
      </w:r>
      <w:r w:rsidRPr="00B87FD4">
        <w:rPr>
          <w:rFonts w:ascii="Times New Roman" w:hAnsi="Times New Roman" w:cs="Times New Roman"/>
        </w:rPr>
        <w:t>partita</w:t>
      </w:r>
      <w:r w:rsidRPr="00B87FD4">
        <w:rPr>
          <w:rFonts w:ascii="Times New Roman" w:hAnsi="Times New Roman" w:cs="Times New Roman"/>
          <w:spacing w:val="-1"/>
        </w:rPr>
        <w:t xml:space="preserve"> </w:t>
      </w:r>
      <w:r w:rsidRPr="00B87FD4">
        <w:rPr>
          <w:rFonts w:ascii="Times New Roman" w:hAnsi="Times New Roman" w:cs="Times New Roman"/>
        </w:rPr>
        <w:t>IVA,</w:t>
      </w:r>
      <w:r w:rsidRPr="00B87FD4">
        <w:rPr>
          <w:rFonts w:ascii="Times New Roman" w:hAnsi="Times New Roman" w:cs="Times New Roman"/>
          <w:spacing w:val="-1"/>
        </w:rPr>
        <w:t xml:space="preserve"> </w:t>
      </w:r>
      <w:r w:rsidRPr="00B87FD4">
        <w:rPr>
          <w:rFonts w:ascii="Times New Roman" w:hAnsi="Times New Roman" w:cs="Times New Roman"/>
        </w:rPr>
        <w:t>l’indirizzo</w:t>
      </w:r>
      <w:r w:rsidRPr="00B87FD4">
        <w:rPr>
          <w:rFonts w:ascii="Times New Roman" w:hAnsi="Times New Roman" w:cs="Times New Roman"/>
          <w:spacing w:val="-1"/>
        </w:rPr>
        <w:t xml:space="preserve"> </w:t>
      </w:r>
      <w:r w:rsidRPr="00B87FD4">
        <w:rPr>
          <w:rFonts w:ascii="Times New Roman" w:hAnsi="Times New Roman" w:cs="Times New Roman"/>
        </w:rPr>
        <w:t>di posta</w:t>
      </w:r>
      <w:r w:rsidRPr="00B87FD4">
        <w:rPr>
          <w:rFonts w:ascii="Times New Roman" w:hAnsi="Times New Roman" w:cs="Times New Roman"/>
          <w:spacing w:val="-1"/>
        </w:rPr>
        <w:t xml:space="preserve"> </w:t>
      </w:r>
      <w:r w:rsidRPr="00B87FD4">
        <w:rPr>
          <w:rFonts w:ascii="Times New Roman" w:hAnsi="Times New Roman" w:cs="Times New Roman"/>
        </w:rPr>
        <w:t>elettronica</w:t>
      </w:r>
      <w:r w:rsidRPr="00B87FD4">
        <w:rPr>
          <w:rFonts w:ascii="Times New Roman" w:hAnsi="Times New Roman" w:cs="Times New Roman"/>
          <w:spacing w:val="23"/>
          <w:w w:val="99"/>
        </w:rPr>
        <w:t xml:space="preserve"> </w:t>
      </w:r>
      <w:r w:rsidRPr="00B87FD4">
        <w:rPr>
          <w:rFonts w:ascii="Times New Roman" w:hAnsi="Times New Roman" w:cs="Times New Roman"/>
        </w:rPr>
        <w:t>certificata</w:t>
      </w:r>
      <w:r w:rsidRPr="00B87FD4">
        <w:rPr>
          <w:rFonts w:ascii="Times New Roman" w:hAnsi="Times New Roman" w:cs="Times New Roman"/>
          <w:spacing w:val="-2"/>
        </w:rPr>
        <w:t xml:space="preserve"> </w:t>
      </w:r>
      <w:r w:rsidRPr="00B87FD4">
        <w:rPr>
          <w:rFonts w:ascii="Times New Roman" w:hAnsi="Times New Roman" w:cs="Times New Roman"/>
        </w:rPr>
        <w:t>e/o</w:t>
      </w:r>
      <w:r w:rsidRPr="00B87FD4">
        <w:rPr>
          <w:rFonts w:ascii="Times New Roman" w:hAnsi="Times New Roman" w:cs="Times New Roman"/>
          <w:spacing w:val="-1"/>
        </w:rPr>
        <w:t xml:space="preserve"> </w:t>
      </w:r>
      <w:r w:rsidRPr="00B87FD4">
        <w:rPr>
          <w:rFonts w:ascii="Times New Roman" w:hAnsi="Times New Roman" w:cs="Times New Roman"/>
        </w:rPr>
        <w:t>il</w:t>
      </w:r>
      <w:r w:rsidRPr="00B87FD4">
        <w:rPr>
          <w:rFonts w:ascii="Times New Roman" w:hAnsi="Times New Roman" w:cs="Times New Roman"/>
          <w:spacing w:val="-1"/>
        </w:rPr>
        <w:t xml:space="preserve"> numero </w:t>
      </w:r>
      <w:r w:rsidRPr="00B87FD4">
        <w:rPr>
          <w:rFonts w:ascii="Times New Roman" w:hAnsi="Times New Roman" w:cs="Times New Roman"/>
        </w:rPr>
        <w:t>di</w:t>
      </w:r>
      <w:r w:rsidRPr="00B87FD4">
        <w:rPr>
          <w:rFonts w:ascii="Times New Roman" w:hAnsi="Times New Roman" w:cs="Times New Roman"/>
          <w:spacing w:val="-2"/>
        </w:rPr>
        <w:t xml:space="preserve"> </w:t>
      </w:r>
      <w:r w:rsidRPr="00B87FD4">
        <w:rPr>
          <w:rFonts w:ascii="Times New Roman" w:hAnsi="Times New Roman" w:cs="Times New Roman"/>
        </w:rPr>
        <w:t>fax,</w:t>
      </w:r>
      <w:r w:rsidRPr="00B87FD4">
        <w:rPr>
          <w:rFonts w:ascii="Times New Roman" w:hAnsi="Times New Roman" w:cs="Times New Roman"/>
          <w:spacing w:val="-2"/>
        </w:rPr>
        <w:t xml:space="preserve"> </w:t>
      </w:r>
      <w:r w:rsidRPr="00B87FD4">
        <w:rPr>
          <w:rFonts w:ascii="Times New Roman" w:hAnsi="Times New Roman" w:cs="Times New Roman"/>
        </w:rPr>
        <w:t>il</w:t>
      </w:r>
      <w:r w:rsidRPr="00B87FD4">
        <w:rPr>
          <w:rFonts w:ascii="Times New Roman" w:hAnsi="Times New Roman" w:cs="Times New Roman"/>
          <w:spacing w:val="-1"/>
        </w:rPr>
        <w:t xml:space="preserve"> </w:t>
      </w:r>
      <w:r w:rsidRPr="00B87FD4">
        <w:rPr>
          <w:rFonts w:ascii="Times New Roman" w:hAnsi="Times New Roman" w:cs="Times New Roman"/>
        </w:rPr>
        <w:t>cui</w:t>
      </w:r>
      <w:r w:rsidRPr="00B87FD4">
        <w:rPr>
          <w:rFonts w:ascii="Times New Roman" w:hAnsi="Times New Roman" w:cs="Times New Roman"/>
          <w:spacing w:val="-1"/>
        </w:rPr>
        <w:t xml:space="preserve"> </w:t>
      </w:r>
      <w:r w:rsidRPr="00B87FD4">
        <w:rPr>
          <w:rFonts w:ascii="Times New Roman" w:hAnsi="Times New Roman" w:cs="Times New Roman"/>
        </w:rPr>
        <w:t>utilizzo</w:t>
      </w:r>
      <w:r w:rsidRPr="00B87FD4">
        <w:rPr>
          <w:rFonts w:ascii="Times New Roman" w:hAnsi="Times New Roman" w:cs="Times New Roman"/>
          <w:spacing w:val="-3"/>
        </w:rPr>
        <w:t xml:space="preserve"> </w:t>
      </w:r>
      <w:r w:rsidRPr="00B87FD4">
        <w:rPr>
          <w:rFonts w:ascii="Times New Roman" w:hAnsi="Times New Roman" w:cs="Times New Roman"/>
        </w:rPr>
        <w:t>autorizza,</w:t>
      </w:r>
      <w:r w:rsidRPr="00B87FD4">
        <w:rPr>
          <w:rFonts w:ascii="Times New Roman" w:hAnsi="Times New Roman" w:cs="Times New Roman"/>
          <w:spacing w:val="-1"/>
        </w:rPr>
        <w:t xml:space="preserve"> </w:t>
      </w:r>
      <w:r w:rsidRPr="00B87FD4">
        <w:rPr>
          <w:rFonts w:ascii="Times New Roman" w:hAnsi="Times New Roman" w:cs="Times New Roman"/>
        </w:rPr>
        <w:t>ai</w:t>
      </w:r>
      <w:r w:rsidRPr="00B87FD4">
        <w:rPr>
          <w:rFonts w:ascii="Times New Roman" w:hAnsi="Times New Roman" w:cs="Times New Roman"/>
          <w:spacing w:val="-1"/>
        </w:rPr>
        <w:t xml:space="preserve"> </w:t>
      </w:r>
      <w:r w:rsidRPr="00B87FD4">
        <w:rPr>
          <w:rFonts w:ascii="Times New Roman" w:hAnsi="Times New Roman" w:cs="Times New Roman"/>
        </w:rPr>
        <w:t>sensi</w:t>
      </w:r>
      <w:r w:rsidRPr="00B87FD4">
        <w:rPr>
          <w:rFonts w:ascii="Times New Roman" w:hAnsi="Times New Roman" w:cs="Times New Roman"/>
          <w:spacing w:val="-1"/>
        </w:rPr>
        <w:t xml:space="preserve"> </w:t>
      </w:r>
      <w:r w:rsidRPr="00B87FD4">
        <w:rPr>
          <w:rFonts w:ascii="Times New Roman" w:hAnsi="Times New Roman" w:cs="Times New Roman"/>
        </w:rPr>
        <w:t>dell’art.76,</w:t>
      </w:r>
      <w:r w:rsidRPr="00B87FD4">
        <w:rPr>
          <w:rFonts w:ascii="Times New Roman" w:hAnsi="Times New Roman" w:cs="Times New Roman"/>
          <w:spacing w:val="-2"/>
        </w:rPr>
        <w:t xml:space="preserve"> </w:t>
      </w:r>
      <w:r w:rsidRPr="00B87FD4">
        <w:rPr>
          <w:rFonts w:ascii="Times New Roman" w:hAnsi="Times New Roman" w:cs="Times New Roman"/>
        </w:rPr>
        <w:t>comma</w:t>
      </w:r>
      <w:r w:rsidRPr="00B87FD4">
        <w:rPr>
          <w:rFonts w:ascii="Times New Roman" w:hAnsi="Times New Roman" w:cs="Times New Roman"/>
          <w:spacing w:val="-1"/>
        </w:rPr>
        <w:t xml:space="preserve"> </w:t>
      </w:r>
      <w:r w:rsidRPr="00B87FD4">
        <w:rPr>
          <w:rFonts w:ascii="Times New Roman" w:hAnsi="Times New Roman" w:cs="Times New Roman"/>
        </w:rPr>
        <w:t>5,</w:t>
      </w:r>
      <w:r w:rsidRPr="00B87FD4">
        <w:rPr>
          <w:rFonts w:ascii="Times New Roman" w:hAnsi="Times New Roman" w:cs="Times New Roman"/>
          <w:spacing w:val="-1"/>
        </w:rPr>
        <w:t xml:space="preserve"> </w:t>
      </w:r>
      <w:r w:rsidRPr="00B87FD4">
        <w:rPr>
          <w:rFonts w:ascii="Times New Roman" w:hAnsi="Times New Roman" w:cs="Times New Roman"/>
        </w:rPr>
        <w:t>del</w:t>
      </w:r>
      <w:r w:rsidRPr="00B87FD4">
        <w:rPr>
          <w:rFonts w:ascii="Times New Roman" w:hAnsi="Times New Roman" w:cs="Times New Roman"/>
          <w:spacing w:val="23"/>
          <w:w w:val="99"/>
        </w:rPr>
        <w:t xml:space="preserve"> </w:t>
      </w:r>
      <w:r w:rsidRPr="00B87FD4">
        <w:rPr>
          <w:rFonts w:ascii="Times New Roman" w:hAnsi="Times New Roman" w:cs="Times New Roman"/>
          <w:spacing w:val="-1"/>
        </w:rPr>
        <w:t>Codice,</w:t>
      </w:r>
      <w:r w:rsidRPr="00B87FD4">
        <w:rPr>
          <w:rFonts w:ascii="Times New Roman" w:hAnsi="Times New Roman" w:cs="Times New Roman"/>
          <w:spacing w:val="-8"/>
        </w:rPr>
        <w:t xml:space="preserve"> </w:t>
      </w:r>
      <w:r w:rsidRPr="00B87FD4">
        <w:rPr>
          <w:rFonts w:ascii="Times New Roman" w:hAnsi="Times New Roman" w:cs="Times New Roman"/>
        </w:rPr>
        <w:t>per</w:t>
      </w:r>
      <w:r w:rsidRPr="00B87FD4">
        <w:rPr>
          <w:rFonts w:ascii="Times New Roman" w:hAnsi="Times New Roman" w:cs="Times New Roman"/>
          <w:spacing w:val="-5"/>
        </w:rPr>
        <w:t xml:space="preserve"> </w:t>
      </w:r>
      <w:r w:rsidRPr="00B87FD4">
        <w:rPr>
          <w:rFonts w:ascii="Times New Roman" w:hAnsi="Times New Roman" w:cs="Times New Roman"/>
        </w:rPr>
        <w:t>tutte</w:t>
      </w:r>
      <w:r w:rsidRPr="00B87FD4">
        <w:rPr>
          <w:rFonts w:ascii="Times New Roman" w:hAnsi="Times New Roman" w:cs="Times New Roman"/>
          <w:spacing w:val="-7"/>
        </w:rPr>
        <w:t xml:space="preserve"> </w:t>
      </w:r>
      <w:r w:rsidRPr="00B87FD4">
        <w:rPr>
          <w:rFonts w:ascii="Times New Roman" w:hAnsi="Times New Roman" w:cs="Times New Roman"/>
        </w:rPr>
        <w:t>le</w:t>
      </w:r>
      <w:r w:rsidRPr="00B87FD4">
        <w:rPr>
          <w:rFonts w:ascii="Times New Roman" w:hAnsi="Times New Roman" w:cs="Times New Roman"/>
          <w:spacing w:val="-7"/>
        </w:rPr>
        <w:t xml:space="preserve"> </w:t>
      </w:r>
      <w:r w:rsidRPr="00B87FD4">
        <w:rPr>
          <w:rFonts w:ascii="Times New Roman" w:hAnsi="Times New Roman" w:cs="Times New Roman"/>
        </w:rPr>
        <w:t>comunicazioni</w:t>
      </w:r>
      <w:r w:rsidRPr="00B87FD4">
        <w:rPr>
          <w:rFonts w:ascii="Times New Roman" w:hAnsi="Times New Roman" w:cs="Times New Roman"/>
          <w:spacing w:val="-7"/>
        </w:rPr>
        <w:t xml:space="preserve"> </w:t>
      </w:r>
      <w:r w:rsidRPr="00B87FD4">
        <w:rPr>
          <w:rFonts w:ascii="Times New Roman" w:hAnsi="Times New Roman" w:cs="Times New Roman"/>
        </w:rPr>
        <w:t>inerenti</w:t>
      </w:r>
      <w:r w:rsidRPr="00B87FD4">
        <w:rPr>
          <w:rFonts w:ascii="Times New Roman" w:hAnsi="Times New Roman" w:cs="Times New Roman"/>
          <w:spacing w:val="-9"/>
        </w:rPr>
        <w:t xml:space="preserve"> </w:t>
      </w:r>
      <w:r w:rsidRPr="00B87FD4">
        <w:rPr>
          <w:rFonts w:ascii="Times New Roman" w:hAnsi="Times New Roman" w:cs="Times New Roman"/>
        </w:rPr>
        <w:t>la</w:t>
      </w:r>
      <w:r w:rsidRPr="00B87FD4">
        <w:rPr>
          <w:rFonts w:ascii="Times New Roman" w:hAnsi="Times New Roman" w:cs="Times New Roman"/>
          <w:spacing w:val="-8"/>
        </w:rPr>
        <w:t xml:space="preserve"> </w:t>
      </w:r>
      <w:r w:rsidRPr="00B87FD4">
        <w:rPr>
          <w:rFonts w:ascii="Times New Roman" w:hAnsi="Times New Roman" w:cs="Times New Roman"/>
        </w:rPr>
        <w:t>presente</w:t>
      </w:r>
      <w:r w:rsidRPr="00B87FD4">
        <w:rPr>
          <w:rFonts w:ascii="Times New Roman" w:hAnsi="Times New Roman" w:cs="Times New Roman"/>
          <w:spacing w:val="-6"/>
        </w:rPr>
        <w:t xml:space="preserve"> </w:t>
      </w:r>
      <w:r w:rsidRPr="00B87FD4">
        <w:rPr>
          <w:rFonts w:ascii="Times New Roman" w:hAnsi="Times New Roman" w:cs="Times New Roman"/>
        </w:rPr>
        <w:t>procedura</w:t>
      </w:r>
      <w:r w:rsidRPr="00B87FD4">
        <w:rPr>
          <w:rFonts w:ascii="Times New Roman" w:hAnsi="Times New Roman" w:cs="Times New Roman"/>
          <w:spacing w:val="-6"/>
        </w:rPr>
        <w:t xml:space="preserve"> </w:t>
      </w:r>
      <w:r w:rsidRPr="00B87FD4">
        <w:rPr>
          <w:rFonts w:ascii="Times New Roman" w:hAnsi="Times New Roman" w:cs="Times New Roman"/>
        </w:rPr>
        <w:t>di</w:t>
      </w:r>
      <w:r w:rsidRPr="00B87FD4">
        <w:rPr>
          <w:rFonts w:ascii="Times New Roman" w:hAnsi="Times New Roman" w:cs="Times New Roman"/>
          <w:spacing w:val="-7"/>
        </w:rPr>
        <w:t xml:space="preserve"> </w:t>
      </w:r>
      <w:r w:rsidRPr="00B87FD4">
        <w:rPr>
          <w:rFonts w:ascii="Times New Roman" w:hAnsi="Times New Roman" w:cs="Times New Roman"/>
        </w:rPr>
        <w:t>gara;</w:t>
      </w:r>
    </w:p>
    <w:p w:rsidR="00613AD7" w:rsidRPr="00B87FD4" w:rsidRDefault="00613AD7" w:rsidP="00B87FD4">
      <w:pPr>
        <w:pStyle w:val="Corpodeltesto"/>
        <w:kinsoku w:val="0"/>
        <w:overflowPunct w:val="0"/>
        <w:spacing w:before="11"/>
        <w:ind w:left="0"/>
        <w:jc w:val="both"/>
        <w:rPr>
          <w:rFonts w:ascii="Times New Roman" w:hAnsi="Times New Roman" w:cs="Times New Roman"/>
          <w:sz w:val="21"/>
          <w:szCs w:val="21"/>
        </w:rPr>
      </w:pPr>
    </w:p>
    <w:p w:rsidR="00613AD7" w:rsidRPr="00B87FD4" w:rsidRDefault="00613AD7" w:rsidP="00B87FD4">
      <w:pPr>
        <w:pStyle w:val="Corpodeltesto"/>
        <w:numPr>
          <w:ilvl w:val="0"/>
          <w:numId w:val="16"/>
        </w:numPr>
        <w:tabs>
          <w:tab w:val="left" w:pos="464"/>
        </w:tabs>
        <w:kinsoku w:val="0"/>
        <w:overflowPunct w:val="0"/>
        <w:ind w:left="463" w:hanging="343"/>
        <w:jc w:val="both"/>
        <w:rPr>
          <w:rFonts w:ascii="Times New Roman" w:hAnsi="Times New Roman" w:cs="Times New Roman"/>
        </w:rPr>
      </w:pPr>
      <w:r w:rsidRPr="00B87FD4">
        <w:rPr>
          <w:rFonts w:ascii="Times New Roman" w:hAnsi="Times New Roman" w:cs="Times New Roman"/>
          <w:b/>
          <w:bCs/>
        </w:rPr>
        <w:t>indica</w:t>
      </w:r>
      <w:r w:rsidRPr="00B87FD4">
        <w:rPr>
          <w:rFonts w:ascii="Times New Roman" w:hAnsi="Times New Roman" w:cs="Times New Roman"/>
          <w:b/>
          <w:bCs/>
          <w:spacing w:val="-13"/>
        </w:rPr>
        <w:t xml:space="preserve"> </w:t>
      </w:r>
      <w:r w:rsidRPr="00B87FD4">
        <w:rPr>
          <w:rFonts w:ascii="Times New Roman" w:hAnsi="Times New Roman" w:cs="Times New Roman"/>
        </w:rPr>
        <w:t>le</w:t>
      </w:r>
      <w:r w:rsidRPr="00B87FD4">
        <w:rPr>
          <w:rFonts w:ascii="Times New Roman" w:hAnsi="Times New Roman" w:cs="Times New Roman"/>
          <w:spacing w:val="-8"/>
        </w:rPr>
        <w:t xml:space="preserve"> </w:t>
      </w:r>
      <w:r w:rsidRPr="00B87FD4">
        <w:rPr>
          <w:rFonts w:ascii="Times New Roman" w:hAnsi="Times New Roman" w:cs="Times New Roman"/>
          <w:spacing w:val="-1"/>
        </w:rPr>
        <w:t>posizioni</w:t>
      </w:r>
      <w:r w:rsidRPr="00B87FD4">
        <w:rPr>
          <w:rFonts w:ascii="Times New Roman" w:hAnsi="Times New Roman" w:cs="Times New Roman"/>
          <w:spacing w:val="-6"/>
        </w:rPr>
        <w:t xml:space="preserve"> </w:t>
      </w:r>
      <w:r w:rsidRPr="00B87FD4">
        <w:rPr>
          <w:rFonts w:ascii="Times New Roman" w:hAnsi="Times New Roman" w:cs="Times New Roman"/>
        </w:rPr>
        <w:t>INPS,</w:t>
      </w:r>
      <w:r w:rsidRPr="00B87FD4">
        <w:rPr>
          <w:rFonts w:ascii="Times New Roman" w:hAnsi="Times New Roman" w:cs="Times New Roman"/>
          <w:spacing w:val="-9"/>
        </w:rPr>
        <w:t xml:space="preserve"> </w:t>
      </w:r>
      <w:r w:rsidRPr="00B87FD4">
        <w:rPr>
          <w:rFonts w:ascii="Times New Roman" w:hAnsi="Times New Roman" w:cs="Times New Roman"/>
        </w:rPr>
        <w:t>INAIL,</w:t>
      </w:r>
      <w:r w:rsidRPr="00B87FD4">
        <w:rPr>
          <w:rFonts w:ascii="Times New Roman" w:hAnsi="Times New Roman" w:cs="Times New Roman"/>
          <w:spacing w:val="-7"/>
        </w:rPr>
        <w:t xml:space="preserve"> </w:t>
      </w:r>
      <w:r w:rsidRPr="00B87FD4">
        <w:rPr>
          <w:rFonts w:ascii="Times New Roman" w:hAnsi="Times New Roman" w:cs="Times New Roman"/>
          <w:spacing w:val="-1"/>
        </w:rPr>
        <w:t>CASSA</w:t>
      </w:r>
      <w:r w:rsidRPr="00B87FD4">
        <w:rPr>
          <w:rFonts w:ascii="Times New Roman" w:hAnsi="Times New Roman" w:cs="Times New Roman"/>
          <w:spacing w:val="-7"/>
        </w:rPr>
        <w:t xml:space="preserve"> </w:t>
      </w:r>
      <w:r w:rsidRPr="00B87FD4">
        <w:rPr>
          <w:rFonts w:ascii="Times New Roman" w:hAnsi="Times New Roman" w:cs="Times New Roman"/>
        </w:rPr>
        <w:t>EDILE;</w:t>
      </w:r>
    </w:p>
    <w:p w:rsidR="00613AD7" w:rsidRPr="00B87FD4" w:rsidRDefault="00613AD7" w:rsidP="00B87FD4">
      <w:pPr>
        <w:pStyle w:val="Corpodeltesto"/>
        <w:kinsoku w:val="0"/>
        <w:overflowPunct w:val="0"/>
        <w:spacing w:before="11"/>
        <w:ind w:left="0"/>
        <w:jc w:val="both"/>
        <w:rPr>
          <w:rFonts w:ascii="Times New Roman" w:hAnsi="Times New Roman" w:cs="Times New Roman"/>
          <w:sz w:val="21"/>
          <w:szCs w:val="21"/>
        </w:rPr>
      </w:pPr>
    </w:p>
    <w:p w:rsidR="00613AD7" w:rsidRPr="00B87FD4" w:rsidRDefault="00613AD7" w:rsidP="00B87FD4">
      <w:pPr>
        <w:pStyle w:val="Corpodeltesto"/>
        <w:numPr>
          <w:ilvl w:val="0"/>
          <w:numId w:val="16"/>
        </w:numPr>
        <w:tabs>
          <w:tab w:val="left" w:pos="530"/>
        </w:tabs>
        <w:kinsoku w:val="0"/>
        <w:overflowPunct w:val="0"/>
        <w:ind w:left="119" w:right="103" w:firstLine="0"/>
        <w:jc w:val="both"/>
        <w:rPr>
          <w:rFonts w:ascii="Times New Roman" w:hAnsi="Times New Roman" w:cs="Times New Roman"/>
        </w:rPr>
      </w:pPr>
      <w:r w:rsidRPr="00B87FD4">
        <w:rPr>
          <w:rFonts w:ascii="Times New Roman" w:hAnsi="Times New Roman" w:cs="Times New Roman"/>
          <w:b/>
          <w:bCs/>
          <w:spacing w:val="-1"/>
        </w:rPr>
        <w:t>indica</w:t>
      </w:r>
      <w:r w:rsidRPr="00B87FD4">
        <w:rPr>
          <w:rFonts w:ascii="Times New Roman" w:hAnsi="Times New Roman" w:cs="Times New Roman"/>
          <w:b/>
          <w:bCs/>
          <w:spacing w:val="40"/>
        </w:rPr>
        <w:t xml:space="preserve"> </w:t>
      </w:r>
      <w:r w:rsidRPr="00B87FD4">
        <w:rPr>
          <w:rFonts w:ascii="Times New Roman" w:hAnsi="Times New Roman" w:cs="Times New Roman"/>
        </w:rPr>
        <w:t>le</w:t>
      </w:r>
      <w:r w:rsidRPr="00B87FD4">
        <w:rPr>
          <w:rFonts w:ascii="Times New Roman" w:hAnsi="Times New Roman" w:cs="Times New Roman"/>
          <w:spacing w:val="47"/>
        </w:rPr>
        <w:t xml:space="preserve"> </w:t>
      </w:r>
      <w:r w:rsidRPr="00B87FD4">
        <w:rPr>
          <w:rFonts w:ascii="Times New Roman" w:hAnsi="Times New Roman" w:cs="Times New Roman"/>
        </w:rPr>
        <w:t>lavorazioni</w:t>
      </w:r>
      <w:r w:rsidRPr="00B87FD4">
        <w:rPr>
          <w:rFonts w:ascii="Times New Roman" w:hAnsi="Times New Roman" w:cs="Times New Roman"/>
          <w:spacing w:val="49"/>
        </w:rPr>
        <w:t xml:space="preserve"> </w:t>
      </w:r>
      <w:r w:rsidRPr="00B87FD4">
        <w:rPr>
          <w:rFonts w:ascii="Times New Roman" w:hAnsi="Times New Roman" w:cs="Times New Roman"/>
        </w:rPr>
        <w:t>appartenenti</w:t>
      </w:r>
      <w:r w:rsidRPr="00B87FD4">
        <w:rPr>
          <w:rFonts w:ascii="Times New Roman" w:hAnsi="Times New Roman" w:cs="Times New Roman"/>
          <w:spacing w:val="49"/>
        </w:rPr>
        <w:t xml:space="preserve"> </w:t>
      </w:r>
      <w:r w:rsidRPr="00B87FD4">
        <w:rPr>
          <w:rFonts w:ascii="Times New Roman" w:hAnsi="Times New Roman" w:cs="Times New Roman"/>
          <w:spacing w:val="-1"/>
        </w:rPr>
        <w:t>alle</w:t>
      </w:r>
      <w:r w:rsidRPr="00B87FD4">
        <w:rPr>
          <w:rFonts w:ascii="Times New Roman" w:hAnsi="Times New Roman" w:cs="Times New Roman"/>
          <w:spacing w:val="48"/>
        </w:rPr>
        <w:t xml:space="preserve"> </w:t>
      </w:r>
      <w:r w:rsidRPr="00B87FD4">
        <w:rPr>
          <w:rFonts w:ascii="Times New Roman" w:hAnsi="Times New Roman" w:cs="Times New Roman"/>
          <w:spacing w:val="-1"/>
        </w:rPr>
        <w:t>categorie</w:t>
      </w:r>
      <w:r w:rsidRPr="00B87FD4">
        <w:rPr>
          <w:rFonts w:ascii="Times New Roman" w:hAnsi="Times New Roman" w:cs="Times New Roman"/>
          <w:spacing w:val="48"/>
        </w:rPr>
        <w:t xml:space="preserve"> </w:t>
      </w:r>
      <w:r w:rsidRPr="00B87FD4">
        <w:rPr>
          <w:rFonts w:ascii="Times New Roman" w:hAnsi="Times New Roman" w:cs="Times New Roman"/>
          <w:spacing w:val="-1"/>
        </w:rPr>
        <w:t>prevalente</w:t>
      </w:r>
      <w:r w:rsidRPr="00B87FD4">
        <w:rPr>
          <w:rFonts w:ascii="Times New Roman" w:hAnsi="Times New Roman" w:cs="Times New Roman"/>
          <w:spacing w:val="47"/>
        </w:rPr>
        <w:t xml:space="preserve"> </w:t>
      </w:r>
      <w:r w:rsidRPr="00B87FD4">
        <w:rPr>
          <w:rFonts w:ascii="Times New Roman" w:hAnsi="Times New Roman" w:cs="Times New Roman"/>
          <w:b/>
          <w:bCs/>
        </w:rPr>
        <w:t>a</w:t>
      </w:r>
      <w:r w:rsidRPr="00B87FD4">
        <w:rPr>
          <w:rFonts w:ascii="Times New Roman" w:hAnsi="Times New Roman" w:cs="Times New Roman"/>
          <w:b/>
          <w:bCs/>
          <w:spacing w:val="45"/>
        </w:rPr>
        <w:t xml:space="preserve"> </w:t>
      </w:r>
      <w:r w:rsidRPr="00B87FD4">
        <w:rPr>
          <w:rFonts w:ascii="Times New Roman" w:hAnsi="Times New Roman" w:cs="Times New Roman"/>
          <w:b/>
          <w:bCs/>
          <w:spacing w:val="-1"/>
        </w:rPr>
        <w:t>qualificazione</w:t>
      </w:r>
      <w:r w:rsidRPr="00B87FD4">
        <w:rPr>
          <w:rFonts w:ascii="Times New Roman" w:hAnsi="Times New Roman" w:cs="Times New Roman"/>
          <w:b/>
          <w:bCs/>
          <w:spacing w:val="48"/>
          <w:w w:val="99"/>
        </w:rPr>
        <w:t xml:space="preserve"> </w:t>
      </w:r>
      <w:r w:rsidRPr="00B87FD4">
        <w:rPr>
          <w:rFonts w:ascii="Times New Roman" w:hAnsi="Times New Roman" w:cs="Times New Roman"/>
          <w:b/>
          <w:bCs/>
        </w:rPr>
        <w:t>obbligatoria</w:t>
      </w:r>
      <w:r w:rsidRPr="00B87FD4">
        <w:rPr>
          <w:rFonts w:ascii="Times New Roman" w:hAnsi="Times New Roman" w:cs="Times New Roman"/>
          <w:b/>
          <w:bCs/>
          <w:spacing w:val="22"/>
        </w:rPr>
        <w:t xml:space="preserve"> </w:t>
      </w:r>
      <w:r w:rsidRPr="00B87FD4">
        <w:rPr>
          <w:rFonts w:ascii="Times New Roman" w:hAnsi="Times New Roman" w:cs="Times New Roman"/>
        </w:rPr>
        <w:t>per</w:t>
      </w:r>
      <w:r w:rsidRPr="00B87FD4">
        <w:rPr>
          <w:rFonts w:ascii="Times New Roman" w:hAnsi="Times New Roman" w:cs="Times New Roman"/>
          <w:spacing w:val="25"/>
        </w:rPr>
        <w:t xml:space="preserve"> </w:t>
      </w:r>
      <w:r w:rsidRPr="00B87FD4">
        <w:rPr>
          <w:rFonts w:ascii="Times New Roman" w:hAnsi="Times New Roman" w:cs="Times New Roman"/>
        </w:rPr>
        <w:t>le</w:t>
      </w:r>
      <w:r w:rsidRPr="00B87FD4">
        <w:rPr>
          <w:rFonts w:ascii="Times New Roman" w:hAnsi="Times New Roman" w:cs="Times New Roman"/>
          <w:spacing w:val="24"/>
        </w:rPr>
        <w:t xml:space="preserve"> </w:t>
      </w:r>
      <w:r w:rsidRPr="00B87FD4">
        <w:rPr>
          <w:rFonts w:ascii="Times New Roman" w:hAnsi="Times New Roman" w:cs="Times New Roman"/>
        </w:rPr>
        <w:t>quali,</w:t>
      </w:r>
      <w:r w:rsidRPr="00B87FD4">
        <w:rPr>
          <w:rFonts w:ascii="Times New Roman" w:hAnsi="Times New Roman" w:cs="Times New Roman"/>
          <w:spacing w:val="25"/>
        </w:rPr>
        <w:t xml:space="preserve"> </w:t>
      </w:r>
      <w:r w:rsidRPr="00B87FD4">
        <w:rPr>
          <w:rFonts w:ascii="Times New Roman" w:hAnsi="Times New Roman" w:cs="Times New Roman"/>
        </w:rPr>
        <w:t>pur</w:t>
      </w:r>
      <w:r w:rsidRPr="00B87FD4">
        <w:rPr>
          <w:rFonts w:ascii="Times New Roman" w:hAnsi="Times New Roman" w:cs="Times New Roman"/>
          <w:spacing w:val="24"/>
        </w:rPr>
        <w:t xml:space="preserve"> </w:t>
      </w:r>
      <w:r w:rsidRPr="00B87FD4">
        <w:rPr>
          <w:rFonts w:ascii="Times New Roman" w:hAnsi="Times New Roman" w:cs="Times New Roman"/>
        </w:rPr>
        <w:t>essendo</w:t>
      </w:r>
      <w:r w:rsidRPr="00B87FD4">
        <w:rPr>
          <w:rFonts w:ascii="Times New Roman" w:hAnsi="Times New Roman" w:cs="Times New Roman"/>
          <w:spacing w:val="24"/>
        </w:rPr>
        <w:t xml:space="preserve"> </w:t>
      </w:r>
      <w:r w:rsidRPr="00B87FD4">
        <w:rPr>
          <w:rFonts w:ascii="Times New Roman" w:hAnsi="Times New Roman" w:cs="Times New Roman"/>
        </w:rPr>
        <w:t>in</w:t>
      </w:r>
      <w:r w:rsidRPr="00B87FD4">
        <w:rPr>
          <w:rFonts w:ascii="Times New Roman" w:hAnsi="Times New Roman" w:cs="Times New Roman"/>
          <w:spacing w:val="26"/>
        </w:rPr>
        <w:t xml:space="preserve"> </w:t>
      </w:r>
      <w:r w:rsidRPr="00B87FD4">
        <w:rPr>
          <w:rFonts w:ascii="Times New Roman" w:hAnsi="Times New Roman" w:cs="Times New Roman"/>
        </w:rPr>
        <w:t>possesso</w:t>
      </w:r>
      <w:r w:rsidRPr="00B87FD4">
        <w:rPr>
          <w:rFonts w:ascii="Times New Roman" w:hAnsi="Times New Roman" w:cs="Times New Roman"/>
          <w:spacing w:val="24"/>
        </w:rPr>
        <w:t xml:space="preserve"> </w:t>
      </w:r>
      <w:r w:rsidRPr="00B87FD4">
        <w:rPr>
          <w:rFonts w:ascii="Times New Roman" w:hAnsi="Times New Roman" w:cs="Times New Roman"/>
        </w:rPr>
        <w:t>della</w:t>
      </w:r>
      <w:r w:rsidRPr="00B87FD4">
        <w:rPr>
          <w:rFonts w:ascii="Times New Roman" w:hAnsi="Times New Roman" w:cs="Times New Roman"/>
          <w:spacing w:val="25"/>
        </w:rPr>
        <w:t xml:space="preserve"> </w:t>
      </w:r>
      <w:r w:rsidRPr="00B87FD4">
        <w:rPr>
          <w:rFonts w:ascii="Times New Roman" w:hAnsi="Times New Roman" w:cs="Times New Roman"/>
        </w:rPr>
        <w:t>corrispondente</w:t>
      </w:r>
      <w:r w:rsidRPr="00B87FD4">
        <w:rPr>
          <w:rFonts w:ascii="Times New Roman" w:hAnsi="Times New Roman" w:cs="Times New Roman"/>
          <w:spacing w:val="25"/>
        </w:rPr>
        <w:t xml:space="preserve"> </w:t>
      </w:r>
      <w:r w:rsidRPr="00B87FD4">
        <w:rPr>
          <w:rFonts w:ascii="Times New Roman" w:hAnsi="Times New Roman" w:cs="Times New Roman"/>
        </w:rPr>
        <w:t>qualificazione,</w:t>
      </w:r>
      <w:r w:rsidRPr="00B87FD4">
        <w:rPr>
          <w:rFonts w:ascii="Times New Roman" w:hAnsi="Times New Roman" w:cs="Times New Roman"/>
          <w:spacing w:val="24"/>
          <w:w w:val="99"/>
        </w:rPr>
        <w:t xml:space="preserve"> </w:t>
      </w:r>
      <w:r w:rsidRPr="00B87FD4">
        <w:rPr>
          <w:rFonts w:ascii="Times New Roman" w:hAnsi="Times New Roman" w:cs="Times New Roman"/>
          <w:spacing w:val="-1"/>
        </w:rPr>
        <w:t>intende</w:t>
      </w:r>
      <w:r w:rsidRPr="00B87FD4">
        <w:rPr>
          <w:rFonts w:ascii="Times New Roman" w:hAnsi="Times New Roman" w:cs="Times New Roman"/>
          <w:spacing w:val="-11"/>
        </w:rPr>
        <w:t xml:space="preserve"> </w:t>
      </w:r>
      <w:r w:rsidRPr="00B87FD4">
        <w:rPr>
          <w:rFonts w:ascii="Times New Roman" w:hAnsi="Times New Roman" w:cs="Times New Roman"/>
          <w:spacing w:val="-1"/>
        </w:rPr>
        <w:t>ricorrere</w:t>
      </w:r>
      <w:r w:rsidRPr="00B87FD4">
        <w:rPr>
          <w:rFonts w:ascii="Times New Roman" w:hAnsi="Times New Roman" w:cs="Times New Roman"/>
          <w:spacing w:val="-11"/>
        </w:rPr>
        <w:t xml:space="preserve"> </w:t>
      </w:r>
      <w:r w:rsidRPr="00B87FD4">
        <w:rPr>
          <w:rFonts w:ascii="Times New Roman" w:hAnsi="Times New Roman" w:cs="Times New Roman"/>
        </w:rPr>
        <w:t>al</w:t>
      </w:r>
      <w:r w:rsidRPr="00B87FD4">
        <w:rPr>
          <w:rFonts w:ascii="Times New Roman" w:hAnsi="Times New Roman" w:cs="Times New Roman"/>
          <w:spacing w:val="-10"/>
        </w:rPr>
        <w:t xml:space="preserve"> </w:t>
      </w:r>
      <w:r w:rsidRPr="00B87FD4">
        <w:rPr>
          <w:rFonts w:ascii="Times New Roman" w:hAnsi="Times New Roman" w:cs="Times New Roman"/>
          <w:spacing w:val="-1"/>
        </w:rPr>
        <w:t>subappalto;</w:t>
      </w:r>
    </w:p>
    <w:p w:rsidR="00613AD7" w:rsidRPr="00B87FD4" w:rsidRDefault="00613AD7" w:rsidP="00B87FD4">
      <w:pPr>
        <w:pStyle w:val="Corpodeltesto"/>
        <w:kinsoku w:val="0"/>
        <w:overflowPunct w:val="0"/>
        <w:spacing w:before="11"/>
        <w:ind w:left="0"/>
        <w:jc w:val="both"/>
        <w:rPr>
          <w:rFonts w:ascii="Times New Roman" w:hAnsi="Times New Roman" w:cs="Times New Roman"/>
          <w:sz w:val="21"/>
          <w:szCs w:val="21"/>
        </w:rPr>
      </w:pPr>
    </w:p>
    <w:p w:rsidR="00613AD7" w:rsidRPr="00B87FD4" w:rsidRDefault="00613AD7" w:rsidP="00B87FD4">
      <w:pPr>
        <w:pStyle w:val="Corpodeltesto"/>
        <w:numPr>
          <w:ilvl w:val="0"/>
          <w:numId w:val="16"/>
        </w:numPr>
        <w:tabs>
          <w:tab w:val="left" w:pos="394"/>
        </w:tabs>
        <w:kinsoku w:val="0"/>
        <w:overflowPunct w:val="0"/>
        <w:spacing w:before="56"/>
        <w:ind w:left="100" w:right="103" w:firstLine="0"/>
        <w:jc w:val="both"/>
        <w:rPr>
          <w:rFonts w:ascii="Times New Roman" w:hAnsi="Times New Roman" w:cs="Times New Roman"/>
        </w:rPr>
      </w:pPr>
      <w:r w:rsidRPr="00B87FD4">
        <w:rPr>
          <w:rFonts w:ascii="Times New Roman" w:hAnsi="Times New Roman" w:cs="Times New Roman"/>
          <w:b/>
          <w:bCs/>
          <w:spacing w:val="-1"/>
        </w:rPr>
        <w:t>attesta</w:t>
      </w:r>
      <w:r w:rsidRPr="00B87FD4">
        <w:rPr>
          <w:rFonts w:ascii="Times New Roman" w:hAnsi="Times New Roman" w:cs="Times New Roman"/>
          <w:b/>
          <w:bCs/>
          <w:spacing w:val="5"/>
        </w:rPr>
        <w:t xml:space="preserve"> </w:t>
      </w:r>
      <w:r w:rsidRPr="00B87FD4">
        <w:rPr>
          <w:rFonts w:ascii="Times New Roman" w:hAnsi="Times New Roman" w:cs="Times New Roman"/>
          <w:spacing w:val="-1"/>
        </w:rPr>
        <w:t>di</w:t>
      </w:r>
      <w:r w:rsidRPr="00B87FD4">
        <w:rPr>
          <w:rFonts w:ascii="Times New Roman" w:hAnsi="Times New Roman" w:cs="Times New Roman"/>
          <w:spacing w:val="9"/>
        </w:rPr>
        <w:t xml:space="preserve"> </w:t>
      </w:r>
      <w:r w:rsidRPr="00B87FD4">
        <w:rPr>
          <w:rFonts w:ascii="Times New Roman" w:hAnsi="Times New Roman" w:cs="Times New Roman"/>
        </w:rPr>
        <w:t>essere</w:t>
      </w:r>
      <w:r w:rsidRPr="00B87FD4">
        <w:rPr>
          <w:rFonts w:ascii="Times New Roman" w:hAnsi="Times New Roman" w:cs="Times New Roman"/>
          <w:spacing w:val="9"/>
        </w:rPr>
        <w:t xml:space="preserve"> </w:t>
      </w:r>
      <w:r w:rsidRPr="00B87FD4">
        <w:rPr>
          <w:rFonts w:ascii="Times New Roman" w:hAnsi="Times New Roman" w:cs="Times New Roman"/>
        </w:rPr>
        <w:t>informato,</w:t>
      </w:r>
      <w:r w:rsidRPr="00B87FD4">
        <w:rPr>
          <w:rFonts w:ascii="Times New Roman" w:hAnsi="Times New Roman" w:cs="Times New Roman"/>
          <w:spacing w:val="9"/>
        </w:rPr>
        <w:t xml:space="preserve"> </w:t>
      </w:r>
      <w:r w:rsidRPr="00B87FD4">
        <w:rPr>
          <w:rFonts w:ascii="Times New Roman" w:hAnsi="Times New Roman" w:cs="Times New Roman"/>
        </w:rPr>
        <w:t>ai</w:t>
      </w:r>
      <w:r w:rsidRPr="00B87FD4">
        <w:rPr>
          <w:rFonts w:ascii="Times New Roman" w:hAnsi="Times New Roman" w:cs="Times New Roman"/>
          <w:spacing w:val="9"/>
        </w:rPr>
        <w:t xml:space="preserve"> </w:t>
      </w:r>
      <w:r w:rsidRPr="00B87FD4">
        <w:rPr>
          <w:rFonts w:ascii="Times New Roman" w:hAnsi="Times New Roman" w:cs="Times New Roman"/>
        </w:rPr>
        <w:t>sensi</w:t>
      </w:r>
      <w:r w:rsidRPr="00B87FD4">
        <w:rPr>
          <w:rFonts w:ascii="Times New Roman" w:hAnsi="Times New Roman" w:cs="Times New Roman"/>
          <w:spacing w:val="9"/>
        </w:rPr>
        <w:t xml:space="preserve"> </w:t>
      </w:r>
      <w:r w:rsidRPr="00B87FD4">
        <w:rPr>
          <w:rFonts w:ascii="Times New Roman" w:hAnsi="Times New Roman" w:cs="Times New Roman"/>
        </w:rPr>
        <w:t>e</w:t>
      </w:r>
      <w:r w:rsidRPr="00B87FD4">
        <w:rPr>
          <w:rFonts w:ascii="Times New Roman" w:hAnsi="Times New Roman" w:cs="Times New Roman"/>
          <w:spacing w:val="11"/>
        </w:rPr>
        <w:t xml:space="preserve"> </w:t>
      </w:r>
      <w:r w:rsidRPr="00B87FD4">
        <w:rPr>
          <w:rFonts w:ascii="Times New Roman" w:hAnsi="Times New Roman" w:cs="Times New Roman"/>
          <w:spacing w:val="-1"/>
        </w:rPr>
        <w:t>per</w:t>
      </w:r>
      <w:r w:rsidRPr="00B87FD4">
        <w:rPr>
          <w:rFonts w:ascii="Times New Roman" w:hAnsi="Times New Roman" w:cs="Times New Roman"/>
          <w:spacing w:val="10"/>
        </w:rPr>
        <w:t xml:space="preserve"> </w:t>
      </w:r>
      <w:r w:rsidRPr="00B87FD4">
        <w:rPr>
          <w:rFonts w:ascii="Times New Roman" w:hAnsi="Times New Roman" w:cs="Times New Roman"/>
        </w:rPr>
        <w:t>gli</w:t>
      </w:r>
      <w:r w:rsidRPr="00B87FD4">
        <w:rPr>
          <w:rFonts w:ascii="Times New Roman" w:hAnsi="Times New Roman" w:cs="Times New Roman"/>
          <w:spacing w:val="9"/>
        </w:rPr>
        <w:t xml:space="preserve"> </w:t>
      </w:r>
      <w:r w:rsidRPr="00B87FD4">
        <w:rPr>
          <w:rFonts w:ascii="Times New Roman" w:hAnsi="Times New Roman" w:cs="Times New Roman"/>
          <w:spacing w:val="-1"/>
        </w:rPr>
        <w:t>effetti</w:t>
      </w:r>
      <w:r w:rsidRPr="00B87FD4">
        <w:rPr>
          <w:rFonts w:ascii="Times New Roman" w:hAnsi="Times New Roman" w:cs="Times New Roman"/>
          <w:spacing w:val="10"/>
        </w:rPr>
        <w:t xml:space="preserve"> </w:t>
      </w:r>
      <w:r w:rsidRPr="00B87FD4">
        <w:rPr>
          <w:rFonts w:ascii="Times New Roman" w:hAnsi="Times New Roman" w:cs="Times New Roman"/>
          <w:spacing w:val="-1"/>
        </w:rPr>
        <w:t>del</w:t>
      </w:r>
      <w:r w:rsidRPr="00B87FD4">
        <w:rPr>
          <w:rFonts w:ascii="Times New Roman" w:hAnsi="Times New Roman" w:cs="Times New Roman"/>
          <w:spacing w:val="9"/>
        </w:rPr>
        <w:t xml:space="preserve"> </w:t>
      </w:r>
      <w:r w:rsidRPr="00B87FD4">
        <w:rPr>
          <w:rFonts w:ascii="Times New Roman" w:hAnsi="Times New Roman" w:cs="Times New Roman"/>
          <w:spacing w:val="-1"/>
        </w:rPr>
        <w:t>d.lgs.</w:t>
      </w:r>
      <w:r w:rsidRPr="00B87FD4">
        <w:rPr>
          <w:rFonts w:ascii="Times New Roman" w:hAnsi="Times New Roman" w:cs="Times New Roman"/>
          <w:spacing w:val="10"/>
        </w:rPr>
        <w:t xml:space="preserve"> </w:t>
      </w:r>
      <w:r w:rsidRPr="00B87FD4">
        <w:rPr>
          <w:rFonts w:ascii="Times New Roman" w:hAnsi="Times New Roman" w:cs="Times New Roman"/>
          <w:spacing w:val="-1"/>
        </w:rPr>
        <w:t>30</w:t>
      </w:r>
      <w:r w:rsidRPr="00B87FD4">
        <w:rPr>
          <w:rFonts w:ascii="Times New Roman" w:hAnsi="Times New Roman" w:cs="Times New Roman"/>
          <w:spacing w:val="9"/>
        </w:rPr>
        <w:t xml:space="preserve"> </w:t>
      </w:r>
      <w:r w:rsidRPr="00B87FD4">
        <w:rPr>
          <w:rFonts w:ascii="Times New Roman" w:hAnsi="Times New Roman" w:cs="Times New Roman"/>
          <w:spacing w:val="-1"/>
        </w:rPr>
        <w:t>giugno2003,</w:t>
      </w:r>
      <w:r w:rsidRPr="00B87FD4">
        <w:rPr>
          <w:rFonts w:ascii="Times New Roman" w:hAnsi="Times New Roman" w:cs="Times New Roman"/>
          <w:spacing w:val="10"/>
        </w:rPr>
        <w:t xml:space="preserve"> </w:t>
      </w:r>
      <w:r w:rsidRPr="00B87FD4">
        <w:rPr>
          <w:rFonts w:ascii="Times New Roman" w:hAnsi="Times New Roman" w:cs="Times New Roman"/>
          <w:spacing w:val="-1"/>
        </w:rPr>
        <w:t>n.</w:t>
      </w:r>
      <w:r w:rsidRPr="00B87FD4">
        <w:rPr>
          <w:rFonts w:ascii="Times New Roman" w:hAnsi="Times New Roman" w:cs="Times New Roman"/>
          <w:spacing w:val="10"/>
        </w:rPr>
        <w:t xml:space="preserve"> </w:t>
      </w:r>
      <w:r w:rsidRPr="00B87FD4">
        <w:rPr>
          <w:rFonts w:ascii="Times New Roman" w:hAnsi="Times New Roman" w:cs="Times New Roman"/>
          <w:spacing w:val="-1"/>
        </w:rPr>
        <w:t>196,</w:t>
      </w:r>
      <w:r w:rsidRPr="00B87FD4">
        <w:rPr>
          <w:rFonts w:ascii="Times New Roman" w:hAnsi="Times New Roman" w:cs="Times New Roman"/>
          <w:spacing w:val="53"/>
          <w:w w:val="99"/>
        </w:rPr>
        <w:t xml:space="preserve"> </w:t>
      </w:r>
      <w:r w:rsidRPr="00B87FD4">
        <w:rPr>
          <w:rFonts w:ascii="Times New Roman" w:hAnsi="Times New Roman" w:cs="Times New Roman"/>
        </w:rPr>
        <w:t xml:space="preserve">che </w:t>
      </w:r>
      <w:r w:rsidRPr="00B87FD4">
        <w:rPr>
          <w:rFonts w:ascii="Times New Roman" w:hAnsi="Times New Roman" w:cs="Times New Roman"/>
          <w:spacing w:val="32"/>
        </w:rPr>
        <w:t xml:space="preserve"> </w:t>
      </w:r>
      <w:r w:rsidRPr="00B87FD4">
        <w:rPr>
          <w:rFonts w:ascii="Times New Roman" w:hAnsi="Times New Roman" w:cs="Times New Roman"/>
        </w:rPr>
        <w:t xml:space="preserve">i </w:t>
      </w:r>
      <w:r w:rsidRPr="00B87FD4">
        <w:rPr>
          <w:rFonts w:ascii="Times New Roman" w:hAnsi="Times New Roman" w:cs="Times New Roman"/>
          <w:spacing w:val="33"/>
        </w:rPr>
        <w:t xml:space="preserve"> </w:t>
      </w:r>
      <w:r w:rsidRPr="00B87FD4">
        <w:rPr>
          <w:rFonts w:ascii="Times New Roman" w:hAnsi="Times New Roman" w:cs="Times New Roman"/>
          <w:spacing w:val="-1"/>
        </w:rPr>
        <w:t>dati</w:t>
      </w:r>
      <w:r w:rsidRPr="00B87FD4">
        <w:rPr>
          <w:rFonts w:ascii="Times New Roman" w:hAnsi="Times New Roman" w:cs="Times New Roman"/>
        </w:rPr>
        <w:t xml:space="preserve"> </w:t>
      </w:r>
      <w:r w:rsidRPr="00B87FD4">
        <w:rPr>
          <w:rFonts w:ascii="Times New Roman" w:hAnsi="Times New Roman" w:cs="Times New Roman"/>
          <w:spacing w:val="32"/>
        </w:rPr>
        <w:t xml:space="preserve"> </w:t>
      </w:r>
      <w:r w:rsidRPr="00B87FD4">
        <w:rPr>
          <w:rFonts w:ascii="Times New Roman" w:hAnsi="Times New Roman" w:cs="Times New Roman"/>
          <w:spacing w:val="-1"/>
        </w:rPr>
        <w:lastRenderedPageBreak/>
        <w:t>personali</w:t>
      </w:r>
      <w:r w:rsidRPr="00B87FD4">
        <w:rPr>
          <w:rFonts w:ascii="Times New Roman" w:hAnsi="Times New Roman" w:cs="Times New Roman"/>
        </w:rPr>
        <w:t xml:space="preserve"> </w:t>
      </w:r>
      <w:r w:rsidRPr="00B87FD4">
        <w:rPr>
          <w:rFonts w:ascii="Times New Roman" w:hAnsi="Times New Roman" w:cs="Times New Roman"/>
          <w:spacing w:val="33"/>
        </w:rPr>
        <w:t xml:space="preserve"> </w:t>
      </w:r>
      <w:r w:rsidRPr="00B87FD4">
        <w:rPr>
          <w:rFonts w:ascii="Times New Roman" w:hAnsi="Times New Roman" w:cs="Times New Roman"/>
        </w:rPr>
        <w:t xml:space="preserve">raccolti </w:t>
      </w:r>
      <w:r w:rsidRPr="00B87FD4">
        <w:rPr>
          <w:rFonts w:ascii="Times New Roman" w:hAnsi="Times New Roman" w:cs="Times New Roman"/>
          <w:spacing w:val="32"/>
        </w:rPr>
        <w:t xml:space="preserve"> </w:t>
      </w:r>
      <w:r w:rsidRPr="00B87FD4">
        <w:rPr>
          <w:rFonts w:ascii="Times New Roman" w:hAnsi="Times New Roman" w:cs="Times New Roman"/>
        </w:rPr>
        <w:t xml:space="preserve">saranno </w:t>
      </w:r>
      <w:r w:rsidRPr="00B87FD4">
        <w:rPr>
          <w:rFonts w:ascii="Times New Roman" w:hAnsi="Times New Roman" w:cs="Times New Roman"/>
          <w:spacing w:val="32"/>
        </w:rPr>
        <w:t xml:space="preserve"> </w:t>
      </w:r>
      <w:r w:rsidRPr="00B87FD4">
        <w:rPr>
          <w:rFonts w:ascii="Times New Roman" w:hAnsi="Times New Roman" w:cs="Times New Roman"/>
          <w:spacing w:val="-1"/>
        </w:rPr>
        <w:t>trattati,</w:t>
      </w:r>
      <w:r w:rsidRPr="00B87FD4">
        <w:rPr>
          <w:rFonts w:ascii="Times New Roman" w:hAnsi="Times New Roman" w:cs="Times New Roman"/>
        </w:rPr>
        <w:t xml:space="preserve"> </w:t>
      </w:r>
      <w:r w:rsidRPr="00B87FD4">
        <w:rPr>
          <w:rFonts w:ascii="Times New Roman" w:hAnsi="Times New Roman" w:cs="Times New Roman"/>
          <w:spacing w:val="33"/>
        </w:rPr>
        <w:t xml:space="preserve"> </w:t>
      </w:r>
      <w:r w:rsidRPr="00B87FD4">
        <w:rPr>
          <w:rFonts w:ascii="Times New Roman" w:hAnsi="Times New Roman" w:cs="Times New Roman"/>
          <w:spacing w:val="-1"/>
        </w:rPr>
        <w:t>anche</w:t>
      </w:r>
      <w:r w:rsidRPr="00B87FD4">
        <w:rPr>
          <w:rFonts w:ascii="Times New Roman" w:hAnsi="Times New Roman" w:cs="Times New Roman"/>
        </w:rPr>
        <w:t xml:space="preserve"> </w:t>
      </w:r>
      <w:r w:rsidRPr="00B87FD4">
        <w:rPr>
          <w:rFonts w:ascii="Times New Roman" w:hAnsi="Times New Roman" w:cs="Times New Roman"/>
          <w:spacing w:val="32"/>
        </w:rPr>
        <w:t xml:space="preserve"> </w:t>
      </w:r>
      <w:r w:rsidRPr="00B87FD4">
        <w:rPr>
          <w:rFonts w:ascii="Times New Roman" w:hAnsi="Times New Roman" w:cs="Times New Roman"/>
        </w:rPr>
        <w:t xml:space="preserve">con </w:t>
      </w:r>
      <w:r w:rsidRPr="00B87FD4">
        <w:rPr>
          <w:rFonts w:ascii="Times New Roman" w:hAnsi="Times New Roman" w:cs="Times New Roman"/>
          <w:spacing w:val="34"/>
        </w:rPr>
        <w:t xml:space="preserve"> </w:t>
      </w:r>
      <w:r w:rsidRPr="00B87FD4">
        <w:rPr>
          <w:rFonts w:ascii="Times New Roman" w:hAnsi="Times New Roman" w:cs="Times New Roman"/>
        </w:rPr>
        <w:t xml:space="preserve">strumenti </w:t>
      </w:r>
      <w:r w:rsidRPr="00B87FD4">
        <w:rPr>
          <w:rFonts w:ascii="Times New Roman" w:hAnsi="Times New Roman" w:cs="Times New Roman"/>
          <w:spacing w:val="34"/>
        </w:rPr>
        <w:t xml:space="preserve"> </w:t>
      </w:r>
      <w:r w:rsidRPr="00B87FD4">
        <w:rPr>
          <w:rFonts w:ascii="Times New Roman" w:hAnsi="Times New Roman" w:cs="Times New Roman"/>
          <w:b/>
          <w:bCs/>
        </w:rPr>
        <w:t xml:space="preserve">informatici, </w:t>
      </w:r>
      <w:r w:rsidRPr="00B87FD4">
        <w:rPr>
          <w:rFonts w:ascii="Times New Roman" w:hAnsi="Times New Roman" w:cs="Times New Roman"/>
        </w:rPr>
        <w:t>esclusivamente</w:t>
      </w:r>
      <w:r w:rsidRPr="00B87FD4">
        <w:rPr>
          <w:rFonts w:ascii="Times New Roman" w:hAnsi="Times New Roman" w:cs="Times New Roman"/>
          <w:spacing w:val="-9"/>
        </w:rPr>
        <w:t xml:space="preserve"> </w:t>
      </w:r>
      <w:r w:rsidRPr="00B87FD4">
        <w:rPr>
          <w:rFonts w:ascii="Times New Roman" w:hAnsi="Times New Roman" w:cs="Times New Roman"/>
          <w:spacing w:val="-1"/>
        </w:rPr>
        <w:t>nell’ambito</w:t>
      </w:r>
      <w:r w:rsidRPr="00B87FD4">
        <w:rPr>
          <w:rFonts w:ascii="Times New Roman" w:hAnsi="Times New Roman" w:cs="Times New Roman"/>
          <w:spacing w:val="-7"/>
        </w:rPr>
        <w:t xml:space="preserve"> </w:t>
      </w:r>
      <w:r w:rsidRPr="00B87FD4">
        <w:rPr>
          <w:rFonts w:ascii="Times New Roman" w:hAnsi="Times New Roman" w:cs="Times New Roman"/>
          <w:spacing w:val="-1"/>
        </w:rPr>
        <w:t>del</w:t>
      </w:r>
      <w:r w:rsidRPr="00B87FD4">
        <w:rPr>
          <w:rFonts w:ascii="Times New Roman" w:hAnsi="Times New Roman" w:cs="Times New Roman"/>
          <w:spacing w:val="-9"/>
        </w:rPr>
        <w:t xml:space="preserve"> </w:t>
      </w:r>
      <w:r w:rsidRPr="00B87FD4">
        <w:rPr>
          <w:rFonts w:ascii="Times New Roman" w:hAnsi="Times New Roman" w:cs="Times New Roman"/>
        </w:rPr>
        <w:t>procedimento</w:t>
      </w:r>
      <w:r w:rsidRPr="00B87FD4">
        <w:rPr>
          <w:rFonts w:ascii="Times New Roman" w:hAnsi="Times New Roman" w:cs="Times New Roman"/>
          <w:spacing w:val="-9"/>
        </w:rPr>
        <w:t xml:space="preserve"> </w:t>
      </w:r>
      <w:r w:rsidRPr="00B87FD4">
        <w:rPr>
          <w:rFonts w:ascii="Times New Roman" w:hAnsi="Times New Roman" w:cs="Times New Roman"/>
          <w:spacing w:val="-1"/>
        </w:rPr>
        <w:t>per</w:t>
      </w:r>
      <w:r w:rsidRPr="00B87FD4">
        <w:rPr>
          <w:rFonts w:ascii="Times New Roman" w:hAnsi="Times New Roman" w:cs="Times New Roman"/>
          <w:spacing w:val="-8"/>
        </w:rPr>
        <w:t xml:space="preserve"> </w:t>
      </w:r>
      <w:r w:rsidRPr="00B87FD4">
        <w:rPr>
          <w:rFonts w:ascii="Times New Roman" w:hAnsi="Times New Roman" w:cs="Times New Roman"/>
        </w:rPr>
        <w:t>il</w:t>
      </w:r>
      <w:r w:rsidRPr="00B87FD4">
        <w:rPr>
          <w:rFonts w:ascii="Times New Roman" w:hAnsi="Times New Roman" w:cs="Times New Roman"/>
          <w:spacing w:val="-9"/>
        </w:rPr>
        <w:t xml:space="preserve"> </w:t>
      </w:r>
      <w:r w:rsidRPr="00B87FD4">
        <w:rPr>
          <w:rFonts w:ascii="Times New Roman" w:hAnsi="Times New Roman" w:cs="Times New Roman"/>
        </w:rPr>
        <w:t>quale</w:t>
      </w:r>
      <w:r w:rsidRPr="00B87FD4">
        <w:rPr>
          <w:rFonts w:ascii="Times New Roman" w:hAnsi="Times New Roman" w:cs="Times New Roman"/>
          <w:spacing w:val="-8"/>
        </w:rPr>
        <w:t xml:space="preserve"> </w:t>
      </w:r>
      <w:r w:rsidRPr="00B87FD4">
        <w:rPr>
          <w:rFonts w:ascii="Times New Roman" w:hAnsi="Times New Roman" w:cs="Times New Roman"/>
        </w:rPr>
        <w:t>la</w:t>
      </w:r>
      <w:r w:rsidRPr="00B87FD4">
        <w:rPr>
          <w:rFonts w:ascii="Times New Roman" w:hAnsi="Times New Roman" w:cs="Times New Roman"/>
          <w:spacing w:val="-9"/>
        </w:rPr>
        <w:t xml:space="preserve"> </w:t>
      </w:r>
      <w:r w:rsidRPr="00B87FD4">
        <w:rPr>
          <w:rFonts w:ascii="Times New Roman" w:hAnsi="Times New Roman" w:cs="Times New Roman"/>
        </w:rPr>
        <w:t>dichiarazione</w:t>
      </w:r>
      <w:r w:rsidRPr="00B87FD4">
        <w:rPr>
          <w:rFonts w:ascii="Times New Roman" w:hAnsi="Times New Roman" w:cs="Times New Roman"/>
          <w:spacing w:val="-8"/>
        </w:rPr>
        <w:t xml:space="preserve"> </w:t>
      </w:r>
      <w:r w:rsidRPr="00B87FD4">
        <w:rPr>
          <w:rFonts w:ascii="Times New Roman" w:hAnsi="Times New Roman" w:cs="Times New Roman"/>
        </w:rPr>
        <w:t>viene</w:t>
      </w:r>
      <w:r w:rsidRPr="00B87FD4">
        <w:rPr>
          <w:rFonts w:ascii="Times New Roman" w:hAnsi="Times New Roman" w:cs="Times New Roman"/>
          <w:spacing w:val="-8"/>
        </w:rPr>
        <w:t xml:space="preserve"> </w:t>
      </w:r>
      <w:r w:rsidRPr="00B87FD4">
        <w:rPr>
          <w:rFonts w:ascii="Times New Roman" w:hAnsi="Times New Roman" w:cs="Times New Roman"/>
        </w:rPr>
        <w:t>resa;</w:t>
      </w:r>
    </w:p>
    <w:p w:rsidR="00613AD7" w:rsidRPr="00B87FD4" w:rsidRDefault="00613AD7" w:rsidP="00B87FD4">
      <w:pPr>
        <w:pStyle w:val="Corpodeltesto"/>
        <w:kinsoku w:val="0"/>
        <w:overflowPunct w:val="0"/>
        <w:spacing w:before="1"/>
        <w:ind w:left="0"/>
        <w:jc w:val="both"/>
        <w:rPr>
          <w:rFonts w:ascii="Times New Roman" w:hAnsi="Times New Roman" w:cs="Times New Roman"/>
        </w:rPr>
      </w:pPr>
    </w:p>
    <w:p w:rsidR="00613AD7" w:rsidRPr="00B87FD4" w:rsidRDefault="00613AD7" w:rsidP="00B87FD4">
      <w:pPr>
        <w:pStyle w:val="Corpodeltesto"/>
        <w:kinsoku w:val="0"/>
        <w:overflowPunct w:val="0"/>
        <w:spacing w:before="2"/>
        <w:ind w:left="0"/>
        <w:jc w:val="both"/>
        <w:rPr>
          <w:rFonts w:ascii="Times New Roman" w:hAnsi="Times New Roman" w:cs="Times New Roman"/>
          <w:sz w:val="16"/>
          <w:szCs w:val="16"/>
        </w:rPr>
      </w:pPr>
    </w:p>
    <w:p w:rsidR="00613AD7" w:rsidRPr="00B87FD4" w:rsidRDefault="00613AD7" w:rsidP="00B87FD4">
      <w:pPr>
        <w:pStyle w:val="Corpodeltesto"/>
        <w:numPr>
          <w:ilvl w:val="0"/>
          <w:numId w:val="16"/>
        </w:numPr>
        <w:tabs>
          <w:tab w:val="left" w:pos="364"/>
        </w:tabs>
        <w:kinsoku w:val="0"/>
        <w:overflowPunct w:val="0"/>
        <w:spacing w:before="68"/>
        <w:ind w:left="364" w:hanging="264"/>
        <w:jc w:val="both"/>
        <w:rPr>
          <w:rFonts w:ascii="Times New Roman" w:hAnsi="Times New Roman" w:cs="Times New Roman"/>
        </w:rPr>
      </w:pPr>
      <w:r w:rsidRPr="00B87FD4">
        <w:rPr>
          <w:rFonts w:ascii="Times New Roman" w:hAnsi="Times New Roman" w:cs="Times New Roman"/>
          <w:b/>
          <w:bCs/>
          <w:i/>
          <w:iCs/>
          <w:spacing w:val="-1"/>
        </w:rPr>
        <w:t>scegliere</w:t>
      </w:r>
      <w:r w:rsidRPr="00B87FD4">
        <w:rPr>
          <w:rFonts w:ascii="Times New Roman" w:hAnsi="Times New Roman" w:cs="Times New Roman"/>
          <w:b/>
          <w:bCs/>
          <w:i/>
          <w:iCs/>
          <w:spacing w:val="-10"/>
        </w:rPr>
        <w:t xml:space="preserve"> </w:t>
      </w:r>
      <w:r w:rsidRPr="00B87FD4">
        <w:rPr>
          <w:rFonts w:ascii="Times New Roman" w:hAnsi="Times New Roman" w:cs="Times New Roman"/>
          <w:b/>
          <w:bCs/>
          <w:i/>
          <w:iCs/>
        </w:rPr>
        <w:t>le</w:t>
      </w:r>
      <w:r w:rsidRPr="00B87FD4">
        <w:rPr>
          <w:rFonts w:ascii="Times New Roman" w:hAnsi="Times New Roman" w:cs="Times New Roman"/>
          <w:b/>
          <w:bCs/>
          <w:i/>
          <w:iCs/>
          <w:spacing w:val="-9"/>
        </w:rPr>
        <w:t xml:space="preserve"> </w:t>
      </w:r>
      <w:r w:rsidRPr="00B87FD4">
        <w:rPr>
          <w:rFonts w:ascii="Times New Roman" w:hAnsi="Times New Roman" w:cs="Times New Roman"/>
          <w:b/>
          <w:bCs/>
          <w:i/>
          <w:iCs/>
        </w:rPr>
        <w:t>due</w:t>
      </w:r>
      <w:r w:rsidRPr="00B87FD4">
        <w:rPr>
          <w:rFonts w:ascii="Times New Roman" w:hAnsi="Times New Roman" w:cs="Times New Roman"/>
          <w:b/>
          <w:bCs/>
          <w:i/>
          <w:iCs/>
          <w:spacing w:val="-10"/>
        </w:rPr>
        <w:t xml:space="preserve"> </w:t>
      </w:r>
      <w:r w:rsidRPr="00B87FD4">
        <w:rPr>
          <w:rFonts w:ascii="Times New Roman" w:hAnsi="Times New Roman" w:cs="Times New Roman"/>
          <w:b/>
          <w:bCs/>
          <w:i/>
          <w:iCs/>
          <w:spacing w:val="-1"/>
        </w:rPr>
        <w:t>seguenti</w:t>
      </w:r>
      <w:r w:rsidRPr="00B87FD4">
        <w:rPr>
          <w:rFonts w:ascii="Times New Roman" w:hAnsi="Times New Roman" w:cs="Times New Roman"/>
          <w:b/>
          <w:bCs/>
          <w:i/>
          <w:iCs/>
          <w:spacing w:val="-9"/>
        </w:rPr>
        <w:t xml:space="preserve"> </w:t>
      </w:r>
      <w:r w:rsidRPr="00B87FD4">
        <w:rPr>
          <w:rFonts w:ascii="Times New Roman" w:hAnsi="Times New Roman" w:cs="Times New Roman"/>
          <w:b/>
          <w:bCs/>
          <w:i/>
          <w:iCs/>
          <w:spacing w:val="-1"/>
        </w:rPr>
        <w:t>opzioni:</w:t>
      </w:r>
    </w:p>
    <w:p w:rsidR="00613AD7" w:rsidRPr="00B87FD4" w:rsidRDefault="00613AD7" w:rsidP="00B87FD4">
      <w:pPr>
        <w:pStyle w:val="Corpodeltesto"/>
        <w:kinsoku w:val="0"/>
        <w:overflowPunct w:val="0"/>
        <w:spacing w:before="11"/>
        <w:ind w:left="0"/>
        <w:jc w:val="both"/>
        <w:rPr>
          <w:rFonts w:ascii="Times New Roman" w:hAnsi="Times New Roman" w:cs="Times New Roman"/>
          <w:b/>
          <w:bCs/>
          <w:i/>
          <w:iCs/>
          <w:sz w:val="21"/>
          <w:szCs w:val="21"/>
        </w:rPr>
      </w:pPr>
    </w:p>
    <w:p w:rsidR="00613AD7" w:rsidRPr="00B87FD4" w:rsidRDefault="00613AD7" w:rsidP="00B87FD4">
      <w:pPr>
        <w:pStyle w:val="Corpodeltesto"/>
        <w:kinsoku w:val="0"/>
        <w:overflowPunct w:val="0"/>
        <w:spacing w:line="258" w:lineRule="exact"/>
        <w:ind w:left="100"/>
        <w:jc w:val="both"/>
        <w:rPr>
          <w:rFonts w:ascii="Times New Roman" w:hAnsi="Times New Roman" w:cs="Times New Roman"/>
        </w:rPr>
      </w:pPr>
      <w:r w:rsidRPr="00B87FD4">
        <w:rPr>
          <w:rFonts w:ascii="Times New Roman" w:hAnsi="Times New Roman" w:cs="Times New Roman"/>
          <w:b/>
          <w:bCs/>
          <w:i/>
          <w:iCs/>
        </w:rPr>
        <w:t>opzione</w:t>
      </w:r>
      <w:r w:rsidRPr="00B87FD4">
        <w:rPr>
          <w:rFonts w:ascii="Times New Roman" w:hAnsi="Times New Roman" w:cs="Times New Roman"/>
          <w:b/>
          <w:bCs/>
          <w:i/>
          <w:iCs/>
          <w:spacing w:val="-10"/>
        </w:rPr>
        <w:t xml:space="preserve"> </w:t>
      </w:r>
      <w:r w:rsidRPr="00B87FD4">
        <w:rPr>
          <w:rFonts w:ascii="Times New Roman" w:hAnsi="Times New Roman" w:cs="Times New Roman"/>
          <w:b/>
          <w:bCs/>
          <w:i/>
          <w:iCs/>
        </w:rPr>
        <w:t>1</w:t>
      </w:r>
    </w:p>
    <w:p w:rsidR="00613AD7" w:rsidRPr="00B87FD4" w:rsidRDefault="00613AD7" w:rsidP="00B87FD4">
      <w:pPr>
        <w:pStyle w:val="Corpodeltesto"/>
        <w:kinsoku w:val="0"/>
        <w:overflowPunct w:val="0"/>
        <w:ind w:left="100" w:right="103"/>
        <w:jc w:val="both"/>
        <w:rPr>
          <w:rFonts w:ascii="Times New Roman" w:hAnsi="Times New Roman" w:cs="Times New Roman"/>
        </w:rPr>
      </w:pPr>
      <w:r w:rsidRPr="00B87FD4">
        <w:rPr>
          <w:rFonts w:ascii="Times New Roman" w:hAnsi="Times New Roman" w:cs="Times New Roman"/>
          <w:b/>
          <w:bCs/>
          <w:spacing w:val="-1"/>
        </w:rPr>
        <w:t>dichiara</w:t>
      </w:r>
      <w:r w:rsidRPr="00B87FD4">
        <w:rPr>
          <w:rFonts w:ascii="Times New Roman" w:hAnsi="Times New Roman" w:cs="Times New Roman"/>
          <w:b/>
          <w:bCs/>
          <w:spacing w:val="-7"/>
        </w:rPr>
        <w:t xml:space="preserve"> </w:t>
      </w:r>
      <w:r w:rsidRPr="00B87FD4">
        <w:rPr>
          <w:rFonts w:ascii="Times New Roman" w:hAnsi="Times New Roman" w:cs="Times New Roman"/>
          <w:spacing w:val="-1"/>
        </w:rPr>
        <w:t>di</w:t>
      </w:r>
      <w:r w:rsidRPr="00B87FD4">
        <w:rPr>
          <w:rFonts w:ascii="Times New Roman" w:hAnsi="Times New Roman" w:cs="Times New Roman"/>
          <w:spacing w:val="-2"/>
        </w:rPr>
        <w:t xml:space="preserve"> </w:t>
      </w:r>
      <w:r w:rsidRPr="00B87FD4">
        <w:rPr>
          <w:rFonts w:ascii="Times New Roman" w:hAnsi="Times New Roman" w:cs="Times New Roman"/>
        </w:rPr>
        <w:t>autorizzare,</w:t>
      </w:r>
      <w:r w:rsidRPr="00B87FD4">
        <w:rPr>
          <w:rFonts w:ascii="Times New Roman" w:hAnsi="Times New Roman" w:cs="Times New Roman"/>
          <w:spacing w:val="-3"/>
        </w:rPr>
        <w:t xml:space="preserve"> </w:t>
      </w:r>
      <w:r w:rsidRPr="00B87FD4">
        <w:rPr>
          <w:rFonts w:ascii="Times New Roman" w:hAnsi="Times New Roman" w:cs="Times New Roman"/>
          <w:spacing w:val="-1"/>
        </w:rPr>
        <w:t>qualora un</w:t>
      </w:r>
      <w:r w:rsidRPr="00B87FD4">
        <w:rPr>
          <w:rFonts w:ascii="Times New Roman" w:hAnsi="Times New Roman" w:cs="Times New Roman"/>
          <w:spacing w:val="-4"/>
        </w:rPr>
        <w:t xml:space="preserve"> </w:t>
      </w:r>
      <w:r w:rsidRPr="00B87FD4">
        <w:rPr>
          <w:rFonts w:ascii="Times New Roman" w:hAnsi="Times New Roman" w:cs="Times New Roman"/>
          <w:spacing w:val="-1"/>
        </w:rPr>
        <w:t>partecipante</w:t>
      </w:r>
      <w:r w:rsidRPr="00B87FD4">
        <w:rPr>
          <w:rFonts w:ascii="Times New Roman" w:hAnsi="Times New Roman" w:cs="Times New Roman"/>
          <w:spacing w:val="-2"/>
        </w:rPr>
        <w:t xml:space="preserve"> </w:t>
      </w:r>
      <w:r w:rsidRPr="00B87FD4">
        <w:rPr>
          <w:rFonts w:ascii="Times New Roman" w:hAnsi="Times New Roman" w:cs="Times New Roman"/>
        </w:rPr>
        <w:t>alla</w:t>
      </w:r>
      <w:r w:rsidRPr="00B87FD4">
        <w:rPr>
          <w:rFonts w:ascii="Times New Roman" w:hAnsi="Times New Roman" w:cs="Times New Roman"/>
          <w:spacing w:val="-4"/>
        </w:rPr>
        <w:t xml:space="preserve"> </w:t>
      </w:r>
      <w:r w:rsidRPr="00B87FD4">
        <w:rPr>
          <w:rFonts w:ascii="Times New Roman" w:hAnsi="Times New Roman" w:cs="Times New Roman"/>
        </w:rPr>
        <w:t>gara</w:t>
      </w:r>
      <w:r w:rsidRPr="00B87FD4">
        <w:rPr>
          <w:rFonts w:ascii="Times New Roman" w:hAnsi="Times New Roman" w:cs="Times New Roman"/>
          <w:spacing w:val="-3"/>
        </w:rPr>
        <w:t xml:space="preserve"> </w:t>
      </w:r>
      <w:r w:rsidRPr="00B87FD4">
        <w:rPr>
          <w:rFonts w:ascii="Times New Roman" w:hAnsi="Times New Roman" w:cs="Times New Roman"/>
        </w:rPr>
        <w:t>eserciti</w:t>
      </w:r>
      <w:r w:rsidRPr="00B87FD4">
        <w:rPr>
          <w:rFonts w:ascii="Times New Roman" w:hAnsi="Times New Roman" w:cs="Times New Roman"/>
          <w:spacing w:val="-3"/>
        </w:rPr>
        <w:t xml:space="preserve"> </w:t>
      </w:r>
      <w:r w:rsidRPr="00B87FD4">
        <w:rPr>
          <w:rFonts w:ascii="Times New Roman" w:hAnsi="Times New Roman" w:cs="Times New Roman"/>
        </w:rPr>
        <w:t>-</w:t>
      </w:r>
      <w:r w:rsidRPr="00B87FD4">
        <w:rPr>
          <w:rFonts w:ascii="Times New Roman" w:hAnsi="Times New Roman" w:cs="Times New Roman"/>
          <w:spacing w:val="-4"/>
        </w:rPr>
        <w:t xml:space="preserve"> </w:t>
      </w:r>
      <w:r w:rsidRPr="00B87FD4">
        <w:rPr>
          <w:rFonts w:ascii="Times New Roman" w:hAnsi="Times New Roman" w:cs="Times New Roman"/>
          <w:spacing w:val="-1"/>
        </w:rPr>
        <w:t>ai</w:t>
      </w:r>
      <w:r w:rsidRPr="00B87FD4">
        <w:rPr>
          <w:rFonts w:ascii="Times New Roman" w:hAnsi="Times New Roman" w:cs="Times New Roman"/>
          <w:spacing w:val="-3"/>
        </w:rPr>
        <w:t xml:space="preserve"> </w:t>
      </w:r>
      <w:r w:rsidRPr="00B87FD4">
        <w:rPr>
          <w:rFonts w:ascii="Times New Roman" w:hAnsi="Times New Roman" w:cs="Times New Roman"/>
        </w:rPr>
        <w:t>sensi</w:t>
      </w:r>
      <w:r w:rsidRPr="00B87FD4">
        <w:rPr>
          <w:rFonts w:ascii="Times New Roman" w:hAnsi="Times New Roman" w:cs="Times New Roman"/>
          <w:spacing w:val="-2"/>
        </w:rPr>
        <w:t xml:space="preserve"> </w:t>
      </w:r>
      <w:r w:rsidRPr="00B87FD4">
        <w:rPr>
          <w:rFonts w:ascii="Times New Roman" w:hAnsi="Times New Roman" w:cs="Times New Roman"/>
          <w:spacing w:val="-1"/>
        </w:rPr>
        <w:t>della</w:t>
      </w:r>
      <w:r w:rsidRPr="00B87FD4">
        <w:rPr>
          <w:rFonts w:ascii="Times New Roman" w:hAnsi="Times New Roman" w:cs="Times New Roman"/>
          <w:spacing w:val="-2"/>
        </w:rPr>
        <w:t xml:space="preserve"> </w:t>
      </w:r>
      <w:r w:rsidRPr="00B87FD4">
        <w:rPr>
          <w:rFonts w:ascii="Times New Roman" w:hAnsi="Times New Roman" w:cs="Times New Roman"/>
          <w:spacing w:val="-1"/>
        </w:rPr>
        <w:t>Legge</w:t>
      </w:r>
      <w:r w:rsidRPr="00B87FD4">
        <w:rPr>
          <w:rFonts w:ascii="Times New Roman" w:hAnsi="Times New Roman" w:cs="Times New Roman"/>
          <w:spacing w:val="-4"/>
        </w:rPr>
        <w:t xml:space="preserve"> </w:t>
      </w:r>
      <w:r w:rsidRPr="00B87FD4">
        <w:rPr>
          <w:rFonts w:ascii="Times New Roman" w:hAnsi="Times New Roman" w:cs="Times New Roman"/>
        </w:rPr>
        <w:t>7</w:t>
      </w:r>
      <w:r w:rsidRPr="00B87FD4">
        <w:rPr>
          <w:rFonts w:ascii="Times New Roman" w:hAnsi="Times New Roman" w:cs="Times New Roman"/>
          <w:spacing w:val="43"/>
          <w:w w:val="99"/>
        </w:rPr>
        <w:t xml:space="preserve"> </w:t>
      </w:r>
      <w:r w:rsidRPr="00B87FD4">
        <w:rPr>
          <w:rFonts w:ascii="Times New Roman" w:hAnsi="Times New Roman" w:cs="Times New Roman"/>
          <w:spacing w:val="-1"/>
        </w:rPr>
        <w:t>agosto</w:t>
      </w:r>
      <w:r w:rsidRPr="00B87FD4">
        <w:rPr>
          <w:rFonts w:ascii="Times New Roman" w:hAnsi="Times New Roman" w:cs="Times New Roman"/>
          <w:spacing w:val="22"/>
        </w:rPr>
        <w:t xml:space="preserve"> </w:t>
      </w:r>
      <w:r w:rsidRPr="00B87FD4">
        <w:rPr>
          <w:rFonts w:ascii="Times New Roman" w:hAnsi="Times New Roman" w:cs="Times New Roman"/>
          <w:spacing w:val="-1"/>
        </w:rPr>
        <w:t>1990,</w:t>
      </w:r>
      <w:r w:rsidRPr="00B87FD4">
        <w:rPr>
          <w:rFonts w:ascii="Times New Roman" w:hAnsi="Times New Roman" w:cs="Times New Roman"/>
          <w:spacing w:val="23"/>
        </w:rPr>
        <w:t xml:space="preserve"> </w:t>
      </w:r>
      <w:r w:rsidRPr="00B87FD4">
        <w:rPr>
          <w:rFonts w:ascii="Times New Roman" w:hAnsi="Times New Roman" w:cs="Times New Roman"/>
          <w:spacing w:val="-1"/>
        </w:rPr>
        <w:t>n.241–</w:t>
      </w:r>
      <w:r w:rsidRPr="00B87FD4">
        <w:rPr>
          <w:rFonts w:ascii="Times New Roman" w:hAnsi="Times New Roman" w:cs="Times New Roman"/>
          <w:spacing w:val="23"/>
        </w:rPr>
        <w:t xml:space="preserve"> </w:t>
      </w:r>
      <w:r w:rsidRPr="00B87FD4">
        <w:rPr>
          <w:rFonts w:ascii="Times New Roman" w:hAnsi="Times New Roman" w:cs="Times New Roman"/>
        </w:rPr>
        <w:t>la</w:t>
      </w:r>
      <w:r w:rsidRPr="00B87FD4">
        <w:rPr>
          <w:rFonts w:ascii="Times New Roman" w:hAnsi="Times New Roman" w:cs="Times New Roman"/>
          <w:spacing w:val="23"/>
        </w:rPr>
        <w:t xml:space="preserve"> </w:t>
      </w:r>
      <w:r w:rsidRPr="00B87FD4">
        <w:rPr>
          <w:rFonts w:ascii="Times New Roman" w:hAnsi="Times New Roman" w:cs="Times New Roman"/>
          <w:spacing w:val="-1"/>
        </w:rPr>
        <w:t>facoltà</w:t>
      </w:r>
      <w:r w:rsidRPr="00B87FD4">
        <w:rPr>
          <w:rFonts w:ascii="Times New Roman" w:hAnsi="Times New Roman" w:cs="Times New Roman"/>
          <w:spacing w:val="25"/>
        </w:rPr>
        <w:t xml:space="preserve"> </w:t>
      </w:r>
      <w:r w:rsidRPr="00B87FD4">
        <w:rPr>
          <w:rFonts w:ascii="Times New Roman" w:hAnsi="Times New Roman" w:cs="Times New Roman"/>
        </w:rPr>
        <w:t>di</w:t>
      </w:r>
      <w:r w:rsidRPr="00B87FD4">
        <w:rPr>
          <w:rFonts w:ascii="Times New Roman" w:hAnsi="Times New Roman" w:cs="Times New Roman"/>
          <w:spacing w:val="23"/>
        </w:rPr>
        <w:t xml:space="preserve"> </w:t>
      </w:r>
      <w:r w:rsidRPr="00B87FD4">
        <w:rPr>
          <w:rFonts w:ascii="Times New Roman" w:hAnsi="Times New Roman" w:cs="Times New Roman"/>
        </w:rPr>
        <w:t>“accesso</w:t>
      </w:r>
      <w:r w:rsidRPr="00B87FD4">
        <w:rPr>
          <w:rFonts w:ascii="Times New Roman" w:hAnsi="Times New Roman" w:cs="Times New Roman"/>
          <w:spacing w:val="23"/>
        </w:rPr>
        <w:t xml:space="preserve"> </w:t>
      </w:r>
      <w:r w:rsidRPr="00B87FD4">
        <w:rPr>
          <w:rFonts w:ascii="Times New Roman" w:hAnsi="Times New Roman" w:cs="Times New Roman"/>
        </w:rPr>
        <w:t>agli</w:t>
      </w:r>
      <w:r w:rsidRPr="00B87FD4">
        <w:rPr>
          <w:rFonts w:ascii="Times New Roman" w:hAnsi="Times New Roman" w:cs="Times New Roman"/>
          <w:spacing w:val="23"/>
        </w:rPr>
        <w:t xml:space="preserve"> </w:t>
      </w:r>
      <w:r w:rsidRPr="00B87FD4">
        <w:rPr>
          <w:rFonts w:ascii="Times New Roman" w:hAnsi="Times New Roman" w:cs="Times New Roman"/>
        </w:rPr>
        <w:t>atti”,</w:t>
      </w:r>
      <w:r w:rsidRPr="00B87FD4">
        <w:rPr>
          <w:rFonts w:ascii="Times New Roman" w:hAnsi="Times New Roman" w:cs="Times New Roman"/>
          <w:spacing w:val="23"/>
        </w:rPr>
        <w:t xml:space="preserve"> </w:t>
      </w:r>
      <w:r w:rsidRPr="00B87FD4">
        <w:rPr>
          <w:rFonts w:ascii="Times New Roman" w:hAnsi="Times New Roman" w:cs="Times New Roman"/>
        </w:rPr>
        <w:t>la</w:t>
      </w:r>
      <w:r w:rsidRPr="00B87FD4">
        <w:rPr>
          <w:rFonts w:ascii="Times New Roman" w:hAnsi="Times New Roman" w:cs="Times New Roman"/>
          <w:spacing w:val="23"/>
        </w:rPr>
        <w:t xml:space="preserve"> </w:t>
      </w:r>
      <w:r w:rsidRPr="00B87FD4">
        <w:rPr>
          <w:rFonts w:ascii="Times New Roman" w:hAnsi="Times New Roman" w:cs="Times New Roman"/>
          <w:spacing w:val="-1"/>
        </w:rPr>
        <w:t>stazione</w:t>
      </w:r>
      <w:r w:rsidRPr="00B87FD4">
        <w:rPr>
          <w:rFonts w:ascii="Times New Roman" w:hAnsi="Times New Roman" w:cs="Times New Roman"/>
          <w:spacing w:val="25"/>
        </w:rPr>
        <w:t xml:space="preserve"> </w:t>
      </w:r>
      <w:r w:rsidRPr="00B87FD4">
        <w:rPr>
          <w:rFonts w:ascii="Times New Roman" w:hAnsi="Times New Roman" w:cs="Times New Roman"/>
          <w:spacing w:val="-1"/>
        </w:rPr>
        <w:t>appaltante</w:t>
      </w:r>
      <w:r w:rsidRPr="00B87FD4">
        <w:rPr>
          <w:rFonts w:ascii="Times New Roman" w:hAnsi="Times New Roman" w:cs="Times New Roman"/>
          <w:spacing w:val="23"/>
        </w:rPr>
        <w:t xml:space="preserve"> </w:t>
      </w:r>
      <w:r w:rsidRPr="00B87FD4">
        <w:rPr>
          <w:rFonts w:ascii="Times New Roman" w:hAnsi="Times New Roman" w:cs="Times New Roman"/>
        </w:rPr>
        <w:t>a</w:t>
      </w:r>
      <w:r w:rsidRPr="00B87FD4">
        <w:rPr>
          <w:rFonts w:ascii="Times New Roman" w:hAnsi="Times New Roman" w:cs="Times New Roman"/>
          <w:spacing w:val="23"/>
        </w:rPr>
        <w:t xml:space="preserve"> </w:t>
      </w:r>
      <w:r w:rsidRPr="00B87FD4">
        <w:rPr>
          <w:rFonts w:ascii="Times New Roman" w:hAnsi="Times New Roman" w:cs="Times New Roman"/>
        </w:rPr>
        <w:t>rilasciare</w:t>
      </w:r>
      <w:r w:rsidRPr="00B87FD4">
        <w:rPr>
          <w:rFonts w:ascii="Times New Roman" w:hAnsi="Times New Roman" w:cs="Times New Roman"/>
          <w:spacing w:val="71"/>
          <w:w w:val="99"/>
        </w:rPr>
        <w:t xml:space="preserve"> </w:t>
      </w:r>
      <w:r w:rsidRPr="00B87FD4">
        <w:rPr>
          <w:rFonts w:ascii="Times New Roman" w:hAnsi="Times New Roman" w:cs="Times New Roman"/>
        </w:rPr>
        <w:t>copia</w:t>
      </w:r>
      <w:r w:rsidRPr="00B87FD4">
        <w:rPr>
          <w:rFonts w:ascii="Times New Roman" w:hAnsi="Times New Roman" w:cs="Times New Roman"/>
          <w:spacing w:val="-8"/>
        </w:rPr>
        <w:t xml:space="preserve"> </w:t>
      </w:r>
      <w:r w:rsidRPr="00B87FD4">
        <w:rPr>
          <w:rFonts w:ascii="Times New Roman" w:hAnsi="Times New Roman" w:cs="Times New Roman"/>
          <w:spacing w:val="-1"/>
        </w:rPr>
        <w:t>di</w:t>
      </w:r>
      <w:r w:rsidRPr="00B87FD4">
        <w:rPr>
          <w:rFonts w:ascii="Times New Roman" w:hAnsi="Times New Roman" w:cs="Times New Roman"/>
          <w:spacing w:val="-7"/>
        </w:rPr>
        <w:t xml:space="preserve"> </w:t>
      </w:r>
      <w:r w:rsidRPr="00B87FD4">
        <w:rPr>
          <w:rFonts w:ascii="Times New Roman" w:hAnsi="Times New Roman" w:cs="Times New Roman"/>
        </w:rPr>
        <w:t>tutta</w:t>
      </w:r>
      <w:r w:rsidRPr="00B87FD4">
        <w:rPr>
          <w:rFonts w:ascii="Times New Roman" w:hAnsi="Times New Roman" w:cs="Times New Roman"/>
          <w:spacing w:val="-8"/>
        </w:rPr>
        <w:t xml:space="preserve"> </w:t>
      </w:r>
      <w:r w:rsidRPr="00B87FD4">
        <w:rPr>
          <w:rFonts w:ascii="Times New Roman" w:hAnsi="Times New Roman" w:cs="Times New Roman"/>
        </w:rPr>
        <w:t>la</w:t>
      </w:r>
      <w:r w:rsidRPr="00B87FD4">
        <w:rPr>
          <w:rFonts w:ascii="Times New Roman" w:hAnsi="Times New Roman" w:cs="Times New Roman"/>
          <w:spacing w:val="-7"/>
        </w:rPr>
        <w:t xml:space="preserve"> </w:t>
      </w:r>
      <w:r w:rsidRPr="00B87FD4">
        <w:rPr>
          <w:rFonts w:ascii="Times New Roman" w:hAnsi="Times New Roman" w:cs="Times New Roman"/>
        </w:rPr>
        <w:t>documentazione</w:t>
      </w:r>
      <w:r w:rsidRPr="00B87FD4">
        <w:rPr>
          <w:rFonts w:ascii="Times New Roman" w:hAnsi="Times New Roman" w:cs="Times New Roman"/>
          <w:spacing w:val="-8"/>
        </w:rPr>
        <w:t xml:space="preserve"> </w:t>
      </w:r>
      <w:r w:rsidRPr="00B87FD4">
        <w:rPr>
          <w:rFonts w:ascii="Times New Roman" w:hAnsi="Times New Roman" w:cs="Times New Roman"/>
        </w:rPr>
        <w:t>presentata</w:t>
      </w:r>
      <w:r w:rsidRPr="00B87FD4">
        <w:rPr>
          <w:rFonts w:ascii="Times New Roman" w:hAnsi="Times New Roman" w:cs="Times New Roman"/>
          <w:spacing w:val="-7"/>
        </w:rPr>
        <w:t xml:space="preserve"> </w:t>
      </w:r>
      <w:r w:rsidRPr="00B87FD4">
        <w:rPr>
          <w:rFonts w:ascii="Times New Roman" w:hAnsi="Times New Roman" w:cs="Times New Roman"/>
          <w:spacing w:val="-1"/>
        </w:rPr>
        <w:t>per</w:t>
      </w:r>
      <w:r w:rsidRPr="00B87FD4">
        <w:rPr>
          <w:rFonts w:ascii="Times New Roman" w:hAnsi="Times New Roman" w:cs="Times New Roman"/>
          <w:spacing w:val="-7"/>
        </w:rPr>
        <w:t xml:space="preserve"> </w:t>
      </w:r>
      <w:r w:rsidRPr="00B87FD4">
        <w:rPr>
          <w:rFonts w:ascii="Times New Roman" w:hAnsi="Times New Roman" w:cs="Times New Roman"/>
        </w:rPr>
        <w:t>la</w:t>
      </w:r>
      <w:r w:rsidRPr="00B87FD4">
        <w:rPr>
          <w:rFonts w:ascii="Times New Roman" w:hAnsi="Times New Roman" w:cs="Times New Roman"/>
          <w:spacing w:val="-8"/>
        </w:rPr>
        <w:t xml:space="preserve"> </w:t>
      </w:r>
      <w:r w:rsidRPr="00B87FD4">
        <w:rPr>
          <w:rFonts w:ascii="Times New Roman" w:hAnsi="Times New Roman" w:cs="Times New Roman"/>
        </w:rPr>
        <w:t>partecipazione</w:t>
      </w:r>
      <w:r w:rsidRPr="00B87FD4">
        <w:rPr>
          <w:rFonts w:ascii="Times New Roman" w:hAnsi="Times New Roman" w:cs="Times New Roman"/>
          <w:spacing w:val="-7"/>
        </w:rPr>
        <w:t xml:space="preserve"> </w:t>
      </w:r>
      <w:r w:rsidRPr="00B87FD4">
        <w:rPr>
          <w:rFonts w:ascii="Times New Roman" w:hAnsi="Times New Roman" w:cs="Times New Roman"/>
        </w:rPr>
        <w:t>alla</w:t>
      </w:r>
      <w:r w:rsidRPr="00B87FD4">
        <w:rPr>
          <w:rFonts w:ascii="Times New Roman" w:hAnsi="Times New Roman" w:cs="Times New Roman"/>
          <w:spacing w:val="-8"/>
        </w:rPr>
        <w:t xml:space="preserve"> </w:t>
      </w:r>
      <w:r w:rsidRPr="00B87FD4">
        <w:rPr>
          <w:rFonts w:ascii="Times New Roman" w:hAnsi="Times New Roman" w:cs="Times New Roman"/>
        </w:rPr>
        <w:t>gara;</w:t>
      </w:r>
    </w:p>
    <w:p w:rsidR="00613AD7" w:rsidRPr="00B87FD4" w:rsidRDefault="00613AD7" w:rsidP="00B87FD4">
      <w:pPr>
        <w:pStyle w:val="Corpodeltesto"/>
        <w:kinsoku w:val="0"/>
        <w:overflowPunct w:val="0"/>
        <w:spacing w:line="258" w:lineRule="exact"/>
        <w:ind w:left="100"/>
        <w:jc w:val="both"/>
        <w:rPr>
          <w:rFonts w:ascii="Times New Roman" w:hAnsi="Times New Roman" w:cs="Times New Roman"/>
        </w:rPr>
      </w:pPr>
      <w:r w:rsidRPr="00B87FD4">
        <w:rPr>
          <w:rFonts w:ascii="Times New Roman" w:hAnsi="Times New Roman" w:cs="Times New Roman"/>
          <w:b/>
          <w:bCs/>
          <w:i/>
          <w:iCs/>
        </w:rPr>
        <w:t>opzione</w:t>
      </w:r>
      <w:r w:rsidRPr="00B87FD4">
        <w:rPr>
          <w:rFonts w:ascii="Times New Roman" w:hAnsi="Times New Roman" w:cs="Times New Roman"/>
          <w:b/>
          <w:bCs/>
          <w:i/>
          <w:iCs/>
          <w:spacing w:val="-10"/>
        </w:rPr>
        <w:t xml:space="preserve"> </w:t>
      </w:r>
      <w:r w:rsidRPr="00B87FD4">
        <w:rPr>
          <w:rFonts w:ascii="Times New Roman" w:hAnsi="Times New Roman" w:cs="Times New Roman"/>
          <w:b/>
          <w:bCs/>
          <w:i/>
          <w:iCs/>
        </w:rPr>
        <w:t>2</w:t>
      </w:r>
    </w:p>
    <w:p w:rsidR="00613AD7" w:rsidRPr="00B87FD4" w:rsidRDefault="00613AD7" w:rsidP="00B87FD4">
      <w:pPr>
        <w:pStyle w:val="Corpodeltesto"/>
        <w:kinsoku w:val="0"/>
        <w:overflowPunct w:val="0"/>
        <w:ind w:left="100" w:right="102"/>
        <w:jc w:val="both"/>
        <w:rPr>
          <w:rFonts w:ascii="Times New Roman" w:hAnsi="Times New Roman" w:cs="Times New Roman"/>
        </w:rPr>
      </w:pPr>
      <w:r w:rsidRPr="00B87FD4">
        <w:rPr>
          <w:rFonts w:ascii="Times New Roman" w:hAnsi="Times New Roman" w:cs="Times New Roman"/>
          <w:b/>
          <w:bCs/>
          <w:spacing w:val="-1"/>
        </w:rPr>
        <w:t>dichiara</w:t>
      </w:r>
      <w:r w:rsidRPr="00B87FD4">
        <w:rPr>
          <w:rFonts w:ascii="Times New Roman" w:hAnsi="Times New Roman" w:cs="Times New Roman"/>
          <w:b/>
          <w:bCs/>
          <w:spacing w:val="53"/>
        </w:rPr>
        <w:t xml:space="preserve"> </w:t>
      </w:r>
      <w:r w:rsidRPr="00B87FD4">
        <w:rPr>
          <w:rFonts w:ascii="Times New Roman" w:hAnsi="Times New Roman" w:cs="Times New Roman"/>
        </w:rPr>
        <w:t>di</w:t>
      </w:r>
      <w:r w:rsidRPr="00B87FD4">
        <w:rPr>
          <w:rFonts w:ascii="Times New Roman" w:hAnsi="Times New Roman" w:cs="Times New Roman"/>
          <w:spacing w:val="55"/>
        </w:rPr>
        <w:t xml:space="preserve"> </w:t>
      </w:r>
      <w:r w:rsidRPr="00B87FD4">
        <w:rPr>
          <w:rFonts w:ascii="Times New Roman" w:hAnsi="Times New Roman" w:cs="Times New Roman"/>
          <w:spacing w:val="-1"/>
        </w:rPr>
        <w:t>non</w:t>
      </w:r>
      <w:r w:rsidRPr="00B87FD4">
        <w:rPr>
          <w:rFonts w:ascii="Times New Roman" w:hAnsi="Times New Roman" w:cs="Times New Roman"/>
          <w:spacing w:val="56"/>
        </w:rPr>
        <w:t xml:space="preserve"> </w:t>
      </w:r>
      <w:r w:rsidRPr="00B87FD4">
        <w:rPr>
          <w:rFonts w:ascii="Times New Roman" w:hAnsi="Times New Roman" w:cs="Times New Roman"/>
        </w:rPr>
        <w:t>autorizzare</w:t>
      </w:r>
      <w:r w:rsidRPr="00B87FD4">
        <w:rPr>
          <w:rFonts w:ascii="Times New Roman" w:hAnsi="Times New Roman" w:cs="Times New Roman"/>
          <w:spacing w:val="56"/>
        </w:rPr>
        <w:t xml:space="preserve"> </w:t>
      </w:r>
      <w:r w:rsidRPr="00B87FD4">
        <w:rPr>
          <w:rFonts w:ascii="Times New Roman" w:hAnsi="Times New Roman" w:cs="Times New Roman"/>
        </w:rPr>
        <w:t>l’accesso</w:t>
      </w:r>
      <w:r w:rsidRPr="00B87FD4">
        <w:rPr>
          <w:rFonts w:ascii="Times New Roman" w:hAnsi="Times New Roman" w:cs="Times New Roman"/>
          <w:spacing w:val="58"/>
        </w:rPr>
        <w:t xml:space="preserve"> </w:t>
      </w:r>
      <w:r w:rsidRPr="00B87FD4">
        <w:rPr>
          <w:rFonts w:ascii="Times New Roman" w:hAnsi="Times New Roman" w:cs="Times New Roman"/>
        </w:rPr>
        <w:t>alle</w:t>
      </w:r>
      <w:r w:rsidRPr="00B87FD4">
        <w:rPr>
          <w:rFonts w:ascii="Times New Roman" w:hAnsi="Times New Roman" w:cs="Times New Roman"/>
          <w:spacing w:val="57"/>
        </w:rPr>
        <w:t xml:space="preserve"> </w:t>
      </w:r>
      <w:r w:rsidRPr="00B87FD4">
        <w:rPr>
          <w:rFonts w:ascii="Times New Roman" w:hAnsi="Times New Roman" w:cs="Times New Roman"/>
        </w:rPr>
        <w:t>giustificazioni</w:t>
      </w:r>
      <w:r w:rsidRPr="00B87FD4">
        <w:rPr>
          <w:rFonts w:ascii="Times New Roman" w:hAnsi="Times New Roman" w:cs="Times New Roman"/>
          <w:spacing w:val="55"/>
        </w:rPr>
        <w:t xml:space="preserve"> </w:t>
      </w:r>
      <w:r w:rsidRPr="00B87FD4">
        <w:rPr>
          <w:rFonts w:ascii="Times New Roman" w:hAnsi="Times New Roman" w:cs="Times New Roman"/>
        </w:rPr>
        <w:t>che</w:t>
      </w:r>
      <w:r w:rsidRPr="00B87FD4">
        <w:rPr>
          <w:rFonts w:ascii="Times New Roman" w:hAnsi="Times New Roman" w:cs="Times New Roman"/>
          <w:spacing w:val="58"/>
        </w:rPr>
        <w:t xml:space="preserve"> </w:t>
      </w:r>
      <w:r w:rsidRPr="00B87FD4">
        <w:rPr>
          <w:rFonts w:ascii="Times New Roman" w:hAnsi="Times New Roman" w:cs="Times New Roman"/>
        </w:rPr>
        <w:t>saranno</w:t>
      </w:r>
      <w:r w:rsidRPr="00B87FD4">
        <w:rPr>
          <w:rFonts w:ascii="Times New Roman" w:hAnsi="Times New Roman" w:cs="Times New Roman"/>
          <w:spacing w:val="56"/>
        </w:rPr>
        <w:t xml:space="preserve"> </w:t>
      </w:r>
      <w:r w:rsidRPr="00B87FD4">
        <w:rPr>
          <w:rFonts w:ascii="Times New Roman" w:hAnsi="Times New Roman" w:cs="Times New Roman"/>
        </w:rPr>
        <w:t>eventualmente</w:t>
      </w:r>
      <w:r w:rsidRPr="00B87FD4">
        <w:rPr>
          <w:rFonts w:ascii="Times New Roman" w:hAnsi="Times New Roman" w:cs="Times New Roman"/>
          <w:spacing w:val="28"/>
          <w:w w:val="99"/>
        </w:rPr>
        <w:t xml:space="preserve"> </w:t>
      </w:r>
      <w:r w:rsidRPr="00B87FD4">
        <w:rPr>
          <w:rFonts w:ascii="Times New Roman" w:hAnsi="Times New Roman" w:cs="Times New Roman"/>
        </w:rPr>
        <w:t>richieste</w:t>
      </w:r>
      <w:r w:rsidRPr="00B87FD4">
        <w:rPr>
          <w:rFonts w:ascii="Times New Roman" w:hAnsi="Times New Roman" w:cs="Times New Roman"/>
          <w:spacing w:val="27"/>
        </w:rPr>
        <w:t xml:space="preserve"> </w:t>
      </w:r>
      <w:r w:rsidRPr="00B87FD4">
        <w:rPr>
          <w:rFonts w:ascii="Times New Roman" w:hAnsi="Times New Roman" w:cs="Times New Roman"/>
        </w:rPr>
        <w:t>in</w:t>
      </w:r>
      <w:r w:rsidRPr="00B87FD4">
        <w:rPr>
          <w:rFonts w:ascii="Times New Roman" w:hAnsi="Times New Roman" w:cs="Times New Roman"/>
          <w:spacing w:val="27"/>
        </w:rPr>
        <w:t xml:space="preserve"> </w:t>
      </w:r>
      <w:r w:rsidRPr="00B87FD4">
        <w:rPr>
          <w:rFonts w:ascii="Times New Roman" w:hAnsi="Times New Roman" w:cs="Times New Roman"/>
        </w:rPr>
        <w:t>sede</w:t>
      </w:r>
      <w:r w:rsidRPr="00B87FD4">
        <w:rPr>
          <w:rFonts w:ascii="Times New Roman" w:hAnsi="Times New Roman" w:cs="Times New Roman"/>
          <w:spacing w:val="27"/>
        </w:rPr>
        <w:t xml:space="preserve"> </w:t>
      </w:r>
      <w:r w:rsidRPr="00B87FD4">
        <w:rPr>
          <w:rFonts w:ascii="Times New Roman" w:hAnsi="Times New Roman" w:cs="Times New Roman"/>
          <w:spacing w:val="-1"/>
        </w:rPr>
        <w:t>di</w:t>
      </w:r>
      <w:r w:rsidRPr="00B87FD4">
        <w:rPr>
          <w:rFonts w:ascii="Times New Roman" w:hAnsi="Times New Roman" w:cs="Times New Roman"/>
          <w:spacing w:val="28"/>
        </w:rPr>
        <w:t xml:space="preserve"> </w:t>
      </w:r>
      <w:r w:rsidRPr="00B87FD4">
        <w:rPr>
          <w:rFonts w:ascii="Times New Roman" w:hAnsi="Times New Roman" w:cs="Times New Roman"/>
        </w:rPr>
        <w:t>verifica</w:t>
      </w:r>
      <w:r w:rsidRPr="00B87FD4">
        <w:rPr>
          <w:rFonts w:ascii="Times New Roman" w:hAnsi="Times New Roman" w:cs="Times New Roman"/>
          <w:spacing w:val="27"/>
        </w:rPr>
        <w:t xml:space="preserve"> </w:t>
      </w:r>
      <w:r w:rsidRPr="00B87FD4">
        <w:rPr>
          <w:rFonts w:ascii="Times New Roman" w:hAnsi="Times New Roman" w:cs="Times New Roman"/>
          <w:spacing w:val="-1"/>
        </w:rPr>
        <w:t>delle</w:t>
      </w:r>
      <w:r w:rsidRPr="00B87FD4">
        <w:rPr>
          <w:rFonts w:ascii="Times New Roman" w:hAnsi="Times New Roman" w:cs="Times New Roman"/>
          <w:spacing w:val="28"/>
        </w:rPr>
        <w:t xml:space="preserve"> </w:t>
      </w:r>
      <w:r w:rsidRPr="00B87FD4">
        <w:rPr>
          <w:rFonts w:ascii="Times New Roman" w:hAnsi="Times New Roman" w:cs="Times New Roman"/>
          <w:spacing w:val="-1"/>
        </w:rPr>
        <w:t>offerte</w:t>
      </w:r>
      <w:r w:rsidRPr="00B87FD4">
        <w:rPr>
          <w:rFonts w:ascii="Times New Roman" w:hAnsi="Times New Roman" w:cs="Times New Roman"/>
          <w:spacing w:val="27"/>
        </w:rPr>
        <w:t xml:space="preserve"> </w:t>
      </w:r>
      <w:r w:rsidRPr="00B87FD4">
        <w:rPr>
          <w:rFonts w:ascii="Times New Roman" w:hAnsi="Times New Roman" w:cs="Times New Roman"/>
        </w:rPr>
        <w:t>anomale,</w:t>
      </w:r>
      <w:r w:rsidRPr="00B87FD4">
        <w:rPr>
          <w:rFonts w:ascii="Times New Roman" w:hAnsi="Times New Roman" w:cs="Times New Roman"/>
          <w:spacing w:val="27"/>
        </w:rPr>
        <w:t xml:space="preserve"> </w:t>
      </w:r>
      <w:r w:rsidRPr="00B87FD4">
        <w:rPr>
          <w:rFonts w:ascii="Times New Roman" w:hAnsi="Times New Roman" w:cs="Times New Roman"/>
        </w:rPr>
        <w:t>in</w:t>
      </w:r>
      <w:r w:rsidRPr="00B87FD4">
        <w:rPr>
          <w:rFonts w:ascii="Times New Roman" w:hAnsi="Times New Roman" w:cs="Times New Roman"/>
          <w:spacing w:val="27"/>
        </w:rPr>
        <w:t xml:space="preserve"> </w:t>
      </w:r>
      <w:r w:rsidRPr="00B87FD4">
        <w:rPr>
          <w:rFonts w:ascii="Times New Roman" w:hAnsi="Times New Roman" w:cs="Times New Roman"/>
        </w:rPr>
        <w:t>quanto</w:t>
      </w:r>
      <w:r w:rsidRPr="00B87FD4">
        <w:rPr>
          <w:rFonts w:ascii="Times New Roman" w:hAnsi="Times New Roman" w:cs="Times New Roman"/>
          <w:spacing w:val="27"/>
        </w:rPr>
        <w:t xml:space="preserve"> </w:t>
      </w:r>
      <w:r w:rsidRPr="00B87FD4">
        <w:rPr>
          <w:rFonts w:ascii="Times New Roman" w:hAnsi="Times New Roman" w:cs="Times New Roman"/>
        </w:rPr>
        <w:t>coperte</w:t>
      </w:r>
      <w:r w:rsidRPr="00B87FD4">
        <w:rPr>
          <w:rFonts w:ascii="Times New Roman" w:hAnsi="Times New Roman" w:cs="Times New Roman"/>
          <w:spacing w:val="27"/>
        </w:rPr>
        <w:t xml:space="preserve"> </w:t>
      </w:r>
      <w:r w:rsidRPr="00B87FD4">
        <w:rPr>
          <w:rFonts w:ascii="Times New Roman" w:hAnsi="Times New Roman" w:cs="Times New Roman"/>
          <w:spacing w:val="-1"/>
        </w:rPr>
        <w:t>da</w:t>
      </w:r>
      <w:r w:rsidRPr="00B87FD4">
        <w:rPr>
          <w:rFonts w:ascii="Times New Roman" w:hAnsi="Times New Roman" w:cs="Times New Roman"/>
          <w:spacing w:val="27"/>
        </w:rPr>
        <w:t xml:space="preserve"> </w:t>
      </w:r>
      <w:r w:rsidRPr="00B87FD4">
        <w:rPr>
          <w:rFonts w:ascii="Times New Roman" w:hAnsi="Times New Roman" w:cs="Times New Roman"/>
        </w:rPr>
        <w:t>segreto</w:t>
      </w:r>
      <w:r w:rsidRPr="00B87FD4">
        <w:rPr>
          <w:rFonts w:ascii="Times New Roman" w:hAnsi="Times New Roman" w:cs="Times New Roman"/>
          <w:spacing w:val="26"/>
          <w:w w:val="99"/>
        </w:rPr>
        <w:t xml:space="preserve"> </w:t>
      </w:r>
      <w:r w:rsidRPr="00B87FD4">
        <w:rPr>
          <w:rFonts w:ascii="Times New Roman" w:hAnsi="Times New Roman" w:cs="Times New Roman"/>
        </w:rPr>
        <w:t>tecnico/commerciale.</w:t>
      </w:r>
      <w:r w:rsidRPr="00B87FD4">
        <w:rPr>
          <w:rFonts w:ascii="Times New Roman" w:hAnsi="Times New Roman" w:cs="Times New Roman"/>
          <w:spacing w:val="6"/>
        </w:rPr>
        <w:t xml:space="preserve"> </w:t>
      </w:r>
      <w:r w:rsidRPr="00B87FD4">
        <w:rPr>
          <w:rFonts w:ascii="Times New Roman" w:hAnsi="Times New Roman" w:cs="Times New Roman"/>
        </w:rPr>
        <w:t>La</w:t>
      </w:r>
      <w:r w:rsidRPr="00B87FD4">
        <w:rPr>
          <w:rFonts w:ascii="Times New Roman" w:hAnsi="Times New Roman" w:cs="Times New Roman"/>
          <w:spacing w:val="6"/>
        </w:rPr>
        <w:t xml:space="preserve"> </w:t>
      </w:r>
      <w:r w:rsidRPr="00B87FD4">
        <w:rPr>
          <w:rFonts w:ascii="Times New Roman" w:hAnsi="Times New Roman" w:cs="Times New Roman"/>
        </w:rPr>
        <w:t>stazione</w:t>
      </w:r>
      <w:r w:rsidRPr="00B87FD4">
        <w:rPr>
          <w:rFonts w:ascii="Times New Roman" w:hAnsi="Times New Roman" w:cs="Times New Roman"/>
          <w:spacing w:val="7"/>
        </w:rPr>
        <w:t xml:space="preserve"> </w:t>
      </w:r>
      <w:r w:rsidRPr="00B87FD4">
        <w:rPr>
          <w:rFonts w:ascii="Times New Roman" w:hAnsi="Times New Roman" w:cs="Times New Roman"/>
        </w:rPr>
        <w:t>appaltante</w:t>
      </w:r>
      <w:r w:rsidRPr="00B87FD4">
        <w:rPr>
          <w:rFonts w:ascii="Times New Roman" w:hAnsi="Times New Roman" w:cs="Times New Roman"/>
          <w:spacing w:val="5"/>
        </w:rPr>
        <w:t xml:space="preserve"> </w:t>
      </w:r>
      <w:r w:rsidRPr="00B87FD4">
        <w:rPr>
          <w:rFonts w:ascii="Times New Roman" w:hAnsi="Times New Roman" w:cs="Times New Roman"/>
        </w:rPr>
        <w:t>si</w:t>
      </w:r>
      <w:r w:rsidRPr="00B87FD4">
        <w:rPr>
          <w:rFonts w:ascii="Times New Roman" w:hAnsi="Times New Roman" w:cs="Times New Roman"/>
          <w:spacing w:val="7"/>
        </w:rPr>
        <w:t xml:space="preserve"> </w:t>
      </w:r>
      <w:r w:rsidRPr="00B87FD4">
        <w:rPr>
          <w:rFonts w:ascii="Times New Roman" w:hAnsi="Times New Roman" w:cs="Times New Roman"/>
        </w:rPr>
        <w:t>riserva</w:t>
      </w:r>
      <w:r w:rsidRPr="00B87FD4">
        <w:rPr>
          <w:rFonts w:ascii="Times New Roman" w:hAnsi="Times New Roman" w:cs="Times New Roman"/>
          <w:spacing w:val="6"/>
        </w:rPr>
        <w:t xml:space="preserve"> </w:t>
      </w:r>
      <w:r w:rsidRPr="00B87FD4">
        <w:rPr>
          <w:rFonts w:ascii="Times New Roman" w:hAnsi="Times New Roman" w:cs="Times New Roman"/>
        </w:rPr>
        <w:t>di</w:t>
      </w:r>
      <w:r w:rsidRPr="00B87FD4">
        <w:rPr>
          <w:rFonts w:ascii="Times New Roman" w:hAnsi="Times New Roman" w:cs="Times New Roman"/>
          <w:spacing w:val="6"/>
        </w:rPr>
        <w:t xml:space="preserve"> </w:t>
      </w:r>
      <w:r w:rsidRPr="00B87FD4">
        <w:rPr>
          <w:rFonts w:ascii="Times New Roman" w:hAnsi="Times New Roman" w:cs="Times New Roman"/>
        </w:rPr>
        <w:t>valutare</w:t>
      </w:r>
      <w:r w:rsidRPr="00B87FD4">
        <w:rPr>
          <w:rFonts w:ascii="Times New Roman" w:hAnsi="Times New Roman" w:cs="Times New Roman"/>
          <w:spacing w:val="7"/>
        </w:rPr>
        <w:t xml:space="preserve"> </w:t>
      </w:r>
      <w:r w:rsidRPr="00B87FD4">
        <w:rPr>
          <w:rFonts w:ascii="Times New Roman" w:hAnsi="Times New Roman" w:cs="Times New Roman"/>
        </w:rPr>
        <w:t>la</w:t>
      </w:r>
      <w:r w:rsidRPr="00B87FD4">
        <w:rPr>
          <w:rFonts w:ascii="Times New Roman" w:hAnsi="Times New Roman" w:cs="Times New Roman"/>
          <w:spacing w:val="6"/>
        </w:rPr>
        <w:t xml:space="preserve"> </w:t>
      </w:r>
      <w:r w:rsidRPr="00B87FD4">
        <w:rPr>
          <w:rFonts w:ascii="Times New Roman" w:hAnsi="Times New Roman" w:cs="Times New Roman"/>
        </w:rPr>
        <w:t>compatibilità</w:t>
      </w:r>
      <w:r w:rsidRPr="00B87FD4">
        <w:rPr>
          <w:rFonts w:ascii="Times New Roman" w:hAnsi="Times New Roman" w:cs="Times New Roman"/>
          <w:spacing w:val="22"/>
          <w:w w:val="99"/>
        </w:rPr>
        <w:t xml:space="preserve"> </w:t>
      </w:r>
      <w:r w:rsidRPr="00B87FD4">
        <w:rPr>
          <w:rFonts w:ascii="Times New Roman" w:hAnsi="Times New Roman" w:cs="Times New Roman"/>
        </w:rPr>
        <w:t>dell’istanza</w:t>
      </w:r>
      <w:r w:rsidRPr="00B87FD4">
        <w:rPr>
          <w:rFonts w:ascii="Times New Roman" w:hAnsi="Times New Roman" w:cs="Times New Roman"/>
          <w:spacing w:val="-7"/>
        </w:rPr>
        <w:t xml:space="preserve"> </w:t>
      </w:r>
      <w:r w:rsidRPr="00B87FD4">
        <w:rPr>
          <w:rFonts w:ascii="Times New Roman" w:hAnsi="Times New Roman" w:cs="Times New Roman"/>
        </w:rPr>
        <w:t>di</w:t>
      </w:r>
      <w:r w:rsidRPr="00B87FD4">
        <w:rPr>
          <w:rFonts w:ascii="Times New Roman" w:hAnsi="Times New Roman" w:cs="Times New Roman"/>
          <w:spacing w:val="-7"/>
        </w:rPr>
        <w:t xml:space="preserve"> </w:t>
      </w:r>
      <w:r w:rsidRPr="00B87FD4">
        <w:rPr>
          <w:rFonts w:ascii="Times New Roman" w:hAnsi="Times New Roman" w:cs="Times New Roman"/>
        </w:rPr>
        <w:t>riservatezza</w:t>
      </w:r>
      <w:r w:rsidRPr="00B87FD4">
        <w:rPr>
          <w:rFonts w:ascii="Times New Roman" w:hAnsi="Times New Roman" w:cs="Times New Roman"/>
          <w:spacing w:val="-7"/>
        </w:rPr>
        <w:t xml:space="preserve"> </w:t>
      </w:r>
      <w:r w:rsidRPr="00B87FD4">
        <w:rPr>
          <w:rFonts w:ascii="Times New Roman" w:hAnsi="Times New Roman" w:cs="Times New Roman"/>
        </w:rPr>
        <w:t>con</w:t>
      </w:r>
      <w:r w:rsidRPr="00B87FD4">
        <w:rPr>
          <w:rFonts w:ascii="Times New Roman" w:hAnsi="Times New Roman" w:cs="Times New Roman"/>
          <w:spacing w:val="-7"/>
        </w:rPr>
        <w:t xml:space="preserve"> </w:t>
      </w:r>
      <w:r w:rsidRPr="00B87FD4">
        <w:rPr>
          <w:rFonts w:ascii="Times New Roman" w:hAnsi="Times New Roman" w:cs="Times New Roman"/>
        </w:rPr>
        <w:t>il</w:t>
      </w:r>
      <w:r w:rsidRPr="00B87FD4">
        <w:rPr>
          <w:rFonts w:ascii="Times New Roman" w:hAnsi="Times New Roman" w:cs="Times New Roman"/>
          <w:spacing w:val="-7"/>
        </w:rPr>
        <w:t xml:space="preserve"> </w:t>
      </w:r>
      <w:r w:rsidRPr="00B87FD4">
        <w:rPr>
          <w:rFonts w:ascii="Times New Roman" w:hAnsi="Times New Roman" w:cs="Times New Roman"/>
        </w:rPr>
        <w:t>diritto</w:t>
      </w:r>
      <w:r w:rsidRPr="00B87FD4">
        <w:rPr>
          <w:rFonts w:ascii="Times New Roman" w:hAnsi="Times New Roman" w:cs="Times New Roman"/>
          <w:spacing w:val="-9"/>
        </w:rPr>
        <w:t xml:space="preserve"> </w:t>
      </w:r>
      <w:r w:rsidRPr="00B87FD4">
        <w:rPr>
          <w:rFonts w:ascii="Times New Roman" w:hAnsi="Times New Roman" w:cs="Times New Roman"/>
        </w:rPr>
        <w:t>di</w:t>
      </w:r>
      <w:r w:rsidRPr="00B87FD4">
        <w:rPr>
          <w:rFonts w:ascii="Times New Roman" w:hAnsi="Times New Roman" w:cs="Times New Roman"/>
          <w:spacing w:val="-7"/>
        </w:rPr>
        <w:t xml:space="preserve"> </w:t>
      </w:r>
      <w:r w:rsidRPr="00B87FD4">
        <w:rPr>
          <w:rFonts w:ascii="Times New Roman" w:hAnsi="Times New Roman" w:cs="Times New Roman"/>
        </w:rPr>
        <w:t>accesso</w:t>
      </w:r>
      <w:r w:rsidRPr="00B87FD4">
        <w:rPr>
          <w:rFonts w:ascii="Times New Roman" w:hAnsi="Times New Roman" w:cs="Times New Roman"/>
          <w:spacing w:val="-6"/>
        </w:rPr>
        <w:t xml:space="preserve"> </w:t>
      </w:r>
      <w:r w:rsidRPr="00B87FD4">
        <w:rPr>
          <w:rFonts w:ascii="Times New Roman" w:hAnsi="Times New Roman" w:cs="Times New Roman"/>
        </w:rPr>
        <w:t>dei</w:t>
      </w:r>
      <w:r w:rsidRPr="00B87FD4">
        <w:rPr>
          <w:rFonts w:ascii="Times New Roman" w:hAnsi="Times New Roman" w:cs="Times New Roman"/>
          <w:spacing w:val="-6"/>
        </w:rPr>
        <w:t xml:space="preserve"> </w:t>
      </w:r>
      <w:r w:rsidRPr="00B87FD4">
        <w:rPr>
          <w:rFonts w:ascii="Times New Roman" w:hAnsi="Times New Roman" w:cs="Times New Roman"/>
        </w:rPr>
        <w:t>soggetti</w:t>
      </w:r>
      <w:r w:rsidRPr="00B87FD4">
        <w:rPr>
          <w:rFonts w:ascii="Times New Roman" w:hAnsi="Times New Roman" w:cs="Times New Roman"/>
          <w:spacing w:val="-8"/>
        </w:rPr>
        <w:t xml:space="preserve"> </w:t>
      </w:r>
      <w:r w:rsidRPr="00B87FD4">
        <w:rPr>
          <w:rFonts w:ascii="Times New Roman" w:hAnsi="Times New Roman" w:cs="Times New Roman"/>
        </w:rPr>
        <w:t>interessati.</w:t>
      </w:r>
    </w:p>
    <w:p w:rsidR="00613AD7" w:rsidRPr="00B87FD4" w:rsidRDefault="00613AD7" w:rsidP="00B87FD4">
      <w:pPr>
        <w:pStyle w:val="Corpodeltesto"/>
        <w:kinsoku w:val="0"/>
        <w:overflowPunct w:val="0"/>
        <w:spacing w:before="11"/>
        <w:ind w:left="0"/>
        <w:jc w:val="both"/>
        <w:rPr>
          <w:rFonts w:ascii="Times New Roman" w:hAnsi="Times New Roman" w:cs="Times New Roman"/>
          <w:sz w:val="21"/>
          <w:szCs w:val="21"/>
        </w:rPr>
      </w:pPr>
    </w:p>
    <w:p w:rsidR="00613AD7" w:rsidRPr="00B87FD4" w:rsidRDefault="00613AD7" w:rsidP="00B87FD4">
      <w:pPr>
        <w:pStyle w:val="Corpodeltesto"/>
        <w:numPr>
          <w:ilvl w:val="0"/>
          <w:numId w:val="22"/>
        </w:numPr>
        <w:tabs>
          <w:tab w:val="left" w:pos="690"/>
        </w:tabs>
        <w:kinsoku w:val="0"/>
        <w:overflowPunct w:val="0"/>
        <w:ind w:left="100" w:right="103" w:firstLine="0"/>
        <w:jc w:val="both"/>
        <w:rPr>
          <w:rFonts w:ascii="Times New Roman" w:hAnsi="Times New Roman" w:cs="Times New Roman"/>
        </w:rPr>
      </w:pPr>
      <w:r w:rsidRPr="00B87FD4">
        <w:rPr>
          <w:rFonts w:ascii="Times New Roman" w:hAnsi="Times New Roman" w:cs="Times New Roman"/>
          <w:b/>
          <w:bCs/>
        </w:rPr>
        <w:t>documento</w:t>
      </w:r>
      <w:r w:rsidRPr="00B87FD4">
        <w:rPr>
          <w:rFonts w:ascii="Times New Roman" w:hAnsi="Times New Roman" w:cs="Times New Roman"/>
          <w:b/>
          <w:bCs/>
          <w:spacing w:val="27"/>
        </w:rPr>
        <w:t xml:space="preserve"> </w:t>
      </w:r>
      <w:r w:rsidRPr="00B87FD4">
        <w:rPr>
          <w:rFonts w:ascii="Times New Roman" w:hAnsi="Times New Roman" w:cs="Times New Roman"/>
        </w:rPr>
        <w:t>attestante</w:t>
      </w:r>
      <w:r w:rsidRPr="00B87FD4">
        <w:rPr>
          <w:rFonts w:ascii="Times New Roman" w:hAnsi="Times New Roman" w:cs="Times New Roman"/>
          <w:spacing w:val="31"/>
        </w:rPr>
        <w:t xml:space="preserve"> </w:t>
      </w:r>
      <w:r w:rsidRPr="00B87FD4">
        <w:rPr>
          <w:rFonts w:ascii="Times New Roman" w:hAnsi="Times New Roman" w:cs="Times New Roman"/>
        </w:rPr>
        <w:t>il</w:t>
      </w:r>
      <w:r w:rsidRPr="00B87FD4">
        <w:rPr>
          <w:rFonts w:ascii="Times New Roman" w:hAnsi="Times New Roman" w:cs="Times New Roman"/>
          <w:spacing w:val="33"/>
        </w:rPr>
        <w:t xml:space="preserve"> </w:t>
      </w:r>
      <w:r w:rsidRPr="00B87FD4">
        <w:rPr>
          <w:rFonts w:ascii="Times New Roman" w:hAnsi="Times New Roman" w:cs="Times New Roman"/>
        </w:rPr>
        <w:t>versamento</w:t>
      </w:r>
      <w:r w:rsidRPr="00B87FD4">
        <w:rPr>
          <w:rFonts w:ascii="Times New Roman" w:hAnsi="Times New Roman" w:cs="Times New Roman"/>
          <w:spacing w:val="31"/>
        </w:rPr>
        <w:t xml:space="preserve"> </w:t>
      </w:r>
      <w:r w:rsidRPr="00B87FD4">
        <w:rPr>
          <w:rFonts w:ascii="Times New Roman" w:hAnsi="Times New Roman" w:cs="Times New Roman"/>
        </w:rPr>
        <w:t>in</w:t>
      </w:r>
      <w:r w:rsidRPr="00B87FD4">
        <w:rPr>
          <w:rFonts w:ascii="Times New Roman" w:hAnsi="Times New Roman" w:cs="Times New Roman"/>
          <w:spacing w:val="31"/>
        </w:rPr>
        <w:t xml:space="preserve"> </w:t>
      </w:r>
      <w:r w:rsidRPr="00B87FD4">
        <w:rPr>
          <w:rFonts w:ascii="Times New Roman" w:hAnsi="Times New Roman" w:cs="Times New Roman"/>
        </w:rPr>
        <w:t>titoli</w:t>
      </w:r>
      <w:r w:rsidRPr="00B87FD4">
        <w:rPr>
          <w:rFonts w:ascii="Times New Roman" w:hAnsi="Times New Roman" w:cs="Times New Roman"/>
          <w:spacing w:val="31"/>
        </w:rPr>
        <w:t xml:space="preserve"> </w:t>
      </w:r>
      <w:r w:rsidRPr="00B87FD4">
        <w:rPr>
          <w:rFonts w:ascii="Times New Roman" w:hAnsi="Times New Roman" w:cs="Times New Roman"/>
        </w:rPr>
        <w:t>della</w:t>
      </w:r>
      <w:r w:rsidRPr="00B87FD4">
        <w:rPr>
          <w:rFonts w:ascii="Times New Roman" w:hAnsi="Times New Roman" w:cs="Times New Roman"/>
          <w:spacing w:val="33"/>
        </w:rPr>
        <w:t xml:space="preserve"> </w:t>
      </w:r>
      <w:r w:rsidRPr="00B87FD4">
        <w:rPr>
          <w:rFonts w:ascii="Times New Roman" w:hAnsi="Times New Roman" w:cs="Times New Roman"/>
          <w:b/>
          <w:bCs/>
          <w:spacing w:val="-1"/>
        </w:rPr>
        <w:t>cauzione</w:t>
      </w:r>
      <w:r w:rsidRPr="00B87FD4">
        <w:rPr>
          <w:rFonts w:ascii="Times New Roman" w:hAnsi="Times New Roman" w:cs="Times New Roman"/>
          <w:b/>
          <w:bCs/>
          <w:spacing w:val="28"/>
        </w:rPr>
        <w:t xml:space="preserve"> </w:t>
      </w:r>
      <w:r w:rsidRPr="00B87FD4">
        <w:rPr>
          <w:rFonts w:ascii="Times New Roman" w:hAnsi="Times New Roman" w:cs="Times New Roman"/>
          <w:b/>
          <w:bCs/>
          <w:spacing w:val="-1"/>
        </w:rPr>
        <w:t>provvisoria</w:t>
      </w:r>
      <w:r w:rsidRPr="00B87FD4">
        <w:rPr>
          <w:rFonts w:ascii="Times New Roman" w:hAnsi="Times New Roman" w:cs="Times New Roman"/>
          <w:b/>
          <w:bCs/>
          <w:spacing w:val="30"/>
        </w:rPr>
        <w:t xml:space="preserve"> </w:t>
      </w:r>
      <w:r w:rsidRPr="00B87FD4">
        <w:rPr>
          <w:rFonts w:ascii="Times New Roman" w:hAnsi="Times New Roman" w:cs="Times New Roman"/>
        </w:rPr>
        <w:t>o</w:t>
      </w:r>
      <w:r w:rsidRPr="00B87FD4">
        <w:rPr>
          <w:rFonts w:ascii="Times New Roman" w:hAnsi="Times New Roman" w:cs="Times New Roman"/>
          <w:spacing w:val="27"/>
          <w:w w:val="99"/>
        </w:rPr>
        <w:t xml:space="preserve"> </w:t>
      </w:r>
      <w:r w:rsidRPr="00B87FD4">
        <w:rPr>
          <w:rFonts w:ascii="Times New Roman" w:hAnsi="Times New Roman" w:cs="Times New Roman"/>
          <w:b/>
          <w:bCs/>
          <w:spacing w:val="-1"/>
        </w:rPr>
        <w:t>fideiussione</w:t>
      </w:r>
      <w:r w:rsidRPr="00B87FD4">
        <w:rPr>
          <w:rFonts w:ascii="Times New Roman" w:hAnsi="Times New Roman" w:cs="Times New Roman"/>
          <w:b/>
          <w:bCs/>
          <w:spacing w:val="13"/>
        </w:rPr>
        <w:t xml:space="preserve"> </w:t>
      </w:r>
      <w:r w:rsidRPr="00B87FD4">
        <w:rPr>
          <w:rFonts w:ascii="Times New Roman" w:hAnsi="Times New Roman" w:cs="Times New Roman"/>
          <w:b/>
          <w:bCs/>
        </w:rPr>
        <w:t>bancaria</w:t>
      </w:r>
      <w:r w:rsidRPr="00B87FD4">
        <w:rPr>
          <w:rFonts w:ascii="Times New Roman" w:hAnsi="Times New Roman" w:cs="Times New Roman"/>
          <w:b/>
          <w:bCs/>
          <w:spacing w:val="14"/>
        </w:rPr>
        <w:t xml:space="preserve"> </w:t>
      </w:r>
      <w:r w:rsidRPr="00B87FD4">
        <w:rPr>
          <w:rFonts w:ascii="Times New Roman" w:hAnsi="Times New Roman" w:cs="Times New Roman"/>
          <w:spacing w:val="-1"/>
        </w:rPr>
        <w:t>oppure</w:t>
      </w:r>
      <w:r w:rsidRPr="00B87FD4">
        <w:rPr>
          <w:rFonts w:ascii="Times New Roman" w:hAnsi="Times New Roman" w:cs="Times New Roman"/>
          <w:spacing w:val="24"/>
        </w:rPr>
        <w:t xml:space="preserve"> </w:t>
      </w:r>
      <w:r w:rsidRPr="00B87FD4">
        <w:rPr>
          <w:rFonts w:ascii="Times New Roman" w:hAnsi="Times New Roman" w:cs="Times New Roman"/>
          <w:b/>
          <w:bCs/>
          <w:spacing w:val="-1"/>
        </w:rPr>
        <w:t>polizza</w:t>
      </w:r>
      <w:r w:rsidRPr="00B87FD4">
        <w:rPr>
          <w:rFonts w:ascii="Times New Roman" w:hAnsi="Times New Roman" w:cs="Times New Roman"/>
          <w:b/>
          <w:bCs/>
          <w:spacing w:val="13"/>
        </w:rPr>
        <w:t xml:space="preserve"> </w:t>
      </w:r>
      <w:r w:rsidRPr="00B87FD4">
        <w:rPr>
          <w:rFonts w:ascii="Times New Roman" w:hAnsi="Times New Roman" w:cs="Times New Roman"/>
          <w:b/>
          <w:bCs/>
          <w:spacing w:val="-1"/>
        </w:rPr>
        <w:t>assicurativa</w:t>
      </w:r>
      <w:r w:rsidRPr="00B87FD4">
        <w:rPr>
          <w:rFonts w:ascii="Times New Roman" w:hAnsi="Times New Roman" w:cs="Times New Roman"/>
          <w:b/>
          <w:bCs/>
          <w:spacing w:val="14"/>
        </w:rPr>
        <w:t xml:space="preserve"> </w:t>
      </w:r>
      <w:r w:rsidRPr="00B87FD4">
        <w:rPr>
          <w:rFonts w:ascii="Times New Roman" w:hAnsi="Times New Roman" w:cs="Times New Roman"/>
          <w:b/>
          <w:bCs/>
          <w:spacing w:val="-1"/>
        </w:rPr>
        <w:t>oppure</w:t>
      </w:r>
      <w:r w:rsidRPr="00B87FD4">
        <w:rPr>
          <w:rFonts w:ascii="Times New Roman" w:hAnsi="Times New Roman" w:cs="Times New Roman"/>
          <w:b/>
          <w:bCs/>
          <w:spacing w:val="15"/>
        </w:rPr>
        <w:t xml:space="preserve"> </w:t>
      </w:r>
      <w:r w:rsidRPr="00B87FD4">
        <w:rPr>
          <w:rFonts w:ascii="Times New Roman" w:hAnsi="Times New Roman" w:cs="Times New Roman"/>
          <w:b/>
          <w:bCs/>
          <w:spacing w:val="-1"/>
        </w:rPr>
        <w:t>polizza</w:t>
      </w:r>
      <w:r w:rsidRPr="00B87FD4">
        <w:rPr>
          <w:rFonts w:ascii="Times New Roman" w:hAnsi="Times New Roman" w:cs="Times New Roman"/>
          <w:b/>
          <w:bCs/>
          <w:spacing w:val="13"/>
        </w:rPr>
        <w:t xml:space="preserve"> </w:t>
      </w:r>
      <w:r w:rsidRPr="00B87FD4">
        <w:rPr>
          <w:rFonts w:ascii="Times New Roman" w:hAnsi="Times New Roman" w:cs="Times New Roman"/>
          <w:b/>
          <w:bCs/>
          <w:spacing w:val="-1"/>
        </w:rPr>
        <w:t>rilasciata</w:t>
      </w:r>
      <w:r w:rsidRPr="00B87FD4">
        <w:rPr>
          <w:rFonts w:ascii="Times New Roman" w:hAnsi="Times New Roman" w:cs="Times New Roman"/>
          <w:b/>
          <w:bCs/>
          <w:spacing w:val="15"/>
        </w:rPr>
        <w:t xml:space="preserve"> </w:t>
      </w:r>
      <w:r w:rsidRPr="00B87FD4">
        <w:rPr>
          <w:rFonts w:ascii="Times New Roman" w:hAnsi="Times New Roman" w:cs="Times New Roman"/>
          <w:b/>
          <w:bCs/>
          <w:spacing w:val="-1"/>
        </w:rPr>
        <w:t>da</w:t>
      </w:r>
      <w:r w:rsidRPr="00B87FD4">
        <w:rPr>
          <w:rFonts w:ascii="Times New Roman" w:hAnsi="Times New Roman" w:cs="Times New Roman"/>
          <w:b/>
          <w:bCs/>
          <w:spacing w:val="66"/>
          <w:w w:val="99"/>
        </w:rPr>
        <w:t xml:space="preserve"> </w:t>
      </w:r>
      <w:r w:rsidRPr="00B87FD4">
        <w:rPr>
          <w:rFonts w:ascii="Times New Roman" w:hAnsi="Times New Roman" w:cs="Times New Roman"/>
          <w:b/>
          <w:bCs/>
          <w:spacing w:val="-1"/>
        </w:rPr>
        <w:t>intermediario</w:t>
      </w:r>
      <w:r w:rsidRPr="00B87FD4">
        <w:rPr>
          <w:rFonts w:ascii="Times New Roman" w:hAnsi="Times New Roman" w:cs="Times New Roman"/>
          <w:b/>
          <w:bCs/>
          <w:spacing w:val="36"/>
        </w:rPr>
        <w:t xml:space="preserve"> </w:t>
      </w:r>
      <w:r w:rsidRPr="00B87FD4">
        <w:rPr>
          <w:rFonts w:ascii="Times New Roman" w:hAnsi="Times New Roman" w:cs="Times New Roman"/>
          <w:b/>
          <w:bCs/>
          <w:spacing w:val="-1"/>
        </w:rPr>
        <w:t>finanziario</w:t>
      </w:r>
      <w:r w:rsidRPr="00B87FD4">
        <w:rPr>
          <w:rFonts w:ascii="Times New Roman" w:hAnsi="Times New Roman" w:cs="Times New Roman"/>
          <w:b/>
          <w:bCs/>
          <w:spacing w:val="31"/>
        </w:rPr>
        <w:t xml:space="preserve"> </w:t>
      </w:r>
      <w:r w:rsidRPr="00B87FD4">
        <w:rPr>
          <w:rFonts w:ascii="Times New Roman" w:hAnsi="Times New Roman" w:cs="Times New Roman"/>
        </w:rPr>
        <w:t>relativa</w:t>
      </w:r>
      <w:r w:rsidRPr="00B87FD4">
        <w:rPr>
          <w:rFonts w:ascii="Times New Roman" w:hAnsi="Times New Roman" w:cs="Times New Roman"/>
          <w:spacing w:val="40"/>
        </w:rPr>
        <w:t xml:space="preserve"> </w:t>
      </w:r>
      <w:r w:rsidRPr="00B87FD4">
        <w:rPr>
          <w:rFonts w:ascii="Times New Roman" w:hAnsi="Times New Roman" w:cs="Times New Roman"/>
        </w:rPr>
        <w:t>alla</w:t>
      </w:r>
      <w:r w:rsidRPr="00B87FD4">
        <w:rPr>
          <w:rFonts w:ascii="Times New Roman" w:hAnsi="Times New Roman" w:cs="Times New Roman"/>
          <w:spacing w:val="40"/>
        </w:rPr>
        <w:t xml:space="preserve"> </w:t>
      </w:r>
      <w:r w:rsidRPr="00B87FD4">
        <w:rPr>
          <w:rFonts w:ascii="Times New Roman" w:hAnsi="Times New Roman" w:cs="Times New Roman"/>
          <w:b/>
          <w:bCs/>
          <w:spacing w:val="-1"/>
        </w:rPr>
        <w:t>cauzione</w:t>
      </w:r>
      <w:r w:rsidRPr="00B87FD4">
        <w:rPr>
          <w:rFonts w:ascii="Times New Roman" w:hAnsi="Times New Roman" w:cs="Times New Roman"/>
          <w:b/>
          <w:bCs/>
          <w:spacing w:val="38"/>
        </w:rPr>
        <w:t xml:space="preserve"> </w:t>
      </w:r>
      <w:r w:rsidRPr="00B87FD4">
        <w:rPr>
          <w:rFonts w:ascii="Times New Roman" w:hAnsi="Times New Roman" w:cs="Times New Roman"/>
          <w:b/>
          <w:bCs/>
          <w:spacing w:val="-1"/>
        </w:rPr>
        <w:t>provvisoria</w:t>
      </w:r>
      <w:r w:rsidRPr="00B87FD4">
        <w:rPr>
          <w:rFonts w:ascii="Times New Roman" w:hAnsi="Times New Roman" w:cs="Times New Roman"/>
          <w:b/>
          <w:bCs/>
          <w:spacing w:val="31"/>
        </w:rPr>
        <w:t xml:space="preserve"> </w:t>
      </w:r>
      <w:r w:rsidRPr="00B87FD4">
        <w:rPr>
          <w:rFonts w:ascii="Times New Roman" w:hAnsi="Times New Roman" w:cs="Times New Roman"/>
          <w:spacing w:val="-1"/>
        </w:rPr>
        <w:t>valida</w:t>
      </w:r>
      <w:r w:rsidRPr="00B87FD4">
        <w:rPr>
          <w:rFonts w:ascii="Times New Roman" w:hAnsi="Times New Roman" w:cs="Times New Roman"/>
          <w:spacing w:val="41"/>
        </w:rPr>
        <w:t xml:space="preserve"> </w:t>
      </w:r>
      <w:r w:rsidRPr="00B87FD4">
        <w:rPr>
          <w:rFonts w:ascii="Times New Roman" w:hAnsi="Times New Roman" w:cs="Times New Roman"/>
          <w:spacing w:val="-1"/>
        </w:rPr>
        <w:t>per</w:t>
      </w:r>
      <w:r w:rsidRPr="00B87FD4">
        <w:rPr>
          <w:rFonts w:ascii="Times New Roman" w:hAnsi="Times New Roman" w:cs="Times New Roman"/>
          <w:spacing w:val="42"/>
        </w:rPr>
        <w:t xml:space="preserve"> </w:t>
      </w:r>
      <w:r w:rsidRPr="00B87FD4">
        <w:rPr>
          <w:rFonts w:ascii="Times New Roman" w:hAnsi="Times New Roman" w:cs="Times New Roman"/>
          <w:spacing w:val="-1"/>
        </w:rPr>
        <w:t>almeno</w:t>
      </w:r>
      <w:r w:rsidRPr="00B87FD4">
        <w:rPr>
          <w:rFonts w:ascii="Times New Roman" w:hAnsi="Times New Roman" w:cs="Times New Roman"/>
          <w:spacing w:val="63"/>
          <w:w w:val="99"/>
        </w:rPr>
        <w:t xml:space="preserve"> </w:t>
      </w:r>
      <w:r w:rsidRPr="00B87FD4">
        <w:rPr>
          <w:rFonts w:ascii="Times New Roman" w:hAnsi="Times New Roman" w:cs="Times New Roman"/>
        </w:rPr>
        <w:t>centoottanta</w:t>
      </w:r>
      <w:r w:rsidRPr="00B87FD4">
        <w:rPr>
          <w:rFonts w:ascii="Times New Roman" w:hAnsi="Times New Roman" w:cs="Times New Roman"/>
          <w:spacing w:val="46"/>
        </w:rPr>
        <w:t xml:space="preserve"> </w:t>
      </w:r>
      <w:r w:rsidRPr="00B87FD4">
        <w:rPr>
          <w:rFonts w:ascii="Times New Roman" w:hAnsi="Times New Roman" w:cs="Times New Roman"/>
        </w:rPr>
        <w:t>giorni</w:t>
      </w:r>
      <w:r w:rsidRPr="00B87FD4">
        <w:rPr>
          <w:rFonts w:ascii="Times New Roman" w:hAnsi="Times New Roman" w:cs="Times New Roman"/>
          <w:spacing w:val="48"/>
        </w:rPr>
        <w:t xml:space="preserve"> </w:t>
      </w:r>
      <w:r w:rsidRPr="00B87FD4">
        <w:rPr>
          <w:rFonts w:ascii="Times New Roman" w:hAnsi="Times New Roman" w:cs="Times New Roman"/>
          <w:spacing w:val="-1"/>
        </w:rPr>
        <w:t>dalla</w:t>
      </w:r>
      <w:r w:rsidRPr="00B87FD4">
        <w:rPr>
          <w:rFonts w:ascii="Times New Roman" w:hAnsi="Times New Roman" w:cs="Times New Roman"/>
          <w:spacing w:val="49"/>
        </w:rPr>
        <w:t xml:space="preserve"> </w:t>
      </w:r>
      <w:r w:rsidRPr="00B87FD4">
        <w:rPr>
          <w:rFonts w:ascii="Times New Roman" w:hAnsi="Times New Roman" w:cs="Times New Roman"/>
        </w:rPr>
        <w:t>presentazione</w:t>
      </w:r>
      <w:r w:rsidRPr="00B87FD4">
        <w:rPr>
          <w:rFonts w:ascii="Times New Roman" w:hAnsi="Times New Roman" w:cs="Times New Roman"/>
          <w:spacing w:val="49"/>
        </w:rPr>
        <w:t xml:space="preserve"> </w:t>
      </w:r>
      <w:r w:rsidRPr="00B87FD4">
        <w:rPr>
          <w:rFonts w:ascii="Times New Roman" w:hAnsi="Times New Roman" w:cs="Times New Roman"/>
        </w:rPr>
        <w:t>dell’offerta,</w:t>
      </w:r>
      <w:r w:rsidRPr="00B87FD4">
        <w:rPr>
          <w:rFonts w:ascii="Times New Roman" w:hAnsi="Times New Roman" w:cs="Times New Roman"/>
          <w:spacing w:val="48"/>
        </w:rPr>
        <w:t xml:space="preserve"> </w:t>
      </w:r>
      <w:r w:rsidRPr="00B87FD4">
        <w:rPr>
          <w:rFonts w:ascii="Times New Roman" w:hAnsi="Times New Roman" w:cs="Times New Roman"/>
        </w:rPr>
        <w:t>con</w:t>
      </w:r>
      <w:r w:rsidRPr="00B87FD4">
        <w:rPr>
          <w:rFonts w:ascii="Times New Roman" w:hAnsi="Times New Roman" w:cs="Times New Roman"/>
          <w:spacing w:val="47"/>
        </w:rPr>
        <w:t xml:space="preserve"> </w:t>
      </w:r>
      <w:r w:rsidRPr="00B87FD4">
        <w:rPr>
          <w:rFonts w:ascii="Times New Roman" w:hAnsi="Times New Roman" w:cs="Times New Roman"/>
        </w:rPr>
        <w:t>allegata</w:t>
      </w:r>
      <w:r w:rsidRPr="00B87FD4">
        <w:rPr>
          <w:rFonts w:ascii="Times New Roman" w:hAnsi="Times New Roman" w:cs="Times New Roman"/>
          <w:spacing w:val="48"/>
        </w:rPr>
        <w:t xml:space="preserve"> </w:t>
      </w:r>
      <w:r w:rsidRPr="00B87FD4">
        <w:rPr>
          <w:rFonts w:ascii="Times New Roman" w:hAnsi="Times New Roman" w:cs="Times New Roman"/>
        </w:rPr>
        <w:t>la</w:t>
      </w:r>
      <w:r w:rsidRPr="00B87FD4">
        <w:rPr>
          <w:rFonts w:ascii="Times New Roman" w:hAnsi="Times New Roman" w:cs="Times New Roman"/>
          <w:spacing w:val="47"/>
        </w:rPr>
        <w:t xml:space="preserve"> </w:t>
      </w:r>
      <w:r w:rsidRPr="00B87FD4">
        <w:rPr>
          <w:rFonts w:ascii="Times New Roman" w:hAnsi="Times New Roman" w:cs="Times New Roman"/>
        </w:rPr>
        <w:t>dichiarazione</w:t>
      </w:r>
      <w:r w:rsidRPr="00B87FD4">
        <w:rPr>
          <w:rFonts w:ascii="Times New Roman" w:hAnsi="Times New Roman" w:cs="Times New Roman"/>
          <w:spacing w:val="24"/>
          <w:w w:val="99"/>
        </w:rPr>
        <w:t xml:space="preserve"> </w:t>
      </w:r>
      <w:r w:rsidRPr="00B87FD4">
        <w:rPr>
          <w:rFonts w:ascii="Times New Roman" w:hAnsi="Times New Roman" w:cs="Times New Roman"/>
        </w:rPr>
        <w:t>dell’istituto bancario</w:t>
      </w:r>
      <w:r w:rsidRPr="00B87FD4">
        <w:rPr>
          <w:rFonts w:ascii="Times New Roman" w:hAnsi="Times New Roman" w:cs="Times New Roman"/>
          <w:spacing w:val="1"/>
        </w:rPr>
        <w:t xml:space="preserve"> </w:t>
      </w:r>
      <w:r w:rsidRPr="00B87FD4">
        <w:rPr>
          <w:rFonts w:ascii="Times New Roman" w:hAnsi="Times New Roman" w:cs="Times New Roman"/>
        </w:rPr>
        <w:t>o dell’assicurazione</w:t>
      </w:r>
      <w:r w:rsidRPr="00B87FD4">
        <w:rPr>
          <w:rFonts w:ascii="Times New Roman" w:hAnsi="Times New Roman" w:cs="Times New Roman"/>
          <w:spacing w:val="1"/>
        </w:rPr>
        <w:t xml:space="preserve"> </w:t>
      </w:r>
      <w:r w:rsidRPr="00B87FD4">
        <w:rPr>
          <w:rFonts w:ascii="Times New Roman" w:hAnsi="Times New Roman" w:cs="Times New Roman"/>
        </w:rPr>
        <w:t>di</w:t>
      </w:r>
      <w:r w:rsidRPr="00B87FD4">
        <w:rPr>
          <w:rFonts w:ascii="Times New Roman" w:hAnsi="Times New Roman" w:cs="Times New Roman"/>
          <w:spacing w:val="2"/>
        </w:rPr>
        <w:t xml:space="preserve"> </w:t>
      </w:r>
      <w:r w:rsidRPr="00B87FD4">
        <w:rPr>
          <w:rFonts w:ascii="Times New Roman" w:hAnsi="Times New Roman" w:cs="Times New Roman"/>
        </w:rPr>
        <w:t>contenente</w:t>
      </w:r>
      <w:r w:rsidRPr="00B87FD4">
        <w:rPr>
          <w:rFonts w:ascii="Times New Roman" w:hAnsi="Times New Roman" w:cs="Times New Roman"/>
          <w:spacing w:val="2"/>
        </w:rPr>
        <w:t xml:space="preserve"> </w:t>
      </w:r>
      <w:r w:rsidRPr="00B87FD4">
        <w:rPr>
          <w:rFonts w:ascii="Times New Roman" w:hAnsi="Times New Roman" w:cs="Times New Roman"/>
        </w:rPr>
        <w:t>l’impegno,</w:t>
      </w:r>
      <w:r w:rsidRPr="00B87FD4">
        <w:rPr>
          <w:rFonts w:ascii="Times New Roman" w:hAnsi="Times New Roman" w:cs="Times New Roman"/>
          <w:spacing w:val="2"/>
        </w:rPr>
        <w:t xml:space="preserve"> </w:t>
      </w:r>
      <w:r w:rsidRPr="00B87FD4">
        <w:rPr>
          <w:rFonts w:ascii="Times New Roman" w:hAnsi="Times New Roman" w:cs="Times New Roman"/>
        </w:rPr>
        <w:t xml:space="preserve">verso il </w:t>
      </w:r>
      <w:r w:rsidRPr="00B87FD4">
        <w:rPr>
          <w:rFonts w:ascii="Times New Roman" w:hAnsi="Times New Roman" w:cs="Times New Roman"/>
          <w:spacing w:val="-1"/>
        </w:rPr>
        <w:t>concorrente,</w:t>
      </w:r>
      <w:r w:rsidRPr="00B87FD4">
        <w:rPr>
          <w:rFonts w:ascii="Times New Roman" w:hAnsi="Times New Roman" w:cs="Times New Roman"/>
          <w:spacing w:val="1"/>
        </w:rPr>
        <w:t xml:space="preserve"> </w:t>
      </w:r>
      <w:r w:rsidRPr="00B87FD4">
        <w:rPr>
          <w:rFonts w:ascii="Times New Roman" w:hAnsi="Times New Roman" w:cs="Times New Roman"/>
        </w:rPr>
        <w:t>a</w:t>
      </w:r>
      <w:r w:rsidRPr="00B87FD4">
        <w:rPr>
          <w:rFonts w:ascii="Times New Roman" w:hAnsi="Times New Roman" w:cs="Times New Roman"/>
          <w:spacing w:val="26"/>
          <w:w w:val="99"/>
        </w:rPr>
        <w:t xml:space="preserve"> </w:t>
      </w:r>
      <w:r w:rsidRPr="00B87FD4">
        <w:rPr>
          <w:rFonts w:ascii="Times New Roman" w:hAnsi="Times New Roman" w:cs="Times New Roman"/>
        </w:rPr>
        <w:t>rilasciare</w:t>
      </w:r>
      <w:r w:rsidRPr="00B87FD4">
        <w:rPr>
          <w:rFonts w:ascii="Times New Roman" w:hAnsi="Times New Roman" w:cs="Times New Roman"/>
          <w:spacing w:val="12"/>
        </w:rPr>
        <w:t xml:space="preserve"> </w:t>
      </w:r>
      <w:r w:rsidRPr="00B87FD4">
        <w:rPr>
          <w:rFonts w:ascii="Times New Roman" w:hAnsi="Times New Roman" w:cs="Times New Roman"/>
        </w:rPr>
        <w:t>la</w:t>
      </w:r>
      <w:r w:rsidRPr="00B87FD4">
        <w:rPr>
          <w:rFonts w:ascii="Times New Roman" w:hAnsi="Times New Roman" w:cs="Times New Roman"/>
          <w:spacing w:val="12"/>
        </w:rPr>
        <w:t xml:space="preserve"> </w:t>
      </w:r>
      <w:r w:rsidRPr="00B87FD4">
        <w:rPr>
          <w:rFonts w:ascii="Times New Roman" w:hAnsi="Times New Roman" w:cs="Times New Roman"/>
        </w:rPr>
        <w:t>garanzia</w:t>
      </w:r>
      <w:r w:rsidRPr="00B87FD4">
        <w:rPr>
          <w:rFonts w:ascii="Times New Roman" w:hAnsi="Times New Roman" w:cs="Times New Roman"/>
          <w:spacing w:val="13"/>
        </w:rPr>
        <w:t xml:space="preserve"> </w:t>
      </w:r>
      <w:r w:rsidRPr="00B87FD4">
        <w:rPr>
          <w:rFonts w:ascii="Times New Roman" w:hAnsi="Times New Roman" w:cs="Times New Roman"/>
        </w:rPr>
        <w:t>fideiussoria</w:t>
      </w:r>
      <w:r w:rsidRPr="00B87FD4">
        <w:rPr>
          <w:rFonts w:ascii="Times New Roman" w:hAnsi="Times New Roman" w:cs="Times New Roman"/>
          <w:spacing w:val="11"/>
        </w:rPr>
        <w:t xml:space="preserve"> </w:t>
      </w:r>
      <w:r w:rsidRPr="00B87FD4">
        <w:rPr>
          <w:rFonts w:ascii="Times New Roman" w:hAnsi="Times New Roman" w:cs="Times New Roman"/>
        </w:rPr>
        <w:t>relativa</w:t>
      </w:r>
      <w:r w:rsidRPr="00B87FD4">
        <w:rPr>
          <w:rFonts w:ascii="Times New Roman" w:hAnsi="Times New Roman" w:cs="Times New Roman"/>
          <w:spacing w:val="13"/>
        </w:rPr>
        <w:t xml:space="preserve"> </w:t>
      </w:r>
      <w:r w:rsidRPr="00B87FD4">
        <w:rPr>
          <w:rFonts w:ascii="Times New Roman" w:hAnsi="Times New Roman" w:cs="Times New Roman"/>
        </w:rPr>
        <w:t>alla</w:t>
      </w:r>
      <w:r w:rsidRPr="00B87FD4">
        <w:rPr>
          <w:rFonts w:ascii="Times New Roman" w:hAnsi="Times New Roman" w:cs="Times New Roman"/>
          <w:spacing w:val="12"/>
        </w:rPr>
        <w:t xml:space="preserve"> </w:t>
      </w:r>
      <w:r w:rsidRPr="00B87FD4">
        <w:rPr>
          <w:rFonts w:ascii="Times New Roman" w:hAnsi="Times New Roman" w:cs="Times New Roman"/>
          <w:b/>
          <w:bCs/>
          <w:spacing w:val="-1"/>
        </w:rPr>
        <w:t>cauzione</w:t>
      </w:r>
      <w:r w:rsidRPr="00B87FD4">
        <w:rPr>
          <w:rFonts w:ascii="Times New Roman" w:hAnsi="Times New Roman" w:cs="Times New Roman"/>
          <w:b/>
          <w:bCs/>
          <w:spacing w:val="14"/>
        </w:rPr>
        <w:t xml:space="preserve"> </w:t>
      </w:r>
      <w:r w:rsidRPr="00B87FD4">
        <w:rPr>
          <w:rFonts w:ascii="Times New Roman" w:hAnsi="Times New Roman" w:cs="Times New Roman"/>
          <w:b/>
          <w:bCs/>
          <w:spacing w:val="-1"/>
        </w:rPr>
        <w:t>definitiva</w:t>
      </w:r>
      <w:r w:rsidRPr="00B87FD4">
        <w:rPr>
          <w:rFonts w:ascii="Times New Roman" w:hAnsi="Times New Roman" w:cs="Times New Roman"/>
          <w:b/>
          <w:bCs/>
          <w:spacing w:val="11"/>
        </w:rPr>
        <w:t xml:space="preserve"> </w:t>
      </w:r>
      <w:r w:rsidRPr="00B87FD4">
        <w:rPr>
          <w:rFonts w:ascii="Times New Roman" w:hAnsi="Times New Roman" w:cs="Times New Roman"/>
        </w:rPr>
        <w:t>di</w:t>
      </w:r>
      <w:r w:rsidRPr="00B87FD4">
        <w:rPr>
          <w:rFonts w:ascii="Times New Roman" w:hAnsi="Times New Roman" w:cs="Times New Roman"/>
          <w:spacing w:val="14"/>
        </w:rPr>
        <w:t xml:space="preserve"> </w:t>
      </w:r>
      <w:r w:rsidRPr="00B87FD4">
        <w:rPr>
          <w:rFonts w:ascii="Times New Roman" w:hAnsi="Times New Roman" w:cs="Times New Roman"/>
        </w:rPr>
        <w:t>cui</w:t>
      </w:r>
      <w:r w:rsidRPr="00B87FD4">
        <w:rPr>
          <w:rFonts w:ascii="Times New Roman" w:hAnsi="Times New Roman" w:cs="Times New Roman"/>
          <w:spacing w:val="12"/>
        </w:rPr>
        <w:t xml:space="preserve"> </w:t>
      </w:r>
      <w:r w:rsidRPr="00B87FD4">
        <w:rPr>
          <w:rFonts w:ascii="Times New Roman" w:hAnsi="Times New Roman" w:cs="Times New Roman"/>
        </w:rPr>
        <w:t>all’art.103</w:t>
      </w:r>
      <w:r w:rsidRPr="00B87FD4">
        <w:rPr>
          <w:rFonts w:ascii="Times New Roman" w:hAnsi="Times New Roman" w:cs="Times New Roman"/>
          <w:spacing w:val="14"/>
        </w:rPr>
        <w:t xml:space="preserve"> </w:t>
      </w:r>
      <w:r w:rsidRPr="00B87FD4">
        <w:rPr>
          <w:rFonts w:ascii="Times New Roman" w:hAnsi="Times New Roman" w:cs="Times New Roman"/>
        </w:rPr>
        <w:t>del</w:t>
      </w:r>
      <w:r w:rsidRPr="00B87FD4">
        <w:rPr>
          <w:rFonts w:ascii="Times New Roman" w:hAnsi="Times New Roman" w:cs="Times New Roman"/>
          <w:spacing w:val="23"/>
          <w:w w:val="99"/>
        </w:rPr>
        <w:t xml:space="preserve"> </w:t>
      </w:r>
      <w:r w:rsidRPr="00B87FD4">
        <w:rPr>
          <w:rFonts w:ascii="Times New Roman" w:hAnsi="Times New Roman" w:cs="Times New Roman"/>
          <w:spacing w:val="-1"/>
        </w:rPr>
        <w:t>Codice;</w:t>
      </w:r>
    </w:p>
    <w:p w:rsidR="00613AD7" w:rsidRPr="00B87FD4" w:rsidRDefault="00613AD7" w:rsidP="00B87FD4">
      <w:pPr>
        <w:pStyle w:val="Corpodeltesto"/>
        <w:kinsoku w:val="0"/>
        <w:overflowPunct w:val="0"/>
        <w:spacing w:before="1"/>
        <w:ind w:left="0"/>
        <w:jc w:val="both"/>
        <w:rPr>
          <w:rFonts w:ascii="Times New Roman" w:hAnsi="Times New Roman" w:cs="Times New Roman"/>
        </w:rPr>
      </w:pPr>
    </w:p>
    <w:p w:rsidR="00613AD7" w:rsidRPr="00B87FD4" w:rsidRDefault="00613AD7" w:rsidP="00B87FD4">
      <w:pPr>
        <w:pStyle w:val="Corpodeltesto"/>
        <w:numPr>
          <w:ilvl w:val="0"/>
          <w:numId w:val="22"/>
        </w:numPr>
        <w:tabs>
          <w:tab w:val="left" w:pos="678"/>
        </w:tabs>
        <w:kinsoku w:val="0"/>
        <w:overflowPunct w:val="0"/>
        <w:ind w:left="100" w:right="105" w:firstLine="0"/>
        <w:jc w:val="both"/>
        <w:rPr>
          <w:rFonts w:ascii="Times New Roman" w:hAnsi="Times New Roman" w:cs="Times New Roman"/>
        </w:rPr>
      </w:pPr>
      <w:r w:rsidRPr="00B87FD4">
        <w:rPr>
          <w:rFonts w:ascii="Times New Roman" w:hAnsi="Times New Roman" w:cs="Times New Roman"/>
          <w:b/>
          <w:bCs/>
          <w:spacing w:val="-1"/>
        </w:rPr>
        <w:t>dichiarazione</w:t>
      </w:r>
      <w:r w:rsidRPr="00B87FD4">
        <w:rPr>
          <w:rFonts w:ascii="Times New Roman" w:hAnsi="Times New Roman" w:cs="Times New Roman"/>
          <w:b/>
          <w:bCs/>
          <w:spacing w:val="-2"/>
        </w:rPr>
        <w:t xml:space="preserve"> </w:t>
      </w:r>
      <w:r w:rsidRPr="00B87FD4">
        <w:rPr>
          <w:rFonts w:ascii="Times New Roman" w:hAnsi="Times New Roman" w:cs="Times New Roman"/>
        </w:rPr>
        <w:t>rilasciata</w:t>
      </w:r>
      <w:r w:rsidRPr="00B87FD4">
        <w:rPr>
          <w:rFonts w:ascii="Times New Roman" w:hAnsi="Times New Roman" w:cs="Times New Roman"/>
          <w:spacing w:val="5"/>
        </w:rPr>
        <w:t xml:space="preserve"> </w:t>
      </w:r>
      <w:r w:rsidRPr="00B87FD4">
        <w:rPr>
          <w:rFonts w:ascii="Times New Roman" w:hAnsi="Times New Roman" w:cs="Times New Roman"/>
        </w:rPr>
        <w:t>dalla</w:t>
      </w:r>
      <w:r w:rsidRPr="00B87FD4">
        <w:rPr>
          <w:rFonts w:ascii="Times New Roman" w:hAnsi="Times New Roman" w:cs="Times New Roman"/>
          <w:spacing w:val="4"/>
        </w:rPr>
        <w:t xml:space="preserve"> </w:t>
      </w:r>
      <w:r w:rsidRPr="00B87FD4">
        <w:rPr>
          <w:rFonts w:ascii="Times New Roman" w:hAnsi="Times New Roman" w:cs="Times New Roman"/>
        </w:rPr>
        <w:t>Stazione</w:t>
      </w:r>
      <w:r w:rsidRPr="00B87FD4">
        <w:rPr>
          <w:rFonts w:ascii="Times New Roman" w:hAnsi="Times New Roman" w:cs="Times New Roman"/>
          <w:spacing w:val="4"/>
        </w:rPr>
        <w:t xml:space="preserve"> </w:t>
      </w:r>
      <w:r w:rsidRPr="00B87FD4">
        <w:rPr>
          <w:rFonts w:ascii="Times New Roman" w:hAnsi="Times New Roman" w:cs="Times New Roman"/>
        </w:rPr>
        <w:t>Appaltante</w:t>
      </w:r>
      <w:r w:rsidRPr="00B87FD4">
        <w:rPr>
          <w:rFonts w:ascii="Times New Roman" w:hAnsi="Times New Roman" w:cs="Times New Roman"/>
          <w:spacing w:val="3"/>
        </w:rPr>
        <w:t xml:space="preserve"> </w:t>
      </w:r>
      <w:r w:rsidRPr="00B87FD4">
        <w:rPr>
          <w:rFonts w:ascii="Times New Roman" w:hAnsi="Times New Roman" w:cs="Times New Roman"/>
        </w:rPr>
        <w:t>attestante</w:t>
      </w:r>
      <w:r w:rsidRPr="00B87FD4">
        <w:rPr>
          <w:rFonts w:ascii="Times New Roman" w:hAnsi="Times New Roman" w:cs="Times New Roman"/>
          <w:spacing w:val="4"/>
        </w:rPr>
        <w:t xml:space="preserve"> </w:t>
      </w:r>
      <w:r w:rsidRPr="00B87FD4">
        <w:rPr>
          <w:rFonts w:ascii="Times New Roman" w:hAnsi="Times New Roman" w:cs="Times New Roman"/>
        </w:rPr>
        <w:t>che</w:t>
      </w:r>
      <w:r w:rsidRPr="00B87FD4">
        <w:rPr>
          <w:rFonts w:ascii="Times New Roman" w:hAnsi="Times New Roman" w:cs="Times New Roman"/>
          <w:spacing w:val="4"/>
        </w:rPr>
        <w:t xml:space="preserve"> </w:t>
      </w:r>
      <w:r w:rsidRPr="00B87FD4">
        <w:rPr>
          <w:rFonts w:ascii="Times New Roman" w:hAnsi="Times New Roman" w:cs="Times New Roman"/>
        </w:rPr>
        <w:t>il</w:t>
      </w:r>
      <w:r w:rsidRPr="00B87FD4">
        <w:rPr>
          <w:rFonts w:ascii="Times New Roman" w:hAnsi="Times New Roman" w:cs="Times New Roman"/>
          <w:spacing w:val="4"/>
        </w:rPr>
        <w:t xml:space="preserve"> </w:t>
      </w:r>
      <w:r w:rsidRPr="00B87FD4">
        <w:rPr>
          <w:rFonts w:ascii="Times New Roman" w:hAnsi="Times New Roman" w:cs="Times New Roman"/>
        </w:rPr>
        <w:t>concorrente</w:t>
      </w:r>
      <w:r w:rsidRPr="00B87FD4">
        <w:rPr>
          <w:rFonts w:ascii="Times New Roman" w:hAnsi="Times New Roman" w:cs="Times New Roman"/>
          <w:spacing w:val="4"/>
        </w:rPr>
        <w:t xml:space="preserve"> </w:t>
      </w:r>
      <w:r w:rsidRPr="00B87FD4">
        <w:rPr>
          <w:rFonts w:ascii="Times New Roman" w:hAnsi="Times New Roman" w:cs="Times New Roman"/>
        </w:rPr>
        <w:t>ha</w:t>
      </w:r>
      <w:r w:rsidRPr="00B87FD4">
        <w:rPr>
          <w:rFonts w:ascii="Times New Roman" w:hAnsi="Times New Roman" w:cs="Times New Roman"/>
          <w:spacing w:val="21"/>
          <w:w w:val="99"/>
        </w:rPr>
        <w:t xml:space="preserve"> </w:t>
      </w:r>
      <w:r w:rsidRPr="00B87FD4">
        <w:rPr>
          <w:rFonts w:ascii="Times New Roman" w:hAnsi="Times New Roman" w:cs="Times New Roman"/>
          <w:spacing w:val="-1"/>
        </w:rPr>
        <w:t>preso</w:t>
      </w:r>
      <w:r w:rsidRPr="00B87FD4">
        <w:rPr>
          <w:rFonts w:ascii="Times New Roman" w:hAnsi="Times New Roman" w:cs="Times New Roman"/>
          <w:spacing w:val="21"/>
        </w:rPr>
        <w:t xml:space="preserve"> </w:t>
      </w:r>
      <w:r w:rsidRPr="00B87FD4">
        <w:rPr>
          <w:rFonts w:ascii="Times New Roman" w:hAnsi="Times New Roman" w:cs="Times New Roman"/>
          <w:spacing w:val="-1"/>
        </w:rPr>
        <w:t>visione</w:t>
      </w:r>
      <w:r w:rsidRPr="00B87FD4">
        <w:rPr>
          <w:rFonts w:ascii="Times New Roman" w:hAnsi="Times New Roman" w:cs="Times New Roman"/>
          <w:spacing w:val="22"/>
        </w:rPr>
        <w:t xml:space="preserve"> </w:t>
      </w:r>
      <w:r w:rsidRPr="00B87FD4">
        <w:rPr>
          <w:rFonts w:ascii="Times New Roman" w:hAnsi="Times New Roman" w:cs="Times New Roman"/>
          <w:spacing w:val="-1"/>
        </w:rPr>
        <w:t>della</w:t>
      </w:r>
      <w:r w:rsidRPr="00B87FD4">
        <w:rPr>
          <w:rFonts w:ascii="Times New Roman" w:hAnsi="Times New Roman" w:cs="Times New Roman"/>
          <w:spacing w:val="23"/>
        </w:rPr>
        <w:t xml:space="preserve"> </w:t>
      </w:r>
      <w:r w:rsidRPr="00B87FD4">
        <w:rPr>
          <w:rFonts w:ascii="Times New Roman" w:hAnsi="Times New Roman" w:cs="Times New Roman"/>
          <w:spacing w:val="-1"/>
        </w:rPr>
        <w:t>documentazione</w:t>
      </w:r>
      <w:r w:rsidRPr="00B87FD4">
        <w:rPr>
          <w:rFonts w:ascii="Times New Roman" w:hAnsi="Times New Roman" w:cs="Times New Roman"/>
          <w:spacing w:val="23"/>
        </w:rPr>
        <w:t xml:space="preserve"> </w:t>
      </w:r>
      <w:r w:rsidRPr="00B87FD4">
        <w:rPr>
          <w:rFonts w:ascii="Times New Roman" w:hAnsi="Times New Roman" w:cs="Times New Roman"/>
          <w:spacing w:val="-1"/>
        </w:rPr>
        <w:t>di</w:t>
      </w:r>
      <w:r w:rsidRPr="00B87FD4">
        <w:rPr>
          <w:rFonts w:ascii="Times New Roman" w:hAnsi="Times New Roman" w:cs="Times New Roman"/>
          <w:spacing w:val="22"/>
        </w:rPr>
        <w:t xml:space="preserve"> </w:t>
      </w:r>
      <w:r w:rsidRPr="00B87FD4">
        <w:rPr>
          <w:rFonts w:ascii="Times New Roman" w:hAnsi="Times New Roman" w:cs="Times New Roman"/>
          <w:spacing w:val="-1"/>
        </w:rPr>
        <w:t>gara</w:t>
      </w:r>
      <w:r w:rsidRPr="00B87FD4">
        <w:rPr>
          <w:rFonts w:ascii="Times New Roman" w:hAnsi="Times New Roman" w:cs="Times New Roman"/>
          <w:spacing w:val="22"/>
        </w:rPr>
        <w:t xml:space="preserve"> </w:t>
      </w:r>
      <w:r w:rsidRPr="00B87FD4">
        <w:rPr>
          <w:rFonts w:ascii="Times New Roman" w:hAnsi="Times New Roman" w:cs="Times New Roman"/>
        </w:rPr>
        <w:t>e</w:t>
      </w:r>
      <w:r w:rsidRPr="00B87FD4">
        <w:rPr>
          <w:rFonts w:ascii="Times New Roman" w:hAnsi="Times New Roman" w:cs="Times New Roman"/>
          <w:spacing w:val="21"/>
        </w:rPr>
        <w:t xml:space="preserve"> </w:t>
      </w:r>
      <w:r w:rsidRPr="00B87FD4">
        <w:rPr>
          <w:rFonts w:ascii="Times New Roman" w:hAnsi="Times New Roman" w:cs="Times New Roman"/>
          <w:spacing w:val="-1"/>
        </w:rPr>
        <w:t>dello</w:t>
      </w:r>
      <w:r w:rsidRPr="00B87FD4">
        <w:rPr>
          <w:rFonts w:ascii="Times New Roman" w:hAnsi="Times New Roman" w:cs="Times New Roman"/>
          <w:spacing w:val="22"/>
        </w:rPr>
        <w:t xml:space="preserve"> </w:t>
      </w:r>
      <w:r w:rsidRPr="00B87FD4">
        <w:rPr>
          <w:rFonts w:ascii="Times New Roman" w:hAnsi="Times New Roman" w:cs="Times New Roman"/>
          <w:spacing w:val="-1"/>
        </w:rPr>
        <w:t>stato</w:t>
      </w:r>
      <w:r w:rsidRPr="00B87FD4">
        <w:rPr>
          <w:rFonts w:ascii="Times New Roman" w:hAnsi="Times New Roman" w:cs="Times New Roman"/>
          <w:spacing w:val="22"/>
        </w:rPr>
        <w:t xml:space="preserve"> </w:t>
      </w:r>
      <w:r w:rsidRPr="00B87FD4">
        <w:rPr>
          <w:rFonts w:ascii="Times New Roman" w:hAnsi="Times New Roman" w:cs="Times New Roman"/>
          <w:spacing w:val="-1"/>
        </w:rPr>
        <w:t>dei</w:t>
      </w:r>
      <w:r w:rsidRPr="00B87FD4">
        <w:rPr>
          <w:rFonts w:ascii="Times New Roman" w:hAnsi="Times New Roman" w:cs="Times New Roman"/>
          <w:spacing w:val="22"/>
        </w:rPr>
        <w:t xml:space="preserve"> </w:t>
      </w:r>
      <w:r w:rsidRPr="00B87FD4">
        <w:rPr>
          <w:rFonts w:ascii="Times New Roman" w:hAnsi="Times New Roman" w:cs="Times New Roman"/>
          <w:spacing w:val="-1"/>
        </w:rPr>
        <w:t>luoghi</w:t>
      </w:r>
      <w:r w:rsidRPr="00B87FD4">
        <w:rPr>
          <w:rFonts w:ascii="Times New Roman" w:hAnsi="Times New Roman" w:cs="Times New Roman"/>
          <w:spacing w:val="22"/>
        </w:rPr>
        <w:t xml:space="preserve"> </w:t>
      </w:r>
      <w:r w:rsidRPr="00B87FD4">
        <w:rPr>
          <w:rFonts w:ascii="Times New Roman" w:hAnsi="Times New Roman" w:cs="Times New Roman"/>
          <w:spacing w:val="-1"/>
        </w:rPr>
        <w:t>dove</w:t>
      </w:r>
      <w:r w:rsidRPr="00B87FD4">
        <w:rPr>
          <w:rFonts w:ascii="Times New Roman" w:hAnsi="Times New Roman" w:cs="Times New Roman"/>
          <w:spacing w:val="23"/>
        </w:rPr>
        <w:t xml:space="preserve"> </w:t>
      </w:r>
      <w:r w:rsidRPr="00B87FD4">
        <w:rPr>
          <w:rFonts w:ascii="Times New Roman" w:hAnsi="Times New Roman" w:cs="Times New Roman"/>
          <w:spacing w:val="-1"/>
        </w:rPr>
        <w:t>devono</w:t>
      </w:r>
      <w:r w:rsidRPr="00B87FD4">
        <w:rPr>
          <w:rFonts w:ascii="Times New Roman" w:hAnsi="Times New Roman" w:cs="Times New Roman"/>
          <w:spacing w:val="21"/>
        </w:rPr>
        <w:t xml:space="preserve"> </w:t>
      </w:r>
      <w:r w:rsidRPr="00B87FD4">
        <w:rPr>
          <w:rFonts w:ascii="Times New Roman" w:hAnsi="Times New Roman" w:cs="Times New Roman"/>
          <w:spacing w:val="-1"/>
        </w:rPr>
        <w:t>essere</w:t>
      </w:r>
      <w:r w:rsidRPr="00B87FD4">
        <w:rPr>
          <w:rFonts w:ascii="Times New Roman" w:hAnsi="Times New Roman" w:cs="Times New Roman"/>
          <w:spacing w:val="60"/>
          <w:w w:val="99"/>
        </w:rPr>
        <w:t xml:space="preserve"> </w:t>
      </w:r>
      <w:r w:rsidRPr="00B87FD4">
        <w:rPr>
          <w:rFonts w:ascii="Times New Roman" w:hAnsi="Times New Roman" w:cs="Times New Roman"/>
        </w:rPr>
        <w:t>eseguiti</w:t>
      </w:r>
      <w:r w:rsidRPr="00B87FD4">
        <w:rPr>
          <w:rFonts w:ascii="Times New Roman" w:hAnsi="Times New Roman" w:cs="Times New Roman"/>
          <w:spacing w:val="-8"/>
        </w:rPr>
        <w:t xml:space="preserve"> </w:t>
      </w:r>
      <w:r w:rsidRPr="00B87FD4">
        <w:rPr>
          <w:rFonts w:ascii="Times New Roman" w:hAnsi="Times New Roman" w:cs="Times New Roman"/>
        </w:rPr>
        <w:t>i</w:t>
      </w:r>
      <w:r w:rsidRPr="00B87FD4">
        <w:rPr>
          <w:rFonts w:ascii="Times New Roman" w:hAnsi="Times New Roman" w:cs="Times New Roman"/>
          <w:spacing w:val="-8"/>
        </w:rPr>
        <w:t xml:space="preserve"> </w:t>
      </w:r>
      <w:r w:rsidRPr="00B87FD4">
        <w:rPr>
          <w:rFonts w:ascii="Times New Roman" w:hAnsi="Times New Roman" w:cs="Times New Roman"/>
        </w:rPr>
        <w:t>lavori.</w:t>
      </w:r>
    </w:p>
    <w:p w:rsidR="00613AD7" w:rsidRPr="00B87FD4" w:rsidRDefault="00613AD7" w:rsidP="00B87FD4">
      <w:pPr>
        <w:pStyle w:val="Corpodeltesto"/>
        <w:kinsoku w:val="0"/>
        <w:overflowPunct w:val="0"/>
        <w:spacing w:before="11"/>
        <w:ind w:left="0"/>
        <w:jc w:val="both"/>
        <w:rPr>
          <w:rFonts w:ascii="Times New Roman" w:hAnsi="Times New Roman" w:cs="Times New Roman"/>
          <w:sz w:val="21"/>
          <w:szCs w:val="21"/>
        </w:rPr>
      </w:pPr>
    </w:p>
    <w:p w:rsidR="00613AD7" w:rsidRPr="00B87FD4" w:rsidRDefault="00613AD7" w:rsidP="00B87FD4">
      <w:pPr>
        <w:pStyle w:val="Corpodeltesto"/>
        <w:numPr>
          <w:ilvl w:val="0"/>
          <w:numId w:val="22"/>
        </w:numPr>
        <w:tabs>
          <w:tab w:val="left" w:pos="623"/>
        </w:tabs>
        <w:kinsoku w:val="0"/>
        <w:overflowPunct w:val="0"/>
        <w:ind w:left="100" w:right="104" w:firstLine="0"/>
        <w:jc w:val="both"/>
        <w:rPr>
          <w:rFonts w:ascii="Times New Roman" w:hAnsi="Times New Roman" w:cs="Times New Roman"/>
        </w:rPr>
      </w:pPr>
      <w:r w:rsidRPr="00B87FD4">
        <w:rPr>
          <w:rFonts w:ascii="Times New Roman" w:hAnsi="Times New Roman" w:cs="Times New Roman"/>
          <w:b/>
          <w:bCs/>
          <w:spacing w:val="-1"/>
        </w:rPr>
        <w:t>attestazione</w:t>
      </w:r>
      <w:r w:rsidRPr="00B87FD4">
        <w:rPr>
          <w:rFonts w:ascii="Times New Roman" w:hAnsi="Times New Roman" w:cs="Times New Roman"/>
          <w:b/>
          <w:bCs/>
          <w:spacing w:val="34"/>
        </w:rPr>
        <w:t xml:space="preserve"> </w:t>
      </w:r>
      <w:r w:rsidRPr="00B87FD4">
        <w:rPr>
          <w:rFonts w:ascii="Times New Roman" w:hAnsi="Times New Roman" w:cs="Times New Roman"/>
          <w:b/>
          <w:bCs/>
          <w:spacing w:val="-1"/>
        </w:rPr>
        <w:t>di</w:t>
      </w:r>
      <w:r w:rsidRPr="00B87FD4">
        <w:rPr>
          <w:rFonts w:ascii="Times New Roman" w:hAnsi="Times New Roman" w:cs="Times New Roman"/>
          <w:b/>
          <w:bCs/>
          <w:spacing w:val="36"/>
        </w:rPr>
        <w:t xml:space="preserve"> </w:t>
      </w:r>
      <w:r w:rsidRPr="00B87FD4">
        <w:rPr>
          <w:rFonts w:ascii="Times New Roman" w:hAnsi="Times New Roman" w:cs="Times New Roman"/>
          <w:b/>
          <w:bCs/>
          <w:spacing w:val="-1"/>
        </w:rPr>
        <w:t>avvenuto</w:t>
      </w:r>
      <w:r w:rsidRPr="00B87FD4">
        <w:rPr>
          <w:rFonts w:ascii="Times New Roman" w:hAnsi="Times New Roman" w:cs="Times New Roman"/>
          <w:b/>
          <w:bCs/>
          <w:spacing w:val="34"/>
        </w:rPr>
        <w:t xml:space="preserve"> </w:t>
      </w:r>
      <w:r w:rsidRPr="00B87FD4">
        <w:rPr>
          <w:rFonts w:ascii="Times New Roman" w:hAnsi="Times New Roman" w:cs="Times New Roman"/>
          <w:b/>
          <w:bCs/>
        </w:rPr>
        <w:t>pagamento</w:t>
      </w:r>
      <w:r w:rsidRPr="00B87FD4">
        <w:rPr>
          <w:rFonts w:ascii="Times New Roman" w:hAnsi="Times New Roman" w:cs="Times New Roman"/>
          <w:b/>
          <w:bCs/>
          <w:spacing w:val="34"/>
        </w:rPr>
        <w:t xml:space="preserve"> </w:t>
      </w:r>
      <w:r w:rsidRPr="00B87FD4">
        <w:rPr>
          <w:rFonts w:ascii="Times New Roman" w:hAnsi="Times New Roman" w:cs="Times New Roman"/>
          <w:b/>
          <w:bCs/>
        </w:rPr>
        <w:t>in</w:t>
      </w:r>
      <w:r w:rsidRPr="00B87FD4">
        <w:rPr>
          <w:rFonts w:ascii="Times New Roman" w:hAnsi="Times New Roman" w:cs="Times New Roman"/>
          <w:b/>
          <w:bCs/>
          <w:spacing w:val="35"/>
        </w:rPr>
        <w:t xml:space="preserve"> </w:t>
      </w:r>
      <w:r w:rsidRPr="00B87FD4">
        <w:rPr>
          <w:rFonts w:ascii="Times New Roman" w:hAnsi="Times New Roman" w:cs="Times New Roman"/>
          <w:b/>
          <w:bCs/>
          <w:spacing w:val="-1"/>
        </w:rPr>
        <w:t>originale</w:t>
      </w:r>
      <w:r w:rsidRPr="00B87FD4">
        <w:rPr>
          <w:rFonts w:ascii="Times New Roman" w:hAnsi="Times New Roman" w:cs="Times New Roman"/>
          <w:b/>
          <w:bCs/>
          <w:spacing w:val="36"/>
        </w:rPr>
        <w:t xml:space="preserve"> </w:t>
      </w:r>
      <w:r w:rsidRPr="00B87FD4">
        <w:rPr>
          <w:rFonts w:ascii="Times New Roman" w:hAnsi="Times New Roman" w:cs="Times New Roman"/>
          <w:b/>
          <w:bCs/>
        </w:rPr>
        <w:t>del</w:t>
      </w:r>
      <w:r w:rsidRPr="00B87FD4">
        <w:rPr>
          <w:rFonts w:ascii="Times New Roman" w:hAnsi="Times New Roman" w:cs="Times New Roman"/>
          <w:b/>
          <w:bCs/>
          <w:spacing w:val="34"/>
        </w:rPr>
        <w:t xml:space="preserve"> </w:t>
      </w:r>
      <w:r w:rsidRPr="00B87FD4">
        <w:rPr>
          <w:rFonts w:ascii="Times New Roman" w:hAnsi="Times New Roman" w:cs="Times New Roman"/>
          <w:b/>
          <w:bCs/>
          <w:spacing w:val="-1"/>
        </w:rPr>
        <w:t>contributo</w:t>
      </w:r>
      <w:r w:rsidRPr="00B87FD4">
        <w:rPr>
          <w:rFonts w:ascii="Times New Roman" w:hAnsi="Times New Roman" w:cs="Times New Roman"/>
          <w:b/>
          <w:bCs/>
          <w:spacing w:val="34"/>
        </w:rPr>
        <w:t xml:space="preserve"> </w:t>
      </w:r>
      <w:r w:rsidRPr="00B87FD4">
        <w:rPr>
          <w:rFonts w:ascii="Times New Roman" w:hAnsi="Times New Roman" w:cs="Times New Roman"/>
          <w:b/>
          <w:bCs/>
          <w:spacing w:val="-1"/>
        </w:rPr>
        <w:t>dovuto</w:t>
      </w:r>
      <w:r w:rsidRPr="00B87FD4">
        <w:rPr>
          <w:rFonts w:ascii="Times New Roman" w:hAnsi="Times New Roman" w:cs="Times New Roman"/>
          <w:b/>
          <w:bCs/>
          <w:spacing w:val="48"/>
          <w:w w:val="99"/>
        </w:rPr>
        <w:t xml:space="preserve"> </w:t>
      </w:r>
      <w:r w:rsidRPr="00B87FD4">
        <w:rPr>
          <w:rFonts w:ascii="Times New Roman" w:hAnsi="Times New Roman" w:cs="Times New Roman"/>
          <w:b/>
          <w:bCs/>
        </w:rPr>
        <w:t>all’AVCP</w:t>
      </w:r>
      <w:r w:rsidRPr="00B87FD4">
        <w:rPr>
          <w:rFonts w:ascii="Times New Roman" w:hAnsi="Times New Roman" w:cs="Times New Roman"/>
        </w:rPr>
        <w:t>;</w:t>
      </w:r>
      <w:r w:rsidRPr="00B87FD4">
        <w:rPr>
          <w:rFonts w:ascii="Times New Roman" w:hAnsi="Times New Roman" w:cs="Times New Roman"/>
          <w:spacing w:val="-2"/>
        </w:rPr>
        <w:t xml:space="preserve"> </w:t>
      </w:r>
      <w:r w:rsidRPr="00B87FD4">
        <w:rPr>
          <w:rFonts w:ascii="Times New Roman" w:hAnsi="Times New Roman" w:cs="Times New Roman"/>
        </w:rPr>
        <w:t>il</w:t>
      </w:r>
      <w:r w:rsidRPr="00B87FD4">
        <w:rPr>
          <w:rFonts w:ascii="Times New Roman" w:hAnsi="Times New Roman" w:cs="Times New Roman"/>
          <w:spacing w:val="-1"/>
        </w:rPr>
        <w:t xml:space="preserve"> pagamento</w:t>
      </w:r>
      <w:r w:rsidRPr="00B87FD4">
        <w:rPr>
          <w:rFonts w:ascii="Times New Roman" w:hAnsi="Times New Roman" w:cs="Times New Roman"/>
          <w:spacing w:val="-2"/>
        </w:rPr>
        <w:t xml:space="preserve"> </w:t>
      </w:r>
      <w:r w:rsidRPr="00B87FD4">
        <w:rPr>
          <w:rFonts w:ascii="Times New Roman" w:hAnsi="Times New Roman" w:cs="Times New Roman"/>
          <w:spacing w:val="-1"/>
        </w:rPr>
        <w:t>può</w:t>
      </w:r>
      <w:r w:rsidRPr="00B87FD4">
        <w:rPr>
          <w:rFonts w:ascii="Times New Roman" w:hAnsi="Times New Roman" w:cs="Times New Roman"/>
          <w:spacing w:val="-2"/>
        </w:rPr>
        <w:t xml:space="preserve"> </w:t>
      </w:r>
      <w:r w:rsidRPr="00B87FD4">
        <w:rPr>
          <w:rFonts w:ascii="Times New Roman" w:hAnsi="Times New Roman" w:cs="Times New Roman"/>
        </w:rPr>
        <w:t>essere</w:t>
      </w:r>
      <w:r w:rsidRPr="00B87FD4">
        <w:rPr>
          <w:rFonts w:ascii="Times New Roman" w:hAnsi="Times New Roman" w:cs="Times New Roman"/>
          <w:spacing w:val="-2"/>
        </w:rPr>
        <w:t xml:space="preserve"> </w:t>
      </w:r>
      <w:r w:rsidRPr="00B87FD4">
        <w:rPr>
          <w:rFonts w:ascii="Times New Roman" w:hAnsi="Times New Roman" w:cs="Times New Roman"/>
          <w:spacing w:val="-1"/>
        </w:rPr>
        <w:t>effettuato</w:t>
      </w:r>
      <w:r w:rsidRPr="00B87FD4">
        <w:rPr>
          <w:rFonts w:ascii="Times New Roman" w:hAnsi="Times New Roman" w:cs="Times New Roman"/>
          <w:spacing w:val="-2"/>
        </w:rPr>
        <w:t xml:space="preserve"> </w:t>
      </w:r>
      <w:r w:rsidRPr="00B87FD4">
        <w:rPr>
          <w:rFonts w:ascii="Times New Roman" w:hAnsi="Times New Roman" w:cs="Times New Roman"/>
          <w:spacing w:val="-1"/>
        </w:rPr>
        <w:t>con</w:t>
      </w:r>
      <w:r w:rsidRPr="00B87FD4">
        <w:rPr>
          <w:rFonts w:ascii="Times New Roman" w:hAnsi="Times New Roman" w:cs="Times New Roman"/>
          <w:spacing w:val="-2"/>
        </w:rPr>
        <w:t xml:space="preserve"> </w:t>
      </w:r>
      <w:r w:rsidRPr="00B87FD4">
        <w:rPr>
          <w:rFonts w:ascii="Times New Roman" w:hAnsi="Times New Roman" w:cs="Times New Roman"/>
        </w:rPr>
        <w:t>le</w:t>
      </w:r>
      <w:r w:rsidRPr="00B87FD4">
        <w:rPr>
          <w:rFonts w:ascii="Times New Roman" w:hAnsi="Times New Roman" w:cs="Times New Roman"/>
          <w:spacing w:val="-1"/>
        </w:rPr>
        <w:t xml:space="preserve"> </w:t>
      </w:r>
      <w:r w:rsidRPr="00B87FD4">
        <w:rPr>
          <w:rFonts w:ascii="Times New Roman" w:hAnsi="Times New Roman" w:cs="Times New Roman"/>
        </w:rPr>
        <w:t>modalità</w:t>
      </w:r>
      <w:r w:rsidRPr="00B87FD4">
        <w:rPr>
          <w:rFonts w:ascii="Times New Roman" w:hAnsi="Times New Roman" w:cs="Times New Roman"/>
          <w:spacing w:val="-2"/>
        </w:rPr>
        <w:t xml:space="preserve"> </w:t>
      </w:r>
      <w:r w:rsidRPr="00B87FD4">
        <w:rPr>
          <w:rFonts w:ascii="Times New Roman" w:hAnsi="Times New Roman" w:cs="Times New Roman"/>
        </w:rPr>
        <w:t>di cui</w:t>
      </w:r>
      <w:r w:rsidRPr="00B87FD4">
        <w:rPr>
          <w:rFonts w:ascii="Times New Roman" w:hAnsi="Times New Roman" w:cs="Times New Roman"/>
          <w:spacing w:val="-2"/>
        </w:rPr>
        <w:t xml:space="preserve"> </w:t>
      </w:r>
      <w:r w:rsidRPr="00B87FD4">
        <w:rPr>
          <w:rFonts w:ascii="Times New Roman" w:hAnsi="Times New Roman" w:cs="Times New Roman"/>
        </w:rPr>
        <w:t>all’art.</w:t>
      </w:r>
      <w:r w:rsidRPr="00B87FD4">
        <w:rPr>
          <w:rFonts w:ascii="Times New Roman" w:hAnsi="Times New Roman" w:cs="Times New Roman"/>
          <w:spacing w:val="-1"/>
        </w:rPr>
        <w:t xml:space="preserve"> </w:t>
      </w:r>
      <w:r w:rsidRPr="00B87FD4">
        <w:rPr>
          <w:rFonts w:ascii="Times New Roman" w:hAnsi="Times New Roman" w:cs="Times New Roman"/>
        </w:rPr>
        <w:t>6</w:t>
      </w:r>
      <w:r w:rsidRPr="00B87FD4">
        <w:rPr>
          <w:rFonts w:ascii="Times New Roman" w:hAnsi="Times New Roman" w:cs="Times New Roman"/>
          <w:spacing w:val="-2"/>
        </w:rPr>
        <w:t xml:space="preserve"> </w:t>
      </w:r>
      <w:r w:rsidRPr="00B87FD4">
        <w:rPr>
          <w:rFonts w:ascii="Times New Roman" w:hAnsi="Times New Roman" w:cs="Times New Roman"/>
        </w:rPr>
        <w:t>del</w:t>
      </w:r>
      <w:r w:rsidRPr="00B87FD4">
        <w:rPr>
          <w:rFonts w:ascii="Times New Roman" w:hAnsi="Times New Roman" w:cs="Times New Roman"/>
          <w:spacing w:val="-1"/>
        </w:rPr>
        <w:t xml:space="preserve"> </w:t>
      </w:r>
      <w:r w:rsidRPr="00B87FD4">
        <w:rPr>
          <w:rFonts w:ascii="Times New Roman" w:hAnsi="Times New Roman" w:cs="Times New Roman"/>
        </w:rPr>
        <w:t>presente</w:t>
      </w:r>
      <w:r w:rsidRPr="00B87FD4">
        <w:rPr>
          <w:rFonts w:ascii="Times New Roman" w:hAnsi="Times New Roman" w:cs="Times New Roman"/>
          <w:spacing w:val="45"/>
          <w:w w:val="99"/>
        </w:rPr>
        <w:t xml:space="preserve"> </w:t>
      </w:r>
      <w:r w:rsidRPr="00B87FD4">
        <w:rPr>
          <w:rFonts w:ascii="Times New Roman" w:hAnsi="Times New Roman" w:cs="Times New Roman"/>
          <w:spacing w:val="-1"/>
        </w:rPr>
        <w:t>disciplinare.</w:t>
      </w:r>
    </w:p>
    <w:p w:rsidR="00613AD7" w:rsidRPr="00B87FD4" w:rsidRDefault="00613AD7" w:rsidP="00B87FD4">
      <w:pPr>
        <w:pStyle w:val="Corpodeltesto"/>
        <w:kinsoku w:val="0"/>
        <w:overflowPunct w:val="0"/>
        <w:spacing w:before="11"/>
        <w:ind w:left="0"/>
        <w:jc w:val="both"/>
        <w:rPr>
          <w:rFonts w:ascii="Times New Roman" w:hAnsi="Times New Roman" w:cs="Times New Roman"/>
          <w:sz w:val="21"/>
          <w:szCs w:val="21"/>
        </w:rPr>
      </w:pPr>
    </w:p>
    <w:p w:rsidR="00613AD7" w:rsidRPr="00B87FD4" w:rsidRDefault="00613AD7" w:rsidP="00B87FD4">
      <w:pPr>
        <w:pStyle w:val="Corpodeltesto"/>
        <w:kinsoku w:val="0"/>
        <w:overflowPunct w:val="0"/>
        <w:ind w:left="100" w:right="104"/>
        <w:jc w:val="both"/>
        <w:rPr>
          <w:rFonts w:ascii="Times New Roman" w:hAnsi="Times New Roman" w:cs="Times New Roman"/>
        </w:rPr>
      </w:pPr>
      <w:r w:rsidRPr="00B87FD4">
        <w:rPr>
          <w:rFonts w:ascii="Times New Roman" w:hAnsi="Times New Roman" w:cs="Times New Roman"/>
        </w:rPr>
        <w:t>Si</w:t>
      </w:r>
      <w:r w:rsidRPr="00B87FD4">
        <w:rPr>
          <w:rFonts w:ascii="Times New Roman" w:hAnsi="Times New Roman" w:cs="Times New Roman"/>
          <w:spacing w:val="63"/>
        </w:rPr>
        <w:t xml:space="preserve"> </w:t>
      </w:r>
      <w:r w:rsidRPr="00B87FD4">
        <w:rPr>
          <w:rFonts w:ascii="Times New Roman" w:hAnsi="Times New Roman" w:cs="Times New Roman"/>
        </w:rPr>
        <w:t>precisa,</w:t>
      </w:r>
      <w:r w:rsidRPr="00B87FD4">
        <w:rPr>
          <w:rFonts w:ascii="Times New Roman" w:hAnsi="Times New Roman" w:cs="Times New Roman"/>
          <w:spacing w:val="66"/>
        </w:rPr>
        <w:t xml:space="preserve"> </w:t>
      </w:r>
      <w:r w:rsidRPr="00B87FD4">
        <w:rPr>
          <w:rFonts w:ascii="Times New Roman" w:hAnsi="Times New Roman" w:cs="Times New Roman"/>
        </w:rPr>
        <w:t>altresì,</w:t>
      </w:r>
      <w:r w:rsidRPr="00B87FD4">
        <w:rPr>
          <w:rFonts w:ascii="Times New Roman" w:hAnsi="Times New Roman" w:cs="Times New Roman"/>
          <w:spacing w:val="65"/>
        </w:rPr>
        <w:t xml:space="preserve"> </w:t>
      </w:r>
      <w:r w:rsidRPr="00B87FD4">
        <w:rPr>
          <w:rFonts w:ascii="Times New Roman" w:hAnsi="Times New Roman" w:cs="Times New Roman"/>
        </w:rPr>
        <w:t>che</w:t>
      </w:r>
      <w:r w:rsidRPr="00B87FD4">
        <w:rPr>
          <w:rFonts w:ascii="Times New Roman" w:hAnsi="Times New Roman" w:cs="Times New Roman"/>
          <w:spacing w:val="68"/>
        </w:rPr>
        <w:t xml:space="preserve"> </w:t>
      </w:r>
      <w:r w:rsidRPr="00B87FD4">
        <w:rPr>
          <w:rFonts w:ascii="Times New Roman" w:hAnsi="Times New Roman" w:cs="Times New Roman"/>
          <w:b/>
          <w:bCs/>
        </w:rPr>
        <w:t>la</w:t>
      </w:r>
      <w:r w:rsidRPr="00B87FD4">
        <w:rPr>
          <w:rFonts w:ascii="Times New Roman" w:hAnsi="Times New Roman" w:cs="Times New Roman"/>
          <w:b/>
          <w:bCs/>
          <w:spacing w:val="65"/>
        </w:rPr>
        <w:t xml:space="preserve"> </w:t>
      </w:r>
      <w:r w:rsidRPr="00B87FD4">
        <w:rPr>
          <w:rFonts w:ascii="Times New Roman" w:hAnsi="Times New Roman" w:cs="Times New Roman"/>
          <w:b/>
          <w:bCs/>
          <w:spacing w:val="-1"/>
        </w:rPr>
        <w:t>stazione</w:t>
      </w:r>
      <w:r w:rsidRPr="00B87FD4">
        <w:rPr>
          <w:rFonts w:ascii="Times New Roman" w:hAnsi="Times New Roman" w:cs="Times New Roman"/>
          <w:b/>
          <w:bCs/>
          <w:spacing w:val="64"/>
        </w:rPr>
        <w:t xml:space="preserve"> </w:t>
      </w:r>
      <w:r w:rsidRPr="00B87FD4">
        <w:rPr>
          <w:rFonts w:ascii="Times New Roman" w:hAnsi="Times New Roman" w:cs="Times New Roman"/>
          <w:b/>
          <w:bCs/>
          <w:spacing w:val="-1"/>
        </w:rPr>
        <w:t>appaltante</w:t>
      </w:r>
      <w:r w:rsidRPr="00B87FD4">
        <w:rPr>
          <w:rFonts w:ascii="Times New Roman" w:hAnsi="Times New Roman" w:cs="Times New Roman"/>
          <w:b/>
          <w:bCs/>
          <w:spacing w:val="66"/>
        </w:rPr>
        <w:t xml:space="preserve"> </w:t>
      </w:r>
      <w:r w:rsidRPr="00B87FD4">
        <w:rPr>
          <w:rFonts w:ascii="Times New Roman" w:hAnsi="Times New Roman" w:cs="Times New Roman"/>
          <w:b/>
          <w:bCs/>
        </w:rPr>
        <w:t>è</w:t>
      </w:r>
      <w:r w:rsidRPr="00B87FD4">
        <w:rPr>
          <w:rFonts w:ascii="Times New Roman" w:hAnsi="Times New Roman" w:cs="Times New Roman"/>
          <w:b/>
          <w:bCs/>
          <w:spacing w:val="64"/>
        </w:rPr>
        <w:t xml:space="preserve"> </w:t>
      </w:r>
      <w:r w:rsidRPr="00B87FD4">
        <w:rPr>
          <w:rFonts w:ascii="Times New Roman" w:hAnsi="Times New Roman" w:cs="Times New Roman"/>
          <w:b/>
          <w:bCs/>
          <w:spacing w:val="-1"/>
        </w:rPr>
        <w:t>tenuta</w:t>
      </w:r>
      <w:r w:rsidRPr="00B87FD4">
        <w:rPr>
          <w:rFonts w:ascii="Times New Roman" w:hAnsi="Times New Roman" w:cs="Times New Roman"/>
          <w:b/>
          <w:bCs/>
          <w:spacing w:val="64"/>
        </w:rPr>
        <w:t xml:space="preserve"> </w:t>
      </w:r>
      <w:r w:rsidRPr="00B87FD4">
        <w:rPr>
          <w:rFonts w:ascii="Times New Roman" w:hAnsi="Times New Roman" w:cs="Times New Roman"/>
          <w:b/>
          <w:bCs/>
        </w:rPr>
        <w:t>(al</w:t>
      </w:r>
      <w:r w:rsidRPr="00B87FD4">
        <w:rPr>
          <w:rFonts w:ascii="Times New Roman" w:hAnsi="Times New Roman" w:cs="Times New Roman"/>
          <w:b/>
          <w:bCs/>
          <w:spacing w:val="65"/>
        </w:rPr>
        <w:t xml:space="preserve"> </w:t>
      </w:r>
      <w:r w:rsidRPr="00B87FD4">
        <w:rPr>
          <w:rFonts w:ascii="Times New Roman" w:hAnsi="Times New Roman" w:cs="Times New Roman"/>
          <w:b/>
          <w:bCs/>
        </w:rPr>
        <w:t>fine</w:t>
      </w:r>
      <w:r w:rsidRPr="00B87FD4">
        <w:rPr>
          <w:rFonts w:ascii="Times New Roman" w:hAnsi="Times New Roman" w:cs="Times New Roman"/>
          <w:b/>
          <w:bCs/>
          <w:spacing w:val="64"/>
        </w:rPr>
        <w:t xml:space="preserve"> </w:t>
      </w:r>
      <w:r w:rsidRPr="00B87FD4">
        <w:rPr>
          <w:rFonts w:ascii="Times New Roman" w:hAnsi="Times New Roman" w:cs="Times New Roman"/>
          <w:b/>
          <w:bCs/>
          <w:spacing w:val="-1"/>
        </w:rPr>
        <w:t>di</w:t>
      </w:r>
      <w:r w:rsidRPr="00B87FD4">
        <w:rPr>
          <w:rFonts w:ascii="Times New Roman" w:hAnsi="Times New Roman" w:cs="Times New Roman"/>
          <w:b/>
          <w:bCs/>
          <w:spacing w:val="64"/>
        </w:rPr>
        <w:t xml:space="preserve"> </w:t>
      </w:r>
      <w:r w:rsidRPr="00B87FD4">
        <w:rPr>
          <w:rFonts w:ascii="Times New Roman" w:hAnsi="Times New Roman" w:cs="Times New Roman"/>
          <w:b/>
          <w:bCs/>
        </w:rPr>
        <w:t>valutare</w:t>
      </w:r>
      <w:r w:rsidRPr="00B87FD4">
        <w:rPr>
          <w:rFonts w:ascii="Times New Roman" w:hAnsi="Times New Roman" w:cs="Times New Roman"/>
          <w:b/>
          <w:bCs/>
          <w:spacing w:val="65"/>
        </w:rPr>
        <w:t xml:space="preserve"> </w:t>
      </w:r>
      <w:r w:rsidRPr="00B87FD4">
        <w:rPr>
          <w:rFonts w:ascii="Times New Roman" w:hAnsi="Times New Roman" w:cs="Times New Roman"/>
          <w:b/>
          <w:bCs/>
          <w:spacing w:val="-1"/>
        </w:rPr>
        <w:t>una</w:t>
      </w:r>
      <w:r w:rsidRPr="00B87FD4">
        <w:rPr>
          <w:rFonts w:ascii="Times New Roman" w:hAnsi="Times New Roman" w:cs="Times New Roman"/>
          <w:b/>
          <w:bCs/>
          <w:spacing w:val="42"/>
          <w:w w:val="99"/>
        </w:rPr>
        <w:t xml:space="preserve"> </w:t>
      </w:r>
      <w:r w:rsidRPr="00B87FD4">
        <w:rPr>
          <w:rFonts w:ascii="Times New Roman" w:hAnsi="Times New Roman" w:cs="Times New Roman"/>
          <w:b/>
          <w:bCs/>
          <w:spacing w:val="-1"/>
        </w:rPr>
        <w:t>eventuale</w:t>
      </w:r>
      <w:r w:rsidRPr="00B87FD4">
        <w:rPr>
          <w:rFonts w:ascii="Times New Roman" w:hAnsi="Times New Roman" w:cs="Times New Roman"/>
          <w:b/>
          <w:bCs/>
          <w:spacing w:val="8"/>
        </w:rPr>
        <w:t xml:space="preserve"> </w:t>
      </w:r>
      <w:r w:rsidRPr="00B87FD4">
        <w:rPr>
          <w:rFonts w:ascii="Times New Roman" w:hAnsi="Times New Roman" w:cs="Times New Roman"/>
          <w:b/>
          <w:bCs/>
          <w:spacing w:val="-1"/>
        </w:rPr>
        <w:t>esclusione</w:t>
      </w:r>
      <w:r w:rsidRPr="00B87FD4">
        <w:rPr>
          <w:rFonts w:ascii="Times New Roman" w:hAnsi="Times New Roman" w:cs="Times New Roman"/>
          <w:b/>
          <w:bCs/>
          <w:spacing w:val="9"/>
        </w:rPr>
        <w:t xml:space="preserve"> </w:t>
      </w:r>
      <w:r w:rsidRPr="00B87FD4">
        <w:rPr>
          <w:rFonts w:ascii="Times New Roman" w:hAnsi="Times New Roman" w:cs="Times New Roman"/>
          <w:b/>
          <w:bCs/>
          <w:spacing w:val="-1"/>
        </w:rPr>
        <w:t>dalla</w:t>
      </w:r>
      <w:r w:rsidRPr="00B87FD4">
        <w:rPr>
          <w:rFonts w:ascii="Times New Roman" w:hAnsi="Times New Roman" w:cs="Times New Roman"/>
          <w:b/>
          <w:bCs/>
          <w:spacing w:val="8"/>
        </w:rPr>
        <w:t xml:space="preserve"> </w:t>
      </w:r>
      <w:r w:rsidRPr="00B87FD4">
        <w:rPr>
          <w:rFonts w:ascii="Times New Roman" w:hAnsi="Times New Roman" w:cs="Times New Roman"/>
          <w:b/>
          <w:bCs/>
        </w:rPr>
        <w:t>gara)</w:t>
      </w:r>
      <w:r w:rsidRPr="00B87FD4">
        <w:rPr>
          <w:rFonts w:ascii="Times New Roman" w:hAnsi="Times New Roman" w:cs="Times New Roman"/>
          <w:b/>
          <w:bCs/>
          <w:spacing w:val="8"/>
        </w:rPr>
        <w:t xml:space="preserve"> </w:t>
      </w:r>
      <w:r w:rsidRPr="00B87FD4">
        <w:rPr>
          <w:rFonts w:ascii="Times New Roman" w:hAnsi="Times New Roman" w:cs="Times New Roman"/>
          <w:b/>
          <w:bCs/>
        </w:rPr>
        <w:t>a</w:t>
      </w:r>
      <w:r w:rsidRPr="00B87FD4">
        <w:rPr>
          <w:rFonts w:ascii="Times New Roman" w:hAnsi="Times New Roman" w:cs="Times New Roman"/>
          <w:b/>
          <w:bCs/>
          <w:spacing w:val="8"/>
        </w:rPr>
        <w:t xml:space="preserve"> </w:t>
      </w:r>
      <w:r w:rsidRPr="00B87FD4">
        <w:rPr>
          <w:rFonts w:ascii="Times New Roman" w:hAnsi="Times New Roman" w:cs="Times New Roman"/>
          <w:b/>
          <w:bCs/>
          <w:spacing w:val="-1"/>
        </w:rPr>
        <w:t>controllare</w:t>
      </w:r>
      <w:r w:rsidRPr="00B87FD4">
        <w:rPr>
          <w:rFonts w:ascii="Times New Roman" w:hAnsi="Times New Roman" w:cs="Times New Roman"/>
          <w:spacing w:val="-1"/>
        </w:rPr>
        <w:t>,</w:t>
      </w:r>
      <w:r w:rsidRPr="00B87FD4">
        <w:rPr>
          <w:rFonts w:ascii="Times New Roman" w:hAnsi="Times New Roman" w:cs="Times New Roman"/>
          <w:spacing w:val="9"/>
        </w:rPr>
        <w:t xml:space="preserve"> </w:t>
      </w:r>
      <w:r w:rsidRPr="00B87FD4">
        <w:rPr>
          <w:rFonts w:ascii="Times New Roman" w:hAnsi="Times New Roman" w:cs="Times New Roman"/>
        </w:rPr>
        <w:t>tramite</w:t>
      </w:r>
      <w:r w:rsidRPr="00B87FD4">
        <w:rPr>
          <w:rFonts w:ascii="Times New Roman" w:hAnsi="Times New Roman" w:cs="Times New Roman"/>
          <w:spacing w:val="8"/>
        </w:rPr>
        <w:t xml:space="preserve"> </w:t>
      </w:r>
      <w:r w:rsidRPr="00B87FD4">
        <w:rPr>
          <w:rFonts w:ascii="Times New Roman" w:hAnsi="Times New Roman" w:cs="Times New Roman"/>
        </w:rPr>
        <w:t>l’accesso</w:t>
      </w:r>
      <w:r w:rsidRPr="00B87FD4">
        <w:rPr>
          <w:rFonts w:ascii="Times New Roman" w:hAnsi="Times New Roman" w:cs="Times New Roman"/>
          <w:spacing w:val="9"/>
        </w:rPr>
        <w:t xml:space="preserve"> </w:t>
      </w:r>
      <w:r w:rsidRPr="00B87FD4">
        <w:rPr>
          <w:rFonts w:ascii="Times New Roman" w:hAnsi="Times New Roman" w:cs="Times New Roman"/>
        </w:rPr>
        <w:t>al</w:t>
      </w:r>
      <w:r w:rsidRPr="00B87FD4">
        <w:rPr>
          <w:rFonts w:ascii="Times New Roman" w:hAnsi="Times New Roman" w:cs="Times New Roman"/>
          <w:spacing w:val="8"/>
        </w:rPr>
        <w:t xml:space="preserve"> </w:t>
      </w:r>
      <w:r w:rsidRPr="00B87FD4">
        <w:rPr>
          <w:rFonts w:ascii="Times New Roman" w:hAnsi="Times New Roman" w:cs="Times New Roman"/>
        </w:rPr>
        <w:t>SIMOG,</w:t>
      </w:r>
      <w:r w:rsidRPr="00B87FD4">
        <w:rPr>
          <w:rFonts w:ascii="Times New Roman" w:hAnsi="Times New Roman" w:cs="Times New Roman"/>
          <w:spacing w:val="9"/>
        </w:rPr>
        <w:t xml:space="preserve"> </w:t>
      </w:r>
      <w:r w:rsidRPr="00B87FD4">
        <w:rPr>
          <w:rFonts w:ascii="Times New Roman" w:hAnsi="Times New Roman" w:cs="Times New Roman"/>
        </w:rPr>
        <w:t>l’avvenuto</w:t>
      </w:r>
      <w:r w:rsidRPr="00B87FD4">
        <w:rPr>
          <w:rFonts w:ascii="Times New Roman" w:hAnsi="Times New Roman" w:cs="Times New Roman"/>
          <w:spacing w:val="31"/>
          <w:w w:val="99"/>
        </w:rPr>
        <w:t xml:space="preserve"> </w:t>
      </w:r>
      <w:r w:rsidRPr="00B87FD4">
        <w:rPr>
          <w:rFonts w:ascii="Times New Roman" w:hAnsi="Times New Roman" w:cs="Times New Roman"/>
          <w:spacing w:val="-1"/>
        </w:rPr>
        <w:t>pagamento</w:t>
      </w:r>
      <w:r w:rsidRPr="00B87FD4">
        <w:rPr>
          <w:rFonts w:ascii="Times New Roman" w:hAnsi="Times New Roman" w:cs="Times New Roman"/>
          <w:spacing w:val="23"/>
        </w:rPr>
        <w:t xml:space="preserve"> </w:t>
      </w:r>
      <w:r w:rsidRPr="00B87FD4">
        <w:rPr>
          <w:rFonts w:ascii="Times New Roman" w:hAnsi="Times New Roman" w:cs="Times New Roman"/>
          <w:spacing w:val="-1"/>
        </w:rPr>
        <w:t>del</w:t>
      </w:r>
      <w:r w:rsidRPr="00B87FD4">
        <w:rPr>
          <w:rFonts w:ascii="Times New Roman" w:hAnsi="Times New Roman" w:cs="Times New Roman"/>
          <w:spacing w:val="23"/>
        </w:rPr>
        <w:t xml:space="preserve"> </w:t>
      </w:r>
      <w:r w:rsidRPr="00B87FD4">
        <w:rPr>
          <w:rFonts w:ascii="Times New Roman" w:hAnsi="Times New Roman" w:cs="Times New Roman"/>
          <w:spacing w:val="-1"/>
        </w:rPr>
        <w:t>contributo</w:t>
      </w:r>
      <w:r w:rsidRPr="00B87FD4">
        <w:rPr>
          <w:rFonts w:ascii="Times New Roman" w:hAnsi="Times New Roman" w:cs="Times New Roman"/>
          <w:spacing w:val="22"/>
        </w:rPr>
        <w:t xml:space="preserve"> </w:t>
      </w:r>
      <w:r w:rsidRPr="00B87FD4">
        <w:rPr>
          <w:rFonts w:ascii="Times New Roman" w:hAnsi="Times New Roman" w:cs="Times New Roman"/>
          <w:spacing w:val="-1"/>
        </w:rPr>
        <w:t>all’Autorità,</w:t>
      </w:r>
      <w:r w:rsidRPr="00B87FD4">
        <w:rPr>
          <w:rFonts w:ascii="Times New Roman" w:hAnsi="Times New Roman" w:cs="Times New Roman"/>
          <w:spacing w:val="24"/>
        </w:rPr>
        <w:t xml:space="preserve"> </w:t>
      </w:r>
      <w:r w:rsidRPr="00B87FD4">
        <w:rPr>
          <w:rFonts w:ascii="Times New Roman" w:hAnsi="Times New Roman" w:cs="Times New Roman"/>
          <w:spacing w:val="-1"/>
        </w:rPr>
        <w:t>l’esattezza</w:t>
      </w:r>
      <w:r w:rsidRPr="00B87FD4">
        <w:rPr>
          <w:rFonts w:ascii="Times New Roman" w:hAnsi="Times New Roman" w:cs="Times New Roman"/>
          <w:spacing w:val="22"/>
        </w:rPr>
        <w:t xml:space="preserve"> </w:t>
      </w:r>
      <w:r w:rsidRPr="00B87FD4">
        <w:rPr>
          <w:rFonts w:ascii="Times New Roman" w:hAnsi="Times New Roman" w:cs="Times New Roman"/>
          <w:spacing w:val="-1"/>
        </w:rPr>
        <w:t>dell’importo</w:t>
      </w:r>
      <w:r w:rsidRPr="00B87FD4">
        <w:rPr>
          <w:rFonts w:ascii="Times New Roman" w:hAnsi="Times New Roman" w:cs="Times New Roman"/>
          <w:spacing w:val="23"/>
        </w:rPr>
        <w:t xml:space="preserve"> </w:t>
      </w:r>
      <w:r w:rsidRPr="00B87FD4">
        <w:rPr>
          <w:rFonts w:ascii="Times New Roman" w:hAnsi="Times New Roman" w:cs="Times New Roman"/>
        </w:rPr>
        <w:t>e</w:t>
      </w:r>
      <w:r w:rsidRPr="00B87FD4">
        <w:rPr>
          <w:rFonts w:ascii="Times New Roman" w:hAnsi="Times New Roman" w:cs="Times New Roman"/>
          <w:spacing w:val="23"/>
        </w:rPr>
        <w:t xml:space="preserve"> </w:t>
      </w:r>
      <w:r w:rsidRPr="00B87FD4">
        <w:rPr>
          <w:rFonts w:ascii="Times New Roman" w:hAnsi="Times New Roman" w:cs="Times New Roman"/>
          <w:spacing w:val="-1"/>
        </w:rPr>
        <w:t>la</w:t>
      </w:r>
      <w:r w:rsidRPr="00B87FD4">
        <w:rPr>
          <w:rFonts w:ascii="Times New Roman" w:hAnsi="Times New Roman" w:cs="Times New Roman"/>
          <w:spacing w:val="22"/>
        </w:rPr>
        <w:t xml:space="preserve"> </w:t>
      </w:r>
      <w:r w:rsidRPr="00B87FD4">
        <w:rPr>
          <w:rFonts w:ascii="Times New Roman" w:hAnsi="Times New Roman" w:cs="Times New Roman"/>
          <w:spacing w:val="-1"/>
        </w:rPr>
        <w:t>rispondenza</w:t>
      </w:r>
      <w:r w:rsidRPr="00B87FD4">
        <w:rPr>
          <w:rFonts w:ascii="Times New Roman" w:hAnsi="Times New Roman" w:cs="Times New Roman"/>
          <w:spacing w:val="23"/>
        </w:rPr>
        <w:t xml:space="preserve"> </w:t>
      </w:r>
      <w:r w:rsidRPr="00B87FD4">
        <w:rPr>
          <w:rFonts w:ascii="Times New Roman" w:hAnsi="Times New Roman" w:cs="Times New Roman"/>
          <w:spacing w:val="-1"/>
        </w:rPr>
        <w:t>del</w:t>
      </w:r>
      <w:r w:rsidRPr="00B87FD4">
        <w:rPr>
          <w:rFonts w:ascii="Times New Roman" w:hAnsi="Times New Roman" w:cs="Times New Roman"/>
          <w:spacing w:val="22"/>
        </w:rPr>
        <w:t xml:space="preserve"> </w:t>
      </w:r>
      <w:r w:rsidRPr="00B87FD4">
        <w:rPr>
          <w:rFonts w:ascii="Times New Roman" w:hAnsi="Times New Roman" w:cs="Times New Roman"/>
        </w:rPr>
        <w:t>CIG</w:t>
      </w:r>
      <w:r w:rsidRPr="00B87FD4">
        <w:rPr>
          <w:rFonts w:ascii="Times New Roman" w:hAnsi="Times New Roman" w:cs="Times New Roman"/>
          <w:spacing w:val="85"/>
          <w:w w:val="99"/>
        </w:rPr>
        <w:t xml:space="preserve"> </w:t>
      </w:r>
      <w:r w:rsidRPr="00B87FD4">
        <w:rPr>
          <w:rFonts w:ascii="Times New Roman" w:hAnsi="Times New Roman" w:cs="Times New Roman"/>
        </w:rPr>
        <w:t>riportato</w:t>
      </w:r>
      <w:r w:rsidRPr="00B87FD4">
        <w:rPr>
          <w:rFonts w:ascii="Times New Roman" w:hAnsi="Times New Roman" w:cs="Times New Roman"/>
          <w:spacing w:val="-8"/>
        </w:rPr>
        <w:t xml:space="preserve"> </w:t>
      </w:r>
      <w:r w:rsidRPr="00B87FD4">
        <w:rPr>
          <w:rFonts w:ascii="Times New Roman" w:hAnsi="Times New Roman" w:cs="Times New Roman"/>
        </w:rPr>
        <w:t>sulla</w:t>
      </w:r>
      <w:r w:rsidRPr="00B87FD4">
        <w:rPr>
          <w:rFonts w:ascii="Times New Roman" w:hAnsi="Times New Roman" w:cs="Times New Roman"/>
          <w:spacing w:val="-7"/>
        </w:rPr>
        <w:t xml:space="preserve"> </w:t>
      </w:r>
      <w:r w:rsidRPr="00B87FD4">
        <w:rPr>
          <w:rFonts w:ascii="Times New Roman" w:hAnsi="Times New Roman" w:cs="Times New Roman"/>
        </w:rPr>
        <w:t>ricevuta</w:t>
      </w:r>
      <w:r w:rsidRPr="00B87FD4">
        <w:rPr>
          <w:rFonts w:ascii="Times New Roman" w:hAnsi="Times New Roman" w:cs="Times New Roman"/>
          <w:spacing w:val="-8"/>
        </w:rPr>
        <w:t xml:space="preserve"> </w:t>
      </w:r>
      <w:r w:rsidRPr="00B87FD4">
        <w:rPr>
          <w:rFonts w:ascii="Times New Roman" w:hAnsi="Times New Roman" w:cs="Times New Roman"/>
          <w:spacing w:val="-1"/>
        </w:rPr>
        <w:t>di</w:t>
      </w:r>
      <w:r w:rsidRPr="00B87FD4">
        <w:rPr>
          <w:rFonts w:ascii="Times New Roman" w:hAnsi="Times New Roman" w:cs="Times New Roman"/>
          <w:spacing w:val="-7"/>
        </w:rPr>
        <w:t xml:space="preserve"> </w:t>
      </w:r>
      <w:r w:rsidRPr="00B87FD4">
        <w:rPr>
          <w:rFonts w:ascii="Times New Roman" w:hAnsi="Times New Roman" w:cs="Times New Roman"/>
          <w:spacing w:val="-1"/>
        </w:rPr>
        <w:t>versamento</w:t>
      </w:r>
      <w:r w:rsidRPr="00B87FD4">
        <w:rPr>
          <w:rFonts w:ascii="Times New Roman" w:hAnsi="Times New Roman" w:cs="Times New Roman"/>
          <w:spacing w:val="-8"/>
        </w:rPr>
        <w:t xml:space="preserve"> </w:t>
      </w:r>
      <w:r w:rsidRPr="00B87FD4">
        <w:rPr>
          <w:rFonts w:ascii="Times New Roman" w:hAnsi="Times New Roman" w:cs="Times New Roman"/>
        </w:rPr>
        <w:t>con</w:t>
      </w:r>
      <w:r w:rsidRPr="00B87FD4">
        <w:rPr>
          <w:rFonts w:ascii="Times New Roman" w:hAnsi="Times New Roman" w:cs="Times New Roman"/>
          <w:spacing w:val="-7"/>
        </w:rPr>
        <w:t xml:space="preserve"> </w:t>
      </w:r>
      <w:r w:rsidRPr="00B87FD4">
        <w:rPr>
          <w:rFonts w:ascii="Times New Roman" w:hAnsi="Times New Roman" w:cs="Times New Roman"/>
          <w:spacing w:val="-1"/>
        </w:rPr>
        <w:t>quello</w:t>
      </w:r>
      <w:r w:rsidRPr="00B87FD4">
        <w:rPr>
          <w:rFonts w:ascii="Times New Roman" w:hAnsi="Times New Roman" w:cs="Times New Roman"/>
          <w:spacing w:val="-8"/>
        </w:rPr>
        <w:t xml:space="preserve"> </w:t>
      </w:r>
      <w:r w:rsidRPr="00B87FD4">
        <w:rPr>
          <w:rFonts w:ascii="Times New Roman" w:hAnsi="Times New Roman" w:cs="Times New Roman"/>
          <w:spacing w:val="-1"/>
        </w:rPr>
        <w:t>assegnato</w:t>
      </w:r>
      <w:r w:rsidRPr="00B87FD4">
        <w:rPr>
          <w:rFonts w:ascii="Times New Roman" w:hAnsi="Times New Roman" w:cs="Times New Roman"/>
          <w:spacing w:val="-8"/>
        </w:rPr>
        <w:t xml:space="preserve"> </w:t>
      </w:r>
      <w:r w:rsidRPr="00B87FD4">
        <w:rPr>
          <w:rFonts w:ascii="Times New Roman" w:hAnsi="Times New Roman" w:cs="Times New Roman"/>
          <w:spacing w:val="-1"/>
        </w:rPr>
        <w:t>alla</w:t>
      </w:r>
      <w:r w:rsidRPr="00B87FD4">
        <w:rPr>
          <w:rFonts w:ascii="Times New Roman" w:hAnsi="Times New Roman" w:cs="Times New Roman"/>
          <w:spacing w:val="-6"/>
        </w:rPr>
        <w:t xml:space="preserve"> </w:t>
      </w:r>
      <w:r w:rsidRPr="00B87FD4">
        <w:rPr>
          <w:rFonts w:ascii="Times New Roman" w:hAnsi="Times New Roman" w:cs="Times New Roman"/>
          <w:spacing w:val="-1"/>
        </w:rPr>
        <w:t>procedura</w:t>
      </w:r>
      <w:r w:rsidRPr="00B87FD4">
        <w:rPr>
          <w:rFonts w:ascii="Times New Roman" w:hAnsi="Times New Roman" w:cs="Times New Roman"/>
          <w:spacing w:val="-7"/>
        </w:rPr>
        <w:t xml:space="preserve"> </w:t>
      </w:r>
      <w:r w:rsidRPr="00B87FD4">
        <w:rPr>
          <w:rFonts w:ascii="Times New Roman" w:hAnsi="Times New Roman" w:cs="Times New Roman"/>
        </w:rPr>
        <w:t>in</w:t>
      </w:r>
      <w:r w:rsidRPr="00B87FD4">
        <w:rPr>
          <w:rFonts w:ascii="Times New Roman" w:hAnsi="Times New Roman" w:cs="Times New Roman"/>
          <w:spacing w:val="-7"/>
        </w:rPr>
        <w:t xml:space="preserve"> </w:t>
      </w:r>
      <w:r w:rsidRPr="00B87FD4">
        <w:rPr>
          <w:rFonts w:ascii="Times New Roman" w:hAnsi="Times New Roman" w:cs="Times New Roman"/>
          <w:spacing w:val="-1"/>
        </w:rPr>
        <w:t>corso</w:t>
      </w:r>
      <w:r w:rsidRPr="00B87FD4">
        <w:rPr>
          <w:rFonts w:ascii="Times New Roman" w:hAnsi="Times New Roman" w:cs="Times New Roman"/>
          <w:i/>
          <w:iCs/>
          <w:spacing w:val="-1"/>
        </w:rPr>
        <w:t>.</w:t>
      </w:r>
    </w:p>
    <w:p w:rsidR="00613AD7" w:rsidRPr="00B87FD4" w:rsidRDefault="00613AD7" w:rsidP="00B87FD4">
      <w:pPr>
        <w:pStyle w:val="Corpodeltesto"/>
        <w:kinsoku w:val="0"/>
        <w:overflowPunct w:val="0"/>
        <w:spacing w:before="11"/>
        <w:ind w:left="0"/>
        <w:jc w:val="both"/>
        <w:rPr>
          <w:rFonts w:ascii="Times New Roman" w:hAnsi="Times New Roman" w:cs="Times New Roman"/>
          <w:i/>
          <w:iCs/>
          <w:sz w:val="21"/>
          <w:szCs w:val="21"/>
        </w:rPr>
      </w:pPr>
    </w:p>
    <w:p w:rsidR="00613AD7" w:rsidRPr="00B87FD4" w:rsidRDefault="00613AD7" w:rsidP="00B87FD4">
      <w:pPr>
        <w:pStyle w:val="Corpodeltesto"/>
        <w:kinsoku w:val="0"/>
        <w:overflowPunct w:val="0"/>
        <w:ind w:left="100"/>
        <w:jc w:val="both"/>
        <w:rPr>
          <w:rFonts w:ascii="Times New Roman" w:hAnsi="Times New Roman" w:cs="Times New Roman"/>
        </w:rPr>
      </w:pPr>
      <w:r w:rsidRPr="00B87FD4">
        <w:rPr>
          <w:rFonts w:ascii="Times New Roman" w:hAnsi="Times New Roman" w:cs="Times New Roman"/>
          <w:i/>
          <w:iCs/>
          <w:spacing w:val="-1"/>
        </w:rPr>
        <w:t>(</w:t>
      </w:r>
      <w:r w:rsidRPr="00B87FD4">
        <w:rPr>
          <w:rFonts w:ascii="Times New Roman" w:hAnsi="Times New Roman" w:cs="Times New Roman"/>
          <w:b/>
          <w:bCs/>
          <w:i/>
          <w:iCs/>
          <w:spacing w:val="-1"/>
        </w:rPr>
        <w:t>nel</w:t>
      </w:r>
      <w:r w:rsidRPr="00B87FD4">
        <w:rPr>
          <w:rFonts w:ascii="Times New Roman" w:hAnsi="Times New Roman" w:cs="Times New Roman"/>
          <w:b/>
          <w:bCs/>
          <w:i/>
          <w:iCs/>
          <w:spacing w:val="-9"/>
        </w:rPr>
        <w:t xml:space="preserve"> </w:t>
      </w:r>
      <w:r w:rsidRPr="00B87FD4">
        <w:rPr>
          <w:rFonts w:ascii="Times New Roman" w:hAnsi="Times New Roman" w:cs="Times New Roman"/>
          <w:b/>
          <w:bCs/>
          <w:i/>
          <w:iCs/>
        </w:rPr>
        <w:t>caso</w:t>
      </w:r>
      <w:r w:rsidRPr="00B87FD4">
        <w:rPr>
          <w:rFonts w:ascii="Times New Roman" w:hAnsi="Times New Roman" w:cs="Times New Roman"/>
          <w:b/>
          <w:bCs/>
          <w:i/>
          <w:iCs/>
          <w:spacing w:val="-8"/>
        </w:rPr>
        <w:t xml:space="preserve"> </w:t>
      </w:r>
      <w:r w:rsidRPr="00B87FD4">
        <w:rPr>
          <w:rFonts w:ascii="Times New Roman" w:hAnsi="Times New Roman" w:cs="Times New Roman"/>
          <w:b/>
          <w:bCs/>
          <w:i/>
          <w:iCs/>
          <w:spacing w:val="-1"/>
        </w:rPr>
        <w:t>di</w:t>
      </w:r>
      <w:r w:rsidRPr="00B87FD4">
        <w:rPr>
          <w:rFonts w:ascii="Times New Roman" w:hAnsi="Times New Roman" w:cs="Times New Roman"/>
          <w:b/>
          <w:bCs/>
          <w:i/>
          <w:iCs/>
          <w:spacing w:val="-9"/>
        </w:rPr>
        <w:t xml:space="preserve"> </w:t>
      </w:r>
      <w:r w:rsidRPr="00B87FD4">
        <w:rPr>
          <w:rFonts w:ascii="Times New Roman" w:hAnsi="Times New Roman" w:cs="Times New Roman"/>
          <w:b/>
          <w:bCs/>
          <w:i/>
          <w:iCs/>
          <w:spacing w:val="-1"/>
        </w:rPr>
        <w:t>consorzi</w:t>
      </w:r>
      <w:r w:rsidRPr="00B87FD4">
        <w:rPr>
          <w:rFonts w:ascii="Times New Roman" w:hAnsi="Times New Roman" w:cs="Times New Roman"/>
          <w:b/>
          <w:bCs/>
          <w:i/>
          <w:iCs/>
          <w:spacing w:val="-8"/>
        </w:rPr>
        <w:t xml:space="preserve"> </w:t>
      </w:r>
      <w:r w:rsidRPr="00B87FD4">
        <w:rPr>
          <w:rFonts w:ascii="Times New Roman" w:hAnsi="Times New Roman" w:cs="Times New Roman"/>
          <w:b/>
          <w:bCs/>
          <w:i/>
          <w:iCs/>
        </w:rPr>
        <w:t>cooperativi</w:t>
      </w:r>
      <w:r w:rsidRPr="00B87FD4">
        <w:rPr>
          <w:rFonts w:ascii="Times New Roman" w:hAnsi="Times New Roman" w:cs="Times New Roman"/>
          <w:b/>
          <w:bCs/>
          <w:i/>
          <w:iCs/>
          <w:spacing w:val="-9"/>
        </w:rPr>
        <w:t xml:space="preserve"> </w:t>
      </w:r>
      <w:r w:rsidRPr="00B87FD4">
        <w:rPr>
          <w:rFonts w:ascii="Times New Roman" w:hAnsi="Times New Roman" w:cs="Times New Roman"/>
          <w:b/>
          <w:bCs/>
          <w:i/>
          <w:iCs/>
        </w:rPr>
        <w:t>e</w:t>
      </w:r>
      <w:r w:rsidRPr="00B87FD4">
        <w:rPr>
          <w:rFonts w:ascii="Times New Roman" w:hAnsi="Times New Roman" w:cs="Times New Roman"/>
          <w:b/>
          <w:bCs/>
          <w:i/>
          <w:iCs/>
          <w:spacing w:val="-9"/>
        </w:rPr>
        <w:t xml:space="preserve"> </w:t>
      </w:r>
      <w:r w:rsidRPr="00B87FD4">
        <w:rPr>
          <w:rFonts w:ascii="Times New Roman" w:hAnsi="Times New Roman" w:cs="Times New Roman"/>
          <w:b/>
          <w:bCs/>
          <w:i/>
          <w:iCs/>
        </w:rPr>
        <w:t>artigiani</w:t>
      </w:r>
      <w:r w:rsidRPr="00B87FD4">
        <w:rPr>
          <w:rFonts w:ascii="Times New Roman" w:hAnsi="Times New Roman" w:cs="Times New Roman"/>
        </w:rPr>
        <w:t>)</w:t>
      </w:r>
      <w:r w:rsidRPr="00B87FD4">
        <w:rPr>
          <w:rFonts w:ascii="Times New Roman" w:hAnsi="Times New Roman" w:cs="Times New Roman"/>
          <w:i/>
          <w:iCs/>
        </w:rPr>
        <w:t>:</w:t>
      </w:r>
    </w:p>
    <w:p w:rsidR="00613AD7" w:rsidRPr="00B87FD4" w:rsidRDefault="00613AD7" w:rsidP="00B87FD4">
      <w:pPr>
        <w:pStyle w:val="Corpodeltesto"/>
        <w:numPr>
          <w:ilvl w:val="0"/>
          <w:numId w:val="22"/>
        </w:numPr>
        <w:tabs>
          <w:tab w:val="left" w:pos="418"/>
        </w:tabs>
        <w:kinsoku w:val="0"/>
        <w:overflowPunct w:val="0"/>
        <w:ind w:left="100" w:right="104" w:firstLine="0"/>
        <w:jc w:val="both"/>
        <w:rPr>
          <w:rFonts w:ascii="Times New Roman" w:hAnsi="Times New Roman" w:cs="Times New Roman"/>
        </w:rPr>
      </w:pPr>
      <w:r w:rsidRPr="00B87FD4">
        <w:rPr>
          <w:rFonts w:ascii="Times New Roman" w:hAnsi="Times New Roman" w:cs="Times New Roman"/>
          <w:b/>
          <w:bCs/>
          <w:spacing w:val="-1"/>
        </w:rPr>
        <w:t>dichiarazione</w:t>
      </w:r>
      <w:r w:rsidRPr="00B87FD4">
        <w:rPr>
          <w:rFonts w:ascii="Times New Roman" w:hAnsi="Times New Roman" w:cs="Times New Roman"/>
          <w:b/>
          <w:bCs/>
          <w:spacing w:val="-10"/>
        </w:rPr>
        <w:t xml:space="preserve"> </w:t>
      </w:r>
      <w:r w:rsidRPr="00B87FD4">
        <w:rPr>
          <w:rFonts w:ascii="Times New Roman" w:hAnsi="Times New Roman" w:cs="Times New Roman"/>
        </w:rPr>
        <w:t>che</w:t>
      </w:r>
      <w:r w:rsidRPr="00B87FD4">
        <w:rPr>
          <w:rFonts w:ascii="Times New Roman" w:hAnsi="Times New Roman" w:cs="Times New Roman"/>
          <w:spacing w:val="-6"/>
        </w:rPr>
        <w:t xml:space="preserve"> </w:t>
      </w:r>
      <w:r w:rsidRPr="00B87FD4">
        <w:rPr>
          <w:rFonts w:ascii="Times New Roman" w:hAnsi="Times New Roman" w:cs="Times New Roman"/>
        </w:rPr>
        <w:t>indichi</w:t>
      </w:r>
      <w:r w:rsidRPr="00B87FD4">
        <w:rPr>
          <w:rFonts w:ascii="Times New Roman" w:hAnsi="Times New Roman" w:cs="Times New Roman"/>
          <w:spacing w:val="-6"/>
        </w:rPr>
        <w:t xml:space="preserve"> </w:t>
      </w:r>
      <w:r w:rsidRPr="00B87FD4">
        <w:rPr>
          <w:rFonts w:ascii="Times New Roman" w:hAnsi="Times New Roman" w:cs="Times New Roman"/>
        </w:rPr>
        <w:t>per</w:t>
      </w:r>
      <w:r w:rsidRPr="00B87FD4">
        <w:rPr>
          <w:rFonts w:ascii="Times New Roman" w:hAnsi="Times New Roman" w:cs="Times New Roman"/>
          <w:spacing w:val="-5"/>
        </w:rPr>
        <w:t xml:space="preserve"> </w:t>
      </w:r>
      <w:r w:rsidRPr="00B87FD4">
        <w:rPr>
          <w:rFonts w:ascii="Times New Roman" w:hAnsi="Times New Roman" w:cs="Times New Roman"/>
        </w:rPr>
        <w:t>quali</w:t>
      </w:r>
      <w:r w:rsidRPr="00B87FD4">
        <w:rPr>
          <w:rFonts w:ascii="Times New Roman" w:hAnsi="Times New Roman" w:cs="Times New Roman"/>
          <w:spacing w:val="-6"/>
        </w:rPr>
        <w:t xml:space="preserve"> </w:t>
      </w:r>
      <w:r w:rsidRPr="00B87FD4">
        <w:rPr>
          <w:rFonts w:ascii="Times New Roman" w:hAnsi="Times New Roman" w:cs="Times New Roman"/>
        </w:rPr>
        <w:t>consorziati</w:t>
      </w:r>
      <w:r w:rsidRPr="00B87FD4">
        <w:rPr>
          <w:rFonts w:ascii="Times New Roman" w:hAnsi="Times New Roman" w:cs="Times New Roman"/>
          <w:spacing w:val="-5"/>
        </w:rPr>
        <w:t xml:space="preserve"> </w:t>
      </w:r>
      <w:r w:rsidRPr="00B87FD4">
        <w:rPr>
          <w:rFonts w:ascii="Times New Roman" w:hAnsi="Times New Roman" w:cs="Times New Roman"/>
        </w:rPr>
        <w:t>il</w:t>
      </w:r>
      <w:r w:rsidRPr="00B87FD4">
        <w:rPr>
          <w:rFonts w:ascii="Times New Roman" w:hAnsi="Times New Roman" w:cs="Times New Roman"/>
          <w:spacing w:val="-6"/>
        </w:rPr>
        <w:t xml:space="preserve"> </w:t>
      </w:r>
      <w:r w:rsidRPr="00B87FD4">
        <w:rPr>
          <w:rFonts w:ascii="Times New Roman" w:hAnsi="Times New Roman" w:cs="Times New Roman"/>
          <w:spacing w:val="-1"/>
        </w:rPr>
        <w:t>consorzio</w:t>
      </w:r>
      <w:r w:rsidRPr="00B87FD4">
        <w:rPr>
          <w:rFonts w:ascii="Times New Roman" w:hAnsi="Times New Roman" w:cs="Times New Roman"/>
          <w:spacing w:val="-6"/>
        </w:rPr>
        <w:t xml:space="preserve"> </w:t>
      </w:r>
      <w:r w:rsidRPr="00B87FD4">
        <w:rPr>
          <w:rFonts w:ascii="Times New Roman" w:hAnsi="Times New Roman" w:cs="Times New Roman"/>
          <w:spacing w:val="-1"/>
        </w:rPr>
        <w:t>concorre</w:t>
      </w:r>
      <w:r w:rsidRPr="00B87FD4">
        <w:rPr>
          <w:rFonts w:ascii="Times New Roman" w:hAnsi="Times New Roman" w:cs="Times New Roman"/>
          <w:spacing w:val="-6"/>
        </w:rPr>
        <w:t xml:space="preserve"> </w:t>
      </w:r>
      <w:r w:rsidRPr="00B87FD4">
        <w:rPr>
          <w:rFonts w:ascii="Times New Roman" w:hAnsi="Times New Roman" w:cs="Times New Roman"/>
        </w:rPr>
        <w:t>e</w:t>
      </w:r>
      <w:r w:rsidRPr="00B87FD4">
        <w:rPr>
          <w:rFonts w:ascii="Times New Roman" w:hAnsi="Times New Roman" w:cs="Times New Roman"/>
          <w:spacing w:val="-6"/>
        </w:rPr>
        <w:t xml:space="preserve"> </w:t>
      </w:r>
      <w:r w:rsidRPr="00B87FD4">
        <w:rPr>
          <w:rFonts w:ascii="Times New Roman" w:hAnsi="Times New Roman" w:cs="Times New Roman"/>
        </w:rPr>
        <w:t>relativamente</w:t>
      </w:r>
      <w:r w:rsidRPr="00B87FD4">
        <w:rPr>
          <w:rFonts w:ascii="Times New Roman" w:hAnsi="Times New Roman" w:cs="Times New Roman"/>
          <w:spacing w:val="-3"/>
        </w:rPr>
        <w:t xml:space="preserve"> </w:t>
      </w:r>
      <w:r w:rsidRPr="00B87FD4">
        <w:rPr>
          <w:rFonts w:ascii="Times New Roman" w:hAnsi="Times New Roman" w:cs="Times New Roman"/>
        </w:rPr>
        <w:t>a</w:t>
      </w:r>
      <w:r w:rsidRPr="00B87FD4">
        <w:rPr>
          <w:rFonts w:ascii="Times New Roman" w:hAnsi="Times New Roman" w:cs="Times New Roman"/>
          <w:spacing w:val="33"/>
          <w:w w:val="99"/>
        </w:rPr>
        <w:t xml:space="preserve"> </w:t>
      </w:r>
      <w:r w:rsidRPr="00B87FD4">
        <w:rPr>
          <w:rFonts w:ascii="Times New Roman" w:hAnsi="Times New Roman" w:cs="Times New Roman"/>
          <w:spacing w:val="-1"/>
        </w:rPr>
        <w:t>questi</w:t>
      </w:r>
      <w:r w:rsidRPr="00B87FD4">
        <w:rPr>
          <w:rFonts w:ascii="Times New Roman" w:hAnsi="Times New Roman" w:cs="Times New Roman"/>
          <w:spacing w:val="5"/>
        </w:rPr>
        <w:t xml:space="preserve"> </w:t>
      </w:r>
      <w:r w:rsidRPr="00B87FD4">
        <w:rPr>
          <w:rFonts w:ascii="Times New Roman" w:hAnsi="Times New Roman" w:cs="Times New Roman"/>
          <w:spacing w:val="-1"/>
        </w:rPr>
        <w:t>ultimi</w:t>
      </w:r>
      <w:r w:rsidRPr="00B87FD4">
        <w:rPr>
          <w:rFonts w:ascii="Times New Roman" w:hAnsi="Times New Roman" w:cs="Times New Roman"/>
          <w:spacing w:val="5"/>
        </w:rPr>
        <w:t xml:space="preserve"> </w:t>
      </w:r>
      <w:r w:rsidRPr="00B87FD4">
        <w:rPr>
          <w:rFonts w:ascii="Times New Roman" w:hAnsi="Times New Roman" w:cs="Times New Roman"/>
          <w:spacing w:val="-1"/>
        </w:rPr>
        <w:t>consorziati</w:t>
      </w:r>
      <w:r w:rsidRPr="00B87FD4">
        <w:rPr>
          <w:rFonts w:ascii="Times New Roman" w:hAnsi="Times New Roman" w:cs="Times New Roman"/>
          <w:spacing w:val="5"/>
        </w:rPr>
        <w:t xml:space="preserve"> </w:t>
      </w:r>
      <w:r w:rsidRPr="00B87FD4">
        <w:rPr>
          <w:rFonts w:ascii="Times New Roman" w:hAnsi="Times New Roman" w:cs="Times New Roman"/>
          <w:spacing w:val="-1"/>
        </w:rPr>
        <w:t>opera</w:t>
      </w:r>
      <w:r w:rsidRPr="00B87FD4">
        <w:rPr>
          <w:rFonts w:ascii="Times New Roman" w:hAnsi="Times New Roman" w:cs="Times New Roman"/>
          <w:spacing w:val="5"/>
        </w:rPr>
        <w:t xml:space="preserve"> </w:t>
      </w:r>
      <w:r w:rsidRPr="00B87FD4">
        <w:rPr>
          <w:rFonts w:ascii="Times New Roman" w:hAnsi="Times New Roman" w:cs="Times New Roman"/>
        </w:rPr>
        <w:t>il</w:t>
      </w:r>
      <w:r w:rsidRPr="00B87FD4">
        <w:rPr>
          <w:rFonts w:ascii="Times New Roman" w:hAnsi="Times New Roman" w:cs="Times New Roman"/>
          <w:spacing w:val="5"/>
        </w:rPr>
        <w:t xml:space="preserve"> </w:t>
      </w:r>
      <w:r w:rsidRPr="00B87FD4">
        <w:rPr>
          <w:rFonts w:ascii="Times New Roman" w:hAnsi="Times New Roman" w:cs="Times New Roman"/>
          <w:spacing w:val="-1"/>
        </w:rPr>
        <w:t>divieto</w:t>
      </w:r>
      <w:r w:rsidRPr="00B87FD4">
        <w:rPr>
          <w:rFonts w:ascii="Times New Roman" w:hAnsi="Times New Roman" w:cs="Times New Roman"/>
          <w:spacing w:val="6"/>
        </w:rPr>
        <w:t xml:space="preserve"> </w:t>
      </w:r>
      <w:r w:rsidRPr="00B87FD4">
        <w:rPr>
          <w:rFonts w:ascii="Times New Roman" w:hAnsi="Times New Roman" w:cs="Times New Roman"/>
          <w:spacing w:val="-1"/>
        </w:rPr>
        <w:t>di</w:t>
      </w:r>
      <w:r w:rsidRPr="00B87FD4">
        <w:rPr>
          <w:rFonts w:ascii="Times New Roman" w:hAnsi="Times New Roman" w:cs="Times New Roman"/>
          <w:spacing w:val="6"/>
        </w:rPr>
        <w:t xml:space="preserve"> </w:t>
      </w:r>
      <w:r w:rsidRPr="00B87FD4">
        <w:rPr>
          <w:rFonts w:ascii="Times New Roman" w:hAnsi="Times New Roman" w:cs="Times New Roman"/>
        </w:rPr>
        <w:t>partecipare</w:t>
      </w:r>
      <w:r w:rsidRPr="00B87FD4">
        <w:rPr>
          <w:rFonts w:ascii="Times New Roman" w:hAnsi="Times New Roman" w:cs="Times New Roman"/>
          <w:spacing w:val="6"/>
        </w:rPr>
        <w:t xml:space="preserve"> </w:t>
      </w:r>
      <w:r w:rsidRPr="00B87FD4">
        <w:rPr>
          <w:rFonts w:ascii="Times New Roman" w:hAnsi="Times New Roman" w:cs="Times New Roman"/>
        </w:rPr>
        <w:t>alla</w:t>
      </w:r>
      <w:r w:rsidRPr="00B87FD4">
        <w:rPr>
          <w:rFonts w:ascii="Times New Roman" w:hAnsi="Times New Roman" w:cs="Times New Roman"/>
          <w:spacing w:val="5"/>
        </w:rPr>
        <w:t xml:space="preserve"> </w:t>
      </w:r>
      <w:r w:rsidRPr="00B87FD4">
        <w:rPr>
          <w:rFonts w:ascii="Times New Roman" w:hAnsi="Times New Roman" w:cs="Times New Roman"/>
        </w:rPr>
        <w:t>gara</w:t>
      </w:r>
      <w:r w:rsidRPr="00B87FD4">
        <w:rPr>
          <w:rFonts w:ascii="Times New Roman" w:hAnsi="Times New Roman" w:cs="Times New Roman"/>
          <w:spacing w:val="5"/>
        </w:rPr>
        <w:t xml:space="preserve"> </w:t>
      </w:r>
      <w:r w:rsidRPr="00B87FD4">
        <w:rPr>
          <w:rFonts w:ascii="Times New Roman" w:hAnsi="Times New Roman" w:cs="Times New Roman"/>
        </w:rPr>
        <w:t>in</w:t>
      </w:r>
      <w:r w:rsidRPr="00B87FD4">
        <w:rPr>
          <w:rFonts w:ascii="Times New Roman" w:hAnsi="Times New Roman" w:cs="Times New Roman"/>
          <w:spacing w:val="6"/>
        </w:rPr>
        <w:t xml:space="preserve"> </w:t>
      </w:r>
      <w:r w:rsidRPr="00B87FD4">
        <w:rPr>
          <w:rFonts w:ascii="Times New Roman" w:hAnsi="Times New Roman" w:cs="Times New Roman"/>
        </w:rPr>
        <w:t>qualsiasi</w:t>
      </w:r>
      <w:r w:rsidRPr="00B87FD4">
        <w:rPr>
          <w:rFonts w:ascii="Times New Roman" w:hAnsi="Times New Roman" w:cs="Times New Roman"/>
          <w:spacing w:val="6"/>
        </w:rPr>
        <w:t xml:space="preserve"> </w:t>
      </w:r>
      <w:r w:rsidRPr="00B87FD4">
        <w:rPr>
          <w:rFonts w:ascii="Times New Roman" w:hAnsi="Times New Roman" w:cs="Times New Roman"/>
        </w:rPr>
        <w:t>altra</w:t>
      </w:r>
      <w:r w:rsidRPr="00B87FD4">
        <w:rPr>
          <w:rFonts w:ascii="Times New Roman" w:hAnsi="Times New Roman" w:cs="Times New Roman"/>
          <w:spacing w:val="5"/>
        </w:rPr>
        <w:t xml:space="preserve"> </w:t>
      </w:r>
      <w:r w:rsidRPr="00B87FD4">
        <w:rPr>
          <w:rFonts w:ascii="Times New Roman" w:hAnsi="Times New Roman" w:cs="Times New Roman"/>
        </w:rPr>
        <w:t>forma;</w:t>
      </w:r>
      <w:r w:rsidRPr="00B87FD4">
        <w:rPr>
          <w:rFonts w:ascii="Times New Roman" w:hAnsi="Times New Roman" w:cs="Times New Roman"/>
          <w:spacing w:val="29"/>
          <w:w w:val="99"/>
        </w:rPr>
        <w:t xml:space="preserve"> </w:t>
      </w:r>
      <w:r w:rsidRPr="00B87FD4">
        <w:rPr>
          <w:rFonts w:ascii="Times New Roman" w:hAnsi="Times New Roman" w:cs="Times New Roman"/>
        </w:rPr>
        <w:t>(</w:t>
      </w:r>
      <w:r w:rsidRPr="00B87FD4">
        <w:rPr>
          <w:rFonts w:ascii="Times New Roman" w:hAnsi="Times New Roman" w:cs="Times New Roman"/>
          <w:b/>
          <w:bCs/>
          <w:i/>
          <w:iCs/>
        </w:rPr>
        <w:t>in</w:t>
      </w:r>
      <w:r w:rsidRPr="00B87FD4">
        <w:rPr>
          <w:rFonts w:ascii="Times New Roman" w:hAnsi="Times New Roman" w:cs="Times New Roman"/>
          <w:b/>
          <w:bCs/>
          <w:i/>
          <w:iCs/>
          <w:spacing w:val="30"/>
        </w:rPr>
        <w:t xml:space="preserve"> </w:t>
      </w:r>
      <w:r w:rsidRPr="00B87FD4">
        <w:rPr>
          <w:rFonts w:ascii="Times New Roman" w:hAnsi="Times New Roman" w:cs="Times New Roman"/>
          <w:b/>
          <w:bCs/>
          <w:i/>
          <w:iCs/>
          <w:spacing w:val="-1"/>
        </w:rPr>
        <w:t>caso</w:t>
      </w:r>
      <w:r w:rsidRPr="00B87FD4">
        <w:rPr>
          <w:rFonts w:ascii="Times New Roman" w:hAnsi="Times New Roman" w:cs="Times New Roman"/>
          <w:b/>
          <w:bCs/>
          <w:i/>
          <w:iCs/>
          <w:spacing w:val="32"/>
        </w:rPr>
        <w:t xml:space="preserve"> </w:t>
      </w:r>
      <w:r w:rsidRPr="00B87FD4">
        <w:rPr>
          <w:rFonts w:ascii="Times New Roman" w:hAnsi="Times New Roman" w:cs="Times New Roman"/>
          <w:b/>
          <w:bCs/>
          <w:i/>
          <w:iCs/>
        </w:rPr>
        <w:t>di</w:t>
      </w:r>
      <w:r w:rsidRPr="00B87FD4">
        <w:rPr>
          <w:rFonts w:ascii="Times New Roman" w:hAnsi="Times New Roman" w:cs="Times New Roman"/>
          <w:b/>
          <w:bCs/>
          <w:i/>
          <w:iCs/>
          <w:spacing w:val="33"/>
        </w:rPr>
        <w:t xml:space="preserve"> </w:t>
      </w:r>
      <w:r w:rsidRPr="00B87FD4">
        <w:rPr>
          <w:rFonts w:ascii="Times New Roman" w:hAnsi="Times New Roman" w:cs="Times New Roman"/>
          <w:b/>
          <w:bCs/>
          <w:i/>
          <w:iCs/>
          <w:spacing w:val="-1"/>
        </w:rPr>
        <w:t>aggiudicazione</w:t>
      </w:r>
      <w:r w:rsidRPr="00B87FD4">
        <w:rPr>
          <w:rFonts w:ascii="Times New Roman" w:hAnsi="Times New Roman" w:cs="Times New Roman"/>
          <w:b/>
          <w:bCs/>
          <w:i/>
          <w:iCs/>
          <w:spacing w:val="32"/>
        </w:rPr>
        <w:t xml:space="preserve"> </w:t>
      </w:r>
      <w:r w:rsidRPr="00B87FD4">
        <w:rPr>
          <w:rFonts w:ascii="Times New Roman" w:hAnsi="Times New Roman" w:cs="Times New Roman"/>
          <w:b/>
          <w:bCs/>
          <w:i/>
          <w:iCs/>
        </w:rPr>
        <w:t>i</w:t>
      </w:r>
      <w:r w:rsidRPr="00B87FD4">
        <w:rPr>
          <w:rFonts w:ascii="Times New Roman" w:hAnsi="Times New Roman" w:cs="Times New Roman"/>
          <w:b/>
          <w:bCs/>
          <w:i/>
          <w:iCs/>
          <w:spacing w:val="32"/>
        </w:rPr>
        <w:t xml:space="preserve"> </w:t>
      </w:r>
      <w:r w:rsidRPr="00B87FD4">
        <w:rPr>
          <w:rFonts w:ascii="Times New Roman" w:hAnsi="Times New Roman" w:cs="Times New Roman"/>
          <w:b/>
          <w:bCs/>
          <w:i/>
          <w:iCs/>
          <w:spacing w:val="-1"/>
        </w:rPr>
        <w:t>soggetti</w:t>
      </w:r>
      <w:r w:rsidRPr="00B87FD4">
        <w:rPr>
          <w:rFonts w:ascii="Times New Roman" w:hAnsi="Times New Roman" w:cs="Times New Roman"/>
          <w:b/>
          <w:bCs/>
          <w:i/>
          <w:iCs/>
          <w:spacing w:val="32"/>
        </w:rPr>
        <w:t xml:space="preserve"> </w:t>
      </w:r>
      <w:r w:rsidRPr="00B87FD4">
        <w:rPr>
          <w:rFonts w:ascii="Times New Roman" w:hAnsi="Times New Roman" w:cs="Times New Roman"/>
          <w:b/>
          <w:bCs/>
          <w:i/>
          <w:iCs/>
          <w:spacing w:val="-1"/>
        </w:rPr>
        <w:t>assegnatari</w:t>
      </w:r>
      <w:r w:rsidRPr="00B87FD4">
        <w:rPr>
          <w:rFonts w:ascii="Times New Roman" w:hAnsi="Times New Roman" w:cs="Times New Roman"/>
          <w:b/>
          <w:bCs/>
          <w:i/>
          <w:iCs/>
          <w:spacing w:val="33"/>
        </w:rPr>
        <w:t xml:space="preserve"> </w:t>
      </w:r>
      <w:r w:rsidRPr="00B87FD4">
        <w:rPr>
          <w:rFonts w:ascii="Times New Roman" w:hAnsi="Times New Roman" w:cs="Times New Roman"/>
          <w:b/>
          <w:bCs/>
          <w:i/>
          <w:iCs/>
          <w:spacing w:val="-1"/>
        </w:rPr>
        <w:t>dell’esecuzione</w:t>
      </w:r>
      <w:r w:rsidRPr="00B87FD4">
        <w:rPr>
          <w:rFonts w:ascii="Times New Roman" w:hAnsi="Times New Roman" w:cs="Times New Roman"/>
          <w:b/>
          <w:bCs/>
          <w:i/>
          <w:iCs/>
          <w:spacing w:val="33"/>
        </w:rPr>
        <w:t xml:space="preserve"> </w:t>
      </w:r>
      <w:r w:rsidRPr="00B87FD4">
        <w:rPr>
          <w:rFonts w:ascii="Times New Roman" w:hAnsi="Times New Roman" w:cs="Times New Roman"/>
          <w:b/>
          <w:bCs/>
          <w:i/>
          <w:iCs/>
          <w:spacing w:val="-1"/>
        </w:rPr>
        <w:t>dei</w:t>
      </w:r>
      <w:r w:rsidRPr="00B87FD4">
        <w:rPr>
          <w:rFonts w:ascii="Times New Roman" w:hAnsi="Times New Roman" w:cs="Times New Roman"/>
          <w:b/>
          <w:bCs/>
          <w:i/>
          <w:iCs/>
          <w:spacing w:val="32"/>
        </w:rPr>
        <w:t xml:space="preserve"> </w:t>
      </w:r>
      <w:r w:rsidRPr="00B87FD4">
        <w:rPr>
          <w:rFonts w:ascii="Times New Roman" w:hAnsi="Times New Roman" w:cs="Times New Roman"/>
          <w:b/>
          <w:bCs/>
          <w:i/>
          <w:iCs/>
          <w:spacing w:val="-1"/>
        </w:rPr>
        <w:t>lavori</w:t>
      </w:r>
      <w:r w:rsidRPr="00B87FD4">
        <w:rPr>
          <w:rFonts w:ascii="Times New Roman" w:hAnsi="Times New Roman" w:cs="Times New Roman"/>
          <w:b/>
          <w:bCs/>
          <w:i/>
          <w:iCs/>
          <w:spacing w:val="33"/>
        </w:rPr>
        <w:t xml:space="preserve"> </w:t>
      </w:r>
      <w:r w:rsidRPr="00B87FD4">
        <w:rPr>
          <w:rFonts w:ascii="Times New Roman" w:hAnsi="Times New Roman" w:cs="Times New Roman"/>
          <w:b/>
          <w:bCs/>
          <w:i/>
          <w:iCs/>
        </w:rPr>
        <w:t>non</w:t>
      </w:r>
      <w:r w:rsidRPr="00B87FD4">
        <w:rPr>
          <w:rFonts w:ascii="Times New Roman" w:hAnsi="Times New Roman" w:cs="Times New Roman"/>
          <w:b/>
          <w:bCs/>
          <w:i/>
          <w:iCs/>
          <w:spacing w:val="85"/>
          <w:w w:val="99"/>
        </w:rPr>
        <w:t xml:space="preserve"> </w:t>
      </w:r>
      <w:r w:rsidRPr="00B87FD4">
        <w:rPr>
          <w:rFonts w:ascii="Times New Roman" w:hAnsi="Times New Roman" w:cs="Times New Roman"/>
          <w:b/>
          <w:bCs/>
          <w:i/>
          <w:iCs/>
          <w:spacing w:val="-1"/>
        </w:rPr>
        <w:t>possono</w:t>
      </w:r>
      <w:r w:rsidRPr="00B87FD4">
        <w:rPr>
          <w:rFonts w:ascii="Times New Roman" w:hAnsi="Times New Roman" w:cs="Times New Roman"/>
          <w:b/>
          <w:bCs/>
          <w:i/>
          <w:iCs/>
          <w:spacing w:val="-8"/>
        </w:rPr>
        <w:t xml:space="preserve"> </w:t>
      </w:r>
      <w:r w:rsidRPr="00B87FD4">
        <w:rPr>
          <w:rFonts w:ascii="Times New Roman" w:hAnsi="Times New Roman" w:cs="Times New Roman"/>
          <w:b/>
          <w:bCs/>
          <w:i/>
          <w:iCs/>
          <w:spacing w:val="-1"/>
        </w:rPr>
        <w:t>essere</w:t>
      </w:r>
      <w:r w:rsidRPr="00B87FD4">
        <w:rPr>
          <w:rFonts w:ascii="Times New Roman" w:hAnsi="Times New Roman" w:cs="Times New Roman"/>
          <w:b/>
          <w:bCs/>
          <w:i/>
          <w:iCs/>
          <w:spacing w:val="-9"/>
        </w:rPr>
        <w:t xml:space="preserve"> </w:t>
      </w:r>
      <w:r w:rsidRPr="00B87FD4">
        <w:rPr>
          <w:rFonts w:ascii="Times New Roman" w:hAnsi="Times New Roman" w:cs="Times New Roman"/>
          <w:b/>
          <w:bCs/>
          <w:i/>
          <w:iCs/>
          <w:spacing w:val="-1"/>
        </w:rPr>
        <w:t>diversi</w:t>
      </w:r>
      <w:r w:rsidRPr="00B87FD4">
        <w:rPr>
          <w:rFonts w:ascii="Times New Roman" w:hAnsi="Times New Roman" w:cs="Times New Roman"/>
          <w:b/>
          <w:bCs/>
          <w:i/>
          <w:iCs/>
          <w:spacing w:val="-9"/>
        </w:rPr>
        <w:t xml:space="preserve"> </w:t>
      </w:r>
      <w:r w:rsidRPr="00B87FD4">
        <w:rPr>
          <w:rFonts w:ascii="Times New Roman" w:hAnsi="Times New Roman" w:cs="Times New Roman"/>
          <w:b/>
          <w:bCs/>
          <w:i/>
          <w:iCs/>
          <w:spacing w:val="-1"/>
        </w:rPr>
        <w:t>da</w:t>
      </w:r>
      <w:r w:rsidRPr="00B87FD4">
        <w:rPr>
          <w:rFonts w:ascii="Times New Roman" w:hAnsi="Times New Roman" w:cs="Times New Roman"/>
          <w:b/>
          <w:bCs/>
          <w:i/>
          <w:iCs/>
          <w:spacing w:val="-9"/>
        </w:rPr>
        <w:t xml:space="preserve"> </w:t>
      </w:r>
      <w:r w:rsidRPr="00B87FD4">
        <w:rPr>
          <w:rFonts w:ascii="Times New Roman" w:hAnsi="Times New Roman" w:cs="Times New Roman"/>
          <w:b/>
          <w:bCs/>
          <w:i/>
          <w:iCs/>
          <w:spacing w:val="-1"/>
        </w:rPr>
        <w:t>quelli</w:t>
      </w:r>
      <w:r w:rsidRPr="00B87FD4">
        <w:rPr>
          <w:rFonts w:ascii="Times New Roman" w:hAnsi="Times New Roman" w:cs="Times New Roman"/>
          <w:b/>
          <w:bCs/>
          <w:i/>
          <w:iCs/>
          <w:spacing w:val="-9"/>
        </w:rPr>
        <w:t xml:space="preserve"> </w:t>
      </w:r>
      <w:r w:rsidRPr="00B87FD4">
        <w:rPr>
          <w:rFonts w:ascii="Times New Roman" w:hAnsi="Times New Roman" w:cs="Times New Roman"/>
          <w:b/>
          <w:bCs/>
          <w:i/>
          <w:iCs/>
          <w:spacing w:val="-1"/>
        </w:rPr>
        <w:t>indicati</w:t>
      </w:r>
      <w:r w:rsidRPr="00B87FD4">
        <w:rPr>
          <w:rFonts w:ascii="Times New Roman" w:hAnsi="Times New Roman" w:cs="Times New Roman"/>
          <w:spacing w:val="-1"/>
        </w:rPr>
        <w:t>);</w:t>
      </w:r>
    </w:p>
    <w:p w:rsidR="00613AD7" w:rsidRPr="00B87FD4" w:rsidRDefault="00613AD7" w:rsidP="00B87FD4">
      <w:pPr>
        <w:pStyle w:val="Corpodeltesto"/>
        <w:kinsoku w:val="0"/>
        <w:overflowPunct w:val="0"/>
        <w:spacing w:before="1"/>
        <w:ind w:left="0"/>
        <w:jc w:val="both"/>
        <w:rPr>
          <w:rFonts w:ascii="Times New Roman" w:hAnsi="Times New Roman" w:cs="Times New Roman"/>
        </w:rPr>
      </w:pPr>
    </w:p>
    <w:p w:rsidR="00613AD7" w:rsidRPr="00B87FD4" w:rsidRDefault="00613AD7" w:rsidP="00B87FD4">
      <w:pPr>
        <w:pStyle w:val="Corpodeltesto"/>
        <w:kinsoku w:val="0"/>
        <w:overflowPunct w:val="0"/>
        <w:spacing w:line="258" w:lineRule="exact"/>
        <w:ind w:left="174"/>
        <w:jc w:val="both"/>
        <w:rPr>
          <w:rFonts w:ascii="Times New Roman" w:hAnsi="Times New Roman" w:cs="Times New Roman"/>
          <w:b/>
        </w:rPr>
      </w:pPr>
      <w:r w:rsidRPr="00B87FD4">
        <w:rPr>
          <w:rFonts w:ascii="Times New Roman" w:hAnsi="Times New Roman" w:cs="Times New Roman"/>
          <w:b/>
          <w:bCs/>
          <w:i/>
          <w:iCs/>
        </w:rPr>
        <w:t>oppure</w:t>
      </w:r>
    </w:p>
    <w:p w:rsidR="00613AD7" w:rsidRPr="00B87FD4" w:rsidRDefault="00613AD7" w:rsidP="00B87FD4">
      <w:pPr>
        <w:pStyle w:val="Corpodeltesto"/>
        <w:kinsoku w:val="0"/>
        <w:overflowPunct w:val="0"/>
        <w:spacing w:line="258" w:lineRule="exact"/>
        <w:ind w:left="100"/>
        <w:jc w:val="both"/>
        <w:rPr>
          <w:rFonts w:ascii="Times New Roman" w:hAnsi="Times New Roman" w:cs="Times New Roman"/>
        </w:rPr>
      </w:pPr>
      <w:r w:rsidRPr="00B87FD4">
        <w:rPr>
          <w:rFonts w:ascii="Times New Roman" w:hAnsi="Times New Roman" w:cs="Times New Roman"/>
          <w:i/>
          <w:iCs/>
          <w:spacing w:val="-1"/>
        </w:rPr>
        <w:t>(</w:t>
      </w:r>
      <w:r w:rsidRPr="00B87FD4">
        <w:rPr>
          <w:rFonts w:ascii="Times New Roman" w:hAnsi="Times New Roman" w:cs="Times New Roman"/>
          <w:b/>
          <w:bCs/>
          <w:i/>
          <w:iCs/>
          <w:spacing w:val="-1"/>
        </w:rPr>
        <w:t>nel</w:t>
      </w:r>
      <w:r w:rsidRPr="00B87FD4">
        <w:rPr>
          <w:rFonts w:ascii="Times New Roman" w:hAnsi="Times New Roman" w:cs="Times New Roman"/>
          <w:b/>
          <w:bCs/>
          <w:i/>
          <w:iCs/>
          <w:spacing w:val="-8"/>
        </w:rPr>
        <w:t xml:space="preserve"> </w:t>
      </w:r>
      <w:r w:rsidRPr="00B87FD4">
        <w:rPr>
          <w:rFonts w:ascii="Times New Roman" w:hAnsi="Times New Roman" w:cs="Times New Roman"/>
          <w:b/>
          <w:bCs/>
          <w:i/>
          <w:iCs/>
          <w:spacing w:val="-1"/>
        </w:rPr>
        <w:t>caso</w:t>
      </w:r>
      <w:r w:rsidRPr="00B87FD4">
        <w:rPr>
          <w:rFonts w:ascii="Times New Roman" w:hAnsi="Times New Roman" w:cs="Times New Roman"/>
          <w:b/>
          <w:bCs/>
          <w:i/>
          <w:iCs/>
          <w:spacing w:val="-7"/>
        </w:rPr>
        <w:t xml:space="preserve"> </w:t>
      </w:r>
      <w:r w:rsidRPr="00B87FD4">
        <w:rPr>
          <w:rFonts w:ascii="Times New Roman" w:hAnsi="Times New Roman" w:cs="Times New Roman"/>
          <w:b/>
          <w:bCs/>
          <w:i/>
          <w:iCs/>
          <w:spacing w:val="-1"/>
        </w:rPr>
        <w:t>di</w:t>
      </w:r>
      <w:r w:rsidRPr="00B87FD4">
        <w:rPr>
          <w:rFonts w:ascii="Times New Roman" w:hAnsi="Times New Roman" w:cs="Times New Roman"/>
          <w:b/>
          <w:bCs/>
          <w:i/>
          <w:iCs/>
          <w:spacing w:val="-8"/>
        </w:rPr>
        <w:t xml:space="preserve"> </w:t>
      </w:r>
      <w:r w:rsidRPr="00B87FD4">
        <w:rPr>
          <w:rFonts w:ascii="Times New Roman" w:hAnsi="Times New Roman" w:cs="Times New Roman"/>
          <w:b/>
          <w:bCs/>
          <w:i/>
          <w:iCs/>
          <w:spacing w:val="-1"/>
        </w:rPr>
        <w:t>consorzi</w:t>
      </w:r>
      <w:r w:rsidRPr="00B87FD4">
        <w:rPr>
          <w:rFonts w:ascii="Times New Roman" w:hAnsi="Times New Roman" w:cs="Times New Roman"/>
          <w:b/>
          <w:bCs/>
          <w:i/>
          <w:iCs/>
          <w:spacing w:val="-7"/>
        </w:rPr>
        <w:t xml:space="preserve"> </w:t>
      </w:r>
      <w:r w:rsidRPr="00B87FD4">
        <w:rPr>
          <w:rFonts w:ascii="Times New Roman" w:hAnsi="Times New Roman" w:cs="Times New Roman"/>
          <w:b/>
          <w:bCs/>
          <w:i/>
          <w:iCs/>
          <w:spacing w:val="-1"/>
        </w:rPr>
        <w:t>stabili</w:t>
      </w:r>
      <w:r w:rsidRPr="00B87FD4">
        <w:rPr>
          <w:rFonts w:ascii="Times New Roman" w:hAnsi="Times New Roman" w:cs="Times New Roman"/>
          <w:spacing w:val="-1"/>
        </w:rPr>
        <w:t>)</w:t>
      </w:r>
    </w:p>
    <w:p w:rsidR="00613AD7" w:rsidRPr="00B87FD4" w:rsidRDefault="00613AD7" w:rsidP="00B87FD4">
      <w:pPr>
        <w:pStyle w:val="Corpodeltesto"/>
        <w:numPr>
          <w:ilvl w:val="0"/>
          <w:numId w:val="22"/>
        </w:numPr>
        <w:tabs>
          <w:tab w:val="left" w:pos="516"/>
        </w:tabs>
        <w:kinsoku w:val="0"/>
        <w:overflowPunct w:val="0"/>
        <w:ind w:left="100" w:right="103" w:firstLine="0"/>
        <w:jc w:val="both"/>
        <w:rPr>
          <w:rFonts w:ascii="Times New Roman" w:hAnsi="Times New Roman" w:cs="Times New Roman"/>
        </w:rPr>
      </w:pPr>
      <w:r w:rsidRPr="00B87FD4">
        <w:rPr>
          <w:rFonts w:ascii="Times New Roman" w:hAnsi="Times New Roman" w:cs="Times New Roman"/>
          <w:b/>
          <w:bCs/>
          <w:spacing w:val="-1"/>
        </w:rPr>
        <w:t>dichiarazione</w:t>
      </w:r>
      <w:r w:rsidRPr="00B87FD4">
        <w:rPr>
          <w:rFonts w:ascii="Times New Roman" w:hAnsi="Times New Roman" w:cs="Times New Roman"/>
          <w:b/>
          <w:bCs/>
          <w:spacing w:val="-2"/>
        </w:rPr>
        <w:t xml:space="preserve"> </w:t>
      </w:r>
      <w:r w:rsidRPr="00B87FD4">
        <w:rPr>
          <w:rFonts w:ascii="Times New Roman" w:hAnsi="Times New Roman" w:cs="Times New Roman"/>
        </w:rPr>
        <w:t>che</w:t>
      </w:r>
      <w:r w:rsidRPr="00B87FD4">
        <w:rPr>
          <w:rFonts w:ascii="Times New Roman" w:hAnsi="Times New Roman" w:cs="Times New Roman"/>
          <w:spacing w:val="4"/>
        </w:rPr>
        <w:t xml:space="preserve"> </w:t>
      </w:r>
      <w:r w:rsidRPr="00B87FD4">
        <w:rPr>
          <w:rFonts w:ascii="Times New Roman" w:hAnsi="Times New Roman" w:cs="Times New Roman"/>
        </w:rPr>
        <w:t>indichi</w:t>
      </w:r>
      <w:r w:rsidRPr="00B87FD4">
        <w:rPr>
          <w:rFonts w:ascii="Times New Roman" w:hAnsi="Times New Roman" w:cs="Times New Roman"/>
          <w:spacing w:val="4"/>
        </w:rPr>
        <w:t xml:space="preserve"> </w:t>
      </w:r>
      <w:r w:rsidRPr="00B87FD4">
        <w:rPr>
          <w:rFonts w:ascii="Times New Roman" w:hAnsi="Times New Roman" w:cs="Times New Roman"/>
        </w:rPr>
        <w:t>per</w:t>
      </w:r>
      <w:r w:rsidRPr="00B87FD4">
        <w:rPr>
          <w:rFonts w:ascii="Times New Roman" w:hAnsi="Times New Roman" w:cs="Times New Roman"/>
          <w:spacing w:val="4"/>
        </w:rPr>
        <w:t xml:space="preserve"> </w:t>
      </w:r>
      <w:r w:rsidRPr="00B87FD4">
        <w:rPr>
          <w:rFonts w:ascii="Times New Roman" w:hAnsi="Times New Roman" w:cs="Times New Roman"/>
        </w:rPr>
        <w:t>quali</w:t>
      </w:r>
      <w:r w:rsidRPr="00B87FD4">
        <w:rPr>
          <w:rFonts w:ascii="Times New Roman" w:hAnsi="Times New Roman" w:cs="Times New Roman"/>
          <w:spacing w:val="4"/>
        </w:rPr>
        <w:t xml:space="preserve"> </w:t>
      </w:r>
      <w:r w:rsidRPr="00B87FD4">
        <w:rPr>
          <w:rFonts w:ascii="Times New Roman" w:hAnsi="Times New Roman" w:cs="Times New Roman"/>
        </w:rPr>
        <w:t>consorziati</w:t>
      </w:r>
      <w:r w:rsidRPr="00B87FD4">
        <w:rPr>
          <w:rFonts w:ascii="Times New Roman" w:hAnsi="Times New Roman" w:cs="Times New Roman"/>
          <w:spacing w:val="4"/>
        </w:rPr>
        <w:t xml:space="preserve"> </w:t>
      </w:r>
      <w:r w:rsidRPr="00B87FD4">
        <w:rPr>
          <w:rFonts w:ascii="Times New Roman" w:hAnsi="Times New Roman" w:cs="Times New Roman"/>
        </w:rPr>
        <w:t>il</w:t>
      </w:r>
      <w:r w:rsidRPr="00B87FD4">
        <w:rPr>
          <w:rFonts w:ascii="Times New Roman" w:hAnsi="Times New Roman" w:cs="Times New Roman"/>
          <w:spacing w:val="2"/>
        </w:rPr>
        <w:t xml:space="preserve"> </w:t>
      </w:r>
      <w:r w:rsidRPr="00B87FD4">
        <w:rPr>
          <w:rFonts w:ascii="Times New Roman" w:hAnsi="Times New Roman" w:cs="Times New Roman"/>
        </w:rPr>
        <w:t>consorzio</w:t>
      </w:r>
      <w:r w:rsidRPr="00B87FD4">
        <w:rPr>
          <w:rFonts w:ascii="Times New Roman" w:hAnsi="Times New Roman" w:cs="Times New Roman"/>
          <w:spacing w:val="3"/>
        </w:rPr>
        <w:t xml:space="preserve"> </w:t>
      </w:r>
      <w:r w:rsidRPr="00B87FD4">
        <w:rPr>
          <w:rFonts w:ascii="Times New Roman" w:hAnsi="Times New Roman" w:cs="Times New Roman"/>
        </w:rPr>
        <w:t>concorre</w:t>
      </w:r>
      <w:r w:rsidRPr="00B87FD4">
        <w:rPr>
          <w:rFonts w:ascii="Times New Roman" w:hAnsi="Times New Roman" w:cs="Times New Roman"/>
          <w:spacing w:val="4"/>
        </w:rPr>
        <w:t xml:space="preserve"> </w:t>
      </w:r>
      <w:r w:rsidRPr="00B87FD4">
        <w:rPr>
          <w:rFonts w:ascii="Times New Roman" w:hAnsi="Times New Roman" w:cs="Times New Roman"/>
        </w:rPr>
        <w:t>e</w:t>
      </w:r>
      <w:r w:rsidRPr="00B87FD4">
        <w:rPr>
          <w:rFonts w:ascii="Times New Roman" w:hAnsi="Times New Roman" w:cs="Times New Roman"/>
          <w:spacing w:val="3"/>
        </w:rPr>
        <w:t xml:space="preserve"> </w:t>
      </w:r>
      <w:r w:rsidRPr="00B87FD4">
        <w:rPr>
          <w:rFonts w:ascii="Times New Roman" w:hAnsi="Times New Roman" w:cs="Times New Roman"/>
        </w:rPr>
        <w:t>relativamente</w:t>
      </w:r>
      <w:r w:rsidRPr="00B87FD4">
        <w:rPr>
          <w:rFonts w:ascii="Times New Roman" w:hAnsi="Times New Roman" w:cs="Times New Roman"/>
          <w:spacing w:val="29"/>
          <w:w w:val="99"/>
        </w:rPr>
        <w:t xml:space="preserve"> </w:t>
      </w:r>
      <w:r w:rsidRPr="00B87FD4">
        <w:rPr>
          <w:rFonts w:ascii="Times New Roman" w:hAnsi="Times New Roman" w:cs="Times New Roman"/>
        </w:rPr>
        <w:t>a</w:t>
      </w:r>
      <w:r w:rsidRPr="00B87FD4">
        <w:rPr>
          <w:rFonts w:ascii="Times New Roman" w:hAnsi="Times New Roman" w:cs="Times New Roman"/>
          <w:spacing w:val="48"/>
        </w:rPr>
        <w:t xml:space="preserve"> </w:t>
      </w:r>
      <w:r w:rsidRPr="00B87FD4">
        <w:rPr>
          <w:rFonts w:ascii="Times New Roman" w:hAnsi="Times New Roman" w:cs="Times New Roman"/>
        </w:rPr>
        <w:t>questi</w:t>
      </w:r>
      <w:r w:rsidRPr="00B87FD4">
        <w:rPr>
          <w:rFonts w:ascii="Times New Roman" w:hAnsi="Times New Roman" w:cs="Times New Roman"/>
          <w:spacing w:val="50"/>
        </w:rPr>
        <w:t xml:space="preserve"> </w:t>
      </w:r>
      <w:r w:rsidRPr="00B87FD4">
        <w:rPr>
          <w:rFonts w:ascii="Times New Roman" w:hAnsi="Times New Roman" w:cs="Times New Roman"/>
        </w:rPr>
        <w:t>ultimi</w:t>
      </w:r>
      <w:r w:rsidRPr="00B87FD4">
        <w:rPr>
          <w:rFonts w:ascii="Times New Roman" w:hAnsi="Times New Roman" w:cs="Times New Roman"/>
          <w:spacing w:val="48"/>
        </w:rPr>
        <w:t xml:space="preserve"> </w:t>
      </w:r>
      <w:r w:rsidRPr="00B87FD4">
        <w:rPr>
          <w:rFonts w:ascii="Times New Roman" w:hAnsi="Times New Roman" w:cs="Times New Roman"/>
        </w:rPr>
        <w:t>consorziati</w:t>
      </w:r>
      <w:r w:rsidRPr="00B87FD4">
        <w:rPr>
          <w:rFonts w:ascii="Times New Roman" w:hAnsi="Times New Roman" w:cs="Times New Roman"/>
          <w:spacing w:val="49"/>
        </w:rPr>
        <w:t xml:space="preserve"> </w:t>
      </w:r>
      <w:r w:rsidRPr="00B87FD4">
        <w:rPr>
          <w:rFonts w:ascii="Times New Roman" w:hAnsi="Times New Roman" w:cs="Times New Roman"/>
        </w:rPr>
        <w:t>opera</w:t>
      </w:r>
      <w:r w:rsidRPr="00B87FD4">
        <w:rPr>
          <w:rFonts w:ascii="Times New Roman" w:hAnsi="Times New Roman" w:cs="Times New Roman"/>
          <w:spacing w:val="48"/>
        </w:rPr>
        <w:t xml:space="preserve"> </w:t>
      </w:r>
      <w:r w:rsidRPr="00B87FD4">
        <w:rPr>
          <w:rFonts w:ascii="Times New Roman" w:hAnsi="Times New Roman" w:cs="Times New Roman"/>
        </w:rPr>
        <w:t>il</w:t>
      </w:r>
      <w:r w:rsidRPr="00B87FD4">
        <w:rPr>
          <w:rFonts w:ascii="Times New Roman" w:hAnsi="Times New Roman" w:cs="Times New Roman"/>
          <w:spacing w:val="49"/>
        </w:rPr>
        <w:t xml:space="preserve"> </w:t>
      </w:r>
      <w:r w:rsidRPr="00B87FD4">
        <w:rPr>
          <w:rFonts w:ascii="Times New Roman" w:hAnsi="Times New Roman" w:cs="Times New Roman"/>
        </w:rPr>
        <w:t>divieto</w:t>
      </w:r>
      <w:r w:rsidRPr="00B87FD4">
        <w:rPr>
          <w:rFonts w:ascii="Times New Roman" w:hAnsi="Times New Roman" w:cs="Times New Roman"/>
          <w:spacing w:val="49"/>
        </w:rPr>
        <w:t xml:space="preserve"> </w:t>
      </w:r>
      <w:r w:rsidRPr="00B87FD4">
        <w:rPr>
          <w:rFonts w:ascii="Times New Roman" w:hAnsi="Times New Roman" w:cs="Times New Roman"/>
        </w:rPr>
        <w:t>di</w:t>
      </w:r>
      <w:r w:rsidRPr="00B87FD4">
        <w:rPr>
          <w:rFonts w:ascii="Times New Roman" w:hAnsi="Times New Roman" w:cs="Times New Roman"/>
          <w:spacing w:val="49"/>
        </w:rPr>
        <w:t xml:space="preserve"> </w:t>
      </w:r>
      <w:r w:rsidRPr="00B87FD4">
        <w:rPr>
          <w:rFonts w:ascii="Times New Roman" w:hAnsi="Times New Roman" w:cs="Times New Roman"/>
        </w:rPr>
        <w:t>partecipare</w:t>
      </w:r>
      <w:r w:rsidRPr="00B87FD4">
        <w:rPr>
          <w:rFonts w:ascii="Times New Roman" w:hAnsi="Times New Roman" w:cs="Times New Roman"/>
          <w:spacing w:val="50"/>
        </w:rPr>
        <w:t xml:space="preserve"> </w:t>
      </w:r>
      <w:r w:rsidRPr="00B87FD4">
        <w:rPr>
          <w:rFonts w:ascii="Times New Roman" w:hAnsi="Times New Roman" w:cs="Times New Roman"/>
        </w:rPr>
        <w:t>alla</w:t>
      </w:r>
      <w:r w:rsidRPr="00B87FD4">
        <w:rPr>
          <w:rFonts w:ascii="Times New Roman" w:hAnsi="Times New Roman" w:cs="Times New Roman"/>
          <w:spacing w:val="49"/>
        </w:rPr>
        <w:t xml:space="preserve"> </w:t>
      </w:r>
      <w:r w:rsidRPr="00B87FD4">
        <w:rPr>
          <w:rFonts w:ascii="Times New Roman" w:hAnsi="Times New Roman" w:cs="Times New Roman"/>
        </w:rPr>
        <w:t>gara</w:t>
      </w:r>
      <w:r w:rsidRPr="00B87FD4">
        <w:rPr>
          <w:rFonts w:ascii="Times New Roman" w:hAnsi="Times New Roman" w:cs="Times New Roman"/>
          <w:spacing w:val="49"/>
        </w:rPr>
        <w:t xml:space="preserve"> </w:t>
      </w:r>
      <w:r w:rsidRPr="00B87FD4">
        <w:rPr>
          <w:rFonts w:ascii="Times New Roman" w:hAnsi="Times New Roman" w:cs="Times New Roman"/>
        </w:rPr>
        <w:t>in</w:t>
      </w:r>
      <w:r w:rsidRPr="00B87FD4">
        <w:rPr>
          <w:rFonts w:ascii="Times New Roman" w:hAnsi="Times New Roman" w:cs="Times New Roman"/>
          <w:spacing w:val="48"/>
        </w:rPr>
        <w:t xml:space="preserve"> </w:t>
      </w:r>
      <w:r w:rsidRPr="00B87FD4">
        <w:rPr>
          <w:rFonts w:ascii="Times New Roman" w:hAnsi="Times New Roman" w:cs="Times New Roman"/>
        </w:rPr>
        <w:t>qualsiasi</w:t>
      </w:r>
      <w:r w:rsidRPr="00B87FD4">
        <w:rPr>
          <w:rFonts w:ascii="Times New Roman" w:hAnsi="Times New Roman" w:cs="Times New Roman"/>
          <w:spacing w:val="50"/>
        </w:rPr>
        <w:t xml:space="preserve"> </w:t>
      </w:r>
      <w:r w:rsidRPr="00B87FD4">
        <w:rPr>
          <w:rFonts w:ascii="Times New Roman" w:hAnsi="Times New Roman" w:cs="Times New Roman"/>
        </w:rPr>
        <w:t>altra</w:t>
      </w:r>
      <w:r w:rsidRPr="00B87FD4">
        <w:rPr>
          <w:rFonts w:ascii="Times New Roman" w:hAnsi="Times New Roman" w:cs="Times New Roman"/>
          <w:spacing w:val="24"/>
          <w:w w:val="99"/>
        </w:rPr>
        <w:t xml:space="preserve"> </w:t>
      </w:r>
      <w:r w:rsidRPr="00B87FD4">
        <w:rPr>
          <w:rFonts w:ascii="Times New Roman" w:hAnsi="Times New Roman" w:cs="Times New Roman"/>
          <w:spacing w:val="-1"/>
        </w:rPr>
        <w:t>forma;</w:t>
      </w:r>
      <w:r w:rsidRPr="00B87FD4">
        <w:rPr>
          <w:rFonts w:ascii="Times New Roman" w:hAnsi="Times New Roman" w:cs="Times New Roman"/>
          <w:spacing w:val="5"/>
        </w:rPr>
        <w:t xml:space="preserve"> </w:t>
      </w:r>
      <w:r w:rsidRPr="00B87FD4">
        <w:rPr>
          <w:rFonts w:ascii="Times New Roman" w:hAnsi="Times New Roman" w:cs="Times New Roman"/>
          <w:spacing w:val="-1"/>
        </w:rPr>
        <w:t>(</w:t>
      </w:r>
      <w:r w:rsidRPr="00B87FD4">
        <w:rPr>
          <w:rFonts w:ascii="Times New Roman" w:hAnsi="Times New Roman" w:cs="Times New Roman"/>
          <w:b/>
          <w:bCs/>
          <w:i/>
          <w:iCs/>
          <w:spacing w:val="-1"/>
        </w:rPr>
        <w:t>in</w:t>
      </w:r>
      <w:r w:rsidRPr="00B87FD4">
        <w:rPr>
          <w:rFonts w:ascii="Times New Roman" w:hAnsi="Times New Roman" w:cs="Times New Roman"/>
          <w:b/>
          <w:bCs/>
          <w:i/>
          <w:iCs/>
          <w:spacing w:val="7"/>
        </w:rPr>
        <w:t xml:space="preserve"> </w:t>
      </w:r>
      <w:r w:rsidRPr="00B87FD4">
        <w:rPr>
          <w:rFonts w:ascii="Times New Roman" w:hAnsi="Times New Roman" w:cs="Times New Roman"/>
          <w:b/>
          <w:bCs/>
          <w:i/>
          <w:iCs/>
          <w:spacing w:val="-1"/>
        </w:rPr>
        <w:t>caso</w:t>
      </w:r>
      <w:r w:rsidRPr="00B87FD4">
        <w:rPr>
          <w:rFonts w:ascii="Times New Roman" w:hAnsi="Times New Roman" w:cs="Times New Roman"/>
          <w:b/>
          <w:bCs/>
          <w:i/>
          <w:iCs/>
          <w:spacing w:val="7"/>
        </w:rPr>
        <w:t xml:space="preserve"> </w:t>
      </w:r>
      <w:r w:rsidRPr="00B87FD4">
        <w:rPr>
          <w:rFonts w:ascii="Times New Roman" w:hAnsi="Times New Roman" w:cs="Times New Roman"/>
          <w:b/>
          <w:bCs/>
          <w:i/>
          <w:iCs/>
          <w:spacing w:val="-1"/>
        </w:rPr>
        <w:t>di</w:t>
      </w:r>
      <w:r w:rsidRPr="00B87FD4">
        <w:rPr>
          <w:rFonts w:ascii="Times New Roman" w:hAnsi="Times New Roman" w:cs="Times New Roman"/>
          <w:b/>
          <w:bCs/>
          <w:i/>
          <w:iCs/>
          <w:spacing w:val="7"/>
        </w:rPr>
        <w:t xml:space="preserve"> </w:t>
      </w:r>
      <w:r w:rsidRPr="00B87FD4">
        <w:rPr>
          <w:rFonts w:ascii="Times New Roman" w:hAnsi="Times New Roman" w:cs="Times New Roman"/>
          <w:b/>
          <w:bCs/>
          <w:i/>
          <w:iCs/>
          <w:spacing w:val="-1"/>
        </w:rPr>
        <w:t>aggiudicazione</w:t>
      </w:r>
      <w:r w:rsidRPr="00B87FD4">
        <w:rPr>
          <w:rFonts w:ascii="Times New Roman" w:hAnsi="Times New Roman" w:cs="Times New Roman"/>
          <w:b/>
          <w:bCs/>
          <w:i/>
          <w:iCs/>
          <w:spacing w:val="6"/>
        </w:rPr>
        <w:t xml:space="preserve"> </w:t>
      </w:r>
      <w:r w:rsidRPr="00B87FD4">
        <w:rPr>
          <w:rFonts w:ascii="Times New Roman" w:hAnsi="Times New Roman" w:cs="Times New Roman"/>
          <w:b/>
          <w:bCs/>
          <w:i/>
          <w:iCs/>
        </w:rPr>
        <w:t>i</w:t>
      </w:r>
      <w:r w:rsidRPr="00B87FD4">
        <w:rPr>
          <w:rFonts w:ascii="Times New Roman" w:hAnsi="Times New Roman" w:cs="Times New Roman"/>
          <w:b/>
          <w:bCs/>
          <w:i/>
          <w:iCs/>
          <w:spacing w:val="6"/>
        </w:rPr>
        <w:t xml:space="preserve"> </w:t>
      </w:r>
      <w:r w:rsidRPr="00B87FD4">
        <w:rPr>
          <w:rFonts w:ascii="Times New Roman" w:hAnsi="Times New Roman" w:cs="Times New Roman"/>
          <w:b/>
          <w:bCs/>
          <w:i/>
          <w:iCs/>
        </w:rPr>
        <w:t>soggetti</w:t>
      </w:r>
      <w:r w:rsidRPr="00B87FD4">
        <w:rPr>
          <w:rFonts w:ascii="Times New Roman" w:hAnsi="Times New Roman" w:cs="Times New Roman"/>
          <w:b/>
          <w:bCs/>
          <w:i/>
          <w:iCs/>
          <w:spacing w:val="7"/>
        </w:rPr>
        <w:t xml:space="preserve"> </w:t>
      </w:r>
      <w:r w:rsidRPr="00B87FD4">
        <w:rPr>
          <w:rFonts w:ascii="Times New Roman" w:hAnsi="Times New Roman" w:cs="Times New Roman"/>
          <w:b/>
          <w:bCs/>
          <w:i/>
          <w:iCs/>
          <w:spacing w:val="-1"/>
        </w:rPr>
        <w:t>assegnatari</w:t>
      </w:r>
      <w:r w:rsidRPr="00B87FD4">
        <w:rPr>
          <w:rFonts w:ascii="Times New Roman" w:hAnsi="Times New Roman" w:cs="Times New Roman"/>
          <w:b/>
          <w:bCs/>
          <w:i/>
          <w:iCs/>
          <w:spacing w:val="6"/>
        </w:rPr>
        <w:t xml:space="preserve"> </w:t>
      </w:r>
      <w:r w:rsidRPr="00B87FD4">
        <w:rPr>
          <w:rFonts w:ascii="Times New Roman" w:hAnsi="Times New Roman" w:cs="Times New Roman"/>
          <w:b/>
          <w:bCs/>
          <w:i/>
          <w:iCs/>
          <w:spacing w:val="-1"/>
        </w:rPr>
        <w:t>dell’esecuzione</w:t>
      </w:r>
      <w:r w:rsidRPr="00B87FD4">
        <w:rPr>
          <w:rFonts w:ascii="Times New Roman" w:hAnsi="Times New Roman" w:cs="Times New Roman"/>
          <w:b/>
          <w:bCs/>
          <w:i/>
          <w:iCs/>
          <w:spacing w:val="6"/>
        </w:rPr>
        <w:t xml:space="preserve"> </w:t>
      </w:r>
      <w:r w:rsidRPr="00B87FD4">
        <w:rPr>
          <w:rFonts w:ascii="Times New Roman" w:hAnsi="Times New Roman" w:cs="Times New Roman"/>
          <w:b/>
          <w:bCs/>
          <w:i/>
          <w:iCs/>
          <w:spacing w:val="-1"/>
        </w:rPr>
        <w:t>dei</w:t>
      </w:r>
      <w:r w:rsidRPr="00B87FD4">
        <w:rPr>
          <w:rFonts w:ascii="Times New Roman" w:hAnsi="Times New Roman" w:cs="Times New Roman"/>
          <w:b/>
          <w:bCs/>
          <w:i/>
          <w:iCs/>
          <w:spacing w:val="6"/>
        </w:rPr>
        <w:t xml:space="preserve"> </w:t>
      </w:r>
      <w:r w:rsidRPr="00B87FD4">
        <w:rPr>
          <w:rFonts w:ascii="Times New Roman" w:hAnsi="Times New Roman" w:cs="Times New Roman"/>
          <w:b/>
          <w:bCs/>
          <w:i/>
          <w:iCs/>
          <w:spacing w:val="-1"/>
        </w:rPr>
        <w:t>lavori</w:t>
      </w:r>
      <w:r w:rsidRPr="00B87FD4">
        <w:rPr>
          <w:rFonts w:ascii="Times New Roman" w:hAnsi="Times New Roman" w:cs="Times New Roman"/>
          <w:b/>
          <w:bCs/>
          <w:i/>
          <w:iCs/>
          <w:spacing w:val="85"/>
          <w:w w:val="99"/>
        </w:rPr>
        <w:t xml:space="preserve"> </w:t>
      </w:r>
      <w:r w:rsidRPr="00B87FD4">
        <w:rPr>
          <w:rFonts w:ascii="Times New Roman" w:hAnsi="Times New Roman" w:cs="Times New Roman"/>
          <w:b/>
          <w:bCs/>
          <w:i/>
          <w:iCs/>
          <w:spacing w:val="-1"/>
        </w:rPr>
        <w:t>non</w:t>
      </w:r>
      <w:r w:rsidRPr="00B87FD4">
        <w:rPr>
          <w:rFonts w:ascii="Times New Roman" w:hAnsi="Times New Roman" w:cs="Times New Roman"/>
          <w:b/>
          <w:bCs/>
          <w:i/>
          <w:iCs/>
          <w:spacing w:val="-9"/>
        </w:rPr>
        <w:t xml:space="preserve"> </w:t>
      </w:r>
      <w:r w:rsidRPr="00B87FD4">
        <w:rPr>
          <w:rFonts w:ascii="Times New Roman" w:hAnsi="Times New Roman" w:cs="Times New Roman"/>
          <w:b/>
          <w:bCs/>
          <w:i/>
          <w:iCs/>
          <w:spacing w:val="-1"/>
        </w:rPr>
        <w:t>possono</w:t>
      </w:r>
      <w:r w:rsidRPr="00B87FD4">
        <w:rPr>
          <w:rFonts w:ascii="Times New Roman" w:hAnsi="Times New Roman" w:cs="Times New Roman"/>
          <w:b/>
          <w:bCs/>
          <w:i/>
          <w:iCs/>
          <w:spacing w:val="-7"/>
        </w:rPr>
        <w:t xml:space="preserve"> </w:t>
      </w:r>
      <w:r w:rsidRPr="00B87FD4">
        <w:rPr>
          <w:rFonts w:ascii="Times New Roman" w:hAnsi="Times New Roman" w:cs="Times New Roman"/>
          <w:b/>
          <w:bCs/>
          <w:i/>
          <w:iCs/>
          <w:spacing w:val="-1"/>
        </w:rPr>
        <w:t>essere</w:t>
      </w:r>
      <w:r w:rsidRPr="00B87FD4">
        <w:rPr>
          <w:rFonts w:ascii="Times New Roman" w:hAnsi="Times New Roman" w:cs="Times New Roman"/>
          <w:b/>
          <w:bCs/>
          <w:i/>
          <w:iCs/>
          <w:spacing w:val="-8"/>
        </w:rPr>
        <w:t xml:space="preserve"> </w:t>
      </w:r>
      <w:r w:rsidRPr="00B87FD4">
        <w:rPr>
          <w:rFonts w:ascii="Times New Roman" w:hAnsi="Times New Roman" w:cs="Times New Roman"/>
          <w:b/>
          <w:bCs/>
          <w:i/>
          <w:iCs/>
          <w:spacing w:val="-1"/>
        </w:rPr>
        <w:t>diversi</w:t>
      </w:r>
      <w:r w:rsidRPr="00B87FD4">
        <w:rPr>
          <w:rFonts w:ascii="Times New Roman" w:hAnsi="Times New Roman" w:cs="Times New Roman"/>
          <w:b/>
          <w:bCs/>
          <w:i/>
          <w:iCs/>
          <w:spacing w:val="-8"/>
        </w:rPr>
        <w:t xml:space="preserve"> </w:t>
      </w:r>
      <w:r w:rsidRPr="00B87FD4">
        <w:rPr>
          <w:rFonts w:ascii="Times New Roman" w:hAnsi="Times New Roman" w:cs="Times New Roman"/>
          <w:b/>
          <w:bCs/>
          <w:i/>
          <w:iCs/>
        </w:rPr>
        <w:t>da</w:t>
      </w:r>
      <w:r w:rsidRPr="00B87FD4">
        <w:rPr>
          <w:rFonts w:ascii="Times New Roman" w:hAnsi="Times New Roman" w:cs="Times New Roman"/>
          <w:b/>
          <w:bCs/>
          <w:i/>
          <w:iCs/>
          <w:spacing w:val="-8"/>
        </w:rPr>
        <w:t xml:space="preserve"> </w:t>
      </w:r>
      <w:r w:rsidRPr="00B87FD4">
        <w:rPr>
          <w:rFonts w:ascii="Times New Roman" w:hAnsi="Times New Roman" w:cs="Times New Roman"/>
          <w:b/>
          <w:bCs/>
          <w:i/>
          <w:iCs/>
          <w:spacing w:val="-1"/>
        </w:rPr>
        <w:t>quelli</w:t>
      </w:r>
      <w:r w:rsidRPr="00B87FD4">
        <w:rPr>
          <w:rFonts w:ascii="Times New Roman" w:hAnsi="Times New Roman" w:cs="Times New Roman"/>
          <w:b/>
          <w:bCs/>
          <w:i/>
          <w:iCs/>
          <w:spacing w:val="-8"/>
        </w:rPr>
        <w:t xml:space="preserve"> </w:t>
      </w:r>
      <w:r w:rsidRPr="00B87FD4">
        <w:rPr>
          <w:rFonts w:ascii="Times New Roman" w:hAnsi="Times New Roman" w:cs="Times New Roman"/>
          <w:b/>
          <w:bCs/>
          <w:i/>
          <w:iCs/>
          <w:spacing w:val="-1"/>
        </w:rPr>
        <w:t>indicati</w:t>
      </w:r>
      <w:r w:rsidRPr="00B87FD4">
        <w:rPr>
          <w:rFonts w:ascii="Times New Roman" w:hAnsi="Times New Roman" w:cs="Times New Roman"/>
          <w:spacing w:val="-1"/>
        </w:rPr>
        <w:t>);</w:t>
      </w:r>
    </w:p>
    <w:p w:rsidR="00613AD7" w:rsidRPr="00B87FD4" w:rsidRDefault="00613AD7" w:rsidP="00B87FD4">
      <w:pPr>
        <w:pStyle w:val="Corpodeltesto"/>
        <w:kinsoku w:val="0"/>
        <w:overflowPunct w:val="0"/>
        <w:spacing w:before="11"/>
        <w:ind w:left="0"/>
        <w:jc w:val="both"/>
        <w:rPr>
          <w:rFonts w:ascii="Times New Roman" w:hAnsi="Times New Roman" w:cs="Times New Roman"/>
          <w:sz w:val="21"/>
          <w:szCs w:val="21"/>
        </w:rPr>
      </w:pPr>
    </w:p>
    <w:p w:rsidR="00613AD7" w:rsidRPr="00B87FD4" w:rsidRDefault="00613AD7" w:rsidP="00B87FD4">
      <w:pPr>
        <w:pStyle w:val="Corpodeltesto"/>
        <w:kinsoku w:val="0"/>
        <w:overflowPunct w:val="0"/>
        <w:ind w:left="100"/>
        <w:jc w:val="both"/>
        <w:rPr>
          <w:rFonts w:ascii="Times New Roman" w:hAnsi="Times New Roman" w:cs="Times New Roman"/>
        </w:rPr>
      </w:pPr>
      <w:r w:rsidRPr="00B87FD4">
        <w:rPr>
          <w:rFonts w:ascii="Times New Roman" w:hAnsi="Times New Roman" w:cs="Times New Roman"/>
          <w:b/>
          <w:bCs/>
          <w:i/>
          <w:iCs/>
          <w:spacing w:val="-1"/>
        </w:rPr>
        <w:t>oppure</w:t>
      </w:r>
    </w:p>
    <w:p w:rsidR="00613AD7" w:rsidRPr="00B87FD4" w:rsidRDefault="00613AD7" w:rsidP="00B87FD4">
      <w:pPr>
        <w:pStyle w:val="Corpodeltesto"/>
        <w:kinsoku w:val="0"/>
        <w:overflowPunct w:val="0"/>
        <w:spacing w:before="1" w:line="258" w:lineRule="exact"/>
        <w:ind w:left="100"/>
        <w:jc w:val="both"/>
        <w:rPr>
          <w:rFonts w:ascii="Times New Roman" w:hAnsi="Times New Roman" w:cs="Times New Roman"/>
        </w:rPr>
      </w:pPr>
      <w:r w:rsidRPr="00B87FD4">
        <w:rPr>
          <w:rFonts w:ascii="Times New Roman" w:hAnsi="Times New Roman" w:cs="Times New Roman"/>
          <w:i/>
          <w:iCs/>
          <w:spacing w:val="-1"/>
        </w:rPr>
        <w:t>(</w:t>
      </w:r>
      <w:r w:rsidRPr="00B87FD4">
        <w:rPr>
          <w:rFonts w:ascii="Times New Roman" w:hAnsi="Times New Roman" w:cs="Times New Roman"/>
          <w:b/>
          <w:bCs/>
          <w:i/>
          <w:iCs/>
          <w:spacing w:val="-1"/>
        </w:rPr>
        <w:t>nel</w:t>
      </w:r>
      <w:r w:rsidRPr="00B87FD4">
        <w:rPr>
          <w:rFonts w:ascii="Times New Roman" w:hAnsi="Times New Roman" w:cs="Times New Roman"/>
          <w:b/>
          <w:bCs/>
          <w:i/>
          <w:iCs/>
          <w:spacing w:val="-11"/>
        </w:rPr>
        <w:t xml:space="preserve"> </w:t>
      </w:r>
      <w:r w:rsidRPr="00B87FD4">
        <w:rPr>
          <w:rFonts w:ascii="Times New Roman" w:hAnsi="Times New Roman" w:cs="Times New Roman"/>
          <w:b/>
          <w:bCs/>
          <w:i/>
          <w:iCs/>
          <w:spacing w:val="-1"/>
        </w:rPr>
        <w:t>caso</w:t>
      </w:r>
      <w:r w:rsidRPr="00B87FD4">
        <w:rPr>
          <w:rFonts w:ascii="Times New Roman" w:hAnsi="Times New Roman" w:cs="Times New Roman"/>
          <w:b/>
          <w:bCs/>
          <w:i/>
          <w:iCs/>
          <w:spacing w:val="-10"/>
        </w:rPr>
        <w:t xml:space="preserve"> </w:t>
      </w:r>
      <w:r w:rsidRPr="00B87FD4">
        <w:rPr>
          <w:rFonts w:ascii="Times New Roman" w:hAnsi="Times New Roman" w:cs="Times New Roman"/>
          <w:b/>
          <w:bCs/>
          <w:i/>
          <w:iCs/>
          <w:spacing w:val="-1"/>
        </w:rPr>
        <w:t>di</w:t>
      </w:r>
      <w:r w:rsidRPr="00B87FD4">
        <w:rPr>
          <w:rFonts w:ascii="Times New Roman" w:hAnsi="Times New Roman" w:cs="Times New Roman"/>
          <w:b/>
          <w:bCs/>
          <w:i/>
          <w:iCs/>
          <w:spacing w:val="-10"/>
        </w:rPr>
        <w:t xml:space="preserve"> </w:t>
      </w:r>
      <w:r w:rsidRPr="00B87FD4">
        <w:rPr>
          <w:rFonts w:ascii="Times New Roman" w:hAnsi="Times New Roman" w:cs="Times New Roman"/>
          <w:b/>
          <w:bCs/>
          <w:i/>
          <w:iCs/>
          <w:spacing w:val="-1"/>
        </w:rPr>
        <w:t>raggruppamento</w:t>
      </w:r>
      <w:r w:rsidRPr="00B87FD4">
        <w:rPr>
          <w:rFonts w:ascii="Times New Roman" w:hAnsi="Times New Roman" w:cs="Times New Roman"/>
          <w:b/>
          <w:bCs/>
          <w:i/>
          <w:iCs/>
          <w:spacing w:val="-10"/>
        </w:rPr>
        <w:t xml:space="preserve"> </w:t>
      </w:r>
      <w:r w:rsidRPr="00B87FD4">
        <w:rPr>
          <w:rFonts w:ascii="Times New Roman" w:hAnsi="Times New Roman" w:cs="Times New Roman"/>
          <w:b/>
          <w:bCs/>
          <w:i/>
          <w:iCs/>
          <w:spacing w:val="-1"/>
        </w:rPr>
        <w:t>temporaneo</w:t>
      </w:r>
      <w:r w:rsidRPr="00B87FD4">
        <w:rPr>
          <w:rFonts w:ascii="Times New Roman" w:hAnsi="Times New Roman" w:cs="Times New Roman"/>
          <w:b/>
          <w:bCs/>
          <w:i/>
          <w:iCs/>
          <w:spacing w:val="-10"/>
        </w:rPr>
        <w:t xml:space="preserve"> </w:t>
      </w:r>
      <w:r w:rsidRPr="00B87FD4">
        <w:rPr>
          <w:rFonts w:ascii="Times New Roman" w:hAnsi="Times New Roman" w:cs="Times New Roman"/>
          <w:b/>
          <w:bCs/>
          <w:i/>
          <w:iCs/>
          <w:spacing w:val="-1"/>
        </w:rPr>
        <w:t>già</w:t>
      </w:r>
      <w:r w:rsidRPr="00B87FD4">
        <w:rPr>
          <w:rFonts w:ascii="Times New Roman" w:hAnsi="Times New Roman" w:cs="Times New Roman"/>
          <w:b/>
          <w:bCs/>
          <w:i/>
          <w:iCs/>
          <w:spacing w:val="-10"/>
        </w:rPr>
        <w:t xml:space="preserve"> </w:t>
      </w:r>
      <w:r w:rsidRPr="00B87FD4">
        <w:rPr>
          <w:rFonts w:ascii="Times New Roman" w:hAnsi="Times New Roman" w:cs="Times New Roman"/>
          <w:b/>
          <w:bCs/>
          <w:i/>
          <w:iCs/>
          <w:spacing w:val="-1"/>
        </w:rPr>
        <w:t>costituito)</w:t>
      </w:r>
      <w:r w:rsidRPr="00B87FD4">
        <w:rPr>
          <w:rFonts w:ascii="Times New Roman" w:hAnsi="Times New Roman" w:cs="Times New Roman"/>
          <w:i/>
          <w:iCs/>
          <w:spacing w:val="-1"/>
        </w:rPr>
        <w:t>:</w:t>
      </w:r>
    </w:p>
    <w:p w:rsidR="00613AD7" w:rsidRPr="00B87FD4" w:rsidRDefault="00613AD7" w:rsidP="00B87FD4">
      <w:pPr>
        <w:pStyle w:val="Corpodeltesto"/>
        <w:numPr>
          <w:ilvl w:val="0"/>
          <w:numId w:val="22"/>
        </w:numPr>
        <w:tabs>
          <w:tab w:val="left" w:pos="642"/>
        </w:tabs>
        <w:kinsoku w:val="0"/>
        <w:overflowPunct w:val="0"/>
        <w:spacing w:before="56"/>
        <w:ind w:left="100" w:right="104" w:firstLine="0"/>
        <w:jc w:val="both"/>
        <w:rPr>
          <w:rFonts w:ascii="Times New Roman" w:hAnsi="Times New Roman" w:cs="Times New Roman"/>
        </w:rPr>
      </w:pPr>
      <w:r w:rsidRPr="00B87FD4">
        <w:rPr>
          <w:rFonts w:ascii="Times New Roman" w:hAnsi="Times New Roman" w:cs="Times New Roman"/>
          <w:b/>
          <w:bCs/>
          <w:spacing w:val="-1"/>
        </w:rPr>
        <w:t>mandato</w:t>
      </w:r>
      <w:r w:rsidRPr="00B87FD4">
        <w:rPr>
          <w:rFonts w:ascii="Times New Roman" w:hAnsi="Times New Roman" w:cs="Times New Roman"/>
          <w:b/>
          <w:bCs/>
          <w:spacing w:val="39"/>
        </w:rPr>
        <w:t xml:space="preserve"> </w:t>
      </w:r>
      <w:r w:rsidRPr="00B87FD4">
        <w:rPr>
          <w:rFonts w:ascii="Times New Roman" w:hAnsi="Times New Roman" w:cs="Times New Roman"/>
          <w:b/>
          <w:bCs/>
          <w:spacing w:val="-1"/>
        </w:rPr>
        <w:t>collettivo</w:t>
      </w:r>
      <w:r w:rsidRPr="00B87FD4">
        <w:rPr>
          <w:rFonts w:ascii="Times New Roman" w:hAnsi="Times New Roman" w:cs="Times New Roman"/>
          <w:b/>
          <w:bCs/>
          <w:spacing w:val="40"/>
        </w:rPr>
        <w:t xml:space="preserve"> </w:t>
      </w:r>
      <w:r w:rsidRPr="00B87FD4">
        <w:rPr>
          <w:rFonts w:ascii="Times New Roman" w:hAnsi="Times New Roman" w:cs="Times New Roman"/>
          <w:b/>
          <w:bCs/>
          <w:spacing w:val="-1"/>
        </w:rPr>
        <w:t>irrevocabile</w:t>
      </w:r>
      <w:r w:rsidRPr="00B87FD4">
        <w:rPr>
          <w:rFonts w:ascii="Times New Roman" w:hAnsi="Times New Roman" w:cs="Times New Roman"/>
          <w:b/>
          <w:bCs/>
          <w:spacing w:val="40"/>
        </w:rPr>
        <w:t xml:space="preserve"> </w:t>
      </w:r>
      <w:r w:rsidRPr="00B87FD4">
        <w:rPr>
          <w:rFonts w:ascii="Times New Roman" w:hAnsi="Times New Roman" w:cs="Times New Roman"/>
          <w:b/>
          <w:bCs/>
          <w:spacing w:val="-1"/>
        </w:rPr>
        <w:t>con</w:t>
      </w:r>
      <w:r w:rsidRPr="00B87FD4">
        <w:rPr>
          <w:rFonts w:ascii="Times New Roman" w:hAnsi="Times New Roman" w:cs="Times New Roman"/>
          <w:b/>
          <w:bCs/>
          <w:spacing w:val="40"/>
        </w:rPr>
        <w:t xml:space="preserve"> </w:t>
      </w:r>
      <w:r w:rsidRPr="00B87FD4">
        <w:rPr>
          <w:rFonts w:ascii="Times New Roman" w:hAnsi="Times New Roman" w:cs="Times New Roman"/>
          <w:b/>
          <w:bCs/>
          <w:spacing w:val="-1"/>
        </w:rPr>
        <w:t>rappresentanza</w:t>
      </w:r>
      <w:r w:rsidRPr="00B87FD4">
        <w:rPr>
          <w:rFonts w:ascii="Times New Roman" w:hAnsi="Times New Roman" w:cs="Times New Roman"/>
          <w:b/>
          <w:bCs/>
          <w:spacing w:val="41"/>
        </w:rPr>
        <w:t xml:space="preserve"> </w:t>
      </w:r>
      <w:r w:rsidRPr="00B87FD4">
        <w:rPr>
          <w:rFonts w:ascii="Times New Roman" w:hAnsi="Times New Roman" w:cs="Times New Roman"/>
        </w:rPr>
        <w:t>conferito</w:t>
      </w:r>
      <w:r w:rsidRPr="00B87FD4">
        <w:rPr>
          <w:rFonts w:ascii="Times New Roman" w:hAnsi="Times New Roman" w:cs="Times New Roman"/>
          <w:spacing w:val="41"/>
        </w:rPr>
        <w:t xml:space="preserve"> </w:t>
      </w:r>
      <w:r w:rsidRPr="00B87FD4">
        <w:rPr>
          <w:rFonts w:ascii="Times New Roman" w:hAnsi="Times New Roman" w:cs="Times New Roman"/>
        </w:rPr>
        <w:t>alla</w:t>
      </w:r>
      <w:r w:rsidRPr="00B87FD4">
        <w:rPr>
          <w:rFonts w:ascii="Times New Roman" w:hAnsi="Times New Roman" w:cs="Times New Roman"/>
          <w:spacing w:val="40"/>
        </w:rPr>
        <w:t xml:space="preserve"> </w:t>
      </w:r>
      <w:r w:rsidRPr="00B87FD4">
        <w:rPr>
          <w:rFonts w:ascii="Times New Roman" w:hAnsi="Times New Roman" w:cs="Times New Roman"/>
        </w:rPr>
        <w:t>mandataria</w:t>
      </w:r>
      <w:r w:rsidRPr="00B87FD4">
        <w:rPr>
          <w:rFonts w:ascii="Times New Roman" w:hAnsi="Times New Roman" w:cs="Times New Roman"/>
          <w:spacing w:val="59"/>
          <w:w w:val="99"/>
        </w:rPr>
        <w:t xml:space="preserve"> </w:t>
      </w:r>
      <w:r w:rsidRPr="00B87FD4">
        <w:rPr>
          <w:rFonts w:ascii="Times New Roman" w:hAnsi="Times New Roman" w:cs="Times New Roman"/>
          <w:spacing w:val="-1"/>
        </w:rPr>
        <w:t>per</w:t>
      </w:r>
      <w:r w:rsidRPr="00B87FD4">
        <w:rPr>
          <w:rFonts w:ascii="Times New Roman" w:hAnsi="Times New Roman" w:cs="Times New Roman"/>
        </w:rPr>
        <w:t xml:space="preserve"> </w:t>
      </w:r>
      <w:r w:rsidRPr="00B87FD4">
        <w:rPr>
          <w:rFonts w:ascii="Times New Roman" w:hAnsi="Times New Roman" w:cs="Times New Roman"/>
          <w:spacing w:val="-1"/>
        </w:rPr>
        <w:t>atto</w:t>
      </w:r>
      <w:r w:rsidRPr="00B87FD4">
        <w:rPr>
          <w:rFonts w:ascii="Times New Roman" w:hAnsi="Times New Roman" w:cs="Times New Roman"/>
          <w:spacing w:val="1"/>
        </w:rPr>
        <w:t xml:space="preserve"> </w:t>
      </w:r>
      <w:r w:rsidRPr="00B87FD4">
        <w:rPr>
          <w:rFonts w:ascii="Times New Roman" w:hAnsi="Times New Roman" w:cs="Times New Roman"/>
          <w:spacing w:val="-1"/>
        </w:rPr>
        <w:t>pubblico</w:t>
      </w:r>
      <w:r w:rsidRPr="00B87FD4">
        <w:rPr>
          <w:rFonts w:ascii="Times New Roman" w:hAnsi="Times New Roman" w:cs="Times New Roman"/>
        </w:rPr>
        <w:t xml:space="preserve"> o scrittura</w:t>
      </w:r>
      <w:r w:rsidRPr="00B87FD4">
        <w:rPr>
          <w:rFonts w:ascii="Times New Roman" w:hAnsi="Times New Roman" w:cs="Times New Roman"/>
          <w:spacing w:val="-1"/>
        </w:rPr>
        <w:t xml:space="preserve"> privata autenticata,</w:t>
      </w:r>
      <w:r w:rsidRPr="00B87FD4">
        <w:rPr>
          <w:rFonts w:ascii="Times New Roman" w:hAnsi="Times New Roman" w:cs="Times New Roman"/>
        </w:rPr>
        <w:t xml:space="preserve"> con</w:t>
      </w:r>
      <w:r w:rsidRPr="00B87FD4">
        <w:rPr>
          <w:rFonts w:ascii="Times New Roman" w:hAnsi="Times New Roman" w:cs="Times New Roman"/>
          <w:spacing w:val="-1"/>
        </w:rPr>
        <w:t xml:space="preserve"> l’indicazione</w:t>
      </w:r>
      <w:r w:rsidRPr="00B87FD4">
        <w:rPr>
          <w:rFonts w:ascii="Times New Roman" w:hAnsi="Times New Roman" w:cs="Times New Roman"/>
        </w:rPr>
        <w:t xml:space="preserve"> </w:t>
      </w:r>
      <w:r w:rsidRPr="00B87FD4">
        <w:rPr>
          <w:rFonts w:ascii="Times New Roman" w:hAnsi="Times New Roman" w:cs="Times New Roman"/>
          <w:spacing w:val="-1"/>
        </w:rPr>
        <w:t>del</w:t>
      </w:r>
      <w:r w:rsidRPr="00B87FD4">
        <w:rPr>
          <w:rFonts w:ascii="Times New Roman" w:hAnsi="Times New Roman" w:cs="Times New Roman"/>
          <w:spacing w:val="1"/>
        </w:rPr>
        <w:t xml:space="preserve"> </w:t>
      </w:r>
      <w:r w:rsidRPr="00B87FD4">
        <w:rPr>
          <w:rFonts w:ascii="Times New Roman" w:hAnsi="Times New Roman" w:cs="Times New Roman"/>
          <w:spacing w:val="-1"/>
        </w:rPr>
        <w:t>soggetto designato quale</w:t>
      </w:r>
      <w:r w:rsidRPr="00B87FD4">
        <w:rPr>
          <w:rFonts w:ascii="Times New Roman" w:hAnsi="Times New Roman" w:cs="Times New Roman"/>
          <w:spacing w:val="-6"/>
        </w:rPr>
        <w:t xml:space="preserve"> </w:t>
      </w:r>
      <w:r w:rsidRPr="00B87FD4">
        <w:rPr>
          <w:rFonts w:ascii="Times New Roman" w:hAnsi="Times New Roman" w:cs="Times New Roman"/>
          <w:spacing w:val="-1"/>
        </w:rPr>
        <w:t>mandatario</w:t>
      </w:r>
      <w:r w:rsidRPr="00B87FD4">
        <w:rPr>
          <w:rFonts w:ascii="Times New Roman" w:hAnsi="Times New Roman" w:cs="Times New Roman"/>
          <w:spacing w:val="-4"/>
        </w:rPr>
        <w:t xml:space="preserve"> </w:t>
      </w:r>
      <w:r w:rsidRPr="00B87FD4">
        <w:rPr>
          <w:rFonts w:ascii="Times New Roman" w:hAnsi="Times New Roman" w:cs="Times New Roman"/>
        </w:rPr>
        <w:t>e</w:t>
      </w:r>
      <w:r w:rsidRPr="00B87FD4">
        <w:rPr>
          <w:rFonts w:ascii="Times New Roman" w:hAnsi="Times New Roman" w:cs="Times New Roman"/>
          <w:spacing w:val="-3"/>
        </w:rPr>
        <w:t xml:space="preserve"> </w:t>
      </w:r>
      <w:r w:rsidRPr="00B87FD4">
        <w:rPr>
          <w:rFonts w:ascii="Times New Roman" w:hAnsi="Times New Roman" w:cs="Times New Roman"/>
          <w:spacing w:val="-1"/>
        </w:rPr>
        <w:t>della</w:t>
      </w:r>
      <w:r w:rsidRPr="00B87FD4">
        <w:rPr>
          <w:rFonts w:ascii="Times New Roman" w:hAnsi="Times New Roman" w:cs="Times New Roman"/>
          <w:spacing w:val="-5"/>
        </w:rPr>
        <w:t xml:space="preserve"> </w:t>
      </w:r>
      <w:r w:rsidRPr="00B87FD4">
        <w:rPr>
          <w:rFonts w:ascii="Times New Roman" w:hAnsi="Times New Roman" w:cs="Times New Roman"/>
          <w:spacing w:val="-1"/>
        </w:rPr>
        <w:t>quota</w:t>
      </w:r>
      <w:r w:rsidRPr="00B87FD4">
        <w:rPr>
          <w:rFonts w:ascii="Times New Roman" w:hAnsi="Times New Roman" w:cs="Times New Roman"/>
          <w:spacing w:val="-3"/>
        </w:rPr>
        <w:t xml:space="preserve"> </w:t>
      </w:r>
      <w:r w:rsidRPr="00B87FD4">
        <w:rPr>
          <w:rFonts w:ascii="Times New Roman" w:hAnsi="Times New Roman" w:cs="Times New Roman"/>
          <w:spacing w:val="-1"/>
        </w:rPr>
        <w:t>di</w:t>
      </w:r>
      <w:r w:rsidRPr="00B87FD4">
        <w:rPr>
          <w:rFonts w:ascii="Times New Roman" w:hAnsi="Times New Roman" w:cs="Times New Roman"/>
          <w:spacing w:val="-5"/>
        </w:rPr>
        <w:t xml:space="preserve"> </w:t>
      </w:r>
      <w:r w:rsidRPr="00B87FD4">
        <w:rPr>
          <w:rFonts w:ascii="Times New Roman" w:hAnsi="Times New Roman" w:cs="Times New Roman"/>
          <w:spacing w:val="-1"/>
        </w:rPr>
        <w:t>partecipazione</w:t>
      </w:r>
      <w:r w:rsidRPr="00B87FD4">
        <w:rPr>
          <w:rFonts w:ascii="Times New Roman" w:hAnsi="Times New Roman" w:cs="Times New Roman"/>
          <w:spacing w:val="-5"/>
        </w:rPr>
        <w:t xml:space="preserve"> </w:t>
      </w:r>
      <w:r w:rsidRPr="00B87FD4">
        <w:rPr>
          <w:rFonts w:ascii="Times New Roman" w:hAnsi="Times New Roman" w:cs="Times New Roman"/>
          <w:spacing w:val="-1"/>
        </w:rPr>
        <w:t>al</w:t>
      </w:r>
      <w:r w:rsidRPr="00B87FD4">
        <w:rPr>
          <w:rFonts w:ascii="Times New Roman" w:hAnsi="Times New Roman" w:cs="Times New Roman"/>
          <w:spacing w:val="-6"/>
        </w:rPr>
        <w:t xml:space="preserve"> </w:t>
      </w:r>
      <w:r w:rsidRPr="00B87FD4">
        <w:rPr>
          <w:rFonts w:ascii="Times New Roman" w:hAnsi="Times New Roman" w:cs="Times New Roman"/>
          <w:spacing w:val="-1"/>
        </w:rPr>
        <w:t>raggruppamento,</w:t>
      </w:r>
      <w:r w:rsidRPr="00B87FD4">
        <w:rPr>
          <w:rFonts w:ascii="Times New Roman" w:hAnsi="Times New Roman" w:cs="Times New Roman"/>
          <w:spacing w:val="-4"/>
        </w:rPr>
        <w:t xml:space="preserve"> </w:t>
      </w:r>
      <w:r w:rsidRPr="00B87FD4">
        <w:rPr>
          <w:rFonts w:ascii="Times New Roman" w:hAnsi="Times New Roman" w:cs="Times New Roman"/>
          <w:spacing w:val="-1"/>
        </w:rPr>
        <w:t>corrispondente</w:t>
      </w:r>
      <w:r w:rsidRPr="00B87FD4">
        <w:rPr>
          <w:rFonts w:ascii="Times New Roman" w:hAnsi="Times New Roman" w:cs="Times New Roman"/>
          <w:spacing w:val="-5"/>
        </w:rPr>
        <w:t xml:space="preserve"> </w:t>
      </w:r>
      <w:r w:rsidRPr="00B87FD4">
        <w:rPr>
          <w:rFonts w:ascii="Times New Roman" w:hAnsi="Times New Roman" w:cs="Times New Roman"/>
          <w:spacing w:val="-1"/>
        </w:rPr>
        <w:t>alla</w:t>
      </w:r>
      <w:r w:rsidRPr="00B87FD4">
        <w:rPr>
          <w:rFonts w:ascii="Times New Roman" w:hAnsi="Times New Roman" w:cs="Times New Roman"/>
          <w:spacing w:val="74"/>
          <w:w w:val="99"/>
        </w:rPr>
        <w:t xml:space="preserve"> </w:t>
      </w:r>
      <w:r w:rsidRPr="00B87FD4">
        <w:rPr>
          <w:rFonts w:ascii="Times New Roman" w:hAnsi="Times New Roman" w:cs="Times New Roman"/>
        </w:rPr>
        <w:t>percentuale</w:t>
      </w:r>
      <w:r w:rsidRPr="00B87FD4">
        <w:rPr>
          <w:rFonts w:ascii="Times New Roman" w:hAnsi="Times New Roman" w:cs="Times New Roman"/>
          <w:spacing w:val="-9"/>
        </w:rPr>
        <w:t xml:space="preserve"> </w:t>
      </w:r>
      <w:r w:rsidRPr="00B87FD4">
        <w:rPr>
          <w:rFonts w:ascii="Times New Roman" w:hAnsi="Times New Roman" w:cs="Times New Roman"/>
          <w:spacing w:val="-1"/>
        </w:rPr>
        <w:t>di</w:t>
      </w:r>
      <w:r w:rsidRPr="00B87FD4">
        <w:rPr>
          <w:rFonts w:ascii="Times New Roman" w:hAnsi="Times New Roman" w:cs="Times New Roman"/>
          <w:spacing w:val="-8"/>
        </w:rPr>
        <w:t xml:space="preserve"> </w:t>
      </w:r>
      <w:r w:rsidRPr="00B87FD4">
        <w:rPr>
          <w:rFonts w:ascii="Times New Roman" w:hAnsi="Times New Roman" w:cs="Times New Roman"/>
          <w:spacing w:val="-1"/>
        </w:rPr>
        <w:t>lavori</w:t>
      </w:r>
      <w:r w:rsidRPr="00B87FD4">
        <w:rPr>
          <w:rFonts w:ascii="Times New Roman" w:hAnsi="Times New Roman" w:cs="Times New Roman"/>
          <w:spacing w:val="-8"/>
        </w:rPr>
        <w:t xml:space="preserve"> </w:t>
      </w:r>
      <w:r w:rsidRPr="00B87FD4">
        <w:rPr>
          <w:rFonts w:ascii="Times New Roman" w:hAnsi="Times New Roman" w:cs="Times New Roman"/>
        </w:rPr>
        <w:t>che</w:t>
      </w:r>
      <w:r w:rsidRPr="00B87FD4">
        <w:rPr>
          <w:rFonts w:ascii="Times New Roman" w:hAnsi="Times New Roman" w:cs="Times New Roman"/>
          <w:spacing w:val="-9"/>
        </w:rPr>
        <w:t xml:space="preserve"> </w:t>
      </w:r>
      <w:r w:rsidRPr="00B87FD4">
        <w:rPr>
          <w:rFonts w:ascii="Times New Roman" w:hAnsi="Times New Roman" w:cs="Times New Roman"/>
        </w:rPr>
        <w:t>verranno</w:t>
      </w:r>
      <w:r w:rsidRPr="00B87FD4">
        <w:rPr>
          <w:rFonts w:ascii="Times New Roman" w:hAnsi="Times New Roman" w:cs="Times New Roman"/>
          <w:spacing w:val="-8"/>
        </w:rPr>
        <w:t xml:space="preserve"> </w:t>
      </w:r>
      <w:r w:rsidRPr="00B87FD4">
        <w:rPr>
          <w:rFonts w:ascii="Times New Roman" w:hAnsi="Times New Roman" w:cs="Times New Roman"/>
        </w:rPr>
        <w:t>eseguiti</w:t>
      </w:r>
      <w:r w:rsidRPr="00B87FD4">
        <w:rPr>
          <w:rFonts w:ascii="Times New Roman" w:hAnsi="Times New Roman" w:cs="Times New Roman"/>
          <w:spacing w:val="-7"/>
        </w:rPr>
        <w:t xml:space="preserve"> </w:t>
      </w:r>
      <w:r w:rsidRPr="00B87FD4">
        <w:rPr>
          <w:rFonts w:ascii="Times New Roman" w:hAnsi="Times New Roman" w:cs="Times New Roman"/>
          <w:spacing w:val="-1"/>
        </w:rPr>
        <w:t>da</w:t>
      </w:r>
      <w:r w:rsidRPr="00B87FD4">
        <w:rPr>
          <w:rFonts w:ascii="Times New Roman" w:hAnsi="Times New Roman" w:cs="Times New Roman"/>
          <w:spacing w:val="-8"/>
        </w:rPr>
        <w:t xml:space="preserve"> </w:t>
      </w:r>
      <w:r w:rsidRPr="00B87FD4">
        <w:rPr>
          <w:rFonts w:ascii="Times New Roman" w:hAnsi="Times New Roman" w:cs="Times New Roman"/>
        </w:rPr>
        <w:t>ciascun</w:t>
      </w:r>
      <w:r w:rsidRPr="00B87FD4">
        <w:rPr>
          <w:rFonts w:ascii="Times New Roman" w:hAnsi="Times New Roman" w:cs="Times New Roman"/>
          <w:spacing w:val="-8"/>
        </w:rPr>
        <w:t xml:space="preserve"> </w:t>
      </w:r>
      <w:r w:rsidRPr="00B87FD4">
        <w:rPr>
          <w:rFonts w:ascii="Times New Roman" w:hAnsi="Times New Roman" w:cs="Times New Roman"/>
        </w:rPr>
        <w:t>concorrente.</w:t>
      </w:r>
    </w:p>
    <w:p w:rsidR="00613AD7" w:rsidRPr="00B87FD4" w:rsidRDefault="00613AD7" w:rsidP="00B87FD4">
      <w:pPr>
        <w:pStyle w:val="Corpodeltesto"/>
        <w:kinsoku w:val="0"/>
        <w:overflowPunct w:val="0"/>
        <w:spacing w:before="1"/>
        <w:ind w:left="0"/>
        <w:jc w:val="both"/>
        <w:rPr>
          <w:rFonts w:ascii="Times New Roman" w:hAnsi="Times New Roman" w:cs="Times New Roman"/>
        </w:rPr>
      </w:pPr>
    </w:p>
    <w:p w:rsidR="00613AD7" w:rsidRPr="00B87FD4" w:rsidRDefault="00613AD7" w:rsidP="00B87FD4">
      <w:pPr>
        <w:pStyle w:val="Corpodeltesto"/>
        <w:kinsoku w:val="0"/>
        <w:overflowPunct w:val="0"/>
        <w:spacing w:line="258" w:lineRule="exact"/>
        <w:ind w:left="100"/>
        <w:jc w:val="both"/>
        <w:rPr>
          <w:rFonts w:ascii="Times New Roman" w:hAnsi="Times New Roman" w:cs="Times New Roman"/>
        </w:rPr>
      </w:pPr>
      <w:r w:rsidRPr="00B87FD4">
        <w:rPr>
          <w:rFonts w:ascii="Times New Roman" w:hAnsi="Times New Roman" w:cs="Times New Roman"/>
          <w:b/>
          <w:bCs/>
          <w:i/>
          <w:iCs/>
          <w:spacing w:val="-1"/>
        </w:rPr>
        <w:t>oppure</w:t>
      </w:r>
    </w:p>
    <w:p w:rsidR="00613AD7" w:rsidRPr="00B87FD4" w:rsidRDefault="00613AD7" w:rsidP="00B87FD4">
      <w:pPr>
        <w:pStyle w:val="Corpodeltesto"/>
        <w:kinsoku w:val="0"/>
        <w:overflowPunct w:val="0"/>
        <w:spacing w:line="258" w:lineRule="exact"/>
        <w:ind w:left="100"/>
        <w:jc w:val="both"/>
        <w:rPr>
          <w:rFonts w:ascii="Times New Roman" w:hAnsi="Times New Roman" w:cs="Times New Roman"/>
        </w:rPr>
      </w:pPr>
      <w:r w:rsidRPr="00B87FD4">
        <w:rPr>
          <w:rFonts w:ascii="Times New Roman" w:hAnsi="Times New Roman" w:cs="Times New Roman"/>
          <w:b/>
          <w:bCs/>
          <w:i/>
          <w:iCs/>
        </w:rPr>
        <w:t>nel</w:t>
      </w:r>
      <w:r w:rsidRPr="00B87FD4">
        <w:rPr>
          <w:rFonts w:ascii="Times New Roman" w:hAnsi="Times New Roman" w:cs="Times New Roman"/>
          <w:b/>
          <w:bCs/>
          <w:i/>
          <w:iCs/>
          <w:spacing w:val="-6"/>
        </w:rPr>
        <w:t xml:space="preserve"> </w:t>
      </w:r>
      <w:r w:rsidRPr="00B87FD4">
        <w:rPr>
          <w:rFonts w:ascii="Times New Roman" w:hAnsi="Times New Roman" w:cs="Times New Roman"/>
          <w:b/>
          <w:bCs/>
          <w:i/>
          <w:iCs/>
        </w:rPr>
        <w:t>caso</w:t>
      </w:r>
      <w:r w:rsidRPr="00B87FD4">
        <w:rPr>
          <w:rFonts w:ascii="Times New Roman" w:hAnsi="Times New Roman" w:cs="Times New Roman"/>
          <w:b/>
          <w:bCs/>
          <w:i/>
          <w:iCs/>
          <w:spacing w:val="-6"/>
        </w:rPr>
        <w:t xml:space="preserve"> </w:t>
      </w:r>
      <w:r w:rsidRPr="00B87FD4">
        <w:rPr>
          <w:rFonts w:ascii="Times New Roman" w:hAnsi="Times New Roman" w:cs="Times New Roman"/>
          <w:b/>
          <w:bCs/>
          <w:i/>
          <w:iCs/>
        </w:rPr>
        <w:t>di</w:t>
      </w:r>
      <w:r w:rsidRPr="00B87FD4">
        <w:rPr>
          <w:rFonts w:ascii="Times New Roman" w:hAnsi="Times New Roman" w:cs="Times New Roman"/>
          <w:b/>
          <w:bCs/>
          <w:i/>
          <w:iCs/>
          <w:spacing w:val="-8"/>
        </w:rPr>
        <w:t xml:space="preserve"> </w:t>
      </w:r>
      <w:r w:rsidRPr="00B87FD4">
        <w:rPr>
          <w:rFonts w:ascii="Times New Roman" w:hAnsi="Times New Roman" w:cs="Times New Roman"/>
          <w:b/>
          <w:bCs/>
          <w:i/>
          <w:iCs/>
        </w:rPr>
        <w:t>consorzio</w:t>
      </w:r>
      <w:r w:rsidRPr="00B87FD4">
        <w:rPr>
          <w:rFonts w:ascii="Times New Roman" w:hAnsi="Times New Roman" w:cs="Times New Roman"/>
          <w:b/>
          <w:bCs/>
          <w:i/>
          <w:iCs/>
          <w:spacing w:val="-8"/>
        </w:rPr>
        <w:t xml:space="preserve"> </w:t>
      </w:r>
      <w:r w:rsidRPr="00B87FD4">
        <w:rPr>
          <w:rFonts w:ascii="Times New Roman" w:hAnsi="Times New Roman" w:cs="Times New Roman"/>
          <w:b/>
          <w:bCs/>
          <w:i/>
          <w:iCs/>
        </w:rPr>
        <w:t>ordinario</w:t>
      </w:r>
      <w:r w:rsidRPr="00B87FD4">
        <w:rPr>
          <w:rFonts w:ascii="Times New Roman" w:hAnsi="Times New Roman" w:cs="Times New Roman"/>
          <w:b/>
          <w:bCs/>
          <w:i/>
          <w:iCs/>
          <w:spacing w:val="-7"/>
        </w:rPr>
        <w:t xml:space="preserve"> </w:t>
      </w:r>
      <w:r w:rsidRPr="00B87FD4">
        <w:rPr>
          <w:rFonts w:ascii="Times New Roman" w:hAnsi="Times New Roman" w:cs="Times New Roman"/>
          <w:b/>
          <w:bCs/>
          <w:i/>
          <w:iCs/>
        </w:rPr>
        <w:t>o</w:t>
      </w:r>
      <w:r w:rsidRPr="00B87FD4">
        <w:rPr>
          <w:rFonts w:ascii="Times New Roman" w:hAnsi="Times New Roman" w:cs="Times New Roman"/>
          <w:b/>
          <w:bCs/>
          <w:i/>
          <w:iCs/>
          <w:spacing w:val="-7"/>
        </w:rPr>
        <w:t xml:space="preserve"> </w:t>
      </w:r>
      <w:r w:rsidRPr="00B87FD4">
        <w:rPr>
          <w:rFonts w:ascii="Times New Roman" w:hAnsi="Times New Roman" w:cs="Times New Roman"/>
          <w:b/>
          <w:bCs/>
          <w:i/>
          <w:iCs/>
        </w:rPr>
        <w:t>GEIE</w:t>
      </w:r>
      <w:r w:rsidRPr="00B87FD4">
        <w:rPr>
          <w:rFonts w:ascii="Times New Roman" w:hAnsi="Times New Roman" w:cs="Times New Roman"/>
          <w:b/>
          <w:bCs/>
          <w:i/>
          <w:iCs/>
          <w:spacing w:val="-7"/>
        </w:rPr>
        <w:t xml:space="preserve"> </w:t>
      </w:r>
      <w:r w:rsidRPr="00B87FD4">
        <w:rPr>
          <w:rFonts w:ascii="Times New Roman" w:hAnsi="Times New Roman" w:cs="Times New Roman"/>
          <w:b/>
          <w:bCs/>
          <w:i/>
          <w:iCs/>
        </w:rPr>
        <w:t>già</w:t>
      </w:r>
      <w:r w:rsidRPr="00B87FD4">
        <w:rPr>
          <w:rFonts w:ascii="Times New Roman" w:hAnsi="Times New Roman" w:cs="Times New Roman"/>
          <w:b/>
          <w:bCs/>
          <w:i/>
          <w:iCs/>
          <w:spacing w:val="-8"/>
        </w:rPr>
        <w:t xml:space="preserve"> </w:t>
      </w:r>
      <w:r w:rsidRPr="00B87FD4">
        <w:rPr>
          <w:rFonts w:ascii="Times New Roman" w:hAnsi="Times New Roman" w:cs="Times New Roman"/>
          <w:b/>
          <w:bCs/>
          <w:i/>
          <w:iCs/>
        </w:rPr>
        <w:t>costituiti</w:t>
      </w:r>
    </w:p>
    <w:p w:rsidR="00613AD7" w:rsidRPr="00B87FD4" w:rsidRDefault="00613AD7" w:rsidP="00B87FD4">
      <w:pPr>
        <w:pStyle w:val="Corpodeltesto"/>
        <w:numPr>
          <w:ilvl w:val="0"/>
          <w:numId w:val="22"/>
        </w:numPr>
        <w:tabs>
          <w:tab w:val="left" w:pos="686"/>
        </w:tabs>
        <w:kinsoku w:val="0"/>
        <w:overflowPunct w:val="0"/>
        <w:ind w:left="100" w:right="104" w:firstLine="0"/>
        <w:jc w:val="both"/>
        <w:rPr>
          <w:rFonts w:ascii="Times New Roman" w:hAnsi="Times New Roman" w:cs="Times New Roman"/>
        </w:rPr>
      </w:pPr>
      <w:r w:rsidRPr="00B87FD4">
        <w:rPr>
          <w:rFonts w:ascii="Times New Roman" w:hAnsi="Times New Roman" w:cs="Times New Roman"/>
          <w:b/>
          <w:bCs/>
          <w:spacing w:val="-1"/>
        </w:rPr>
        <w:t xml:space="preserve">atto costitutivo </w:t>
      </w:r>
      <w:r w:rsidRPr="00B87FD4">
        <w:rPr>
          <w:rFonts w:ascii="Times New Roman" w:hAnsi="Times New Roman" w:cs="Times New Roman"/>
          <w:b/>
          <w:bCs/>
        </w:rPr>
        <w:t xml:space="preserve">e </w:t>
      </w:r>
      <w:r w:rsidRPr="00B87FD4">
        <w:rPr>
          <w:rFonts w:ascii="Times New Roman" w:hAnsi="Times New Roman" w:cs="Times New Roman"/>
          <w:b/>
          <w:bCs/>
          <w:spacing w:val="-1"/>
        </w:rPr>
        <w:t>statuto</w:t>
      </w:r>
      <w:r w:rsidRPr="00B87FD4">
        <w:rPr>
          <w:rFonts w:ascii="Times New Roman" w:hAnsi="Times New Roman" w:cs="Times New Roman"/>
          <w:b/>
          <w:bCs/>
          <w:spacing w:val="-5"/>
        </w:rPr>
        <w:t xml:space="preserve"> </w:t>
      </w:r>
      <w:r w:rsidRPr="00B87FD4">
        <w:rPr>
          <w:rFonts w:ascii="Times New Roman" w:hAnsi="Times New Roman" w:cs="Times New Roman"/>
        </w:rPr>
        <w:t>del consorzio o GEIE in copia</w:t>
      </w:r>
      <w:r w:rsidRPr="00B87FD4">
        <w:rPr>
          <w:rFonts w:ascii="Times New Roman" w:hAnsi="Times New Roman" w:cs="Times New Roman"/>
          <w:spacing w:val="1"/>
        </w:rPr>
        <w:t xml:space="preserve"> </w:t>
      </w:r>
      <w:r w:rsidRPr="00B87FD4">
        <w:rPr>
          <w:rFonts w:ascii="Times New Roman" w:hAnsi="Times New Roman" w:cs="Times New Roman"/>
        </w:rPr>
        <w:t>autentica con indicazione</w:t>
      </w:r>
      <w:r w:rsidRPr="00B87FD4">
        <w:rPr>
          <w:rFonts w:ascii="Times New Roman" w:hAnsi="Times New Roman" w:cs="Times New Roman"/>
          <w:spacing w:val="29"/>
          <w:w w:val="99"/>
        </w:rPr>
        <w:t xml:space="preserve"> </w:t>
      </w:r>
      <w:r w:rsidRPr="00B87FD4">
        <w:rPr>
          <w:rFonts w:ascii="Times New Roman" w:hAnsi="Times New Roman" w:cs="Times New Roman"/>
          <w:spacing w:val="-1"/>
        </w:rPr>
        <w:t>del</w:t>
      </w:r>
      <w:r w:rsidRPr="00B87FD4">
        <w:rPr>
          <w:rFonts w:ascii="Times New Roman" w:hAnsi="Times New Roman" w:cs="Times New Roman"/>
          <w:spacing w:val="7"/>
        </w:rPr>
        <w:t xml:space="preserve"> </w:t>
      </w:r>
      <w:r w:rsidRPr="00B87FD4">
        <w:rPr>
          <w:rFonts w:ascii="Times New Roman" w:hAnsi="Times New Roman" w:cs="Times New Roman"/>
          <w:spacing w:val="-1"/>
        </w:rPr>
        <w:t>soggetto</w:t>
      </w:r>
      <w:r w:rsidRPr="00B87FD4">
        <w:rPr>
          <w:rFonts w:ascii="Times New Roman" w:hAnsi="Times New Roman" w:cs="Times New Roman"/>
          <w:spacing w:val="7"/>
        </w:rPr>
        <w:t xml:space="preserve"> </w:t>
      </w:r>
      <w:r w:rsidRPr="00B87FD4">
        <w:rPr>
          <w:rFonts w:ascii="Times New Roman" w:hAnsi="Times New Roman" w:cs="Times New Roman"/>
          <w:spacing w:val="-1"/>
        </w:rPr>
        <w:t>designato</w:t>
      </w:r>
      <w:r w:rsidRPr="00B87FD4">
        <w:rPr>
          <w:rFonts w:ascii="Times New Roman" w:hAnsi="Times New Roman" w:cs="Times New Roman"/>
          <w:spacing w:val="7"/>
        </w:rPr>
        <w:t xml:space="preserve"> </w:t>
      </w:r>
      <w:r w:rsidRPr="00B87FD4">
        <w:rPr>
          <w:rFonts w:ascii="Times New Roman" w:hAnsi="Times New Roman" w:cs="Times New Roman"/>
          <w:spacing w:val="-1"/>
        </w:rPr>
        <w:t>quale</w:t>
      </w:r>
      <w:r w:rsidRPr="00B87FD4">
        <w:rPr>
          <w:rFonts w:ascii="Times New Roman" w:hAnsi="Times New Roman" w:cs="Times New Roman"/>
          <w:spacing w:val="7"/>
        </w:rPr>
        <w:t xml:space="preserve"> </w:t>
      </w:r>
      <w:r w:rsidRPr="00B87FD4">
        <w:rPr>
          <w:rFonts w:ascii="Times New Roman" w:hAnsi="Times New Roman" w:cs="Times New Roman"/>
          <w:spacing w:val="-1"/>
        </w:rPr>
        <w:t>capogruppo</w:t>
      </w:r>
      <w:r w:rsidRPr="00B87FD4">
        <w:rPr>
          <w:rFonts w:ascii="Times New Roman" w:hAnsi="Times New Roman" w:cs="Times New Roman"/>
          <w:spacing w:val="7"/>
        </w:rPr>
        <w:t xml:space="preserve"> </w:t>
      </w:r>
      <w:r w:rsidRPr="00B87FD4">
        <w:rPr>
          <w:rFonts w:ascii="Times New Roman" w:hAnsi="Times New Roman" w:cs="Times New Roman"/>
        </w:rPr>
        <w:t>e</w:t>
      </w:r>
      <w:r w:rsidRPr="00B87FD4">
        <w:rPr>
          <w:rFonts w:ascii="Times New Roman" w:hAnsi="Times New Roman" w:cs="Times New Roman"/>
          <w:spacing w:val="7"/>
        </w:rPr>
        <w:t xml:space="preserve"> </w:t>
      </w:r>
      <w:r w:rsidRPr="00B87FD4">
        <w:rPr>
          <w:rFonts w:ascii="Times New Roman" w:hAnsi="Times New Roman" w:cs="Times New Roman"/>
          <w:spacing w:val="-1"/>
        </w:rPr>
        <w:t>con</w:t>
      </w:r>
      <w:r w:rsidRPr="00B87FD4">
        <w:rPr>
          <w:rFonts w:ascii="Times New Roman" w:hAnsi="Times New Roman" w:cs="Times New Roman"/>
          <w:spacing w:val="9"/>
        </w:rPr>
        <w:t xml:space="preserve"> </w:t>
      </w:r>
      <w:r w:rsidRPr="00B87FD4">
        <w:rPr>
          <w:rFonts w:ascii="Times New Roman" w:hAnsi="Times New Roman" w:cs="Times New Roman"/>
          <w:spacing w:val="-1"/>
        </w:rPr>
        <w:t>indicazione</w:t>
      </w:r>
      <w:r w:rsidRPr="00B87FD4">
        <w:rPr>
          <w:rFonts w:ascii="Times New Roman" w:hAnsi="Times New Roman" w:cs="Times New Roman"/>
          <w:spacing w:val="7"/>
        </w:rPr>
        <w:t xml:space="preserve"> </w:t>
      </w:r>
      <w:r w:rsidRPr="00B87FD4">
        <w:rPr>
          <w:rFonts w:ascii="Times New Roman" w:hAnsi="Times New Roman" w:cs="Times New Roman"/>
          <w:spacing w:val="-1"/>
        </w:rPr>
        <w:t>della</w:t>
      </w:r>
      <w:r w:rsidRPr="00B87FD4">
        <w:rPr>
          <w:rFonts w:ascii="Times New Roman" w:hAnsi="Times New Roman" w:cs="Times New Roman"/>
          <w:spacing w:val="7"/>
        </w:rPr>
        <w:t xml:space="preserve"> </w:t>
      </w:r>
      <w:r w:rsidRPr="00B87FD4">
        <w:rPr>
          <w:rFonts w:ascii="Times New Roman" w:hAnsi="Times New Roman" w:cs="Times New Roman"/>
          <w:spacing w:val="-1"/>
        </w:rPr>
        <w:t>quota</w:t>
      </w:r>
      <w:r w:rsidRPr="00B87FD4">
        <w:rPr>
          <w:rFonts w:ascii="Times New Roman" w:hAnsi="Times New Roman" w:cs="Times New Roman"/>
          <w:spacing w:val="8"/>
        </w:rPr>
        <w:t xml:space="preserve"> </w:t>
      </w:r>
      <w:r w:rsidRPr="00B87FD4">
        <w:rPr>
          <w:rFonts w:ascii="Times New Roman" w:hAnsi="Times New Roman" w:cs="Times New Roman"/>
          <w:spacing w:val="-1"/>
        </w:rPr>
        <w:t>di</w:t>
      </w:r>
      <w:r w:rsidRPr="00B87FD4">
        <w:rPr>
          <w:rFonts w:ascii="Times New Roman" w:hAnsi="Times New Roman" w:cs="Times New Roman"/>
          <w:spacing w:val="8"/>
        </w:rPr>
        <w:t xml:space="preserve"> </w:t>
      </w:r>
      <w:r w:rsidRPr="00B87FD4">
        <w:rPr>
          <w:rFonts w:ascii="Times New Roman" w:hAnsi="Times New Roman" w:cs="Times New Roman"/>
          <w:spacing w:val="-1"/>
        </w:rPr>
        <w:t>partecipazione</w:t>
      </w:r>
      <w:r w:rsidRPr="00B87FD4">
        <w:rPr>
          <w:rFonts w:ascii="Times New Roman" w:hAnsi="Times New Roman" w:cs="Times New Roman"/>
          <w:spacing w:val="58"/>
          <w:w w:val="99"/>
        </w:rPr>
        <w:t xml:space="preserve"> </w:t>
      </w:r>
      <w:r w:rsidRPr="00B87FD4">
        <w:rPr>
          <w:rFonts w:ascii="Times New Roman" w:hAnsi="Times New Roman" w:cs="Times New Roman"/>
          <w:spacing w:val="-1"/>
        </w:rPr>
        <w:t>al</w:t>
      </w:r>
      <w:r w:rsidRPr="00B87FD4">
        <w:rPr>
          <w:rFonts w:ascii="Times New Roman" w:hAnsi="Times New Roman" w:cs="Times New Roman"/>
          <w:spacing w:val="13"/>
        </w:rPr>
        <w:t xml:space="preserve"> </w:t>
      </w:r>
      <w:r w:rsidRPr="00B87FD4">
        <w:rPr>
          <w:rFonts w:ascii="Times New Roman" w:hAnsi="Times New Roman" w:cs="Times New Roman"/>
        </w:rPr>
        <w:t>consorzio,</w:t>
      </w:r>
      <w:r w:rsidRPr="00B87FD4">
        <w:rPr>
          <w:rFonts w:ascii="Times New Roman" w:hAnsi="Times New Roman" w:cs="Times New Roman"/>
          <w:spacing w:val="13"/>
        </w:rPr>
        <w:t xml:space="preserve"> </w:t>
      </w:r>
      <w:r w:rsidRPr="00B87FD4">
        <w:rPr>
          <w:rFonts w:ascii="Times New Roman" w:hAnsi="Times New Roman" w:cs="Times New Roman"/>
        </w:rPr>
        <w:t>corrispondente</w:t>
      </w:r>
      <w:r w:rsidRPr="00B87FD4">
        <w:rPr>
          <w:rFonts w:ascii="Times New Roman" w:hAnsi="Times New Roman" w:cs="Times New Roman"/>
          <w:spacing w:val="13"/>
        </w:rPr>
        <w:t xml:space="preserve"> </w:t>
      </w:r>
      <w:r w:rsidRPr="00B87FD4">
        <w:rPr>
          <w:rFonts w:ascii="Times New Roman" w:hAnsi="Times New Roman" w:cs="Times New Roman"/>
        </w:rPr>
        <w:lastRenderedPageBreak/>
        <w:t>alla</w:t>
      </w:r>
      <w:r w:rsidRPr="00B87FD4">
        <w:rPr>
          <w:rFonts w:ascii="Times New Roman" w:hAnsi="Times New Roman" w:cs="Times New Roman"/>
          <w:spacing w:val="14"/>
        </w:rPr>
        <w:t xml:space="preserve"> </w:t>
      </w:r>
      <w:r w:rsidRPr="00B87FD4">
        <w:rPr>
          <w:rFonts w:ascii="Times New Roman" w:hAnsi="Times New Roman" w:cs="Times New Roman"/>
          <w:spacing w:val="-1"/>
        </w:rPr>
        <w:t>percentuale</w:t>
      </w:r>
      <w:r w:rsidRPr="00B87FD4">
        <w:rPr>
          <w:rFonts w:ascii="Times New Roman" w:hAnsi="Times New Roman" w:cs="Times New Roman"/>
          <w:spacing w:val="13"/>
        </w:rPr>
        <w:t xml:space="preserve"> </w:t>
      </w:r>
      <w:r w:rsidRPr="00B87FD4">
        <w:rPr>
          <w:rFonts w:ascii="Times New Roman" w:hAnsi="Times New Roman" w:cs="Times New Roman"/>
          <w:spacing w:val="-1"/>
        </w:rPr>
        <w:t>di</w:t>
      </w:r>
      <w:r w:rsidRPr="00B87FD4">
        <w:rPr>
          <w:rFonts w:ascii="Times New Roman" w:hAnsi="Times New Roman" w:cs="Times New Roman"/>
          <w:spacing w:val="13"/>
        </w:rPr>
        <w:t xml:space="preserve"> </w:t>
      </w:r>
      <w:r w:rsidRPr="00B87FD4">
        <w:rPr>
          <w:rFonts w:ascii="Times New Roman" w:hAnsi="Times New Roman" w:cs="Times New Roman"/>
          <w:spacing w:val="-1"/>
        </w:rPr>
        <w:t>lavori</w:t>
      </w:r>
      <w:r w:rsidRPr="00B87FD4">
        <w:rPr>
          <w:rFonts w:ascii="Times New Roman" w:hAnsi="Times New Roman" w:cs="Times New Roman"/>
          <w:spacing w:val="13"/>
        </w:rPr>
        <w:t xml:space="preserve"> </w:t>
      </w:r>
      <w:r w:rsidRPr="00B87FD4">
        <w:rPr>
          <w:rFonts w:ascii="Times New Roman" w:hAnsi="Times New Roman" w:cs="Times New Roman"/>
        </w:rPr>
        <w:t>che</w:t>
      </w:r>
      <w:r w:rsidRPr="00B87FD4">
        <w:rPr>
          <w:rFonts w:ascii="Times New Roman" w:hAnsi="Times New Roman" w:cs="Times New Roman"/>
          <w:spacing w:val="13"/>
        </w:rPr>
        <w:t xml:space="preserve"> </w:t>
      </w:r>
      <w:r w:rsidRPr="00B87FD4">
        <w:rPr>
          <w:rFonts w:ascii="Times New Roman" w:hAnsi="Times New Roman" w:cs="Times New Roman"/>
          <w:spacing w:val="-1"/>
        </w:rPr>
        <w:t>verranno</w:t>
      </w:r>
      <w:r w:rsidRPr="00B87FD4">
        <w:rPr>
          <w:rFonts w:ascii="Times New Roman" w:hAnsi="Times New Roman" w:cs="Times New Roman"/>
          <w:spacing w:val="13"/>
        </w:rPr>
        <w:t xml:space="preserve"> </w:t>
      </w:r>
      <w:r w:rsidRPr="00B87FD4">
        <w:rPr>
          <w:rFonts w:ascii="Times New Roman" w:hAnsi="Times New Roman" w:cs="Times New Roman"/>
        </w:rPr>
        <w:t>eseguiti</w:t>
      </w:r>
      <w:r w:rsidRPr="00B87FD4">
        <w:rPr>
          <w:rFonts w:ascii="Times New Roman" w:hAnsi="Times New Roman" w:cs="Times New Roman"/>
          <w:spacing w:val="13"/>
        </w:rPr>
        <w:t xml:space="preserve"> </w:t>
      </w:r>
      <w:r w:rsidRPr="00B87FD4">
        <w:rPr>
          <w:rFonts w:ascii="Times New Roman" w:hAnsi="Times New Roman" w:cs="Times New Roman"/>
          <w:spacing w:val="-1"/>
        </w:rPr>
        <w:t>da</w:t>
      </w:r>
      <w:r w:rsidRPr="00B87FD4">
        <w:rPr>
          <w:rFonts w:ascii="Times New Roman" w:hAnsi="Times New Roman" w:cs="Times New Roman"/>
          <w:spacing w:val="13"/>
        </w:rPr>
        <w:t xml:space="preserve"> </w:t>
      </w:r>
      <w:r w:rsidRPr="00B87FD4">
        <w:rPr>
          <w:rFonts w:ascii="Times New Roman" w:hAnsi="Times New Roman" w:cs="Times New Roman"/>
        </w:rPr>
        <w:t>ciascun</w:t>
      </w:r>
      <w:r w:rsidRPr="00B87FD4">
        <w:rPr>
          <w:rFonts w:ascii="Times New Roman" w:hAnsi="Times New Roman" w:cs="Times New Roman"/>
          <w:spacing w:val="49"/>
          <w:w w:val="99"/>
        </w:rPr>
        <w:t xml:space="preserve"> </w:t>
      </w:r>
      <w:r w:rsidRPr="00B87FD4">
        <w:rPr>
          <w:rFonts w:ascii="Times New Roman" w:hAnsi="Times New Roman" w:cs="Times New Roman"/>
        </w:rPr>
        <w:t>concorrente.</w:t>
      </w:r>
    </w:p>
    <w:p w:rsidR="00613AD7" w:rsidRPr="00B87FD4" w:rsidRDefault="00613AD7" w:rsidP="00B87FD4">
      <w:pPr>
        <w:pStyle w:val="Corpodeltesto"/>
        <w:kinsoku w:val="0"/>
        <w:overflowPunct w:val="0"/>
        <w:spacing w:before="11"/>
        <w:ind w:left="0"/>
        <w:jc w:val="both"/>
        <w:rPr>
          <w:rFonts w:ascii="Times New Roman" w:hAnsi="Times New Roman" w:cs="Times New Roman"/>
          <w:sz w:val="21"/>
          <w:szCs w:val="21"/>
        </w:rPr>
      </w:pPr>
    </w:p>
    <w:p w:rsidR="00613AD7" w:rsidRPr="00B87FD4" w:rsidRDefault="00613AD7" w:rsidP="00B87FD4">
      <w:pPr>
        <w:pStyle w:val="Corpodeltesto"/>
        <w:kinsoku w:val="0"/>
        <w:overflowPunct w:val="0"/>
        <w:spacing w:line="258" w:lineRule="exact"/>
        <w:ind w:left="100"/>
        <w:jc w:val="both"/>
        <w:rPr>
          <w:rFonts w:ascii="Times New Roman" w:hAnsi="Times New Roman" w:cs="Times New Roman"/>
        </w:rPr>
      </w:pPr>
      <w:r w:rsidRPr="00B87FD4">
        <w:rPr>
          <w:rFonts w:ascii="Times New Roman" w:hAnsi="Times New Roman" w:cs="Times New Roman"/>
          <w:b/>
          <w:bCs/>
          <w:i/>
          <w:iCs/>
          <w:spacing w:val="-1"/>
        </w:rPr>
        <w:t>oppure</w:t>
      </w:r>
    </w:p>
    <w:p w:rsidR="00613AD7" w:rsidRPr="00B87FD4" w:rsidRDefault="00613AD7" w:rsidP="00B87FD4">
      <w:pPr>
        <w:pStyle w:val="Corpodeltesto"/>
        <w:kinsoku w:val="0"/>
        <w:overflowPunct w:val="0"/>
        <w:ind w:left="100" w:right="105"/>
        <w:jc w:val="both"/>
        <w:rPr>
          <w:rFonts w:ascii="Times New Roman" w:hAnsi="Times New Roman" w:cs="Times New Roman"/>
        </w:rPr>
      </w:pPr>
      <w:r w:rsidRPr="00B87FD4">
        <w:rPr>
          <w:rFonts w:ascii="Times New Roman" w:hAnsi="Times New Roman" w:cs="Times New Roman"/>
          <w:b/>
          <w:bCs/>
          <w:i/>
          <w:iCs/>
          <w:spacing w:val="-1"/>
        </w:rPr>
        <w:t>nel</w:t>
      </w:r>
      <w:r w:rsidRPr="00B87FD4">
        <w:rPr>
          <w:rFonts w:ascii="Times New Roman" w:hAnsi="Times New Roman" w:cs="Times New Roman"/>
          <w:b/>
          <w:bCs/>
          <w:i/>
          <w:iCs/>
          <w:spacing w:val="63"/>
        </w:rPr>
        <w:t xml:space="preserve"> </w:t>
      </w:r>
      <w:r w:rsidRPr="00B87FD4">
        <w:rPr>
          <w:rFonts w:ascii="Times New Roman" w:hAnsi="Times New Roman" w:cs="Times New Roman"/>
          <w:b/>
          <w:bCs/>
          <w:i/>
          <w:iCs/>
          <w:spacing w:val="-1"/>
        </w:rPr>
        <w:t>caso</w:t>
      </w:r>
      <w:r w:rsidRPr="00B87FD4">
        <w:rPr>
          <w:rFonts w:ascii="Times New Roman" w:hAnsi="Times New Roman" w:cs="Times New Roman"/>
          <w:b/>
          <w:bCs/>
          <w:i/>
          <w:iCs/>
          <w:spacing w:val="63"/>
        </w:rPr>
        <w:t xml:space="preserve"> </w:t>
      </w:r>
      <w:r w:rsidRPr="00B87FD4">
        <w:rPr>
          <w:rFonts w:ascii="Times New Roman" w:hAnsi="Times New Roman" w:cs="Times New Roman"/>
          <w:b/>
          <w:bCs/>
          <w:i/>
          <w:iCs/>
          <w:spacing w:val="-1"/>
        </w:rPr>
        <w:t>di</w:t>
      </w:r>
      <w:r w:rsidRPr="00B87FD4">
        <w:rPr>
          <w:rFonts w:ascii="Times New Roman" w:hAnsi="Times New Roman" w:cs="Times New Roman"/>
          <w:b/>
          <w:bCs/>
          <w:i/>
          <w:iCs/>
          <w:spacing w:val="63"/>
        </w:rPr>
        <w:t xml:space="preserve"> </w:t>
      </w:r>
      <w:r w:rsidRPr="00B87FD4">
        <w:rPr>
          <w:rFonts w:ascii="Times New Roman" w:hAnsi="Times New Roman" w:cs="Times New Roman"/>
          <w:b/>
          <w:bCs/>
          <w:i/>
          <w:iCs/>
          <w:spacing w:val="-1"/>
        </w:rPr>
        <w:t>raggruppamento</w:t>
      </w:r>
      <w:r w:rsidRPr="00B87FD4">
        <w:rPr>
          <w:rFonts w:ascii="Times New Roman" w:hAnsi="Times New Roman" w:cs="Times New Roman"/>
          <w:b/>
          <w:bCs/>
          <w:i/>
          <w:iCs/>
          <w:spacing w:val="63"/>
        </w:rPr>
        <w:t xml:space="preserve"> </w:t>
      </w:r>
      <w:r w:rsidRPr="00B87FD4">
        <w:rPr>
          <w:rFonts w:ascii="Times New Roman" w:hAnsi="Times New Roman" w:cs="Times New Roman"/>
          <w:b/>
          <w:bCs/>
          <w:i/>
          <w:iCs/>
          <w:spacing w:val="-1"/>
        </w:rPr>
        <w:t>temporaneo</w:t>
      </w:r>
      <w:r w:rsidRPr="00B87FD4">
        <w:rPr>
          <w:rFonts w:ascii="Times New Roman" w:hAnsi="Times New Roman" w:cs="Times New Roman"/>
          <w:b/>
          <w:bCs/>
          <w:i/>
          <w:iCs/>
          <w:spacing w:val="62"/>
        </w:rPr>
        <w:t xml:space="preserve"> </w:t>
      </w:r>
      <w:r w:rsidRPr="00B87FD4">
        <w:rPr>
          <w:rFonts w:ascii="Times New Roman" w:hAnsi="Times New Roman" w:cs="Times New Roman"/>
          <w:b/>
          <w:bCs/>
          <w:i/>
          <w:iCs/>
        </w:rPr>
        <w:t>o</w:t>
      </w:r>
      <w:r w:rsidRPr="00B87FD4">
        <w:rPr>
          <w:rFonts w:ascii="Times New Roman" w:hAnsi="Times New Roman" w:cs="Times New Roman"/>
          <w:b/>
          <w:bCs/>
          <w:i/>
          <w:iCs/>
          <w:spacing w:val="49"/>
        </w:rPr>
        <w:t xml:space="preserve"> </w:t>
      </w:r>
      <w:r w:rsidRPr="00B87FD4">
        <w:rPr>
          <w:rFonts w:ascii="Times New Roman" w:hAnsi="Times New Roman" w:cs="Times New Roman"/>
          <w:b/>
          <w:bCs/>
          <w:i/>
          <w:iCs/>
          <w:spacing w:val="-1"/>
        </w:rPr>
        <w:t>consorzio</w:t>
      </w:r>
      <w:r w:rsidRPr="00B87FD4">
        <w:rPr>
          <w:rFonts w:ascii="Times New Roman" w:hAnsi="Times New Roman" w:cs="Times New Roman"/>
          <w:b/>
          <w:bCs/>
          <w:i/>
          <w:iCs/>
          <w:spacing w:val="62"/>
        </w:rPr>
        <w:t xml:space="preserve"> </w:t>
      </w:r>
      <w:r w:rsidRPr="00B87FD4">
        <w:rPr>
          <w:rFonts w:ascii="Times New Roman" w:hAnsi="Times New Roman" w:cs="Times New Roman"/>
          <w:b/>
          <w:bCs/>
          <w:i/>
          <w:iCs/>
          <w:spacing w:val="-1"/>
        </w:rPr>
        <w:t>ordinario</w:t>
      </w:r>
      <w:r w:rsidRPr="00B87FD4">
        <w:rPr>
          <w:rFonts w:ascii="Times New Roman" w:hAnsi="Times New Roman" w:cs="Times New Roman"/>
          <w:b/>
          <w:bCs/>
          <w:i/>
          <w:iCs/>
          <w:spacing w:val="51"/>
        </w:rPr>
        <w:t xml:space="preserve"> </w:t>
      </w:r>
      <w:r w:rsidRPr="00B87FD4">
        <w:rPr>
          <w:rFonts w:ascii="Times New Roman" w:hAnsi="Times New Roman" w:cs="Times New Roman"/>
          <w:b/>
          <w:bCs/>
          <w:i/>
          <w:iCs/>
          <w:spacing w:val="-1"/>
        </w:rPr>
        <w:t>non</w:t>
      </w:r>
      <w:r w:rsidRPr="00B87FD4">
        <w:rPr>
          <w:rFonts w:ascii="Times New Roman" w:hAnsi="Times New Roman" w:cs="Times New Roman"/>
          <w:b/>
          <w:bCs/>
          <w:i/>
          <w:iCs/>
          <w:spacing w:val="63"/>
        </w:rPr>
        <w:t xml:space="preserve"> </w:t>
      </w:r>
      <w:r w:rsidRPr="00B87FD4">
        <w:rPr>
          <w:rFonts w:ascii="Times New Roman" w:hAnsi="Times New Roman" w:cs="Times New Roman"/>
          <w:b/>
          <w:bCs/>
          <w:i/>
          <w:iCs/>
        </w:rPr>
        <w:t>ancora</w:t>
      </w:r>
      <w:r w:rsidRPr="00B87FD4">
        <w:rPr>
          <w:rFonts w:ascii="Times New Roman" w:hAnsi="Times New Roman" w:cs="Times New Roman"/>
          <w:b/>
          <w:bCs/>
          <w:i/>
          <w:iCs/>
          <w:spacing w:val="51"/>
          <w:w w:val="99"/>
        </w:rPr>
        <w:t xml:space="preserve"> </w:t>
      </w:r>
      <w:r w:rsidRPr="00B87FD4">
        <w:rPr>
          <w:rFonts w:ascii="Times New Roman" w:hAnsi="Times New Roman" w:cs="Times New Roman"/>
          <w:b/>
          <w:bCs/>
          <w:i/>
          <w:iCs/>
          <w:spacing w:val="-1"/>
        </w:rPr>
        <w:t>costituito</w:t>
      </w:r>
    </w:p>
    <w:p w:rsidR="00613AD7" w:rsidRPr="00B87FD4" w:rsidRDefault="00613AD7" w:rsidP="00B87FD4">
      <w:pPr>
        <w:pStyle w:val="Corpodeltesto"/>
        <w:kinsoku w:val="0"/>
        <w:overflowPunct w:val="0"/>
        <w:spacing w:before="11"/>
        <w:ind w:left="0"/>
        <w:jc w:val="both"/>
        <w:rPr>
          <w:rFonts w:ascii="Times New Roman" w:hAnsi="Times New Roman" w:cs="Times New Roman"/>
          <w:b/>
          <w:bCs/>
          <w:i/>
          <w:iCs/>
          <w:sz w:val="21"/>
          <w:szCs w:val="21"/>
        </w:rPr>
      </w:pPr>
    </w:p>
    <w:p w:rsidR="00613AD7" w:rsidRPr="00B87FD4" w:rsidRDefault="00613AD7" w:rsidP="00B87FD4">
      <w:pPr>
        <w:pStyle w:val="Corpodeltesto"/>
        <w:numPr>
          <w:ilvl w:val="0"/>
          <w:numId w:val="22"/>
        </w:numPr>
        <w:tabs>
          <w:tab w:val="left" w:pos="663"/>
        </w:tabs>
        <w:kinsoku w:val="0"/>
        <w:overflowPunct w:val="0"/>
        <w:ind w:left="662" w:hanging="562"/>
        <w:jc w:val="both"/>
        <w:rPr>
          <w:rFonts w:ascii="Times New Roman" w:hAnsi="Times New Roman" w:cs="Times New Roman"/>
        </w:rPr>
      </w:pPr>
      <w:r w:rsidRPr="00B87FD4">
        <w:rPr>
          <w:rFonts w:ascii="Times New Roman" w:hAnsi="Times New Roman" w:cs="Times New Roman"/>
          <w:b/>
          <w:bCs/>
        </w:rPr>
        <w:t>dichiarazioni,</w:t>
      </w:r>
      <w:r w:rsidRPr="00B87FD4">
        <w:rPr>
          <w:rFonts w:ascii="Times New Roman" w:hAnsi="Times New Roman" w:cs="Times New Roman"/>
          <w:b/>
          <w:bCs/>
          <w:spacing w:val="-15"/>
        </w:rPr>
        <w:t xml:space="preserve"> </w:t>
      </w:r>
      <w:r w:rsidRPr="00B87FD4">
        <w:rPr>
          <w:rFonts w:ascii="Times New Roman" w:hAnsi="Times New Roman" w:cs="Times New Roman"/>
        </w:rPr>
        <w:t>rese</w:t>
      </w:r>
      <w:r w:rsidRPr="00B87FD4">
        <w:rPr>
          <w:rFonts w:ascii="Times New Roman" w:hAnsi="Times New Roman" w:cs="Times New Roman"/>
          <w:spacing w:val="-10"/>
        </w:rPr>
        <w:t xml:space="preserve"> </w:t>
      </w:r>
      <w:r w:rsidRPr="00B87FD4">
        <w:rPr>
          <w:rFonts w:ascii="Times New Roman" w:hAnsi="Times New Roman" w:cs="Times New Roman"/>
        </w:rPr>
        <w:t>da</w:t>
      </w:r>
      <w:r w:rsidRPr="00B87FD4">
        <w:rPr>
          <w:rFonts w:ascii="Times New Roman" w:hAnsi="Times New Roman" w:cs="Times New Roman"/>
          <w:spacing w:val="-10"/>
        </w:rPr>
        <w:t xml:space="preserve"> </w:t>
      </w:r>
      <w:r w:rsidRPr="00B87FD4">
        <w:rPr>
          <w:rFonts w:ascii="Times New Roman" w:hAnsi="Times New Roman" w:cs="Times New Roman"/>
        </w:rPr>
        <w:t>ogni</w:t>
      </w:r>
      <w:r w:rsidRPr="00B87FD4">
        <w:rPr>
          <w:rFonts w:ascii="Times New Roman" w:hAnsi="Times New Roman" w:cs="Times New Roman"/>
          <w:spacing w:val="-10"/>
        </w:rPr>
        <w:t xml:space="preserve"> </w:t>
      </w:r>
      <w:r w:rsidRPr="00B87FD4">
        <w:rPr>
          <w:rFonts w:ascii="Times New Roman" w:hAnsi="Times New Roman" w:cs="Times New Roman"/>
        </w:rPr>
        <w:t>concorrente,</w:t>
      </w:r>
      <w:r w:rsidRPr="00B87FD4">
        <w:rPr>
          <w:rFonts w:ascii="Times New Roman" w:hAnsi="Times New Roman" w:cs="Times New Roman"/>
          <w:spacing w:val="-10"/>
        </w:rPr>
        <w:t xml:space="preserve"> </w:t>
      </w:r>
      <w:r w:rsidRPr="00B87FD4">
        <w:rPr>
          <w:rFonts w:ascii="Times New Roman" w:hAnsi="Times New Roman" w:cs="Times New Roman"/>
        </w:rPr>
        <w:t>attestanti:</w:t>
      </w:r>
    </w:p>
    <w:p w:rsidR="00613AD7" w:rsidRPr="00B87FD4" w:rsidRDefault="00613AD7" w:rsidP="00B87FD4">
      <w:pPr>
        <w:pStyle w:val="Corpodeltesto"/>
        <w:kinsoku w:val="0"/>
        <w:overflowPunct w:val="0"/>
        <w:spacing w:before="10"/>
        <w:ind w:left="0"/>
        <w:jc w:val="both"/>
        <w:rPr>
          <w:rFonts w:ascii="Times New Roman" w:hAnsi="Times New Roman" w:cs="Times New Roman"/>
          <w:sz w:val="18"/>
          <w:szCs w:val="18"/>
        </w:rPr>
      </w:pPr>
    </w:p>
    <w:p w:rsidR="00613AD7" w:rsidRPr="00B87FD4" w:rsidRDefault="00613AD7" w:rsidP="00B87FD4">
      <w:pPr>
        <w:pStyle w:val="Corpodeltesto"/>
        <w:numPr>
          <w:ilvl w:val="0"/>
          <w:numId w:val="15"/>
        </w:numPr>
        <w:tabs>
          <w:tab w:val="left" w:pos="394"/>
        </w:tabs>
        <w:kinsoku w:val="0"/>
        <w:overflowPunct w:val="0"/>
        <w:ind w:right="106" w:firstLine="0"/>
        <w:jc w:val="both"/>
        <w:rPr>
          <w:rFonts w:ascii="Times New Roman" w:hAnsi="Times New Roman" w:cs="Times New Roman"/>
        </w:rPr>
      </w:pPr>
      <w:r w:rsidRPr="00B87FD4">
        <w:rPr>
          <w:rFonts w:ascii="Times New Roman" w:hAnsi="Times New Roman" w:cs="Times New Roman"/>
        </w:rPr>
        <w:t>a</w:t>
      </w:r>
      <w:r w:rsidRPr="00B87FD4">
        <w:rPr>
          <w:rFonts w:ascii="Times New Roman" w:hAnsi="Times New Roman" w:cs="Times New Roman"/>
          <w:spacing w:val="23"/>
        </w:rPr>
        <w:t xml:space="preserve"> </w:t>
      </w:r>
      <w:r w:rsidRPr="00B87FD4">
        <w:rPr>
          <w:rFonts w:ascii="Times New Roman" w:hAnsi="Times New Roman" w:cs="Times New Roman"/>
        </w:rPr>
        <w:t>quale</w:t>
      </w:r>
      <w:r w:rsidRPr="00B87FD4">
        <w:rPr>
          <w:rFonts w:ascii="Times New Roman" w:hAnsi="Times New Roman" w:cs="Times New Roman"/>
          <w:spacing w:val="24"/>
        </w:rPr>
        <w:t xml:space="preserve"> </w:t>
      </w:r>
      <w:r w:rsidRPr="00B87FD4">
        <w:rPr>
          <w:rFonts w:ascii="Times New Roman" w:hAnsi="Times New Roman" w:cs="Times New Roman"/>
          <w:spacing w:val="-1"/>
        </w:rPr>
        <w:t>concorrente,</w:t>
      </w:r>
      <w:r w:rsidRPr="00B87FD4">
        <w:rPr>
          <w:rFonts w:ascii="Times New Roman" w:hAnsi="Times New Roman" w:cs="Times New Roman"/>
          <w:spacing w:val="24"/>
        </w:rPr>
        <w:t xml:space="preserve"> </w:t>
      </w:r>
      <w:r w:rsidRPr="00B87FD4">
        <w:rPr>
          <w:rFonts w:ascii="Times New Roman" w:hAnsi="Times New Roman" w:cs="Times New Roman"/>
        </w:rPr>
        <w:t>in</w:t>
      </w:r>
      <w:r w:rsidRPr="00B87FD4">
        <w:rPr>
          <w:rFonts w:ascii="Times New Roman" w:hAnsi="Times New Roman" w:cs="Times New Roman"/>
          <w:spacing w:val="23"/>
        </w:rPr>
        <w:t xml:space="preserve"> </w:t>
      </w:r>
      <w:r w:rsidRPr="00B87FD4">
        <w:rPr>
          <w:rFonts w:ascii="Times New Roman" w:hAnsi="Times New Roman" w:cs="Times New Roman"/>
          <w:spacing w:val="-1"/>
        </w:rPr>
        <w:t>caso</w:t>
      </w:r>
      <w:r w:rsidRPr="00B87FD4">
        <w:rPr>
          <w:rFonts w:ascii="Times New Roman" w:hAnsi="Times New Roman" w:cs="Times New Roman"/>
          <w:spacing w:val="24"/>
        </w:rPr>
        <w:t xml:space="preserve"> </w:t>
      </w:r>
      <w:r w:rsidRPr="00B87FD4">
        <w:rPr>
          <w:rFonts w:ascii="Times New Roman" w:hAnsi="Times New Roman" w:cs="Times New Roman"/>
          <w:spacing w:val="-1"/>
        </w:rPr>
        <w:t>di</w:t>
      </w:r>
      <w:r w:rsidRPr="00B87FD4">
        <w:rPr>
          <w:rFonts w:ascii="Times New Roman" w:hAnsi="Times New Roman" w:cs="Times New Roman"/>
          <w:spacing w:val="24"/>
        </w:rPr>
        <w:t xml:space="preserve"> </w:t>
      </w:r>
      <w:r w:rsidRPr="00B87FD4">
        <w:rPr>
          <w:rFonts w:ascii="Times New Roman" w:hAnsi="Times New Roman" w:cs="Times New Roman"/>
          <w:spacing w:val="-1"/>
        </w:rPr>
        <w:t>aggiudicazione,</w:t>
      </w:r>
      <w:r w:rsidRPr="00B87FD4">
        <w:rPr>
          <w:rFonts w:ascii="Times New Roman" w:hAnsi="Times New Roman" w:cs="Times New Roman"/>
          <w:spacing w:val="23"/>
        </w:rPr>
        <w:t xml:space="preserve"> </w:t>
      </w:r>
      <w:r w:rsidRPr="00B87FD4">
        <w:rPr>
          <w:rFonts w:ascii="Times New Roman" w:hAnsi="Times New Roman" w:cs="Times New Roman"/>
        </w:rPr>
        <w:t>sarà</w:t>
      </w:r>
      <w:r w:rsidRPr="00B87FD4">
        <w:rPr>
          <w:rFonts w:ascii="Times New Roman" w:hAnsi="Times New Roman" w:cs="Times New Roman"/>
          <w:spacing w:val="24"/>
        </w:rPr>
        <w:t xml:space="preserve"> </w:t>
      </w:r>
      <w:r w:rsidRPr="00B87FD4">
        <w:rPr>
          <w:rFonts w:ascii="Times New Roman" w:hAnsi="Times New Roman" w:cs="Times New Roman"/>
          <w:spacing w:val="-1"/>
        </w:rPr>
        <w:t>conferito</w:t>
      </w:r>
      <w:r w:rsidRPr="00B87FD4">
        <w:rPr>
          <w:rFonts w:ascii="Times New Roman" w:hAnsi="Times New Roman" w:cs="Times New Roman"/>
          <w:spacing w:val="23"/>
        </w:rPr>
        <w:t xml:space="preserve"> </w:t>
      </w:r>
      <w:r w:rsidRPr="00B87FD4">
        <w:rPr>
          <w:rFonts w:ascii="Times New Roman" w:hAnsi="Times New Roman" w:cs="Times New Roman"/>
          <w:spacing w:val="-1"/>
        </w:rPr>
        <w:t>mandato</w:t>
      </w:r>
      <w:r w:rsidRPr="00B87FD4">
        <w:rPr>
          <w:rFonts w:ascii="Times New Roman" w:hAnsi="Times New Roman" w:cs="Times New Roman"/>
          <w:spacing w:val="24"/>
        </w:rPr>
        <w:t xml:space="preserve"> </w:t>
      </w:r>
      <w:r w:rsidRPr="00B87FD4">
        <w:rPr>
          <w:rFonts w:ascii="Times New Roman" w:hAnsi="Times New Roman" w:cs="Times New Roman"/>
          <w:spacing w:val="-1"/>
        </w:rPr>
        <w:t>speciale</w:t>
      </w:r>
      <w:r w:rsidRPr="00B87FD4">
        <w:rPr>
          <w:rFonts w:ascii="Times New Roman" w:hAnsi="Times New Roman" w:cs="Times New Roman"/>
          <w:spacing w:val="25"/>
        </w:rPr>
        <w:t xml:space="preserve"> </w:t>
      </w:r>
      <w:r w:rsidRPr="00B87FD4">
        <w:rPr>
          <w:rFonts w:ascii="Times New Roman" w:hAnsi="Times New Roman" w:cs="Times New Roman"/>
        </w:rPr>
        <w:t>con</w:t>
      </w:r>
      <w:r w:rsidRPr="00B87FD4">
        <w:rPr>
          <w:rFonts w:ascii="Times New Roman" w:hAnsi="Times New Roman" w:cs="Times New Roman"/>
          <w:spacing w:val="65"/>
          <w:w w:val="99"/>
        </w:rPr>
        <w:t xml:space="preserve"> </w:t>
      </w:r>
      <w:r w:rsidRPr="00B87FD4">
        <w:rPr>
          <w:rFonts w:ascii="Times New Roman" w:hAnsi="Times New Roman" w:cs="Times New Roman"/>
          <w:spacing w:val="-1"/>
        </w:rPr>
        <w:t>rappresentanza</w:t>
      </w:r>
      <w:r w:rsidRPr="00B87FD4">
        <w:rPr>
          <w:rFonts w:ascii="Times New Roman" w:hAnsi="Times New Roman" w:cs="Times New Roman"/>
          <w:spacing w:val="-11"/>
        </w:rPr>
        <w:t xml:space="preserve"> </w:t>
      </w:r>
      <w:r w:rsidRPr="00B87FD4">
        <w:rPr>
          <w:rFonts w:ascii="Times New Roman" w:hAnsi="Times New Roman" w:cs="Times New Roman"/>
        </w:rPr>
        <w:t>o</w:t>
      </w:r>
      <w:r w:rsidRPr="00B87FD4">
        <w:rPr>
          <w:rFonts w:ascii="Times New Roman" w:hAnsi="Times New Roman" w:cs="Times New Roman"/>
          <w:spacing w:val="-11"/>
        </w:rPr>
        <w:t xml:space="preserve"> </w:t>
      </w:r>
      <w:r w:rsidRPr="00B87FD4">
        <w:rPr>
          <w:rFonts w:ascii="Times New Roman" w:hAnsi="Times New Roman" w:cs="Times New Roman"/>
          <w:spacing w:val="-1"/>
        </w:rPr>
        <w:t>funzioni</w:t>
      </w:r>
      <w:r w:rsidRPr="00B87FD4">
        <w:rPr>
          <w:rFonts w:ascii="Times New Roman" w:hAnsi="Times New Roman" w:cs="Times New Roman"/>
          <w:spacing w:val="-11"/>
        </w:rPr>
        <w:t xml:space="preserve"> </w:t>
      </w:r>
      <w:r w:rsidRPr="00B87FD4">
        <w:rPr>
          <w:rFonts w:ascii="Times New Roman" w:hAnsi="Times New Roman" w:cs="Times New Roman"/>
          <w:spacing w:val="-1"/>
        </w:rPr>
        <w:t>di</w:t>
      </w:r>
      <w:r w:rsidRPr="00B87FD4">
        <w:rPr>
          <w:rFonts w:ascii="Times New Roman" w:hAnsi="Times New Roman" w:cs="Times New Roman"/>
          <w:spacing w:val="-11"/>
        </w:rPr>
        <w:t xml:space="preserve"> </w:t>
      </w:r>
      <w:r w:rsidRPr="00B87FD4">
        <w:rPr>
          <w:rFonts w:ascii="Times New Roman" w:hAnsi="Times New Roman" w:cs="Times New Roman"/>
          <w:spacing w:val="-1"/>
        </w:rPr>
        <w:t>capogruppo;</w:t>
      </w:r>
    </w:p>
    <w:p w:rsidR="00613AD7" w:rsidRPr="00B87FD4" w:rsidRDefault="00613AD7" w:rsidP="00B87FD4">
      <w:pPr>
        <w:pStyle w:val="Corpodeltesto"/>
        <w:kinsoku w:val="0"/>
        <w:overflowPunct w:val="0"/>
        <w:spacing w:before="12"/>
        <w:ind w:left="0"/>
        <w:jc w:val="both"/>
        <w:rPr>
          <w:rFonts w:ascii="Times New Roman" w:hAnsi="Times New Roman" w:cs="Times New Roman"/>
          <w:sz w:val="18"/>
          <w:szCs w:val="18"/>
        </w:rPr>
      </w:pPr>
    </w:p>
    <w:p w:rsidR="00613AD7" w:rsidRPr="00B87FD4" w:rsidRDefault="00613AD7" w:rsidP="00B87FD4">
      <w:pPr>
        <w:pStyle w:val="Corpodeltesto"/>
        <w:numPr>
          <w:ilvl w:val="0"/>
          <w:numId w:val="15"/>
        </w:numPr>
        <w:tabs>
          <w:tab w:val="left" w:pos="386"/>
        </w:tabs>
        <w:kinsoku w:val="0"/>
        <w:overflowPunct w:val="0"/>
        <w:ind w:right="103" w:firstLine="0"/>
        <w:jc w:val="both"/>
        <w:rPr>
          <w:rFonts w:ascii="Times New Roman" w:hAnsi="Times New Roman" w:cs="Times New Roman"/>
        </w:rPr>
      </w:pPr>
      <w:r w:rsidRPr="00B87FD4">
        <w:rPr>
          <w:rFonts w:ascii="Times New Roman" w:hAnsi="Times New Roman" w:cs="Times New Roman"/>
          <w:spacing w:val="-1"/>
        </w:rPr>
        <w:t>l’impegno,</w:t>
      </w:r>
      <w:r w:rsidRPr="00B87FD4">
        <w:rPr>
          <w:rFonts w:ascii="Times New Roman" w:hAnsi="Times New Roman" w:cs="Times New Roman"/>
          <w:spacing w:val="7"/>
        </w:rPr>
        <w:t xml:space="preserve"> </w:t>
      </w:r>
      <w:r w:rsidRPr="00B87FD4">
        <w:rPr>
          <w:rFonts w:ascii="Times New Roman" w:hAnsi="Times New Roman" w:cs="Times New Roman"/>
          <w:spacing w:val="-1"/>
        </w:rPr>
        <w:t>in</w:t>
      </w:r>
      <w:r w:rsidRPr="00B87FD4">
        <w:rPr>
          <w:rFonts w:ascii="Times New Roman" w:hAnsi="Times New Roman" w:cs="Times New Roman"/>
          <w:spacing w:val="6"/>
        </w:rPr>
        <w:t xml:space="preserve"> </w:t>
      </w:r>
      <w:r w:rsidRPr="00B87FD4">
        <w:rPr>
          <w:rFonts w:ascii="Times New Roman" w:hAnsi="Times New Roman" w:cs="Times New Roman"/>
          <w:spacing w:val="-1"/>
        </w:rPr>
        <w:t>caso</w:t>
      </w:r>
      <w:r w:rsidRPr="00B87FD4">
        <w:rPr>
          <w:rFonts w:ascii="Times New Roman" w:hAnsi="Times New Roman" w:cs="Times New Roman"/>
          <w:spacing w:val="7"/>
        </w:rPr>
        <w:t xml:space="preserve"> </w:t>
      </w:r>
      <w:r w:rsidRPr="00B87FD4">
        <w:rPr>
          <w:rFonts w:ascii="Times New Roman" w:hAnsi="Times New Roman" w:cs="Times New Roman"/>
          <w:spacing w:val="-1"/>
        </w:rPr>
        <w:t>di</w:t>
      </w:r>
      <w:r w:rsidRPr="00B87FD4">
        <w:rPr>
          <w:rFonts w:ascii="Times New Roman" w:hAnsi="Times New Roman" w:cs="Times New Roman"/>
          <w:spacing w:val="7"/>
        </w:rPr>
        <w:t xml:space="preserve"> </w:t>
      </w:r>
      <w:r w:rsidRPr="00B87FD4">
        <w:rPr>
          <w:rFonts w:ascii="Times New Roman" w:hAnsi="Times New Roman" w:cs="Times New Roman"/>
          <w:spacing w:val="-1"/>
        </w:rPr>
        <w:t>aggiudicazione,</w:t>
      </w:r>
      <w:r w:rsidRPr="00B87FD4">
        <w:rPr>
          <w:rFonts w:ascii="Times New Roman" w:hAnsi="Times New Roman" w:cs="Times New Roman"/>
          <w:spacing w:val="7"/>
        </w:rPr>
        <w:t xml:space="preserve"> </w:t>
      </w:r>
      <w:r w:rsidRPr="00B87FD4">
        <w:rPr>
          <w:rFonts w:ascii="Times New Roman" w:hAnsi="Times New Roman" w:cs="Times New Roman"/>
        </w:rPr>
        <w:t>ad</w:t>
      </w:r>
      <w:r w:rsidRPr="00B87FD4">
        <w:rPr>
          <w:rFonts w:ascii="Times New Roman" w:hAnsi="Times New Roman" w:cs="Times New Roman"/>
          <w:spacing w:val="7"/>
        </w:rPr>
        <w:t xml:space="preserve"> </w:t>
      </w:r>
      <w:r w:rsidRPr="00B87FD4">
        <w:rPr>
          <w:rFonts w:ascii="Times New Roman" w:hAnsi="Times New Roman" w:cs="Times New Roman"/>
        </w:rPr>
        <w:t>uniformarsi</w:t>
      </w:r>
      <w:r w:rsidRPr="00B87FD4">
        <w:rPr>
          <w:rFonts w:ascii="Times New Roman" w:hAnsi="Times New Roman" w:cs="Times New Roman"/>
          <w:spacing w:val="7"/>
        </w:rPr>
        <w:t xml:space="preserve"> </w:t>
      </w:r>
      <w:r w:rsidRPr="00B87FD4">
        <w:rPr>
          <w:rFonts w:ascii="Times New Roman" w:hAnsi="Times New Roman" w:cs="Times New Roman"/>
        </w:rPr>
        <w:t>alla</w:t>
      </w:r>
      <w:r w:rsidRPr="00B87FD4">
        <w:rPr>
          <w:rFonts w:ascii="Times New Roman" w:hAnsi="Times New Roman" w:cs="Times New Roman"/>
          <w:spacing w:val="8"/>
        </w:rPr>
        <w:t xml:space="preserve"> </w:t>
      </w:r>
      <w:r w:rsidRPr="00B87FD4">
        <w:rPr>
          <w:rFonts w:ascii="Times New Roman" w:hAnsi="Times New Roman" w:cs="Times New Roman"/>
        </w:rPr>
        <w:t>disciplina</w:t>
      </w:r>
      <w:r w:rsidRPr="00B87FD4">
        <w:rPr>
          <w:rFonts w:ascii="Times New Roman" w:hAnsi="Times New Roman" w:cs="Times New Roman"/>
          <w:spacing w:val="7"/>
        </w:rPr>
        <w:t xml:space="preserve"> </w:t>
      </w:r>
      <w:r w:rsidRPr="00B87FD4">
        <w:rPr>
          <w:rFonts w:ascii="Times New Roman" w:hAnsi="Times New Roman" w:cs="Times New Roman"/>
        </w:rPr>
        <w:t>vigente</w:t>
      </w:r>
      <w:r w:rsidRPr="00B87FD4">
        <w:rPr>
          <w:rFonts w:ascii="Times New Roman" w:hAnsi="Times New Roman" w:cs="Times New Roman"/>
          <w:spacing w:val="6"/>
        </w:rPr>
        <w:t xml:space="preserve"> </w:t>
      </w:r>
      <w:r w:rsidRPr="00B87FD4">
        <w:rPr>
          <w:rFonts w:ascii="Times New Roman" w:hAnsi="Times New Roman" w:cs="Times New Roman"/>
        </w:rPr>
        <w:t>in</w:t>
      </w:r>
      <w:r w:rsidRPr="00B87FD4">
        <w:rPr>
          <w:rFonts w:ascii="Times New Roman" w:hAnsi="Times New Roman" w:cs="Times New Roman"/>
          <w:spacing w:val="6"/>
        </w:rPr>
        <w:t xml:space="preserve"> </w:t>
      </w:r>
      <w:r w:rsidRPr="00B87FD4">
        <w:rPr>
          <w:rFonts w:ascii="Times New Roman" w:hAnsi="Times New Roman" w:cs="Times New Roman"/>
        </w:rPr>
        <w:t>materia</w:t>
      </w:r>
      <w:r w:rsidRPr="00B87FD4">
        <w:rPr>
          <w:rFonts w:ascii="Times New Roman" w:hAnsi="Times New Roman" w:cs="Times New Roman"/>
          <w:spacing w:val="43"/>
          <w:w w:val="99"/>
        </w:rPr>
        <w:t xml:space="preserve"> </w:t>
      </w:r>
      <w:r w:rsidRPr="00B87FD4">
        <w:rPr>
          <w:rFonts w:ascii="Times New Roman" w:hAnsi="Times New Roman" w:cs="Times New Roman"/>
          <w:spacing w:val="-1"/>
        </w:rPr>
        <w:t>di</w:t>
      </w:r>
      <w:r w:rsidRPr="00B87FD4">
        <w:rPr>
          <w:rFonts w:ascii="Times New Roman" w:hAnsi="Times New Roman" w:cs="Times New Roman"/>
          <w:spacing w:val="-8"/>
        </w:rPr>
        <w:t xml:space="preserve"> </w:t>
      </w:r>
      <w:r w:rsidRPr="00B87FD4">
        <w:rPr>
          <w:rFonts w:ascii="Times New Roman" w:hAnsi="Times New Roman" w:cs="Times New Roman"/>
          <w:spacing w:val="-1"/>
        </w:rPr>
        <w:t>lavori</w:t>
      </w:r>
      <w:r w:rsidRPr="00B87FD4">
        <w:rPr>
          <w:rFonts w:ascii="Times New Roman" w:hAnsi="Times New Roman" w:cs="Times New Roman"/>
          <w:spacing w:val="-7"/>
        </w:rPr>
        <w:t xml:space="preserve"> </w:t>
      </w:r>
      <w:r w:rsidRPr="00B87FD4">
        <w:rPr>
          <w:rFonts w:ascii="Times New Roman" w:hAnsi="Times New Roman" w:cs="Times New Roman"/>
          <w:spacing w:val="-1"/>
        </w:rPr>
        <w:t>pubblici</w:t>
      </w:r>
      <w:r w:rsidRPr="00B87FD4">
        <w:rPr>
          <w:rFonts w:ascii="Times New Roman" w:hAnsi="Times New Roman" w:cs="Times New Roman"/>
          <w:spacing w:val="-7"/>
        </w:rPr>
        <w:t xml:space="preserve"> </w:t>
      </w:r>
      <w:r w:rsidRPr="00B87FD4">
        <w:rPr>
          <w:rFonts w:ascii="Times New Roman" w:hAnsi="Times New Roman" w:cs="Times New Roman"/>
          <w:spacing w:val="-1"/>
        </w:rPr>
        <w:t>con</w:t>
      </w:r>
      <w:r w:rsidRPr="00B87FD4">
        <w:rPr>
          <w:rFonts w:ascii="Times New Roman" w:hAnsi="Times New Roman" w:cs="Times New Roman"/>
          <w:spacing w:val="-7"/>
        </w:rPr>
        <w:t xml:space="preserve"> </w:t>
      </w:r>
      <w:r w:rsidRPr="00B87FD4">
        <w:rPr>
          <w:rFonts w:ascii="Times New Roman" w:hAnsi="Times New Roman" w:cs="Times New Roman"/>
          <w:spacing w:val="-1"/>
        </w:rPr>
        <w:t>riguardo</w:t>
      </w:r>
      <w:r w:rsidRPr="00B87FD4">
        <w:rPr>
          <w:rFonts w:ascii="Times New Roman" w:hAnsi="Times New Roman" w:cs="Times New Roman"/>
          <w:spacing w:val="-8"/>
        </w:rPr>
        <w:t xml:space="preserve"> </w:t>
      </w:r>
      <w:r w:rsidRPr="00B87FD4">
        <w:rPr>
          <w:rFonts w:ascii="Times New Roman" w:hAnsi="Times New Roman" w:cs="Times New Roman"/>
          <w:spacing w:val="-1"/>
        </w:rPr>
        <w:t>ai</w:t>
      </w:r>
      <w:r w:rsidRPr="00B87FD4">
        <w:rPr>
          <w:rFonts w:ascii="Times New Roman" w:hAnsi="Times New Roman" w:cs="Times New Roman"/>
          <w:spacing w:val="-6"/>
        </w:rPr>
        <w:t xml:space="preserve"> </w:t>
      </w:r>
      <w:r w:rsidRPr="00B87FD4">
        <w:rPr>
          <w:rFonts w:ascii="Times New Roman" w:hAnsi="Times New Roman" w:cs="Times New Roman"/>
          <w:spacing w:val="-1"/>
        </w:rPr>
        <w:t>raggruppamenti</w:t>
      </w:r>
      <w:r w:rsidRPr="00B87FD4">
        <w:rPr>
          <w:rFonts w:ascii="Times New Roman" w:hAnsi="Times New Roman" w:cs="Times New Roman"/>
          <w:spacing w:val="-8"/>
        </w:rPr>
        <w:t xml:space="preserve"> </w:t>
      </w:r>
      <w:r w:rsidRPr="00B87FD4">
        <w:rPr>
          <w:rFonts w:ascii="Times New Roman" w:hAnsi="Times New Roman" w:cs="Times New Roman"/>
          <w:spacing w:val="-1"/>
        </w:rPr>
        <w:t>temporanei</w:t>
      </w:r>
      <w:r w:rsidRPr="00B87FD4">
        <w:rPr>
          <w:rFonts w:ascii="Times New Roman" w:hAnsi="Times New Roman" w:cs="Times New Roman"/>
          <w:spacing w:val="-7"/>
        </w:rPr>
        <w:t xml:space="preserve"> </w:t>
      </w:r>
      <w:r w:rsidRPr="00B87FD4">
        <w:rPr>
          <w:rFonts w:ascii="Times New Roman" w:hAnsi="Times New Roman" w:cs="Times New Roman"/>
        </w:rPr>
        <w:t>o</w:t>
      </w:r>
      <w:r w:rsidRPr="00B87FD4">
        <w:rPr>
          <w:rFonts w:ascii="Times New Roman" w:hAnsi="Times New Roman" w:cs="Times New Roman"/>
          <w:spacing w:val="-7"/>
        </w:rPr>
        <w:t xml:space="preserve"> </w:t>
      </w:r>
      <w:r w:rsidRPr="00B87FD4">
        <w:rPr>
          <w:rFonts w:ascii="Times New Roman" w:hAnsi="Times New Roman" w:cs="Times New Roman"/>
          <w:spacing w:val="-1"/>
        </w:rPr>
        <w:t>consorzi</w:t>
      </w:r>
      <w:r w:rsidRPr="00B87FD4">
        <w:rPr>
          <w:rFonts w:ascii="Times New Roman" w:hAnsi="Times New Roman" w:cs="Times New Roman"/>
          <w:spacing w:val="-7"/>
        </w:rPr>
        <w:t xml:space="preserve"> </w:t>
      </w:r>
      <w:r w:rsidRPr="00B87FD4">
        <w:rPr>
          <w:rFonts w:ascii="Times New Roman" w:hAnsi="Times New Roman" w:cs="Times New Roman"/>
        </w:rPr>
        <w:t>o</w:t>
      </w:r>
      <w:r w:rsidRPr="00B87FD4">
        <w:rPr>
          <w:rFonts w:ascii="Times New Roman" w:hAnsi="Times New Roman" w:cs="Times New Roman"/>
          <w:spacing w:val="-7"/>
        </w:rPr>
        <w:t xml:space="preserve"> </w:t>
      </w:r>
      <w:r w:rsidRPr="00B87FD4">
        <w:rPr>
          <w:rFonts w:ascii="Times New Roman" w:hAnsi="Times New Roman" w:cs="Times New Roman"/>
        </w:rPr>
        <w:t>GEIE;</w:t>
      </w:r>
    </w:p>
    <w:p w:rsidR="00613AD7" w:rsidRPr="00B87FD4" w:rsidRDefault="00613AD7" w:rsidP="00B87FD4">
      <w:pPr>
        <w:pStyle w:val="Corpodeltesto"/>
        <w:kinsoku w:val="0"/>
        <w:overflowPunct w:val="0"/>
        <w:spacing w:before="10"/>
        <w:ind w:left="0"/>
        <w:jc w:val="both"/>
        <w:rPr>
          <w:rFonts w:ascii="Times New Roman" w:hAnsi="Times New Roman" w:cs="Times New Roman"/>
          <w:sz w:val="18"/>
          <w:szCs w:val="18"/>
        </w:rPr>
      </w:pPr>
    </w:p>
    <w:p w:rsidR="00613AD7" w:rsidRPr="00B87FD4" w:rsidRDefault="00613AD7" w:rsidP="00B87FD4">
      <w:pPr>
        <w:pStyle w:val="Corpodeltesto"/>
        <w:numPr>
          <w:ilvl w:val="0"/>
          <w:numId w:val="15"/>
        </w:numPr>
        <w:tabs>
          <w:tab w:val="left" w:pos="415"/>
        </w:tabs>
        <w:kinsoku w:val="0"/>
        <w:overflowPunct w:val="0"/>
        <w:ind w:right="102" w:firstLine="0"/>
        <w:jc w:val="both"/>
        <w:rPr>
          <w:rFonts w:ascii="Times New Roman" w:hAnsi="Times New Roman" w:cs="Times New Roman"/>
        </w:rPr>
      </w:pPr>
      <w:r w:rsidRPr="00B87FD4">
        <w:rPr>
          <w:rFonts w:ascii="Times New Roman" w:hAnsi="Times New Roman" w:cs="Times New Roman"/>
        </w:rPr>
        <w:t>la</w:t>
      </w:r>
      <w:r w:rsidRPr="00B87FD4">
        <w:rPr>
          <w:rFonts w:ascii="Times New Roman" w:hAnsi="Times New Roman" w:cs="Times New Roman"/>
          <w:spacing w:val="55"/>
        </w:rPr>
        <w:t xml:space="preserve"> </w:t>
      </w:r>
      <w:r w:rsidRPr="00B87FD4">
        <w:rPr>
          <w:rFonts w:ascii="Times New Roman" w:hAnsi="Times New Roman" w:cs="Times New Roman"/>
          <w:spacing w:val="-1"/>
        </w:rPr>
        <w:t>quota</w:t>
      </w:r>
      <w:r w:rsidRPr="00B87FD4">
        <w:rPr>
          <w:rFonts w:ascii="Times New Roman" w:hAnsi="Times New Roman" w:cs="Times New Roman"/>
          <w:spacing w:val="55"/>
        </w:rPr>
        <w:t xml:space="preserve"> </w:t>
      </w:r>
      <w:r w:rsidRPr="00B87FD4">
        <w:rPr>
          <w:rFonts w:ascii="Times New Roman" w:hAnsi="Times New Roman" w:cs="Times New Roman"/>
          <w:spacing w:val="-1"/>
        </w:rPr>
        <w:t>di</w:t>
      </w:r>
      <w:r w:rsidRPr="00B87FD4">
        <w:rPr>
          <w:rFonts w:ascii="Times New Roman" w:hAnsi="Times New Roman" w:cs="Times New Roman"/>
          <w:spacing w:val="56"/>
        </w:rPr>
        <w:t xml:space="preserve"> </w:t>
      </w:r>
      <w:r w:rsidRPr="00B87FD4">
        <w:rPr>
          <w:rFonts w:ascii="Times New Roman" w:hAnsi="Times New Roman" w:cs="Times New Roman"/>
          <w:spacing w:val="-1"/>
        </w:rPr>
        <w:t>partecipazione</w:t>
      </w:r>
      <w:r w:rsidRPr="00B87FD4">
        <w:rPr>
          <w:rFonts w:ascii="Times New Roman" w:hAnsi="Times New Roman" w:cs="Times New Roman"/>
          <w:spacing w:val="56"/>
        </w:rPr>
        <w:t xml:space="preserve"> </w:t>
      </w:r>
      <w:r w:rsidRPr="00B87FD4">
        <w:rPr>
          <w:rFonts w:ascii="Times New Roman" w:hAnsi="Times New Roman" w:cs="Times New Roman"/>
          <w:spacing w:val="-1"/>
        </w:rPr>
        <w:t>al</w:t>
      </w:r>
      <w:r w:rsidRPr="00B87FD4">
        <w:rPr>
          <w:rFonts w:ascii="Times New Roman" w:hAnsi="Times New Roman" w:cs="Times New Roman"/>
          <w:spacing w:val="56"/>
        </w:rPr>
        <w:t xml:space="preserve"> </w:t>
      </w:r>
      <w:r w:rsidRPr="00B87FD4">
        <w:rPr>
          <w:rFonts w:ascii="Times New Roman" w:hAnsi="Times New Roman" w:cs="Times New Roman"/>
          <w:spacing w:val="-1"/>
        </w:rPr>
        <w:t>raggruppamento,</w:t>
      </w:r>
      <w:r w:rsidRPr="00B87FD4">
        <w:rPr>
          <w:rFonts w:ascii="Times New Roman" w:hAnsi="Times New Roman" w:cs="Times New Roman"/>
          <w:spacing w:val="55"/>
        </w:rPr>
        <w:t xml:space="preserve"> </w:t>
      </w:r>
      <w:r w:rsidRPr="00B87FD4">
        <w:rPr>
          <w:rFonts w:ascii="Times New Roman" w:hAnsi="Times New Roman" w:cs="Times New Roman"/>
          <w:spacing w:val="-1"/>
        </w:rPr>
        <w:t>corrispondente</w:t>
      </w:r>
      <w:r w:rsidRPr="00B87FD4">
        <w:rPr>
          <w:rFonts w:ascii="Times New Roman" w:hAnsi="Times New Roman" w:cs="Times New Roman"/>
          <w:spacing w:val="56"/>
        </w:rPr>
        <w:t xml:space="preserve"> </w:t>
      </w:r>
      <w:r w:rsidRPr="00B87FD4">
        <w:rPr>
          <w:rFonts w:ascii="Times New Roman" w:hAnsi="Times New Roman" w:cs="Times New Roman"/>
          <w:spacing w:val="-1"/>
        </w:rPr>
        <w:t>alla</w:t>
      </w:r>
      <w:r w:rsidRPr="00B87FD4">
        <w:rPr>
          <w:rFonts w:ascii="Times New Roman" w:hAnsi="Times New Roman" w:cs="Times New Roman"/>
          <w:spacing w:val="55"/>
        </w:rPr>
        <w:t xml:space="preserve"> </w:t>
      </w:r>
      <w:r w:rsidRPr="00B87FD4">
        <w:rPr>
          <w:rFonts w:ascii="Times New Roman" w:hAnsi="Times New Roman" w:cs="Times New Roman"/>
          <w:spacing w:val="-1"/>
        </w:rPr>
        <w:t>percentuale</w:t>
      </w:r>
      <w:r w:rsidRPr="00B87FD4">
        <w:rPr>
          <w:rFonts w:ascii="Times New Roman" w:hAnsi="Times New Roman" w:cs="Times New Roman"/>
          <w:spacing w:val="55"/>
        </w:rPr>
        <w:t xml:space="preserve"> </w:t>
      </w:r>
      <w:r w:rsidRPr="00B87FD4">
        <w:rPr>
          <w:rFonts w:ascii="Times New Roman" w:hAnsi="Times New Roman" w:cs="Times New Roman"/>
          <w:spacing w:val="-1"/>
        </w:rPr>
        <w:t>di</w:t>
      </w:r>
      <w:r w:rsidRPr="00B87FD4">
        <w:rPr>
          <w:rFonts w:ascii="Times New Roman" w:hAnsi="Times New Roman" w:cs="Times New Roman"/>
          <w:spacing w:val="66"/>
          <w:w w:val="99"/>
        </w:rPr>
        <w:t xml:space="preserve"> </w:t>
      </w:r>
      <w:r w:rsidRPr="00B87FD4">
        <w:rPr>
          <w:rFonts w:ascii="Times New Roman" w:hAnsi="Times New Roman" w:cs="Times New Roman"/>
        </w:rPr>
        <w:t>lavori</w:t>
      </w:r>
      <w:r w:rsidRPr="00B87FD4">
        <w:rPr>
          <w:rFonts w:ascii="Times New Roman" w:hAnsi="Times New Roman" w:cs="Times New Roman"/>
          <w:spacing w:val="60"/>
        </w:rPr>
        <w:t xml:space="preserve"> </w:t>
      </w:r>
      <w:r w:rsidRPr="00B87FD4">
        <w:rPr>
          <w:rFonts w:ascii="Times New Roman" w:hAnsi="Times New Roman" w:cs="Times New Roman"/>
        </w:rPr>
        <w:t>che</w:t>
      </w:r>
      <w:r w:rsidRPr="00B87FD4">
        <w:rPr>
          <w:rFonts w:ascii="Times New Roman" w:hAnsi="Times New Roman" w:cs="Times New Roman"/>
          <w:spacing w:val="62"/>
        </w:rPr>
        <w:t xml:space="preserve"> </w:t>
      </w:r>
      <w:r w:rsidRPr="00B87FD4">
        <w:rPr>
          <w:rFonts w:ascii="Times New Roman" w:hAnsi="Times New Roman" w:cs="Times New Roman"/>
        </w:rPr>
        <w:t>verranno</w:t>
      </w:r>
      <w:r w:rsidRPr="00B87FD4">
        <w:rPr>
          <w:rFonts w:ascii="Times New Roman" w:hAnsi="Times New Roman" w:cs="Times New Roman"/>
          <w:spacing w:val="61"/>
        </w:rPr>
        <w:t xml:space="preserve"> </w:t>
      </w:r>
      <w:r w:rsidRPr="00B87FD4">
        <w:rPr>
          <w:rFonts w:ascii="Times New Roman" w:hAnsi="Times New Roman" w:cs="Times New Roman"/>
          <w:spacing w:val="-1"/>
        </w:rPr>
        <w:t>eseguiti</w:t>
      </w:r>
      <w:r w:rsidRPr="00B87FD4">
        <w:rPr>
          <w:rFonts w:ascii="Times New Roman" w:hAnsi="Times New Roman" w:cs="Times New Roman"/>
          <w:spacing w:val="61"/>
        </w:rPr>
        <w:t xml:space="preserve"> </w:t>
      </w:r>
      <w:r w:rsidRPr="00B87FD4">
        <w:rPr>
          <w:rFonts w:ascii="Times New Roman" w:hAnsi="Times New Roman" w:cs="Times New Roman"/>
          <w:spacing w:val="-1"/>
        </w:rPr>
        <w:t>da</w:t>
      </w:r>
      <w:r w:rsidRPr="00B87FD4">
        <w:rPr>
          <w:rFonts w:ascii="Times New Roman" w:hAnsi="Times New Roman" w:cs="Times New Roman"/>
          <w:spacing w:val="61"/>
        </w:rPr>
        <w:t xml:space="preserve"> </w:t>
      </w:r>
      <w:r w:rsidRPr="00B87FD4">
        <w:rPr>
          <w:rFonts w:ascii="Times New Roman" w:hAnsi="Times New Roman" w:cs="Times New Roman"/>
        </w:rPr>
        <w:t>ciascun</w:t>
      </w:r>
      <w:r w:rsidRPr="00B87FD4">
        <w:rPr>
          <w:rFonts w:ascii="Times New Roman" w:hAnsi="Times New Roman" w:cs="Times New Roman"/>
          <w:spacing w:val="62"/>
        </w:rPr>
        <w:t xml:space="preserve"> </w:t>
      </w:r>
      <w:r w:rsidRPr="00B87FD4">
        <w:rPr>
          <w:rFonts w:ascii="Times New Roman" w:hAnsi="Times New Roman" w:cs="Times New Roman"/>
          <w:spacing w:val="-1"/>
        </w:rPr>
        <w:t>concorrente,</w:t>
      </w:r>
      <w:r w:rsidRPr="00B87FD4">
        <w:rPr>
          <w:rFonts w:ascii="Times New Roman" w:hAnsi="Times New Roman" w:cs="Times New Roman"/>
          <w:spacing w:val="61"/>
        </w:rPr>
        <w:t xml:space="preserve"> </w:t>
      </w:r>
      <w:r w:rsidRPr="00B87FD4">
        <w:rPr>
          <w:rFonts w:ascii="Times New Roman" w:hAnsi="Times New Roman" w:cs="Times New Roman"/>
        </w:rPr>
        <w:t>al</w:t>
      </w:r>
      <w:r w:rsidRPr="00B87FD4">
        <w:rPr>
          <w:rFonts w:ascii="Times New Roman" w:hAnsi="Times New Roman" w:cs="Times New Roman"/>
          <w:spacing w:val="61"/>
        </w:rPr>
        <w:t xml:space="preserve"> </w:t>
      </w:r>
      <w:r w:rsidRPr="00B87FD4">
        <w:rPr>
          <w:rFonts w:ascii="Times New Roman" w:hAnsi="Times New Roman" w:cs="Times New Roman"/>
        </w:rPr>
        <w:t>fine</w:t>
      </w:r>
      <w:r w:rsidRPr="00B87FD4">
        <w:rPr>
          <w:rFonts w:ascii="Times New Roman" w:hAnsi="Times New Roman" w:cs="Times New Roman"/>
          <w:spacing w:val="61"/>
        </w:rPr>
        <w:t xml:space="preserve"> </w:t>
      </w:r>
      <w:r w:rsidRPr="00B87FD4">
        <w:rPr>
          <w:rFonts w:ascii="Times New Roman" w:hAnsi="Times New Roman" w:cs="Times New Roman"/>
          <w:spacing w:val="-1"/>
        </w:rPr>
        <w:t>di</w:t>
      </w:r>
      <w:r w:rsidRPr="00B87FD4">
        <w:rPr>
          <w:rFonts w:ascii="Times New Roman" w:hAnsi="Times New Roman" w:cs="Times New Roman"/>
          <w:spacing w:val="61"/>
        </w:rPr>
        <w:t xml:space="preserve"> </w:t>
      </w:r>
      <w:r w:rsidRPr="00B87FD4">
        <w:rPr>
          <w:rFonts w:ascii="Times New Roman" w:hAnsi="Times New Roman" w:cs="Times New Roman"/>
        </w:rPr>
        <w:t>rendere</w:t>
      </w:r>
      <w:r w:rsidRPr="00B87FD4">
        <w:rPr>
          <w:rFonts w:ascii="Times New Roman" w:hAnsi="Times New Roman" w:cs="Times New Roman"/>
          <w:spacing w:val="62"/>
        </w:rPr>
        <w:t xml:space="preserve"> </w:t>
      </w:r>
      <w:r w:rsidRPr="00B87FD4">
        <w:rPr>
          <w:rFonts w:ascii="Times New Roman" w:hAnsi="Times New Roman" w:cs="Times New Roman"/>
        </w:rPr>
        <w:t>possibile</w:t>
      </w:r>
      <w:r w:rsidRPr="00B87FD4">
        <w:rPr>
          <w:rFonts w:ascii="Times New Roman" w:hAnsi="Times New Roman" w:cs="Times New Roman"/>
          <w:spacing w:val="61"/>
        </w:rPr>
        <w:t xml:space="preserve"> </w:t>
      </w:r>
      <w:r w:rsidRPr="00B87FD4">
        <w:rPr>
          <w:rFonts w:ascii="Times New Roman" w:hAnsi="Times New Roman" w:cs="Times New Roman"/>
        </w:rPr>
        <w:t>la</w:t>
      </w:r>
      <w:r w:rsidRPr="00B87FD4">
        <w:rPr>
          <w:rFonts w:ascii="Times New Roman" w:hAnsi="Times New Roman" w:cs="Times New Roman"/>
          <w:spacing w:val="48"/>
          <w:w w:val="99"/>
        </w:rPr>
        <w:t xml:space="preserve"> </w:t>
      </w:r>
      <w:r w:rsidRPr="00B87FD4">
        <w:rPr>
          <w:rFonts w:ascii="Times New Roman" w:hAnsi="Times New Roman" w:cs="Times New Roman"/>
        </w:rPr>
        <w:t>verifica</w:t>
      </w:r>
      <w:r w:rsidRPr="00B87FD4">
        <w:rPr>
          <w:rFonts w:ascii="Times New Roman" w:hAnsi="Times New Roman" w:cs="Times New Roman"/>
          <w:spacing w:val="46"/>
        </w:rPr>
        <w:t xml:space="preserve"> </w:t>
      </w:r>
      <w:r w:rsidRPr="00B87FD4">
        <w:rPr>
          <w:rFonts w:ascii="Times New Roman" w:hAnsi="Times New Roman" w:cs="Times New Roman"/>
        </w:rPr>
        <w:t>dei</w:t>
      </w:r>
      <w:r w:rsidRPr="00B87FD4">
        <w:rPr>
          <w:rFonts w:ascii="Times New Roman" w:hAnsi="Times New Roman" w:cs="Times New Roman"/>
          <w:spacing w:val="47"/>
        </w:rPr>
        <w:t xml:space="preserve"> </w:t>
      </w:r>
      <w:r w:rsidRPr="00B87FD4">
        <w:rPr>
          <w:rFonts w:ascii="Times New Roman" w:hAnsi="Times New Roman" w:cs="Times New Roman"/>
        </w:rPr>
        <w:t>requisiti</w:t>
      </w:r>
      <w:r w:rsidRPr="00B87FD4">
        <w:rPr>
          <w:rFonts w:ascii="Times New Roman" w:hAnsi="Times New Roman" w:cs="Times New Roman"/>
          <w:spacing w:val="47"/>
        </w:rPr>
        <w:t xml:space="preserve"> </w:t>
      </w:r>
      <w:r w:rsidRPr="00B87FD4">
        <w:rPr>
          <w:rFonts w:ascii="Times New Roman" w:hAnsi="Times New Roman" w:cs="Times New Roman"/>
        </w:rPr>
        <w:t>percentuali,</w:t>
      </w:r>
      <w:r w:rsidRPr="00B87FD4">
        <w:rPr>
          <w:rFonts w:ascii="Times New Roman" w:hAnsi="Times New Roman" w:cs="Times New Roman"/>
          <w:spacing w:val="47"/>
        </w:rPr>
        <w:t xml:space="preserve"> </w:t>
      </w:r>
      <w:r w:rsidRPr="00B87FD4">
        <w:rPr>
          <w:rFonts w:ascii="Times New Roman" w:hAnsi="Times New Roman" w:cs="Times New Roman"/>
          <w:spacing w:val="-1"/>
        </w:rPr>
        <w:t>nonché</w:t>
      </w:r>
      <w:r w:rsidRPr="00B87FD4">
        <w:rPr>
          <w:rFonts w:ascii="Times New Roman" w:hAnsi="Times New Roman" w:cs="Times New Roman"/>
          <w:spacing w:val="47"/>
        </w:rPr>
        <w:t xml:space="preserve"> </w:t>
      </w:r>
      <w:r w:rsidRPr="00B87FD4">
        <w:rPr>
          <w:rFonts w:ascii="Times New Roman" w:hAnsi="Times New Roman" w:cs="Times New Roman"/>
        </w:rPr>
        <w:t>l’impegno</w:t>
      </w:r>
      <w:r w:rsidRPr="00B87FD4">
        <w:rPr>
          <w:rFonts w:ascii="Times New Roman" w:hAnsi="Times New Roman" w:cs="Times New Roman"/>
          <w:spacing w:val="46"/>
        </w:rPr>
        <w:t xml:space="preserve"> </w:t>
      </w:r>
      <w:r w:rsidRPr="00B87FD4">
        <w:rPr>
          <w:rFonts w:ascii="Times New Roman" w:hAnsi="Times New Roman" w:cs="Times New Roman"/>
        </w:rPr>
        <w:t>ad</w:t>
      </w:r>
      <w:r w:rsidRPr="00B87FD4">
        <w:rPr>
          <w:rFonts w:ascii="Times New Roman" w:hAnsi="Times New Roman" w:cs="Times New Roman"/>
          <w:spacing w:val="46"/>
        </w:rPr>
        <w:t xml:space="preserve"> </w:t>
      </w:r>
      <w:r w:rsidRPr="00B87FD4">
        <w:rPr>
          <w:rFonts w:ascii="Times New Roman" w:hAnsi="Times New Roman" w:cs="Times New Roman"/>
        </w:rPr>
        <w:t>eseguire</w:t>
      </w:r>
      <w:r w:rsidRPr="00B87FD4">
        <w:rPr>
          <w:rFonts w:ascii="Times New Roman" w:hAnsi="Times New Roman" w:cs="Times New Roman"/>
          <w:spacing w:val="47"/>
        </w:rPr>
        <w:t xml:space="preserve"> </w:t>
      </w:r>
      <w:r w:rsidRPr="00B87FD4">
        <w:rPr>
          <w:rFonts w:ascii="Times New Roman" w:hAnsi="Times New Roman" w:cs="Times New Roman"/>
        </w:rPr>
        <w:t>le</w:t>
      </w:r>
      <w:r w:rsidRPr="00B87FD4">
        <w:rPr>
          <w:rFonts w:ascii="Times New Roman" w:hAnsi="Times New Roman" w:cs="Times New Roman"/>
          <w:spacing w:val="47"/>
        </w:rPr>
        <w:t xml:space="preserve"> </w:t>
      </w:r>
      <w:r w:rsidRPr="00B87FD4">
        <w:rPr>
          <w:rFonts w:ascii="Times New Roman" w:hAnsi="Times New Roman" w:cs="Times New Roman"/>
        </w:rPr>
        <w:t>prestazioni</w:t>
      </w:r>
      <w:r w:rsidRPr="00B87FD4">
        <w:rPr>
          <w:rFonts w:ascii="Times New Roman" w:hAnsi="Times New Roman" w:cs="Times New Roman"/>
          <w:spacing w:val="46"/>
        </w:rPr>
        <w:t xml:space="preserve"> </w:t>
      </w:r>
      <w:r w:rsidRPr="00B87FD4">
        <w:rPr>
          <w:rFonts w:ascii="Times New Roman" w:hAnsi="Times New Roman" w:cs="Times New Roman"/>
        </w:rPr>
        <w:t>oggetto</w:t>
      </w:r>
      <w:r w:rsidRPr="00B87FD4">
        <w:rPr>
          <w:rFonts w:ascii="Times New Roman" w:hAnsi="Times New Roman" w:cs="Times New Roman"/>
          <w:spacing w:val="27"/>
          <w:w w:val="99"/>
        </w:rPr>
        <w:t xml:space="preserve"> </w:t>
      </w:r>
      <w:r w:rsidRPr="00B87FD4">
        <w:rPr>
          <w:rFonts w:ascii="Times New Roman" w:hAnsi="Times New Roman" w:cs="Times New Roman"/>
          <w:spacing w:val="-1"/>
        </w:rPr>
        <w:t>dell’appalto</w:t>
      </w:r>
      <w:r w:rsidRPr="00B87FD4">
        <w:rPr>
          <w:rFonts w:ascii="Times New Roman" w:hAnsi="Times New Roman" w:cs="Times New Roman"/>
          <w:spacing w:val="-16"/>
        </w:rPr>
        <w:t xml:space="preserve"> </w:t>
      </w:r>
      <w:r w:rsidRPr="00B87FD4">
        <w:rPr>
          <w:rFonts w:ascii="Times New Roman" w:hAnsi="Times New Roman" w:cs="Times New Roman"/>
          <w:spacing w:val="-1"/>
        </w:rPr>
        <w:t>nella</w:t>
      </w:r>
      <w:r w:rsidRPr="00B87FD4">
        <w:rPr>
          <w:rFonts w:ascii="Times New Roman" w:hAnsi="Times New Roman" w:cs="Times New Roman"/>
          <w:spacing w:val="-16"/>
        </w:rPr>
        <w:t xml:space="preserve"> </w:t>
      </w:r>
      <w:r w:rsidRPr="00B87FD4">
        <w:rPr>
          <w:rFonts w:ascii="Times New Roman" w:hAnsi="Times New Roman" w:cs="Times New Roman"/>
          <w:spacing w:val="-1"/>
        </w:rPr>
        <w:t>percentuale</w:t>
      </w:r>
      <w:r w:rsidRPr="00B87FD4">
        <w:rPr>
          <w:rFonts w:ascii="Times New Roman" w:hAnsi="Times New Roman" w:cs="Times New Roman"/>
          <w:spacing w:val="-15"/>
        </w:rPr>
        <w:t xml:space="preserve"> </w:t>
      </w:r>
      <w:r w:rsidRPr="00B87FD4">
        <w:rPr>
          <w:rFonts w:ascii="Times New Roman" w:hAnsi="Times New Roman" w:cs="Times New Roman"/>
          <w:spacing w:val="-1"/>
        </w:rPr>
        <w:t>corrispondente.</w:t>
      </w:r>
    </w:p>
    <w:p w:rsidR="00613AD7" w:rsidRPr="00B87FD4" w:rsidRDefault="00613AD7" w:rsidP="00B87FD4">
      <w:pPr>
        <w:pStyle w:val="Corpodeltesto"/>
        <w:kinsoku w:val="0"/>
        <w:overflowPunct w:val="0"/>
        <w:spacing w:before="11"/>
        <w:ind w:left="0"/>
        <w:jc w:val="both"/>
        <w:rPr>
          <w:rFonts w:ascii="Times New Roman" w:hAnsi="Times New Roman" w:cs="Times New Roman"/>
          <w:sz w:val="21"/>
          <w:szCs w:val="21"/>
        </w:rPr>
      </w:pPr>
    </w:p>
    <w:p w:rsidR="00613AD7" w:rsidRPr="00B87FD4" w:rsidRDefault="00613AD7" w:rsidP="00B87FD4">
      <w:pPr>
        <w:pStyle w:val="Corpodeltesto"/>
        <w:kinsoku w:val="0"/>
        <w:overflowPunct w:val="0"/>
        <w:spacing w:line="258" w:lineRule="exact"/>
        <w:ind w:left="100"/>
        <w:jc w:val="both"/>
        <w:rPr>
          <w:rFonts w:ascii="Times New Roman" w:hAnsi="Times New Roman" w:cs="Times New Roman"/>
        </w:rPr>
      </w:pPr>
      <w:r w:rsidRPr="00B87FD4">
        <w:rPr>
          <w:rFonts w:ascii="Times New Roman" w:hAnsi="Times New Roman" w:cs="Times New Roman"/>
          <w:b/>
          <w:bCs/>
          <w:i/>
          <w:iCs/>
          <w:spacing w:val="-1"/>
        </w:rPr>
        <w:t>oppure</w:t>
      </w:r>
    </w:p>
    <w:p w:rsidR="00613AD7" w:rsidRPr="00B87FD4" w:rsidRDefault="00613AD7" w:rsidP="00B87FD4">
      <w:pPr>
        <w:pStyle w:val="Corpodeltesto"/>
        <w:numPr>
          <w:ilvl w:val="0"/>
          <w:numId w:val="22"/>
        </w:numPr>
        <w:tabs>
          <w:tab w:val="left" w:pos="576"/>
        </w:tabs>
        <w:kinsoku w:val="0"/>
        <w:overflowPunct w:val="0"/>
        <w:ind w:left="575" w:hanging="475"/>
        <w:jc w:val="both"/>
        <w:rPr>
          <w:rFonts w:ascii="Times New Roman" w:hAnsi="Times New Roman" w:cs="Times New Roman"/>
        </w:rPr>
      </w:pPr>
      <w:r w:rsidRPr="00B87FD4">
        <w:rPr>
          <w:rFonts w:ascii="Times New Roman" w:hAnsi="Times New Roman" w:cs="Times New Roman"/>
          <w:b/>
          <w:bCs/>
          <w:i/>
          <w:iCs/>
          <w:spacing w:val="-1"/>
        </w:rPr>
        <w:t>nel</w:t>
      </w:r>
      <w:r w:rsidRPr="00B87FD4">
        <w:rPr>
          <w:rFonts w:ascii="Times New Roman" w:hAnsi="Times New Roman" w:cs="Times New Roman"/>
          <w:b/>
          <w:bCs/>
          <w:i/>
          <w:iCs/>
          <w:spacing w:val="-6"/>
        </w:rPr>
        <w:t xml:space="preserve"> </w:t>
      </w:r>
      <w:r w:rsidRPr="00B87FD4">
        <w:rPr>
          <w:rFonts w:ascii="Times New Roman" w:hAnsi="Times New Roman" w:cs="Times New Roman"/>
          <w:b/>
          <w:bCs/>
          <w:i/>
          <w:iCs/>
          <w:spacing w:val="-1"/>
        </w:rPr>
        <w:t>caso</w:t>
      </w:r>
      <w:r w:rsidRPr="00B87FD4">
        <w:rPr>
          <w:rFonts w:ascii="Times New Roman" w:hAnsi="Times New Roman" w:cs="Times New Roman"/>
          <w:b/>
          <w:bCs/>
          <w:i/>
          <w:iCs/>
          <w:spacing w:val="-8"/>
        </w:rPr>
        <w:t xml:space="preserve"> </w:t>
      </w:r>
      <w:r w:rsidRPr="00B87FD4">
        <w:rPr>
          <w:rFonts w:ascii="Times New Roman" w:hAnsi="Times New Roman" w:cs="Times New Roman"/>
          <w:b/>
          <w:bCs/>
          <w:i/>
          <w:iCs/>
          <w:spacing w:val="-1"/>
        </w:rPr>
        <w:t>di</w:t>
      </w:r>
      <w:r w:rsidRPr="00B87FD4">
        <w:rPr>
          <w:rFonts w:ascii="Times New Roman" w:hAnsi="Times New Roman" w:cs="Times New Roman"/>
          <w:b/>
          <w:bCs/>
          <w:i/>
          <w:iCs/>
          <w:spacing w:val="-6"/>
        </w:rPr>
        <w:t xml:space="preserve"> </w:t>
      </w:r>
      <w:r w:rsidRPr="00B87FD4">
        <w:rPr>
          <w:rFonts w:ascii="Times New Roman" w:hAnsi="Times New Roman" w:cs="Times New Roman"/>
          <w:b/>
          <w:bCs/>
          <w:i/>
          <w:iCs/>
          <w:spacing w:val="-1"/>
        </w:rPr>
        <w:t>aggregazioni</w:t>
      </w:r>
      <w:r w:rsidRPr="00B87FD4">
        <w:rPr>
          <w:rFonts w:ascii="Times New Roman" w:hAnsi="Times New Roman" w:cs="Times New Roman"/>
          <w:b/>
          <w:bCs/>
          <w:i/>
          <w:iCs/>
          <w:spacing w:val="-6"/>
        </w:rPr>
        <w:t xml:space="preserve"> </w:t>
      </w:r>
      <w:r w:rsidRPr="00B87FD4">
        <w:rPr>
          <w:rFonts w:ascii="Times New Roman" w:hAnsi="Times New Roman" w:cs="Times New Roman"/>
          <w:b/>
          <w:bCs/>
          <w:i/>
          <w:iCs/>
        </w:rPr>
        <w:t>di</w:t>
      </w:r>
      <w:r w:rsidRPr="00B87FD4">
        <w:rPr>
          <w:rFonts w:ascii="Times New Roman" w:hAnsi="Times New Roman" w:cs="Times New Roman"/>
          <w:b/>
          <w:bCs/>
          <w:i/>
          <w:iCs/>
          <w:spacing w:val="-7"/>
        </w:rPr>
        <w:t xml:space="preserve"> </w:t>
      </w:r>
      <w:r w:rsidRPr="00B87FD4">
        <w:rPr>
          <w:rFonts w:ascii="Times New Roman" w:hAnsi="Times New Roman" w:cs="Times New Roman"/>
          <w:b/>
          <w:bCs/>
          <w:i/>
          <w:iCs/>
          <w:spacing w:val="-1"/>
        </w:rPr>
        <w:t>imprese</w:t>
      </w:r>
      <w:r w:rsidRPr="00B87FD4">
        <w:rPr>
          <w:rFonts w:ascii="Times New Roman" w:hAnsi="Times New Roman" w:cs="Times New Roman"/>
          <w:b/>
          <w:bCs/>
          <w:i/>
          <w:iCs/>
          <w:spacing w:val="-7"/>
        </w:rPr>
        <w:t xml:space="preserve"> </w:t>
      </w:r>
      <w:r w:rsidRPr="00B87FD4">
        <w:rPr>
          <w:rFonts w:ascii="Times New Roman" w:hAnsi="Times New Roman" w:cs="Times New Roman"/>
          <w:b/>
          <w:bCs/>
          <w:i/>
          <w:iCs/>
          <w:spacing w:val="-1"/>
        </w:rPr>
        <w:t>aderenti</w:t>
      </w:r>
      <w:r w:rsidRPr="00B87FD4">
        <w:rPr>
          <w:rFonts w:ascii="Times New Roman" w:hAnsi="Times New Roman" w:cs="Times New Roman"/>
          <w:b/>
          <w:bCs/>
          <w:i/>
          <w:iCs/>
          <w:spacing w:val="-6"/>
        </w:rPr>
        <w:t xml:space="preserve"> </w:t>
      </w:r>
      <w:r w:rsidRPr="00B87FD4">
        <w:rPr>
          <w:rFonts w:ascii="Times New Roman" w:hAnsi="Times New Roman" w:cs="Times New Roman"/>
          <w:b/>
          <w:bCs/>
          <w:i/>
          <w:iCs/>
        </w:rPr>
        <w:t>al</w:t>
      </w:r>
      <w:r w:rsidRPr="00B87FD4">
        <w:rPr>
          <w:rFonts w:ascii="Times New Roman" w:hAnsi="Times New Roman" w:cs="Times New Roman"/>
          <w:b/>
          <w:bCs/>
          <w:i/>
          <w:iCs/>
          <w:spacing w:val="-7"/>
        </w:rPr>
        <w:t xml:space="preserve"> </w:t>
      </w:r>
      <w:r w:rsidRPr="00B87FD4">
        <w:rPr>
          <w:rFonts w:ascii="Times New Roman" w:hAnsi="Times New Roman" w:cs="Times New Roman"/>
          <w:b/>
          <w:bCs/>
          <w:i/>
          <w:iCs/>
          <w:spacing w:val="-1"/>
        </w:rPr>
        <w:t>contratto</w:t>
      </w:r>
      <w:r w:rsidRPr="00B87FD4">
        <w:rPr>
          <w:rFonts w:ascii="Times New Roman" w:hAnsi="Times New Roman" w:cs="Times New Roman"/>
          <w:b/>
          <w:bCs/>
          <w:i/>
          <w:iCs/>
          <w:spacing w:val="-8"/>
        </w:rPr>
        <w:t xml:space="preserve"> </w:t>
      </w:r>
      <w:r w:rsidRPr="00B87FD4">
        <w:rPr>
          <w:rFonts w:ascii="Times New Roman" w:hAnsi="Times New Roman" w:cs="Times New Roman"/>
          <w:b/>
          <w:bCs/>
          <w:i/>
          <w:iCs/>
          <w:spacing w:val="-1"/>
        </w:rPr>
        <w:t>di</w:t>
      </w:r>
      <w:r w:rsidRPr="00B87FD4">
        <w:rPr>
          <w:rFonts w:ascii="Times New Roman" w:hAnsi="Times New Roman" w:cs="Times New Roman"/>
          <w:b/>
          <w:bCs/>
          <w:i/>
          <w:iCs/>
          <w:spacing w:val="-7"/>
        </w:rPr>
        <w:t xml:space="preserve"> </w:t>
      </w:r>
      <w:r w:rsidRPr="00B87FD4">
        <w:rPr>
          <w:rFonts w:ascii="Times New Roman" w:hAnsi="Times New Roman" w:cs="Times New Roman"/>
          <w:b/>
          <w:bCs/>
          <w:i/>
          <w:iCs/>
          <w:spacing w:val="-1"/>
        </w:rPr>
        <w:t>rete:</w:t>
      </w:r>
    </w:p>
    <w:p w:rsidR="00613AD7" w:rsidRPr="00B87FD4" w:rsidRDefault="00613AD7" w:rsidP="00B87FD4">
      <w:pPr>
        <w:pStyle w:val="Corpodeltesto"/>
        <w:kinsoku w:val="0"/>
        <w:overflowPunct w:val="0"/>
        <w:spacing w:before="6"/>
        <w:ind w:left="0"/>
        <w:jc w:val="both"/>
        <w:rPr>
          <w:rFonts w:ascii="Times New Roman" w:hAnsi="Times New Roman" w:cs="Times New Roman"/>
          <w:b/>
          <w:bCs/>
          <w:i/>
          <w:iCs/>
          <w:sz w:val="18"/>
          <w:szCs w:val="18"/>
        </w:rPr>
      </w:pPr>
    </w:p>
    <w:p w:rsidR="00613AD7" w:rsidRPr="00B87FD4" w:rsidRDefault="00613AD7" w:rsidP="00B87FD4">
      <w:pPr>
        <w:pStyle w:val="Corpodeltesto"/>
        <w:numPr>
          <w:ilvl w:val="0"/>
          <w:numId w:val="14"/>
        </w:numPr>
        <w:tabs>
          <w:tab w:val="left" w:pos="423"/>
        </w:tabs>
        <w:kinsoku w:val="0"/>
        <w:overflowPunct w:val="0"/>
        <w:ind w:right="107" w:firstLine="0"/>
        <w:jc w:val="both"/>
        <w:rPr>
          <w:rFonts w:ascii="Times New Roman" w:hAnsi="Times New Roman" w:cs="Times New Roman"/>
        </w:rPr>
      </w:pPr>
      <w:r w:rsidRPr="00B87FD4">
        <w:rPr>
          <w:rFonts w:ascii="Times New Roman" w:hAnsi="Times New Roman" w:cs="Times New Roman"/>
          <w:b/>
          <w:bCs/>
          <w:i/>
          <w:iCs/>
        </w:rPr>
        <w:t>se</w:t>
      </w:r>
      <w:r w:rsidRPr="00B87FD4">
        <w:rPr>
          <w:rFonts w:ascii="Times New Roman" w:hAnsi="Times New Roman" w:cs="Times New Roman"/>
          <w:b/>
          <w:bCs/>
          <w:i/>
          <w:iCs/>
          <w:spacing w:val="36"/>
        </w:rPr>
        <w:t xml:space="preserve"> </w:t>
      </w:r>
      <w:r w:rsidRPr="00B87FD4">
        <w:rPr>
          <w:rFonts w:ascii="Times New Roman" w:hAnsi="Times New Roman" w:cs="Times New Roman"/>
          <w:b/>
          <w:bCs/>
          <w:i/>
          <w:iCs/>
        </w:rPr>
        <w:t>la</w:t>
      </w:r>
      <w:r w:rsidRPr="00B87FD4">
        <w:rPr>
          <w:rFonts w:ascii="Times New Roman" w:hAnsi="Times New Roman" w:cs="Times New Roman"/>
          <w:b/>
          <w:bCs/>
          <w:i/>
          <w:iCs/>
          <w:spacing w:val="37"/>
        </w:rPr>
        <w:t xml:space="preserve"> </w:t>
      </w:r>
      <w:r w:rsidRPr="00B87FD4">
        <w:rPr>
          <w:rFonts w:ascii="Times New Roman" w:hAnsi="Times New Roman" w:cs="Times New Roman"/>
          <w:b/>
          <w:bCs/>
          <w:i/>
          <w:iCs/>
          <w:spacing w:val="-1"/>
        </w:rPr>
        <w:t>rete</w:t>
      </w:r>
      <w:r w:rsidRPr="00B87FD4">
        <w:rPr>
          <w:rFonts w:ascii="Times New Roman" w:hAnsi="Times New Roman" w:cs="Times New Roman"/>
          <w:b/>
          <w:bCs/>
          <w:i/>
          <w:iCs/>
          <w:spacing w:val="38"/>
        </w:rPr>
        <w:t xml:space="preserve"> </w:t>
      </w:r>
      <w:r w:rsidRPr="00B87FD4">
        <w:rPr>
          <w:rFonts w:ascii="Times New Roman" w:hAnsi="Times New Roman" w:cs="Times New Roman"/>
          <w:b/>
          <w:bCs/>
          <w:i/>
          <w:iCs/>
        </w:rPr>
        <w:t>è</w:t>
      </w:r>
      <w:r w:rsidRPr="00B87FD4">
        <w:rPr>
          <w:rFonts w:ascii="Times New Roman" w:hAnsi="Times New Roman" w:cs="Times New Roman"/>
          <w:b/>
          <w:bCs/>
          <w:i/>
          <w:iCs/>
          <w:spacing w:val="37"/>
        </w:rPr>
        <w:t xml:space="preserve"> </w:t>
      </w:r>
      <w:r w:rsidRPr="00B87FD4">
        <w:rPr>
          <w:rFonts w:ascii="Times New Roman" w:hAnsi="Times New Roman" w:cs="Times New Roman"/>
          <w:b/>
          <w:bCs/>
          <w:i/>
          <w:iCs/>
          <w:spacing w:val="-1"/>
        </w:rPr>
        <w:t>dotata</w:t>
      </w:r>
      <w:r w:rsidRPr="00B87FD4">
        <w:rPr>
          <w:rFonts w:ascii="Times New Roman" w:hAnsi="Times New Roman" w:cs="Times New Roman"/>
          <w:b/>
          <w:bCs/>
          <w:i/>
          <w:iCs/>
          <w:spacing w:val="37"/>
        </w:rPr>
        <w:t xml:space="preserve"> </w:t>
      </w:r>
      <w:r w:rsidRPr="00B87FD4">
        <w:rPr>
          <w:rFonts w:ascii="Times New Roman" w:hAnsi="Times New Roman" w:cs="Times New Roman"/>
          <w:b/>
          <w:bCs/>
          <w:i/>
          <w:iCs/>
          <w:spacing w:val="-1"/>
        </w:rPr>
        <w:t>di</w:t>
      </w:r>
      <w:r w:rsidRPr="00B87FD4">
        <w:rPr>
          <w:rFonts w:ascii="Times New Roman" w:hAnsi="Times New Roman" w:cs="Times New Roman"/>
          <w:b/>
          <w:bCs/>
          <w:i/>
          <w:iCs/>
          <w:spacing w:val="38"/>
        </w:rPr>
        <w:t xml:space="preserve"> </w:t>
      </w:r>
      <w:r w:rsidRPr="00B87FD4">
        <w:rPr>
          <w:rFonts w:ascii="Times New Roman" w:hAnsi="Times New Roman" w:cs="Times New Roman"/>
          <w:b/>
          <w:bCs/>
          <w:i/>
          <w:iCs/>
          <w:spacing w:val="-1"/>
        </w:rPr>
        <w:t>un</w:t>
      </w:r>
      <w:r w:rsidRPr="00B87FD4">
        <w:rPr>
          <w:rFonts w:ascii="Times New Roman" w:hAnsi="Times New Roman" w:cs="Times New Roman"/>
          <w:b/>
          <w:bCs/>
          <w:i/>
          <w:iCs/>
          <w:spacing w:val="38"/>
        </w:rPr>
        <w:t xml:space="preserve"> </w:t>
      </w:r>
      <w:r w:rsidRPr="00B87FD4">
        <w:rPr>
          <w:rFonts w:ascii="Times New Roman" w:hAnsi="Times New Roman" w:cs="Times New Roman"/>
          <w:b/>
          <w:bCs/>
          <w:i/>
          <w:iCs/>
          <w:spacing w:val="-1"/>
        </w:rPr>
        <w:t>organo</w:t>
      </w:r>
      <w:r w:rsidRPr="00B87FD4">
        <w:rPr>
          <w:rFonts w:ascii="Times New Roman" w:hAnsi="Times New Roman" w:cs="Times New Roman"/>
          <w:b/>
          <w:bCs/>
          <w:i/>
          <w:iCs/>
          <w:spacing w:val="37"/>
        </w:rPr>
        <w:t xml:space="preserve"> </w:t>
      </w:r>
      <w:r w:rsidRPr="00B87FD4">
        <w:rPr>
          <w:rFonts w:ascii="Times New Roman" w:hAnsi="Times New Roman" w:cs="Times New Roman"/>
          <w:b/>
          <w:bCs/>
          <w:i/>
          <w:iCs/>
          <w:spacing w:val="-1"/>
        </w:rPr>
        <w:t>comune</w:t>
      </w:r>
      <w:r w:rsidRPr="00B87FD4">
        <w:rPr>
          <w:rFonts w:ascii="Times New Roman" w:hAnsi="Times New Roman" w:cs="Times New Roman"/>
          <w:b/>
          <w:bCs/>
          <w:i/>
          <w:iCs/>
          <w:spacing w:val="37"/>
        </w:rPr>
        <w:t xml:space="preserve"> </w:t>
      </w:r>
      <w:r w:rsidRPr="00B87FD4">
        <w:rPr>
          <w:rFonts w:ascii="Times New Roman" w:hAnsi="Times New Roman" w:cs="Times New Roman"/>
          <w:b/>
          <w:bCs/>
          <w:i/>
          <w:iCs/>
        </w:rPr>
        <w:t>con</w:t>
      </w:r>
      <w:r w:rsidRPr="00B87FD4">
        <w:rPr>
          <w:rFonts w:ascii="Times New Roman" w:hAnsi="Times New Roman" w:cs="Times New Roman"/>
          <w:b/>
          <w:bCs/>
          <w:i/>
          <w:iCs/>
          <w:spacing w:val="37"/>
        </w:rPr>
        <w:t xml:space="preserve"> </w:t>
      </w:r>
      <w:r w:rsidRPr="00B87FD4">
        <w:rPr>
          <w:rFonts w:ascii="Times New Roman" w:hAnsi="Times New Roman" w:cs="Times New Roman"/>
          <w:b/>
          <w:bCs/>
          <w:i/>
          <w:iCs/>
          <w:spacing w:val="-1"/>
        </w:rPr>
        <w:t>potere</w:t>
      </w:r>
      <w:r w:rsidRPr="00B87FD4">
        <w:rPr>
          <w:rFonts w:ascii="Times New Roman" w:hAnsi="Times New Roman" w:cs="Times New Roman"/>
          <w:b/>
          <w:bCs/>
          <w:i/>
          <w:iCs/>
          <w:spacing w:val="38"/>
        </w:rPr>
        <w:t xml:space="preserve"> </w:t>
      </w:r>
      <w:r w:rsidRPr="00B87FD4">
        <w:rPr>
          <w:rFonts w:ascii="Times New Roman" w:hAnsi="Times New Roman" w:cs="Times New Roman"/>
          <w:b/>
          <w:bCs/>
          <w:i/>
          <w:iCs/>
          <w:spacing w:val="-1"/>
        </w:rPr>
        <w:t>di</w:t>
      </w:r>
      <w:r w:rsidRPr="00B87FD4">
        <w:rPr>
          <w:rFonts w:ascii="Times New Roman" w:hAnsi="Times New Roman" w:cs="Times New Roman"/>
          <w:b/>
          <w:bCs/>
          <w:i/>
          <w:iCs/>
          <w:spacing w:val="38"/>
        </w:rPr>
        <w:t xml:space="preserve"> </w:t>
      </w:r>
      <w:r w:rsidRPr="00B87FD4">
        <w:rPr>
          <w:rFonts w:ascii="Times New Roman" w:hAnsi="Times New Roman" w:cs="Times New Roman"/>
          <w:b/>
          <w:bCs/>
          <w:i/>
          <w:iCs/>
          <w:spacing w:val="-1"/>
        </w:rPr>
        <w:t>rappresentanza</w:t>
      </w:r>
      <w:r w:rsidRPr="00B87FD4">
        <w:rPr>
          <w:rFonts w:ascii="Times New Roman" w:hAnsi="Times New Roman" w:cs="Times New Roman"/>
          <w:b/>
          <w:bCs/>
          <w:i/>
          <w:iCs/>
          <w:spacing w:val="37"/>
        </w:rPr>
        <w:t xml:space="preserve"> </w:t>
      </w:r>
      <w:r w:rsidRPr="00B87FD4">
        <w:rPr>
          <w:rFonts w:ascii="Times New Roman" w:hAnsi="Times New Roman" w:cs="Times New Roman"/>
          <w:b/>
          <w:bCs/>
          <w:i/>
          <w:iCs/>
        </w:rPr>
        <w:t>e</w:t>
      </w:r>
      <w:r w:rsidRPr="00B87FD4">
        <w:rPr>
          <w:rFonts w:ascii="Times New Roman" w:hAnsi="Times New Roman" w:cs="Times New Roman"/>
          <w:b/>
          <w:bCs/>
          <w:i/>
          <w:iCs/>
          <w:spacing w:val="37"/>
        </w:rPr>
        <w:t xml:space="preserve"> </w:t>
      </w:r>
      <w:r w:rsidRPr="00B87FD4">
        <w:rPr>
          <w:rFonts w:ascii="Times New Roman" w:hAnsi="Times New Roman" w:cs="Times New Roman"/>
          <w:b/>
          <w:bCs/>
          <w:i/>
          <w:iCs/>
          <w:spacing w:val="-1"/>
        </w:rPr>
        <w:t>di</w:t>
      </w:r>
      <w:r w:rsidRPr="00B87FD4">
        <w:rPr>
          <w:rFonts w:ascii="Times New Roman" w:hAnsi="Times New Roman" w:cs="Times New Roman"/>
          <w:b/>
          <w:bCs/>
          <w:i/>
          <w:iCs/>
          <w:spacing w:val="60"/>
          <w:w w:val="99"/>
        </w:rPr>
        <w:t xml:space="preserve"> </w:t>
      </w:r>
      <w:r w:rsidRPr="00B87FD4">
        <w:rPr>
          <w:rFonts w:ascii="Times New Roman" w:hAnsi="Times New Roman" w:cs="Times New Roman"/>
          <w:b/>
          <w:bCs/>
          <w:i/>
          <w:iCs/>
          <w:spacing w:val="-1"/>
        </w:rPr>
        <w:t>soggettività</w:t>
      </w:r>
      <w:r w:rsidRPr="00B87FD4">
        <w:rPr>
          <w:rFonts w:ascii="Times New Roman" w:hAnsi="Times New Roman" w:cs="Times New Roman"/>
          <w:b/>
          <w:bCs/>
          <w:i/>
          <w:iCs/>
          <w:spacing w:val="-10"/>
        </w:rPr>
        <w:t xml:space="preserve"> </w:t>
      </w:r>
      <w:r w:rsidRPr="00B87FD4">
        <w:rPr>
          <w:rFonts w:ascii="Times New Roman" w:hAnsi="Times New Roman" w:cs="Times New Roman"/>
          <w:b/>
          <w:bCs/>
          <w:i/>
          <w:iCs/>
          <w:spacing w:val="-1"/>
        </w:rPr>
        <w:t>giuridica,</w:t>
      </w:r>
      <w:r w:rsidRPr="00B87FD4">
        <w:rPr>
          <w:rFonts w:ascii="Times New Roman" w:hAnsi="Times New Roman" w:cs="Times New Roman"/>
          <w:b/>
          <w:bCs/>
          <w:i/>
          <w:iCs/>
          <w:spacing w:val="-9"/>
        </w:rPr>
        <w:t xml:space="preserve"> </w:t>
      </w:r>
      <w:r w:rsidRPr="00B87FD4">
        <w:rPr>
          <w:rFonts w:ascii="Times New Roman" w:hAnsi="Times New Roman" w:cs="Times New Roman"/>
          <w:b/>
          <w:bCs/>
          <w:i/>
          <w:iCs/>
          <w:spacing w:val="-1"/>
        </w:rPr>
        <w:t>ai</w:t>
      </w:r>
      <w:r w:rsidRPr="00B87FD4">
        <w:rPr>
          <w:rFonts w:ascii="Times New Roman" w:hAnsi="Times New Roman" w:cs="Times New Roman"/>
          <w:b/>
          <w:bCs/>
          <w:i/>
          <w:iCs/>
          <w:spacing w:val="-9"/>
        </w:rPr>
        <w:t xml:space="preserve"> </w:t>
      </w:r>
      <w:r w:rsidRPr="00B87FD4">
        <w:rPr>
          <w:rFonts w:ascii="Times New Roman" w:hAnsi="Times New Roman" w:cs="Times New Roman"/>
          <w:b/>
          <w:bCs/>
          <w:i/>
          <w:iCs/>
          <w:spacing w:val="-1"/>
        </w:rPr>
        <w:t>sensi</w:t>
      </w:r>
      <w:r w:rsidRPr="00B87FD4">
        <w:rPr>
          <w:rFonts w:ascii="Times New Roman" w:hAnsi="Times New Roman" w:cs="Times New Roman"/>
          <w:b/>
          <w:bCs/>
          <w:i/>
          <w:iCs/>
          <w:spacing w:val="-8"/>
        </w:rPr>
        <w:t xml:space="preserve"> </w:t>
      </w:r>
      <w:r w:rsidRPr="00B87FD4">
        <w:rPr>
          <w:rFonts w:ascii="Times New Roman" w:hAnsi="Times New Roman" w:cs="Times New Roman"/>
          <w:b/>
          <w:bCs/>
          <w:i/>
          <w:iCs/>
          <w:spacing w:val="-1"/>
        </w:rPr>
        <w:t>dell’art.3,</w:t>
      </w:r>
      <w:r w:rsidRPr="00B87FD4">
        <w:rPr>
          <w:rFonts w:ascii="Times New Roman" w:hAnsi="Times New Roman" w:cs="Times New Roman"/>
          <w:b/>
          <w:bCs/>
          <w:i/>
          <w:iCs/>
          <w:spacing w:val="-9"/>
        </w:rPr>
        <w:t xml:space="preserve"> </w:t>
      </w:r>
      <w:r w:rsidRPr="00B87FD4">
        <w:rPr>
          <w:rFonts w:ascii="Times New Roman" w:hAnsi="Times New Roman" w:cs="Times New Roman"/>
          <w:b/>
          <w:bCs/>
          <w:i/>
          <w:iCs/>
          <w:spacing w:val="-1"/>
        </w:rPr>
        <w:t>comma</w:t>
      </w:r>
      <w:r w:rsidRPr="00B87FD4">
        <w:rPr>
          <w:rFonts w:ascii="Times New Roman" w:hAnsi="Times New Roman" w:cs="Times New Roman"/>
          <w:b/>
          <w:bCs/>
          <w:i/>
          <w:iCs/>
          <w:spacing w:val="-9"/>
        </w:rPr>
        <w:t xml:space="preserve"> </w:t>
      </w:r>
      <w:r w:rsidRPr="00B87FD4">
        <w:rPr>
          <w:rFonts w:ascii="Times New Roman" w:hAnsi="Times New Roman" w:cs="Times New Roman"/>
          <w:b/>
          <w:bCs/>
          <w:i/>
          <w:iCs/>
          <w:spacing w:val="-1"/>
        </w:rPr>
        <w:t>4-quater,</w:t>
      </w:r>
      <w:r w:rsidRPr="00B87FD4">
        <w:rPr>
          <w:rFonts w:ascii="Times New Roman" w:hAnsi="Times New Roman" w:cs="Times New Roman"/>
          <w:b/>
          <w:bCs/>
          <w:i/>
          <w:iCs/>
          <w:spacing w:val="-9"/>
        </w:rPr>
        <w:t xml:space="preserve"> </w:t>
      </w:r>
      <w:r w:rsidRPr="00B87FD4">
        <w:rPr>
          <w:rFonts w:ascii="Times New Roman" w:hAnsi="Times New Roman" w:cs="Times New Roman"/>
          <w:b/>
          <w:bCs/>
          <w:i/>
          <w:iCs/>
          <w:spacing w:val="-1"/>
        </w:rPr>
        <w:t>del</w:t>
      </w:r>
      <w:r w:rsidRPr="00B87FD4">
        <w:rPr>
          <w:rFonts w:ascii="Times New Roman" w:hAnsi="Times New Roman" w:cs="Times New Roman"/>
          <w:b/>
          <w:bCs/>
          <w:i/>
          <w:iCs/>
          <w:spacing w:val="-9"/>
        </w:rPr>
        <w:t xml:space="preserve"> </w:t>
      </w:r>
      <w:r w:rsidRPr="00B87FD4">
        <w:rPr>
          <w:rFonts w:ascii="Times New Roman" w:hAnsi="Times New Roman" w:cs="Times New Roman"/>
          <w:b/>
          <w:bCs/>
          <w:i/>
          <w:iCs/>
        </w:rPr>
        <w:t>d.l.</w:t>
      </w:r>
      <w:r w:rsidRPr="00B87FD4">
        <w:rPr>
          <w:rFonts w:ascii="Times New Roman" w:hAnsi="Times New Roman" w:cs="Times New Roman"/>
          <w:b/>
          <w:bCs/>
          <w:i/>
          <w:iCs/>
          <w:spacing w:val="-8"/>
        </w:rPr>
        <w:t xml:space="preserve"> </w:t>
      </w:r>
      <w:r w:rsidRPr="00B87FD4">
        <w:rPr>
          <w:rFonts w:ascii="Times New Roman" w:hAnsi="Times New Roman" w:cs="Times New Roman"/>
          <w:b/>
          <w:bCs/>
          <w:i/>
          <w:iCs/>
          <w:spacing w:val="-1"/>
        </w:rPr>
        <w:t>n.5/2009:</w:t>
      </w:r>
    </w:p>
    <w:p w:rsidR="00613AD7" w:rsidRPr="00B87FD4" w:rsidRDefault="00613AD7" w:rsidP="00B87FD4">
      <w:pPr>
        <w:pStyle w:val="Corpodeltesto"/>
        <w:kinsoku w:val="0"/>
        <w:overflowPunct w:val="0"/>
        <w:spacing w:before="6"/>
        <w:ind w:left="0"/>
        <w:jc w:val="both"/>
        <w:rPr>
          <w:rFonts w:ascii="Times New Roman" w:hAnsi="Times New Roman" w:cs="Times New Roman"/>
          <w:b/>
          <w:bCs/>
          <w:i/>
          <w:iCs/>
          <w:sz w:val="18"/>
          <w:szCs w:val="18"/>
        </w:rPr>
      </w:pPr>
    </w:p>
    <w:p w:rsidR="00613AD7" w:rsidRPr="00B87FD4" w:rsidRDefault="00613AD7" w:rsidP="00B87FD4">
      <w:pPr>
        <w:pStyle w:val="Corpodeltesto"/>
        <w:numPr>
          <w:ilvl w:val="0"/>
          <w:numId w:val="13"/>
        </w:numPr>
        <w:tabs>
          <w:tab w:val="left" w:pos="417"/>
        </w:tabs>
        <w:kinsoku w:val="0"/>
        <w:overflowPunct w:val="0"/>
        <w:ind w:right="102" w:firstLine="0"/>
        <w:jc w:val="both"/>
        <w:rPr>
          <w:rFonts w:ascii="Times New Roman" w:hAnsi="Times New Roman" w:cs="Times New Roman"/>
        </w:rPr>
      </w:pPr>
      <w:r w:rsidRPr="00B87FD4">
        <w:rPr>
          <w:rFonts w:ascii="Times New Roman" w:hAnsi="Times New Roman" w:cs="Times New Roman"/>
          <w:b/>
          <w:bCs/>
          <w:spacing w:val="-1"/>
        </w:rPr>
        <w:t>copia</w:t>
      </w:r>
      <w:r w:rsidRPr="00B87FD4">
        <w:rPr>
          <w:rFonts w:ascii="Times New Roman" w:hAnsi="Times New Roman" w:cs="Times New Roman"/>
          <w:b/>
          <w:bCs/>
          <w:spacing w:val="14"/>
        </w:rPr>
        <w:t xml:space="preserve"> </w:t>
      </w:r>
      <w:r w:rsidRPr="00B87FD4">
        <w:rPr>
          <w:rFonts w:ascii="Times New Roman" w:hAnsi="Times New Roman" w:cs="Times New Roman"/>
          <w:b/>
          <w:bCs/>
          <w:spacing w:val="-1"/>
        </w:rPr>
        <w:t>autentica</w:t>
      </w:r>
      <w:r w:rsidRPr="00B87FD4">
        <w:rPr>
          <w:rFonts w:ascii="Times New Roman" w:hAnsi="Times New Roman" w:cs="Times New Roman"/>
          <w:b/>
          <w:bCs/>
          <w:spacing w:val="15"/>
        </w:rPr>
        <w:t xml:space="preserve"> </w:t>
      </w:r>
      <w:r w:rsidRPr="00B87FD4">
        <w:rPr>
          <w:rFonts w:ascii="Times New Roman" w:hAnsi="Times New Roman" w:cs="Times New Roman"/>
          <w:b/>
          <w:bCs/>
          <w:spacing w:val="-1"/>
        </w:rPr>
        <w:t>del</w:t>
      </w:r>
      <w:r w:rsidRPr="00B87FD4">
        <w:rPr>
          <w:rFonts w:ascii="Times New Roman" w:hAnsi="Times New Roman" w:cs="Times New Roman"/>
          <w:b/>
          <w:bCs/>
          <w:spacing w:val="15"/>
        </w:rPr>
        <w:t xml:space="preserve"> </w:t>
      </w:r>
      <w:r w:rsidRPr="00B87FD4">
        <w:rPr>
          <w:rFonts w:ascii="Times New Roman" w:hAnsi="Times New Roman" w:cs="Times New Roman"/>
          <w:b/>
          <w:bCs/>
          <w:spacing w:val="-1"/>
        </w:rPr>
        <w:t>contratto</w:t>
      </w:r>
      <w:r w:rsidRPr="00B87FD4">
        <w:rPr>
          <w:rFonts w:ascii="Times New Roman" w:hAnsi="Times New Roman" w:cs="Times New Roman"/>
          <w:b/>
          <w:bCs/>
          <w:spacing w:val="15"/>
        </w:rPr>
        <w:t xml:space="preserve"> </w:t>
      </w:r>
      <w:r w:rsidRPr="00B87FD4">
        <w:rPr>
          <w:rFonts w:ascii="Times New Roman" w:hAnsi="Times New Roman" w:cs="Times New Roman"/>
          <w:b/>
          <w:bCs/>
          <w:spacing w:val="-1"/>
        </w:rPr>
        <w:t>di</w:t>
      </w:r>
      <w:r w:rsidRPr="00B87FD4">
        <w:rPr>
          <w:rFonts w:ascii="Times New Roman" w:hAnsi="Times New Roman" w:cs="Times New Roman"/>
          <w:b/>
          <w:bCs/>
          <w:spacing w:val="16"/>
        </w:rPr>
        <w:t xml:space="preserve"> </w:t>
      </w:r>
      <w:r w:rsidRPr="00B87FD4">
        <w:rPr>
          <w:rFonts w:ascii="Times New Roman" w:hAnsi="Times New Roman" w:cs="Times New Roman"/>
          <w:b/>
          <w:bCs/>
          <w:spacing w:val="-1"/>
        </w:rPr>
        <w:t>rete,</w:t>
      </w:r>
      <w:r w:rsidRPr="00B87FD4">
        <w:rPr>
          <w:rFonts w:ascii="Times New Roman" w:hAnsi="Times New Roman" w:cs="Times New Roman"/>
          <w:b/>
          <w:bCs/>
          <w:spacing w:val="16"/>
        </w:rPr>
        <w:t xml:space="preserve"> </w:t>
      </w:r>
      <w:r w:rsidRPr="00B87FD4">
        <w:rPr>
          <w:rFonts w:ascii="Times New Roman" w:hAnsi="Times New Roman" w:cs="Times New Roman"/>
        </w:rPr>
        <w:t>redatto</w:t>
      </w:r>
      <w:r w:rsidRPr="00B87FD4">
        <w:rPr>
          <w:rFonts w:ascii="Times New Roman" w:hAnsi="Times New Roman" w:cs="Times New Roman"/>
          <w:spacing w:val="15"/>
        </w:rPr>
        <w:t xml:space="preserve"> </w:t>
      </w:r>
      <w:r w:rsidRPr="00B87FD4">
        <w:rPr>
          <w:rFonts w:ascii="Times New Roman" w:hAnsi="Times New Roman" w:cs="Times New Roman"/>
        </w:rPr>
        <w:t>per</w:t>
      </w:r>
      <w:r w:rsidRPr="00B87FD4">
        <w:rPr>
          <w:rFonts w:ascii="Times New Roman" w:hAnsi="Times New Roman" w:cs="Times New Roman"/>
          <w:spacing w:val="16"/>
        </w:rPr>
        <w:t xml:space="preserve"> </w:t>
      </w:r>
      <w:r w:rsidRPr="00B87FD4">
        <w:rPr>
          <w:rFonts w:ascii="Times New Roman" w:hAnsi="Times New Roman" w:cs="Times New Roman"/>
        </w:rPr>
        <w:t>atto</w:t>
      </w:r>
      <w:r w:rsidRPr="00B87FD4">
        <w:rPr>
          <w:rFonts w:ascii="Times New Roman" w:hAnsi="Times New Roman" w:cs="Times New Roman"/>
          <w:spacing w:val="15"/>
        </w:rPr>
        <w:t xml:space="preserve"> </w:t>
      </w:r>
      <w:r w:rsidRPr="00B87FD4">
        <w:rPr>
          <w:rFonts w:ascii="Times New Roman" w:hAnsi="Times New Roman" w:cs="Times New Roman"/>
          <w:spacing w:val="-1"/>
        </w:rPr>
        <w:t>pubblico</w:t>
      </w:r>
      <w:r w:rsidRPr="00B87FD4">
        <w:rPr>
          <w:rFonts w:ascii="Times New Roman" w:hAnsi="Times New Roman" w:cs="Times New Roman"/>
          <w:spacing w:val="15"/>
        </w:rPr>
        <w:t xml:space="preserve"> </w:t>
      </w:r>
      <w:r w:rsidRPr="00B87FD4">
        <w:rPr>
          <w:rFonts w:ascii="Times New Roman" w:hAnsi="Times New Roman" w:cs="Times New Roman"/>
        </w:rPr>
        <w:t>o</w:t>
      </w:r>
      <w:r w:rsidRPr="00B87FD4">
        <w:rPr>
          <w:rFonts w:ascii="Times New Roman" w:hAnsi="Times New Roman" w:cs="Times New Roman"/>
          <w:spacing w:val="15"/>
        </w:rPr>
        <w:t xml:space="preserve"> </w:t>
      </w:r>
      <w:r w:rsidRPr="00B87FD4">
        <w:rPr>
          <w:rFonts w:ascii="Times New Roman" w:hAnsi="Times New Roman" w:cs="Times New Roman"/>
          <w:spacing w:val="-1"/>
        </w:rPr>
        <w:t>scrittura</w:t>
      </w:r>
      <w:r w:rsidRPr="00B87FD4">
        <w:rPr>
          <w:rFonts w:ascii="Times New Roman" w:hAnsi="Times New Roman" w:cs="Times New Roman"/>
          <w:spacing w:val="16"/>
        </w:rPr>
        <w:t xml:space="preserve"> </w:t>
      </w:r>
      <w:r w:rsidRPr="00B87FD4">
        <w:rPr>
          <w:rFonts w:ascii="Times New Roman" w:hAnsi="Times New Roman" w:cs="Times New Roman"/>
          <w:spacing w:val="-1"/>
        </w:rPr>
        <w:t>privata</w:t>
      </w:r>
      <w:r w:rsidRPr="00B87FD4">
        <w:rPr>
          <w:rFonts w:ascii="Times New Roman" w:hAnsi="Times New Roman" w:cs="Times New Roman"/>
          <w:spacing w:val="81"/>
          <w:w w:val="99"/>
        </w:rPr>
        <w:t xml:space="preserve"> </w:t>
      </w:r>
      <w:r w:rsidRPr="00B87FD4">
        <w:rPr>
          <w:rFonts w:ascii="Times New Roman" w:hAnsi="Times New Roman" w:cs="Times New Roman"/>
        </w:rPr>
        <w:t>autenticata,</w:t>
      </w:r>
      <w:r w:rsidRPr="00B87FD4">
        <w:rPr>
          <w:rFonts w:ascii="Times New Roman" w:hAnsi="Times New Roman" w:cs="Times New Roman"/>
          <w:spacing w:val="64"/>
        </w:rPr>
        <w:t xml:space="preserve"> </w:t>
      </w:r>
      <w:r w:rsidRPr="00B87FD4">
        <w:rPr>
          <w:rFonts w:ascii="Times New Roman" w:hAnsi="Times New Roman" w:cs="Times New Roman"/>
        </w:rPr>
        <w:t>ovvero</w:t>
      </w:r>
      <w:r w:rsidRPr="00B87FD4">
        <w:rPr>
          <w:rFonts w:ascii="Times New Roman" w:hAnsi="Times New Roman" w:cs="Times New Roman"/>
          <w:spacing w:val="61"/>
        </w:rPr>
        <w:t xml:space="preserve"> </w:t>
      </w:r>
      <w:r w:rsidRPr="00B87FD4">
        <w:rPr>
          <w:rFonts w:ascii="Times New Roman" w:hAnsi="Times New Roman" w:cs="Times New Roman"/>
          <w:spacing w:val="-1"/>
        </w:rPr>
        <w:t>per</w:t>
      </w:r>
      <w:r w:rsidRPr="00B87FD4">
        <w:rPr>
          <w:rFonts w:ascii="Times New Roman" w:hAnsi="Times New Roman" w:cs="Times New Roman"/>
          <w:spacing w:val="60"/>
        </w:rPr>
        <w:t xml:space="preserve"> </w:t>
      </w:r>
      <w:r w:rsidRPr="00B87FD4">
        <w:rPr>
          <w:rFonts w:ascii="Times New Roman" w:hAnsi="Times New Roman" w:cs="Times New Roman"/>
        </w:rPr>
        <w:t>atto</w:t>
      </w:r>
      <w:r w:rsidRPr="00B87FD4">
        <w:rPr>
          <w:rFonts w:ascii="Times New Roman" w:hAnsi="Times New Roman" w:cs="Times New Roman"/>
          <w:spacing w:val="60"/>
        </w:rPr>
        <w:t xml:space="preserve"> </w:t>
      </w:r>
      <w:r w:rsidRPr="00B87FD4">
        <w:rPr>
          <w:rFonts w:ascii="Times New Roman" w:hAnsi="Times New Roman" w:cs="Times New Roman"/>
        </w:rPr>
        <w:t>firmato</w:t>
      </w:r>
      <w:r w:rsidRPr="00B87FD4">
        <w:rPr>
          <w:rFonts w:ascii="Times New Roman" w:hAnsi="Times New Roman" w:cs="Times New Roman"/>
          <w:spacing w:val="60"/>
        </w:rPr>
        <w:t xml:space="preserve"> </w:t>
      </w:r>
      <w:r w:rsidRPr="00B87FD4">
        <w:rPr>
          <w:rFonts w:ascii="Times New Roman" w:hAnsi="Times New Roman" w:cs="Times New Roman"/>
          <w:spacing w:val="-1"/>
        </w:rPr>
        <w:t>digitalmente</w:t>
      </w:r>
      <w:r w:rsidRPr="00B87FD4">
        <w:rPr>
          <w:rFonts w:ascii="Times New Roman" w:hAnsi="Times New Roman" w:cs="Times New Roman"/>
          <w:spacing w:val="61"/>
        </w:rPr>
        <w:t xml:space="preserve"> </w:t>
      </w:r>
      <w:r w:rsidRPr="00B87FD4">
        <w:rPr>
          <w:rFonts w:ascii="Times New Roman" w:hAnsi="Times New Roman" w:cs="Times New Roman"/>
        </w:rPr>
        <w:t>a</w:t>
      </w:r>
      <w:r w:rsidRPr="00B87FD4">
        <w:rPr>
          <w:rFonts w:ascii="Times New Roman" w:hAnsi="Times New Roman" w:cs="Times New Roman"/>
          <w:spacing w:val="61"/>
        </w:rPr>
        <w:t xml:space="preserve"> </w:t>
      </w:r>
      <w:r w:rsidRPr="00B87FD4">
        <w:rPr>
          <w:rFonts w:ascii="Times New Roman" w:hAnsi="Times New Roman" w:cs="Times New Roman"/>
          <w:spacing w:val="-1"/>
        </w:rPr>
        <w:t>norma</w:t>
      </w:r>
      <w:r w:rsidRPr="00B87FD4">
        <w:rPr>
          <w:rFonts w:ascii="Times New Roman" w:hAnsi="Times New Roman" w:cs="Times New Roman"/>
          <w:spacing w:val="61"/>
        </w:rPr>
        <w:t xml:space="preserve"> </w:t>
      </w:r>
      <w:r w:rsidRPr="00B87FD4">
        <w:rPr>
          <w:rFonts w:ascii="Times New Roman" w:hAnsi="Times New Roman" w:cs="Times New Roman"/>
        </w:rPr>
        <w:t>dell’art.</w:t>
      </w:r>
      <w:r w:rsidRPr="00B87FD4">
        <w:rPr>
          <w:rFonts w:ascii="Times New Roman" w:hAnsi="Times New Roman" w:cs="Times New Roman"/>
          <w:spacing w:val="59"/>
        </w:rPr>
        <w:t xml:space="preserve"> </w:t>
      </w:r>
      <w:r w:rsidRPr="00B87FD4">
        <w:rPr>
          <w:rFonts w:ascii="Times New Roman" w:hAnsi="Times New Roman" w:cs="Times New Roman"/>
          <w:spacing w:val="-1"/>
        </w:rPr>
        <w:t>25</w:t>
      </w:r>
      <w:r w:rsidRPr="00B87FD4">
        <w:rPr>
          <w:rFonts w:ascii="Times New Roman" w:hAnsi="Times New Roman" w:cs="Times New Roman"/>
          <w:spacing w:val="61"/>
        </w:rPr>
        <w:t xml:space="preserve"> </w:t>
      </w:r>
      <w:r w:rsidRPr="00B87FD4">
        <w:rPr>
          <w:rFonts w:ascii="Times New Roman" w:hAnsi="Times New Roman" w:cs="Times New Roman"/>
          <w:spacing w:val="-1"/>
        </w:rPr>
        <w:t>del</w:t>
      </w:r>
      <w:r w:rsidRPr="00B87FD4">
        <w:rPr>
          <w:rFonts w:ascii="Times New Roman" w:hAnsi="Times New Roman" w:cs="Times New Roman"/>
          <w:spacing w:val="61"/>
        </w:rPr>
        <w:t xml:space="preserve"> </w:t>
      </w:r>
      <w:r w:rsidRPr="00B87FD4">
        <w:rPr>
          <w:rFonts w:ascii="Times New Roman" w:hAnsi="Times New Roman" w:cs="Times New Roman"/>
        </w:rPr>
        <w:t>CAD</w:t>
      </w:r>
      <w:r w:rsidRPr="00B87FD4">
        <w:rPr>
          <w:rFonts w:ascii="Times New Roman" w:hAnsi="Times New Roman" w:cs="Times New Roman"/>
          <w:spacing w:val="60"/>
        </w:rPr>
        <w:t xml:space="preserve"> </w:t>
      </w:r>
      <w:r w:rsidRPr="00B87FD4">
        <w:rPr>
          <w:rFonts w:ascii="Times New Roman" w:hAnsi="Times New Roman" w:cs="Times New Roman"/>
        </w:rPr>
        <w:t>con</w:t>
      </w:r>
      <w:r w:rsidRPr="00B87FD4">
        <w:rPr>
          <w:rFonts w:ascii="Times New Roman" w:hAnsi="Times New Roman" w:cs="Times New Roman"/>
          <w:spacing w:val="30"/>
          <w:w w:val="99"/>
        </w:rPr>
        <w:t xml:space="preserve"> </w:t>
      </w:r>
      <w:r w:rsidRPr="00B87FD4">
        <w:rPr>
          <w:rFonts w:ascii="Times New Roman" w:hAnsi="Times New Roman" w:cs="Times New Roman"/>
        </w:rPr>
        <w:t>indicazione</w:t>
      </w:r>
      <w:r w:rsidRPr="00B87FD4">
        <w:rPr>
          <w:rFonts w:ascii="Times New Roman" w:hAnsi="Times New Roman" w:cs="Times New Roman"/>
          <w:spacing w:val="-9"/>
        </w:rPr>
        <w:t xml:space="preserve"> </w:t>
      </w:r>
      <w:r w:rsidRPr="00B87FD4">
        <w:rPr>
          <w:rFonts w:ascii="Times New Roman" w:hAnsi="Times New Roman" w:cs="Times New Roman"/>
        </w:rPr>
        <w:t>dell’organo</w:t>
      </w:r>
      <w:r w:rsidRPr="00B87FD4">
        <w:rPr>
          <w:rFonts w:ascii="Times New Roman" w:hAnsi="Times New Roman" w:cs="Times New Roman"/>
          <w:spacing w:val="-10"/>
        </w:rPr>
        <w:t xml:space="preserve"> </w:t>
      </w:r>
      <w:r w:rsidRPr="00B87FD4">
        <w:rPr>
          <w:rFonts w:ascii="Times New Roman" w:hAnsi="Times New Roman" w:cs="Times New Roman"/>
        </w:rPr>
        <w:t>comune</w:t>
      </w:r>
      <w:r w:rsidRPr="00B87FD4">
        <w:rPr>
          <w:rFonts w:ascii="Times New Roman" w:hAnsi="Times New Roman" w:cs="Times New Roman"/>
          <w:spacing w:val="-9"/>
        </w:rPr>
        <w:t xml:space="preserve"> </w:t>
      </w:r>
      <w:r w:rsidRPr="00B87FD4">
        <w:rPr>
          <w:rFonts w:ascii="Times New Roman" w:hAnsi="Times New Roman" w:cs="Times New Roman"/>
        </w:rPr>
        <w:t>che</w:t>
      </w:r>
      <w:r w:rsidRPr="00B87FD4">
        <w:rPr>
          <w:rFonts w:ascii="Times New Roman" w:hAnsi="Times New Roman" w:cs="Times New Roman"/>
          <w:spacing w:val="-9"/>
        </w:rPr>
        <w:t xml:space="preserve"> </w:t>
      </w:r>
      <w:r w:rsidRPr="00B87FD4">
        <w:rPr>
          <w:rFonts w:ascii="Times New Roman" w:hAnsi="Times New Roman" w:cs="Times New Roman"/>
        </w:rPr>
        <w:t>agisce</w:t>
      </w:r>
      <w:r w:rsidRPr="00B87FD4">
        <w:rPr>
          <w:rFonts w:ascii="Times New Roman" w:hAnsi="Times New Roman" w:cs="Times New Roman"/>
          <w:spacing w:val="-9"/>
        </w:rPr>
        <w:t xml:space="preserve"> </w:t>
      </w:r>
      <w:r w:rsidRPr="00B87FD4">
        <w:rPr>
          <w:rFonts w:ascii="Times New Roman" w:hAnsi="Times New Roman" w:cs="Times New Roman"/>
        </w:rPr>
        <w:t>in</w:t>
      </w:r>
      <w:r w:rsidRPr="00B87FD4">
        <w:rPr>
          <w:rFonts w:ascii="Times New Roman" w:hAnsi="Times New Roman" w:cs="Times New Roman"/>
          <w:spacing w:val="-9"/>
        </w:rPr>
        <w:t xml:space="preserve"> </w:t>
      </w:r>
      <w:r w:rsidRPr="00B87FD4">
        <w:rPr>
          <w:rFonts w:ascii="Times New Roman" w:hAnsi="Times New Roman" w:cs="Times New Roman"/>
        </w:rPr>
        <w:t>rappresentanza</w:t>
      </w:r>
      <w:r w:rsidRPr="00B87FD4">
        <w:rPr>
          <w:rFonts w:ascii="Times New Roman" w:hAnsi="Times New Roman" w:cs="Times New Roman"/>
          <w:spacing w:val="-9"/>
        </w:rPr>
        <w:t xml:space="preserve"> </w:t>
      </w:r>
      <w:r w:rsidRPr="00B87FD4">
        <w:rPr>
          <w:rFonts w:ascii="Times New Roman" w:hAnsi="Times New Roman" w:cs="Times New Roman"/>
        </w:rPr>
        <w:t>della</w:t>
      </w:r>
      <w:r w:rsidRPr="00B87FD4">
        <w:rPr>
          <w:rFonts w:ascii="Times New Roman" w:hAnsi="Times New Roman" w:cs="Times New Roman"/>
          <w:spacing w:val="-9"/>
        </w:rPr>
        <w:t xml:space="preserve"> </w:t>
      </w:r>
      <w:r w:rsidRPr="00B87FD4">
        <w:rPr>
          <w:rFonts w:ascii="Times New Roman" w:hAnsi="Times New Roman" w:cs="Times New Roman"/>
        </w:rPr>
        <w:t>rete;</w:t>
      </w:r>
    </w:p>
    <w:p w:rsidR="00613AD7" w:rsidRPr="00B87FD4" w:rsidRDefault="00613AD7" w:rsidP="00B87FD4">
      <w:pPr>
        <w:pStyle w:val="Corpodeltesto"/>
        <w:kinsoku w:val="0"/>
        <w:overflowPunct w:val="0"/>
        <w:spacing w:before="6"/>
        <w:ind w:left="0"/>
        <w:jc w:val="both"/>
        <w:rPr>
          <w:rFonts w:ascii="Times New Roman" w:hAnsi="Times New Roman" w:cs="Times New Roman"/>
          <w:sz w:val="18"/>
          <w:szCs w:val="18"/>
        </w:rPr>
      </w:pPr>
    </w:p>
    <w:p w:rsidR="00613AD7" w:rsidRPr="00B87FD4" w:rsidRDefault="00613AD7" w:rsidP="00B87FD4">
      <w:pPr>
        <w:pStyle w:val="Corpodeltesto"/>
        <w:numPr>
          <w:ilvl w:val="0"/>
          <w:numId w:val="13"/>
        </w:numPr>
        <w:tabs>
          <w:tab w:val="left" w:pos="409"/>
        </w:tabs>
        <w:kinsoku w:val="0"/>
        <w:overflowPunct w:val="0"/>
        <w:ind w:right="103" w:firstLine="0"/>
        <w:jc w:val="both"/>
        <w:rPr>
          <w:rFonts w:ascii="Times New Roman" w:hAnsi="Times New Roman" w:cs="Times New Roman"/>
        </w:rPr>
      </w:pPr>
      <w:r w:rsidRPr="00B87FD4">
        <w:rPr>
          <w:rFonts w:ascii="Times New Roman" w:hAnsi="Times New Roman" w:cs="Times New Roman"/>
          <w:b/>
          <w:bCs/>
          <w:spacing w:val="-1"/>
        </w:rPr>
        <w:t>dichiarazione</w:t>
      </w:r>
      <w:r w:rsidRPr="00B87FD4">
        <w:rPr>
          <w:rFonts w:ascii="Times New Roman" w:hAnsi="Times New Roman" w:cs="Times New Roman"/>
          <w:b/>
          <w:bCs/>
          <w:spacing w:val="4"/>
        </w:rPr>
        <w:t xml:space="preserve"> </w:t>
      </w:r>
      <w:r w:rsidRPr="00B87FD4">
        <w:rPr>
          <w:rFonts w:ascii="Times New Roman" w:hAnsi="Times New Roman" w:cs="Times New Roman"/>
        </w:rPr>
        <w:t>(sottoscritta</w:t>
      </w:r>
      <w:r w:rsidRPr="00B87FD4">
        <w:rPr>
          <w:rFonts w:ascii="Times New Roman" w:hAnsi="Times New Roman" w:cs="Times New Roman"/>
          <w:spacing w:val="5"/>
        </w:rPr>
        <w:t xml:space="preserve"> </w:t>
      </w:r>
      <w:r w:rsidRPr="00B87FD4">
        <w:rPr>
          <w:rFonts w:ascii="Times New Roman" w:hAnsi="Times New Roman" w:cs="Times New Roman"/>
        </w:rPr>
        <w:t>dal</w:t>
      </w:r>
      <w:r w:rsidRPr="00B87FD4">
        <w:rPr>
          <w:rFonts w:ascii="Times New Roman" w:hAnsi="Times New Roman" w:cs="Times New Roman"/>
          <w:spacing w:val="6"/>
        </w:rPr>
        <w:t xml:space="preserve"> </w:t>
      </w:r>
      <w:r w:rsidRPr="00B87FD4">
        <w:rPr>
          <w:rFonts w:ascii="Times New Roman" w:hAnsi="Times New Roman" w:cs="Times New Roman"/>
        </w:rPr>
        <w:t>legale</w:t>
      </w:r>
      <w:r w:rsidRPr="00B87FD4">
        <w:rPr>
          <w:rFonts w:ascii="Times New Roman" w:hAnsi="Times New Roman" w:cs="Times New Roman"/>
          <w:spacing w:val="5"/>
        </w:rPr>
        <w:t xml:space="preserve"> </w:t>
      </w:r>
      <w:r w:rsidRPr="00B87FD4">
        <w:rPr>
          <w:rFonts w:ascii="Times New Roman" w:hAnsi="Times New Roman" w:cs="Times New Roman"/>
        </w:rPr>
        <w:t>rappresentante</w:t>
      </w:r>
      <w:r w:rsidRPr="00B87FD4">
        <w:rPr>
          <w:rFonts w:ascii="Times New Roman" w:hAnsi="Times New Roman" w:cs="Times New Roman"/>
          <w:spacing w:val="5"/>
        </w:rPr>
        <w:t xml:space="preserve"> </w:t>
      </w:r>
      <w:r w:rsidRPr="00B87FD4">
        <w:rPr>
          <w:rFonts w:ascii="Times New Roman" w:hAnsi="Times New Roman" w:cs="Times New Roman"/>
          <w:spacing w:val="-1"/>
        </w:rPr>
        <w:t>dell’organo</w:t>
      </w:r>
      <w:r w:rsidRPr="00B87FD4">
        <w:rPr>
          <w:rFonts w:ascii="Times New Roman" w:hAnsi="Times New Roman" w:cs="Times New Roman"/>
          <w:spacing w:val="5"/>
        </w:rPr>
        <w:t xml:space="preserve"> </w:t>
      </w:r>
      <w:r w:rsidRPr="00B87FD4">
        <w:rPr>
          <w:rFonts w:ascii="Times New Roman" w:hAnsi="Times New Roman" w:cs="Times New Roman"/>
          <w:spacing w:val="-1"/>
        </w:rPr>
        <w:t>comune)</w:t>
      </w:r>
      <w:r w:rsidRPr="00B87FD4">
        <w:rPr>
          <w:rFonts w:ascii="Times New Roman" w:hAnsi="Times New Roman" w:cs="Times New Roman"/>
          <w:spacing w:val="5"/>
        </w:rPr>
        <w:t xml:space="preserve"> </w:t>
      </w:r>
      <w:r w:rsidRPr="00B87FD4">
        <w:rPr>
          <w:rFonts w:ascii="Times New Roman" w:hAnsi="Times New Roman" w:cs="Times New Roman"/>
          <w:spacing w:val="-1"/>
        </w:rPr>
        <w:t>che</w:t>
      </w:r>
      <w:r w:rsidRPr="00B87FD4">
        <w:rPr>
          <w:rFonts w:ascii="Times New Roman" w:hAnsi="Times New Roman" w:cs="Times New Roman"/>
          <w:spacing w:val="5"/>
        </w:rPr>
        <w:t xml:space="preserve"> </w:t>
      </w:r>
      <w:r w:rsidRPr="00B87FD4">
        <w:rPr>
          <w:rFonts w:ascii="Times New Roman" w:hAnsi="Times New Roman" w:cs="Times New Roman"/>
          <w:spacing w:val="-1"/>
        </w:rPr>
        <w:t>indichi</w:t>
      </w:r>
      <w:r w:rsidRPr="00B87FD4">
        <w:rPr>
          <w:rFonts w:ascii="Times New Roman" w:hAnsi="Times New Roman" w:cs="Times New Roman"/>
          <w:spacing w:val="43"/>
          <w:w w:val="99"/>
        </w:rPr>
        <w:t xml:space="preserve"> </w:t>
      </w:r>
      <w:r w:rsidRPr="00B87FD4">
        <w:rPr>
          <w:rFonts w:ascii="Times New Roman" w:hAnsi="Times New Roman" w:cs="Times New Roman"/>
        </w:rPr>
        <w:t>per</w:t>
      </w:r>
      <w:r w:rsidRPr="00B87FD4">
        <w:rPr>
          <w:rFonts w:ascii="Times New Roman" w:hAnsi="Times New Roman" w:cs="Times New Roman"/>
          <w:spacing w:val="38"/>
        </w:rPr>
        <w:t xml:space="preserve"> </w:t>
      </w:r>
      <w:r w:rsidRPr="00B87FD4">
        <w:rPr>
          <w:rFonts w:ascii="Times New Roman" w:hAnsi="Times New Roman" w:cs="Times New Roman"/>
        </w:rPr>
        <w:t>quali</w:t>
      </w:r>
      <w:r w:rsidRPr="00B87FD4">
        <w:rPr>
          <w:rFonts w:ascii="Times New Roman" w:hAnsi="Times New Roman" w:cs="Times New Roman"/>
          <w:spacing w:val="37"/>
        </w:rPr>
        <w:t xml:space="preserve"> </w:t>
      </w:r>
      <w:r w:rsidRPr="00B87FD4">
        <w:rPr>
          <w:rFonts w:ascii="Times New Roman" w:hAnsi="Times New Roman" w:cs="Times New Roman"/>
        </w:rPr>
        <w:t>imprese</w:t>
      </w:r>
      <w:r w:rsidRPr="00B87FD4">
        <w:rPr>
          <w:rFonts w:ascii="Times New Roman" w:hAnsi="Times New Roman" w:cs="Times New Roman"/>
          <w:spacing w:val="38"/>
        </w:rPr>
        <w:t xml:space="preserve"> </w:t>
      </w:r>
      <w:r w:rsidRPr="00B87FD4">
        <w:rPr>
          <w:rFonts w:ascii="Times New Roman" w:hAnsi="Times New Roman" w:cs="Times New Roman"/>
        </w:rPr>
        <w:t>la</w:t>
      </w:r>
      <w:r w:rsidRPr="00B87FD4">
        <w:rPr>
          <w:rFonts w:ascii="Times New Roman" w:hAnsi="Times New Roman" w:cs="Times New Roman"/>
          <w:spacing w:val="39"/>
        </w:rPr>
        <w:t xml:space="preserve"> </w:t>
      </w:r>
      <w:r w:rsidRPr="00B87FD4">
        <w:rPr>
          <w:rFonts w:ascii="Times New Roman" w:hAnsi="Times New Roman" w:cs="Times New Roman"/>
        </w:rPr>
        <w:t>rete</w:t>
      </w:r>
      <w:r w:rsidRPr="00B87FD4">
        <w:rPr>
          <w:rFonts w:ascii="Times New Roman" w:hAnsi="Times New Roman" w:cs="Times New Roman"/>
          <w:spacing w:val="38"/>
        </w:rPr>
        <w:t xml:space="preserve"> </w:t>
      </w:r>
      <w:r w:rsidRPr="00B87FD4">
        <w:rPr>
          <w:rFonts w:ascii="Times New Roman" w:hAnsi="Times New Roman" w:cs="Times New Roman"/>
        </w:rPr>
        <w:t>concorre</w:t>
      </w:r>
      <w:r w:rsidRPr="00B87FD4">
        <w:rPr>
          <w:rFonts w:ascii="Times New Roman" w:hAnsi="Times New Roman" w:cs="Times New Roman"/>
          <w:spacing w:val="38"/>
        </w:rPr>
        <w:t xml:space="preserve"> </w:t>
      </w:r>
      <w:r w:rsidRPr="00B87FD4">
        <w:rPr>
          <w:rFonts w:ascii="Times New Roman" w:hAnsi="Times New Roman" w:cs="Times New Roman"/>
        </w:rPr>
        <w:t>e</w:t>
      </w:r>
      <w:r w:rsidRPr="00B87FD4">
        <w:rPr>
          <w:rFonts w:ascii="Times New Roman" w:hAnsi="Times New Roman" w:cs="Times New Roman"/>
          <w:spacing w:val="38"/>
        </w:rPr>
        <w:t xml:space="preserve"> </w:t>
      </w:r>
      <w:r w:rsidRPr="00B87FD4">
        <w:rPr>
          <w:rFonts w:ascii="Times New Roman" w:hAnsi="Times New Roman" w:cs="Times New Roman"/>
        </w:rPr>
        <w:t>relativamente</w:t>
      </w:r>
      <w:r w:rsidRPr="00B87FD4">
        <w:rPr>
          <w:rFonts w:ascii="Times New Roman" w:hAnsi="Times New Roman" w:cs="Times New Roman"/>
          <w:spacing w:val="39"/>
        </w:rPr>
        <w:t xml:space="preserve"> </w:t>
      </w:r>
      <w:r w:rsidRPr="00B87FD4">
        <w:rPr>
          <w:rFonts w:ascii="Times New Roman" w:hAnsi="Times New Roman" w:cs="Times New Roman"/>
        </w:rPr>
        <w:t>a</w:t>
      </w:r>
      <w:r w:rsidRPr="00B87FD4">
        <w:rPr>
          <w:rFonts w:ascii="Times New Roman" w:hAnsi="Times New Roman" w:cs="Times New Roman"/>
          <w:spacing w:val="39"/>
        </w:rPr>
        <w:t xml:space="preserve"> </w:t>
      </w:r>
      <w:r w:rsidRPr="00B87FD4">
        <w:rPr>
          <w:rFonts w:ascii="Times New Roman" w:hAnsi="Times New Roman" w:cs="Times New Roman"/>
        </w:rPr>
        <w:t>queste</w:t>
      </w:r>
      <w:r w:rsidRPr="00B87FD4">
        <w:rPr>
          <w:rFonts w:ascii="Times New Roman" w:hAnsi="Times New Roman" w:cs="Times New Roman"/>
          <w:spacing w:val="39"/>
        </w:rPr>
        <w:t xml:space="preserve"> </w:t>
      </w:r>
      <w:r w:rsidRPr="00B87FD4">
        <w:rPr>
          <w:rFonts w:ascii="Times New Roman" w:hAnsi="Times New Roman" w:cs="Times New Roman"/>
        </w:rPr>
        <w:t>ultime</w:t>
      </w:r>
      <w:r w:rsidRPr="00B87FD4">
        <w:rPr>
          <w:rFonts w:ascii="Times New Roman" w:hAnsi="Times New Roman" w:cs="Times New Roman"/>
          <w:spacing w:val="38"/>
        </w:rPr>
        <w:t xml:space="preserve"> </w:t>
      </w:r>
      <w:r w:rsidRPr="00B87FD4">
        <w:rPr>
          <w:rFonts w:ascii="Times New Roman" w:hAnsi="Times New Roman" w:cs="Times New Roman"/>
        </w:rPr>
        <w:t>opera</w:t>
      </w:r>
      <w:r w:rsidRPr="00B87FD4">
        <w:rPr>
          <w:rFonts w:ascii="Times New Roman" w:hAnsi="Times New Roman" w:cs="Times New Roman"/>
          <w:spacing w:val="39"/>
        </w:rPr>
        <w:t xml:space="preserve"> </w:t>
      </w:r>
      <w:r w:rsidRPr="00B87FD4">
        <w:rPr>
          <w:rFonts w:ascii="Times New Roman" w:hAnsi="Times New Roman" w:cs="Times New Roman"/>
        </w:rPr>
        <w:t>il</w:t>
      </w:r>
      <w:r w:rsidRPr="00B87FD4">
        <w:rPr>
          <w:rFonts w:ascii="Times New Roman" w:hAnsi="Times New Roman" w:cs="Times New Roman"/>
          <w:spacing w:val="38"/>
        </w:rPr>
        <w:t xml:space="preserve"> </w:t>
      </w:r>
      <w:r w:rsidRPr="00B87FD4">
        <w:rPr>
          <w:rFonts w:ascii="Times New Roman" w:hAnsi="Times New Roman" w:cs="Times New Roman"/>
        </w:rPr>
        <w:t>divieto</w:t>
      </w:r>
      <w:r w:rsidRPr="00B87FD4">
        <w:rPr>
          <w:rFonts w:ascii="Times New Roman" w:hAnsi="Times New Roman" w:cs="Times New Roman"/>
          <w:spacing w:val="39"/>
        </w:rPr>
        <w:t xml:space="preserve"> </w:t>
      </w:r>
      <w:r w:rsidRPr="00B87FD4">
        <w:rPr>
          <w:rFonts w:ascii="Times New Roman" w:hAnsi="Times New Roman" w:cs="Times New Roman"/>
        </w:rPr>
        <w:t>di</w:t>
      </w:r>
      <w:r w:rsidRPr="00B87FD4">
        <w:rPr>
          <w:rFonts w:ascii="Times New Roman" w:hAnsi="Times New Roman" w:cs="Times New Roman"/>
          <w:spacing w:val="24"/>
          <w:w w:val="99"/>
        </w:rPr>
        <w:t xml:space="preserve"> </w:t>
      </w:r>
      <w:r w:rsidRPr="00B87FD4">
        <w:rPr>
          <w:rFonts w:ascii="Times New Roman" w:hAnsi="Times New Roman" w:cs="Times New Roman"/>
        </w:rPr>
        <w:t>partecipare</w:t>
      </w:r>
      <w:r w:rsidRPr="00B87FD4">
        <w:rPr>
          <w:rFonts w:ascii="Times New Roman" w:hAnsi="Times New Roman" w:cs="Times New Roman"/>
          <w:spacing w:val="32"/>
        </w:rPr>
        <w:t xml:space="preserve"> </w:t>
      </w:r>
      <w:r w:rsidRPr="00B87FD4">
        <w:rPr>
          <w:rFonts w:ascii="Times New Roman" w:hAnsi="Times New Roman" w:cs="Times New Roman"/>
        </w:rPr>
        <w:t>alla</w:t>
      </w:r>
      <w:r w:rsidRPr="00B87FD4">
        <w:rPr>
          <w:rFonts w:ascii="Times New Roman" w:hAnsi="Times New Roman" w:cs="Times New Roman"/>
          <w:spacing w:val="31"/>
        </w:rPr>
        <w:t xml:space="preserve"> </w:t>
      </w:r>
      <w:r w:rsidRPr="00B87FD4">
        <w:rPr>
          <w:rFonts w:ascii="Times New Roman" w:hAnsi="Times New Roman" w:cs="Times New Roman"/>
        </w:rPr>
        <w:t>gara</w:t>
      </w:r>
      <w:r w:rsidRPr="00B87FD4">
        <w:rPr>
          <w:rFonts w:ascii="Times New Roman" w:hAnsi="Times New Roman" w:cs="Times New Roman"/>
          <w:spacing w:val="32"/>
        </w:rPr>
        <w:t xml:space="preserve"> </w:t>
      </w:r>
      <w:r w:rsidRPr="00B87FD4">
        <w:rPr>
          <w:rFonts w:ascii="Times New Roman" w:hAnsi="Times New Roman" w:cs="Times New Roman"/>
        </w:rPr>
        <w:t>in</w:t>
      </w:r>
      <w:r w:rsidRPr="00B87FD4">
        <w:rPr>
          <w:rFonts w:ascii="Times New Roman" w:hAnsi="Times New Roman" w:cs="Times New Roman"/>
          <w:spacing w:val="31"/>
        </w:rPr>
        <w:t xml:space="preserve"> </w:t>
      </w:r>
      <w:r w:rsidRPr="00B87FD4">
        <w:rPr>
          <w:rFonts w:ascii="Times New Roman" w:hAnsi="Times New Roman" w:cs="Times New Roman"/>
        </w:rPr>
        <w:t>qualsiasi</w:t>
      </w:r>
      <w:r w:rsidRPr="00B87FD4">
        <w:rPr>
          <w:rFonts w:ascii="Times New Roman" w:hAnsi="Times New Roman" w:cs="Times New Roman"/>
          <w:spacing w:val="31"/>
        </w:rPr>
        <w:t xml:space="preserve"> </w:t>
      </w:r>
      <w:r w:rsidRPr="00B87FD4">
        <w:rPr>
          <w:rFonts w:ascii="Times New Roman" w:hAnsi="Times New Roman" w:cs="Times New Roman"/>
        </w:rPr>
        <w:t>altra</w:t>
      </w:r>
      <w:r w:rsidRPr="00B87FD4">
        <w:rPr>
          <w:rFonts w:ascii="Times New Roman" w:hAnsi="Times New Roman" w:cs="Times New Roman"/>
          <w:spacing w:val="31"/>
        </w:rPr>
        <w:t xml:space="preserve"> </w:t>
      </w:r>
      <w:r w:rsidRPr="00B87FD4">
        <w:rPr>
          <w:rFonts w:ascii="Times New Roman" w:hAnsi="Times New Roman" w:cs="Times New Roman"/>
        </w:rPr>
        <w:t>forma;</w:t>
      </w:r>
      <w:r w:rsidRPr="00B87FD4">
        <w:rPr>
          <w:rFonts w:ascii="Times New Roman" w:hAnsi="Times New Roman" w:cs="Times New Roman"/>
          <w:spacing w:val="31"/>
        </w:rPr>
        <w:t xml:space="preserve"> </w:t>
      </w:r>
      <w:r w:rsidRPr="00B87FD4">
        <w:rPr>
          <w:rFonts w:ascii="Times New Roman" w:hAnsi="Times New Roman" w:cs="Times New Roman"/>
          <w:spacing w:val="-1"/>
        </w:rPr>
        <w:t>(</w:t>
      </w:r>
      <w:r w:rsidRPr="00B87FD4">
        <w:rPr>
          <w:rFonts w:ascii="Times New Roman" w:hAnsi="Times New Roman" w:cs="Times New Roman"/>
          <w:b/>
          <w:bCs/>
          <w:i/>
          <w:iCs/>
          <w:spacing w:val="-1"/>
        </w:rPr>
        <w:t>in</w:t>
      </w:r>
      <w:r w:rsidRPr="00B87FD4">
        <w:rPr>
          <w:rFonts w:ascii="Times New Roman" w:hAnsi="Times New Roman" w:cs="Times New Roman"/>
          <w:b/>
          <w:bCs/>
          <w:i/>
          <w:iCs/>
          <w:spacing w:val="30"/>
        </w:rPr>
        <w:t xml:space="preserve"> </w:t>
      </w:r>
      <w:r w:rsidRPr="00B87FD4">
        <w:rPr>
          <w:rFonts w:ascii="Times New Roman" w:hAnsi="Times New Roman" w:cs="Times New Roman"/>
          <w:b/>
          <w:bCs/>
          <w:i/>
          <w:iCs/>
          <w:spacing w:val="-1"/>
        </w:rPr>
        <w:t>caso</w:t>
      </w:r>
      <w:r w:rsidRPr="00B87FD4">
        <w:rPr>
          <w:rFonts w:ascii="Times New Roman" w:hAnsi="Times New Roman" w:cs="Times New Roman"/>
          <w:b/>
          <w:bCs/>
          <w:i/>
          <w:iCs/>
          <w:spacing w:val="30"/>
        </w:rPr>
        <w:t xml:space="preserve"> </w:t>
      </w:r>
      <w:r w:rsidRPr="00B87FD4">
        <w:rPr>
          <w:rFonts w:ascii="Times New Roman" w:hAnsi="Times New Roman" w:cs="Times New Roman"/>
          <w:b/>
          <w:bCs/>
          <w:i/>
          <w:iCs/>
          <w:spacing w:val="-1"/>
        </w:rPr>
        <w:t>di</w:t>
      </w:r>
      <w:r w:rsidRPr="00B87FD4">
        <w:rPr>
          <w:rFonts w:ascii="Times New Roman" w:hAnsi="Times New Roman" w:cs="Times New Roman"/>
          <w:b/>
          <w:bCs/>
          <w:i/>
          <w:iCs/>
          <w:spacing w:val="32"/>
        </w:rPr>
        <w:t xml:space="preserve"> </w:t>
      </w:r>
      <w:r w:rsidRPr="00B87FD4">
        <w:rPr>
          <w:rFonts w:ascii="Times New Roman" w:hAnsi="Times New Roman" w:cs="Times New Roman"/>
          <w:b/>
          <w:bCs/>
          <w:i/>
          <w:iCs/>
          <w:spacing w:val="-1"/>
        </w:rPr>
        <w:t>aggiudicazione</w:t>
      </w:r>
      <w:r w:rsidRPr="00B87FD4">
        <w:rPr>
          <w:rFonts w:ascii="Times New Roman" w:hAnsi="Times New Roman" w:cs="Times New Roman"/>
          <w:b/>
          <w:bCs/>
          <w:i/>
          <w:iCs/>
          <w:spacing w:val="30"/>
        </w:rPr>
        <w:t xml:space="preserve"> </w:t>
      </w:r>
      <w:r w:rsidRPr="00B87FD4">
        <w:rPr>
          <w:rFonts w:ascii="Times New Roman" w:hAnsi="Times New Roman" w:cs="Times New Roman"/>
          <w:b/>
          <w:bCs/>
          <w:i/>
          <w:iCs/>
        </w:rPr>
        <w:t>i</w:t>
      </w:r>
      <w:r w:rsidRPr="00B87FD4">
        <w:rPr>
          <w:rFonts w:ascii="Times New Roman" w:hAnsi="Times New Roman" w:cs="Times New Roman"/>
          <w:b/>
          <w:bCs/>
          <w:i/>
          <w:iCs/>
          <w:spacing w:val="31"/>
        </w:rPr>
        <w:t xml:space="preserve"> </w:t>
      </w:r>
      <w:r w:rsidRPr="00B87FD4">
        <w:rPr>
          <w:rFonts w:ascii="Times New Roman" w:hAnsi="Times New Roman" w:cs="Times New Roman"/>
          <w:b/>
          <w:bCs/>
          <w:i/>
          <w:iCs/>
          <w:spacing w:val="-1"/>
        </w:rPr>
        <w:t>soggetti</w:t>
      </w:r>
      <w:r w:rsidRPr="00B87FD4">
        <w:rPr>
          <w:rFonts w:ascii="Times New Roman" w:hAnsi="Times New Roman" w:cs="Times New Roman"/>
          <w:b/>
          <w:bCs/>
          <w:i/>
          <w:iCs/>
          <w:spacing w:val="43"/>
          <w:w w:val="99"/>
        </w:rPr>
        <w:t xml:space="preserve"> </w:t>
      </w:r>
      <w:r w:rsidRPr="00B87FD4">
        <w:rPr>
          <w:rFonts w:ascii="Times New Roman" w:hAnsi="Times New Roman" w:cs="Times New Roman"/>
          <w:b/>
          <w:bCs/>
          <w:i/>
          <w:iCs/>
          <w:spacing w:val="-1"/>
        </w:rPr>
        <w:t>assegnatari</w:t>
      </w:r>
      <w:r w:rsidRPr="00B87FD4">
        <w:rPr>
          <w:rFonts w:ascii="Times New Roman" w:hAnsi="Times New Roman" w:cs="Times New Roman"/>
          <w:b/>
          <w:bCs/>
          <w:i/>
          <w:iCs/>
          <w:spacing w:val="18"/>
        </w:rPr>
        <w:t xml:space="preserve"> </w:t>
      </w:r>
      <w:r w:rsidRPr="00B87FD4">
        <w:rPr>
          <w:rFonts w:ascii="Times New Roman" w:hAnsi="Times New Roman" w:cs="Times New Roman"/>
          <w:b/>
          <w:bCs/>
          <w:i/>
          <w:iCs/>
          <w:spacing w:val="-1"/>
        </w:rPr>
        <w:t>dell’esecuzione</w:t>
      </w:r>
      <w:r w:rsidRPr="00B87FD4">
        <w:rPr>
          <w:rFonts w:ascii="Times New Roman" w:hAnsi="Times New Roman" w:cs="Times New Roman"/>
          <w:b/>
          <w:bCs/>
          <w:i/>
          <w:iCs/>
          <w:spacing w:val="19"/>
        </w:rPr>
        <w:t xml:space="preserve"> </w:t>
      </w:r>
      <w:r w:rsidRPr="00B87FD4">
        <w:rPr>
          <w:rFonts w:ascii="Times New Roman" w:hAnsi="Times New Roman" w:cs="Times New Roman"/>
          <w:b/>
          <w:bCs/>
          <w:i/>
          <w:iCs/>
          <w:spacing w:val="-1"/>
        </w:rPr>
        <w:t>dei</w:t>
      </w:r>
      <w:r w:rsidRPr="00B87FD4">
        <w:rPr>
          <w:rFonts w:ascii="Times New Roman" w:hAnsi="Times New Roman" w:cs="Times New Roman"/>
          <w:b/>
          <w:bCs/>
          <w:i/>
          <w:iCs/>
          <w:spacing w:val="19"/>
        </w:rPr>
        <w:t xml:space="preserve"> </w:t>
      </w:r>
      <w:r w:rsidRPr="00B87FD4">
        <w:rPr>
          <w:rFonts w:ascii="Times New Roman" w:hAnsi="Times New Roman" w:cs="Times New Roman"/>
          <w:b/>
          <w:bCs/>
          <w:i/>
          <w:iCs/>
        </w:rPr>
        <w:t>lavori</w:t>
      </w:r>
      <w:r w:rsidRPr="00B87FD4">
        <w:rPr>
          <w:rFonts w:ascii="Times New Roman" w:hAnsi="Times New Roman" w:cs="Times New Roman"/>
          <w:b/>
          <w:bCs/>
          <w:i/>
          <w:iCs/>
          <w:spacing w:val="19"/>
        </w:rPr>
        <w:t xml:space="preserve"> </w:t>
      </w:r>
      <w:r w:rsidRPr="00B87FD4">
        <w:rPr>
          <w:rFonts w:ascii="Times New Roman" w:hAnsi="Times New Roman" w:cs="Times New Roman"/>
          <w:b/>
          <w:bCs/>
          <w:i/>
          <w:iCs/>
        </w:rPr>
        <w:t>non</w:t>
      </w:r>
      <w:r w:rsidRPr="00B87FD4">
        <w:rPr>
          <w:rFonts w:ascii="Times New Roman" w:hAnsi="Times New Roman" w:cs="Times New Roman"/>
          <w:b/>
          <w:bCs/>
          <w:i/>
          <w:iCs/>
          <w:spacing w:val="18"/>
        </w:rPr>
        <w:t xml:space="preserve"> </w:t>
      </w:r>
      <w:r w:rsidRPr="00B87FD4">
        <w:rPr>
          <w:rFonts w:ascii="Times New Roman" w:hAnsi="Times New Roman" w:cs="Times New Roman"/>
          <w:b/>
          <w:bCs/>
          <w:i/>
          <w:iCs/>
          <w:spacing w:val="-1"/>
        </w:rPr>
        <w:t>possono</w:t>
      </w:r>
      <w:r w:rsidRPr="00B87FD4">
        <w:rPr>
          <w:rFonts w:ascii="Times New Roman" w:hAnsi="Times New Roman" w:cs="Times New Roman"/>
          <w:b/>
          <w:bCs/>
          <w:i/>
          <w:iCs/>
          <w:spacing w:val="19"/>
        </w:rPr>
        <w:t xml:space="preserve"> </w:t>
      </w:r>
      <w:r w:rsidRPr="00B87FD4">
        <w:rPr>
          <w:rFonts w:ascii="Times New Roman" w:hAnsi="Times New Roman" w:cs="Times New Roman"/>
          <w:b/>
          <w:bCs/>
          <w:i/>
          <w:iCs/>
          <w:spacing w:val="-1"/>
        </w:rPr>
        <w:t>essere</w:t>
      </w:r>
      <w:r w:rsidRPr="00B87FD4">
        <w:rPr>
          <w:rFonts w:ascii="Times New Roman" w:hAnsi="Times New Roman" w:cs="Times New Roman"/>
          <w:b/>
          <w:bCs/>
          <w:i/>
          <w:iCs/>
          <w:spacing w:val="18"/>
        </w:rPr>
        <w:t xml:space="preserve"> </w:t>
      </w:r>
      <w:r w:rsidRPr="00B87FD4">
        <w:rPr>
          <w:rFonts w:ascii="Times New Roman" w:hAnsi="Times New Roman" w:cs="Times New Roman"/>
          <w:b/>
          <w:bCs/>
          <w:i/>
          <w:iCs/>
          <w:spacing w:val="-1"/>
        </w:rPr>
        <w:t>diversi</w:t>
      </w:r>
      <w:r w:rsidRPr="00B87FD4">
        <w:rPr>
          <w:rFonts w:ascii="Times New Roman" w:hAnsi="Times New Roman" w:cs="Times New Roman"/>
          <w:b/>
          <w:bCs/>
          <w:i/>
          <w:iCs/>
          <w:spacing w:val="19"/>
        </w:rPr>
        <w:t xml:space="preserve"> </w:t>
      </w:r>
      <w:r w:rsidRPr="00B87FD4">
        <w:rPr>
          <w:rFonts w:ascii="Times New Roman" w:hAnsi="Times New Roman" w:cs="Times New Roman"/>
          <w:b/>
          <w:bCs/>
          <w:i/>
          <w:iCs/>
        </w:rPr>
        <w:t>da</w:t>
      </w:r>
      <w:r w:rsidRPr="00B87FD4">
        <w:rPr>
          <w:rFonts w:ascii="Times New Roman" w:hAnsi="Times New Roman" w:cs="Times New Roman"/>
          <w:b/>
          <w:bCs/>
          <w:i/>
          <w:iCs/>
          <w:spacing w:val="18"/>
        </w:rPr>
        <w:t xml:space="preserve"> </w:t>
      </w:r>
      <w:r w:rsidRPr="00B87FD4">
        <w:rPr>
          <w:rFonts w:ascii="Times New Roman" w:hAnsi="Times New Roman" w:cs="Times New Roman"/>
          <w:b/>
          <w:bCs/>
          <w:i/>
          <w:iCs/>
          <w:spacing w:val="-1"/>
        </w:rPr>
        <w:t>quelli</w:t>
      </w:r>
      <w:r w:rsidRPr="00B87FD4">
        <w:rPr>
          <w:rFonts w:ascii="Times New Roman" w:hAnsi="Times New Roman" w:cs="Times New Roman"/>
          <w:b/>
          <w:bCs/>
          <w:i/>
          <w:iCs/>
          <w:spacing w:val="83"/>
          <w:w w:val="99"/>
        </w:rPr>
        <w:t xml:space="preserve"> </w:t>
      </w:r>
      <w:r w:rsidRPr="00B87FD4">
        <w:rPr>
          <w:rFonts w:ascii="Times New Roman" w:hAnsi="Times New Roman" w:cs="Times New Roman"/>
          <w:b/>
          <w:bCs/>
          <w:i/>
          <w:iCs/>
          <w:spacing w:val="-1"/>
        </w:rPr>
        <w:t>indicati</w:t>
      </w:r>
      <w:r w:rsidRPr="00B87FD4">
        <w:rPr>
          <w:rFonts w:ascii="Times New Roman" w:hAnsi="Times New Roman" w:cs="Times New Roman"/>
          <w:spacing w:val="-1"/>
        </w:rPr>
        <w:t>);</w:t>
      </w:r>
    </w:p>
    <w:p w:rsidR="00613AD7" w:rsidRPr="00B87FD4" w:rsidRDefault="00613AD7" w:rsidP="00B87FD4">
      <w:pPr>
        <w:pStyle w:val="Corpodeltesto"/>
        <w:kinsoku w:val="0"/>
        <w:overflowPunct w:val="0"/>
        <w:spacing w:before="11"/>
        <w:ind w:left="0"/>
        <w:jc w:val="both"/>
        <w:rPr>
          <w:rFonts w:ascii="Times New Roman" w:hAnsi="Times New Roman" w:cs="Times New Roman"/>
          <w:sz w:val="21"/>
          <w:szCs w:val="21"/>
        </w:rPr>
      </w:pPr>
    </w:p>
    <w:p w:rsidR="00613AD7" w:rsidRPr="00B87FD4" w:rsidRDefault="00613AD7" w:rsidP="00B87FD4">
      <w:pPr>
        <w:pStyle w:val="Corpodeltesto"/>
        <w:numPr>
          <w:ilvl w:val="0"/>
          <w:numId w:val="13"/>
        </w:numPr>
        <w:tabs>
          <w:tab w:val="left" w:pos="418"/>
        </w:tabs>
        <w:kinsoku w:val="0"/>
        <w:overflowPunct w:val="0"/>
        <w:ind w:right="104" w:firstLine="0"/>
        <w:jc w:val="both"/>
        <w:rPr>
          <w:rFonts w:ascii="Times New Roman" w:hAnsi="Times New Roman" w:cs="Times New Roman"/>
        </w:rPr>
      </w:pPr>
      <w:r w:rsidRPr="00B87FD4">
        <w:rPr>
          <w:rFonts w:ascii="Times New Roman" w:hAnsi="Times New Roman" w:cs="Times New Roman"/>
          <w:b/>
          <w:bCs/>
          <w:spacing w:val="-1"/>
        </w:rPr>
        <w:t>dichiarazione</w:t>
      </w:r>
      <w:r w:rsidRPr="00B87FD4">
        <w:rPr>
          <w:rFonts w:ascii="Times New Roman" w:hAnsi="Times New Roman" w:cs="Times New Roman"/>
          <w:b/>
          <w:bCs/>
          <w:spacing w:val="11"/>
        </w:rPr>
        <w:t xml:space="preserve"> </w:t>
      </w:r>
      <w:r w:rsidRPr="00B87FD4">
        <w:rPr>
          <w:rFonts w:ascii="Times New Roman" w:hAnsi="Times New Roman" w:cs="Times New Roman"/>
        </w:rPr>
        <w:t>che</w:t>
      </w:r>
      <w:r w:rsidRPr="00B87FD4">
        <w:rPr>
          <w:rFonts w:ascii="Times New Roman" w:hAnsi="Times New Roman" w:cs="Times New Roman"/>
          <w:spacing w:val="17"/>
        </w:rPr>
        <w:t xml:space="preserve"> </w:t>
      </w:r>
      <w:r w:rsidRPr="00B87FD4">
        <w:rPr>
          <w:rFonts w:ascii="Times New Roman" w:hAnsi="Times New Roman" w:cs="Times New Roman"/>
        </w:rPr>
        <w:t>indichi</w:t>
      </w:r>
      <w:r w:rsidRPr="00B87FD4">
        <w:rPr>
          <w:rFonts w:ascii="Times New Roman" w:hAnsi="Times New Roman" w:cs="Times New Roman"/>
          <w:spacing w:val="15"/>
        </w:rPr>
        <w:t xml:space="preserve"> </w:t>
      </w:r>
      <w:r w:rsidRPr="00B87FD4">
        <w:rPr>
          <w:rFonts w:ascii="Times New Roman" w:hAnsi="Times New Roman" w:cs="Times New Roman"/>
        </w:rPr>
        <w:t>la</w:t>
      </w:r>
      <w:r w:rsidRPr="00B87FD4">
        <w:rPr>
          <w:rFonts w:ascii="Times New Roman" w:hAnsi="Times New Roman" w:cs="Times New Roman"/>
          <w:spacing w:val="16"/>
        </w:rPr>
        <w:t xml:space="preserve"> </w:t>
      </w:r>
      <w:r w:rsidRPr="00B87FD4">
        <w:rPr>
          <w:rFonts w:ascii="Times New Roman" w:hAnsi="Times New Roman" w:cs="Times New Roman"/>
          <w:spacing w:val="-1"/>
        </w:rPr>
        <w:t>quota</w:t>
      </w:r>
      <w:r w:rsidRPr="00B87FD4">
        <w:rPr>
          <w:rFonts w:ascii="Times New Roman" w:hAnsi="Times New Roman" w:cs="Times New Roman"/>
          <w:spacing w:val="17"/>
        </w:rPr>
        <w:t xml:space="preserve"> </w:t>
      </w:r>
      <w:r w:rsidRPr="00B87FD4">
        <w:rPr>
          <w:rFonts w:ascii="Times New Roman" w:hAnsi="Times New Roman" w:cs="Times New Roman"/>
          <w:spacing w:val="-1"/>
        </w:rPr>
        <w:t>di</w:t>
      </w:r>
      <w:r w:rsidRPr="00B87FD4">
        <w:rPr>
          <w:rFonts w:ascii="Times New Roman" w:hAnsi="Times New Roman" w:cs="Times New Roman"/>
          <w:spacing w:val="16"/>
        </w:rPr>
        <w:t xml:space="preserve"> </w:t>
      </w:r>
      <w:r w:rsidRPr="00B87FD4">
        <w:rPr>
          <w:rFonts w:ascii="Times New Roman" w:hAnsi="Times New Roman" w:cs="Times New Roman"/>
          <w:spacing w:val="-1"/>
        </w:rPr>
        <w:t>partecipazione</w:t>
      </w:r>
      <w:r w:rsidRPr="00B87FD4">
        <w:rPr>
          <w:rFonts w:ascii="Times New Roman" w:hAnsi="Times New Roman" w:cs="Times New Roman"/>
          <w:spacing w:val="16"/>
        </w:rPr>
        <w:t xml:space="preserve"> </w:t>
      </w:r>
      <w:r w:rsidRPr="00B87FD4">
        <w:rPr>
          <w:rFonts w:ascii="Times New Roman" w:hAnsi="Times New Roman" w:cs="Times New Roman"/>
          <w:spacing w:val="-1"/>
        </w:rPr>
        <w:t>all’aggregazione</w:t>
      </w:r>
      <w:r w:rsidRPr="00B87FD4">
        <w:rPr>
          <w:rFonts w:ascii="Times New Roman" w:hAnsi="Times New Roman" w:cs="Times New Roman"/>
          <w:spacing w:val="15"/>
        </w:rPr>
        <w:t xml:space="preserve"> </w:t>
      </w:r>
      <w:r w:rsidRPr="00B87FD4">
        <w:rPr>
          <w:rFonts w:ascii="Times New Roman" w:hAnsi="Times New Roman" w:cs="Times New Roman"/>
          <w:spacing w:val="-1"/>
        </w:rPr>
        <w:t>di</w:t>
      </w:r>
      <w:r w:rsidRPr="00B87FD4">
        <w:rPr>
          <w:rFonts w:ascii="Times New Roman" w:hAnsi="Times New Roman" w:cs="Times New Roman"/>
          <w:spacing w:val="17"/>
        </w:rPr>
        <w:t xml:space="preserve"> </w:t>
      </w:r>
      <w:r w:rsidRPr="00B87FD4">
        <w:rPr>
          <w:rFonts w:ascii="Times New Roman" w:hAnsi="Times New Roman" w:cs="Times New Roman"/>
        </w:rPr>
        <w:t>imprese</w:t>
      </w:r>
      <w:r w:rsidRPr="00B87FD4">
        <w:rPr>
          <w:rFonts w:ascii="Times New Roman" w:hAnsi="Times New Roman" w:cs="Times New Roman"/>
          <w:spacing w:val="16"/>
        </w:rPr>
        <w:t xml:space="preserve"> </w:t>
      </w:r>
      <w:r w:rsidRPr="00B87FD4">
        <w:rPr>
          <w:rFonts w:ascii="Times New Roman" w:hAnsi="Times New Roman" w:cs="Times New Roman"/>
        </w:rPr>
        <w:t>che</w:t>
      </w:r>
      <w:r w:rsidRPr="00B87FD4">
        <w:rPr>
          <w:rFonts w:ascii="Times New Roman" w:hAnsi="Times New Roman" w:cs="Times New Roman"/>
          <w:spacing w:val="41"/>
          <w:w w:val="99"/>
        </w:rPr>
        <w:t xml:space="preserve"> </w:t>
      </w:r>
      <w:r w:rsidRPr="00B87FD4">
        <w:rPr>
          <w:rFonts w:ascii="Times New Roman" w:hAnsi="Times New Roman" w:cs="Times New Roman"/>
          <w:spacing w:val="-1"/>
        </w:rPr>
        <w:t>partecipa</w:t>
      </w:r>
      <w:r w:rsidRPr="00B87FD4">
        <w:rPr>
          <w:rFonts w:ascii="Times New Roman" w:hAnsi="Times New Roman" w:cs="Times New Roman"/>
          <w:spacing w:val="30"/>
        </w:rPr>
        <w:t xml:space="preserve"> </w:t>
      </w:r>
      <w:r w:rsidRPr="00B87FD4">
        <w:rPr>
          <w:rFonts w:ascii="Times New Roman" w:hAnsi="Times New Roman" w:cs="Times New Roman"/>
          <w:spacing w:val="-1"/>
        </w:rPr>
        <w:t>alla</w:t>
      </w:r>
      <w:r w:rsidRPr="00B87FD4">
        <w:rPr>
          <w:rFonts w:ascii="Times New Roman" w:hAnsi="Times New Roman" w:cs="Times New Roman"/>
          <w:spacing w:val="30"/>
        </w:rPr>
        <w:t xml:space="preserve"> </w:t>
      </w:r>
      <w:r w:rsidRPr="00B87FD4">
        <w:rPr>
          <w:rFonts w:ascii="Times New Roman" w:hAnsi="Times New Roman" w:cs="Times New Roman"/>
        </w:rPr>
        <w:t>gara,</w:t>
      </w:r>
      <w:r w:rsidRPr="00B87FD4">
        <w:rPr>
          <w:rFonts w:ascii="Times New Roman" w:hAnsi="Times New Roman" w:cs="Times New Roman"/>
          <w:spacing w:val="30"/>
        </w:rPr>
        <w:t xml:space="preserve"> </w:t>
      </w:r>
      <w:r w:rsidRPr="00B87FD4">
        <w:rPr>
          <w:rFonts w:ascii="Times New Roman" w:hAnsi="Times New Roman" w:cs="Times New Roman"/>
          <w:spacing w:val="-1"/>
        </w:rPr>
        <w:t>corrispondente</w:t>
      </w:r>
      <w:r w:rsidRPr="00B87FD4">
        <w:rPr>
          <w:rFonts w:ascii="Times New Roman" w:hAnsi="Times New Roman" w:cs="Times New Roman"/>
          <w:spacing w:val="30"/>
        </w:rPr>
        <w:t xml:space="preserve"> </w:t>
      </w:r>
      <w:r w:rsidRPr="00B87FD4">
        <w:rPr>
          <w:rFonts w:ascii="Times New Roman" w:hAnsi="Times New Roman" w:cs="Times New Roman"/>
          <w:spacing w:val="-1"/>
        </w:rPr>
        <w:t>alla</w:t>
      </w:r>
      <w:r w:rsidRPr="00B87FD4">
        <w:rPr>
          <w:rFonts w:ascii="Times New Roman" w:hAnsi="Times New Roman" w:cs="Times New Roman"/>
          <w:spacing w:val="30"/>
        </w:rPr>
        <w:t xml:space="preserve"> </w:t>
      </w:r>
      <w:r w:rsidRPr="00B87FD4">
        <w:rPr>
          <w:rFonts w:ascii="Times New Roman" w:hAnsi="Times New Roman" w:cs="Times New Roman"/>
          <w:spacing w:val="-1"/>
        </w:rPr>
        <w:t>percentuale</w:t>
      </w:r>
      <w:r w:rsidRPr="00B87FD4">
        <w:rPr>
          <w:rFonts w:ascii="Times New Roman" w:hAnsi="Times New Roman" w:cs="Times New Roman"/>
          <w:spacing w:val="31"/>
        </w:rPr>
        <w:t xml:space="preserve"> </w:t>
      </w:r>
      <w:r w:rsidRPr="00B87FD4">
        <w:rPr>
          <w:rFonts w:ascii="Times New Roman" w:hAnsi="Times New Roman" w:cs="Times New Roman"/>
          <w:spacing w:val="-1"/>
        </w:rPr>
        <w:t>di</w:t>
      </w:r>
      <w:r w:rsidRPr="00B87FD4">
        <w:rPr>
          <w:rFonts w:ascii="Times New Roman" w:hAnsi="Times New Roman" w:cs="Times New Roman"/>
          <w:spacing w:val="29"/>
        </w:rPr>
        <w:t xml:space="preserve"> </w:t>
      </w:r>
      <w:r w:rsidRPr="00B87FD4">
        <w:rPr>
          <w:rFonts w:ascii="Times New Roman" w:hAnsi="Times New Roman" w:cs="Times New Roman"/>
        </w:rPr>
        <w:t>lavori</w:t>
      </w:r>
      <w:r w:rsidRPr="00B87FD4">
        <w:rPr>
          <w:rFonts w:ascii="Times New Roman" w:hAnsi="Times New Roman" w:cs="Times New Roman"/>
          <w:spacing w:val="31"/>
        </w:rPr>
        <w:t xml:space="preserve"> </w:t>
      </w:r>
      <w:r w:rsidRPr="00B87FD4">
        <w:rPr>
          <w:rFonts w:ascii="Times New Roman" w:hAnsi="Times New Roman" w:cs="Times New Roman"/>
        </w:rPr>
        <w:t>che</w:t>
      </w:r>
      <w:r w:rsidRPr="00B87FD4">
        <w:rPr>
          <w:rFonts w:ascii="Times New Roman" w:hAnsi="Times New Roman" w:cs="Times New Roman"/>
          <w:spacing w:val="29"/>
        </w:rPr>
        <w:t xml:space="preserve"> </w:t>
      </w:r>
      <w:r w:rsidRPr="00B87FD4">
        <w:rPr>
          <w:rFonts w:ascii="Times New Roman" w:hAnsi="Times New Roman" w:cs="Times New Roman"/>
        </w:rPr>
        <w:t>verranno</w:t>
      </w:r>
      <w:r w:rsidRPr="00B87FD4">
        <w:rPr>
          <w:rFonts w:ascii="Times New Roman" w:hAnsi="Times New Roman" w:cs="Times New Roman"/>
          <w:spacing w:val="29"/>
        </w:rPr>
        <w:t xml:space="preserve"> </w:t>
      </w:r>
      <w:r w:rsidRPr="00B87FD4">
        <w:rPr>
          <w:rFonts w:ascii="Times New Roman" w:hAnsi="Times New Roman" w:cs="Times New Roman"/>
          <w:spacing w:val="-1"/>
        </w:rPr>
        <w:t>eseguiti</w:t>
      </w:r>
      <w:r w:rsidRPr="00B87FD4">
        <w:rPr>
          <w:rFonts w:ascii="Times New Roman" w:hAnsi="Times New Roman" w:cs="Times New Roman"/>
          <w:spacing w:val="29"/>
        </w:rPr>
        <w:t xml:space="preserve"> </w:t>
      </w:r>
      <w:r w:rsidRPr="00B87FD4">
        <w:rPr>
          <w:rFonts w:ascii="Times New Roman" w:hAnsi="Times New Roman" w:cs="Times New Roman"/>
          <w:spacing w:val="-1"/>
        </w:rPr>
        <w:t>da</w:t>
      </w:r>
      <w:r w:rsidRPr="00B87FD4">
        <w:rPr>
          <w:rFonts w:ascii="Times New Roman" w:hAnsi="Times New Roman" w:cs="Times New Roman"/>
          <w:spacing w:val="56"/>
          <w:w w:val="99"/>
        </w:rPr>
        <w:t xml:space="preserve"> </w:t>
      </w:r>
      <w:r w:rsidRPr="00B87FD4">
        <w:rPr>
          <w:rFonts w:ascii="Times New Roman" w:hAnsi="Times New Roman" w:cs="Times New Roman"/>
          <w:spacing w:val="-1"/>
        </w:rPr>
        <w:t>ciascuna</w:t>
      </w:r>
      <w:r w:rsidRPr="00B87FD4">
        <w:rPr>
          <w:rFonts w:ascii="Times New Roman" w:hAnsi="Times New Roman" w:cs="Times New Roman"/>
          <w:spacing w:val="2"/>
        </w:rPr>
        <w:t xml:space="preserve"> </w:t>
      </w:r>
      <w:r w:rsidRPr="00B87FD4">
        <w:rPr>
          <w:rFonts w:ascii="Times New Roman" w:hAnsi="Times New Roman" w:cs="Times New Roman"/>
        </w:rPr>
        <w:t>impresa</w:t>
      </w:r>
      <w:r w:rsidRPr="00B87FD4">
        <w:rPr>
          <w:rFonts w:ascii="Times New Roman" w:hAnsi="Times New Roman" w:cs="Times New Roman"/>
          <w:spacing w:val="3"/>
        </w:rPr>
        <w:t xml:space="preserve"> </w:t>
      </w:r>
      <w:r w:rsidRPr="00B87FD4">
        <w:rPr>
          <w:rFonts w:ascii="Times New Roman" w:hAnsi="Times New Roman" w:cs="Times New Roman"/>
        </w:rPr>
        <w:t>aderente</w:t>
      </w:r>
      <w:r w:rsidRPr="00B87FD4">
        <w:rPr>
          <w:rFonts w:ascii="Times New Roman" w:hAnsi="Times New Roman" w:cs="Times New Roman"/>
          <w:spacing w:val="3"/>
        </w:rPr>
        <w:t xml:space="preserve"> </w:t>
      </w:r>
      <w:r w:rsidRPr="00B87FD4">
        <w:rPr>
          <w:rFonts w:ascii="Times New Roman" w:hAnsi="Times New Roman" w:cs="Times New Roman"/>
        </w:rPr>
        <w:t>alla</w:t>
      </w:r>
      <w:r w:rsidRPr="00B87FD4">
        <w:rPr>
          <w:rFonts w:ascii="Times New Roman" w:hAnsi="Times New Roman" w:cs="Times New Roman"/>
          <w:spacing w:val="4"/>
        </w:rPr>
        <w:t xml:space="preserve"> </w:t>
      </w:r>
      <w:r w:rsidRPr="00B87FD4">
        <w:rPr>
          <w:rFonts w:ascii="Times New Roman" w:hAnsi="Times New Roman" w:cs="Times New Roman"/>
        </w:rPr>
        <w:t>rete,</w:t>
      </w:r>
      <w:r w:rsidRPr="00B87FD4">
        <w:rPr>
          <w:rFonts w:ascii="Times New Roman" w:hAnsi="Times New Roman" w:cs="Times New Roman"/>
          <w:spacing w:val="3"/>
        </w:rPr>
        <w:t xml:space="preserve"> </w:t>
      </w:r>
      <w:r w:rsidRPr="00B87FD4">
        <w:rPr>
          <w:rFonts w:ascii="Times New Roman" w:hAnsi="Times New Roman" w:cs="Times New Roman"/>
          <w:spacing w:val="-1"/>
        </w:rPr>
        <w:t>nonché</w:t>
      </w:r>
      <w:r w:rsidRPr="00B87FD4">
        <w:rPr>
          <w:rFonts w:ascii="Times New Roman" w:hAnsi="Times New Roman" w:cs="Times New Roman"/>
          <w:spacing w:val="3"/>
        </w:rPr>
        <w:t xml:space="preserve"> </w:t>
      </w:r>
      <w:r w:rsidRPr="00B87FD4">
        <w:rPr>
          <w:rFonts w:ascii="Times New Roman" w:hAnsi="Times New Roman" w:cs="Times New Roman"/>
        </w:rPr>
        <w:t>l’impegno</w:t>
      </w:r>
      <w:r w:rsidRPr="00B87FD4">
        <w:rPr>
          <w:rFonts w:ascii="Times New Roman" w:hAnsi="Times New Roman" w:cs="Times New Roman"/>
          <w:spacing w:val="3"/>
        </w:rPr>
        <w:t xml:space="preserve"> </w:t>
      </w:r>
      <w:r w:rsidRPr="00B87FD4">
        <w:rPr>
          <w:rFonts w:ascii="Times New Roman" w:hAnsi="Times New Roman" w:cs="Times New Roman"/>
        </w:rPr>
        <w:t>ad</w:t>
      </w:r>
      <w:r w:rsidRPr="00B87FD4">
        <w:rPr>
          <w:rFonts w:ascii="Times New Roman" w:hAnsi="Times New Roman" w:cs="Times New Roman"/>
          <w:spacing w:val="2"/>
        </w:rPr>
        <w:t xml:space="preserve"> </w:t>
      </w:r>
      <w:r w:rsidRPr="00B87FD4">
        <w:rPr>
          <w:rFonts w:ascii="Times New Roman" w:hAnsi="Times New Roman" w:cs="Times New Roman"/>
          <w:spacing w:val="-1"/>
        </w:rPr>
        <w:t>eseguire</w:t>
      </w:r>
      <w:r w:rsidRPr="00B87FD4">
        <w:rPr>
          <w:rFonts w:ascii="Times New Roman" w:hAnsi="Times New Roman" w:cs="Times New Roman"/>
          <w:spacing w:val="3"/>
        </w:rPr>
        <w:t xml:space="preserve"> </w:t>
      </w:r>
      <w:r w:rsidRPr="00B87FD4">
        <w:rPr>
          <w:rFonts w:ascii="Times New Roman" w:hAnsi="Times New Roman" w:cs="Times New Roman"/>
        </w:rPr>
        <w:t>le</w:t>
      </w:r>
      <w:r w:rsidRPr="00B87FD4">
        <w:rPr>
          <w:rFonts w:ascii="Times New Roman" w:hAnsi="Times New Roman" w:cs="Times New Roman"/>
          <w:spacing w:val="3"/>
        </w:rPr>
        <w:t xml:space="preserve"> </w:t>
      </w:r>
      <w:r w:rsidRPr="00B87FD4">
        <w:rPr>
          <w:rFonts w:ascii="Times New Roman" w:hAnsi="Times New Roman" w:cs="Times New Roman"/>
        </w:rPr>
        <w:t>prestazioni</w:t>
      </w:r>
      <w:r w:rsidRPr="00B87FD4">
        <w:rPr>
          <w:rFonts w:ascii="Times New Roman" w:hAnsi="Times New Roman" w:cs="Times New Roman"/>
          <w:spacing w:val="2"/>
        </w:rPr>
        <w:t xml:space="preserve"> </w:t>
      </w:r>
      <w:r w:rsidRPr="00B87FD4">
        <w:rPr>
          <w:rFonts w:ascii="Times New Roman" w:hAnsi="Times New Roman" w:cs="Times New Roman"/>
        </w:rPr>
        <w:t>oggetto</w:t>
      </w:r>
      <w:r w:rsidRPr="00B87FD4">
        <w:rPr>
          <w:rFonts w:ascii="Times New Roman" w:hAnsi="Times New Roman" w:cs="Times New Roman"/>
          <w:spacing w:val="40"/>
          <w:w w:val="99"/>
        </w:rPr>
        <w:t xml:space="preserve"> </w:t>
      </w:r>
      <w:r w:rsidRPr="00B87FD4">
        <w:rPr>
          <w:rFonts w:ascii="Times New Roman" w:hAnsi="Times New Roman" w:cs="Times New Roman"/>
          <w:spacing w:val="-1"/>
        </w:rPr>
        <w:t>dell’appalto</w:t>
      </w:r>
      <w:r w:rsidRPr="00B87FD4">
        <w:rPr>
          <w:rFonts w:ascii="Times New Roman" w:hAnsi="Times New Roman" w:cs="Times New Roman"/>
          <w:spacing w:val="-16"/>
        </w:rPr>
        <w:t xml:space="preserve"> </w:t>
      </w:r>
      <w:r w:rsidRPr="00B87FD4">
        <w:rPr>
          <w:rFonts w:ascii="Times New Roman" w:hAnsi="Times New Roman" w:cs="Times New Roman"/>
          <w:spacing w:val="-1"/>
        </w:rPr>
        <w:t>nella</w:t>
      </w:r>
      <w:r w:rsidRPr="00B87FD4">
        <w:rPr>
          <w:rFonts w:ascii="Times New Roman" w:hAnsi="Times New Roman" w:cs="Times New Roman"/>
          <w:spacing w:val="-16"/>
        </w:rPr>
        <w:t xml:space="preserve"> </w:t>
      </w:r>
      <w:r w:rsidRPr="00B87FD4">
        <w:rPr>
          <w:rFonts w:ascii="Times New Roman" w:hAnsi="Times New Roman" w:cs="Times New Roman"/>
          <w:spacing w:val="-1"/>
        </w:rPr>
        <w:t>percentuale</w:t>
      </w:r>
      <w:r w:rsidRPr="00B87FD4">
        <w:rPr>
          <w:rFonts w:ascii="Times New Roman" w:hAnsi="Times New Roman" w:cs="Times New Roman"/>
          <w:spacing w:val="-15"/>
        </w:rPr>
        <w:t xml:space="preserve"> </w:t>
      </w:r>
      <w:r w:rsidRPr="00B87FD4">
        <w:rPr>
          <w:rFonts w:ascii="Times New Roman" w:hAnsi="Times New Roman" w:cs="Times New Roman"/>
          <w:spacing w:val="-1"/>
        </w:rPr>
        <w:t>corrispondente.</w:t>
      </w:r>
    </w:p>
    <w:p w:rsidR="00613AD7" w:rsidRPr="00B87FD4" w:rsidRDefault="00613AD7" w:rsidP="00B87FD4">
      <w:pPr>
        <w:pStyle w:val="Corpodeltesto"/>
        <w:kinsoku w:val="0"/>
        <w:overflowPunct w:val="0"/>
        <w:spacing w:before="11"/>
        <w:ind w:left="0"/>
        <w:jc w:val="both"/>
        <w:rPr>
          <w:rFonts w:ascii="Times New Roman" w:hAnsi="Times New Roman" w:cs="Times New Roman"/>
          <w:sz w:val="21"/>
          <w:szCs w:val="21"/>
        </w:rPr>
      </w:pPr>
    </w:p>
    <w:p w:rsidR="00613AD7" w:rsidRPr="00B87FD4" w:rsidRDefault="00613AD7" w:rsidP="00B87FD4">
      <w:pPr>
        <w:pStyle w:val="Corpodeltesto"/>
        <w:numPr>
          <w:ilvl w:val="0"/>
          <w:numId w:val="14"/>
        </w:numPr>
        <w:tabs>
          <w:tab w:val="left" w:pos="399"/>
        </w:tabs>
        <w:kinsoku w:val="0"/>
        <w:overflowPunct w:val="0"/>
        <w:ind w:right="106" w:firstLine="0"/>
        <w:jc w:val="both"/>
        <w:rPr>
          <w:rFonts w:ascii="Times New Roman" w:hAnsi="Times New Roman" w:cs="Times New Roman"/>
        </w:rPr>
      </w:pPr>
      <w:r w:rsidRPr="00B87FD4">
        <w:rPr>
          <w:rFonts w:ascii="Times New Roman" w:hAnsi="Times New Roman" w:cs="Times New Roman"/>
          <w:b/>
          <w:bCs/>
          <w:i/>
          <w:iCs/>
          <w:spacing w:val="-1"/>
        </w:rPr>
        <w:t>se</w:t>
      </w:r>
      <w:r w:rsidRPr="00B87FD4">
        <w:rPr>
          <w:rFonts w:ascii="Times New Roman" w:hAnsi="Times New Roman" w:cs="Times New Roman"/>
          <w:b/>
          <w:bCs/>
          <w:i/>
          <w:iCs/>
          <w:spacing w:val="29"/>
        </w:rPr>
        <w:t xml:space="preserve"> </w:t>
      </w:r>
      <w:r w:rsidRPr="00B87FD4">
        <w:rPr>
          <w:rFonts w:ascii="Times New Roman" w:hAnsi="Times New Roman" w:cs="Times New Roman"/>
          <w:b/>
          <w:bCs/>
          <w:i/>
          <w:iCs/>
        </w:rPr>
        <w:t>la</w:t>
      </w:r>
      <w:r w:rsidRPr="00B87FD4">
        <w:rPr>
          <w:rFonts w:ascii="Times New Roman" w:hAnsi="Times New Roman" w:cs="Times New Roman"/>
          <w:b/>
          <w:bCs/>
          <w:i/>
          <w:iCs/>
          <w:spacing w:val="30"/>
        </w:rPr>
        <w:t xml:space="preserve"> </w:t>
      </w:r>
      <w:r w:rsidRPr="00B87FD4">
        <w:rPr>
          <w:rFonts w:ascii="Times New Roman" w:hAnsi="Times New Roman" w:cs="Times New Roman"/>
          <w:b/>
          <w:bCs/>
          <w:i/>
          <w:iCs/>
        </w:rPr>
        <w:t>rete</w:t>
      </w:r>
      <w:r w:rsidRPr="00B87FD4">
        <w:rPr>
          <w:rFonts w:ascii="Times New Roman" w:hAnsi="Times New Roman" w:cs="Times New Roman"/>
          <w:b/>
          <w:bCs/>
          <w:i/>
          <w:iCs/>
          <w:spacing w:val="30"/>
        </w:rPr>
        <w:t xml:space="preserve"> </w:t>
      </w:r>
      <w:r w:rsidRPr="00B87FD4">
        <w:rPr>
          <w:rFonts w:ascii="Times New Roman" w:hAnsi="Times New Roman" w:cs="Times New Roman"/>
          <w:b/>
          <w:bCs/>
          <w:i/>
          <w:iCs/>
        </w:rPr>
        <w:t>è</w:t>
      </w:r>
      <w:r w:rsidRPr="00B87FD4">
        <w:rPr>
          <w:rFonts w:ascii="Times New Roman" w:hAnsi="Times New Roman" w:cs="Times New Roman"/>
          <w:b/>
          <w:bCs/>
          <w:i/>
          <w:iCs/>
          <w:spacing w:val="30"/>
        </w:rPr>
        <w:t xml:space="preserve"> </w:t>
      </w:r>
      <w:r w:rsidRPr="00B87FD4">
        <w:rPr>
          <w:rFonts w:ascii="Times New Roman" w:hAnsi="Times New Roman" w:cs="Times New Roman"/>
          <w:b/>
          <w:bCs/>
          <w:i/>
          <w:iCs/>
          <w:spacing w:val="-1"/>
        </w:rPr>
        <w:t>dotata</w:t>
      </w:r>
      <w:r w:rsidRPr="00B87FD4">
        <w:rPr>
          <w:rFonts w:ascii="Times New Roman" w:hAnsi="Times New Roman" w:cs="Times New Roman"/>
          <w:b/>
          <w:bCs/>
          <w:i/>
          <w:iCs/>
          <w:spacing w:val="30"/>
        </w:rPr>
        <w:t xml:space="preserve"> </w:t>
      </w:r>
      <w:r w:rsidRPr="00B87FD4">
        <w:rPr>
          <w:rFonts w:ascii="Times New Roman" w:hAnsi="Times New Roman" w:cs="Times New Roman"/>
          <w:b/>
          <w:bCs/>
          <w:i/>
          <w:iCs/>
          <w:spacing w:val="-1"/>
        </w:rPr>
        <w:t>di</w:t>
      </w:r>
      <w:r w:rsidRPr="00B87FD4">
        <w:rPr>
          <w:rFonts w:ascii="Times New Roman" w:hAnsi="Times New Roman" w:cs="Times New Roman"/>
          <w:b/>
          <w:bCs/>
          <w:i/>
          <w:iCs/>
          <w:spacing w:val="31"/>
        </w:rPr>
        <w:t xml:space="preserve"> </w:t>
      </w:r>
      <w:r w:rsidRPr="00B87FD4">
        <w:rPr>
          <w:rFonts w:ascii="Times New Roman" w:hAnsi="Times New Roman" w:cs="Times New Roman"/>
          <w:b/>
          <w:bCs/>
          <w:i/>
          <w:iCs/>
        </w:rPr>
        <w:t>un</w:t>
      </w:r>
      <w:r w:rsidRPr="00B87FD4">
        <w:rPr>
          <w:rFonts w:ascii="Times New Roman" w:hAnsi="Times New Roman" w:cs="Times New Roman"/>
          <w:b/>
          <w:bCs/>
          <w:i/>
          <w:iCs/>
          <w:spacing w:val="30"/>
        </w:rPr>
        <w:t xml:space="preserve"> </w:t>
      </w:r>
      <w:r w:rsidRPr="00B87FD4">
        <w:rPr>
          <w:rFonts w:ascii="Times New Roman" w:hAnsi="Times New Roman" w:cs="Times New Roman"/>
          <w:b/>
          <w:bCs/>
          <w:i/>
          <w:iCs/>
          <w:spacing w:val="-1"/>
        </w:rPr>
        <w:t>organo</w:t>
      </w:r>
      <w:r w:rsidRPr="00B87FD4">
        <w:rPr>
          <w:rFonts w:ascii="Times New Roman" w:hAnsi="Times New Roman" w:cs="Times New Roman"/>
          <w:b/>
          <w:bCs/>
          <w:i/>
          <w:iCs/>
          <w:spacing w:val="30"/>
        </w:rPr>
        <w:t xml:space="preserve"> </w:t>
      </w:r>
      <w:r w:rsidRPr="00B87FD4">
        <w:rPr>
          <w:rFonts w:ascii="Times New Roman" w:hAnsi="Times New Roman" w:cs="Times New Roman"/>
          <w:b/>
          <w:bCs/>
          <w:i/>
          <w:iCs/>
          <w:spacing w:val="-1"/>
        </w:rPr>
        <w:t>comune</w:t>
      </w:r>
      <w:r w:rsidRPr="00B87FD4">
        <w:rPr>
          <w:rFonts w:ascii="Times New Roman" w:hAnsi="Times New Roman" w:cs="Times New Roman"/>
          <w:b/>
          <w:bCs/>
          <w:i/>
          <w:iCs/>
          <w:spacing w:val="29"/>
        </w:rPr>
        <w:t xml:space="preserve"> </w:t>
      </w:r>
      <w:r w:rsidRPr="00B87FD4">
        <w:rPr>
          <w:rFonts w:ascii="Times New Roman" w:hAnsi="Times New Roman" w:cs="Times New Roman"/>
          <w:b/>
          <w:bCs/>
          <w:i/>
          <w:iCs/>
        </w:rPr>
        <w:t>con</w:t>
      </w:r>
      <w:r w:rsidRPr="00B87FD4">
        <w:rPr>
          <w:rFonts w:ascii="Times New Roman" w:hAnsi="Times New Roman" w:cs="Times New Roman"/>
          <w:b/>
          <w:bCs/>
          <w:i/>
          <w:iCs/>
          <w:spacing w:val="31"/>
        </w:rPr>
        <w:t xml:space="preserve"> </w:t>
      </w:r>
      <w:r w:rsidRPr="00B87FD4">
        <w:rPr>
          <w:rFonts w:ascii="Times New Roman" w:hAnsi="Times New Roman" w:cs="Times New Roman"/>
          <w:b/>
          <w:bCs/>
          <w:i/>
          <w:iCs/>
          <w:spacing w:val="-1"/>
        </w:rPr>
        <w:t>potere</w:t>
      </w:r>
      <w:r w:rsidRPr="00B87FD4">
        <w:rPr>
          <w:rFonts w:ascii="Times New Roman" w:hAnsi="Times New Roman" w:cs="Times New Roman"/>
          <w:b/>
          <w:bCs/>
          <w:i/>
          <w:iCs/>
          <w:spacing w:val="30"/>
        </w:rPr>
        <w:t xml:space="preserve"> </w:t>
      </w:r>
      <w:r w:rsidRPr="00B87FD4">
        <w:rPr>
          <w:rFonts w:ascii="Times New Roman" w:hAnsi="Times New Roman" w:cs="Times New Roman"/>
          <w:b/>
          <w:bCs/>
          <w:i/>
          <w:iCs/>
          <w:spacing w:val="-1"/>
        </w:rPr>
        <w:t>di</w:t>
      </w:r>
      <w:r w:rsidRPr="00B87FD4">
        <w:rPr>
          <w:rFonts w:ascii="Times New Roman" w:hAnsi="Times New Roman" w:cs="Times New Roman"/>
          <w:b/>
          <w:bCs/>
          <w:i/>
          <w:iCs/>
          <w:spacing w:val="31"/>
        </w:rPr>
        <w:t xml:space="preserve"> </w:t>
      </w:r>
      <w:r w:rsidRPr="00B87FD4">
        <w:rPr>
          <w:rFonts w:ascii="Times New Roman" w:hAnsi="Times New Roman" w:cs="Times New Roman"/>
          <w:b/>
          <w:bCs/>
          <w:i/>
          <w:iCs/>
          <w:spacing w:val="-1"/>
        </w:rPr>
        <w:t>rappresentanza</w:t>
      </w:r>
      <w:r w:rsidRPr="00B87FD4">
        <w:rPr>
          <w:rFonts w:ascii="Times New Roman" w:hAnsi="Times New Roman" w:cs="Times New Roman"/>
          <w:b/>
          <w:bCs/>
          <w:i/>
          <w:iCs/>
          <w:spacing w:val="30"/>
        </w:rPr>
        <w:t xml:space="preserve"> </w:t>
      </w:r>
      <w:r w:rsidRPr="00B87FD4">
        <w:rPr>
          <w:rFonts w:ascii="Times New Roman" w:hAnsi="Times New Roman" w:cs="Times New Roman"/>
          <w:b/>
          <w:bCs/>
          <w:i/>
          <w:iCs/>
        </w:rPr>
        <w:t>ma</w:t>
      </w:r>
      <w:r w:rsidRPr="00B87FD4">
        <w:rPr>
          <w:rFonts w:ascii="Times New Roman" w:hAnsi="Times New Roman" w:cs="Times New Roman"/>
          <w:b/>
          <w:bCs/>
          <w:i/>
          <w:iCs/>
          <w:spacing w:val="31"/>
        </w:rPr>
        <w:t xml:space="preserve"> </w:t>
      </w:r>
      <w:r w:rsidRPr="00B87FD4">
        <w:rPr>
          <w:rFonts w:ascii="Times New Roman" w:hAnsi="Times New Roman" w:cs="Times New Roman"/>
          <w:b/>
          <w:bCs/>
          <w:i/>
          <w:iCs/>
        </w:rPr>
        <w:t>è</w:t>
      </w:r>
      <w:r w:rsidRPr="00B87FD4">
        <w:rPr>
          <w:rFonts w:ascii="Times New Roman" w:hAnsi="Times New Roman" w:cs="Times New Roman"/>
          <w:b/>
          <w:bCs/>
          <w:i/>
          <w:iCs/>
          <w:spacing w:val="55"/>
          <w:w w:val="99"/>
        </w:rPr>
        <w:t xml:space="preserve"> </w:t>
      </w:r>
      <w:r w:rsidRPr="00B87FD4">
        <w:rPr>
          <w:rFonts w:ascii="Times New Roman" w:hAnsi="Times New Roman" w:cs="Times New Roman"/>
          <w:b/>
          <w:bCs/>
          <w:i/>
          <w:iCs/>
        </w:rPr>
        <w:t>priva</w:t>
      </w:r>
      <w:r w:rsidRPr="00B87FD4">
        <w:rPr>
          <w:rFonts w:ascii="Times New Roman" w:hAnsi="Times New Roman" w:cs="Times New Roman"/>
          <w:b/>
          <w:bCs/>
          <w:i/>
          <w:iCs/>
          <w:spacing w:val="30"/>
        </w:rPr>
        <w:t xml:space="preserve"> </w:t>
      </w:r>
      <w:r w:rsidRPr="00B87FD4">
        <w:rPr>
          <w:rFonts w:ascii="Times New Roman" w:hAnsi="Times New Roman" w:cs="Times New Roman"/>
          <w:b/>
          <w:bCs/>
          <w:i/>
          <w:iCs/>
          <w:spacing w:val="-1"/>
        </w:rPr>
        <w:t>di</w:t>
      </w:r>
      <w:r w:rsidRPr="00B87FD4">
        <w:rPr>
          <w:rFonts w:ascii="Times New Roman" w:hAnsi="Times New Roman" w:cs="Times New Roman"/>
          <w:b/>
          <w:bCs/>
          <w:i/>
          <w:iCs/>
          <w:spacing w:val="32"/>
        </w:rPr>
        <w:t xml:space="preserve"> </w:t>
      </w:r>
      <w:r w:rsidRPr="00B87FD4">
        <w:rPr>
          <w:rFonts w:ascii="Times New Roman" w:hAnsi="Times New Roman" w:cs="Times New Roman"/>
          <w:b/>
          <w:bCs/>
          <w:i/>
          <w:iCs/>
          <w:spacing w:val="-1"/>
        </w:rPr>
        <w:t>soggettività</w:t>
      </w:r>
      <w:r w:rsidRPr="00B87FD4">
        <w:rPr>
          <w:rFonts w:ascii="Times New Roman" w:hAnsi="Times New Roman" w:cs="Times New Roman"/>
          <w:b/>
          <w:bCs/>
          <w:i/>
          <w:iCs/>
          <w:spacing w:val="30"/>
        </w:rPr>
        <w:t xml:space="preserve"> </w:t>
      </w:r>
      <w:r w:rsidRPr="00B87FD4">
        <w:rPr>
          <w:rFonts w:ascii="Times New Roman" w:hAnsi="Times New Roman" w:cs="Times New Roman"/>
          <w:b/>
          <w:bCs/>
          <w:i/>
          <w:iCs/>
          <w:spacing w:val="-1"/>
        </w:rPr>
        <w:t>giuridica</w:t>
      </w:r>
      <w:r w:rsidRPr="00B87FD4">
        <w:rPr>
          <w:rFonts w:ascii="Times New Roman" w:hAnsi="Times New Roman" w:cs="Times New Roman"/>
          <w:b/>
          <w:bCs/>
          <w:i/>
          <w:iCs/>
          <w:spacing w:val="32"/>
        </w:rPr>
        <w:t xml:space="preserve"> </w:t>
      </w:r>
      <w:r w:rsidRPr="00B87FD4">
        <w:rPr>
          <w:rFonts w:ascii="Times New Roman" w:hAnsi="Times New Roman" w:cs="Times New Roman"/>
          <w:b/>
          <w:bCs/>
          <w:i/>
          <w:iCs/>
          <w:spacing w:val="-1"/>
        </w:rPr>
        <w:t>ai</w:t>
      </w:r>
      <w:r w:rsidRPr="00B87FD4">
        <w:rPr>
          <w:rFonts w:ascii="Times New Roman" w:hAnsi="Times New Roman" w:cs="Times New Roman"/>
          <w:b/>
          <w:bCs/>
          <w:i/>
          <w:iCs/>
          <w:spacing w:val="32"/>
        </w:rPr>
        <w:t xml:space="preserve"> </w:t>
      </w:r>
      <w:r w:rsidRPr="00B87FD4">
        <w:rPr>
          <w:rFonts w:ascii="Times New Roman" w:hAnsi="Times New Roman" w:cs="Times New Roman"/>
          <w:b/>
          <w:bCs/>
          <w:i/>
          <w:iCs/>
          <w:spacing w:val="-1"/>
        </w:rPr>
        <w:t>sensi</w:t>
      </w:r>
      <w:r w:rsidRPr="00B87FD4">
        <w:rPr>
          <w:rFonts w:ascii="Times New Roman" w:hAnsi="Times New Roman" w:cs="Times New Roman"/>
          <w:b/>
          <w:bCs/>
          <w:i/>
          <w:iCs/>
          <w:spacing w:val="31"/>
        </w:rPr>
        <w:t xml:space="preserve"> </w:t>
      </w:r>
      <w:r w:rsidRPr="00B87FD4">
        <w:rPr>
          <w:rFonts w:ascii="Times New Roman" w:hAnsi="Times New Roman" w:cs="Times New Roman"/>
          <w:b/>
          <w:bCs/>
          <w:i/>
          <w:iCs/>
          <w:spacing w:val="-1"/>
        </w:rPr>
        <w:t>ai</w:t>
      </w:r>
      <w:r w:rsidRPr="00B87FD4">
        <w:rPr>
          <w:rFonts w:ascii="Times New Roman" w:hAnsi="Times New Roman" w:cs="Times New Roman"/>
          <w:b/>
          <w:bCs/>
          <w:i/>
          <w:iCs/>
          <w:spacing w:val="32"/>
        </w:rPr>
        <w:t xml:space="preserve"> </w:t>
      </w:r>
      <w:r w:rsidRPr="00B87FD4">
        <w:rPr>
          <w:rFonts w:ascii="Times New Roman" w:hAnsi="Times New Roman" w:cs="Times New Roman"/>
          <w:b/>
          <w:bCs/>
          <w:i/>
          <w:iCs/>
          <w:spacing w:val="-1"/>
        </w:rPr>
        <w:t>sensi</w:t>
      </w:r>
      <w:r w:rsidRPr="00B87FD4">
        <w:rPr>
          <w:rFonts w:ascii="Times New Roman" w:hAnsi="Times New Roman" w:cs="Times New Roman"/>
          <w:b/>
          <w:bCs/>
          <w:i/>
          <w:iCs/>
          <w:spacing w:val="33"/>
        </w:rPr>
        <w:t xml:space="preserve"> </w:t>
      </w:r>
      <w:r w:rsidRPr="00B87FD4">
        <w:rPr>
          <w:rFonts w:ascii="Times New Roman" w:hAnsi="Times New Roman" w:cs="Times New Roman"/>
          <w:b/>
          <w:bCs/>
          <w:i/>
          <w:iCs/>
          <w:spacing w:val="-1"/>
        </w:rPr>
        <w:t>dell’art.3,</w:t>
      </w:r>
      <w:r w:rsidRPr="00B87FD4">
        <w:rPr>
          <w:rFonts w:ascii="Times New Roman" w:hAnsi="Times New Roman" w:cs="Times New Roman"/>
          <w:b/>
          <w:bCs/>
          <w:i/>
          <w:iCs/>
          <w:spacing w:val="31"/>
        </w:rPr>
        <w:t xml:space="preserve"> </w:t>
      </w:r>
      <w:r w:rsidRPr="00B87FD4">
        <w:rPr>
          <w:rFonts w:ascii="Times New Roman" w:hAnsi="Times New Roman" w:cs="Times New Roman"/>
          <w:b/>
          <w:bCs/>
          <w:i/>
          <w:iCs/>
          <w:spacing w:val="-1"/>
        </w:rPr>
        <w:t>comma</w:t>
      </w:r>
      <w:r w:rsidRPr="00B87FD4">
        <w:rPr>
          <w:rFonts w:ascii="Times New Roman" w:hAnsi="Times New Roman" w:cs="Times New Roman"/>
          <w:b/>
          <w:bCs/>
          <w:i/>
          <w:iCs/>
          <w:spacing w:val="32"/>
        </w:rPr>
        <w:t xml:space="preserve"> </w:t>
      </w:r>
      <w:r w:rsidRPr="00B87FD4">
        <w:rPr>
          <w:rFonts w:ascii="Times New Roman" w:hAnsi="Times New Roman" w:cs="Times New Roman"/>
          <w:b/>
          <w:bCs/>
          <w:i/>
          <w:iCs/>
          <w:spacing w:val="-1"/>
        </w:rPr>
        <w:t>4-quater,</w:t>
      </w:r>
      <w:r w:rsidRPr="00B87FD4">
        <w:rPr>
          <w:rFonts w:ascii="Times New Roman" w:hAnsi="Times New Roman" w:cs="Times New Roman"/>
          <w:b/>
          <w:bCs/>
          <w:i/>
          <w:iCs/>
          <w:spacing w:val="31"/>
        </w:rPr>
        <w:t xml:space="preserve"> </w:t>
      </w:r>
      <w:r w:rsidRPr="00B87FD4">
        <w:rPr>
          <w:rFonts w:ascii="Times New Roman" w:hAnsi="Times New Roman" w:cs="Times New Roman"/>
          <w:b/>
          <w:bCs/>
          <w:i/>
          <w:iCs/>
          <w:spacing w:val="-1"/>
        </w:rPr>
        <w:t>del</w:t>
      </w:r>
    </w:p>
    <w:p w:rsidR="00613AD7" w:rsidRPr="00B87FD4" w:rsidRDefault="00613AD7" w:rsidP="00B87FD4">
      <w:pPr>
        <w:pStyle w:val="Corpodeltesto"/>
        <w:kinsoku w:val="0"/>
        <w:overflowPunct w:val="0"/>
        <w:spacing w:before="1"/>
        <w:ind w:left="100"/>
        <w:jc w:val="both"/>
        <w:rPr>
          <w:rFonts w:ascii="Times New Roman" w:hAnsi="Times New Roman" w:cs="Times New Roman"/>
        </w:rPr>
      </w:pPr>
      <w:r w:rsidRPr="00B87FD4">
        <w:rPr>
          <w:rFonts w:ascii="Times New Roman" w:hAnsi="Times New Roman" w:cs="Times New Roman"/>
          <w:b/>
          <w:bCs/>
          <w:i/>
          <w:iCs/>
          <w:spacing w:val="-1"/>
        </w:rPr>
        <w:t>d.l.</w:t>
      </w:r>
      <w:r w:rsidRPr="00B87FD4">
        <w:rPr>
          <w:rFonts w:ascii="Times New Roman" w:hAnsi="Times New Roman" w:cs="Times New Roman"/>
          <w:b/>
          <w:bCs/>
          <w:i/>
          <w:iCs/>
          <w:spacing w:val="-15"/>
        </w:rPr>
        <w:t xml:space="preserve"> </w:t>
      </w:r>
      <w:r w:rsidRPr="00B87FD4">
        <w:rPr>
          <w:rFonts w:ascii="Times New Roman" w:hAnsi="Times New Roman" w:cs="Times New Roman"/>
          <w:b/>
          <w:bCs/>
          <w:i/>
          <w:iCs/>
          <w:spacing w:val="-1"/>
        </w:rPr>
        <w:t>n.5/2009</w:t>
      </w:r>
    </w:p>
    <w:p w:rsidR="00613AD7" w:rsidRPr="00B87FD4" w:rsidRDefault="00613AD7" w:rsidP="00B87FD4">
      <w:pPr>
        <w:pStyle w:val="Corpodeltesto"/>
        <w:kinsoku w:val="0"/>
        <w:overflowPunct w:val="0"/>
        <w:spacing w:before="11"/>
        <w:ind w:left="0"/>
        <w:jc w:val="both"/>
        <w:rPr>
          <w:rFonts w:ascii="Times New Roman" w:hAnsi="Times New Roman" w:cs="Times New Roman"/>
          <w:b/>
          <w:bCs/>
          <w:i/>
          <w:iCs/>
          <w:sz w:val="21"/>
          <w:szCs w:val="21"/>
        </w:rPr>
      </w:pPr>
    </w:p>
    <w:p w:rsidR="00613AD7" w:rsidRPr="00B87FD4" w:rsidRDefault="00613AD7" w:rsidP="00B87FD4">
      <w:pPr>
        <w:pStyle w:val="Corpodeltesto"/>
        <w:kinsoku w:val="0"/>
        <w:overflowPunct w:val="0"/>
        <w:ind w:left="100" w:right="101"/>
        <w:jc w:val="both"/>
        <w:rPr>
          <w:rFonts w:ascii="Times New Roman" w:hAnsi="Times New Roman" w:cs="Times New Roman"/>
        </w:rPr>
      </w:pPr>
      <w:r w:rsidRPr="00B87FD4">
        <w:rPr>
          <w:rFonts w:ascii="Times New Roman" w:hAnsi="Times New Roman" w:cs="Times New Roman"/>
          <w:b/>
          <w:bCs/>
          <w:spacing w:val="-1"/>
        </w:rPr>
        <w:t>copia</w:t>
      </w:r>
      <w:r w:rsidRPr="00B87FD4">
        <w:rPr>
          <w:rFonts w:ascii="Times New Roman" w:hAnsi="Times New Roman" w:cs="Times New Roman"/>
          <w:b/>
          <w:bCs/>
          <w:spacing w:val="41"/>
        </w:rPr>
        <w:t xml:space="preserve"> </w:t>
      </w:r>
      <w:r w:rsidRPr="00B87FD4">
        <w:rPr>
          <w:rFonts w:ascii="Times New Roman" w:hAnsi="Times New Roman" w:cs="Times New Roman"/>
          <w:b/>
          <w:bCs/>
          <w:spacing w:val="-1"/>
        </w:rPr>
        <w:t>autentica</w:t>
      </w:r>
      <w:r w:rsidRPr="00B87FD4">
        <w:rPr>
          <w:rFonts w:ascii="Times New Roman" w:hAnsi="Times New Roman" w:cs="Times New Roman"/>
          <w:b/>
          <w:bCs/>
          <w:spacing w:val="42"/>
        </w:rPr>
        <w:t xml:space="preserve"> </w:t>
      </w:r>
      <w:r w:rsidRPr="00B87FD4">
        <w:rPr>
          <w:rFonts w:ascii="Times New Roman" w:hAnsi="Times New Roman" w:cs="Times New Roman"/>
          <w:b/>
          <w:bCs/>
        </w:rPr>
        <w:t>del</w:t>
      </w:r>
      <w:r w:rsidRPr="00B87FD4">
        <w:rPr>
          <w:rFonts w:ascii="Times New Roman" w:hAnsi="Times New Roman" w:cs="Times New Roman"/>
          <w:b/>
          <w:bCs/>
          <w:spacing w:val="41"/>
        </w:rPr>
        <w:t xml:space="preserve"> </w:t>
      </w:r>
      <w:r w:rsidRPr="00B87FD4">
        <w:rPr>
          <w:rFonts w:ascii="Times New Roman" w:hAnsi="Times New Roman" w:cs="Times New Roman"/>
          <w:b/>
          <w:bCs/>
          <w:spacing w:val="-1"/>
        </w:rPr>
        <w:t>contratto</w:t>
      </w:r>
      <w:r w:rsidRPr="00B87FD4">
        <w:rPr>
          <w:rFonts w:ascii="Times New Roman" w:hAnsi="Times New Roman" w:cs="Times New Roman"/>
          <w:b/>
          <w:bCs/>
          <w:spacing w:val="41"/>
        </w:rPr>
        <w:t xml:space="preserve"> </w:t>
      </w:r>
      <w:r w:rsidRPr="00B87FD4">
        <w:rPr>
          <w:rFonts w:ascii="Times New Roman" w:hAnsi="Times New Roman" w:cs="Times New Roman"/>
          <w:b/>
          <w:bCs/>
          <w:spacing w:val="-1"/>
        </w:rPr>
        <w:t>di</w:t>
      </w:r>
      <w:r w:rsidRPr="00B87FD4">
        <w:rPr>
          <w:rFonts w:ascii="Times New Roman" w:hAnsi="Times New Roman" w:cs="Times New Roman"/>
          <w:b/>
          <w:bCs/>
          <w:spacing w:val="42"/>
        </w:rPr>
        <w:t xml:space="preserve"> </w:t>
      </w:r>
      <w:r w:rsidRPr="00B87FD4">
        <w:rPr>
          <w:rFonts w:ascii="Times New Roman" w:hAnsi="Times New Roman" w:cs="Times New Roman"/>
          <w:b/>
          <w:bCs/>
          <w:spacing w:val="-1"/>
        </w:rPr>
        <w:t>rete,</w:t>
      </w:r>
      <w:r w:rsidRPr="00B87FD4">
        <w:rPr>
          <w:rFonts w:ascii="Times New Roman" w:hAnsi="Times New Roman" w:cs="Times New Roman"/>
          <w:b/>
          <w:bCs/>
          <w:spacing w:val="41"/>
        </w:rPr>
        <w:t xml:space="preserve"> </w:t>
      </w:r>
      <w:r w:rsidRPr="00B87FD4">
        <w:rPr>
          <w:rFonts w:ascii="Times New Roman" w:hAnsi="Times New Roman" w:cs="Times New Roman"/>
          <w:spacing w:val="-1"/>
        </w:rPr>
        <w:t>redatto</w:t>
      </w:r>
      <w:r w:rsidRPr="00B87FD4">
        <w:rPr>
          <w:rFonts w:ascii="Times New Roman" w:hAnsi="Times New Roman" w:cs="Times New Roman"/>
          <w:spacing w:val="42"/>
        </w:rPr>
        <w:t xml:space="preserve"> </w:t>
      </w:r>
      <w:r w:rsidRPr="00B87FD4">
        <w:rPr>
          <w:rFonts w:ascii="Times New Roman" w:hAnsi="Times New Roman" w:cs="Times New Roman"/>
          <w:spacing w:val="-1"/>
        </w:rPr>
        <w:t>per</w:t>
      </w:r>
      <w:r w:rsidRPr="00B87FD4">
        <w:rPr>
          <w:rFonts w:ascii="Times New Roman" w:hAnsi="Times New Roman" w:cs="Times New Roman"/>
          <w:spacing w:val="43"/>
        </w:rPr>
        <w:t xml:space="preserve"> </w:t>
      </w:r>
      <w:r w:rsidRPr="00B87FD4">
        <w:rPr>
          <w:rFonts w:ascii="Times New Roman" w:hAnsi="Times New Roman" w:cs="Times New Roman"/>
        </w:rPr>
        <w:t>atto</w:t>
      </w:r>
      <w:r w:rsidRPr="00B87FD4">
        <w:rPr>
          <w:rFonts w:ascii="Times New Roman" w:hAnsi="Times New Roman" w:cs="Times New Roman"/>
          <w:spacing w:val="42"/>
        </w:rPr>
        <w:t xml:space="preserve"> </w:t>
      </w:r>
      <w:r w:rsidRPr="00B87FD4">
        <w:rPr>
          <w:rFonts w:ascii="Times New Roman" w:hAnsi="Times New Roman" w:cs="Times New Roman"/>
          <w:spacing w:val="-1"/>
        </w:rPr>
        <w:t>pubblico</w:t>
      </w:r>
      <w:r w:rsidRPr="00B87FD4">
        <w:rPr>
          <w:rFonts w:ascii="Times New Roman" w:hAnsi="Times New Roman" w:cs="Times New Roman"/>
          <w:spacing w:val="41"/>
        </w:rPr>
        <w:t xml:space="preserve"> </w:t>
      </w:r>
      <w:r w:rsidRPr="00B87FD4">
        <w:rPr>
          <w:rFonts w:ascii="Times New Roman" w:hAnsi="Times New Roman" w:cs="Times New Roman"/>
        </w:rPr>
        <w:t>o</w:t>
      </w:r>
      <w:r w:rsidRPr="00B87FD4">
        <w:rPr>
          <w:rFonts w:ascii="Times New Roman" w:hAnsi="Times New Roman" w:cs="Times New Roman"/>
          <w:spacing w:val="42"/>
        </w:rPr>
        <w:t xml:space="preserve"> </w:t>
      </w:r>
      <w:r w:rsidRPr="00B87FD4">
        <w:rPr>
          <w:rFonts w:ascii="Times New Roman" w:hAnsi="Times New Roman" w:cs="Times New Roman"/>
          <w:spacing w:val="-1"/>
        </w:rPr>
        <w:t>scrittura</w:t>
      </w:r>
      <w:r w:rsidRPr="00B87FD4">
        <w:rPr>
          <w:rFonts w:ascii="Times New Roman" w:hAnsi="Times New Roman" w:cs="Times New Roman"/>
          <w:spacing w:val="43"/>
        </w:rPr>
        <w:t xml:space="preserve"> </w:t>
      </w:r>
      <w:r w:rsidRPr="00B87FD4">
        <w:rPr>
          <w:rFonts w:ascii="Times New Roman" w:hAnsi="Times New Roman" w:cs="Times New Roman"/>
        </w:rPr>
        <w:t>privata</w:t>
      </w:r>
      <w:r w:rsidRPr="00B87FD4">
        <w:rPr>
          <w:rFonts w:ascii="Times New Roman" w:hAnsi="Times New Roman" w:cs="Times New Roman"/>
          <w:spacing w:val="77"/>
          <w:w w:val="99"/>
        </w:rPr>
        <w:t xml:space="preserve"> </w:t>
      </w:r>
      <w:r w:rsidRPr="00B87FD4">
        <w:rPr>
          <w:rFonts w:ascii="Times New Roman" w:hAnsi="Times New Roman" w:cs="Times New Roman"/>
        </w:rPr>
        <w:t>autenticata,</w:t>
      </w:r>
      <w:r w:rsidRPr="00B87FD4">
        <w:rPr>
          <w:rFonts w:ascii="Times New Roman" w:hAnsi="Times New Roman" w:cs="Times New Roman"/>
          <w:spacing w:val="11"/>
        </w:rPr>
        <w:t xml:space="preserve"> </w:t>
      </w:r>
      <w:r w:rsidRPr="00B87FD4">
        <w:rPr>
          <w:rFonts w:ascii="Times New Roman" w:hAnsi="Times New Roman" w:cs="Times New Roman"/>
          <w:spacing w:val="-1"/>
        </w:rPr>
        <w:t>ovvero</w:t>
      </w:r>
      <w:r w:rsidRPr="00B87FD4">
        <w:rPr>
          <w:rFonts w:ascii="Times New Roman" w:hAnsi="Times New Roman" w:cs="Times New Roman"/>
          <w:spacing w:val="8"/>
        </w:rPr>
        <w:t xml:space="preserve"> </w:t>
      </w:r>
      <w:r w:rsidRPr="00B87FD4">
        <w:rPr>
          <w:rFonts w:ascii="Times New Roman" w:hAnsi="Times New Roman" w:cs="Times New Roman"/>
        </w:rPr>
        <w:t>per</w:t>
      </w:r>
      <w:r w:rsidRPr="00B87FD4">
        <w:rPr>
          <w:rFonts w:ascii="Times New Roman" w:hAnsi="Times New Roman" w:cs="Times New Roman"/>
          <w:spacing w:val="8"/>
        </w:rPr>
        <w:t xml:space="preserve"> </w:t>
      </w:r>
      <w:r w:rsidRPr="00B87FD4">
        <w:rPr>
          <w:rFonts w:ascii="Times New Roman" w:hAnsi="Times New Roman" w:cs="Times New Roman"/>
        </w:rPr>
        <w:t>atto</w:t>
      </w:r>
      <w:r w:rsidRPr="00B87FD4">
        <w:rPr>
          <w:rFonts w:ascii="Times New Roman" w:hAnsi="Times New Roman" w:cs="Times New Roman"/>
          <w:spacing w:val="7"/>
        </w:rPr>
        <w:t xml:space="preserve"> </w:t>
      </w:r>
      <w:r w:rsidRPr="00B87FD4">
        <w:rPr>
          <w:rFonts w:ascii="Times New Roman" w:hAnsi="Times New Roman" w:cs="Times New Roman"/>
          <w:spacing w:val="-1"/>
        </w:rPr>
        <w:t>firmato</w:t>
      </w:r>
      <w:r w:rsidRPr="00B87FD4">
        <w:rPr>
          <w:rFonts w:ascii="Times New Roman" w:hAnsi="Times New Roman" w:cs="Times New Roman"/>
          <w:spacing w:val="7"/>
        </w:rPr>
        <w:t xml:space="preserve"> </w:t>
      </w:r>
      <w:r w:rsidRPr="00B87FD4">
        <w:rPr>
          <w:rFonts w:ascii="Times New Roman" w:hAnsi="Times New Roman" w:cs="Times New Roman"/>
          <w:spacing w:val="-1"/>
        </w:rPr>
        <w:t>digitalmente</w:t>
      </w:r>
      <w:r w:rsidRPr="00B87FD4">
        <w:rPr>
          <w:rFonts w:ascii="Times New Roman" w:hAnsi="Times New Roman" w:cs="Times New Roman"/>
          <w:spacing w:val="9"/>
        </w:rPr>
        <w:t xml:space="preserve"> </w:t>
      </w:r>
      <w:r w:rsidRPr="00B87FD4">
        <w:rPr>
          <w:rFonts w:ascii="Times New Roman" w:hAnsi="Times New Roman" w:cs="Times New Roman"/>
        </w:rPr>
        <w:t>a</w:t>
      </w:r>
      <w:r w:rsidRPr="00B87FD4">
        <w:rPr>
          <w:rFonts w:ascii="Times New Roman" w:hAnsi="Times New Roman" w:cs="Times New Roman"/>
          <w:spacing w:val="7"/>
        </w:rPr>
        <w:t xml:space="preserve"> </w:t>
      </w:r>
      <w:r w:rsidRPr="00B87FD4">
        <w:rPr>
          <w:rFonts w:ascii="Times New Roman" w:hAnsi="Times New Roman" w:cs="Times New Roman"/>
        </w:rPr>
        <w:t>norma</w:t>
      </w:r>
      <w:r w:rsidRPr="00B87FD4">
        <w:rPr>
          <w:rFonts w:ascii="Times New Roman" w:hAnsi="Times New Roman" w:cs="Times New Roman"/>
          <w:spacing w:val="8"/>
        </w:rPr>
        <w:t xml:space="preserve"> </w:t>
      </w:r>
      <w:r w:rsidRPr="00B87FD4">
        <w:rPr>
          <w:rFonts w:ascii="Times New Roman" w:hAnsi="Times New Roman" w:cs="Times New Roman"/>
          <w:spacing w:val="-1"/>
        </w:rPr>
        <w:t>dell’art.</w:t>
      </w:r>
      <w:r w:rsidRPr="00B87FD4">
        <w:rPr>
          <w:rFonts w:ascii="Times New Roman" w:hAnsi="Times New Roman" w:cs="Times New Roman"/>
          <w:spacing w:val="7"/>
        </w:rPr>
        <w:t xml:space="preserve"> </w:t>
      </w:r>
      <w:r w:rsidRPr="00B87FD4">
        <w:rPr>
          <w:rFonts w:ascii="Times New Roman" w:hAnsi="Times New Roman" w:cs="Times New Roman"/>
          <w:spacing w:val="-1"/>
        </w:rPr>
        <w:t>25</w:t>
      </w:r>
      <w:r w:rsidRPr="00B87FD4">
        <w:rPr>
          <w:rFonts w:ascii="Times New Roman" w:hAnsi="Times New Roman" w:cs="Times New Roman"/>
          <w:spacing w:val="8"/>
        </w:rPr>
        <w:t xml:space="preserve"> </w:t>
      </w:r>
      <w:r w:rsidRPr="00B87FD4">
        <w:rPr>
          <w:rFonts w:ascii="Times New Roman" w:hAnsi="Times New Roman" w:cs="Times New Roman"/>
          <w:spacing w:val="-1"/>
        </w:rPr>
        <w:t>del</w:t>
      </w:r>
      <w:r w:rsidRPr="00B87FD4">
        <w:rPr>
          <w:rFonts w:ascii="Times New Roman" w:hAnsi="Times New Roman" w:cs="Times New Roman"/>
          <w:spacing w:val="9"/>
        </w:rPr>
        <w:t xml:space="preserve"> </w:t>
      </w:r>
      <w:r w:rsidRPr="00B87FD4">
        <w:rPr>
          <w:rFonts w:ascii="Times New Roman" w:hAnsi="Times New Roman" w:cs="Times New Roman"/>
          <w:spacing w:val="-1"/>
        </w:rPr>
        <w:t>CAD,</w:t>
      </w:r>
      <w:r w:rsidRPr="00B87FD4">
        <w:rPr>
          <w:rFonts w:ascii="Times New Roman" w:hAnsi="Times New Roman" w:cs="Times New Roman"/>
        </w:rPr>
        <w:t xml:space="preserve"> </w:t>
      </w:r>
      <w:r w:rsidRPr="00B87FD4">
        <w:rPr>
          <w:rFonts w:ascii="Times New Roman" w:hAnsi="Times New Roman" w:cs="Times New Roman"/>
          <w:spacing w:val="18"/>
        </w:rPr>
        <w:t xml:space="preserve"> </w:t>
      </w:r>
      <w:r w:rsidRPr="00B87FD4">
        <w:rPr>
          <w:rFonts w:ascii="Times New Roman" w:hAnsi="Times New Roman" w:cs="Times New Roman"/>
          <w:b/>
          <w:bCs/>
          <w:spacing w:val="-1"/>
        </w:rPr>
        <w:t>recante</w:t>
      </w:r>
      <w:r w:rsidRPr="00B87FD4">
        <w:rPr>
          <w:rFonts w:ascii="Times New Roman" w:hAnsi="Times New Roman" w:cs="Times New Roman"/>
          <w:b/>
          <w:bCs/>
          <w:spacing w:val="75"/>
          <w:w w:val="99"/>
        </w:rPr>
        <w:t xml:space="preserve"> </w:t>
      </w:r>
      <w:r w:rsidRPr="00B87FD4">
        <w:rPr>
          <w:rFonts w:ascii="Times New Roman" w:hAnsi="Times New Roman" w:cs="Times New Roman"/>
          <w:b/>
          <w:bCs/>
          <w:spacing w:val="-1"/>
        </w:rPr>
        <w:t>il</w:t>
      </w:r>
      <w:r w:rsidRPr="00B87FD4">
        <w:rPr>
          <w:rFonts w:ascii="Times New Roman" w:hAnsi="Times New Roman" w:cs="Times New Roman"/>
          <w:b/>
          <w:bCs/>
          <w:spacing w:val="46"/>
        </w:rPr>
        <w:t xml:space="preserve"> </w:t>
      </w:r>
      <w:r w:rsidRPr="00B87FD4">
        <w:rPr>
          <w:rFonts w:ascii="Times New Roman" w:hAnsi="Times New Roman" w:cs="Times New Roman"/>
          <w:b/>
          <w:bCs/>
          <w:spacing w:val="-1"/>
        </w:rPr>
        <w:t>mandato</w:t>
      </w:r>
      <w:r w:rsidRPr="00B87FD4">
        <w:rPr>
          <w:rFonts w:ascii="Times New Roman" w:hAnsi="Times New Roman" w:cs="Times New Roman"/>
          <w:b/>
          <w:bCs/>
          <w:spacing w:val="47"/>
        </w:rPr>
        <w:t xml:space="preserve"> </w:t>
      </w:r>
      <w:r w:rsidRPr="00B87FD4">
        <w:rPr>
          <w:rFonts w:ascii="Times New Roman" w:hAnsi="Times New Roman" w:cs="Times New Roman"/>
          <w:b/>
          <w:bCs/>
          <w:spacing w:val="-1"/>
        </w:rPr>
        <w:t>collettivo</w:t>
      </w:r>
      <w:r w:rsidRPr="00B87FD4">
        <w:rPr>
          <w:rFonts w:ascii="Times New Roman" w:hAnsi="Times New Roman" w:cs="Times New Roman"/>
          <w:b/>
          <w:bCs/>
          <w:spacing w:val="46"/>
        </w:rPr>
        <w:t xml:space="preserve"> </w:t>
      </w:r>
      <w:r w:rsidRPr="00B87FD4">
        <w:rPr>
          <w:rFonts w:ascii="Times New Roman" w:hAnsi="Times New Roman" w:cs="Times New Roman"/>
          <w:b/>
          <w:bCs/>
          <w:spacing w:val="-1"/>
        </w:rPr>
        <w:t>irrevocabile</w:t>
      </w:r>
      <w:r w:rsidRPr="00B87FD4">
        <w:rPr>
          <w:rFonts w:ascii="Times New Roman" w:hAnsi="Times New Roman" w:cs="Times New Roman"/>
          <w:b/>
          <w:bCs/>
          <w:spacing w:val="48"/>
        </w:rPr>
        <w:t xml:space="preserve"> </w:t>
      </w:r>
      <w:r w:rsidRPr="00B87FD4">
        <w:rPr>
          <w:rFonts w:ascii="Times New Roman" w:hAnsi="Times New Roman" w:cs="Times New Roman"/>
          <w:b/>
          <w:bCs/>
        </w:rPr>
        <w:t>con</w:t>
      </w:r>
      <w:r w:rsidRPr="00B87FD4">
        <w:rPr>
          <w:rFonts w:ascii="Times New Roman" w:hAnsi="Times New Roman" w:cs="Times New Roman"/>
          <w:b/>
          <w:bCs/>
          <w:spacing w:val="46"/>
        </w:rPr>
        <w:t xml:space="preserve"> </w:t>
      </w:r>
      <w:r w:rsidRPr="00B87FD4">
        <w:rPr>
          <w:rFonts w:ascii="Times New Roman" w:hAnsi="Times New Roman" w:cs="Times New Roman"/>
          <w:b/>
          <w:bCs/>
          <w:spacing w:val="-1"/>
        </w:rPr>
        <w:t>rappresentanza</w:t>
      </w:r>
      <w:r w:rsidRPr="00B87FD4">
        <w:rPr>
          <w:rFonts w:ascii="Times New Roman" w:hAnsi="Times New Roman" w:cs="Times New Roman"/>
          <w:b/>
          <w:bCs/>
          <w:spacing w:val="49"/>
        </w:rPr>
        <w:t xml:space="preserve"> </w:t>
      </w:r>
      <w:r w:rsidRPr="00B87FD4">
        <w:rPr>
          <w:rFonts w:ascii="Times New Roman" w:hAnsi="Times New Roman" w:cs="Times New Roman"/>
        </w:rPr>
        <w:t>conferito</w:t>
      </w:r>
      <w:r w:rsidRPr="00B87FD4">
        <w:rPr>
          <w:rFonts w:ascii="Times New Roman" w:hAnsi="Times New Roman" w:cs="Times New Roman"/>
          <w:spacing w:val="51"/>
        </w:rPr>
        <w:t xml:space="preserve"> </w:t>
      </w:r>
      <w:r w:rsidRPr="00B87FD4">
        <w:rPr>
          <w:rFonts w:ascii="Times New Roman" w:hAnsi="Times New Roman" w:cs="Times New Roman"/>
        </w:rPr>
        <w:t>alla</w:t>
      </w:r>
      <w:r w:rsidRPr="00B87FD4">
        <w:rPr>
          <w:rFonts w:ascii="Times New Roman" w:hAnsi="Times New Roman" w:cs="Times New Roman"/>
          <w:spacing w:val="51"/>
        </w:rPr>
        <w:t xml:space="preserve"> </w:t>
      </w:r>
      <w:r w:rsidRPr="00B87FD4">
        <w:rPr>
          <w:rFonts w:ascii="Times New Roman" w:hAnsi="Times New Roman" w:cs="Times New Roman"/>
        </w:rPr>
        <w:t>impresa</w:t>
      </w:r>
      <w:r w:rsidRPr="00B87FD4">
        <w:rPr>
          <w:rFonts w:ascii="Times New Roman" w:hAnsi="Times New Roman" w:cs="Times New Roman"/>
          <w:spacing w:val="45"/>
          <w:w w:val="99"/>
        </w:rPr>
        <w:t xml:space="preserve"> </w:t>
      </w:r>
      <w:r w:rsidRPr="00B87FD4">
        <w:rPr>
          <w:rFonts w:ascii="Times New Roman" w:hAnsi="Times New Roman" w:cs="Times New Roman"/>
        </w:rPr>
        <w:t>mandataria,</w:t>
      </w:r>
      <w:r w:rsidRPr="00B87FD4">
        <w:rPr>
          <w:rFonts w:ascii="Times New Roman" w:hAnsi="Times New Roman" w:cs="Times New Roman"/>
          <w:spacing w:val="19"/>
        </w:rPr>
        <w:t xml:space="preserve"> </w:t>
      </w:r>
      <w:r w:rsidRPr="00B87FD4">
        <w:rPr>
          <w:rFonts w:ascii="Times New Roman" w:hAnsi="Times New Roman" w:cs="Times New Roman"/>
        </w:rPr>
        <w:t>con</w:t>
      </w:r>
      <w:r w:rsidRPr="00B87FD4">
        <w:rPr>
          <w:rFonts w:ascii="Times New Roman" w:hAnsi="Times New Roman" w:cs="Times New Roman"/>
          <w:spacing w:val="21"/>
        </w:rPr>
        <w:t xml:space="preserve"> </w:t>
      </w:r>
      <w:r w:rsidRPr="00B87FD4">
        <w:rPr>
          <w:rFonts w:ascii="Times New Roman" w:hAnsi="Times New Roman" w:cs="Times New Roman"/>
        </w:rPr>
        <w:t>l’indicazione</w:t>
      </w:r>
      <w:r w:rsidRPr="00B87FD4">
        <w:rPr>
          <w:rFonts w:ascii="Times New Roman" w:hAnsi="Times New Roman" w:cs="Times New Roman"/>
          <w:spacing w:val="22"/>
        </w:rPr>
        <w:t xml:space="preserve"> </w:t>
      </w:r>
      <w:r w:rsidRPr="00B87FD4">
        <w:rPr>
          <w:rFonts w:ascii="Times New Roman" w:hAnsi="Times New Roman" w:cs="Times New Roman"/>
          <w:spacing w:val="-1"/>
        </w:rPr>
        <w:t>del</w:t>
      </w:r>
      <w:r w:rsidRPr="00B87FD4">
        <w:rPr>
          <w:rFonts w:ascii="Times New Roman" w:hAnsi="Times New Roman" w:cs="Times New Roman"/>
          <w:spacing w:val="21"/>
        </w:rPr>
        <w:t xml:space="preserve"> </w:t>
      </w:r>
      <w:r w:rsidRPr="00B87FD4">
        <w:rPr>
          <w:rFonts w:ascii="Times New Roman" w:hAnsi="Times New Roman" w:cs="Times New Roman"/>
        </w:rPr>
        <w:t>soggetto</w:t>
      </w:r>
      <w:r w:rsidRPr="00B87FD4">
        <w:rPr>
          <w:rFonts w:ascii="Times New Roman" w:hAnsi="Times New Roman" w:cs="Times New Roman"/>
          <w:spacing w:val="21"/>
        </w:rPr>
        <w:t xml:space="preserve"> </w:t>
      </w:r>
      <w:r w:rsidRPr="00B87FD4">
        <w:rPr>
          <w:rFonts w:ascii="Times New Roman" w:hAnsi="Times New Roman" w:cs="Times New Roman"/>
        </w:rPr>
        <w:t>designato</w:t>
      </w:r>
      <w:r w:rsidRPr="00B87FD4">
        <w:rPr>
          <w:rFonts w:ascii="Times New Roman" w:hAnsi="Times New Roman" w:cs="Times New Roman"/>
          <w:spacing w:val="21"/>
        </w:rPr>
        <w:t xml:space="preserve"> </w:t>
      </w:r>
      <w:r w:rsidRPr="00B87FD4">
        <w:rPr>
          <w:rFonts w:ascii="Times New Roman" w:hAnsi="Times New Roman" w:cs="Times New Roman"/>
        </w:rPr>
        <w:t>quale</w:t>
      </w:r>
      <w:r w:rsidRPr="00B87FD4">
        <w:rPr>
          <w:rFonts w:ascii="Times New Roman" w:hAnsi="Times New Roman" w:cs="Times New Roman"/>
          <w:spacing w:val="21"/>
        </w:rPr>
        <w:t xml:space="preserve"> </w:t>
      </w:r>
      <w:r w:rsidRPr="00B87FD4">
        <w:rPr>
          <w:rFonts w:ascii="Times New Roman" w:hAnsi="Times New Roman" w:cs="Times New Roman"/>
        </w:rPr>
        <w:t>mandatario</w:t>
      </w:r>
      <w:r w:rsidRPr="00B87FD4">
        <w:rPr>
          <w:rFonts w:ascii="Times New Roman" w:hAnsi="Times New Roman" w:cs="Times New Roman"/>
          <w:spacing w:val="20"/>
        </w:rPr>
        <w:t xml:space="preserve"> </w:t>
      </w:r>
      <w:r w:rsidRPr="00B87FD4">
        <w:rPr>
          <w:rFonts w:ascii="Times New Roman" w:hAnsi="Times New Roman" w:cs="Times New Roman"/>
        </w:rPr>
        <w:t>e</w:t>
      </w:r>
      <w:r w:rsidRPr="00B87FD4">
        <w:rPr>
          <w:rFonts w:ascii="Times New Roman" w:hAnsi="Times New Roman" w:cs="Times New Roman"/>
          <w:spacing w:val="20"/>
        </w:rPr>
        <w:t xml:space="preserve"> </w:t>
      </w:r>
      <w:r w:rsidRPr="00B87FD4">
        <w:rPr>
          <w:rFonts w:ascii="Times New Roman" w:hAnsi="Times New Roman" w:cs="Times New Roman"/>
          <w:spacing w:val="-1"/>
        </w:rPr>
        <w:t>della</w:t>
      </w:r>
      <w:r w:rsidRPr="00B87FD4">
        <w:rPr>
          <w:rFonts w:ascii="Times New Roman" w:hAnsi="Times New Roman" w:cs="Times New Roman"/>
          <w:spacing w:val="22"/>
        </w:rPr>
        <w:t xml:space="preserve"> </w:t>
      </w:r>
      <w:r w:rsidRPr="00B87FD4">
        <w:rPr>
          <w:rFonts w:ascii="Times New Roman" w:hAnsi="Times New Roman" w:cs="Times New Roman"/>
        </w:rPr>
        <w:t>quota</w:t>
      </w:r>
      <w:r w:rsidRPr="00B87FD4">
        <w:rPr>
          <w:rFonts w:ascii="Times New Roman" w:hAnsi="Times New Roman" w:cs="Times New Roman"/>
          <w:spacing w:val="21"/>
        </w:rPr>
        <w:t xml:space="preserve"> </w:t>
      </w:r>
      <w:r w:rsidRPr="00B87FD4">
        <w:rPr>
          <w:rFonts w:ascii="Times New Roman" w:hAnsi="Times New Roman" w:cs="Times New Roman"/>
        </w:rPr>
        <w:t>di</w:t>
      </w:r>
      <w:r w:rsidRPr="00B87FD4">
        <w:rPr>
          <w:rFonts w:ascii="Times New Roman" w:hAnsi="Times New Roman" w:cs="Times New Roman"/>
          <w:spacing w:val="26"/>
          <w:w w:val="99"/>
        </w:rPr>
        <w:t xml:space="preserve"> </w:t>
      </w:r>
      <w:r w:rsidRPr="00B87FD4">
        <w:rPr>
          <w:rFonts w:ascii="Times New Roman" w:hAnsi="Times New Roman" w:cs="Times New Roman"/>
          <w:spacing w:val="-1"/>
        </w:rPr>
        <w:t>partecipazione</w:t>
      </w:r>
      <w:r w:rsidRPr="00B87FD4">
        <w:rPr>
          <w:rFonts w:ascii="Times New Roman" w:hAnsi="Times New Roman" w:cs="Times New Roman"/>
          <w:spacing w:val="32"/>
        </w:rPr>
        <w:t xml:space="preserve"> </w:t>
      </w:r>
      <w:r w:rsidRPr="00B87FD4">
        <w:rPr>
          <w:rFonts w:ascii="Times New Roman" w:hAnsi="Times New Roman" w:cs="Times New Roman"/>
          <w:spacing w:val="-1"/>
        </w:rPr>
        <w:t>all’aggregazione</w:t>
      </w:r>
      <w:r w:rsidRPr="00B87FD4">
        <w:rPr>
          <w:rFonts w:ascii="Times New Roman" w:hAnsi="Times New Roman" w:cs="Times New Roman"/>
          <w:spacing w:val="33"/>
        </w:rPr>
        <w:t xml:space="preserve"> </w:t>
      </w:r>
      <w:r w:rsidRPr="00B87FD4">
        <w:rPr>
          <w:rFonts w:ascii="Times New Roman" w:hAnsi="Times New Roman" w:cs="Times New Roman"/>
          <w:spacing w:val="-1"/>
        </w:rPr>
        <w:t>di</w:t>
      </w:r>
      <w:r w:rsidRPr="00B87FD4">
        <w:rPr>
          <w:rFonts w:ascii="Times New Roman" w:hAnsi="Times New Roman" w:cs="Times New Roman"/>
          <w:spacing w:val="31"/>
        </w:rPr>
        <w:t xml:space="preserve"> </w:t>
      </w:r>
      <w:r w:rsidRPr="00B87FD4">
        <w:rPr>
          <w:rFonts w:ascii="Times New Roman" w:hAnsi="Times New Roman" w:cs="Times New Roman"/>
          <w:spacing w:val="-1"/>
        </w:rPr>
        <w:t>imprese</w:t>
      </w:r>
      <w:r w:rsidRPr="00B87FD4">
        <w:rPr>
          <w:rFonts w:ascii="Times New Roman" w:hAnsi="Times New Roman" w:cs="Times New Roman"/>
          <w:spacing w:val="32"/>
        </w:rPr>
        <w:t xml:space="preserve"> </w:t>
      </w:r>
      <w:r w:rsidRPr="00B87FD4">
        <w:rPr>
          <w:rFonts w:ascii="Times New Roman" w:hAnsi="Times New Roman" w:cs="Times New Roman"/>
          <w:spacing w:val="-1"/>
        </w:rPr>
        <w:t>che</w:t>
      </w:r>
      <w:r w:rsidRPr="00B87FD4">
        <w:rPr>
          <w:rFonts w:ascii="Times New Roman" w:hAnsi="Times New Roman" w:cs="Times New Roman"/>
          <w:spacing w:val="33"/>
        </w:rPr>
        <w:t xml:space="preserve"> </w:t>
      </w:r>
      <w:r w:rsidRPr="00B87FD4">
        <w:rPr>
          <w:rFonts w:ascii="Times New Roman" w:hAnsi="Times New Roman" w:cs="Times New Roman"/>
          <w:spacing w:val="-1"/>
        </w:rPr>
        <w:t>partecipa</w:t>
      </w:r>
      <w:r w:rsidRPr="00B87FD4">
        <w:rPr>
          <w:rFonts w:ascii="Times New Roman" w:hAnsi="Times New Roman" w:cs="Times New Roman"/>
          <w:spacing w:val="32"/>
        </w:rPr>
        <w:t xml:space="preserve"> </w:t>
      </w:r>
      <w:r w:rsidRPr="00B87FD4">
        <w:rPr>
          <w:rFonts w:ascii="Times New Roman" w:hAnsi="Times New Roman" w:cs="Times New Roman"/>
          <w:spacing w:val="-1"/>
        </w:rPr>
        <w:t>alla</w:t>
      </w:r>
      <w:r w:rsidRPr="00B87FD4">
        <w:rPr>
          <w:rFonts w:ascii="Times New Roman" w:hAnsi="Times New Roman" w:cs="Times New Roman"/>
          <w:spacing w:val="31"/>
        </w:rPr>
        <w:t xml:space="preserve"> </w:t>
      </w:r>
      <w:r w:rsidRPr="00B87FD4">
        <w:rPr>
          <w:rFonts w:ascii="Times New Roman" w:hAnsi="Times New Roman" w:cs="Times New Roman"/>
          <w:spacing w:val="-1"/>
        </w:rPr>
        <w:t>gara,</w:t>
      </w:r>
      <w:r w:rsidRPr="00B87FD4">
        <w:rPr>
          <w:rFonts w:ascii="Times New Roman" w:hAnsi="Times New Roman" w:cs="Times New Roman"/>
          <w:spacing w:val="32"/>
        </w:rPr>
        <w:t xml:space="preserve"> </w:t>
      </w:r>
      <w:r w:rsidRPr="00B87FD4">
        <w:rPr>
          <w:rFonts w:ascii="Times New Roman" w:hAnsi="Times New Roman" w:cs="Times New Roman"/>
          <w:spacing w:val="-1"/>
        </w:rPr>
        <w:t>corrispondente</w:t>
      </w:r>
      <w:r w:rsidRPr="00B87FD4">
        <w:rPr>
          <w:rFonts w:ascii="Times New Roman" w:hAnsi="Times New Roman" w:cs="Times New Roman"/>
          <w:spacing w:val="33"/>
        </w:rPr>
        <w:t xml:space="preserve"> </w:t>
      </w:r>
      <w:r w:rsidRPr="00B87FD4">
        <w:rPr>
          <w:rFonts w:ascii="Times New Roman" w:hAnsi="Times New Roman" w:cs="Times New Roman"/>
          <w:spacing w:val="-1"/>
        </w:rPr>
        <w:t>alla</w:t>
      </w:r>
      <w:r w:rsidRPr="00B87FD4">
        <w:rPr>
          <w:rFonts w:ascii="Times New Roman" w:hAnsi="Times New Roman" w:cs="Times New Roman"/>
          <w:spacing w:val="81"/>
          <w:w w:val="99"/>
        </w:rPr>
        <w:t xml:space="preserve"> </w:t>
      </w:r>
      <w:r w:rsidRPr="00B87FD4">
        <w:rPr>
          <w:rFonts w:ascii="Times New Roman" w:hAnsi="Times New Roman" w:cs="Times New Roman"/>
          <w:spacing w:val="-1"/>
        </w:rPr>
        <w:t>percentuale</w:t>
      </w:r>
      <w:r w:rsidRPr="00B87FD4">
        <w:rPr>
          <w:rFonts w:ascii="Times New Roman" w:hAnsi="Times New Roman" w:cs="Times New Roman"/>
          <w:spacing w:val="-9"/>
        </w:rPr>
        <w:t xml:space="preserve"> </w:t>
      </w:r>
      <w:r w:rsidRPr="00B87FD4">
        <w:rPr>
          <w:rFonts w:ascii="Times New Roman" w:hAnsi="Times New Roman" w:cs="Times New Roman"/>
          <w:spacing w:val="-1"/>
        </w:rPr>
        <w:t>di</w:t>
      </w:r>
      <w:r w:rsidRPr="00B87FD4">
        <w:rPr>
          <w:rFonts w:ascii="Times New Roman" w:hAnsi="Times New Roman" w:cs="Times New Roman"/>
          <w:spacing w:val="-9"/>
        </w:rPr>
        <w:t xml:space="preserve"> </w:t>
      </w:r>
      <w:r w:rsidRPr="00B87FD4">
        <w:rPr>
          <w:rFonts w:ascii="Times New Roman" w:hAnsi="Times New Roman" w:cs="Times New Roman"/>
          <w:spacing w:val="-1"/>
        </w:rPr>
        <w:t>lavori</w:t>
      </w:r>
      <w:r w:rsidRPr="00B87FD4">
        <w:rPr>
          <w:rFonts w:ascii="Times New Roman" w:hAnsi="Times New Roman" w:cs="Times New Roman"/>
          <w:spacing w:val="-9"/>
        </w:rPr>
        <w:t xml:space="preserve"> </w:t>
      </w:r>
      <w:r w:rsidRPr="00B87FD4">
        <w:rPr>
          <w:rFonts w:ascii="Times New Roman" w:hAnsi="Times New Roman" w:cs="Times New Roman"/>
          <w:spacing w:val="-1"/>
        </w:rPr>
        <w:t>che</w:t>
      </w:r>
      <w:r w:rsidRPr="00B87FD4">
        <w:rPr>
          <w:rFonts w:ascii="Times New Roman" w:hAnsi="Times New Roman" w:cs="Times New Roman"/>
          <w:spacing w:val="-9"/>
        </w:rPr>
        <w:t xml:space="preserve"> </w:t>
      </w:r>
      <w:r w:rsidRPr="00B87FD4">
        <w:rPr>
          <w:rFonts w:ascii="Times New Roman" w:hAnsi="Times New Roman" w:cs="Times New Roman"/>
          <w:spacing w:val="-1"/>
        </w:rPr>
        <w:t>verranno</w:t>
      </w:r>
      <w:r w:rsidRPr="00B87FD4">
        <w:rPr>
          <w:rFonts w:ascii="Times New Roman" w:hAnsi="Times New Roman" w:cs="Times New Roman"/>
          <w:spacing w:val="-9"/>
        </w:rPr>
        <w:t xml:space="preserve"> </w:t>
      </w:r>
      <w:r w:rsidRPr="00B87FD4">
        <w:rPr>
          <w:rFonts w:ascii="Times New Roman" w:hAnsi="Times New Roman" w:cs="Times New Roman"/>
          <w:spacing w:val="-1"/>
        </w:rPr>
        <w:t>eseguiti</w:t>
      </w:r>
      <w:r w:rsidRPr="00B87FD4">
        <w:rPr>
          <w:rFonts w:ascii="Times New Roman" w:hAnsi="Times New Roman" w:cs="Times New Roman"/>
          <w:spacing w:val="-7"/>
        </w:rPr>
        <w:t xml:space="preserve"> </w:t>
      </w:r>
      <w:r w:rsidRPr="00B87FD4">
        <w:rPr>
          <w:rFonts w:ascii="Times New Roman" w:hAnsi="Times New Roman" w:cs="Times New Roman"/>
          <w:spacing w:val="-1"/>
        </w:rPr>
        <w:t>da</w:t>
      </w:r>
      <w:r w:rsidRPr="00B87FD4">
        <w:rPr>
          <w:rFonts w:ascii="Times New Roman" w:hAnsi="Times New Roman" w:cs="Times New Roman"/>
          <w:spacing w:val="-9"/>
        </w:rPr>
        <w:t xml:space="preserve"> </w:t>
      </w:r>
      <w:r w:rsidRPr="00B87FD4">
        <w:rPr>
          <w:rFonts w:ascii="Times New Roman" w:hAnsi="Times New Roman" w:cs="Times New Roman"/>
        </w:rPr>
        <w:t>ciascun</w:t>
      </w:r>
      <w:r w:rsidRPr="00B87FD4">
        <w:rPr>
          <w:rFonts w:ascii="Times New Roman" w:hAnsi="Times New Roman" w:cs="Times New Roman"/>
          <w:spacing w:val="-9"/>
        </w:rPr>
        <w:t xml:space="preserve"> </w:t>
      </w:r>
      <w:r w:rsidRPr="00B87FD4">
        <w:rPr>
          <w:rFonts w:ascii="Times New Roman" w:hAnsi="Times New Roman" w:cs="Times New Roman"/>
          <w:spacing w:val="-1"/>
        </w:rPr>
        <w:t>operatore</w:t>
      </w:r>
      <w:r w:rsidRPr="00B87FD4">
        <w:rPr>
          <w:rFonts w:ascii="Times New Roman" w:hAnsi="Times New Roman" w:cs="Times New Roman"/>
          <w:spacing w:val="-9"/>
        </w:rPr>
        <w:t xml:space="preserve"> </w:t>
      </w:r>
      <w:r w:rsidRPr="00B87FD4">
        <w:rPr>
          <w:rFonts w:ascii="Times New Roman" w:hAnsi="Times New Roman" w:cs="Times New Roman"/>
        </w:rPr>
        <w:t>economico</w:t>
      </w:r>
      <w:r w:rsidRPr="00B87FD4">
        <w:rPr>
          <w:rFonts w:ascii="Times New Roman" w:hAnsi="Times New Roman" w:cs="Times New Roman"/>
          <w:spacing w:val="-10"/>
        </w:rPr>
        <w:t xml:space="preserve"> </w:t>
      </w:r>
      <w:r w:rsidRPr="00B87FD4">
        <w:rPr>
          <w:rFonts w:ascii="Times New Roman" w:hAnsi="Times New Roman" w:cs="Times New Roman"/>
          <w:spacing w:val="-1"/>
        </w:rPr>
        <w:t>concorrente; Si</w:t>
      </w:r>
      <w:r w:rsidRPr="00B87FD4">
        <w:rPr>
          <w:rFonts w:ascii="Times New Roman" w:hAnsi="Times New Roman" w:cs="Times New Roman"/>
          <w:spacing w:val="17"/>
        </w:rPr>
        <w:t xml:space="preserve"> </w:t>
      </w:r>
      <w:r w:rsidRPr="00B87FD4">
        <w:rPr>
          <w:rFonts w:ascii="Times New Roman" w:hAnsi="Times New Roman" w:cs="Times New Roman"/>
        </w:rPr>
        <w:t>precisa</w:t>
      </w:r>
      <w:r w:rsidRPr="00B87FD4">
        <w:rPr>
          <w:rFonts w:ascii="Times New Roman" w:hAnsi="Times New Roman" w:cs="Times New Roman"/>
          <w:spacing w:val="19"/>
        </w:rPr>
        <w:t xml:space="preserve"> </w:t>
      </w:r>
      <w:r w:rsidRPr="00B87FD4">
        <w:rPr>
          <w:rFonts w:ascii="Times New Roman" w:hAnsi="Times New Roman" w:cs="Times New Roman"/>
        </w:rPr>
        <w:t>che</w:t>
      </w:r>
      <w:r w:rsidRPr="00B87FD4">
        <w:rPr>
          <w:rFonts w:ascii="Times New Roman" w:hAnsi="Times New Roman" w:cs="Times New Roman"/>
          <w:spacing w:val="18"/>
        </w:rPr>
        <w:t xml:space="preserve"> </w:t>
      </w:r>
      <w:r w:rsidRPr="00B87FD4">
        <w:rPr>
          <w:rFonts w:ascii="Times New Roman" w:hAnsi="Times New Roman" w:cs="Times New Roman"/>
        </w:rPr>
        <w:t>qualora</w:t>
      </w:r>
      <w:r w:rsidRPr="00B87FD4">
        <w:rPr>
          <w:rFonts w:ascii="Times New Roman" w:hAnsi="Times New Roman" w:cs="Times New Roman"/>
          <w:spacing w:val="18"/>
        </w:rPr>
        <w:t xml:space="preserve"> </w:t>
      </w:r>
      <w:r w:rsidRPr="00B87FD4">
        <w:rPr>
          <w:rFonts w:ascii="Times New Roman" w:hAnsi="Times New Roman" w:cs="Times New Roman"/>
        </w:rPr>
        <w:t>il</w:t>
      </w:r>
      <w:r w:rsidRPr="00B87FD4">
        <w:rPr>
          <w:rFonts w:ascii="Times New Roman" w:hAnsi="Times New Roman" w:cs="Times New Roman"/>
          <w:spacing w:val="18"/>
        </w:rPr>
        <w:t xml:space="preserve"> </w:t>
      </w:r>
      <w:r w:rsidRPr="00B87FD4">
        <w:rPr>
          <w:rFonts w:ascii="Times New Roman" w:hAnsi="Times New Roman" w:cs="Times New Roman"/>
        </w:rPr>
        <w:t>contratto</w:t>
      </w:r>
      <w:r w:rsidRPr="00B87FD4">
        <w:rPr>
          <w:rFonts w:ascii="Times New Roman" w:hAnsi="Times New Roman" w:cs="Times New Roman"/>
          <w:spacing w:val="18"/>
        </w:rPr>
        <w:t xml:space="preserve"> </w:t>
      </w:r>
      <w:r w:rsidRPr="00B87FD4">
        <w:rPr>
          <w:rFonts w:ascii="Times New Roman" w:hAnsi="Times New Roman" w:cs="Times New Roman"/>
        </w:rPr>
        <w:t>di</w:t>
      </w:r>
      <w:r w:rsidRPr="00B87FD4">
        <w:rPr>
          <w:rFonts w:ascii="Times New Roman" w:hAnsi="Times New Roman" w:cs="Times New Roman"/>
          <w:spacing w:val="17"/>
        </w:rPr>
        <w:t xml:space="preserve"> </w:t>
      </w:r>
      <w:r w:rsidRPr="00B87FD4">
        <w:rPr>
          <w:rFonts w:ascii="Times New Roman" w:hAnsi="Times New Roman" w:cs="Times New Roman"/>
        </w:rPr>
        <w:t>rete</w:t>
      </w:r>
      <w:r w:rsidRPr="00B87FD4">
        <w:rPr>
          <w:rFonts w:ascii="Times New Roman" w:hAnsi="Times New Roman" w:cs="Times New Roman"/>
          <w:spacing w:val="18"/>
        </w:rPr>
        <w:t xml:space="preserve"> </w:t>
      </w:r>
      <w:r w:rsidRPr="00B87FD4">
        <w:rPr>
          <w:rFonts w:ascii="Times New Roman" w:hAnsi="Times New Roman" w:cs="Times New Roman"/>
        </w:rPr>
        <w:t>sia</w:t>
      </w:r>
      <w:r w:rsidRPr="00B87FD4">
        <w:rPr>
          <w:rFonts w:ascii="Times New Roman" w:hAnsi="Times New Roman" w:cs="Times New Roman"/>
          <w:spacing w:val="18"/>
        </w:rPr>
        <w:t xml:space="preserve"> </w:t>
      </w:r>
      <w:r w:rsidRPr="00B87FD4">
        <w:rPr>
          <w:rFonts w:ascii="Times New Roman" w:hAnsi="Times New Roman" w:cs="Times New Roman"/>
        </w:rPr>
        <w:t>stato</w:t>
      </w:r>
      <w:r w:rsidRPr="00B87FD4">
        <w:rPr>
          <w:rFonts w:ascii="Times New Roman" w:hAnsi="Times New Roman" w:cs="Times New Roman"/>
          <w:spacing w:val="18"/>
        </w:rPr>
        <w:t xml:space="preserve"> </w:t>
      </w:r>
      <w:r w:rsidRPr="00B87FD4">
        <w:rPr>
          <w:rFonts w:ascii="Times New Roman" w:hAnsi="Times New Roman" w:cs="Times New Roman"/>
        </w:rPr>
        <w:t>redatto</w:t>
      </w:r>
      <w:r w:rsidRPr="00B87FD4">
        <w:rPr>
          <w:rFonts w:ascii="Times New Roman" w:hAnsi="Times New Roman" w:cs="Times New Roman"/>
          <w:spacing w:val="18"/>
        </w:rPr>
        <w:t xml:space="preserve"> </w:t>
      </w:r>
      <w:r w:rsidRPr="00B87FD4">
        <w:rPr>
          <w:rFonts w:ascii="Times New Roman" w:hAnsi="Times New Roman" w:cs="Times New Roman"/>
        </w:rPr>
        <w:t>con</w:t>
      </w:r>
      <w:r w:rsidRPr="00B87FD4">
        <w:rPr>
          <w:rFonts w:ascii="Times New Roman" w:hAnsi="Times New Roman" w:cs="Times New Roman"/>
          <w:spacing w:val="19"/>
        </w:rPr>
        <w:t xml:space="preserve"> </w:t>
      </w:r>
      <w:r w:rsidRPr="00B87FD4">
        <w:rPr>
          <w:rFonts w:ascii="Times New Roman" w:hAnsi="Times New Roman" w:cs="Times New Roman"/>
        </w:rPr>
        <w:t>mera</w:t>
      </w:r>
      <w:r w:rsidRPr="00B87FD4">
        <w:rPr>
          <w:rFonts w:ascii="Times New Roman" w:hAnsi="Times New Roman" w:cs="Times New Roman"/>
          <w:spacing w:val="17"/>
        </w:rPr>
        <w:t xml:space="preserve"> </w:t>
      </w:r>
      <w:r w:rsidRPr="00B87FD4">
        <w:rPr>
          <w:rFonts w:ascii="Times New Roman" w:hAnsi="Times New Roman" w:cs="Times New Roman"/>
        </w:rPr>
        <w:t>firma</w:t>
      </w:r>
      <w:r w:rsidRPr="00B87FD4">
        <w:rPr>
          <w:rFonts w:ascii="Times New Roman" w:hAnsi="Times New Roman" w:cs="Times New Roman"/>
          <w:spacing w:val="18"/>
        </w:rPr>
        <w:t xml:space="preserve"> </w:t>
      </w:r>
      <w:r w:rsidRPr="00B87FD4">
        <w:rPr>
          <w:rFonts w:ascii="Times New Roman" w:hAnsi="Times New Roman" w:cs="Times New Roman"/>
        </w:rPr>
        <w:t>digitale</w:t>
      </w:r>
      <w:r w:rsidRPr="00B87FD4">
        <w:rPr>
          <w:rFonts w:ascii="Times New Roman" w:hAnsi="Times New Roman" w:cs="Times New Roman"/>
          <w:spacing w:val="18"/>
        </w:rPr>
        <w:t xml:space="preserve"> </w:t>
      </w:r>
      <w:r w:rsidRPr="00B87FD4">
        <w:rPr>
          <w:rFonts w:ascii="Times New Roman" w:hAnsi="Times New Roman" w:cs="Times New Roman"/>
        </w:rPr>
        <w:t>non</w:t>
      </w:r>
      <w:r w:rsidRPr="00B87FD4">
        <w:rPr>
          <w:rFonts w:ascii="Times New Roman" w:hAnsi="Times New Roman" w:cs="Times New Roman"/>
          <w:spacing w:val="24"/>
          <w:w w:val="99"/>
        </w:rPr>
        <w:t xml:space="preserve"> </w:t>
      </w:r>
      <w:r w:rsidRPr="00B87FD4">
        <w:rPr>
          <w:rFonts w:ascii="Times New Roman" w:hAnsi="Times New Roman" w:cs="Times New Roman"/>
        </w:rPr>
        <w:t>autenticata</w:t>
      </w:r>
      <w:r w:rsidRPr="00B87FD4">
        <w:rPr>
          <w:rFonts w:ascii="Times New Roman" w:hAnsi="Times New Roman" w:cs="Times New Roman"/>
          <w:spacing w:val="35"/>
        </w:rPr>
        <w:t xml:space="preserve"> </w:t>
      </w:r>
      <w:r w:rsidRPr="00B87FD4">
        <w:rPr>
          <w:rFonts w:ascii="Times New Roman" w:hAnsi="Times New Roman" w:cs="Times New Roman"/>
        </w:rPr>
        <w:t>ai</w:t>
      </w:r>
      <w:r w:rsidRPr="00B87FD4">
        <w:rPr>
          <w:rFonts w:ascii="Times New Roman" w:hAnsi="Times New Roman" w:cs="Times New Roman"/>
          <w:spacing w:val="34"/>
        </w:rPr>
        <w:t xml:space="preserve"> </w:t>
      </w:r>
      <w:r w:rsidRPr="00B87FD4">
        <w:rPr>
          <w:rFonts w:ascii="Times New Roman" w:hAnsi="Times New Roman" w:cs="Times New Roman"/>
        </w:rPr>
        <w:t>sensi</w:t>
      </w:r>
      <w:r w:rsidRPr="00B87FD4">
        <w:rPr>
          <w:rFonts w:ascii="Times New Roman" w:hAnsi="Times New Roman" w:cs="Times New Roman"/>
          <w:spacing w:val="35"/>
        </w:rPr>
        <w:t xml:space="preserve"> </w:t>
      </w:r>
      <w:r w:rsidRPr="00B87FD4">
        <w:rPr>
          <w:rFonts w:ascii="Times New Roman" w:hAnsi="Times New Roman" w:cs="Times New Roman"/>
        </w:rPr>
        <w:t>dell’art.</w:t>
      </w:r>
      <w:r w:rsidRPr="00B87FD4">
        <w:rPr>
          <w:rFonts w:ascii="Times New Roman" w:hAnsi="Times New Roman" w:cs="Times New Roman"/>
          <w:spacing w:val="35"/>
        </w:rPr>
        <w:t xml:space="preserve"> </w:t>
      </w:r>
      <w:r w:rsidRPr="00B87FD4">
        <w:rPr>
          <w:rFonts w:ascii="Times New Roman" w:hAnsi="Times New Roman" w:cs="Times New Roman"/>
        </w:rPr>
        <w:t>24</w:t>
      </w:r>
      <w:r w:rsidRPr="00B87FD4">
        <w:rPr>
          <w:rFonts w:ascii="Times New Roman" w:hAnsi="Times New Roman" w:cs="Times New Roman"/>
          <w:spacing w:val="35"/>
        </w:rPr>
        <w:t xml:space="preserve"> </w:t>
      </w:r>
      <w:r w:rsidRPr="00B87FD4">
        <w:rPr>
          <w:rFonts w:ascii="Times New Roman" w:hAnsi="Times New Roman" w:cs="Times New Roman"/>
        </w:rPr>
        <w:t>del</w:t>
      </w:r>
      <w:r w:rsidRPr="00B87FD4">
        <w:rPr>
          <w:rFonts w:ascii="Times New Roman" w:hAnsi="Times New Roman" w:cs="Times New Roman"/>
          <w:spacing w:val="36"/>
        </w:rPr>
        <w:t xml:space="preserve"> </w:t>
      </w:r>
      <w:r w:rsidRPr="00B87FD4">
        <w:rPr>
          <w:rFonts w:ascii="Times New Roman" w:hAnsi="Times New Roman" w:cs="Times New Roman"/>
        </w:rPr>
        <w:t>CAD,</w:t>
      </w:r>
      <w:r w:rsidRPr="00B87FD4">
        <w:rPr>
          <w:rFonts w:ascii="Times New Roman" w:hAnsi="Times New Roman" w:cs="Times New Roman"/>
          <w:spacing w:val="33"/>
        </w:rPr>
        <w:t xml:space="preserve"> </w:t>
      </w:r>
      <w:r w:rsidRPr="00B87FD4">
        <w:rPr>
          <w:rFonts w:ascii="Times New Roman" w:hAnsi="Times New Roman" w:cs="Times New Roman"/>
          <w:b/>
          <w:bCs/>
        </w:rPr>
        <w:t>il</w:t>
      </w:r>
      <w:r w:rsidRPr="00B87FD4">
        <w:rPr>
          <w:rFonts w:ascii="Times New Roman" w:hAnsi="Times New Roman" w:cs="Times New Roman"/>
          <w:b/>
          <w:bCs/>
          <w:spacing w:val="35"/>
        </w:rPr>
        <w:t xml:space="preserve"> </w:t>
      </w:r>
      <w:r w:rsidRPr="00B87FD4">
        <w:rPr>
          <w:rFonts w:ascii="Times New Roman" w:hAnsi="Times New Roman" w:cs="Times New Roman"/>
          <w:b/>
          <w:bCs/>
          <w:spacing w:val="-1"/>
        </w:rPr>
        <w:t>mandato</w:t>
      </w:r>
      <w:r w:rsidRPr="00B87FD4">
        <w:rPr>
          <w:rFonts w:ascii="Times New Roman" w:hAnsi="Times New Roman" w:cs="Times New Roman"/>
          <w:b/>
          <w:bCs/>
          <w:spacing w:val="35"/>
        </w:rPr>
        <w:t xml:space="preserve"> </w:t>
      </w:r>
      <w:r w:rsidRPr="00B87FD4">
        <w:rPr>
          <w:rFonts w:ascii="Times New Roman" w:hAnsi="Times New Roman" w:cs="Times New Roman"/>
          <w:b/>
          <w:bCs/>
          <w:spacing w:val="-1"/>
        </w:rPr>
        <w:t>nel</w:t>
      </w:r>
      <w:r w:rsidRPr="00B87FD4">
        <w:rPr>
          <w:rFonts w:ascii="Times New Roman" w:hAnsi="Times New Roman" w:cs="Times New Roman"/>
          <w:b/>
          <w:bCs/>
          <w:spacing w:val="35"/>
        </w:rPr>
        <w:t xml:space="preserve"> </w:t>
      </w:r>
      <w:r w:rsidRPr="00B87FD4">
        <w:rPr>
          <w:rFonts w:ascii="Times New Roman" w:hAnsi="Times New Roman" w:cs="Times New Roman"/>
          <w:b/>
          <w:bCs/>
          <w:spacing w:val="-1"/>
        </w:rPr>
        <w:t>contratto</w:t>
      </w:r>
      <w:r w:rsidRPr="00B87FD4">
        <w:rPr>
          <w:rFonts w:ascii="Times New Roman" w:hAnsi="Times New Roman" w:cs="Times New Roman"/>
          <w:b/>
          <w:bCs/>
          <w:spacing w:val="34"/>
        </w:rPr>
        <w:t xml:space="preserve"> </w:t>
      </w:r>
      <w:r w:rsidRPr="00B87FD4">
        <w:rPr>
          <w:rFonts w:ascii="Times New Roman" w:hAnsi="Times New Roman" w:cs="Times New Roman"/>
          <w:b/>
          <w:bCs/>
          <w:spacing w:val="-1"/>
        </w:rPr>
        <w:t>di</w:t>
      </w:r>
      <w:r w:rsidRPr="00B87FD4">
        <w:rPr>
          <w:rFonts w:ascii="Times New Roman" w:hAnsi="Times New Roman" w:cs="Times New Roman"/>
          <w:b/>
          <w:bCs/>
          <w:spacing w:val="35"/>
        </w:rPr>
        <w:t xml:space="preserve"> </w:t>
      </w:r>
      <w:r w:rsidRPr="00B87FD4">
        <w:rPr>
          <w:rFonts w:ascii="Times New Roman" w:hAnsi="Times New Roman" w:cs="Times New Roman"/>
          <w:b/>
          <w:bCs/>
        </w:rPr>
        <w:t>rete</w:t>
      </w:r>
      <w:r w:rsidRPr="00B87FD4">
        <w:rPr>
          <w:rFonts w:ascii="Times New Roman" w:hAnsi="Times New Roman" w:cs="Times New Roman"/>
          <w:b/>
          <w:bCs/>
          <w:spacing w:val="30"/>
        </w:rPr>
        <w:t xml:space="preserve"> </w:t>
      </w:r>
      <w:r w:rsidRPr="00B87FD4">
        <w:rPr>
          <w:rFonts w:ascii="Times New Roman" w:hAnsi="Times New Roman" w:cs="Times New Roman"/>
        </w:rPr>
        <w:t>non</w:t>
      </w:r>
      <w:r w:rsidRPr="00B87FD4">
        <w:rPr>
          <w:rFonts w:ascii="Times New Roman" w:hAnsi="Times New Roman" w:cs="Times New Roman"/>
          <w:spacing w:val="36"/>
        </w:rPr>
        <w:t xml:space="preserve"> </w:t>
      </w:r>
      <w:r w:rsidRPr="00B87FD4">
        <w:rPr>
          <w:rFonts w:ascii="Times New Roman" w:hAnsi="Times New Roman" w:cs="Times New Roman"/>
          <w:spacing w:val="-1"/>
        </w:rPr>
        <w:t>può</w:t>
      </w:r>
      <w:r w:rsidRPr="00B87FD4">
        <w:rPr>
          <w:rFonts w:ascii="Times New Roman" w:hAnsi="Times New Roman" w:cs="Times New Roman"/>
          <w:spacing w:val="39"/>
          <w:w w:val="99"/>
        </w:rPr>
        <w:t xml:space="preserve"> </w:t>
      </w:r>
      <w:r w:rsidRPr="00B87FD4">
        <w:rPr>
          <w:rFonts w:ascii="Times New Roman" w:hAnsi="Times New Roman" w:cs="Times New Roman"/>
        </w:rPr>
        <w:t>ritenersi</w:t>
      </w:r>
      <w:r w:rsidRPr="00B87FD4">
        <w:rPr>
          <w:rFonts w:ascii="Times New Roman" w:hAnsi="Times New Roman" w:cs="Times New Roman"/>
          <w:spacing w:val="24"/>
        </w:rPr>
        <w:t xml:space="preserve"> </w:t>
      </w:r>
      <w:r w:rsidRPr="00B87FD4">
        <w:rPr>
          <w:rFonts w:ascii="Times New Roman" w:hAnsi="Times New Roman" w:cs="Times New Roman"/>
        </w:rPr>
        <w:t>sufficiente</w:t>
      </w:r>
      <w:r w:rsidRPr="00B87FD4">
        <w:rPr>
          <w:rFonts w:ascii="Times New Roman" w:hAnsi="Times New Roman" w:cs="Times New Roman"/>
          <w:spacing w:val="24"/>
        </w:rPr>
        <w:t xml:space="preserve"> </w:t>
      </w:r>
      <w:r w:rsidRPr="00B87FD4">
        <w:rPr>
          <w:rFonts w:ascii="Times New Roman" w:hAnsi="Times New Roman" w:cs="Times New Roman"/>
        </w:rPr>
        <w:t>e</w:t>
      </w:r>
      <w:r w:rsidRPr="00B87FD4">
        <w:rPr>
          <w:rFonts w:ascii="Times New Roman" w:hAnsi="Times New Roman" w:cs="Times New Roman"/>
          <w:spacing w:val="25"/>
        </w:rPr>
        <w:t xml:space="preserve"> </w:t>
      </w:r>
      <w:r w:rsidRPr="00B87FD4">
        <w:rPr>
          <w:rFonts w:ascii="Times New Roman" w:hAnsi="Times New Roman" w:cs="Times New Roman"/>
        </w:rPr>
        <w:t>sarà</w:t>
      </w:r>
      <w:r w:rsidRPr="00B87FD4">
        <w:rPr>
          <w:rFonts w:ascii="Times New Roman" w:hAnsi="Times New Roman" w:cs="Times New Roman"/>
          <w:spacing w:val="24"/>
        </w:rPr>
        <w:t xml:space="preserve"> </w:t>
      </w:r>
      <w:r w:rsidRPr="00B87FD4">
        <w:rPr>
          <w:rFonts w:ascii="Times New Roman" w:hAnsi="Times New Roman" w:cs="Times New Roman"/>
        </w:rPr>
        <w:t>obbligatorio</w:t>
      </w:r>
      <w:r w:rsidRPr="00B87FD4">
        <w:rPr>
          <w:rFonts w:ascii="Times New Roman" w:hAnsi="Times New Roman" w:cs="Times New Roman"/>
          <w:spacing w:val="24"/>
        </w:rPr>
        <w:t xml:space="preserve"> </w:t>
      </w:r>
      <w:r w:rsidRPr="00B87FD4">
        <w:rPr>
          <w:rFonts w:ascii="Times New Roman" w:hAnsi="Times New Roman" w:cs="Times New Roman"/>
        </w:rPr>
        <w:t>conferire</w:t>
      </w:r>
      <w:r w:rsidRPr="00B87FD4">
        <w:rPr>
          <w:rFonts w:ascii="Times New Roman" w:hAnsi="Times New Roman" w:cs="Times New Roman"/>
          <w:spacing w:val="24"/>
        </w:rPr>
        <w:t xml:space="preserve"> </w:t>
      </w:r>
      <w:r w:rsidRPr="00B87FD4">
        <w:rPr>
          <w:rFonts w:ascii="Times New Roman" w:hAnsi="Times New Roman" w:cs="Times New Roman"/>
          <w:spacing w:val="-1"/>
        </w:rPr>
        <w:t>un</w:t>
      </w:r>
      <w:r w:rsidRPr="00B87FD4">
        <w:rPr>
          <w:rFonts w:ascii="Times New Roman" w:hAnsi="Times New Roman" w:cs="Times New Roman"/>
          <w:spacing w:val="24"/>
        </w:rPr>
        <w:t xml:space="preserve"> </w:t>
      </w:r>
      <w:r w:rsidRPr="00B87FD4">
        <w:rPr>
          <w:rFonts w:ascii="Times New Roman" w:hAnsi="Times New Roman" w:cs="Times New Roman"/>
          <w:spacing w:val="-1"/>
        </w:rPr>
        <w:t>nuovo</w:t>
      </w:r>
      <w:r w:rsidRPr="00B87FD4">
        <w:rPr>
          <w:rFonts w:ascii="Times New Roman" w:hAnsi="Times New Roman" w:cs="Times New Roman"/>
          <w:spacing w:val="26"/>
        </w:rPr>
        <w:t xml:space="preserve"> </w:t>
      </w:r>
      <w:r w:rsidRPr="00B87FD4">
        <w:rPr>
          <w:rFonts w:ascii="Times New Roman" w:hAnsi="Times New Roman" w:cs="Times New Roman"/>
        </w:rPr>
        <w:t>mandato</w:t>
      </w:r>
      <w:r w:rsidRPr="00B87FD4">
        <w:rPr>
          <w:rFonts w:ascii="Times New Roman" w:hAnsi="Times New Roman" w:cs="Times New Roman"/>
          <w:spacing w:val="26"/>
        </w:rPr>
        <w:t xml:space="preserve"> </w:t>
      </w:r>
      <w:r w:rsidRPr="00B87FD4">
        <w:rPr>
          <w:rFonts w:ascii="Times New Roman" w:hAnsi="Times New Roman" w:cs="Times New Roman"/>
          <w:b/>
          <w:bCs/>
          <w:spacing w:val="-1"/>
        </w:rPr>
        <w:t>nella</w:t>
      </w:r>
      <w:r w:rsidRPr="00B87FD4">
        <w:rPr>
          <w:rFonts w:ascii="Times New Roman" w:hAnsi="Times New Roman" w:cs="Times New Roman"/>
          <w:b/>
          <w:bCs/>
          <w:spacing w:val="23"/>
        </w:rPr>
        <w:t xml:space="preserve"> </w:t>
      </w:r>
      <w:r w:rsidRPr="00B87FD4">
        <w:rPr>
          <w:rFonts w:ascii="Times New Roman" w:hAnsi="Times New Roman" w:cs="Times New Roman"/>
          <w:b/>
          <w:bCs/>
          <w:spacing w:val="-1"/>
        </w:rPr>
        <w:t>forma</w:t>
      </w:r>
      <w:r w:rsidRPr="00B87FD4">
        <w:rPr>
          <w:rFonts w:ascii="Times New Roman" w:hAnsi="Times New Roman" w:cs="Times New Roman"/>
          <w:b/>
          <w:bCs/>
          <w:spacing w:val="24"/>
        </w:rPr>
        <w:t xml:space="preserve"> </w:t>
      </w:r>
      <w:r w:rsidRPr="00B87FD4">
        <w:rPr>
          <w:rFonts w:ascii="Times New Roman" w:hAnsi="Times New Roman" w:cs="Times New Roman"/>
          <w:b/>
          <w:bCs/>
          <w:spacing w:val="-1"/>
        </w:rPr>
        <w:t>della</w:t>
      </w:r>
      <w:r w:rsidRPr="00B87FD4">
        <w:rPr>
          <w:rFonts w:ascii="Times New Roman" w:hAnsi="Times New Roman" w:cs="Times New Roman"/>
          <w:b/>
          <w:bCs/>
          <w:spacing w:val="24"/>
          <w:w w:val="99"/>
        </w:rPr>
        <w:t xml:space="preserve"> </w:t>
      </w:r>
      <w:r w:rsidRPr="00B87FD4">
        <w:rPr>
          <w:rFonts w:ascii="Times New Roman" w:hAnsi="Times New Roman" w:cs="Times New Roman"/>
          <w:b/>
          <w:bCs/>
          <w:spacing w:val="-1"/>
        </w:rPr>
        <w:t>scrittura</w:t>
      </w:r>
      <w:r w:rsidRPr="00B87FD4">
        <w:rPr>
          <w:rFonts w:ascii="Times New Roman" w:hAnsi="Times New Roman" w:cs="Times New Roman"/>
          <w:b/>
          <w:bCs/>
          <w:spacing w:val="-8"/>
        </w:rPr>
        <w:t xml:space="preserve"> </w:t>
      </w:r>
      <w:r w:rsidRPr="00B87FD4">
        <w:rPr>
          <w:rFonts w:ascii="Times New Roman" w:hAnsi="Times New Roman" w:cs="Times New Roman"/>
          <w:b/>
          <w:bCs/>
          <w:spacing w:val="-1"/>
        </w:rPr>
        <w:t>privata</w:t>
      </w:r>
      <w:r w:rsidRPr="00B87FD4">
        <w:rPr>
          <w:rFonts w:ascii="Times New Roman" w:hAnsi="Times New Roman" w:cs="Times New Roman"/>
          <w:b/>
          <w:bCs/>
          <w:spacing w:val="-8"/>
        </w:rPr>
        <w:t xml:space="preserve"> </w:t>
      </w:r>
      <w:r w:rsidRPr="00B87FD4">
        <w:rPr>
          <w:rFonts w:ascii="Times New Roman" w:hAnsi="Times New Roman" w:cs="Times New Roman"/>
          <w:b/>
          <w:bCs/>
          <w:spacing w:val="-1"/>
        </w:rPr>
        <w:t>autenticata,</w:t>
      </w:r>
      <w:r w:rsidRPr="00B87FD4">
        <w:rPr>
          <w:rFonts w:ascii="Times New Roman" w:hAnsi="Times New Roman" w:cs="Times New Roman"/>
          <w:b/>
          <w:bCs/>
          <w:spacing w:val="-11"/>
        </w:rPr>
        <w:t xml:space="preserve"> </w:t>
      </w:r>
      <w:r w:rsidRPr="00B87FD4">
        <w:rPr>
          <w:rFonts w:ascii="Times New Roman" w:hAnsi="Times New Roman" w:cs="Times New Roman"/>
        </w:rPr>
        <w:t>anche</w:t>
      </w:r>
      <w:r w:rsidRPr="00B87FD4">
        <w:rPr>
          <w:rFonts w:ascii="Times New Roman" w:hAnsi="Times New Roman" w:cs="Times New Roman"/>
          <w:spacing w:val="-7"/>
        </w:rPr>
        <w:t xml:space="preserve"> </w:t>
      </w:r>
      <w:r w:rsidRPr="00B87FD4">
        <w:rPr>
          <w:rFonts w:ascii="Times New Roman" w:hAnsi="Times New Roman" w:cs="Times New Roman"/>
        </w:rPr>
        <w:t>ai</w:t>
      </w:r>
      <w:r w:rsidRPr="00B87FD4">
        <w:rPr>
          <w:rFonts w:ascii="Times New Roman" w:hAnsi="Times New Roman" w:cs="Times New Roman"/>
          <w:spacing w:val="-7"/>
        </w:rPr>
        <w:t xml:space="preserve"> </w:t>
      </w:r>
      <w:r w:rsidRPr="00B87FD4">
        <w:rPr>
          <w:rFonts w:ascii="Times New Roman" w:hAnsi="Times New Roman" w:cs="Times New Roman"/>
        </w:rPr>
        <w:t>sensi</w:t>
      </w:r>
      <w:r w:rsidRPr="00B87FD4">
        <w:rPr>
          <w:rFonts w:ascii="Times New Roman" w:hAnsi="Times New Roman" w:cs="Times New Roman"/>
          <w:spacing w:val="-7"/>
        </w:rPr>
        <w:t xml:space="preserve"> </w:t>
      </w:r>
      <w:r w:rsidRPr="00B87FD4">
        <w:rPr>
          <w:rFonts w:ascii="Times New Roman" w:hAnsi="Times New Roman" w:cs="Times New Roman"/>
        </w:rPr>
        <w:t>dell’art.</w:t>
      </w:r>
      <w:r w:rsidRPr="00B87FD4">
        <w:rPr>
          <w:rFonts w:ascii="Times New Roman" w:hAnsi="Times New Roman" w:cs="Times New Roman"/>
          <w:spacing w:val="-9"/>
        </w:rPr>
        <w:t xml:space="preserve"> </w:t>
      </w:r>
      <w:r w:rsidRPr="00B87FD4">
        <w:rPr>
          <w:rFonts w:ascii="Times New Roman" w:hAnsi="Times New Roman" w:cs="Times New Roman"/>
        </w:rPr>
        <w:t>25</w:t>
      </w:r>
      <w:r w:rsidRPr="00B87FD4">
        <w:rPr>
          <w:rFonts w:ascii="Times New Roman" w:hAnsi="Times New Roman" w:cs="Times New Roman"/>
          <w:spacing w:val="-6"/>
        </w:rPr>
        <w:t xml:space="preserve"> </w:t>
      </w:r>
      <w:r w:rsidRPr="00B87FD4">
        <w:rPr>
          <w:rFonts w:ascii="Times New Roman" w:hAnsi="Times New Roman" w:cs="Times New Roman"/>
        </w:rPr>
        <w:t>del</w:t>
      </w:r>
      <w:r w:rsidRPr="00B87FD4">
        <w:rPr>
          <w:rFonts w:ascii="Times New Roman" w:hAnsi="Times New Roman" w:cs="Times New Roman"/>
          <w:spacing w:val="-7"/>
        </w:rPr>
        <w:t xml:space="preserve"> </w:t>
      </w:r>
      <w:r w:rsidRPr="00B87FD4">
        <w:rPr>
          <w:rFonts w:ascii="Times New Roman" w:hAnsi="Times New Roman" w:cs="Times New Roman"/>
        </w:rPr>
        <w:t>CAD;</w:t>
      </w:r>
    </w:p>
    <w:p w:rsidR="00613AD7" w:rsidRPr="00B87FD4" w:rsidRDefault="00613AD7" w:rsidP="00B87FD4">
      <w:pPr>
        <w:pStyle w:val="Corpodeltesto"/>
        <w:kinsoku w:val="0"/>
        <w:overflowPunct w:val="0"/>
        <w:spacing w:before="11"/>
        <w:ind w:left="0"/>
        <w:jc w:val="both"/>
        <w:rPr>
          <w:rFonts w:ascii="Times New Roman" w:hAnsi="Times New Roman" w:cs="Times New Roman"/>
          <w:sz w:val="21"/>
          <w:szCs w:val="21"/>
        </w:rPr>
      </w:pPr>
    </w:p>
    <w:p w:rsidR="00613AD7" w:rsidRPr="00B87FD4" w:rsidRDefault="00613AD7" w:rsidP="00B87FD4">
      <w:pPr>
        <w:pStyle w:val="Corpodeltesto"/>
        <w:kinsoku w:val="0"/>
        <w:overflowPunct w:val="0"/>
        <w:jc w:val="both"/>
        <w:rPr>
          <w:rFonts w:ascii="Times New Roman" w:hAnsi="Times New Roman" w:cs="Times New Roman"/>
        </w:rPr>
      </w:pPr>
      <w:r w:rsidRPr="00B87FD4">
        <w:rPr>
          <w:rFonts w:ascii="Times New Roman" w:hAnsi="Times New Roman" w:cs="Times New Roman"/>
          <w:b/>
          <w:bCs/>
          <w:i/>
          <w:iCs/>
        </w:rPr>
        <w:t>ovvero</w:t>
      </w:r>
    </w:p>
    <w:p w:rsidR="00613AD7" w:rsidRPr="001E34E7" w:rsidRDefault="00613AD7" w:rsidP="00B87FD4">
      <w:pPr>
        <w:pStyle w:val="Corpodeltesto"/>
        <w:numPr>
          <w:ilvl w:val="0"/>
          <w:numId w:val="14"/>
        </w:numPr>
        <w:tabs>
          <w:tab w:val="left" w:pos="376"/>
        </w:tabs>
        <w:kinsoku w:val="0"/>
        <w:overflowPunct w:val="0"/>
        <w:spacing w:before="1"/>
        <w:ind w:left="120" w:right="103" w:firstLine="0"/>
        <w:jc w:val="both"/>
        <w:rPr>
          <w:rFonts w:ascii="Times New Roman" w:hAnsi="Times New Roman" w:cs="Times New Roman"/>
        </w:rPr>
      </w:pPr>
      <w:r w:rsidRPr="00B87FD4">
        <w:rPr>
          <w:rFonts w:ascii="Times New Roman" w:hAnsi="Times New Roman" w:cs="Times New Roman"/>
          <w:b/>
          <w:bCs/>
          <w:i/>
          <w:iCs/>
        </w:rPr>
        <w:t>se</w:t>
      </w:r>
      <w:r w:rsidRPr="00B87FD4">
        <w:rPr>
          <w:rFonts w:ascii="Times New Roman" w:hAnsi="Times New Roman" w:cs="Times New Roman"/>
          <w:b/>
          <w:bCs/>
          <w:i/>
          <w:iCs/>
          <w:spacing w:val="-4"/>
        </w:rPr>
        <w:t xml:space="preserve"> </w:t>
      </w:r>
      <w:r w:rsidRPr="00B87FD4">
        <w:rPr>
          <w:rFonts w:ascii="Times New Roman" w:hAnsi="Times New Roman" w:cs="Times New Roman"/>
          <w:b/>
          <w:bCs/>
          <w:i/>
          <w:iCs/>
        </w:rPr>
        <w:t>la</w:t>
      </w:r>
      <w:r w:rsidRPr="00B87FD4">
        <w:rPr>
          <w:rFonts w:ascii="Times New Roman" w:hAnsi="Times New Roman" w:cs="Times New Roman"/>
          <w:b/>
          <w:bCs/>
          <w:i/>
          <w:iCs/>
          <w:spacing w:val="-4"/>
        </w:rPr>
        <w:t xml:space="preserve"> </w:t>
      </w:r>
      <w:r w:rsidRPr="00B87FD4">
        <w:rPr>
          <w:rFonts w:ascii="Times New Roman" w:hAnsi="Times New Roman" w:cs="Times New Roman"/>
          <w:b/>
          <w:bCs/>
          <w:i/>
          <w:iCs/>
        </w:rPr>
        <w:t>rete</w:t>
      </w:r>
      <w:r w:rsidRPr="00B87FD4">
        <w:rPr>
          <w:rFonts w:ascii="Times New Roman" w:hAnsi="Times New Roman" w:cs="Times New Roman"/>
          <w:b/>
          <w:bCs/>
          <w:i/>
          <w:iCs/>
          <w:spacing w:val="-4"/>
        </w:rPr>
        <w:t xml:space="preserve"> </w:t>
      </w:r>
      <w:r w:rsidRPr="00B87FD4">
        <w:rPr>
          <w:rFonts w:ascii="Times New Roman" w:hAnsi="Times New Roman" w:cs="Times New Roman"/>
          <w:b/>
          <w:bCs/>
          <w:i/>
          <w:iCs/>
        </w:rPr>
        <w:t>è</w:t>
      </w:r>
      <w:r w:rsidRPr="00B87FD4">
        <w:rPr>
          <w:rFonts w:ascii="Times New Roman" w:hAnsi="Times New Roman" w:cs="Times New Roman"/>
          <w:b/>
          <w:bCs/>
          <w:i/>
          <w:iCs/>
          <w:spacing w:val="-3"/>
        </w:rPr>
        <w:t xml:space="preserve"> </w:t>
      </w:r>
      <w:r w:rsidRPr="00B87FD4">
        <w:rPr>
          <w:rFonts w:ascii="Times New Roman" w:hAnsi="Times New Roman" w:cs="Times New Roman"/>
          <w:b/>
          <w:bCs/>
          <w:i/>
          <w:iCs/>
          <w:spacing w:val="-1"/>
        </w:rPr>
        <w:t>dotata</w:t>
      </w:r>
      <w:r w:rsidRPr="00B87FD4">
        <w:rPr>
          <w:rFonts w:ascii="Times New Roman" w:hAnsi="Times New Roman" w:cs="Times New Roman"/>
          <w:b/>
          <w:bCs/>
          <w:i/>
          <w:iCs/>
          <w:spacing w:val="-3"/>
        </w:rPr>
        <w:t xml:space="preserve"> </w:t>
      </w:r>
      <w:r w:rsidRPr="00B87FD4">
        <w:rPr>
          <w:rFonts w:ascii="Times New Roman" w:hAnsi="Times New Roman" w:cs="Times New Roman"/>
          <w:b/>
          <w:bCs/>
          <w:i/>
          <w:iCs/>
          <w:spacing w:val="-1"/>
        </w:rPr>
        <w:t>di</w:t>
      </w:r>
      <w:r w:rsidRPr="00B87FD4">
        <w:rPr>
          <w:rFonts w:ascii="Times New Roman" w:hAnsi="Times New Roman" w:cs="Times New Roman"/>
          <w:b/>
          <w:bCs/>
          <w:i/>
          <w:iCs/>
          <w:spacing w:val="-3"/>
        </w:rPr>
        <w:t xml:space="preserve"> </w:t>
      </w:r>
      <w:r w:rsidRPr="00B87FD4">
        <w:rPr>
          <w:rFonts w:ascii="Times New Roman" w:hAnsi="Times New Roman" w:cs="Times New Roman"/>
          <w:b/>
          <w:bCs/>
          <w:i/>
          <w:iCs/>
        </w:rPr>
        <w:t>un</w:t>
      </w:r>
      <w:r w:rsidRPr="00B87FD4">
        <w:rPr>
          <w:rFonts w:ascii="Times New Roman" w:hAnsi="Times New Roman" w:cs="Times New Roman"/>
          <w:b/>
          <w:bCs/>
          <w:i/>
          <w:iCs/>
          <w:spacing w:val="-3"/>
        </w:rPr>
        <w:t xml:space="preserve"> </w:t>
      </w:r>
      <w:r w:rsidRPr="00B87FD4">
        <w:rPr>
          <w:rFonts w:ascii="Times New Roman" w:hAnsi="Times New Roman" w:cs="Times New Roman"/>
          <w:b/>
          <w:bCs/>
          <w:i/>
          <w:iCs/>
          <w:spacing w:val="-1"/>
        </w:rPr>
        <w:t>organo</w:t>
      </w:r>
      <w:r w:rsidRPr="00B87FD4">
        <w:rPr>
          <w:rFonts w:ascii="Times New Roman" w:hAnsi="Times New Roman" w:cs="Times New Roman"/>
          <w:b/>
          <w:bCs/>
          <w:i/>
          <w:iCs/>
          <w:spacing w:val="-2"/>
        </w:rPr>
        <w:t xml:space="preserve"> </w:t>
      </w:r>
      <w:r w:rsidRPr="00B87FD4">
        <w:rPr>
          <w:rFonts w:ascii="Times New Roman" w:hAnsi="Times New Roman" w:cs="Times New Roman"/>
          <w:b/>
          <w:bCs/>
          <w:i/>
          <w:iCs/>
          <w:spacing w:val="-1"/>
        </w:rPr>
        <w:t>comune</w:t>
      </w:r>
      <w:r w:rsidRPr="00B87FD4">
        <w:rPr>
          <w:rFonts w:ascii="Times New Roman" w:hAnsi="Times New Roman" w:cs="Times New Roman"/>
          <w:b/>
          <w:bCs/>
          <w:i/>
          <w:iCs/>
          <w:spacing w:val="-3"/>
        </w:rPr>
        <w:t xml:space="preserve"> </w:t>
      </w:r>
      <w:r w:rsidRPr="00B87FD4">
        <w:rPr>
          <w:rFonts w:ascii="Times New Roman" w:hAnsi="Times New Roman" w:cs="Times New Roman"/>
          <w:b/>
          <w:bCs/>
          <w:i/>
          <w:iCs/>
          <w:spacing w:val="-1"/>
        </w:rPr>
        <w:t>privo</w:t>
      </w:r>
      <w:r w:rsidRPr="00B87FD4">
        <w:rPr>
          <w:rFonts w:ascii="Times New Roman" w:hAnsi="Times New Roman" w:cs="Times New Roman"/>
          <w:b/>
          <w:bCs/>
          <w:i/>
          <w:iCs/>
          <w:spacing w:val="-3"/>
        </w:rPr>
        <w:t xml:space="preserve"> </w:t>
      </w:r>
      <w:r w:rsidRPr="00B87FD4">
        <w:rPr>
          <w:rFonts w:ascii="Times New Roman" w:hAnsi="Times New Roman" w:cs="Times New Roman"/>
          <w:b/>
          <w:bCs/>
          <w:i/>
          <w:iCs/>
          <w:spacing w:val="-1"/>
        </w:rPr>
        <w:t>del</w:t>
      </w:r>
      <w:r w:rsidRPr="00B87FD4">
        <w:rPr>
          <w:rFonts w:ascii="Times New Roman" w:hAnsi="Times New Roman" w:cs="Times New Roman"/>
          <w:b/>
          <w:bCs/>
          <w:i/>
          <w:iCs/>
          <w:spacing w:val="-3"/>
        </w:rPr>
        <w:t xml:space="preserve"> </w:t>
      </w:r>
      <w:r w:rsidRPr="00B87FD4">
        <w:rPr>
          <w:rFonts w:ascii="Times New Roman" w:hAnsi="Times New Roman" w:cs="Times New Roman"/>
          <w:b/>
          <w:bCs/>
          <w:i/>
          <w:iCs/>
          <w:spacing w:val="-1"/>
        </w:rPr>
        <w:t>potere</w:t>
      </w:r>
      <w:r w:rsidRPr="00B87FD4">
        <w:rPr>
          <w:rFonts w:ascii="Times New Roman" w:hAnsi="Times New Roman" w:cs="Times New Roman"/>
          <w:b/>
          <w:bCs/>
          <w:i/>
          <w:iCs/>
          <w:spacing w:val="-2"/>
        </w:rPr>
        <w:t xml:space="preserve"> </w:t>
      </w:r>
      <w:r w:rsidRPr="00B87FD4">
        <w:rPr>
          <w:rFonts w:ascii="Times New Roman" w:hAnsi="Times New Roman" w:cs="Times New Roman"/>
          <w:b/>
          <w:bCs/>
          <w:i/>
          <w:iCs/>
          <w:spacing w:val="-1"/>
        </w:rPr>
        <w:t>di</w:t>
      </w:r>
      <w:r w:rsidRPr="00B87FD4">
        <w:rPr>
          <w:rFonts w:ascii="Times New Roman" w:hAnsi="Times New Roman" w:cs="Times New Roman"/>
          <w:b/>
          <w:bCs/>
          <w:i/>
          <w:iCs/>
          <w:spacing w:val="-3"/>
        </w:rPr>
        <w:t xml:space="preserve"> </w:t>
      </w:r>
      <w:r w:rsidRPr="00B87FD4">
        <w:rPr>
          <w:rFonts w:ascii="Times New Roman" w:hAnsi="Times New Roman" w:cs="Times New Roman"/>
          <w:b/>
          <w:bCs/>
          <w:i/>
          <w:iCs/>
          <w:spacing w:val="-1"/>
        </w:rPr>
        <w:t>rappresentanza</w:t>
      </w:r>
      <w:r w:rsidRPr="00B87FD4">
        <w:rPr>
          <w:rFonts w:ascii="Times New Roman" w:hAnsi="Times New Roman" w:cs="Times New Roman"/>
          <w:b/>
          <w:bCs/>
          <w:i/>
          <w:iCs/>
          <w:spacing w:val="-3"/>
        </w:rPr>
        <w:t xml:space="preserve"> </w:t>
      </w:r>
      <w:r w:rsidRPr="00B87FD4">
        <w:rPr>
          <w:rFonts w:ascii="Times New Roman" w:hAnsi="Times New Roman" w:cs="Times New Roman"/>
          <w:b/>
          <w:bCs/>
          <w:i/>
          <w:iCs/>
        </w:rPr>
        <w:t>o</w:t>
      </w:r>
      <w:r w:rsidRPr="00B87FD4">
        <w:rPr>
          <w:rFonts w:ascii="Times New Roman" w:hAnsi="Times New Roman" w:cs="Times New Roman"/>
          <w:b/>
          <w:bCs/>
          <w:i/>
          <w:iCs/>
          <w:spacing w:val="-2"/>
        </w:rPr>
        <w:t xml:space="preserve"> </w:t>
      </w:r>
      <w:r w:rsidRPr="00B87FD4">
        <w:rPr>
          <w:rFonts w:ascii="Times New Roman" w:hAnsi="Times New Roman" w:cs="Times New Roman"/>
          <w:b/>
          <w:bCs/>
          <w:i/>
          <w:iCs/>
        </w:rPr>
        <w:t>se</w:t>
      </w:r>
      <w:r w:rsidRPr="00B87FD4">
        <w:rPr>
          <w:rFonts w:ascii="Times New Roman" w:hAnsi="Times New Roman" w:cs="Times New Roman"/>
          <w:b/>
          <w:bCs/>
          <w:i/>
          <w:iCs/>
          <w:spacing w:val="65"/>
          <w:w w:val="99"/>
        </w:rPr>
        <w:t xml:space="preserve"> </w:t>
      </w:r>
      <w:r w:rsidRPr="00B87FD4">
        <w:rPr>
          <w:rFonts w:ascii="Times New Roman" w:hAnsi="Times New Roman" w:cs="Times New Roman"/>
          <w:b/>
          <w:bCs/>
          <w:i/>
          <w:iCs/>
        </w:rPr>
        <w:t>la</w:t>
      </w:r>
      <w:r w:rsidRPr="00B87FD4">
        <w:rPr>
          <w:rFonts w:ascii="Times New Roman" w:hAnsi="Times New Roman" w:cs="Times New Roman"/>
          <w:b/>
          <w:bCs/>
          <w:i/>
          <w:iCs/>
          <w:spacing w:val="42"/>
        </w:rPr>
        <w:t xml:space="preserve"> </w:t>
      </w:r>
      <w:r w:rsidRPr="00B87FD4">
        <w:rPr>
          <w:rFonts w:ascii="Times New Roman" w:hAnsi="Times New Roman" w:cs="Times New Roman"/>
          <w:b/>
          <w:bCs/>
          <w:i/>
          <w:iCs/>
          <w:spacing w:val="-1"/>
        </w:rPr>
        <w:t>rete</w:t>
      </w:r>
      <w:r w:rsidRPr="00B87FD4">
        <w:rPr>
          <w:rFonts w:ascii="Times New Roman" w:hAnsi="Times New Roman" w:cs="Times New Roman"/>
          <w:b/>
          <w:bCs/>
          <w:i/>
          <w:iCs/>
          <w:spacing w:val="43"/>
        </w:rPr>
        <w:t xml:space="preserve"> </w:t>
      </w:r>
      <w:r w:rsidRPr="00B87FD4">
        <w:rPr>
          <w:rFonts w:ascii="Times New Roman" w:hAnsi="Times New Roman" w:cs="Times New Roman"/>
          <w:b/>
          <w:bCs/>
          <w:i/>
          <w:iCs/>
        </w:rPr>
        <w:t>è</w:t>
      </w:r>
      <w:r w:rsidRPr="00B87FD4">
        <w:rPr>
          <w:rFonts w:ascii="Times New Roman" w:hAnsi="Times New Roman" w:cs="Times New Roman"/>
          <w:b/>
          <w:bCs/>
          <w:i/>
          <w:iCs/>
          <w:spacing w:val="44"/>
        </w:rPr>
        <w:t xml:space="preserve"> </w:t>
      </w:r>
      <w:r w:rsidRPr="00B87FD4">
        <w:rPr>
          <w:rFonts w:ascii="Times New Roman" w:hAnsi="Times New Roman" w:cs="Times New Roman"/>
          <w:b/>
          <w:bCs/>
          <w:i/>
          <w:iCs/>
        </w:rPr>
        <w:t>sprovvista</w:t>
      </w:r>
      <w:r w:rsidRPr="00B87FD4">
        <w:rPr>
          <w:rFonts w:ascii="Times New Roman" w:hAnsi="Times New Roman" w:cs="Times New Roman"/>
          <w:b/>
          <w:bCs/>
          <w:i/>
          <w:iCs/>
          <w:spacing w:val="42"/>
        </w:rPr>
        <w:t xml:space="preserve"> </w:t>
      </w:r>
      <w:r w:rsidRPr="00B87FD4">
        <w:rPr>
          <w:rFonts w:ascii="Times New Roman" w:hAnsi="Times New Roman" w:cs="Times New Roman"/>
          <w:b/>
          <w:bCs/>
          <w:i/>
          <w:iCs/>
          <w:spacing w:val="-1"/>
        </w:rPr>
        <w:t>di</w:t>
      </w:r>
      <w:r w:rsidRPr="00B87FD4">
        <w:rPr>
          <w:rFonts w:ascii="Times New Roman" w:hAnsi="Times New Roman" w:cs="Times New Roman"/>
          <w:b/>
          <w:bCs/>
          <w:i/>
          <w:iCs/>
          <w:spacing w:val="43"/>
        </w:rPr>
        <w:t xml:space="preserve"> </w:t>
      </w:r>
      <w:r w:rsidRPr="00B87FD4">
        <w:rPr>
          <w:rFonts w:ascii="Times New Roman" w:hAnsi="Times New Roman" w:cs="Times New Roman"/>
          <w:b/>
          <w:bCs/>
          <w:i/>
          <w:iCs/>
        </w:rPr>
        <w:t>organo</w:t>
      </w:r>
      <w:r w:rsidRPr="00B87FD4">
        <w:rPr>
          <w:rFonts w:ascii="Times New Roman" w:hAnsi="Times New Roman" w:cs="Times New Roman"/>
          <w:b/>
          <w:bCs/>
          <w:i/>
          <w:iCs/>
          <w:spacing w:val="43"/>
        </w:rPr>
        <w:t xml:space="preserve"> </w:t>
      </w:r>
      <w:r w:rsidRPr="00B87FD4">
        <w:rPr>
          <w:rFonts w:ascii="Times New Roman" w:hAnsi="Times New Roman" w:cs="Times New Roman"/>
          <w:b/>
          <w:bCs/>
          <w:i/>
          <w:iCs/>
          <w:spacing w:val="-1"/>
        </w:rPr>
        <w:t>comune,</w:t>
      </w:r>
      <w:r w:rsidRPr="00B87FD4">
        <w:rPr>
          <w:rFonts w:ascii="Times New Roman" w:hAnsi="Times New Roman" w:cs="Times New Roman"/>
          <w:b/>
          <w:bCs/>
          <w:i/>
          <w:iCs/>
          <w:spacing w:val="43"/>
        </w:rPr>
        <w:t xml:space="preserve"> </w:t>
      </w:r>
      <w:r w:rsidRPr="00B87FD4">
        <w:rPr>
          <w:rFonts w:ascii="Times New Roman" w:hAnsi="Times New Roman" w:cs="Times New Roman"/>
          <w:b/>
          <w:bCs/>
          <w:i/>
          <w:iCs/>
          <w:spacing w:val="-1"/>
        </w:rPr>
        <w:t>ovvero,</w:t>
      </w:r>
      <w:r w:rsidRPr="00B87FD4">
        <w:rPr>
          <w:rFonts w:ascii="Times New Roman" w:hAnsi="Times New Roman" w:cs="Times New Roman"/>
          <w:b/>
          <w:bCs/>
          <w:i/>
          <w:iCs/>
          <w:spacing w:val="43"/>
        </w:rPr>
        <w:t xml:space="preserve"> </w:t>
      </w:r>
      <w:r w:rsidRPr="00B87FD4">
        <w:rPr>
          <w:rFonts w:ascii="Times New Roman" w:hAnsi="Times New Roman" w:cs="Times New Roman"/>
          <w:b/>
          <w:bCs/>
          <w:i/>
          <w:iCs/>
        </w:rPr>
        <w:t>se</w:t>
      </w:r>
      <w:r w:rsidRPr="00B87FD4">
        <w:rPr>
          <w:rFonts w:ascii="Times New Roman" w:hAnsi="Times New Roman" w:cs="Times New Roman"/>
          <w:b/>
          <w:bCs/>
          <w:i/>
          <w:iCs/>
          <w:spacing w:val="42"/>
        </w:rPr>
        <w:t xml:space="preserve"> </w:t>
      </w:r>
      <w:r w:rsidRPr="00B87FD4">
        <w:rPr>
          <w:rFonts w:ascii="Times New Roman" w:hAnsi="Times New Roman" w:cs="Times New Roman"/>
          <w:b/>
          <w:bCs/>
          <w:i/>
          <w:iCs/>
          <w:spacing w:val="-1"/>
        </w:rPr>
        <w:t>l’organo</w:t>
      </w:r>
      <w:r w:rsidRPr="00B87FD4">
        <w:rPr>
          <w:rFonts w:ascii="Times New Roman" w:hAnsi="Times New Roman" w:cs="Times New Roman"/>
          <w:b/>
          <w:bCs/>
          <w:i/>
          <w:iCs/>
          <w:spacing w:val="44"/>
        </w:rPr>
        <w:t xml:space="preserve"> </w:t>
      </w:r>
      <w:r w:rsidRPr="00B87FD4">
        <w:rPr>
          <w:rFonts w:ascii="Times New Roman" w:hAnsi="Times New Roman" w:cs="Times New Roman"/>
          <w:b/>
          <w:bCs/>
          <w:i/>
          <w:iCs/>
          <w:spacing w:val="-1"/>
        </w:rPr>
        <w:t>comune</w:t>
      </w:r>
      <w:r w:rsidRPr="00B87FD4">
        <w:rPr>
          <w:rFonts w:ascii="Times New Roman" w:hAnsi="Times New Roman" w:cs="Times New Roman"/>
          <w:b/>
          <w:bCs/>
          <w:i/>
          <w:iCs/>
          <w:spacing w:val="43"/>
        </w:rPr>
        <w:t xml:space="preserve"> </w:t>
      </w:r>
      <w:r w:rsidRPr="00B87FD4">
        <w:rPr>
          <w:rFonts w:ascii="Times New Roman" w:hAnsi="Times New Roman" w:cs="Times New Roman"/>
          <w:b/>
          <w:bCs/>
          <w:i/>
          <w:iCs/>
        </w:rPr>
        <w:t>è</w:t>
      </w:r>
      <w:r w:rsidRPr="00B87FD4">
        <w:rPr>
          <w:rFonts w:ascii="Times New Roman" w:hAnsi="Times New Roman" w:cs="Times New Roman"/>
          <w:b/>
          <w:bCs/>
          <w:i/>
          <w:iCs/>
          <w:spacing w:val="42"/>
        </w:rPr>
        <w:t xml:space="preserve"> </w:t>
      </w:r>
      <w:r w:rsidRPr="00B87FD4">
        <w:rPr>
          <w:rFonts w:ascii="Times New Roman" w:hAnsi="Times New Roman" w:cs="Times New Roman"/>
          <w:b/>
          <w:bCs/>
          <w:i/>
          <w:iCs/>
        </w:rPr>
        <w:t>privo</w:t>
      </w:r>
      <w:r w:rsidRPr="00B87FD4">
        <w:rPr>
          <w:rFonts w:ascii="Times New Roman" w:hAnsi="Times New Roman" w:cs="Times New Roman"/>
          <w:b/>
          <w:bCs/>
          <w:i/>
          <w:iCs/>
          <w:spacing w:val="43"/>
        </w:rPr>
        <w:t xml:space="preserve"> </w:t>
      </w:r>
      <w:r w:rsidRPr="00B87FD4">
        <w:rPr>
          <w:rFonts w:ascii="Times New Roman" w:hAnsi="Times New Roman" w:cs="Times New Roman"/>
          <w:b/>
          <w:bCs/>
          <w:i/>
          <w:iCs/>
          <w:spacing w:val="-1"/>
        </w:rPr>
        <w:t>dei</w:t>
      </w:r>
      <w:r w:rsidRPr="00B87FD4">
        <w:rPr>
          <w:rFonts w:ascii="Times New Roman" w:hAnsi="Times New Roman" w:cs="Times New Roman"/>
          <w:b/>
          <w:bCs/>
          <w:i/>
          <w:iCs/>
          <w:spacing w:val="53"/>
          <w:w w:val="99"/>
        </w:rPr>
        <w:t xml:space="preserve"> </w:t>
      </w:r>
      <w:r w:rsidRPr="00B87FD4">
        <w:rPr>
          <w:rFonts w:ascii="Times New Roman" w:hAnsi="Times New Roman" w:cs="Times New Roman"/>
          <w:b/>
          <w:bCs/>
          <w:i/>
          <w:iCs/>
          <w:spacing w:val="-1"/>
        </w:rPr>
        <w:t>requisiti</w:t>
      </w:r>
      <w:r w:rsidRPr="00B87FD4">
        <w:rPr>
          <w:rFonts w:ascii="Times New Roman" w:hAnsi="Times New Roman" w:cs="Times New Roman"/>
          <w:b/>
          <w:bCs/>
          <w:i/>
          <w:iCs/>
          <w:spacing w:val="-14"/>
        </w:rPr>
        <w:t xml:space="preserve"> </w:t>
      </w:r>
      <w:r w:rsidRPr="00B87FD4">
        <w:rPr>
          <w:rFonts w:ascii="Times New Roman" w:hAnsi="Times New Roman" w:cs="Times New Roman"/>
          <w:b/>
          <w:bCs/>
          <w:i/>
          <w:iCs/>
          <w:spacing w:val="-1"/>
        </w:rPr>
        <w:t>di</w:t>
      </w:r>
      <w:r w:rsidRPr="00B87FD4">
        <w:rPr>
          <w:rFonts w:ascii="Times New Roman" w:hAnsi="Times New Roman" w:cs="Times New Roman"/>
          <w:b/>
          <w:bCs/>
          <w:i/>
          <w:iCs/>
          <w:spacing w:val="-13"/>
        </w:rPr>
        <w:t xml:space="preserve"> </w:t>
      </w:r>
      <w:r w:rsidRPr="00B87FD4">
        <w:rPr>
          <w:rFonts w:ascii="Times New Roman" w:hAnsi="Times New Roman" w:cs="Times New Roman"/>
          <w:b/>
          <w:bCs/>
          <w:i/>
          <w:iCs/>
          <w:spacing w:val="-1"/>
        </w:rPr>
        <w:t>qualificazione</w:t>
      </w:r>
      <w:r w:rsidRPr="00B87FD4">
        <w:rPr>
          <w:rFonts w:ascii="Times New Roman" w:hAnsi="Times New Roman" w:cs="Times New Roman"/>
          <w:b/>
          <w:bCs/>
          <w:i/>
          <w:iCs/>
          <w:spacing w:val="-15"/>
        </w:rPr>
        <w:t xml:space="preserve"> </w:t>
      </w:r>
      <w:r w:rsidRPr="00B87FD4">
        <w:rPr>
          <w:rFonts w:ascii="Times New Roman" w:hAnsi="Times New Roman" w:cs="Times New Roman"/>
          <w:b/>
          <w:bCs/>
          <w:i/>
          <w:iCs/>
          <w:spacing w:val="-1"/>
        </w:rPr>
        <w:t>richiesti:</w:t>
      </w:r>
    </w:p>
    <w:p w:rsidR="00613AD7" w:rsidRPr="00B87FD4" w:rsidRDefault="00613AD7" w:rsidP="001E34E7">
      <w:pPr>
        <w:pStyle w:val="Corpodeltesto"/>
        <w:tabs>
          <w:tab w:val="left" w:pos="376"/>
        </w:tabs>
        <w:kinsoku w:val="0"/>
        <w:overflowPunct w:val="0"/>
        <w:spacing w:before="1"/>
        <w:ind w:right="103"/>
        <w:jc w:val="both"/>
        <w:rPr>
          <w:rFonts w:ascii="Times New Roman" w:hAnsi="Times New Roman" w:cs="Times New Roman"/>
        </w:rPr>
      </w:pPr>
    </w:p>
    <w:p w:rsidR="00613AD7" w:rsidRPr="00B87FD4" w:rsidRDefault="00613AD7" w:rsidP="00B87FD4">
      <w:pPr>
        <w:pStyle w:val="Corpodeltesto"/>
        <w:numPr>
          <w:ilvl w:val="0"/>
          <w:numId w:val="12"/>
        </w:numPr>
        <w:tabs>
          <w:tab w:val="left" w:pos="437"/>
        </w:tabs>
        <w:kinsoku w:val="0"/>
        <w:overflowPunct w:val="0"/>
        <w:spacing w:before="9"/>
        <w:ind w:right="101" w:firstLine="0"/>
        <w:jc w:val="both"/>
        <w:rPr>
          <w:rFonts w:ascii="Times New Roman" w:hAnsi="Times New Roman" w:cs="Times New Roman"/>
        </w:rPr>
      </w:pPr>
      <w:r w:rsidRPr="00B87FD4">
        <w:rPr>
          <w:rFonts w:ascii="Times New Roman" w:hAnsi="Times New Roman" w:cs="Times New Roman"/>
          <w:b/>
          <w:bCs/>
          <w:spacing w:val="-1"/>
        </w:rPr>
        <w:t>copia</w:t>
      </w:r>
      <w:r w:rsidRPr="00B87FD4">
        <w:rPr>
          <w:rFonts w:ascii="Times New Roman" w:hAnsi="Times New Roman" w:cs="Times New Roman"/>
          <w:b/>
          <w:bCs/>
          <w:spacing w:val="14"/>
        </w:rPr>
        <w:t xml:space="preserve"> </w:t>
      </w:r>
      <w:r w:rsidRPr="00B87FD4">
        <w:rPr>
          <w:rFonts w:ascii="Times New Roman" w:hAnsi="Times New Roman" w:cs="Times New Roman"/>
          <w:b/>
          <w:bCs/>
          <w:spacing w:val="-1"/>
        </w:rPr>
        <w:t>autentica</w:t>
      </w:r>
      <w:r w:rsidRPr="00B87FD4">
        <w:rPr>
          <w:rFonts w:ascii="Times New Roman" w:hAnsi="Times New Roman" w:cs="Times New Roman"/>
          <w:b/>
          <w:bCs/>
          <w:spacing w:val="15"/>
        </w:rPr>
        <w:t xml:space="preserve"> </w:t>
      </w:r>
      <w:r w:rsidRPr="00B87FD4">
        <w:rPr>
          <w:rFonts w:ascii="Times New Roman" w:hAnsi="Times New Roman" w:cs="Times New Roman"/>
          <w:b/>
          <w:bCs/>
          <w:spacing w:val="-1"/>
        </w:rPr>
        <w:t>del</w:t>
      </w:r>
      <w:r w:rsidRPr="00B87FD4">
        <w:rPr>
          <w:rFonts w:ascii="Times New Roman" w:hAnsi="Times New Roman" w:cs="Times New Roman"/>
          <w:b/>
          <w:bCs/>
          <w:spacing w:val="15"/>
        </w:rPr>
        <w:t xml:space="preserve"> </w:t>
      </w:r>
      <w:r w:rsidRPr="00B87FD4">
        <w:rPr>
          <w:rFonts w:ascii="Times New Roman" w:hAnsi="Times New Roman" w:cs="Times New Roman"/>
          <w:b/>
          <w:bCs/>
          <w:spacing w:val="-1"/>
        </w:rPr>
        <w:t>contratto</w:t>
      </w:r>
      <w:r w:rsidRPr="00B87FD4">
        <w:rPr>
          <w:rFonts w:ascii="Times New Roman" w:hAnsi="Times New Roman" w:cs="Times New Roman"/>
          <w:b/>
          <w:bCs/>
          <w:spacing w:val="15"/>
        </w:rPr>
        <w:t xml:space="preserve"> </w:t>
      </w:r>
      <w:r w:rsidRPr="00B87FD4">
        <w:rPr>
          <w:rFonts w:ascii="Times New Roman" w:hAnsi="Times New Roman" w:cs="Times New Roman"/>
          <w:b/>
          <w:bCs/>
          <w:spacing w:val="-1"/>
        </w:rPr>
        <w:t>di</w:t>
      </w:r>
      <w:r w:rsidRPr="00B87FD4">
        <w:rPr>
          <w:rFonts w:ascii="Times New Roman" w:hAnsi="Times New Roman" w:cs="Times New Roman"/>
          <w:b/>
          <w:bCs/>
          <w:spacing w:val="16"/>
        </w:rPr>
        <w:t xml:space="preserve"> </w:t>
      </w:r>
      <w:r w:rsidRPr="00B87FD4">
        <w:rPr>
          <w:rFonts w:ascii="Times New Roman" w:hAnsi="Times New Roman" w:cs="Times New Roman"/>
          <w:b/>
          <w:bCs/>
          <w:spacing w:val="-1"/>
        </w:rPr>
        <w:t>rete,</w:t>
      </w:r>
      <w:r w:rsidRPr="00B87FD4">
        <w:rPr>
          <w:rFonts w:ascii="Times New Roman" w:hAnsi="Times New Roman" w:cs="Times New Roman"/>
          <w:b/>
          <w:bCs/>
          <w:spacing w:val="16"/>
        </w:rPr>
        <w:t xml:space="preserve"> </w:t>
      </w:r>
      <w:r w:rsidRPr="00B87FD4">
        <w:rPr>
          <w:rFonts w:ascii="Times New Roman" w:hAnsi="Times New Roman" w:cs="Times New Roman"/>
        </w:rPr>
        <w:t>redatto</w:t>
      </w:r>
      <w:r w:rsidRPr="00B87FD4">
        <w:rPr>
          <w:rFonts w:ascii="Times New Roman" w:hAnsi="Times New Roman" w:cs="Times New Roman"/>
          <w:spacing w:val="15"/>
        </w:rPr>
        <w:t xml:space="preserve"> </w:t>
      </w:r>
      <w:r w:rsidRPr="00B87FD4">
        <w:rPr>
          <w:rFonts w:ascii="Times New Roman" w:hAnsi="Times New Roman" w:cs="Times New Roman"/>
        </w:rPr>
        <w:t>per</w:t>
      </w:r>
      <w:r w:rsidRPr="00B87FD4">
        <w:rPr>
          <w:rFonts w:ascii="Times New Roman" w:hAnsi="Times New Roman" w:cs="Times New Roman"/>
          <w:spacing w:val="16"/>
        </w:rPr>
        <w:t xml:space="preserve"> </w:t>
      </w:r>
      <w:r w:rsidRPr="00B87FD4">
        <w:rPr>
          <w:rFonts w:ascii="Times New Roman" w:hAnsi="Times New Roman" w:cs="Times New Roman"/>
        </w:rPr>
        <w:t>atto</w:t>
      </w:r>
      <w:r w:rsidRPr="00B87FD4">
        <w:rPr>
          <w:rFonts w:ascii="Times New Roman" w:hAnsi="Times New Roman" w:cs="Times New Roman"/>
          <w:spacing w:val="15"/>
        </w:rPr>
        <w:t xml:space="preserve"> </w:t>
      </w:r>
      <w:r w:rsidRPr="00B87FD4">
        <w:rPr>
          <w:rFonts w:ascii="Times New Roman" w:hAnsi="Times New Roman" w:cs="Times New Roman"/>
          <w:spacing w:val="-1"/>
        </w:rPr>
        <w:t>pubblico</w:t>
      </w:r>
      <w:r w:rsidRPr="00B87FD4">
        <w:rPr>
          <w:rFonts w:ascii="Times New Roman" w:hAnsi="Times New Roman" w:cs="Times New Roman"/>
          <w:spacing w:val="15"/>
        </w:rPr>
        <w:t xml:space="preserve"> </w:t>
      </w:r>
      <w:r w:rsidRPr="00B87FD4">
        <w:rPr>
          <w:rFonts w:ascii="Times New Roman" w:hAnsi="Times New Roman" w:cs="Times New Roman"/>
        </w:rPr>
        <w:t>o</w:t>
      </w:r>
      <w:r w:rsidRPr="00B87FD4">
        <w:rPr>
          <w:rFonts w:ascii="Times New Roman" w:hAnsi="Times New Roman" w:cs="Times New Roman"/>
          <w:spacing w:val="15"/>
        </w:rPr>
        <w:t xml:space="preserve"> </w:t>
      </w:r>
      <w:r w:rsidRPr="00B87FD4">
        <w:rPr>
          <w:rFonts w:ascii="Times New Roman" w:hAnsi="Times New Roman" w:cs="Times New Roman"/>
          <w:spacing w:val="-1"/>
        </w:rPr>
        <w:t>scrittura</w:t>
      </w:r>
      <w:r w:rsidRPr="00B87FD4">
        <w:rPr>
          <w:rFonts w:ascii="Times New Roman" w:hAnsi="Times New Roman" w:cs="Times New Roman"/>
          <w:spacing w:val="17"/>
        </w:rPr>
        <w:t xml:space="preserve"> </w:t>
      </w:r>
      <w:r w:rsidRPr="00B87FD4">
        <w:rPr>
          <w:rFonts w:ascii="Times New Roman" w:hAnsi="Times New Roman" w:cs="Times New Roman"/>
          <w:spacing w:val="-1"/>
        </w:rPr>
        <w:t>privata</w:t>
      </w:r>
      <w:r w:rsidRPr="00B87FD4">
        <w:rPr>
          <w:rFonts w:ascii="Times New Roman" w:hAnsi="Times New Roman" w:cs="Times New Roman"/>
          <w:spacing w:val="81"/>
          <w:w w:val="99"/>
        </w:rPr>
        <w:t xml:space="preserve"> </w:t>
      </w:r>
      <w:r w:rsidRPr="00B87FD4">
        <w:rPr>
          <w:rFonts w:ascii="Times New Roman" w:hAnsi="Times New Roman" w:cs="Times New Roman"/>
          <w:spacing w:val="-1"/>
        </w:rPr>
        <w:t>autenticata</w:t>
      </w:r>
      <w:r w:rsidRPr="00B87FD4">
        <w:rPr>
          <w:rFonts w:ascii="Times New Roman" w:hAnsi="Times New Roman" w:cs="Times New Roman"/>
          <w:spacing w:val="51"/>
        </w:rPr>
        <w:t xml:space="preserve"> </w:t>
      </w:r>
      <w:r w:rsidRPr="00B87FD4">
        <w:rPr>
          <w:rFonts w:ascii="Times New Roman" w:hAnsi="Times New Roman" w:cs="Times New Roman"/>
          <w:spacing w:val="-1"/>
        </w:rPr>
        <w:t>ovvero</w:t>
      </w:r>
      <w:r w:rsidRPr="00B87FD4">
        <w:rPr>
          <w:rFonts w:ascii="Times New Roman" w:hAnsi="Times New Roman" w:cs="Times New Roman"/>
          <w:spacing w:val="51"/>
        </w:rPr>
        <w:t xml:space="preserve"> </w:t>
      </w:r>
      <w:r w:rsidRPr="00B87FD4">
        <w:rPr>
          <w:rFonts w:ascii="Times New Roman" w:hAnsi="Times New Roman" w:cs="Times New Roman"/>
        </w:rPr>
        <w:t>per</w:t>
      </w:r>
      <w:r w:rsidRPr="00B87FD4">
        <w:rPr>
          <w:rFonts w:ascii="Times New Roman" w:hAnsi="Times New Roman" w:cs="Times New Roman"/>
          <w:spacing w:val="51"/>
        </w:rPr>
        <w:t xml:space="preserve"> </w:t>
      </w:r>
      <w:r w:rsidRPr="00B87FD4">
        <w:rPr>
          <w:rFonts w:ascii="Times New Roman" w:hAnsi="Times New Roman" w:cs="Times New Roman"/>
          <w:spacing w:val="-1"/>
        </w:rPr>
        <w:t>atto</w:t>
      </w:r>
      <w:r w:rsidRPr="00B87FD4">
        <w:rPr>
          <w:rFonts w:ascii="Times New Roman" w:hAnsi="Times New Roman" w:cs="Times New Roman"/>
          <w:spacing w:val="50"/>
        </w:rPr>
        <w:t xml:space="preserve"> </w:t>
      </w:r>
      <w:r w:rsidRPr="00B87FD4">
        <w:rPr>
          <w:rFonts w:ascii="Times New Roman" w:hAnsi="Times New Roman" w:cs="Times New Roman"/>
        </w:rPr>
        <w:t>firmato</w:t>
      </w:r>
      <w:r w:rsidRPr="00B87FD4">
        <w:rPr>
          <w:rFonts w:ascii="Times New Roman" w:hAnsi="Times New Roman" w:cs="Times New Roman"/>
          <w:spacing w:val="51"/>
        </w:rPr>
        <w:t xml:space="preserve"> </w:t>
      </w:r>
      <w:r w:rsidRPr="00B87FD4">
        <w:rPr>
          <w:rFonts w:ascii="Times New Roman" w:hAnsi="Times New Roman" w:cs="Times New Roman"/>
          <w:spacing w:val="-1"/>
        </w:rPr>
        <w:t>digitalmente</w:t>
      </w:r>
      <w:r w:rsidRPr="00B87FD4">
        <w:rPr>
          <w:rFonts w:ascii="Times New Roman" w:hAnsi="Times New Roman" w:cs="Times New Roman"/>
          <w:spacing w:val="51"/>
        </w:rPr>
        <w:t xml:space="preserve"> </w:t>
      </w:r>
      <w:r w:rsidRPr="00B87FD4">
        <w:rPr>
          <w:rFonts w:ascii="Times New Roman" w:hAnsi="Times New Roman" w:cs="Times New Roman"/>
        </w:rPr>
        <w:t>a</w:t>
      </w:r>
      <w:r w:rsidRPr="00B87FD4">
        <w:rPr>
          <w:rFonts w:ascii="Times New Roman" w:hAnsi="Times New Roman" w:cs="Times New Roman"/>
          <w:spacing w:val="51"/>
        </w:rPr>
        <w:t xml:space="preserve"> </w:t>
      </w:r>
      <w:r w:rsidRPr="00B87FD4">
        <w:rPr>
          <w:rFonts w:ascii="Times New Roman" w:hAnsi="Times New Roman" w:cs="Times New Roman"/>
          <w:spacing w:val="-1"/>
        </w:rPr>
        <w:t>norma</w:t>
      </w:r>
      <w:r w:rsidRPr="00B87FD4">
        <w:rPr>
          <w:rFonts w:ascii="Times New Roman" w:hAnsi="Times New Roman" w:cs="Times New Roman"/>
          <w:spacing w:val="50"/>
        </w:rPr>
        <w:t xml:space="preserve"> </w:t>
      </w:r>
      <w:r w:rsidRPr="00B87FD4">
        <w:rPr>
          <w:rFonts w:ascii="Times New Roman" w:hAnsi="Times New Roman" w:cs="Times New Roman"/>
          <w:spacing w:val="-1"/>
        </w:rPr>
        <w:t>dell’art.</w:t>
      </w:r>
      <w:r w:rsidRPr="00B87FD4">
        <w:rPr>
          <w:rFonts w:ascii="Times New Roman" w:hAnsi="Times New Roman" w:cs="Times New Roman"/>
          <w:spacing w:val="51"/>
        </w:rPr>
        <w:t xml:space="preserve"> </w:t>
      </w:r>
      <w:r w:rsidRPr="00B87FD4">
        <w:rPr>
          <w:rFonts w:ascii="Times New Roman" w:hAnsi="Times New Roman" w:cs="Times New Roman"/>
          <w:spacing w:val="-1"/>
        </w:rPr>
        <w:t>25</w:t>
      </w:r>
      <w:r w:rsidRPr="00B87FD4">
        <w:rPr>
          <w:rFonts w:ascii="Times New Roman" w:hAnsi="Times New Roman" w:cs="Times New Roman"/>
          <w:spacing w:val="51"/>
        </w:rPr>
        <w:t xml:space="preserve"> </w:t>
      </w:r>
      <w:r w:rsidRPr="00B87FD4">
        <w:rPr>
          <w:rFonts w:ascii="Times New Roman" w:hAnsi="Times New Roman" w:cs="Times New Roman"/>
        </w:rPr>
        <w:t>del</w:t>
      </w:r>
      <w:r w:rsidRPr="00B87FD4">
        <w:rPr>
          <w:rFonts w:ascii="Times New Roman" w:hAnsi="Times New Roman" w:cs="Times New Roman"/>
          <w:spacing w:val="52"/>
        </w:rPr>
        <w:t xml:space="preserve"> </w:t>
      </w:r>
      <w:r w:rsidRPr="00B87FD4">
        <w:rPr>
          <w:rFonts w:ascii="Times New Roman" w:hAnsi="Times New Roman" w:cs="Times New Roman"/>
        </w:rPr>
        <w:t>CAD</w:t>
      </w:r>
      <w:r w:rsidRPr="00B87FD4">
        <w:rPr>
          <w:rFonts w:ascii="Times New Roman" w:hAnsi="Times New Roman" w:cs="Times New Roman"/>
          <w:spacing w:val="50"/>
        </w:rPr>
        <w:t xml:space="preserve"> </w:t>
      </w:r>
      <w:r w:rsidRPr="00B87FD4">
        <w:rPr>
          <w:rFonts w:ascii="Times New Roman" w:hAnsi="Times New Roman" w:cs="Times New Roman"/>
        </w:rPr>
        <w:t>,</w:t>
      </w:r>
      <w:r w:rsidRPr="00B87FD4">
        <w:rPr>
          <w:rFonts w:ascii="Times New Roman" w:hAnsi="Times New Roman" w:cs="Times New Roman"/>
          <w:spacing w:val="51"/>
        </w:rPr>
        <w:t xml:space="preserve"> </w:t>
      </w:r>
      <w:r w:rsidRPr="00B87FD4">
        <w:rPr>
          <w:rFonts w:ascii="Times New Roman" w:hAnsi="Times New Roman" w:cs="Times New Roman"/>
        </w:rPr>
        <w:t>con</w:t>
      </w:r>
      <w:r w:rsidRPr="00B87FD4">
        <w:rPr>
          <w:rFonts w:ascii="Times New Roman" w:hAnsi="Times New Roman" w:cs="Times New Roman"/>
          <w:spacing w:val="33"/>
          <w:w w:val="99"/>
        </w:rPr>
        <w:t xml:space="preserve"> </w:t>
      </w:r>
      <w:r w:rsidRPr="00B87FD4">
        <w:rPr>
          <w:rFonts w:ascii="Times New Roman" w:hAnsi="Times New Roman" w:cs="Times New Roman"/>
        </w:rPr>
        <w:t>allegato</w:t>
      </w:r>
      <w:r w:rsidRPr="00B87FD4">
        <w:rPr>
          <w:rFonts w:ascii="Times New Roman" w:hAnsi="Times New Roman" w:cs="Times New Roman"/>
          <w:spacing w:val="37"/>
        </w:rPr>
        <w:t xml:space="preserve"> </w:t>
      </w:r>
      <w:r w:rsidRPr="00B87FD4">
        <w:rPr>
          <w:rFonts w:ascii="Times New Roman" w:hAnsi="Times New Roman" w:cs="Times New Roman"/>
        </w:rPr>
        <w:t>il</w:t>
      </w:r>
      <w:r w:rsidRPr="00B87FD4">
        <w:rPr>
          <w:rFonts w:ascii="Times New Roman" w:hAnsi="Times New Roman" w:cs="Times New Roman"/>
          <w:spacing w:val="8"/>
        </w:rPr>
        <w:t xml:space="preserve"> </w:t>
      </w:r>
      <w:r w:rsidRPr="00B87FD4">
        <w:rPr>
          <w:rFonts w:ascii="Times New Roman" w:hAnsi="Times New Roman" w:cs="Times New Roman"/>
          <w:b/>
          <w:bCs/>
          <w:spacing w:val="-1"/>
        </w:rPr>
        <w:t>mandato</w:t>
      </w:r>
      <w:r w:rsidRPr="00B87FD4">
        <w:rPr>
          <w:rFonts w:ascii="Times New Roman" w:hAnsi="Times New Roman" w:cs="Times New Roman"/>
          <w:b/>
          <w:bCs/>
          <w:spacing w:val="32"/>
        </w:rPr>
        <w:t xml:space="preserve"> </w:t>
      </w:r>
      <w:r w:rsidRPr="00B87FD4">
        <w:rPr>
          <w:rFonts w:ascii="Times New Roman" w:hAnsi="Times New Roman" w:cs="Times New Roman"/>
          <w:b/>
          <w:bCs/>
          <w:spacing w:val="-1"/>
        </w:rPr>
        <w:t>collettivo</w:t>
      </w:r>
      <w:r w:rsidRPr="00B87FD4">
        <w:rPr>
          <w:rFonts w:ascii="Times New Roman" w:hAnsi="Times New Roman" w:cs="Times New Roman"/>
          <w:b/>
          <w:bCs/>
          <w:spacing w:val="31"/>
        </w:rPr>
        <w:t xml:space="preserve"> </w:t>
      </w:r>
      <w:r w:rsidRPr="00B87FD4">
        <w:rPr>
          <w:rFonts w:ascii="Times New Roman" w:hAnsi="Times New Roman" w:cs="Times New Roman"/>
          <w:b/>
          <w:bCs/>
          <w:spacing w:val="-1"/>
        </w:rPr>
        <w:lastRenderedPageBreak/>
        <w:t>irrevocabile</w:t>
      </w:r>
      <w:r w:rsidRPr="00B87FD4">
        <w:rPr>
          <w:rFonts w:ascii="Times New Roman" w:hAnsi="Times New Roman" w:cs="Times New Roman"/>
          <w:b/>
          <w:bCs/>
          <w:spacing w:val="32"/>
        </w:rPr>
        <w:t xml:space="preserve"> </w:t>
      </w:r>
      <w:r w:rsidRPr="00B87FD4">
        <w:rPr>
          <w:rFonts w:ascii="Times New Roman" w:hAnsi="Times New Roman" w:cs="Times New Roman"/>
          <w:b/>
          <w:bCs/>
        </w:rPr>
        <w:t>con</w:t>
      </w:r>
      <w:r w:rsidRPr="00B87FD4">
        <w:rPr>
          <w:rFonts w:ascii="Times New Roman" w:hAnsi="Times New Roman" w:cs="Times New Roman"/>
          <w:b/>
          <w:bCs/>
          <w:spacing w:val="32"/>
        </w:rPr>
        <w:t xml:space="preserve"> </w:t>
      </w:r>
      <w:r w:rsidRPr="00B87FD4">
        <w:rPr>
          <w:rFonts w:ascii="Times New Roman" w:hAnsi="Times New Roman" w:cs="Times New Roman"/>
          <w:b/>
          <w:bCs/>
          <w:spacing w:val="-1"/>
        </w:rPr>
        <w:t>rappresentanza</w:t>
      </w:r>
      <w:r w:rsidRPr="00B87FD4">
        <w:rPr>
          <w:rFonts w:ascii="Times New Roman" w:hAnsi="Times New Roman" w:cs="Times New Roman"/>
          <w:b/>
          <w:bCs/>
          <w:spacing w:val="33"/>
        </w:rPr>
        <w:t xml:space="preserve"> </w:t>
      </w:r>
      <w:r w:rsidRPr="00B87FD4">
        <w:rPr>
          <w:rFonts w:ascii="Times New Roman" w:hAnsi="Times New Roman" w:cs="Times New Roman"/>
        </w:rPr>
        <w:t>conferito</w:t>
      </w:r>
      <w:r w:rsidRPr="00B87FD4">
        <w:rPr>
          <w:rFonts w:ascii="Times New Roman" w:hAnsi="Times New Roman" w:cs="Times New Roman"/>
          <w:spacing w:val="38"/>
        </w:rPr>
        <w:t xml:space="preserve"> </w:t>
      </w:r>
      <w:r w:rsidRPr="00B87FD4">
        <w:rPr>
          <w:rFonts w:ascii="Times New Roman" w:hAnsi="Times New Roman" w:cs="Times New Roman"/>
        </w:rPr>
        <w:t>alla</w:t>
      </w:r>
      <w:r w:rsidRPr="00B87FD4">
        <w:rPr>
          <w:rFonts w:ascii="Times New Roman" w:hAnsi="Times New Roman" w:cs="Times New Roman"/>
          <w:spacing w:val="47"/>
          <w:w w:val="99"/>
        </w:rPr>
        <w:t xml:space="preserve"> </w:t>
      </w:r>
      <w:r w:rsidRPr="00B87FD4">
        <w:rPr>
          <w:rFonts w:ascii="Times New Roman" w:hAnsi="Times New Roman" w:cs="Times New Roman"/>
        </w:rPr>
        <w:t>mandataria,</w:t>
      </w:r>
      <w:r w:rsidRPr="00B87FD4">
        <w:rPr>
          <w:rFonts w:ascii="Times New Roman" w:hAnsi="Times New Roman" w:cs="Times New Roman"/>
          <w:spacing w:val="4"/>
        </w:rPr>
        <w:t xml:space="preserve"> </w:t>
      </w:r>
      <w:r w:rsidRPr="00B87FD4">
        <w:rPr>
          <w:rFonts w:ascii="Times New Roman" w:hAnsi="Times New Roman" w:cs="Times New Roman"/>
        </w:rPr>
        <w:t>redatto</w:t>
      </w:r>
      <w:r w:rsidRPr="00B87FD4">
        <w:rPr>
          <w:rFonts w:ascii="Times New Roman" w:hAnsi="Times New Roman" w:cs="Times New Roman"/>
          <w:spacing w:val="4"/>
        </w:rPr>
        <w:t xml:space="preserve"> </w:t>
      </w:r>
      <w:r w:rsidRPr="00B87FD4">
        <w:rPr>
          <w:rFonts w:ascii="Times New Roman" w:hAnsi="Times New Roman" w:cs="Times New Roman"/>
        </w:rPr>
        <w:t>per</w:t>
      </w:r>
      <w:r w:rsidRPr="00B87FD4">
        <w:rPr>
          <w:rFonts w:ascii="Times New Roman" w:hAnsi="Times New Roman" w:cs="Times New Roman"/>
          <w:spacing w:val="4"/>
        </w:rPr>
        <w:t xml:space="preserve"> </w:t>
      </w:r>
      <w:r w:rsidRPr="00B87FD4">
        <w:rPr>
          <w:rFonts w:ascii="Times New Roman" w:hAnsi="Times New Roman" w:cs="Times New Roman"/>
        </w:rPr>
        <w:t>scrittura</w:t>
      </w:r>
      <w:r w:rsidRPr="00B87FD4">
        <w:rPr>
          <w:rFonts w:ascii="Times New Roman" w:hAnsi="Times New Roman" w:cs="Times New Roman"/>
          <w:spacing w:val="4"/>
        </w:rPr>
        <w:t xml:space="preserve"> </w:t>
      </w:r>
      <w:r w:rsidRPr="00B87FD4">
        <w:rPr>
          <w:rFonts w:ascii="Times New Roman" w:hAnsi="Times New Roman" w:cs="Times New Roman"/>
        </w:rPr>
        <w:t>privata</w:t>
      </w:r>
      <w:r w:rsidRPr="00B87FD4">
        <w:rPr>
          <w:rFonts w:ascii="Times New Roman" w:hAnsi="Times New Roman" w:cs="Times New Roman"/>
          <w:spacing w:val="5"/>
        </w:rPr>
        <w:t xml:space="preserve"> </w:t>
      </w:r>
      <w:r w:rsidRPr="00B87FD4">
        <w:rPr>
          <w:rFonts w:ascii="Times New Roman" w:hAnsi="Times New Roman" w:cs="Times New Roman"/>
          <w:spacing w:val="-1"/>
        </w:rPr>
        <w:t>anche</w:t>
      </w:r>
      <w:r w:rsidRPr="00B87FD4">
        <w:rPr>
          <w:rFonts w:ascii="Times New Roman" w:hAnsi="Times New Roman" w:cs="Times New Roman"/>
          <w:spacing w:val="4"/>
        </w:rPr>
        <w:t xml:space="preserve"> </w:t>
      </w:r>
      <w:r w:rsidRPr="00B87FD4">
        <w:rPr>
          <w:rFonts w:ascii="Times New Roman" w:hAnsi="Times New Roman" w:cs="Times New Roman"/>
        </w:rPr>
        <w:t>firmata</w:t>
      </w:r>
      <w:r w:rsidRPr="00B87FD4">
        <w:rPr>
          <w:rFonts w:ascii="Times New Roman" w:hAnsi="Times New Roman" w:cs="Times New Roman"/>
          <w:spacing w:val="4"/>
        </w:rPr>
        <w:t xml:space="preserve"> </w:t>
      </w:r>
      <w:r w:rsidRPr="00B87FD4">
        <w:rPr>
          <w:rFonts w:ascii="Times New Roman" w:hAnsi="Times New Roman" w:cs="Times New Roman"/>
          <w:spacing w:val="-1"/>
        </w:rPr>
        <w:t>digitalmente</w:t>
      </w:r>
      <w:r w:rsidRPr="00B87FD4">
        <w:rPr>
          <w:rFonts w:ascii="Times New Roman" w:hAnsi="Times New Roman" w:cs="Times New Roman"/>
          <w:spacing w:val="4"/>
        </w:rPr>
        <w:t xml:space="preserve"> </w:t>
      </w:r>
      <w:r w:rsidRPr="00B87FD4">
        <w:rPr>
          <w:rFonts w:ascii="Times New Roman" w:hAnsi="Times New Roman" w:cs="Times New Roman"/>
        </w:rPr>
        <w:t>ai</w:t>
      </w:r>
      <w:r w:rsidRPr="00B87FD4">
        <w:rPr>
          <w:rFonts w:ascii="Times New Roman" w:hAnsi="Times New Roman" w:cs="Times New Roman"/>
          <w:spacing w:val="4"/>
        </w:rPr>
        <w:t xml:space="preserve"> </w:t>
      </w:r>
      <w:r w:rsidRPr="00B87FD4">
        <w:rPr>
          <w:rFonts w:ascii="Times New Roman" w:hAnsi="Times New Roman" w:cs="Times New Roman"/>
        </w:rPr>
        <w:t>sensi</w:t>
      </w:r>
      <w:r w:rsidRPr="00B87FD4">
        <w:rPr>
          <w:rFonts w:ascii="Times New Roman" w:hAnsi="Times New Roman" w:cs="Times New Roman"/>
          <w:spacing w:val="4"/>
        </w:rPr>
        <w:t xml:space="preserve"> </w:t>
      </w:r>
      <w:r w:rsidRPr="00B87FD4">
        <w:rPr>
          <w:rFonts w:ascii="Times New Roman" w:hAnsi="Times New Roman" w:cs="Times New Roman"/>
          <w:spacing w:val="-1"/>
        </w:rPr>
        <w:t>dell’art.</w:t>
      </w:r>
      <w:r w:rsidRPr="00B87FD4">
        <w:rPr>
          <w:rFonts w:ascii="Times New Roman" w:hAnsi="Times New Roman" w:cs="Times New Roman"/>
          <w:spacing w:val="4"/>
        </w:rPr>
        <w:t xml:space="preserve"> </w:t>
      </w:r>
      <w:r w:rsidRPr="00B87FD4">
        <w:rPr>
          <w:rFonts w:ascii="Times New Roman" w:hAnsi="Times New Roman" w:cs="Times New Roman"/>
          <w:spacing w:val="-1"/>
        </w:rPr>
        <w:t>24</w:t>
      </w:r>
      <w:r w:rsidRPr="00B87FD4">
        <w:rPr>
          <w:rFonts w:ascii="Times New Roman" w:hAnsi="Times New Roman" w:cs="Times New Roman"/>
          <w:spacing w:val="49"/>
          <w:w w:val="99"/>
        </w:rPr>
        <w:t xml:space="preserve"> </w:t>
      </w:r>
      <w:r w:rsidRPr="00B87FD4">
        <w:rPr>
          <w:rFonts w:ascii="Times New Roman" w:hAnsi="Times New Roman" w:cs="Times New Roman"/>
          <w:spacing w:val="-1"/>
        </w:rPr>
        <w:t>del</w:t>
      </w:r>
      <w:r w:rsidRPr="00B87FD4">
        <w:rPr>
          <w:rFonts w:ascii="Times New Roman" w:hAnsi="Times New Roman" w:cs="Times New Roman"/>
          <w:spacing w:val="10"/>
        </w:rPr>
        <w:t xml:space="preserve"> </w:t>
      </w:r>
      <w:r w:rsidRPr="00B87FD4">
        <w:rPr>
          <w:rFonts w:ascii="Times New Roman" w:hAnsi="Times New Roman" w:cs="Times New Roman"/>
        </w:rPr>
        <w:t>CAD,</w:t>
      </w:r>
      <w:r w:rsidRPr="00B87FD4">
        <w:rPr>
          <w:rFonts w:ascii="Times New Roman" w:hAnsi="Times New Roman" w:cs="Times New Roman"/>
          <w:spacing w:val="17"/>
        </w:rPr>
        <w:t xml:space="preserve"> </w:t>
      </w:r>
      <w:r w:rsidRPr="00B87FD4">
        <w:rPr>
          <w:rFonts w:ascii="Times New Roman" w:hAnsi="Times New Roman" w:cs="Times New Roman"/>
        </w:rPr>
        <w:t>recante</w:t>
      </w:r>
      <w:r w:rsidRPr="00B87FD4">
        <w:rPr>
          <w:rFonts w:ascii="Times New Roman" w:hAnsi="Times New Roman" w:cs="Times New Roman"/>
          <w:spacing w:val="8"/>
        </w:rPr>
        <w:t xml:space="preserve"> </w:t>
      </w:r>
      <w:r w:rsidRPr="00B87FD4">
        <w:rPr>
          <w:rFonts w:ascii="Times New Roman" w:hAnsi="Times New Roman" w:cs="Times New Roman"/>
        </w:rPr>
        <w:t>l’indicazione</w:t>
      </w:r>
      <w:r w:rsidRPr="00B87FD4">
        <w:rPr>
          <w:rFonts w:ascii="Times New Roman" w:hAnsi="Times New Roman" w:cs="Times New Roman"/>
          <w:spacing w:val="10"/>
        </w:rPr>
        <w:t xml:space="preserve"> </w:t>
      </w:r>
      <w:r w:rsidRPr="00B87FD4">
        <w:rPr>
          <w:rFonts w:ascii="Times New Roman" w:hAnsi="Times New Roman" w:cs="Times New Roman"/>
          <w:spacing w:val="-1"/>
        </w:rPr>
        <w:t>del</w:t>
      </w:r>
      <w:r w:rsidRPr="00B87FD4">
        <w:rPr>
          <w:rFonts w:ascii="Times New Roman" w:hAnsi="Times New Roman" w:cs="Times New Roman"/>
          <w:spacing w:val="9"/>
        </w:rPr>
        <w:t xml:space="preserve"> </w:t>
      </w:r>
      <w:r w:rsidRPr="00B87FD4">
        <w:rPr>
          <w:rFonts w:ascii="Times New Roman" w:hAnsi="Times New Roman" w:cs="Times New Roman"/>
        </w:rPr>
        <w:t>soggetto</w:t>
      </w:r>
      <w:r w:rsidRPr="00B87FD4">
        <w:rPr>
          <w:rFonts w:ascii="Times New Roman" w:hAnsi="Times New Roman" w:cs="Times New Roman"/>
          <w:spacing w:val="9"/>
        </w:rPr>
        <w:t xml:space="preserve"> </w:t>
      </w:r>
      <w:r w:rsidRPr="00B87FD4">
        <w:rPr>
          <w:rFonts w:ascii="Times New Roman" w:hAnsi="Times New Roman" w:cs="Times New Roman"/>
          <w:spacing w:val="-1"/>
        </w:rPr>
        <w:t>designato</w:t>
      </w:r>
      <w:r w:rsidRPr="00B87FD4">
        <w:rPr>
          <w:rFonts w:ascii="Times New Roman" w:hAnsi="Times New Roman" w:cs="Times New Roman"/>
          <w:spacing w:val="10"/>
        </w:rPr>
        <w:t xml:space="preserve"> </w:t>
      </w:r>
      <w:r w:rsidRPr="00B87FD4">
        <w:rPr>
          <w:rFonts w:ascii="Times New Roman" w:hAnsi="Times New Roman" w:cs="Times New Roman"/>
          <w:spacing w:val="-1"/>
        </w:rPr>
        <w:t>quale</w:t>
      </w:r>
      <w:r w:rsidRPr="00B87FD4">
        <w:rPr>
          <w:rFonts w:ascii="Times New Roman" w:hAnsi="Times New Roman" w:cs="Times New Roman"/>
          <w:spacing w:val="8"/>
        </w:rPr>
        <w:t xml:space="preserve"> </w:t>
      </w:r>
      <w:r w:rsidRPr="00B87FD4">
        <w:rPr>
          <w:rFonts w:ascii="Times New Roman" w:hAnsi="Times New Roman" w:cs="Times New Roman"/>
          <w:spacing w:val="-1"/>
        </w:rPr>
        <w:t>mandatario</w:t>
      </w:r>
      <w:r w:rsidRPr="00B87FD4">
        <w:rPr>
          <w:rFonts w:ascii="Times New Roman" w:hAnsi="Times New Roman" w:cs="Times New Roman"/>
          <w:spacing w:val="10"/>
        </w:rPr>
        <w:t xml:space="preserve"> </w:t>
      </w:r>
      <w:r w:rsidRPr="00B87FD4">
        <w:rPr>
          <w:rFonts w:ascii="Times New Roman" w:hAnsi="Times New Roman" w:cs="Times New Roman"/>
        </w:rPr>
        <w:t>e</w:t>
      </w:r>
      <w:r w:rsidRPr="00B87FD4">
        <w:rPr>
          <w:rFonts w:ascii="Times New Roman" w:hAnsi="Times New Roman" w:cs="Times New Roman"/>
          <w:spacing w:val="8"/>
        </w:rPr>
        <w:t xml:space="preserve"> </w:t>
      </w:r>
      <w:r w:rsidRPr="00B87FD4">
        <w:rPr>
          <w:rFonts w:ascii="Times New Roman" w:hAnsi="Times New Roman" w:cs="Times New Roman"/>
          <w:spacing w:val="-1"/>
        </w:rPr>
        <w:t>della</w:t>
      </w:r>
      <w:r w:rsidRPr="00B87FD4">
        <w:rPr>
          <w:rFonts w:ascii="Times New Roman" w:hAnsi="Times New Roman" w:cs="Times New Roman"/>
          <w:spacing w:val="9"/>
        </w:rPr>
        <w:t xml:space="preserve"> </w:t>
      </w:r>
      <w:r w:rsidRPr="00B87FD4">
        <w:rPr>
          <w:rFonts w:ascii="Times New Roman" w:hAnsi="Times New Roman" w:cs="Times New Roman"/>
          <w:spacing w:val="-1"/>
        </w:rPr>
        <w:t>quota</w:t>
      </w:r>
      <w:r w:rsidRPr="00B87FD4">
        <w:rPr>
          <w:rFonts w:ascii="Times New Roman" w:hAnsi="Times New Roman" w:cs="Times New Roman"/>
          <w:spacing w:val="9"/>
        </w:rPr>
        <w:t xml:space="preserve"> </w:t>
      </w:r>
      <w:r w:rsidRPr="00B87FD4">
        <w:rPr>
          <w:rFonts w:ascii="Times New Roman" w:hAnsi="Times New Roman" w:cs="Times New Roman"/>
          <w:spacing w:val="-1"/>
        </w:rPr>
        <w:t>di</w:t>
      </w:r>
      <w:r w:rsidRPr="00B87FD4">
        <w:rPr>
          <w:rFonts w:ascii="Times New Roman" w:hAnsi="Times New Roman" w:cs="Times New Roman"/>
          <w:spacing w:val="36"/>
          <w:w w:val="99"/>
        </w:rPr>
        <w:t xml:space="preserve"> </w:t>
      </w:r>
      <w:r w:rsidRPr="00B87FD4">
        <w:rPr>
          <w:rFonts w:ascii="Times New Roman" w:hAnsi="Times New Roman" w:cs="Times New Roman"/>
          <w:spacing w:val="-1"/>
        </w:rPr>
        <w:t>partecipazione</w:t>
      </w:r>
      <w:r w:rsidRPr="00B87FD4">
        <w:rPr>
          <w:rFonts w:ascii="Times New Roman" w:hAnsi="Times New Roman" w:cs="Times New Roman"/>
          <w:spacing w:val="32"/>
        </w:rPr>
        <w:t xml:space="preserve"> </w:t>
      </w:r>
      <w:r w:rsidRPr="00B87FD4">
        <w:rPr>
          <w:rFonts w:ascii="Times New Roman" w:hAnsi="Times New Roman" w:cs="Times New Roman"/>
          <w:spacing w:val="-1"/>
        </w:rPr>
        <w:t>all’aggregazione</w:t>
      </w:r>
      <w:r w:rsidRPr="00B87FD4">
        <w:rPr>
          <w:rFonts w:ascii="Times New Roman" w:hAnsi="Times New Roman" w:cs="Times New Roman"/>
          <w:spacing w:val="33"/>
        </w:rPr>
        <w:t xml:space="preserve"> </w:t>
      </w:r>
      <w:r w:rsidRPr="00B87FD4">
        <w:rPr>
          <w:rFonts w:ascii="Times New Roman" w:hAnsi="Times New Roman" w:cs="Times New Roman"/>
          <w:spacing w:val="-1"/>
        </w:rPr>
        <w:t>di</w:t>
      </w:r>
      <w:r w:rsidRPr="00B87FD4">
        <w:rPr>
          <w:rFonts w:ascii="Times New Roman" w:hAnsi="Times New Roman" w:cs="Times New Roman"/>
          <w:spacing w:val="31"/>
        </w:rPr>
        <w:t xml:space="preserve"> </w:t>
      </w:r>
      <w:r w:rsidRPr="00B87FD4">
        <w:rPr>
          <w:rFonts w:ascii="Times New Roman" w:hAnsi="Times New Roman" w:cs="Times New Roman"/>
          <w:spacing w:val="-1"/>
        </w:rPr>
        <w:t>imprese</w:t>
      </w:r>
      <w:r w:rsidRPr="00B87FD4">
        <w:rPr>
          <w:rFonts w:ascii="Times New Roman" w:hAnsi="Times New Roman" w:cs="Times New Roman"/>
          <w:spacing w:val="32"/>
        </w:rPr>
        <w:t xml:space="preserve"> </w:t>
      </w:r>
      <w:r w:rsidRPr="00B87FD4">
        <w:rPr>
          <w:rFonts w:ascii="Times New Roman" w:hAnsi="Times New Roman" w:cs="Times New Roman"/>
          <w:spacing w:val="-1"/>
        </w:rPr>
        <w:t>che</w:t>
      </w:r>
      <w:r w:rsidRPr="00B87FD4">
        <w:rPr>
          <w:rFonts w:ascii="Times New Roman" w:hAnsi="Times New Roman" w:cs="Times New Roman"/>
          <w:spacing w:val="33"/>
        </w:rPr>
        <w:t xml:space="preserve"> </w:t>
      </w:r>
      <w:r w:rsidRPr="00B87FD4">
        <w:rPr>
          <w:rFonts w:ascii="Times New Roman" w:hAnsi="Times New Roman" w:cs="Times New Roman"/>
          <w:spacing w:val="-1"/>
        </w:rPr>
        <w:t>partecipa</w:t>
      </w:r>
      <w:r w:rsidRPr="00B87FD4">
        <w:rPr>
          <w:rFonts w:ascii="Times New Roman" w:hAnsi="Times New Roman" w:cs="Times New Roman"/>
          <w:spacing w:val="32"/>
        </w:rPr>
        <w:t xml:space="preserve"> </w:t>
      </w:r>
      <w:r w:rsidRPr="00B87FD4">
        <w:rPr>
          <w:rFonts w:ascii="Times New Roman" w:hAnsi="Times New Roman" w:cs="Times New Roman"/>
          <w:spacing w:val="-1"/>
        </w:rPr>
        <w:t>alla</w:t>
      </w:r>
      <w:r w:rsidRPr="00B87FD4">
        <w:rPr>
          <w:rFonts w:ascii="Times New Roman" w:hAnsi="Times New Roman" w:cs="Times New Roman"/>
          <w:spacing w:val="31"/>
        </w:rPr>
        <w:t xml:space="preserve"> </w:t>
      </w:r>
      <w:r w:rsidRPr="00B87FD4">
        <w:rPr>
          <w:rFonts w:ascii="Times New Roman" w:hAnsi="Times New Roman" w:cs="Times New Roman"/>
          <w:spacing w:val="-1"/>
        </w:rPr>
        <w:t>gara,</w:t>
      </w:r>
      <w:r w:rsidRPr="00B87FD4">
        <w:rPr>
          <w:rFonts w:ascii="Times New Roman" w:hAnsi="Times New Roman" w:cs="Times New Roman"/>
          <w:spacing w:val="32"/>
        </w:rPr>
        <w:t xml:space="preserve"> </w:t>
      </w:r>
      <w:r w:rsidRPr="00B87FD4">
        <w:rPr>
          <w:rFonts w:ascii="Times New Roman" w:hAnsi="Times New Roman" w:cs="Times New Roman"/>
          <w:spacing w:val="-1"/>
        </w:rPr>
        <w:t>corrispondente</w:t>
      </w:r>
      <w:r w:rsidRPr="00B87FD4">
        <w:rPr>
          <w:rFonts w:ascii="Times New Roman" w:hAnsi="Times New Roman" w:cs="Times New Roman"/>
          <w:spacing w:val="33"/>
        </w:rPr>
        <w:t xml:space="preserve"> </w:t>
      </w:r>
      <w:r w:rsidRPr="00B87FD4">
        <w:rPr>
          <w:rFonts w:ascii="Times New Roman" w:hAnsi="Times New Roman" w:cs="Times New Roman"/>
          <w:spacing w:val="-1"/>
        </w:rPr>
        <w:t>alla</w:t>
      </w:r>
      <w:r w:rsidRPr="00B87FD4">
        <w:rPr>
          <w:rFonts w:ascii="Times New Roman" w:hAnsi="Times New Roman" w:cs="Times New Roman"/>
          <w:spacing w:val="81"/>
          <w:w w:val="99"/>
        </w:rPr>
        <w:t xml:space="preserve"> </w:t>
      </w:r>
      <w:r w:rsidRPr="00B87FD4">
        <w:rPr>
          <w:rFonts w:ascii="Times New Roman" w:hAnsi="Times New Roman" w:cs="Times New Roman"/>
        </w:rPr>
        <w:t>percentuale</w:t>
      </w:r>
      <w:r w:rsidRPr="00B87FD4">
        <w:rPr>
          <w:rFonts w:ascii="Times New Roman" w:hAnsi="Times New Roman" w:cs="Times New Roman"/>
          <w:spacing w:val="1"/>
        </w:rPr>
        <w:t xml:space="preserve"> </w:t>
      </w:r>
      <w:r w:rsidRPr="00B87FD4">
        <w:rPr>
          <w:rFonts w:ascii="Times New Roman" w:hAnsi="Times New Roman" w:cs="Times New Roman"/>
          <w:spacing w:val="-1"/>
        </w:rPr>
        <w:t>di</w:t>
      </w:r>
      <w:r w:rsidRPr="00B87FD4">
        <w:rPr>
          <w:rFonts w:ascii="Times New Roman" w:hAnsi="Times New Roman" w:cs="Times New Roman"/>
          <w:spacing w:val="2"/>
        </w:rPr>
        <w:t xml:space="preserve"> </w:t>
      </w:r>
      <w:r w:rsidRPr="00B87FD4">
        <w:rPr>
          <w:rFonts w:ascii="Times New Roman" w:hAnsi="Times New Roman" w:cs="Times New Roman"/>
        </w:rPr>
        <w:t>lavori</w:t>
      </w:r>
      <w:r w:rsidRPr="00B87FD4">
        <w:rPr>
          <w:rFonts w:ascii="Times New Roman" w:hAnsi="Times New Roman" w:cs="Times New Roman"/>
          <w:spacing w:val="2"/>
        </w:rPr>
        <w:t xml:space="preserve"> </w:t>
      </w:r>
      <w:r w:rsidRPr="00B87FD4">
        <w:rPr>
          <w:rFonts w:ascii="Times New Roman" w:hAnsi="Times New Roman" w:cs="Times New Roman"/>
        </w:rPr>
        <w:t>che</w:t>
      </w:r>
      <w:r w:rsidRPr="00B87FD4">
        <w:rPr>
          <w:rFonts w:ascii="Times New Roman" w:hAnsi="Times New Roman" w:cs="Times New Roman"/>
          <w:spacing w:val="2"/>
        </w:rPr>
        <w:t xml:space="preserve"> </w:t>
      </w:r>
      <w:r w:rsidRPr="00B87FD4">
        <w:rPr>
          <w:rFonts w:ascii="Times New Roman" w:hAnsi="Times New Roman" w:cs="Times New Roman"/>
        </w:rPr>
        <w:t>verranno</w:t>
      </w:r>
      <w:r w:rsidRPr="00B87FD4">
        <w:rPr>
          <w:rFonts w:ascii="Times New Roman" w:hAnsi="Times New Roman" w:cs="Times New Roman"/>
          <w:spacing w:val="2"/>
        </w:rPr>
        <w:t xml:space="preserve"> </w:t>
      </w:r>
      <w:r w:rsidRPr="00B87FD4">
        <w:rPr>
          <w:rFonts w:ascii="Times New Roman" w:hAnsi="Times New Roman" w:cs="Times New Roman"/>
        </w:rPr>
        <w:t>eseguiti</w:t>
      </w:r>
      <w:r w:rsidRPr="00B87FD4">
        <w:rPr>
          <w:rFonts w:ascii="Times New Roman" w:hAnsi="Times New Roman" w:cs="Times New Roman"/>
          <w:spacing w:val="2"/>
        </w:rPr>
        <w:t xml:space="preserve"> </w:t>
      </w:r>
      <w:r w:rsidRPr="00B87FD4">
        <w:rPr>
          <w:rFonts w:ascii="Times New Roman" w:hAnsi="Times New Roman" w:cs="Times New Roman"/>
        </w:rPr>
        <w:t>da</w:t>
      </w:r>
      <w:r w:rsidRPr="00B87FD4">
        <w:rPr>
          <w:rFonts w:ascii="Times New Roman" w:hAnsi="Times New Roman" w:cs="Times New Roman"/>
          <w:spacing w:val="3"/>
        </w:rPr>
        <w:t xml:space="preserve"> </w:t>
      </w:r>
      <w:r w:rsidRPr="00B87FD4">
        <w:rPr>
          <w:rFonts w:ascii="Times New Roman" w:hAnsi="Times New Roman" w:cs="Times New Roman"/>
        </w:rPr>
        <w:t>ciascuna</w:t>
      </w:r>
      <w:r w:rsidRPr="00B87FD4">
        <w:rPr>
          <w:rFonts w:ascii="Times New Roman" w:hAnsi="Times New Roman" w:cs="Times New Roman"/>
          <w:spacing w:val="3"/>
        </w:rPr>
        <w:t xml:space="preserve"> </w:t>
      </w:r>
      <w:r w:rsidRPr="00B87FD4">
        <w:rPr>
          <w:rFonts w:ascii="Times New Roman" w:hAnsi="Times New Roman" w:cs="Times New Roman"/>
        </w:rPr>
        <w:t xml:space="preserve">operatore </w:t>
      </w:r>
      <w:r w:rsidRPr="00B87FD4">
        <w:rPr>
          <w:rFonts w:ascii="Times New Roman" w:hAnsi="Times New Roman" w:cs="Times New Roman"/>
          <w:spacing w:val="2"/>
        </w:rPr>
        <w:t xml:space="preserve"> </w:t>
      </w:r>
      <w:r w:rsidRPr="00B87FD4">
        <w:rPr>
          <w:rFonts w:ascii="Times New Roman" w:hAnsi="Times New Roman" w:cs="Times New Roman"/>
        </w:rPr>
        <w:t>economico</w:t>
      </w:r>
      <w:r w:rsidRPr="00B87FD4">
        <w:rPr>
          <w:rFonts w:ascii="Times New Roman" w:hAnsi="Times New Roman" w:cs="Times New Roman"/>
          <w:spacing w:val="28"/>
          <w:w w:val="99"/>
        </w:rPr>
        <w:t xml:space="preserve"> </w:t>
      </w:r>
      <w:r w:rsidRPr="00B87FD4">
        <w:rPr>
          <w:rFonts w:ascii="Times New Roman" w:hAnsi="Times New Roman" w:cs="Times New Roman"/>
        </w:rPr>
        <w:t>concorrente;</w:t>
      </w:r>
    </w:p>
    <w:p w:rsidR="00613AD7" w:rsidRPr="00B87FD4" w:rsidRDefault="00613AD7" w:rsidP="00B87FD4">
      <w:pPr>
        <w:pStyle w:val="Corpodeltesto"/>
        <w:kinsoku w:val="0"/>
        <w:overflowPunct w:val="0"/>
        <w:spacing w:before="1"/>
        <w:ind w:left="0"/>
        <w:jc w:val="both"/>
        <w:rPr>
          <w:rFonts w:ascii="Times New Roman" w:hAnsi="Times New Roman" w:cs="Times New Roman"/>
        </w:rPr>
      </w:pPr>
    </w:p>
    <w:p w:rsidR="00613AD7" w:rsidRPr="00B87FD4" w:rsidRDefault="00613AD7" w:rsidP="00B87FD4">
      <w:pPr>
        <w:pStyle w:val="Corpodeltesto"/>
        <w:kinsoku w:val="0"/>
        <w:overflowPunct w:val="0"/>
        <w:spacing w:line="258" w:lineRule="exact"/>
        <w:ind w:left="343"/>
        <w:jc w:val="both"/>
        <w:rPr>
          <w:rFonts w:ascii="Times New Roman" w:hAnsi="Times New Roman" w:cs="Times New Roman"/>
        </w:rPr>
      </w:pPr>
      <w:r w:rsidRPr="00B87FD4">
        <w:rPr>
          <w:rFonts w:ascii="Times New Roman" w:hAnsi="Times New Roman" w:cs="Times New Roman"/>
          <w:b/>
          <w:bCs/>
          <w:i/>
          <w:iCs/>
        </w:rPr>
        <w:t>ovvero</w:t>
      </w:r>
    </w:p>
    <w:p w:rsidR="00613AD7" w:rsidRPr="00B87FD4" w:rsidRDefault="00613AD7" w:rsidP="00B87FD4">
      <w:pPr>
        <w:pStyle w:val="Corpodeltesto"/>
        <w:numPr>
          <w:ilvl w:val="0"/>
          <w:numId w:val="12"/>
        </w:numPr>
        <w:tabs>
          <w:tab w:val="left" w:pos="437"/>
        </w:tabs>
        <w:kinsoku w:val="0"/>
        <w:overflowPunct w:val="0"/>
        <w:ind w:right="102" w:firstLine="0"/>
        <w:jc w:val="both"/>
        <w:rPr>
          <w:rFonts w:ascii="Times New Roman" w:hAnsi="Times New Roman" w:cs="Times New Roman"/>
        </w:rPr>
      </w:pPr>
      <w:r w:rsidRPr="00B87FD4">
        <w:rPr>
          <w:rFonts w:ascii="Times New Roman" w:hAnsi="Times New Roman" w:cs="Times New Roman"/>
          <w:b/>
          <w:bCs/>
          <w:spacing w:val="-1"/>
        </w:rPr>
        <w:t>copia</w:t>
      </w:r>
      <w:r w:rsidRPr="00B87FD4">
        <w:rPr>
          <w:rFonts w:ascii="Times New Roman" w:hAnsi="Times New Roman" w:cs="Times New Roman"/>
          <w:b/>
          <w:bCs/>
          <w:spacing w:val="15"/>
        </w:rPr>
        <w:t xml:space="preserve"> </w:t>
      </w:r>
      <w:r w:rsidRPr="00B87FD4">
        <w:rPr>
          <w:rFonts w:ascii="Times New Roman" w:hAnsi="Times New Roman" w:cs="Times New Roman"/>
          <w:b/>
          <w:bCs/>
          <w:spacing w:val="-1"/>
        </w:rPr>
        <w:t>autentica</w:t>
      </w:r>
      <w:r w:rsidRPr="00B87FD4">
        <w:rPr>
          <w:rFonts w:ascii="Times New Roman" w:hAnsi="Times New Roman" w:cs="Times New Roman"/>
          <w:b/>
          <w:bCs/>
          <w:spacing w:val="17"/>
        </w:rPr>
        <w:t xml:space="preserve"> </w:t>
      </w:r>
      <w:r w:rsidRPr="00B87FD4">
        <w:rPr>
          <w:rFonts w:ascii="Times New Roman" w:hAnsi="Times New Roman" w:cs="Times New Roman"/>
          <w:b/>
          <w:bCs/>
        </w:rPr>
        <w:t>del</w:t>
      </w:r>
      <w:r w:rsidRPr="00B87FD4">
        <w:rPr>
          <w:rFonts w:ascii="Times New Roman" w:hAnsi="Times New Roman" w:cs="Times New Roman"/>
          <w:b/>
          <w:bCs/>
          <w:spacing w:val="16"/>
        </w:rPr>
        <w:t xml:space="preserve"> </w:t>
      </w:r>
      <w:r w:rsidRPr="00B87FD4">
        <w:rPr>
          <w:rFonts w:ascii="Times New Roman" w:hAnsi="Times New Roman" w:cs="Times New Roman"/>
          <w:b/>
          <w:bCs/>
          <w:spacing w:val="-1"/>
        </w:rPr>
        <w:t>contratto</w:t>
      </w:r>
      <w:r w:rsidRPr="00B87FD4">
        <w:rPr>
          <w:rFonts w:ascii="Times New Roman" w:hAnsi="Times New Roman" w:cs="Times New Roman"/>
          <w:b/>
          <w:bCs/>
          <w:spacing w:val="16"/>
        </w:rPr>
        <w:t xml:space="preserve"> </w:t>
      </w:r>
      <w:r w:rsidRPr="00B87FD4">
        <w:rPr>
          <w:rFonts w:ascii="Times New Roman" w:hAnsi="Times New Roman" w:cs="Times New Roman"/>
          <w:b/>
          <w:bCs/>
          <w:spacing w:val="-1"/>
        </w:rPr>
        <w:t>di</w:t>
      </w:r>
      <w:r w:rsidRPr="00B87FD4">
        <w:rPr>
          <w:rFonts w:ascii="Times New Roman" w:hAnsi="Times New Roman" w:cs="Times New Roman"/>
          <w:b/>
          <w:bCs/>
          <w:spacing w:val="17"/>
        </w:rPr>
        <w:t xml:space="preserve"> </w:t>
      </w:r>
      <w:r w:rsidRPr="00B87FD4">
        <w:rPr>
          <w:rFonts w:ascii="Times New Roman" w:hAnsi="Times New Roman" w:cs="Times New Roman"/>
          <w:b/>
          <w:bCs/>
          <w:spacing w:val="-1"/>
        </w:rPr>
        <w:t>rete</w:t>
      </w:r>
      <w:r w:rsidRPr="00B87FD4">
        <w:rPr>
          <w:rFonts w:ascii="Times New Roman" w:hAnsi="Times New Roman" w:cs="Times New Roman"/>
          <w:b/>
          <w:bCs/>
          <w:spacing w:val="18"/>
        </w:rPr>
        <w:t xml:space="preserve"> </w:t>
      </w:r>
      <w:r w:rsidRPr="00B87FD4">
        <w:rPr>
          <w:rFonts w:ascii="Times New Roman" w:hAnsi="Times New Roman" w:cs="Times New Roman"/>
          <w:spacing w:val="-1"/>
        </w:rPr>
        <w:t>(redatto</w:t>
      </w:r>
      <w:r w:rsidRPr="00B87FD4">
        <w:rPr>
          <w:rFonts w:ascii="Times New Roman" w:hAnsi="Times New Roman" w:cs="Times New Roman"/>
          <w:spacing w:val="16"/>
        </w:rPr>
        <w:t xml:space="preserve"> </w:t>
      </w:r>
      <w:r w:rsidRPr="00B87FD4">
        <w:rPr>
          <w:rFonts w:ascii="Times New Roman" w:hAnsi="Times New Roman" w:cs="Times New Roman"/>
        </w:rPr>
        <w:t>per</w:t>
      </w:r>
      <w:r w:rsidRPr="00B87FD4">
        <w:rPr>
          <w:rFonts w:ascii="Times New Roman" w:hAnsi="Times New Roman" w:cs="Times New Roman"/>
          <w:spacing w:val="16"/>
        </w:rPr>
        <w:t xml:space="preserve"> </w:t>
      </w:r>
      <w:r w:rsidRPr="00B87FD4">
        <w:rPr>
          <w:rFonts w:ascii="Times New Roman" w:hAnsi="Times New Roman" w:cs="Times New Roman"/>
        </w:rPr>
        <w:t>atto</w:t>
      </w:r>
      <w:r w:rsidRPr="00B87FD4">
        <w:rPr>
          <w:rFonts w:ascii="Times New Roman" w:hAnsi="Times New Roman" w:cs="Times New Roman"/>
          <w:spacing w:val="15"/>
        </w:rPr>
        <w:t xml:space="preserve"> </w:t>
      </w:r>
      <w:r w:rsidRPr="00B87FD4">
        <w:rPr>
          <w:rFonts w:ascii="Times New Roman" w:hAnsi="Times New Roman" w:cs="Times New Roman"/>
          <w:spacing w:val="-1"/>
        </w:rPr>
        <w:t>pubblico</w:t>
      </w:r>
      <w:r w:rsidRPr="00B87FD4">
        <w:rPr>
          <w:rFonts w:ascii="Times New Roman" w:hAnsi="Times New Roman" w:cs="Times New Roman"/>
          <w:spacing w:val="16"/>
        </w:rPr>
        <w:t xml:space="preserve"> </w:t>
      </w:r>
      <w:r w:rsidRPr="00B87FD4">
        <w:rPr>
          <w:rFonts w:ascii="Times New Roman" w:hAnsi="Times New Roman" w:cs="Times New Roman"/>
        </w:rPr>
        <w:t>o</w:t>
      </w:r>
      <w:r w:rsidRPr="00B87FD4">
        <w:rPr>
          <w:rFonts w:ascii="Times New Roman" w:hAnsi="Times New Roman" w:cs="Times New Roman"/>
          <w:spacing w:val="15"/>
        </w:rPr>
        <w:t xml:space="preserve"> </w:t>
      </w:r>
      <w:r w:rsidRPr="00B87FD4">
        <w:rPr>
          <w:rFonts w:ascii="Times New Roman" w:hAnsi="Times New Roman" w:cs="Times New Roman"/>
          <w:spacing w:val="-1"/>
        </w:rPr>
        <w:t>scrittura</w:t>
      </w:r>
      <w:r w:rsidRPr="00B87FD4">
        <w:rPr>
          <w:rFonts w:ascii="Times New Roman" w:hAnsi="Times New Roman" w:cs="Times New Roman"/>
          <w:spacing w:val="17"/>
        </w:rPr>
        <w:t xml:space="preserve"> </w:t>
      </w:r>
      <w:r w:rsidRPr="00B87FD4">
        <w:rPr>
          <w:rFonts w:ascii="Times New Roman" w:hAnsi="Times New Roman" w:cs="Times New Roman"/>
          <w:spacing w:val="-1"/>
        </w:rPr>
        <w:t>privata</w:t>
      </w:r>
      <w:r w:rsidRPr="00B87FD4">
        <w:rPr>
          <w:rFonts w:ascii="Times New Roman" w:hAnsi="Times New Roman" w:cs="Times New Roman"/>
          <w:spacing w:val="87"/>
          <w:w w:val="99"/>
        </w:rPr>
        <w:t xml:space="preserve"> </w:t>
      </w:r>
      <w:r w:rsidRPr="00B87FD4">
        <w:rPr>
          <w:rFonts w:ascii="Times New Roman" w:hAnsi="Times New Roman" w:cs="Times New Roman"/>
          <w:spacing w:val="-1"/>
        </w:rPr>
        <w:t>autenticata,</w:t>
      </w:r>
      <w:r w:rsidRPr="00B87FD4">
        <w:rPr>
          <w:rFonts w:ascii="Times New Roman" w:hAnsi="Times New Roman" w:cs="Times New Roman"/>
          <w:spacing w:val="49"/>
        </w:rPr>
        <w:t xml:space="preserve"> </w:t>
      </w:r>
      <w:r w:rsidRPr="00B87FD4">
        <w:rPr>
          <w:rFonts w:ascii="Times New Roman" w:hAnsi="Times New Roman" w:cs="Times New Roman"/>
          <w:spacing w:val="-1"/>
        </w:rPr>
        <w:t>ovvero</w:t>
      </w:r>
      <w:r w:rsidRPr="00B87FD4">
        <w:rPr>
          <w:rFonts w:ascii="Times New Roman" w:hAnsi="Times New Roman" w:cs="Times New Roman"/>
          <w:spacing w:val="49"/>
        </w:rPr>
        <w:t xml:space="preserve"> </w:t>
      </w:r>
      <w:r w:rsidRPr="00B87FD4">
        <w:rPr>
          <w:rFonts w:ascii="Times New Roman" w:hAnsi="Times New Roman" w:cs="Times New Roman"/>
          <w:spacing w:val="-1"/>
        </w:rPr>
        <w:t>per</w:t>
      </w:r>
      <w:r w:rsidRPr="00B87FD4">
        <w:rPr>
          <w:rFonts w:ascii="Times New Roman" w:hAnsi="Times New Roman" w:cs="Times New Roman"/>
          <w:spacing w:val="49"/>
        </w:rPr>
        <w:t xml:space="preserve"> </w:t>
      </w:r>
      <w:r w:rsidRPr="00B87FD4">
        <w:rPr>
          <w:rFonts w:ascii="Times New Roman" w:hAnsi="Times New Roman" w:cs="Times New Roman"/>
          <w:spacing w:val="-1"/>
        </w:rPr>
        <w:t>atto</w:t>
      </w:r>
      <w:r w:rsidRPr="00B87FD4">
        <w:rPr>
          <w:rFonts w:ascii="Times New Roman" w:hAnsi="Times New Roman" w:cs="Times New Roman"/>
          <w:spacing w:val="49"/>
        </w:rPr>
        <w:t xml:space="preserve"> </w:t>
      </w:r>
      <w:r w:rsidRPr="00B87FD4">
        <w:rPr>
          <w:rFonts w:ascii="Times New Roman" w:hAnsi="Times New Roman" w:cs="Times New Roman"/>
        </w:rPr>
        <w:t>firmato</w:t>
      </w:r>
      <w:r w:rsidRPr="00B87FD4">
        <w:rPr>
          <w:rFonts w:ascii="Times New Roman" w:hAnsi="Times New Roman" w:cs="Times New Roman"/>
          <w:spacing w:val="50"/>
        </w:rPr>
        <w:t xml:space="preserve"> </w:t>
      </w:r>
      <w:r w:rsidRPr="00B87FD4">
        <w:rPr>
          <w:rFonts w:ascii="Times New Roman" w:hAnsi="Times New Roman" w:cs="Times New Roman"/>
          <w:spacing w:val="-1"/>
        </w:rPr>
        <w:t>digitalmente</w:t>
      </w:r>
      <w:r w:rsidRPr="00B87FD4">
        <w:rPr>
          <w:rFonts w:ascii="Times New Roman" w:hAnsi="Times New Roman" w:cs="Times New Roman"/>
          <w:spacing w:val="49"/>
        </w:rPr>
        <w:t xml:space="preserve"> </w:t>
      </w:r>
      <w:r w:rsidRPr="00B87FD4">
        <w:rPr>
          <w:rFonts w:ascii="Times New Roman" w:hAnsi="Times New Roman" w:cs="Times New Roman"/>
        </w:rPr>
        <w:t>a</w:t>
      </w:r>
      <w:r w:rsidRPr="00B87FD4">
        <w:rPr>
          <w:rFonts w:ascii="Times New Roman" w:hAnsi="Times New Roman" w:cs="Times New Roman"/>
          <w:spacing w:val="50"/>
        </w:rPr>
        <w:t xml:space="preserve"> </w:t>
      </w:r>
      <w:r w:rsidRPr="00B87FD4">
        <w:rPr>
          <w:rFonts w:ascii="Times New Roman" w:hAnsi="Times New Roman" w:cs="Times New Roman"/>
          <w:spacing w:val="-1"/>
        </w:rPr>
        <w:t>norma</w:t>
      </w:r>
      <w:r w:rsidRPr="00B87FD4">
        <w:rPr>
          <w:rFonts w:ascii="Times New Roman" w:hAnsi="Times New Roman" w:cs="Times New Roman"/>
          <w:spacing w:val="50"/>
        </w:rPr>
        <w:t xml:space="preserve"> </w:t>
      </w:r>
      <w:r w:rsidRPr="00B87FD4">
        <w:rPr>
          <w:rFonts w:ascii="Times New Roman" w:hAnsi="Times New Roman" w:cs="Times New Roman"/>
        </w:rPr>
        <w:t>dell’art.</w:t>
      </w:r>
      <w:r w:rsidRPr="00B87FD4">
        <w:rPr>
          <w:rFonts w:ascii="Times New Roman" w:hAnsi="Times New Roman" w:cs="Times New Roman"/>
          <w:spacing w:val="48"/>
        </w:rPr>
        <w:t xml:space="preserve"> </w:t>
      </w:r>
      <w:r w:rsidRPr="00B87FD4">
        <w:rPr>
          <w:rFonts w:ascii="Times New Roman" w:hAnsi="Times New Roman" w:cs="Times New Roman"/>
        </w:rPr>
        <w:t>25</w:t>
      </w:r>
      <w:r w:rsidRPr="00B87FD4">
        <w:rPr>
          <w:rFonts w:ascii="Times New Roman" w:hAnsi="Times New Roman" w:cs="Times New Roman"/>
          <w:spacing w:val="50"/>
        </w:rPr>
        <w:t xml:space="preserve"> </w:t>
      </w:r>
      <w:r w:rsidRPr="00B87FD4">
        <w:rPr>
          <w:rFonts w:ascii="Times New Roman" w:hAnsi="Times New Roman" w:cs="Times New Roman"/>
        </w:rPr>
        <w:t>del</w:t>
      </w:r>
      <w:r w:rsidRPr="00B87FD4">
        <w:rPr>
          <w:rFonts w:ascii="Times New Roman" w:hAnsi="Times New Roman" w:cs="Times New Roman"/>
          <w:spacing w:val="49"/>
        </w:rPr>
        <w:t xml:space="preserve"> </w:t>
      </w:r>
      <w:r w:rsidRPr="00B87FD4">
        <w:rPr>
          <w:rFonts w:ascii="Times New Roman" w:hAnsi="Times New Roman" w:cs="Times New Roman"/>
        </w:rPr>
        <w:t>CAD),</w:t>
      </w:r>
      <w:r w:rsidRPr="00B87FD4">
        <w:rPr>
          <w:rFonts w:ascii="Times New Roman" w:hAnsi="Times New Roman" w:cs="Times New Roman"/>
          <w:spacing w:val="49"/>
        </w:rPr>
        <w:t xml:space="preserve"> </w:t>
      </w:r>
      <w:r w:rsidRPr="00B87FD4">
        <w:rPr>
          <w:rFonts w:ascii="Times New Roman" w:hAnsi="Times New Roman" w:cs="Times New Roman"/>
        </w:rPr>
        <w:t>con</w:t>
      </w:r>
      <w:r w:rsidRPr="00B87FD4">
        <w:rPr>
          <w:rFonts w:ascii="Times New Roman" w:hAnsi="Times New Roman" w:cs="Times New Roman"/>
          <w:spacing w:val="41"/>
          <w:w w:val="99"/>
        </w:rPr>
        <w:t xml:space="preserve"> </w:t>
      </w:r>
      <w:r w:rsidRPr="00B87FD4">
        <w:rPr>
          <w:rFonts w:ascii="Times New Roman" w:hAnsi="Times New Roman" w:cs="Times New Roman"/>
        </w:rPr>
        <w:t>allegate</w:t>
      </w:r>
      <w:r w:rsidRPr="00B87FD4">
        <w:rPr>
          <w:rFonts w:ascii="Times New Roman" w:hAnsi="Times New Roman" w:cs="Times New Roman"/>
          <w:spacing w:val="49"/>
        </w:rPr>
        <w:t xml:space="preserve"> </w:t>
      </w:r>
      <w:r w:rsidRPr="00B87FD4">
        <w:rPr>
          <w:rFonts w:ascii="Times New Roman" w:hAnsi="Times New Roman" w:cs="Times New Roman"/>
          <w:b/>
          <w:bCs/>
        </w:rPr>
        <w:t>le</w:t>
      </w:r>
      <w:r w:rsidRPr="00B87FD4">
        <w:rPr>
          <w:rFonts w:ascii="Times New Roman" w:hAnsi="Times New Roman" w:cs="Times New Roman"/>
          <w:b/>
          <w:bCs/>
          <w:spacing w:val="51"/>
        </w:rPr>
        <w:t xml:space="preserve"> </w:t>
      </w:r>
      <w:r w:rsidRPr="00B87FD4">
        <w:rPr>
          <w:rFonts w:ascii="Times New Roman" w:hAnsi="Times New Roman" w:cs="Times New Roman"/>
          <w:b/>
          <w:bCs/>
          <w:spacing w:val="-1"/>
        </w:rPr>
        <w:t>dichiarazioni</w:t>
      </w:r>
      <w:r w:rsidRPr="00B87FD4">
        <w:rPr>
          <w:rFonts w:ascii="Times New Roman" w:hAnsi="Times New Roman" w:cs="Times New Roman"/>
          <w:spacing w:val="-1"/>
        </w:rPr>
        <w:t>,</w:t>
      </w:r>
      <w:r w:rsidRPr="00B87FD4">
        <w:rPr>
          <w:rFonts w:ascii="Times New Roman" w:hAnsi="Times New Roman" w:cs="Times New Roman"/>
          <w:spacing w:val="49"/>
        </w:rPr>
        <w:t xml:space="preserve"> </w:t>
      </w:r>
      <w:r w:rsidRPr="00B87FD4">
        <w:rPr>
          <w:rFonts w:ascii="Times New Roman" w:hAnsi="Times New Roman" w:cs="Times New Roman"/>
        </w:rPr>
        <w:t>rese</w:t>
      </w:r>
      <w:r w:rsidRPr="00B87FD4">
        <w:rPr>
          <w:rFonts w:ascii="Times New Roman" w:hAnsi="Times New Roman" w:cs="Times New Roman"/>
          <w:spacing w:val="51"/>
        </w:rPr>
        <w:t xml:space="preserve"> </w:t>
      </w:r>
      <w:r w:rsidRPr="00B87FD4">
        <w:rPr>
          <w:rFonts w:ascii="Times New Roman" w:hAnsi="Times New Roman" w:cs="Times New Roman"/>
        </w:rPr>
        <w:t>da</w:t>
      </w:r>
      <w:r w:rsidRPr="00B87FD4">
        <w:rPr>
          <w:rFonts w:ascii="Times New Roman" w:hAnsi="Times New Roman" w:cs="Times New Roman"/>
          <w:spacing w:val="50"/>
        </w:rPr>
        <w:t xml:space="preserve"> </w:t>
      </w:r>
      <w:r w:rsidRPr="00B87FD4">
        <w:rPr>
          <w:rFonts w:ascii="Times New Roman" w:hAnsi="Times New Roman" w:cs="Times New Roman"/>
        </w:rPr>
        <w:t>ciascun</w:t>
      </w:r>
      <w:r w:rsidRPr="00B87FD4">
        <w:rPr>
          <w:rFonts w:ascii="Times New Roman" w:hAnsi="Times New Roman" w:cs="Times New Roman"/>
          <w:spacing w:val="51"/>
        </w:rPr>
        <w:t xml:space="preserve"> </w:t>
      </w:r>
      <w:r w:rsidRPr="00B87FD4">
        <w:rPr>
          <w:rFonts w:ascii="Times New Roman" w:hAnsi="Times New Roman" w:cs="Times New Roman"/>
        </w:rPr>
        <w:t>concorrente</w:t>
      </w:r>
      <w:r w:rsidRPr="00B87FD4">
        <w:rPr>
          <w:rFonts w:ascii="Times New Roman" w:hAnsi="Times New Roman" w:cs="Times New Roman"/>
          <w:spacing w:val="49"/>
        </w:rPr>
        <w:t xml:space="preserve"> </w:t>
      </w:r>
      <w:r w:rsidRPr="00B87FD4">
        <w:rPr>
          <w:rFonts w:ascii="Times New Roman" w:hAnsi="Times New Roman" w:cs="Times New Roman"/>
        </w:rPr>
        <w:t>aderente</w:t>
      </w:r>
      <w:r w:rsidRPr="00B87FD4">
        <w:rPr>
          <w:rFonts w:ascii="Times New Roman" w:hAnsi="Times New Roman" w:cs="Times New Roman"/>
          <w:spacing w:val="50"/>
        </w:rPr>
        <w:t xml:space="preserve"> </w:t>
      </w:r>
      <w:r w:rsidRPr="00B87FD4">
        <w:rPr>
          <w:rFonts w:ascii="Times New Roman" w:hAnsi="Times New Roman" w:cs="Times New Roman"/>
        </w:rPr>
        <w:t>al</w:t>
      </w:r>
      <w:r w:rsidRPr="00B87FD4">
        <w:rPr>
          <w:rFonts w:ascii="Times New Roman" w:hAnsi="Times New Roman" w:cs="Times New Roman"/>
          <w:spacing w:val="49"/>
        </w:rPr>
        <w:t xml:space="preserve"> </w:t>
      </w:r>
      <w:r w:rsidRPr="00B87FD4">
        <w:rPr>
          <w:rFonts w:ascii="Times New Roman" w:hAnsi="Times New Roman" w:cs="Times New Roman"/>
          <w:spacing w:val="-1"/>
        </w:rPr>
        <w:t>contratto</w:t>
      </w:r>
      <w:r w:rsidRPr="00B87FD4">
        <w:rPr>
          <w:rFonts w:ascii="Times New Roman" w:hAnsi="Times New Roman" w:cs="Times New Roman"/>
          <w:spacing w:val="50"/>
        </w:rPr>
        <w:t xml:space="preserve"> </w:t>
      </w:r>
      <w:r w:rsidRPr="00B87FD4">
        <w:rPr>
          <w:rFonts w:ascii="Times New Roman" w:hAnsi="Times New Roman" w:cs="Times New Roman"/>
        </w:rPr>
        <w:t>di</w:t>
      </w:r>
      <w:r w:rsidRPr="00B87FD4">
        <w:rPr>
          <w:rFonts w:ascii="Times New Roman" w:hAnsi="Times New Roman" w:cs="Times New Roman"/>
          <w:spacing w:val="49"/>
        </w:rPr>
        <w:t xml:space="preserve"> </w:t>
      </w:r>
      <w:r w:rsidRPr="00B87FD4">
        <w:rPr>
          <w:rFonts w:ascii="Times New Roman" w:hAnsi="Times New Roman" w:cs="Times New Roman"/>
        </w:rPr>
        <w:t>rete,</w:t>
      </w:r>
      <w:r w:rsidRPr="00B87FD4">
        <w:rPr>
          <w:rFonts w:ascii="Times New Roman" w:hAnsi="Times New Roman" w:cs="Times New Roman"/>
          <w:spacing w:val="27"/>
          <w:w w:val="99"/>
        </w:rPr>
        <w:t xml:space="preserve"> </w:t>
      </w:r>
      <w:r w:rsidRPr="00B87FD4">
        <w:rPr>
          <w:rFonts w:ascii="Times New Roman" w:hAnsi="Times New Roman" w:cs="Times New Roman"/>
        </w:rPr>
        <w:t>attestanti:</w:t>
      </w:r>
    </w:p>
    <w:p w:rsidR="00613AD7" w:rsidRPr="00B87FD4" w:rsidRDefault="00613AD7" w:rsidP="00B87FD4">
      <w:pPr>
        <w:pStyle w:val="Corpodeltesto"/>
        <w:numPr>
          <w:ilvl w:val="0"/>
          <w:numId w:val="11"/>
        </w:numPr>
        <w:tabs>
          <w:tab w:val="left" w:pos="423"/>
        </w:tabs>
        <w:kinsoku w:val="0"/>
        <w:overflowPunct w:val="0"/>
        <w:spacing w:before="22"/>
        <w:ind w:right="104" w:firstLine="0"/>
        <w:jc w:val="both"/>
        <w:rPr>
          <w:rFonts w:ascii="Times New Roman" w:hAnsi="Times New Roman" w:cs="Times New Roman"/>
        </w:rPr>
      </w:pPr>
      <w:r w:rsidRPr="00B87FD4">
        <w:rPr>
          <w:rFonts w:ascii="Times New Roman" w:hAnsi="Times New Roman" w:cs="Times New Roman"/>
        </w:rPr>
        <w:t>a</w:t>
      </w:r>
      <w:r w:rsidRPr="00B87FD4">
        <w:rPr>
          <w:rFonts w:ascii="Times New Roman" w:hAnsi="Times New Roman" w:cs="Times New Roman"/>
          <w:spacing w:val="23"/>
        </w:rPr>
        <w:t xml:space="preserve"> </w:t>
      </w:r>
      <w:r w:rsidRPr="00B87FD4">
        <w:rPr>
          <w:rFonts w:ascii="Times New Roman" w:hAnsi="Times New Roman" w:cs="Times New Roman"/>
          <w:spacing w:val="-1"/>
        </w:rPr>
        <w:t>quale</w:t>
      </w:r>
      <w:r w:rsidRPr="00B87FD4">
        <w:rPr>
          <w:rFonts w:ascii="Times New Roman" w:hAnsi="Times New Roman" w:cs="Times New Roman"/>
          <w:spacing w:val="23"/>
        </w:rPr>
        <w:t xml:space="preserve"> </w:t>
      </w:r>
      <w:r w:rsidRPr="00B87FD4">
        <w:rPr>
          <w:rFonts w:ascii="Times New Roman" w:hAnsi="Times New Roman" w:cs="Times New Roman"/>
          <w:spacing w:val="-1"/>
        </w:rPr>
        <w:t>concorrente,</w:t>
      </w:r>
      <w:r w:rsidRPr="00B87FD4">
        <w:rPr>
          <w:rFonts w:ascii="Times New Roman" w:hAnsi="Times New Roman" w:cs="Times New Roman"/>
          <w:spacing w:val="23"/>
        </w:rPr>
        <w:t xml:space="preserve"> </w:t>
      </w:r>
      <w:r w:rsidRPr="00B87FD4">
        <w:rPr>
          <w:rFonts w:ascii="Times New Roman" w:hAnsi="Times New Roman" w:cs="Times New Roman"/>
        </w:rPr>
        <w:t>in</w:t>
      </w:r>
      <w:r w:rsidRPr="00B87FD4">
        <w:rPr>
          <w:rFonts w:ascii="Times New Roman" w:hAnsi="Times New Roman" w:cs="Times New Roman"/>
          <w:spacing w:val="24"/>
        </w:rPr>
        <w:t xml:space="preserve"> </w:t>
      </w:r>
      <w:r w:rsidRPr="00B87FD4">
        <w:rPr>
          <w:rFonts w:ascii="Times New Roman" w:hAnsi="Times New Roman" w:cs="Times New Roman"/>
          <w:spacing w:val="-1"/>
        </w:rPr>
        <w:t>caso</w:t>
      </w:r>
      <w:r w:rsidRPr="00B87FD4">
        <w:rPr>
          <w:rFonts w:ascii="Times New Roman" w:hAnsi="Times New Roman" w:cs="Times New Roman"/>
          <w:spacing w:val="23"/>
        </w:rPr>
        <w:t xml:space="preserve"> </w:t>
      </w:r>
      <w:r w:rsidRPr="00B87FD4">
        <w:rPr>
          <w:rFonts w:ascii="Times New Roman" w:hAnsi="Times New Roman" w:cs="Times New Roman"/>
          <w:spacing w:val="-1"/>
        </w:rPr>
        <w:t>di</w:t>
      </w:r>
      <w:r w:rsidRPr="00B87FD4">
        <w:rPr>
          <w:rFonts w:ascii="Times New Roman" w:hAnsi="Times New Roman" w:cs="Times New Roman"/>
          <w:spacing w:val="23"/>
        </w:rPr>
        <w:t xml:space="preserve"> </w:t>
      </w:r>
      <w:r w:rsidRPr="00B87FD4">
        <w:rPr>
          <w:rFonts w:ascii="Times New Roman" w:hAnsi="Times New Roman" w:cs="Times New Roman"/>
          <w:spacing w:val="-1"/>
        </w:rPr>
        <w:t>aggiudicazione,</w:t>
      </w:r>
      <w:r w:rsidRPr="00B87FD4">
        <w:rPr>
          <w:rFonts w:ascii="Times New Roman" w:hAnsi="Times New Roman" w:cs="Times New Roman"/>
          <w:spacing w:val="23"/>
        </w:rPr>
        <w:t xml:space="preserve"> </w:t>
      </w:r>
      <w:r w:rsidRPr="00B87FD4">
        <w:rPr>
          <w:rFonts w:ascii="Times New Roman" w:hAnsi="Times New Roman" w:cs="Times New Roman"/>
        </w:rPr>
        <w:t>sarà</w:t>
      </w:r>
      <w:r w:rsidRPr="00B87FD4">
        <w:rPr>
          <w:rFonts w:ascii="Times New Roman" w:hAnsi="Times New Roman" w:cs="Times New Roman"/>
          <w:spacing w:val="24"/>
        </w:rPr>
        <w:t xml:space="preserve"> </w:t>
      </w:r>
      <w:r w:rsidRPr="00B87FD4">
        <w:rPr>
          <w:rFonts w:ascii="Times New Roman" w:hAnsi="Times New Roman" w:cs="Times New Roman"/>
        </w:rPr>
        <w:t>conferito</w:t>
      </w:r>
      <w:r w:rsidRPr="00B87FD4">
        <w:rPr>
          <w:rFonts w:ascii="Times New Roman" w:hAnsi="Times New Roman" w:cs="Times New Roman"/>
          <w:spacing w:val="23"/>
        </w:rPr>
        <w:t xml:space="preserve"> </w:t>
      </w:r>
      <w:r w:rsidRPr="00B87FD4">
        <w:rPr>
          <w:rFonts w:ascii="Times New Roman" w:hAnsi="Times New Roman" w:cs="Times New Roman"/>
        </w:rPr>
        <w:t>mandato</w:t>
      </w:r>
      <w:r w:rsidRPr="00B87FD4">
        <w:rPr>
          <w:rFonts w:ascii="Times New Roman" w:hAnsi="Times New Roman" w:cs="Times New Roman"/>
          <w:spacing w:val="23"/>
        </w:rPr>
        <w:t xml:space="preserve"> </w:t>
      </w:r>
      <w:r w:rsidRPr="00B87FD4">
        <w:rPr>
          <w:rFonts w:ascii="Times New Roman" w:hAnsi="Times New Roman" w:cs="Times New Roman"/>
        </w:rPr>
        <w:t>speciale</w:t>
      </w:r>
      <w:r w:rsidRPr="00B87FD4">
        <w:rPr>
          <w:rFonts w:ascii="Times New Roman" w:hAnsi="Times New Roman" w:cs="Times New Roman"/>
          <w:spacing w:val="24"/>
        </w:rPr>
        <w:t xml:space="preserve"> </w:t>
      </w:r>
      <w:r w:rsidRPr="00B87FD4">
        <w:rPr>
          <w:rFonts w:ascii="Times New Roman" w:hAnsi="Times New Roman" w:cs="Times New Roman"/>
        </w:rPr>
        <w:t>con</w:t>
      </w:r>
      <w:r w:rsidRPr="00B87FD4">
        <w:rPr>
          <w:rFonts w:ascii="Times New Roman" w:hAnsi="Times New Roman" w:cs="Times New Roman"/>
          <w:spacing w:val="27"/>
          <w:w w:val="99"/>
        </w:rPr>
        <w:t xml:space="preserve"> </w:t>
      </w:r>
      <w:r w:rsidRPr="00B87FD4">
        <w:rPr>
          <w:rFonts w:ascii="Times New Roman" w:hAnsi="Times New Roman" w:cs="Times New Roman"/>
          <w:spacing w:val="-1"/>
        </w:rPr>
        <w:t>rappresentanza</w:t>
      </w:r>
      <w:r w:rsidRPr="00B87FD4">
        <w:rPr>
          <w:rFonts w:ascii="Times New Roman" w:hAnsi="Times New Roman" w:cs="Times New Roman"/>
          <w:spacing w:val="-11"/>
        </w:rPr>
        <w:t xml:space="preserve"> </w:t>
      </w:r>
      <w:r w:rsidRPr="00B87FD4">
        <w:rPr>
          <w:rFonts w:ascii="Times New Roman" w:hAnsi="Times New Roman" w:cs="Times New Roman"/>
        </w:rPr>
        <w:t>o</w:t>
      </w:r>
      <w:r w:rsidRPr="00B87FD4">
        <w:rPr>
          <w:rFonts w:ascii="Times New Roman" w:hAnsi="Times New Roman" w:cs="Times New Roman"/>
          <w:spacing w:val="-11"/>
        </w:rPr>
        <w:t xml:space="preserve"> </w:t>
      </w:r>
      <w:r w:rsidRPr="00B87FD4">
        <w:rPr>
          <w:rFonts w:ascii="Times New Roman" w:hAnsi="Times New Roman" w:cs="Times New Roman"/>
          <w:spacing w:val="-1"/>
        </w:rPr>
        <w:t>funzioni</w:t>
      </w:r>
      <w:r w:rsidRPr="00B87FD4">
        <w:rPr>
          <w:rFonts w:ascii="Times New Roman" w:hAnsi="Times New Roman" w:cs="Times New Roman"/>
          <w:spacing w:val="-11"/>
        </w:rPr>
        <w:t xml:space="preserve"> </w:t>
      </w:r>
      <w:r w:rsidRPr="00B87FD4">
        <w:rPr>
          <w:rFonts w:ascii="Times New Roman" w:hAnsi="Times New Roman" w:cs="Times New Roman"/>
          <w:spacing w:val="-1"/>
        </w:rPr>
        <w:t>di</w:t>
      </w:r>
      <w:r w:rsidRPr="00B87FD4">
        <w:rPr>
          <w:rFonts w:ascii="Times New Roman" w:hAnsi="Times New Roman" w:cs="Times New Roman"/>
          <w:spacing w:val="-11"/>
        </w:rPr>
        <w:t xml:space="preserve"> </w:t>
      </w:r>
      <w:r w:rsidRPr="00B87FD4">
        <w:rPr>
          <w:rFonts w:ascii="Times New Roman" w:hAnsi="Times New Roman" w:cs="Times New Roman"/>
          <w:spacing w:val="-1"/>
        </w:rPr>
        <w:t>capogruppo;</w:t>
      </w:r>
    </w:p>
    <w:p w:rsidR="00613AD7" w:rsidRPr="00B87FD4" w:rsidRDefault="00613AD7" w:rsidP="00B87FD4">
      <w:pPr>
        <w:pStyle w:val="Corpodeltesto"/>
        <w:numPr>
          <w:ilvl w:val="0"/>
          <w:numId w:val="11"/>
        </w:numPr>
        <w:tabs>
          <w:tab w:val="left" w:pos="387"/>
        </w:tabs>
        <w:kinsoku w:val="0"/>
        <w:overflowPunct w:val="0"/>
        <w:spacing w:before="22"/>
        <w:ind w:right="104" w:firstLine="0"/>
        <w:jc w:val="both"/>
        <w:rPr>
          <w:rFonts w:ascii="Times New Roman" w:hAnsi="Times New Roman" w:cs="Times New Roman"/>
        </w:rPr>
      </w:pPr>
      <w:r w:rsidRPr="00B87FD4">
        <w:rPr>
          <w:rFonts w:ascii="Times New Roman" w:hAnsi="Times New Roman" w:cs="Times New Roman"/>
        </w:rPr>
        <w:t>l’impegno,</w:t>
      </w:r>
      <w:r w:rsidRPr="00B87FD4">
        <w:rPr>
          <w:rFonts w:ascii="Times New Roman" w:hAnsi="Times New Roman" w:cs="Times New Roman"/>
          <w:spacing w:val="8"/>
        </w:rPr>
        <w:t xml:space="preserve"> </w:t>
      </w:r>
      <w:r w:rsidRPr="00B87FD4">
        <w:rPr>
          <w:rFonts w:ascii="Times New Roman" w:hAnsi="Times New Roman" w:cs="Times New Roman"/>
        </w:rPr>
        <w:t>in</w:t>
      </w:r>
      <w:r w:rsidRPr="00B87FD4">
        <w:rPr>
          <w:rFonts w:ascii="Times New Roman" w:hAnsi="Times New Roman" w:cs="Times New Roman"/>
          <w:spacing w:val="9"/>
        </w:rPr>
        <w:t xml:space="preserve"> </w:t>
      </w:r>
      <w:r w:rsidRPr="00B87FD4">
        <w:rPr>
          <w:rFonts w:ascii="Times New Roman" w:hAnsi="Times New Roman" w:cs="Times New Roman"/>
        </w:rPr>
        <w:t>caso</w:t>
      </w:r>
      <w:r w:rsidRPr="00B87FD4">
        <w:rPr>
          <w:rFonts w:ascii="Times New Roman" w:hAnsi="Times New Roman" w:cs="Times New Roman"/>
          <w:spacing w:val="10"/>
        </w:rPr>
        <w:t xml:space="preserve"> </w:t>
      </w:r>
      <w:r w:rsidRPr="00B87FD4">
        <w:rPr>
          <w:rFonts w:ascii="Times New Roman" w:hAnsi="Times New Roman" w:cs="Times New Roman"/>
        </w:rPr>
        <w:t>di</w:t>
      </w:r>
      <w:r w:rsidRPr="00B87FD4">
        <w:rPr>
          <w:rFonts w:ascii="Times New Roman" w:hAnsi="Times New Roman" w:cs="Times New Roman"/>
          <w:spacing w:val="9"/>
        </w:rPr>
        <w:t xml:space="preserve"> </w:t>
      </w:r>
      <w:r w:rsidRPr="00B87FD4">
        <w:rPr>
          <w:rFonts w:ascii="Times New Roman" w:hAnsi="Times New Roman" w:cs="Times New Roman"/>
        </w:rPr>
        <w:t>aggiudicazione,</w:t>
      </w:r>
      <w:r w:rsidRPr="00B87FD4">
        <w:rPr>
          <w:rFonts w:ascii="Times New Roman" w:hAnsi="Times New Roman" w:cs="Times New Roman"/>
          <w:spacing w:val="9"/>
        </w:rPr>
        <w:t xml:space="preserve"> </w:t>
      </w:r>
      <w:r w:rsidRPr="00B87FD4">
        <w:rPr>
          <w:rFonts w:ascii="Times New Roman" w:hAnsi="Times New Roman" w:cs="Times New Roman"/>
        </w:rPr>
        <w:t>ad</w:t>
      </w:r>
      <w:r w:rsidRPr="00B87FD4">
        <w:rPr>
          <w:rFonts w:ascii="Times New Roman" w:hAnsi="Times New Roman" w:cs="Times New Roman"/>
          <w:spacing w:val="8"/>
        </w:rPr>
        <w:t xml:space="preserve"> </w:t>
      </w:r>
      <w:r w:rsidRPr="00B87FD4">
        <w:rPr>
          <w:rFonts w:ascii="Times New Roman" w:hAnsi="Times New Roman" w:cs="Times New Roman"/>
        </w:rPr>
        <w:t>uniformarsi</w:t>
      </w:r>
      <w:r w:rsidRPr="00B87FD4">
        <w:rPr>
          <w:rFonts w:ascii="Times New Roman" w:hAnsi="Times New Roman" w:cs="Times New Roman"/>
          <w:spacing w:val="9"/>
        </w:rPr>
        <w:t xml:space="preserve"> </w:t>
      </w:r>
      <w:r w:rsidRPr="00B87FD4">
        <w:rPr>
          <w:rFonts w:ascii="Times New Roman" w:hAnsi="Times New Roman" w:cs="Times New Roman"/>
        </w:rPr>
        <w:t>alla</w:t>
      </w:r>
      <w:r w:rsidRPr="00B87FD4">
        <w:rPr>
          <w:rFonts w:ascii="Times New Roman" w:hAnsi="Times New Roman" w:cs="Times New Roman"/>
          <w:spacing w:val="9"/>
        </w:rPr>
        <w:t xml:space="preserve"> </w:t>
      </w:r>
      <w:r w:rsidRPr="00B87FD4">
        <w:rPr>
          <w:rFonts w:ascii="Times New Roman" w:hAnsi="Times New Roman" w:cs="Times New Roman"/>
        </w:rPr>
        <w:t>disciplina</w:t>
      </w:r>
      <w:r w:rsidRPr="00B87FD4">
        <w:rPr>
          <w:rFonts w:ascii="Times New Roman" w:hAnsi="Times New Roman" w:cs="Times New Roman"/>
          <w:spacing w:val="9"/>
        </w:rPr>
        <w:t xml:space="preserve"> </w:t>
      </w:r>
      <w:r w:rsidRPr="00B87FD4">
        <w:rPr>
          <w:rFonts w:ascii="Times New Roman" w:hAnsi="Times New Roman" w:cs="Times New Roman"/>
        </w:rPr>
        <w:t>vigente</w:t>
      </w:r>
      <w:r w:rsidRPr="00B87FD4">
        <w:rPr>
          <w:rFonts w:ascii="Times New Roman" w:hAnsi="Times New Roman" w:cs="Times New Roman"/>
          <w:spacing w:val="9"/>
        </w:rPr>
        <w:t xml:space="preserve"> </w:t>
      </w:r>
      <w:r w:rsidRPr="00B87FD4">
        <w:rPr>
          <w:rFonts w:ascii="Times New Roman" w:hAnsi="Times New Roman" w:cs="Times New Roman"/>
        </w:rPr>
        <w:t>in</w:t>
      </w:r>
      <w:r w:rsidRPr="00B87FD4">
        <w:rPr>
          <w:rFonts w:ascii="Times New Roman" w:hAnsi="Times New Roman" w:cs="Times New Roman"/>
          <w:spacing w:val="9"/>
        </w:rPr>
        <w:t xml:space="preserve"> </w:t>
      </w:r>
      <w:r w:rsidRPr="00B87FD4">
        <w:rPr>
          <w:rFonts w:ascii="Times New Roman" w:hAnsi="Times New Roman" w:cs="Times New Roman"/>
        </w:rPr>
        <w:t>materia</w:t>
      </w:r>
      <w:r w:rsidRPr="00B87FD4">
        <w:rPr>
          <w:rFonts w:ascii="Times New Roman" w:hAnsi="Times New Roman" w:cs="Times New Roman"/>
          <w:spacing w:val="23"/>
          <w:w w:val="99"/>
        </w:rPr>
        <w:t xml:space="preserve"> </w:t>
      </w:r>
      <w:r w:rsidRPr="00B87FD4">
        <w:rPr>
          <w:rFonts w:ascii="Times New Roman" w:hAnsi="Times New Roman" w:cs="Times New Roman"/>
          <w:spacing w:val="-1"/>
        </w:rPr>
        <w:t>di</w:t>
      </w:r>
      <w:r w:rsidRPr="00B87FD4">
        <w:rPr>
          <w:rFonts w:ascii="Times New Roman" w:hAnsi="Times New Roman" w:cs="Times New Roman"/>
          <w:spacing w:val="-9"/>
        </w:rPr>
        <w:t xml:space="preserve"> </w:t>
      </w:r>
      <w:r w:rsidRPr="00B87FD4">
        <w:rPr>
          <w:rFonts w:ascii="Times New Roman" w:hAnsi="Times New Roman" w:cs="Times New Roman"/>
          <w:spacing w:val="-1"/>
        </w:rPr>
        <w:t>lavori</w:t>
      </w:r>
      <w:r w:rsidRPr="00B87FD4">
        <w:rPr>
          <w:rFonts w:ascii="Times New Roman" w:hAnsi="Times New Roman" w:cs="Times New Roman"/>
          <w:spacing w:val="-9"/>
        </w:rPr>
        <w:t xml:space="preserve"> </w:t>
      </w:r>
      <w:r w:rsidRPr="00B87FD4">
        <w:rPr>
          <w:rFonts w:ascii="Times New Roman" w:hAnsi="Times New Roman" w:cs="Times New Roman"/>
          <w:spacing w:val="-1"/>
        </w:rPr>
        <w:t>pubblici</w:t>
      </w:r>
      <w:r w:rsidRPr="00B87FD4">
        <w:rPr>
          <w:rFonts w:ascii="Times New Roman" w:hAnsi="Times New Roman" w:cs="Times New Roman"/>
          <w:spacing w:val="-9"/>
        </w:rPr>
        <w:t xml:space="preserve"> </w:t>
      </w:r>
      <w:r w:rsidRPr="00B87FD4">
        <w:rPr>
          <w:rFonts w:ascii="Times New Roman" w:hAnsi="Times New Roman" w:cs="Times New Roman"/>
          <w:spacing w:val="-1"/>
        </w:rPr>
        <w:t>con</w:t>
      </w:r>
      <w:r w:rsidRPr="00B87FD4">
        <w:rPr>
          <w:rFonts w:ascii="Times New Roman" w:hAnsi="Times New Roman" w:cs="Times New Roman"/>
          <w:spacing w:val="-9"/>
        </w:rPr>
        <w:t xml:space="preserve"> </w:t>
      </w:r>
      <w:r w:rsidRPr="00B87FD4">
        <w:rPr>
          <w:rFonts w:ascii="Times New Roman" w:hAnsi="Times New Roman" w:cs="Times New Roman"/>
          <w:spacing w:val="-1"/>
        </w:rPr>
        <w:t>riguardo</w:t>
      </w:r>
      <w:r w:rsidRPr="00B87FD4">
        <w:rPr>
          <w:rFonts w:ascii="Times New Roman" w:hAnsi="Times New Roman" w:cs="Times New Roman"/>
          <w:spacing w:val="-9"/>
        </w:rPr>
        <w:t xml:space="preserve"> </w:t>
      </w:r>
      <w:r w:rsidRPr="00B87FD4">
        <w:rPr>
          <w:rFonts w:ascii="Times New Roman" w:hAnsi="Times New Roman" w:cs="Times New Roman"/>
          <w:spacing w:val="-1"/>
        </w:rPr>
        <w:t>ai</w:t>
      </w:r>
      <w:r w:rsidRPr="00B87FD4">
        <w:rPr>
          <w:rFonts w:ascii="Times New Roman" w:hAnsi="Times New Roman" w:cs="Times New Roman"/>
          <w:spacing w:val="-8"/>
        </w:rPr>
        <w:t xml:space="preserve"> </w:t>
      </w:r>
      <w:r w:rsidRPr="00B87FD4">
        <w:rPr>
          <w:rFonts w:ascii="Times New Roman" w:hAnsi="Times New Roman" w:cs="Times New Roman"/>
          <w:spacing w:val="-1"/>
        </w:rPr>
        <w:t>raggruppamenti</w:t>
      </w:r>
      <w:r w:rsidRPr="00B87FD4">
        <w:rPr>
          <w:rFonts w:ascii="Times New Roman" w:hAnsi="Times New Roman" w:cs="Times New Roman"/>
          <w:spacing w:val="-9"/>
        </w:rPr>
        <w:t xml:space="preserve"> </w:t>
      </w:r>
      <w:r w:rsidRPr="00B87FD4">
        <w:rPr>
          <w:rFonts w:ascii="Times New Roman" w:hAnsi="Times New Roman" w:cs="Times New Roman"/>
          <w:spacing w:val="-1"/>
        </w:rPr>
        <w:t>temporanei;</w:t>
      </w:r>
    </w:p>
    <w:p w:rsidR="00613AD7" w:rsidRPr="00B87FD4" w:rsidRDefault="00613AD7" w:rsidP="00B87FD4">
      <w:pPr>
        <w:pStyle w:val="Corpodeltesto"/>
        <w:numPr>
          <w:ilvl w:val="0"/>
          <w:numId w:val="11"/>
        </w:numPr>
        <w:tabs>
          <w:tab w:val="left" w:pos="425"/>
        </w:tabs>
        <w:kinsoku w:val="0"/>
        <w:overflowPunct w:val="0"/>
        <w:spacing w:before="22"/>
        <w:ind w:right="102" w:firstLine="0"/>
        <w:jc w:val="both"/>
        <w:rPr>
          <w:rFonts w:ascii="Times New Roman" w:hAnsi="Times New Roman" w:cs="Times New Roman"/>
        </w:rPr>
      </w:pPr>
      <w:r w:rsidRPr="00B87FD4">
        <w:rPr>
          <w:rFonts w:ascii="Times New Roman" w:hAnsi="Times New Roman" w:cs="Times New Roman"/>
        </w:rPr>
        <w:t>la</w:t>
      </w:r>
      <w:r w:rsidRPr="00B87FD4">
        <w:rPr>
          <w:rFonts w:ascii="Times New Roman" w:hAnsi="Times New Roman" w:cs="Times New Roman"/>
          <w:spacing w:val="19"/>
        </w:rPr>
        <w:t xml:space="preserve"> </w:t>
      </w:r>
      <w:r w:rsidRPr="00B87FD4">
        <w:rPr>
          <w:rFonts w:ascii="Times New Roman" w:hAnsi="Times New Roman" w:cs="Times New Roman"/>
        </w:rPr>
        <w:t>quota</w:t>
      </w:r>
      <w:r w:rsidRPr="00B87FD4">
        <w:rPr>
          <w:rFonts w:ascii="Times New Roman" w:hAnsi="Times New Roman" w:cs="Times New Roman"/>
          <w:spacing w:val="20"/>
        </w:rPr>
        <w:t xml:space="preserve"> </w:t>
      </w:r>
      <w:r w:rsidRPr="00B87FD4">
        <w:rPr>
          <w:rFonts w:ascii="Times New Roman" w:hAnsi="Times New Roman" w:cs="Times New Roman"/>
          <w:spacing w:val="-1"/>
        </w:rPr>
        <w:t>di</w:t>
      </w:r>
      <w:r w:rsidRPr="00B87FD4">
        <w:rPr>
          <w:rFonts w:ascii="Times New Roman" w:hAnsi="Times New Roman" w:cs="Times New Roman"/>
          <w:spacing w:val="21"/>
        </w:rPr>
        <w:t xml:space="preserve"> </w:t>
      </w:r>
      <w:r w:rsidRPr="00B87FD4">
        <w:rPr>
          <w:rFonts w:ascii="Times New Roman" w:hAnsi="Times New Roman" w:cs="Times New Roman"/>
          <w:spacing w:val="-1"/>
        </w:rPr>
        <w:t>partecipazione</w:t>
      </w:r>
      <w:r w:rsidRPr="00B87FD4">
        <w:rPr>
          <w:rFonts w:ascii="Times New Roman" w:hAnsi="Times New Roman" w:cs="Times New Roman"/>
          <w:spacing w:val="21"/>
        </w:rPr>
        <w:t xml:space="preserve"> </w:t>
      </w:r>
      <w:r w:rsidRPr="00B87FD4">
        <w:rPr>
          <w:rFonts w:ascii="Times New Roman" w:hAnsi="Times New Roman" w:cs="Times New Roman"/>
        </w:rPr>
        <w:t>all’aggregazione</w:t>
      </w:r>
      <w:r w:rsidRPr="00B87FD4">
        <w:rPr>
          <w:rFonts w:ascii="Times New Roman" w:hAnsi="Times New Roman" w:cs="Times New Roman"/>
          <w:spacing w:val="21"/>
        </w:rPr>
        <w:t xml:space="preserve"> </w:t>
      </w:r>
      <w:r w:rsidRPr="00B87FD4">
        <w:rPr>
          <w:rFonts w:ascii="Times New Roman" w:hAnsi="Times New Roman" w:cs="Times New Roman"/>
          <w:spacing w:val="-1"/>
        </w:rPr>
        <w:t>di</w:t>
      </w:r>
      <w:r w:rsidRPr="00B87FD4">
        <w:rPr>
          <w:rFonts w:ascii="Times New Roman" w:hAnsi="Times New Roman" w:cs="Times New Roman"/>
          <w:spacing w:val="20"/>
        </w:rPr>
        <w:t xml:space="preserve"> </w:t>
      </w:r>
      <w:r w:rsidRPr="00B87FD4">
        <w:rPr>
          <w:rFonts w:ascii="Times New Roman" w:hAnsi="Times New Roman" w:cs="Times New Roman"/>
          <w:spacing w:val="-1"/>
        </w:rPr>
        <w:t>imprese</w:t>
      </w:r>
      <w:r w:rsidRPr="00B87FD4">
        <w:rPr>
          <w:rFonts w:ascii="Times New Roman" w:hAnsi="Times New Roman" w:cs="Times New Roman"/>
          <w:spacing w:val="20"/>
        </w:rPr>
        <w:t xml:space="preserve"> </w:t>
      </w:r>
      <w:r w:rsidRPr="00B87FD4">
        <w:rPr>
          <w:rFonts w:ascii="Times New Roman" w:hAnsi="Times New Roman" w:cs="Times New Roman"/>
        </w:rPr>
        <w:t>che</w:t>
      </w:r>
      <w:r w:rsidRPr="00B87FD4">
        <w:rPr>
          <w:rFonts w:ascii="Times New Roman" w:hAnsi="Times New Roman" w:cs="Times New Roman"/>
          <w:spacing w:val="20"/>
        </w:rPr>
        <w:t xml:space="preserve"> </w:t>
      </w:r>
      <w:r w:rsidRPr="00B87FD4">
        <w:rPr>
          <w:rFonts w:ascii="Times New Roman" w:hAnsi="Times New Roman" w:cs="Times New Roman"/>
          <w:spacing w:val="-1"/>
        </w:rPr>
        <w:t>partecipa</w:t>
      </w:r>
      <w:r w:rsidRPr="00B87FD4">
        <w:rPr>
          <w:rFonts w:ascii="Times New Roman" w:hAnsi="Times New Roman" w:cs="Times New Roman"/>
          <w:spacing w:val="20"/>
        </w:rPr>
        <w:t xml:space="preserve"> </w:t>
      </w:r>
      <w:r w:rsidRPr="00B87FD4">
        <w:rPr>
          <w:rFonts w:ascii="Times New Roman" w:hAnsi="Times New Roman" w:cs="Times New Roman"/>
          <w:spacing w:val="-1"/>
        </w:rPr>
        <w:t>alla</w:t>
      </w:r>
      <w:r w:rsidRPr="00B87FD4">
        <w:rPr>
          <w:rFonts w:ascii="Times New Roman" w:hAnsi="Times New Roman" w:cs="Times New Roman"/>
          <w:spacing w:val="19"/>
        </w:rPr>
        <w:t xml:space="preserve"> </w:t>
      </w:r>
      <w:r w:rsidRPr="00B87FD4">
        <w:rPr>
          <w:rFonts w:ascii="Times New Roman" w:hAnsi="Times New Roman" w:cs="Times New Roman"/>
        </w:rPr>
        <w:t>gara,</w:t>
      </w:r>
      <w:r w:rsidRPr="00B87FD4">
        <w:rPr>
          <w:rFonts w:ascii="Times New Roman" w:hAnsi="Times New Roman" w:cs="Times New Roman"/>
          <w:spacing w:val="45"/>
          <w:w w:val="99"/>
        </w:rPr>
        <w:t xml:space="preserve"> </w:t>
      </w:r>
      <w:r w:rsidRPr="00B87FD4">
        <w:rPr>
          <w:rFonts w:ascii="Times New Roman" w:hAnsi="Times New Roman" w:cs="Times New Roman"/>
          <w:spacing w:val="-1"/>
        </w:rPr>
        <w:t>corrispondente</w:t>
      </w:r>
      <w:r w:rsidRPr="00B87FD4">
        <w:rPr>
          <w:rFonts w:ascii="Times New Roman" w:hAnsi="Times New Roman" w:cs="Times New Roman"/>
          <w:spacing w:val="50"/>
        </w:rPr>
        <w:t xml:space="preserve"> </w:t>
      </w:r>
      <w:r w:rsidRPr="00B87FD4">
        <w:rPr>
          <w:rFonts w:ascii="Times New Roman" w:hAnsi="Times New Roman" w:cs="Times New Roman"/>
          <w:spacing w:val="-1"/>
        </w:rPr>
        <w:t>alla</w:t>
      </w:r>
      <w:r w:rsidRPr="00B87FD4">
        <w:rPr>
          <w:rFonts w:ascii="Times New Roman" w:hAnsi="Times New Roman" w:cs="Times New Roman"/>
          <w:spacing w:val="51"/>
        </w:rPr>
        <w:t xml:space="preserve"> </w:t>
      </w:r>
      <w:r w:rsidRPr="00B87FD4">
        <w:rPr>
          <w:rFonts w:ascii="Times New Roman" w:hAnsi="Times New Roman" w:cs="Times New Roman"/>
          <w:spacing w:val="-1"/>
        </w:rPr>
        <w:t>percentuale</w:t>
      </w:r>
      <w:r w:rsidRPr="00B87FD4">
        <w:rPr>
          <w:rFonts w:ascii="Times New Roman" w:hAnsi="Times New Roman" w:cs="Times New Roman"/>
          <w:spacing w:val="50"/>
        </w:rPr>
        <w:t xml:space="preserve"> </w:t>
      </w:r>
      <w:r w:rsidRPr="00B87FD4">
        <w:rPr>
          <w:rFonts w:ascii="Times New Roman" w:hAnsi="Times New Roman" w:cs="Times New Roman"/>
          <w:spacing w:val="-1"/>
        </w:rPr>
        <w:t>di</w:t>
      </w:r>
      <w:r w:rsidRPr="00B87FD4">
        <w:rPr>
          <w:rFonts w:ascii="Times New Roman" w:hAnsi="Times New Roman" w:cs="Times New Roman"/>
          <w:spacing w:val="50"/>
        </w:rPr>
        <w:t xml:space="preserve"> </w:t>
      </w:r>
      <w:r w:rsidRPr="00B87FD4">
        <w:rPr>
          <w:rFonts w:ascii="Times New Roman" w:hAnsi="Times New Roman" w:cs="Times New Roman"/>
          <w:spacing w:val="-1"/>
        </w:rPr>
        <w:t>lavori</w:t>
      </w:r>
      <w:r w:rsidRPr="00B87FD4">
        <w:rPr>
          <w:rFonts w:ascii="Times New Roman" w:hAnsi="Times New Roman" w:cs="Times New Roman"/>
          <w:spacing w:val="51"/>
        </w:rPr>
        <w:t xml:space="preserve"> </w:t>
      </w:r>
      <w:r w:rsidRPr="00B87FD4">
        <w:rPr>
          <w:rFonts w:ascii="Times New Roman" w:hAnsi="Times New Roman" w:cs="Times New Roman"/>
          <w:spacing w:val="-1"/>
        </w:rPr>
        <w:t>che</w:t>
      </w:r>
      <w:r w:rsidRPr="00B87FD4">
        <w:rPr>
          <w:rFonts w:ascii="Times New Roman" w:hAnsi="Times New Roman" w:cs="Times New Roman"/>
          <w:spacing w:val="50"/>
        </w:rPr>
        <w:t xml:space="preserve"> </w:t>
      </w:r>
      <w:r w:rsidRPr="00B87FD4">
        <w:rPr>
          <w:rFonts w:ascii="Times New Roman" w:hAnsi="Times New Roman" w:cs="Times New Roman"/>
          <w:spacing w:val="-1"/>
        </w:rPr>
        <w:t>verranno</w:t>
      </w:r>
      <w:r w:rsidRPr="00B87FD4">
        <w:rPr>
          <w:rFonts w:ascii="Times New Roman" w:hAnsi="Times New Roman" w:cs="Times New Roman"/>
          <w:spacing w:val="50"/>
        </w:rPr>
        <w:t xml:space="preserve"> </w:t>
      </w:r>
      <w:r w:rsidRPr="00B87FD4">
        <w:rPr>
          <w:rFonts w:ascii="Times New Roman" w:hAnsi="Times New Roman" w:cs="Times New Roman"/>
          <w:spacing w:val="-1"/>
        </w:rPr>
        <w:t>eseguiti</w:t>
      </w:r>
      <w:r w:rsidRPr="00B87FD4">
        <w:rPr>
          <w:rFonts w:ascii="Times New Roman" w:hAnsi="Times New Roman" w:cs="Times New Roman"/>
          <w:spacing w:val="51"/>
        </w:rPr>
        <w:t xml:space="preserve"> </w:t>
      </w:r>
      <w:r w:rsidRPr="00B87FD4">
        <w:rPr>
          <w:rFonts w:ascii="Times New Roman" w:hAnsi="Times New Roman" w:cs="Times New Roman"/>
          <w:spacing w:val="-1"/>
        </w:rPr>
        <w:t>da</w:t>
      </w:r>
      <w:r w:rsidRPr="00B87FD4">
        <w:rPr>
          <w:rFonts w:ascii="Times New Roman" w:hAnsi="Times New Roman" w:cs="Times New Roman"/>
          <w:spacing w:val="50"/>
        </w:rPr>
        <w:t xml:space="preserve"> </w:t>
      </w:r>
      <w:r w:rsidRPr="00B87FD4">
        <w:rPr>
          <w:rFonts w:ascii="Times New Roman" w:hAnsi="Times New Roman" w:cs="Times New Roman"/>
          <w:spacing w:val="-1"/>
        </w:rPr>
        <w:t>ciascuna</w:t>
      </w:r>
      <w:r w:rsidRPr="00B87FD4">
        <w:rPr>
          <w:rFonts w:ascii="Times New Roman" w:hAnsi="Times New Roman" w:cs="Times New Roman"/>
          <w:spacing w:val="50"/>
        </w:rPr>
        <w:t xml:space="preserve"> </w:t>
      </w:r>
      <w:r w:rsidRPr="00B87FD4">
        <w:rPr>
          <w:rFonts w:ascii="Times New Roman" w:hAnsi="Times New Roman" w:cs="Times New Roman"/>
          <w:spacing w:val="-1"/>
        </w:rPr>
        <w:t>impresa</w:t>
      </w:r>
      <w:r w:rsidRPr="00B87FD4">
        <w:rPr>
          <w:rFonts w:ascii="Times New Roman" w:hAnsi="Times New Roman" w:cs="Times New Roman"/>
          <w:spacing w:val="103"/>
          <w:w w:val="99"/>
        </w:rPr>
        <w:t xml:space="preserve"> </w:t>
      </w:r>
      <w:r w:rsidRPr="00B87FD4">
        <w:rPr>
          <w:rFonts w:ascii="Times New Roman" w:hAnsi="Times New Roman" w:cs="Times New Roman"/>
          <w:spacing w:val="-1"/>
        </w:rPr>
        <w:t>aderente</w:t>
      </w:r>
      <w:r w:rsidRPr="00B87FD4">
        <w:rPr>
          <w:rFonts w:ascii="Times New Roman" w:hAnsi="Times New Roman" w:cs="Times New Roman"/>
          <w:spacing w:val="9"/>
        </w:rPr>
        <w:t xml:space="preserve"> </w:t>
      </w:r>
      <w:r w:rsidRPr="00B87FD4">
        <w:rPr>
          <w:rFonts w:ascii="Times New Roman" w:hAnsi="Times New Roman" w:cs="Times New Roman"/>
        </w:rPr>
        <w:t>alla</w:t>
      </w:r>
      <w:r w:rsidRPr="00B87FD4">
        <w:rPr>
          <w:rFonts w:ascii="Times New Roman" w:hAnsi="Times New Roman" w:cs="Times New Roman"/>
          <w:spacing w:val="9"/>
        </w:rPr>
        <w:t xml:space="preserve"> </w:t>
      </w:r>
      <w:r w:rsidRPr="00B87FD4">
        <w:rPr>
          <w:rFonts w:ascii="Times New Roman" w:hAnsi="Times New Roman" w:cs="Times New Roman"/>
        </w:rPr>
        <w:t>rete,</w:t>
      </w:r>
      <w:r w:rsidRPr="00B87FD4">
        <w:rPr>
          <w:rFonts w:ascii="Times New Roman" w:hAnsi="Times New Roman" w:cs="Times New Roman"/>
          <w:spacing w:val="9"/>
        </w:rPr>
        <w:t xml:space="preserve"> </w:t>
      </w:r>
      <w:r w:rsidRPr="00B87FD4">
        <w:rPr>
          <w:rFonts w:ascii="Times New Roman" w:hAnsi="Times New Roman" w:cs="Times New Roman"/>
          <w:spacing w:val="-1"/>
        </w:rPr>
        <w:t>nonché</w:t>
      </w:r>
      <w:r w:rsidRPr="00B87FD4">
        <w:rPr>
          <w:rFonts w:ascii="Times New Roman" w:hAnsi="Times New Roman" w:cs="Times New Roman"/>
          <w:spacing w:val="8"/>
        </w:rPr>
        <w:t xml:space="preserve"> </w:t>
      </w:r>
      <w:r w:rsidRPr="00B87FD4">
        <w:rPr>
          <w:rFonts w:ascii="Times New Roman" w:hAnsi="Times New Roman" w:cs="Times New Roman"/>
          <w:spacing w:val="-1"/>
        </w:rPr>
        <w:t>l’impegno</w:t>
      </w:r>
      <w:r w:rsidRPr="00B87FD4">
        <w:rPr>
          <w:rFonts w:ascii="Times New Roman" w:hAnsi="Times New Roman" w:cs="Times New Roman"/>
          <w:spacing w:val="10"/>
        </w:rPr>
        <w:t xml:space="preserve"> </w:t>
      </w:r>
      <w:r w:rsidRPr="00B87FD4">
        <w:rPr>
          <w:rFonts w:ascii="Times New Roman" w:hAnsi="Times New Roman" w:cs="Times New Roman"/>
          <w:spacing w:val="-1"/>
        </w:rPr>
        <w:t>ad</w:t>
      </w:r>
      <w:r w:rsidRPr="00B87FD4">
        <w:rPr>
          <w:rFonts w:ascii="Times New Roman" w:hAnsi="Times New Roman" w:cs="Times New Roman"/>
          <w:spacing w:val="10"/>
        </w:rPr>
        <w:t xml:space="preserve"> </w:t>
      </w:r>
      <w:r w:rsidRPr="00B87FD4">
        <w:rPr>
          <w:rFonts w:ascii="Times New Roman" w:hAnsi="Times New Roman" w:cs="Times New Roman"/>
        </w:rPr>
        <w:t>eseguire</w:t>
      </w:r>
      <w:r w:rsidRPr="00B87FD4">
        <w:rPr>
          <w:rFonts w:ascii="Times New Roman" w:hAnsi="Times New Roman" w:cs="Times New Roman"/>
          <w:spacing w:val="9"/>
        </w:rPr>
        <w:t xml:space="preserve"> </w:t>
      </w:r>
      <w:r w:rsidRPr="00B87FD4">
        <w:rPr>
          <w:rFonts w:ascii="Times New Roman" w:hAnsi="Times New Roman" w:cs="Times New Roman"/>
        </w:rPr>
        <w:t>le</w:t>
      </w:r>
      <w:r w:rsidRPr="00B87FD4">
        <w:rPr>
          <w:rFonts w:ascii="Times New Roman" w:hAnsi="Times New Roman" w:cs="Times New Roman"/>
          <w:spacing w:val="9"/>
        </w:rPr>
        <w:t xml:space="preserve"> </w:t>
      </w:r>
      <w:r w:rsidRPr="00B87FD4">
        <w:rPr>
          <w:rFonts w:ascii="Times New Roman" w:hAnsi="Times New Roman" w:cs="Times New Roman"/>
        </w:rPr>
        <w:t>prestazioni</w:t>
      </w:r>
      <w:r w:rsidRPr="00B87FD4">
        <w:rPr>
          <w:rFonts w:ascii="Times New Roman" w:hAnsi="Times New Roman" w:cs="Times New Roman"/>
          <w:spacing w:val="10"/>
        </w:rPr>
        <w:t xml:space="preserve"> </w:t>
      </w:r>
      <w:r w:rsidRPr="00B87FD4">
        <w:rPr>
          <w:rFonts w:ascii="Times New Roman" w:hAnsi="Times New Roman" w:cs="Times New Roman"/>
        </w:rPr>
        <w:t>oggetto</w:t>
      </w:r>
      <w:r w:rsidRPr="00B87FD4">
        <w:rPr>
          <w:rFonts w:ascii="Times New Roman" w:hAnsi="Times New Roman" w:cs="Times New Roman"/>
          <w:spacing w:val="10"/>
        </w:rPr>
        <w:t xml:space="preserve"> </w:t>
      </w:r>
      <w:r w:rsidRPr="00B87FD4">
        <w:rPr>
          <w:rFonts w:ascii="Times New Roman" w:hAnsi="Times New Roman" w:cs="Times New Roman"/>
        </w:rPr>
        <w:t>dell’appalto</w:t>
      </w:r>
      <w:r w:rsidRPr="00B87FD4">
        <w:rPr>
          <w:rFonts w:ascii="Times New Roman" w:hAnsi="Times New Roman" w:cs="Times New Roman"/>
          <w:spacing w:val="8"/>
        </w:rPr>
        <w:t xml:space="preserve"> </w:t>
      </w:r>
      <w:r w:rsidRPr="00B87FD4">
        <w:rPr>
          <w:rFonts w:ascii="Times New Roman" w:hAnsi="Times New Roman" w:cs="Times New Roman"/>
        </w:rPr>
        <w:t>nella</w:t>
      </w:r>
      <w:r w:rsidRPr="00B87FD4">
        <w:rPr>
          <w:rFonts w:ascii="Times New Roman" w:hAnsi="Times New Roman" w:cs="Times New Roman"/>
          <w:spacing w:val="29"/>
          <w:w w:val="99"/>
        </w:rPr>
        <w:t xml:space="preserve"> </w:t>
      </w:r>
      <w:r w:rsidRPr="00B87FD4">
        <w:rPr>
          <w:rFonts w:ascii="Times New Roman" w:hAnsi="Times New Roman" w:cs="Times New Roman"/>
          <w:spacing w:val="-1"/>
        </w:rPr>
        <w:t>percentuale</w:t>
      </w:r>
      <w:r w:rsidRPr="00B87FD4">
        <w:rPr>
          <w:rFonts w:ascii="Times New Roman" w:hAnsi="Times New Roman" w:cs="Times New Roman"/>
          <w:spacing w:val="-30"/>
        </w:rPr>
        <w:t xml:space="preserve"> </w:t>
      </w:r>
      <w:r w:rsidRPr="00B87FD4">
        <w:rPr>
          <w:rFonts w:ascii="Times New Roman" w:hAnsi="Times New Roman" w:cs="Times New Roman"/>
          <w:spacing w:val="-1"/>
        </w:rPr>
        <w:t>corrispondente.</w:t>
      </w:r>
    </w:p>
    <w:p w:rsidR="00613AD7" w:rsidRPr="00B87FD4" w:rsidRDefault="00613AD7" w:rsidP="00B87FD4">
      <w:pPr>
        <w:pStyle w:val="Corpodeltesto"/>
        <w:kinsoku w:val="0"/>
        <w:overflowPunct w:val="0"/>
        <w:spacing w:before="11"/>
        <w:ind w:left="0"/>
        <w:jc w:val="both"/>
        <w:rPr>
          <w:rFonts w:ascii="Times New Roman" w:hAnsi="Times New Roman" w:cs="Times New Roman"/>
          <w:sz w:val="21"/>
          <w:szCs w:val="21"/>
        </w:rPr>
      </w:pPr>
    </w:p>
    <w:p w:rsidR="00613AD7" w:rsidRPr="00B87FD4" w:rsidRDefault="00613AD7" w:rsidP="00B87FD4">
      <w:pPr>
        <w:pStyle w:val="Corpodeltesto"/>
        <w:kinsoku w:val="0"/>
        <w:overflowPunct w:val="0"/>
        <w:ind w:left="119" w:right="104"/>
        <w:jc w:val="both"/>
        <w:rPr>
          <w:rFonts w:ascii="Times New Roman" w:hAnsi="Times New Roman" w:cs="Times New Roman"/>
        </w:rPr>
      </w:pPr>
      <w:r w:rsidRPr="00B87FD4">
        <w:rPr>
          <w:rFonts w:ascii="Times New Roman" w:hAnsi="Times New Roman" w:cs="Times New Roman"/>
          <w:spacing w:val="-1"/>
        </w:rPr>
        <w:t>Si</w:t>
      </w:r>
      <w:r w:rsidRPr="00B87FD4">
        <w:rPr>
          <w:rFonts w:ascii="Times New Roman" w:hAnsi="Times New Roman" w:cs="Times New Roman"/>
          <w:spacing w:val="17"/>
        </w:rPr>
        <w:t xml:space="preserve"> </w:t>
      </w:r>
      <w:r w:rsidRPr="00B87FD4">
        <w:rPr>
          <w:rFonts w:ascii="Times New Roman" w:hAnsi="Times New Roman" w:cs="Times New Roman"/>
        </w:rPr>
        <w:t>precisa</w:t>
      </w:r>
      <w:r w:rsidRPr="00B87FD4">
        <w:rPr>
          <w:rFonts w:ascii="Times New Roman" w:hAnsi="Times New Roman" w:cs="Times New Roman"/>
          <w:spacing w:val="19"/>
        </w:rPr>
        <w:t xml:space="preserve"> </w:t>
      </w:r>
      <w:r w:rsidRPr="00B87FD4">
        <w:rPr>
          <w:rFonts w:ascii="Times New Roman" w:hAnsi="Times New Roman" w:cs="Times New Roman"/>
        </w:rPr>
        <w:t>che</w:t>
      </w:r>
      <w:r w:rsidRPr="00B87FD4">
        <w:rPr>
          <w:rFonts w:ascii="Times New Roman" w:hAnsi="Times New Roman" w:cs="Times New Roman"/>
          <w:spacing w:val="18"/>
        </w:rPr>
        <w:t xml:space="preserve"> </w:t>
      </w:r>
      <w:r w:rsidRPr="00B87FD4">
        <w:rPr>
          <w:rFonts w:ascii="Times New Roman" w:hAnsi="Times New Roman" w:cs="Times New Roman"/>
        </w:rPr>
        <w:t>qualora</w:t>
      </w:r>
      <w:r w:rsidRPr="00B87FD4">
        <w:rPr>
          <w:rFonts w:ascii="Times New Roman" w:hAnsi="Times New Roman" w:cs="Times New Roman"/>
          <w:spacing w:val="18"/>
        </w:rPr>
        <w:t xml:space="preserve"> </w:t>
      </w:r>
      <w:r w:rsidRPr="00B87FD4">
        <w:rPr>
          <w:rFonts w:ascii="Times New Roman" w:hAnsi="Times New Roman" w:cs="Times New Roman"/>
        </w:rPr>
        <w:t>il</w:t>
      </w:r>
      <w:r w:rsidRPr="00B87FD4">
        <w:rPr>
          <w:rFonts w:ascii="Times New Roman" w:hAnsi="Times New Roman" w:cs="Times New Roman"/>
          <w:spacing w:val="18"/>
        </w:rPr>
        <w:t xml:space="preserve"> </w:t>
      </w:r>
      <w:r w:rsidRPr="00B87FD4">
        <w:rPr>
          <w:rFonts w:ascii="Times New Roman" w:hAnsi="Times New Roman" w:cs="Times New Roman"/>
        </w:rPr>
        <w:t>contratto</w:t>
      </w:r>
      <w:r w:rsidRPr="00B87FD4">
        <w:rPr>
          <w:rFonts w:ascii="Times New Roman" w:hAnsi="Times New Roman" w:cs="Times New Roman"/>
          <w:spacing w:val="18"/>
        </w:rPr>
        <w:t xml:space="preserve"> </w:t>
      </w:r>
      <w:r w:rsidRPr="00B87FD4">
        <w:rPr>
          <w:rFonts w:ascii="Times New Roman" w:hAnsi="Times New Roman" w:cs="Times New Roman"/>
        </w:rPr>
        <w:t>di</w:t>
      </w:r>
      <w:r w:rsidRPr="00B87FD4">
        <w:rPr>
          <w:rFonts w:ascii="Times New Roman" w:hAnsi="Times New Roman" w:cs="Times New Roman"/>
          <w:spacing w:val="17"/>
        </w:rPr>
        <w:t xml:space="preserve"> </w:t>
      </w:r>
      <w:r w:rsidRPr="00B87FD4">
        <w:rPr>
          <w:rFonts w:ascii="Times New Roman" w:hAnsi="Times New Roman" w:cs="Times New Roman"/>
        </w:rPr>
        <w:t>rete</w:t>
      </w:r>
      <w:r w:rsidRPr="00B87FD4">
        <w:rPr>
          <w:rFonts w:ascii="Times New Roman" w:hAnsi="Times New Roman" w:cs="Times New Roman"/>
          <w:spacing w:val="18"/>
        </w:rPr>
        <w:t xml:space="preserve"> </w:t>
      </w:r>
      <w:r w:rsidRPr="00B87FD4">
        <w:rPr>
          <w:rFonts w:ascii="Times New Roman" w:hAnsi="Times New Roman" w:cs="Times New Roman"/>
        </w:rPr>
        <w:t>sia</w:t>
      </w:r>
      <w:r w:rsidRPr="00B87FD4">
        <w:rPr>
          <w:rFonts w:ascii="Times New Roman" w:hAnsi="Times New Roman" w:cs="Times New Roman"/>
          <w:spacing w:val="18"/>
        </w:rPr>
        <w:t xml:space="preserve"> </w:t>
      </w:r>
      <w:r w:rsidRPr="00B87FD4">
        <w:rPr>
          <w:rFonts w:ascii="Times New Roman" w:hAnsi="Times New Roman" w:cs="Times New Roman"/>
        </w:rPr>
        <w:t>stato</w:t>
      </w:r>
      <w:r w:rsidRPr="00B87FD4">
        <w:rPr>
          <w:rFonts w:ascii="Times New Roman" w:hAnsi="Times New Roman" w:cs="Times New Roman"/>
          <w:spacing w:val="18"/>
        </w:rPr>
        <w:t xml:space="preserve"> </w:t>
      </w:r>
      <w:r w:rsidRPr="00B87FD4">
        <w:rPr>
          <w:rFonts w:ascii="Times New Roman" w:hAnsi="Times New Roman" w:cs="Times New Roman"/>
        </w:rPr>
        <w:t>redatto</w:t>
      </w:r>
      <w:r w:rsidRPr="00B87FD4">
        <w:rPr>
          <w:rFonts w:ascii="Times New Roman" w:hAnsi="Times New Roman" w:cs="Times New Roman"/>
          <w:spacing w:val="18"/>
        </w:rPr>
        <w:t xml:space="preserve"> </w:t>
      </w:r>
      <w:r w:rsidRPr="00B87FD4">
        <w:rPr>
          <w:rFonts w:ascii="Times New Roman" w:hAnsi="Times New Roman" w:cs="Times New Roman"/>
        </w:rPr>
        <w:t>con</w:t>
      </w:r>
      <w:r w:rsidRPr="00B87FD4">
        <w:rPr>
          <w:rFonts w:ascii="Times New Roman" w:hAnsi="Times New Roman" w:cs="Times New Roman"/>
          <w:spacing w:val="19"/>
        </w:rPr>
        <w:t xml:space="preserve"> </w:t>
      </w:r>
      <w:r w:rsidRPr="00B87FD4">
        <w:rPr>
          <w:rFonts w:ascii="Times New Roman" w:hAnsi="Times New Roman" w:cs="Times New Roman"/>
        </w:rPr>
        <w:t>mera</w:t>
      </w:r>
      <w:r w:rsidRPr="00B87FD4">
        <w:rPr>
          <w:rFonts w:ascii="Times New Roman" w:hAnsi="Times New Roman" w:cs="Times New Roman"/>
          <w:spacing w:val="17"/>
        </w:rPr>
        <w:t xml:space="preserve"> </w:t>
      </w:r>
      <w:r w:rsidRPr="00B87FD4">
        <w:rPr>
          <w:rFonts w:ascii="Times New Roman" w:hAnsi="Times New Roman" w:cs="Times New Roman"/>
        </w:rPr>
        <w:t>firma</w:t>
      </w:r>
      <w:r w:rsidRPr="00B87FD4">
        <w:rPr>
          <w:rFonts w:ascii="Times New Roman" w:hAnsi="Times New Roman" w:cs="Times New Roman"/>
          <w:spacing w:val="18"/>
        </w:rPr>
        <w:t xml:space="preserve"> </w:t>
      </w:r>
      <w:r w:rsidRPr="00B87FD4">
        <w:rPr>
          <w:rFonts w:ascii="Times New Roman" w:hAnsi="Times New Roman" w:cs="Times New Roman"/>
        </w:rPr>
        <w:t>digitale</w:t>
      </w:r>
      <w:r w:rsidRPr="00B87FD4">
        <w:rPr>
          <w:rFonts w:ascii="Times New Roman" w:hAnsi="Times New Roman" w:cs="Times New Roman"/>
          <w:spacing w:val="18"/>
        </w:rPr>
        <w:t xml:space="preserve"> </w:t>
      </w:r>
      <w:r w:rsidRPr="00B87FD4">
        <w:rPr>
          <w:rFonts w:ascii="Times New Roman" w:hAnsi="Times New Roman" w:cs="Times New Roman"/>
        </w:rPr>
        <w:t>non</w:t>
      </w:r>
      <w:r w:rsidRPr="00B87FD4">
        <w:rPr>
          <w:rFonts w:ascii="Times New Roman" w:hAnsi="Times New Roman" w:cs="Times New Roman"/>
          <w:spacing w:val="24"/>
          <w:w w:val="99"/>
        </w:rPr>
        <w:t xml:space="preserve"> </w:t>
      </w:r>
      <w:r w:rsidRPr="00B87FD4">
        <w:rPr>
          <w:rFonts w:ascii="Times New Roman" w:hAnsi="Times New Roman" w:cs="Times New Roman"/>
        </w:rPr>
        <w:t>autenticata</w:t>
      </w:r>
      <w:r w:rsidRPr="00B87FD4">
        <w:rPr>
          <w:rFonts w:ascii="Times New Roman" w:hAnsi="Times New Roman" w:cs="Times New Roman"/>
          <w:spacing w:val="40"/>
        </w:rPr>
        <w:t xml:space="preserve"> </w:t>
      </w:r>
      <w:r w:rsidRPr="00B87FD4">
        <w:rPr>
          <w:rFonts w:ascii="Times New Roman" w:hAnsi="Times New Roman" w:cs="Times New Roman"/>
        </w:rPr>
        <w:t>ai</w:t>
      </w:r>
      <w:r w:rsidRPr="00B87FD4">
        <w:rPr>
          <w:rFonts w:ascii="Times New Roman" w:hAnsi="Times New Roman" w:cs="Times New Roman"/>
          <w:spacing w:val="40"/>
        </w:rPr>
        <w:t xml:space="preserve"> </w:t>
      </w:r>
      <w:r w:rsidRPr="00B87FD4">
        <w:rPr>
          <w:rFonts w:ascii="Times New Roman" w:hAnsi="Times New Roman" w:cs="Times New Roman"/>
        </w:rPr>
        <w:t>sensi</w:t>
      </w:r>
      <w:r w:rsidRPr="00B87FD4">
        <w:rPr>
          <w:rFonts w:ascii="Times New Roman" w:hAnsi="Times New Roman" w:cs="Times New Roman"/>
          <w:spacing w:val="41"/>
        </w:rPr>
        <w:t xml:space="preserve"> </w:t>
      </w:r>
      <w:r w:rsidRPr="00B87FD4">
        <w:rPr>
          <w:rFonts w:ascii="Times New Roman" w:hAnsi="Times New Roman" w:cs="Times New Roman"/>
        </w:rPr>
        <w:t>dell’art.</w:t>
      </w:r>
      <w:r w:rsidRPr="00B87FD4">
        <w:rPr>
          <w:rFonts w:ascii="Times New Roman" w:hAnsi="Times New Roman" w:cs="Times New Roman"/>
          <w:spacing w:val="40"/>
        </w:rPr>
        <w:t xml:space="preserve"> </w:t>
      </w:r>
      <w:r w:rsidRPr="00B87FD4">
        <w:rPr>
          <w:rFonts w:ascii="Times New Roman" w:hAnsi="Times New Roman" w:cs="Times New Roman"/>
        </w:rPr>
        <w:t>24</w:t>
      </w:r>
      <w:r w:rsidRPr="00B87FD4">
        <w:rPr>
          <w:rFonts w:ascii="Times New Roman" w:hAnsi="Times New Roman" w:cs="Times New Roman"/>
          <w:spacing w:val="40"/>
        </w:rPr>
        <w:t xml:space="preserve"> </w:t>
      </w:r>
      <w:r w:rsidRPr="00B87FD4">
        <w:rPr>
          <w:rFonts w:ascii="Times New Roman" w:hAnsi="Times New Roman" w:cs="Times New Roman"/>
        </w:rPr>
        <w:t>del</w:t>
      </w:r>
      <w:r w:rsidRPr="00B87FD4">
        <w:rPr>
          <w:rFonts w:ascii="Times New Roman" w:hAnsi="Times New Roman" w:cs="Times New Roman"/>
          <w:spacing w:val="40"/>
        </w:rPr>
        <w:t xml:space="preserve"> </w:t>
      </w:r>
      <w:r w:rsidRPr="00B87FD4">
        <w:rPr>
          <w:rFonts w:ascii="Times New Roman" w:hAnsi="Times New Roman" w:cs="Times New Roman"/>
        </w:rPr>
        <w:t>CAD,</w:t>
      </w:r>
      <w:r w:rsidRPr="00B87FD4">
        <w:rPr>
          <w:rFonts w:ascii="Times New Roman" w:hAnsi="Times New Roman" w:cs="Times New Roman"/>
          <w:spacing w:val="39"/>
        </w:rPr>
        <w:t xml:space="preserve"> </w:t>
      </w:r>
      <w:r w:rsidRPr="00B87FD4">
        <w:rPr>
          <w:rFonts w:ascii="Times New Roman" w:hAnsi="Times New Roman" w:cs="Times New Roman"/>
          <w:b/>
          <w:bCs/>
          <w:spacing w:val="-1"/>
        </w:rPr>
        <w:t>il</w:t>
      </w:r>
      <w:r w:rsidRPr="00B87FD4">
        <w:rPr>
          <w:rFonts w:ascii="Times New Roman" w:hAnsi="Times New Roman" w:cs="Times New Roman"/>
          <w:b/>
          <w:bCs/>
          <w:spacing w:val="40"/>
        </w:rPr>
        <w:t xml:space="preserve"> </w:t>
      </w:r>
      <w:r w:rsidRPr="00B87FD4">
        <w:rPr>
          <w:rFonts w:ascii="Times New Roman" w:hAnsi="Times New Roman" w:cs="Times New Roman"/>
          <w:b/>
          <w:bCs/>
          <w:spacing w:val="-1"/>
        </w:rPr>
        <w:t>mandato</w:t>
      </w:r>
      <w:r w:rsidRPr="00B87FD4">
        <w:rPr>
          <w:rFonts w:ascii="Times New Roman" w:hAnsi="Times New Roman" w:cs="Times New Roman"/>
          <w:b/>
          <w:bCs/>
          <w:spacing w:val="40"/>
        </w:rPr>
        <w:t xml:space="preserve"> </w:t>
      </w:r>
      <w:r w:rsidRPr="00B87FD4">
        <w:rPr>
          <w:rFonts w:ascii="Times New Roman" w:hAnsi="Times New Roman" w:cs="Times New Roman"/>
          <w:b/>
          <w:bCs/>
          <w:spacing w:val="-1"/>
        </w:rPr>
        <w:t>deve</w:t>
      </w:r>
      <w:r w:rsidRPr="00B87FD4">
        <w:rPr>
          <w:rFonts w:ascii="Times New Roman" w:hAnsi="Times New Roman" w:cs="Times New Roman"/>
          <w:b/>
          <w:bCs/>
          <w:spacing w:val="39"/>
        </w:rPr>
        <w:t xml:space="preserve"> </w:t>
      </w:r>
      <w:r w:rsidRPr="00B87FD4">
        <w:rPr>
          <w:rFonts w:ascii="Times New Roman" w:hAnsi="Times New Roman" w:cs="Times New Roman"/>
          <w:b/>
          <w:bCs/>
          <w:spacing w:val="-1"/>
        </w:rPr>
        <w:t>avere</w:t>
      </w:r>
      <w:r w:rsidRPr="00B87FD4">
        <w:rPr>
          <w:rFonts w:ascii="Times New Roman" w:hAnsi="Times New Roman" w:cs="Times New Roman"/>
          <w:b/>
          <w:bCs/>
          <w:spacing w:val="40"/>
        </w:rPr>
        <w:t xml:space="preserve"> </w:t>
      </w:r>
      <w:r w:rsidRPr="00B87FD4">
        <w:rPr>
          <w:rFonts w:ascii="Times New Roman" w:hAnsi="Times New Roman" w:cs="Times New Roman"/>
          <w:b/>
          <w:bCs/>
          <w:spacing w:val="-1"/>
        </w:rPr>
        <w:t>la</w:t>
      </w:r>
      <w:r w:rsidRPr="00B87FD4">
        <w:rPr>
          <w:rFonts w:ascii="Times New Roman" w:hAnsi="Times New Roman" w:cs="Times New Roman"/>
          <w:b/>
          <w:bCs/>
          <w:spacing w:val="40"/>
        </w:rPr>
        <w:t xml:space="preserve"> </w:t>
      </w:r>
      <w:r w:rsidRPr="00B87FD4">
        <w:rPr>
          <w:rFonts w:ascii="Times New Roman" w:hAnsi="Times New Roman" w:cs="Times New Roman"/>
          <w:b/>
          <w:bCs/>
          <w:spacing w:val="-1"/>
        </w:rPr>
        <w:t>forma</w:t>
      </w:r>
      <w:r w:rsidRPr="00B87FD4">
        <w:rPr>
          <w:rFonts w:ascii="Times New Roman" w:hAnsi="Times New Roman" w:cs="Times New Roman"/>
          <w:b/>
          <w:bCs/>
          <w:spacing w:val="40"/>
        </w:rPr>
        <w:t xml:space="preserve"> </w:t>
      </w:r>
      <w:r w:rsidRPr="00B87FD4">
        <w:rPr>
          <w:rFonts w:ascii="Times New Roman" w:hAnsi="Times New Roman" w:cs="Times New Roman"/>
          <w:b/>
          <w:bCs/>
          <w:spacing w:val="-1"/>
        </w:rPr>
        <w:t>dell’atto</w:t>
      </w:r>
      <w:r w:rsidRPr="00B87FD4">
        <w:rPr>
          <w:rFonts w:ascii="Times New Roman" w:hAnsi="Times New Roman" w:cs="Times New Roman"/>
          <w:b/>
          <w:bCs/>
          <w:spacing w:val="35"/>
          <w:w w:val="99"/>
        </w:rPr>
        <w:t xml:space="preserve"> </w:t>
      </w:r>
      <w:r w:rsidRPr="00B87FD4">
        <w:rPr>
          <w:rFonts w:ascii="Times New Roman" w:hAnsi="Times New Roman" w:cs="Times New Roman"/>
          <w:b/>
          <w:bCs/>
        </w:rPr>
        <w:t>pubblico</w:t>
      </w:r>
      <w:r w:rsidRPr="00B87FD4">
        <w:rPr>
          <w:rFonts w:ascii="Times New Roman" w:hAnsi="Times New Roman" w:cs="Times New Roman"/>
          <w:b/>
          <w:bCs/>
          <w:spacing w:val="-7"/>
        </w:rPr>
        <w:t xml:space="preserve"> </w:t>
      </w:r>
      <w:r w:rsidRPr="00B87FD4">
        <w:rPr>
          <w:rFonts w:ascii="Times New Roman" w:hAnsi="Times New Roman" w:cs="Times New Roman"/>
          <w:b/>
          <w:bCs/>
        </w:rPr>
        <w:t>o</w:t>
      </w:r>
      <w:r w:rsidRPr="00B87FD4">
        <w:rPr>
          <w:rFonts w:ascii="Times New Roman" w:hAnsi="Times New Roman" w:cs="Times New Roman"/>
          <w:b/>
          <w:bCs/>
          <w:spacing w:val="-8"/>
        </w:rPr>
        <w:t xml:space="preserve"> </w:t>
      </w:r>
      <w:r w:rsidRPr="00B87FD4">
        <w:rPr>
          <w:rFonts w:ascii="Times New Roman" w:hAnsi="Times New Roman" w:cs="Times New Roman"/>
          <w:b/>
          <w:bCs/>
        </w:rPr>
        <w:t>della</w:t>
      </w:r>
      <w:r w:rsidRPr="00B87FD4">
        <w:rPr>
          <w:rFonts w:ascii="Times New Roman" w:hAnsi="Times New Roman" w:cs="Times New Roman"/>
          <w:b/>
          <w:bCs/>
          <w:spacing w:val="-6"/>
        </w:rPr>
        <w:t xml:space="preserve"> </w:t>
      </w:r>
      <w:r w:rsidRPr="00B87FD4">
        <w:rPr>
          <w:rFonts w:ascii="Times New Roman" w:hAnsi="Times New Roman" w:cs="Times New Roman"/>
          <w:b/>
          <w:bCs/>
        </w:rPr>
        <w:t>scrittura</w:t>
      </w:r>
      <w:r w:rsidRPr="00B87FD4">
        <w:rPr>
          <w:rFonts w:ascii="Times New Roman" w:hAnsi="Times New Roman" w:cs="Times New Roman"/>
          <w:b/>
          <w:bCs/>
          <w:spacing w:val="-7"/>
        </w:rPr>
        <w:t xml:space="preserve"> </w:t>
      </w:r>
      <w:r w:rsidRPr="00B87FD4">
        <w:rPr>
          <w:rFonts w:ascii="Times New Roman" w:hAnsi="Times New Roman" w:cs="Times New Roman"/>
          <w:b/>
          <w:bCs/>
        </w:rPr>
        <w:t>privata</w:t>
      </w:r>
      <w:r w:rsidRPr="00B87FD4">
        <w:rPr>
          <w:rFonts w:ascii="Times New Roman" w:hAnsi="Times New Roman" w:cs="Times New Roman"/>
          <w:b/>
          <w:bCs/>
          <w:spacing w:val="-7"/>
        </w:rPr>
        <w:t xml:space="preserve"> </w:t>
      </w:r>
      <w:r w:rsidRPr="00B87FD4">
        <w:rPr>
          <w:rFonts w:ascii="Times New Roman" w:hAnsi="Times New Roman" w:cs="Times New Roman"/>
          <w:b/>
          <w:bCs/>
        </w:rPr>
        <w:t>autenticata,</w:t>
      </w:r>
      <w:r w:rsidRPr="00B87FD4">
        <w:rPr>
          <w:rFonts w:ascii="Times New Roman" w:hAnsi="Times New Roman" w:cs="Times New Roman"/>
          <w:b/>
          <w:bCs/>
          <w:spacing w:val="-11"/>
        </w:rPr>
        <w:t xml:space="preserve"> </w:t>
      </w:r>
      <w:r w:rsidRPr="00B87FD4">
        <w:rPr>
          <w:rFonts w:ascii="Times New Roman" w:hAnsi="Times New Roman" w:cs="Times New Roman"/>
        </w:rPr>
        <w:t>anche</w:t>
      </w:r>
      <w:r w:rsidRPr="00B87FD4">
        <w:rPr>
          <w:rFonts w:ascii="Times New Roman" w:hAnsi="Times New Roman" w:cs="Times New Roman"/>
          <w:spacing w:val="-7"/>
        </w:rPr>
        <w:t xml:space="preserve"> </w:t>
      </w:r>
      <w:r w:rsidRPr="00B87FD4">
        <w:rPr>
          <w:rFonts w:ascii="Times New Roman" w:hAnsi="Times New Roman" w:cs="Times New Roman"/>
        </w:rPr>
        <w:t>ai</w:t>
      </w:r>
      <w:r w:rsidRPr="00B87FD4">
        <w:rPr>
          <w:rFonts w:ascii="Times New Roman" w:hAnsi="Times New Roman" w:cs="Times New Roman"/>
          <w:spacing w:val="-7"/>
        </w:rPr>
        <w:t xml:space="preserve"> </w:t>
      </w:r>
      <w:r w:rsidRPr="00B87FD4">
        <w:rPr>
          <w:rFonts w:ascii="Times New Roman" w:hAnsi="Times New Roman" w:cs="Times New Roman"/>
        </w:rPr>
        <w:t>sensi</w:t>
      </w:r>
      <w:r w:rsidRPr="00B87FD4">
        <w:rPr>
          <w:rFonts w:ascii="Times New Roman" w:hAnsi="Times New Roman" w:cs="Times New Roman"/>
          <w:spacing w:val="-6"/>
        </w:rPr>
        <w:t xml:space="preserve"> </w:t>
      </w:r>
      <w:r w:rsidRPr="00B87FD4">
        <w:rPr>
          <w:rFonts w:ascii="Times New Roman" w:hAnsi="Times New Roman" w:cs="Times New Roman"/>
        </w:rPr>
        <w:t>dell’art.</w:t>
      </w:r>
      <w:r w:rsidRPr="00B87FD4">
        <w:rPr>
          <w:rFonts w:ascii="Times New Roman" w:hAnsi="Times New Roman" w:cs="Times New Roman"/>
          <w:spacing w:val="-6"/>
        </w:rPr>
        <w:t xml:space="preserve"> </w:t>
      </w:r>
      <w:r w:rsidRPr="00B87FD4">
        <w:rPr>
          <w:rFonts w:ascii="Times New Roman" w:hAnsi="Times New Roman" w:cs="Times New Roman"/>
        </w:rPr>
        <w:t>25</w:t>
      </w:r>
      <w:r w:rsidRPr="00B87FD4">
        <w:rPr>
          <w:rFonts w:ascii="Times New Roman" w:hAnsi="Times New Roman" w:cs="Times New Roman"/>
          <w:spacing w:val="-7"/>
        </w:rPr>
        <w:t xml:space="preserve"> </w:t>
      </w:r>
      <w:r w:rsidRPr="00B87FD4">
        <w:rPr>
          <w:rFonts w:ascii="Times New Roman" w:hAnsi="Times New Roman" w:cs="Times New Roman"/>
        </w:rPr>
        <w:t>del</w:t>
      </w:r>
      <w:r w:rsidRPr="00B87FD4">
        <w:rPr>
          <w:rFonts w:ascii="Times New Roman" w:hAnsi="Times New Roman" w:cs="Times New Roman"/>
          <w:spacing w:val="-6"/>
        </w:rPr>
        <w:t xml:space="preserve"> </w:t>
      </w:r>
      <w:r w:rsidRPr="00B87FD4">
        <w:rPr>
          <w:rFonts w:ascii="Times New Roman" w:hAnsi="Times New Roman" w:cs="Times New Roman"/>
        </w:rPr>
        <w:t>CAD.</w:t>
      </w:r>
    </w:p>
    <w:p w:rsidR="00613AD7" w:rsidRPr="00B87FD4" w:rsidRDefault="00613AD7" w:rsidP="00B87FD4">
      <w:pPr>
        <w:pStyle w:val="Corpodeltesto"/>
        <w:kinsoku w:val="0"/>
        <w:overflowPunct w:val="0"/>
        <w:spacing w:before="1"/>
        <w:ind w:left="0"/>
        <w:jc w:val="both"/>
        <w:rPr>
          <w:rFonts w:ascii="Times New Roman" w:hAnsi="Times New Roman" w:cs="Times New Roman"/>
        </w:rPr>
      </w:pPr>
    </w:p>
    <w:p w:rsidR="00613AD7" w:rsidRPr="00B87FD4" w:rsidRDefault="00613AD7" w:rsidP="00B87FD4">
      <w:pPr>
        <w:pStyle w:val="Corpodeltesto"/>
        <w:kinsoku w:val="0"/>
        <w:overflowPunct w:val="0"/>
        <w:ind w:left="119" w:right="103"/>
        <w:jc w:val="both"/>
        <w:rPr>
          <w:rFonts w:ascii="Times New Roman" w:hAnsi="Times New Roman" w:cs="Times New Roman"/>
        </w:rPr>
      </w:pPr>
      <w:r w:rsidRPr="00B87FD4">
        <w:rPr>
          <w:rFonts w:ascii="Times New Roman" w:hAnsi="Times New Roman" w:cs="Times New Roman"/>
          <w:spacing w:val="-1"/>
        </w:rPr>
        <w:t>Le</w:t>
      </w:r>
      <w:r w:rsidRPr="00B87FD4">
        <w:rPr>
          <w:rFonts w:ascii="Times New Roman" w:hAnsi="Times New Roman" w:cs="Times New Roman"/>
          <w:spacing w:val="2"/>
        </w:rPr>
        <w:t xml:space="preserve"> </w:t>
      </w:r>
      <w:r w:rsidRPr="00B87FD4">
        <w:rPr>
          <w:rFonts w:ascii="Times New Roman" w:hAnsi="Times New Roman" w:cs="Times New Roman"/>
          <w:b/>
          <w:bCs/>
          <w:spacing w:val="-1"/>
        </w:rPr>
        <w:t>dichiarazioni</w:t>
      </w:r>
      <w:r w:rsidRPr="00B87FD4">
        <w:rPr>
          <w:rFonts w:ascii="Times New Roman" w:hAnsi="Times New Roman" w:cs="Times New Roman"/>
          <w:b/>
          <w:bCs/>
          <w:spacing w:val="64"/>
        </w:rPr>
        <w:t xml:space="preserve"> </w:t>
      </w:r>
      <w:r w:rsidRPr="00B87FD4">
        <w:rPr>
          <w:rFonts w:ascii="Times New Roman" w:hAnsi="Times New Roman" w:cs="Times New Roman"/>
          <w:spacing w:val="-1"/>
        </w:rPr>
        <w:t>potranno</w:t>
      </w:r>
      <w:r w:rsidRPr="00B87FD4">
        <w:rPr>
          <w:rFonts w:ascii="Times New Roman" w:hAnsi="Times New Roman" w:cs="Times New Roman"/>
          <w:spacing w:val="3"/>
        </w:rPr>
        <w:t xml:space="preserve"> </w:t>
      </w:r>
      <w:r w:rsidRPr="00B87FD4">
        <w:rPr>
          <w:rFonts w:ascii="Times New Roman" w:hAnsi="Times New Roman" w:cs="Times New Roman"/>
        </w:rPr>
        <w:t>essere</w:t>
      </w:r>
      <w:r w:rsidRPr="00B87FD4">
        <w:rPr>
          <w:rFonts w:ascii="Times New Roman" w:hAnsi="Times New Roman" w:cs="Times New Roman"/>
          <w:spacing w:val="2"/>
        </w:rPr>
        <w:t xml:space="preserve"> </w:t>
      </w:r>
      <w:r w:rsidRPr="00B87FD4">
        <w:rPr>
          <w:rFonts w:ascii="Times New Roman" w:hAnsi="Times New Roman" w:cs="Times New Roman"/>
        </w:rPr>
        <w:t>sottoscritte</w:t>
      </w:r>
      <w:r w:rsidRPr="00B87FD4">
        <w:rPr>
          <w:rFonts w:ascii="Times New Roman" w:hAnsi="Times New Roman" w:cs="Times New Roman"/>
          <w:spacing w:val="2"/>
        </w:rPr>
        <w:t xml:space="preserve"> </w:t>
      </w:r>
      <w:r w:rsidRPr="00B87FD4">
        <w:rPr>
          <w:rFonts w:ascii="Times New Roman" w:hAnsi="Times New Roman" w:cs="Times New Roman"/>
        </w:rPr>
        <w:t>anche</w:t>
      </w:r>
      <w:r w:rsidRPr="00B87FD4">
        <w:rPr>
          <w:rFonts w:ascii="Times New Roman" w:hAnsi="Times New Roman" w:cs="Times New Roman"/>
          <w:spacing w:val="2"/>
        </w:rPr>
        <w:t xml:space="preserve"> </w:t>
      </w:r>
      <w:r w:rsidRPr="00B87FD4">
        <w:rPr>
          <w:rFonts w:ascii="Times New Roman" w:hAnsi="Times New Roman" w:cs="Times New Roman"/>
          <w:spacing w:val="-1"/>
        </w:rPr>
        <w:t>da</w:t>
      </w:r>
      <w:r w:rsidRPr="00B87FD4">
        <w:rPr>
          <w:rFonts w:ascii="Times New Roman" w:hAnsi="Times New Roman" w:cs="Times New Roman"/>
          <w:spacing w:val="4"/>
        </w:rPr>
        <w:t xml:space="preserve"> </w:t>
      </w:r>
      <w:r w:rsidRPr="00B87FD4">
        <w:rPr>
          <w:rFonts w:ascii="Times New Roman" w:hAnsi="Times New Roman" w:cs="Times New Roman"/>
        </w:rPr>
        <w:t>procuratori</w:t>
      </w:r>
      <w:r w:rsidRPr="00B87FD4">
        <w:rPr>
          <w:rFonts w:ascii="Times New Roman" w:hAnsi="Times New Roman" w:cs="Times New Roman"/>
          <w:spacing w:val="4"/>
        </w:rPr>
        <w:t xml:space="preserve"> </w:t>
      </w:r>
      <w:r w:rsidRPr="00B87FD4">
        <w:rPr>
          <w:rFonts w:ascii="Times New Roman" w:hAnsi="Times New Roman" w:cs="Times New Roman"/>
          <w:spacing w:val="-1"/>
        </w:rPr>
        <w:t>dei</w:t>
      </w:r>
      <w:r w:rsidRPr="00B87FD4">
        <w:rPr>
          <w:rFonts w:ascii="Times New Roman" w:hAnsi="Times New Roman" w:cs="Times New Roman"/>
          <w:spacing w:val="2"/>
        </w:rPr>
        <w:t xml:space="preserve"> </w:t>
      </w:r>
      <w:r w:rsidRPr="00B87FD4">
        <w:rPr>
          <w:rFonts w:ascii="Times New Roman" w:hAnsi="Times New Roman" w:cs="Times New Roman"/>
        </w:rPr>
        <w:t>legali</w:t>
      </w:r>
      <w:r w:rsidRPr="00B87FD4">
        <w:rPr>
          <w:rFonts w:ascii="Times New Roman" w:hAnsi="Times New Roman" w:cs="Times New Roman"/>
          <w:spacing w:val="29"/>
          <w:w w:val="99"/>
        </w:rPr>
        <w:t xml:space="preserve"> </w:t>
      </w:r>
      <w:r w:rsidRPr="00B87FD4">
        <w:rPr>
          <w:rFonts w:ascii="Times New Roman" w:hAnsi="Times New Roman" w:cs="Times New Roman"/>
          <w:spacing w:val="-1"/>
        </w:rPr>
        <w:t>rappresentanti</w:t>
      </w:r>
      <w:r w:rsidRPr="00B87FD4">
        <w:rPr>
          <w:rFonts w:ascii="Times New Roman" w:hAnsi="Times New Roman" w:cs="Times New Roman"/>
          <w:spacing w:val="68"/>
        </w:rPr>
        <w:t xml:space="preserve"> </w:t>
      </w:r>
      <w:r w:rsidRPr="00B87FD4">
        <w:rPr>
          <w:rFonts w:ascii="Times New Roman" w:hAnsi="Times New Roman" w:cs="Times New Roman"/>
        </w:rPr>
        <w:t>ed</w:t>
      </w:r>
      <w:r w:rsidRPr="00B87FD4">
        <w:rPr>
          <w:rFonts w:ascii="Times New Roman" w:hAnsi="Times New Roman" w:cs="Times New Roman"/>
          <w:spacing w:val="69"/>
        </w:rPr>
        <w:t xml:space="preserve"> </w:t>
      </w:r>
      <w:r w:rsidRPr="00B87FD4">
        <w:rPr>
          <w:rFonts w:ascii="Times New Roman" w:hAnsi="Times New Roman" w:cs="Times New Roman"/>
        </w:rPr>
        <w:t>in tal</w:t>
      </w:r>
      <w:r w:rsidRPr="00B87FD4">
        <w:rPr>
          <w:rFonts w:ascii="Times New Roman" w:hAnsi="Times New Roman" w:cs="Times New Roman"/>
          <w:spacing w:val="68"/>
        </w:rPr>
        <w:t xml:space="preserve"> </w:t>
      </w:r>
      <w:r w:rsidRPr="00B87FD4">
        <w:rPr>
          <w:rFonts w:ascii="Times New Roman" w:hAnsi="Times New Roman" w:cs="Times New Roman"/>
        </w:rPr>
        <w:t>caso</w:t>
      </w:r>
      <w:r w:rsidRPr="00B87FD4">
        <w:rPr>
          <w:rFonts w:ascii="Times New Roman" w:hAnsi="Times New Roman" w:cs="Times New Roman"/>
          <w:spacing w:val="70"/>
        </w:rPr>
        <w:t xml:space="preserve"> </w:t>
      </w:r>
      <w:r w:rsidRPr="00B87FD4">
        <w:rPr>
          <w:rFonts w:ascii="Times New Roman" w:hAnsi="Times New Roman" w:cs="Times New Roman"/>
        </w:rPr>
        <w:t>va</w:t>
      </w:r>
      <w:r w:rsidRPr="00B87FD4">
        <w:rPr>
          <w:rFonts w:ascii="Times New Roman" w:hAnsi="Times New Roman" w:cs="Times New Roman"/>
          <w:spacing w:val="68"/>
        </w:rPr>
        <w:t xml:space="preserve"> </w:t>
      </w:r>
      <w:r w:rsidRPr="00B87FD4">
        <w:rPr>
          <w:rFonts w:ascii="Times New Roman" w:hAnsi="Times New Roman" w:cs="Times New Roman"/>
        </w:rPr>
        <w:t>allegata</w:t>
      </w:r>
      <w:r w:rsidRPr="00B87FD4">
        <w:rPr>
          <w:rFonts w:ascii="Times New Roman" w:hAnsi="Times New Roman" w:cs="Times New Roman"/>
          <w:spacing w:val="69"/>
        </w:rPr>
        <w:t xml:space="preserve"> </w:t>
      </w:r>
      <w:r w:rsidRPr="00B87FD4">
        <w:rPr>
          <w:rFonts w:ascii="Times New Roman" w:hAnsi="Times New Roman" w:cs="Times New Roman"/>
        </w:rPr>
        <w:t>copia conforme</w:t>
      </w:r>
      <w:r w:rsidRPr="00B87FD4">
        <w:rPr>
          <w:rFonts w:ascii="Times New Roman" w:hAnsi="Times New Roman" w:cs="Times New Roman"/>
          <w:spacing w:val="69"/>
        </w:rPr>
        <w:t xml:space="preserve"> </w:t>
      </w:r>
      <w:r w:rsidRPr="00B87FD4">
        <w:rPr>
          <w:rFonts w:ascii="Times New Roman" w:hAnsi="Times New Roman" w:cs="Times New Roman"/>
        </w:rPr>
        <w:t>all’originale della</w:t>
      </w:r>
      <w:r w:rsidRPr="00B87FD4">
        <w:rPr>
          <w:rFonts w:ascii="Times New Roman" w:hAnsi="Times New Roman" w:cs="Times New Roman"/>
          <w:spacing w:val="69"/>
        </w:rPr>
        <w:t xml:space="preserve"> </w:t>
      </w:r>
      <w:r w:rsidRPr="00B87FD4">
        <w:rPr>
          <w:rFonts w:ascii="Times New Roman" w:hAnsi="Times New Roman" w:cs="Times New Roman"/>
        </w:rPr>
        <w:t>relativa</w:t>
      </w:r>
      <w:r w:rsidRPr="00B87FD4">
        <w:rPr>
          <w:rFonts w:ascii="Times New Roman" w:hAnsi="Times New Roman" w:cs="Times New Roman"/>
          <w:spacing w:val="26"/>
          <w:w w:val="99"/>
        </w:rPr>
        <w:t xml:space="preserve"> </w:t>
      </w:r>
      <w:r w:rsidRPr="00B87FD4">
        <w:rPr>
          <w:rFonts w:ascii="Times New Roman" w:hAnsi="Times New Roman" w:cs="Times New Roman"/>
          <w:spacing w:val="-1"/>
        </w:rPr>
        <w:t>procura.</w:t>
      </w:r>
    </w:p>
    <w:p w:rsidR="00613AD7" w:rsidRPr="00B87FD4" w:rsidRDefault="00613AD7" w:rsidP="00B87FD4">
      <w:pPr>
        <w:pStyle w:val="Corpodeltesto"/>
        <w:kinsoku w:val="0"/>
        <w:overflowPunct w:val="0"/>
        <w:spacing w:before="1"/>
        <w:ind w:left="0"/>
        <w:jc w:val="both"/>
        <w:rPr>
          <w:rFonts w:ascii="Times New Roman" w:hAnsi="Times New Roman" w:cs="Times New Roman"/>
        </w:rPr>
      </w:pPr>
    </w:p>
    <w:p w:rsidR="00613AD7" w:rsidRPr="00B87FD4" w:rsidRDefault="00613AD7" w:rsidP="00B87FD4">
      <w:pPr>
        <w:pStyle w:val="Corpodeltesto"/>
        <w:kinsoku w:val="0"/>
        <w:overflowPunct w:val="0"/>
        <w:ind w:left="119" w:right="104"/>
        <w:jc w:val="both"/>
        <w:rPr>
          <w:rFonts w:ascii="Times New Roman" w:hAnsi="Times New Roman" w:cs="Times New Roman"/>
        </w:rPr>
      </w:pPr>
      <w:r w:rsidRPr="00B87FD4">
        <w:rPr>
          <w:rFonts w:ascii="Times New Roman" w:hAnsi="Times New Roman" w:cs="Times New Roman"/>
          <w:spacing w:val="-1"/>
        </w:rPr>
        <w:t>Le</w:t>
      </w:r>
      <w:r w:rsidRPr="00B87FD4">
        <w:rPr>
          <w:rFonts w:ascii="Times New Roman" w:hAnsi="Times New Roman" w:cs="Times New Roman"/>
          <w:spacing w:val="42"/>
        </w:rPr>
        <w:t xml:space="preserve"> </w:t>
      </w:r>
      <w:r w:rsidRPr="00B87FD4">
        <w:rPr>
          <w:rFonts w:ascii="Times New Roman" w:hAnsi="Times New Roman" w:cs="Times New Roman"/>
          <w:b/>
          <w:bCs/>
          <w:spacing w:val="-1"/>
        </w:rPr>
        <w:t>attestazioni</w:t>
      </w:r>
      <w:r w:rsidRPr="00B87FD4">
        <w:rPr>
          <w:rFonts w:ascii="Times New Roman" w:hAnsi="Times New Roman" w:cs="Times New Roman"/>
          <w:b/>
          <w:bCs/>
          <w:spacing w:val="42"/>
        </w:rPr>
        <w:t xml:space="preserve"> </w:t>
      </w:r>
      <w:r w:rsidRPr="00B87FD4">
        <w:rPr>
          <w:rFonts w:ascii="Times New Roman" w:hAnsi="Times New Roman" w:cs="Times New Roman"/>
          <w:spacing w:val="-1"/>
        </w:rPr>
        <w:t>di</w:t>
      </w:r>
      <w:r w:rsidRPr="00B87FD4">
        <w:rPr>
          <w:rFonts w:ascii="Times New Roman" w:hAnsi="Times New Roman" w:cs="Times New Roman"/>
          <w:spacing w:val="43"/>
        </w:rPr>
        <w:t xml:space="preserve"> </w:t>
      </w:r>
      <w:r w:rsidRPr="00B87FD4">
        <w:rPr>
          <w:rFonts w:ascii="Times New Roman" w:hAnsi="Times New Roman" w:cs="Times New Roman"/>
          <w:spacing w:val="-1"/>
        </w:rPr>
        <w:t>cui</w:t>
      </w:r>
      <w:r w:rsidRPr="00B87FD4">
        <w:rPr>
          <w:rFonts w:ascii="Times New Roman" w:hAnsi="Times New Roman" w:cs="Times New Roman"/>
          <w:spacing w:val="43"/>
        </w:rPr>
        <w:t xml:space="preserve"> </w:t>
      </w:r>
      <w:r w:rsidRPr="00B87FD4">
        <w:rPr>
          <w:rFonts w:ascii="Times New Roman" w:hAnsi="Times New Roman" w:cs="Times New Roman"/>
          <w:spacing w:val="-1"/>
        </w:rPr>
        <w:t>alle</w:t>
      </w:r>
      <w:r w:rsidRPr="00B87FD4">
        <w:rPr>
          <w:rFonts w:ascii="Times New Roman" w:hAnsi="Times New Roman" w:cs="Times New Roman"/>
          <w:spacing w:val="43"/>
        </w:rPr>
        <w:t xml:space="preserve"> </w:t>
      </w:r>
      <w:r w:rsidRPr="00B87FD4">
        <w:rPr>
          <w:rFonts w:ascii="Times New Roman" w:hAnsi="Times New Roman" w:cs="Times New Roman"/>
          <w:spacing w:val="-1"/>
        </w:rPr>
        <w:t>lettere</w:t>
      </w:r>
      <w:r w:rsidRPr="00B87FD4">
        <w:rPr>
          <w:rFonts w:ascii="Times New Roman" w:hAnsi="Times New Roman" w:cs="Times New Roman"/>
          <w:spacing w:val="43"/>
        </w:rPr>
        <w:t xml:space="preserve"> </w:t>
      </w:r>
      <w:r w:rsidRPr="00B87FD4">
        <w:rPr>
          <w:rFonts w:ascii="Times New Roman" w:hAnsi="Times New Roman" w:cs="Times New Roman"/>
          <w:spacing w:val="-1"/>
        </w:rPr>
        <w:t>a)</w:t>
      </w:r>
      <w:r w:rsidRPr="00B87FD4">
        <w:rPr>
          <w:rFonts w:ascii="Times New Roman" w:hAnsi="Times New Roman" w:cs="Times New Roman"/>
          <w:spacing w:val="42"/>
        </w:rPr>
        <w:t xml:space="preserve"> </w:t>
      </w:r>
      <w:r w:rsidRPr="00B87FD4">
        <w:rPr>
          <w:rFonts w:ascii="Times New Roman" w:hAnsi="Times New Roman" w:cs="Times New Roman"/>
        </w:rPr>
        <w:t>e</w:t>
      </w:r>
      <w:r w:rsidRPr="00B87FD4">
        <w:rPr>
          <w:rFonts w:ascii="Times New Roman" w:hAnsi="Times New Roman" w:cs="Times New Roman"/>
          <w:spacing w:val="43"/>
        </w:rPr>
        <w:t xml:space="preserve"> </w:t>
      </w:r>
      <w:r w:rsidRPr="00B87FD4">
        <w:rPr>
          <w:rFonts w:ascii="Times New Roman" w:hAnsi="Times New Roman" w:cs="Times New Roman"/>
          <w:spacing w:val="-1"/>
        </w:rPr>
        <w:t>b)</w:t>
      </w:r>
      <w:r w:rsidRPr="00B87FD4">
        <w:rPr>
          <w:rFonts w:ascii="Times New Roman" w:hAnsi="Times New Roman" w:cs="Times New Roman"/>
          <w:spacing w:val="44"/>
        </w:rPr>
        <w:t xml:space="preserve"> </w:t>
      </w:r>
      <w:r w:rsidRPr="00B87FD4">
        <w:rPr>
          <w:rFonts w:ascii="Times New Roman" w:hAnsi="Times New Roman" w:cs="Times New Roman"/>
          <w:spacing w:val="-1"/>
        </w:rPr>
        <w:t>della</w:t>
      </w:r>
      <w:r w:rsidRPr="00B87FD4">
        <w:rPr>
          <w:rFonts w:ascii="Times New Roman" w:hAnsi="Times New Roman" w:cs="Times New Roman"/>
          <w:spacing w:val="42"/>
        </w:rPr>
        <w:t xml:space="preserve"> </w:t>
      </w:r>
      <w:r w:rsidRPr="00B87FD4">
        <w:rPr>
          <w:rFonts w:ascii="Times New Roman" w:hAnsi="Times New Roman" w:cs="Times New Roman"/>
          <w:b/>
          <w:bCs/>
          <w:spacing w:val="-1"/>
        </w:rPr>
        <w:t>dichiarazione</w:t>
      </w:r>
      <w:r w:rsidRPr="00B87FD4">
        <w:rPr>
          <w:rFonts w:ascii="Times New Roman" w:hAnsi="Times New Roman" w:cs="Times New Roman"/>
          <w:b/>
          <w:bCs/>
          <w:spacing w:val="44"/>
        </w:rPr>
        <w:t xml:space="preserve"> </w:t>
      </w:r>
      <w:r w:rsidRPr="00B87FD4">
        <w:rPr>
          <w:rFonts w:ascii="Times New Roman" w:hAnsi="Times New Roman" w:cs="Times New Roman"/>
          <w:b/>
          <w:bCs/>
          <w:spacing w:val="-1"/>
        </w:rPr>
        <w:t>sostitutiva</w:t>
      </w:r>
      <w:r w:rsidRPr="00B87FD4">
        <w:rPr>
          <w:rFonts w:ascii="Times New Roman" w:hAnsi="Times New Roman" w:cs="Times New Roman"/>
          <w:b/>
          <w:bCs/>
          <w:spacing w:val="38"/>
        </w:rPr>
        <w:t xml:space="preserve"> </w:t>
      </w:r>
      <w:r w:rsidRPr="00B87FD4">
        <w:rPr>
          <w:rFonts w:ascii="Times New Roman" w:hAnsi="Times New Roman" w:cs="Times New Roman"/>
          <w:spacing w:val="-1"/>
        </w:rPr>
        <w:t>prevista</w:t>
      </w:r>
      <w:r w:rsidRPr="00B87FD4">
        <w:rPr>
          <w:rFonts w:ascii="Times New Roman" w:hAnsi="Times New Roman" w:cs="Times New Roman"/>
          <w:spacing w:val="44"/>
        </w:rPr>
        <w:t xml:space="preserve"> </w:t>
      </w:r>
      <w:r w:rsidRPr="00B87FD4">
        <w:rPr>
          <w:rFonts w:ascii="Times New Roman" w:hAnsi="Times New Roman" w:cs="Times New Roman"/>
          <w:spacing w:val="-1"/>
        </w:rPr>
        <w:t>al</w:t>
      </w:r>
      <w:r w:rsidRPr="00B87FD4">
        <w:rPr>
          <w:rFonts w:ascii="Times New Roman" w:hAnsi="Times New Roman" w:cs="Times New Roman"/>
          <w:spacing w:val="76"/>
          <w:w w:val="99"/>
        </w:rPr>
        <w:t xml:space="preserve"> </w:t>
      </w:r>
      <w:r w:rsidRPr="00B87FD4">
        <w:rPr>
          <w:rFonts w:ascii="Times New Roman" w:hAnsi="Times New Roman" w:cs="Times New Roman"/>
          <w:spacing w:val="-1"/>
        </w:rPr>
        <w:t>numero</w:t>
      </w:r>
      <w:r w:rsidRPr="00B87FD4">
        <w:rPr>
          <w:rFonts w:ascii="Times New Roman" w:hAnsi="Times New Roman" w:cs="Times New Roman"/>
          <w:spacing w:val="27"/>
        </w:rPr>
        <w:t xml:space="preserve"> </w:t>
      </w:r>
      <w:proofErr w:type="spellStart"/>
      <w:r w:rsidRPr="00B87FD4">
        <w:rPr>
          <w:rFonts w:ascii="Times New Roman" w:hAnsi="Times New Roman" w:cs="Times New Roman"/>
          <w:b/>
          <w:bCs/>
        </w:rPr>
        <w:t>VI</w:t>
      </w:r>
      <w:proofErr w:type="spellEnd"/>
      <w:r w:rsidRPr="00B87FD4">
        <w:rPr>
          <w:rFonts w:ascii="Times New Roman" w:hAnsi="Times New Roman" w:cs="Times New Roman"/>
          <w:b/>
          <w:bCs/>
          <w:spacing w:val="24"/>
        </w:rPr>
        <w:t xml:space="preserve"> </w:t>
      </w:r>
      <w:r w:rsidRPr="00B87FD4">
        <w:rPr>
          <w:rFonts w:ascii="Times New Roman" w:hAnsi="Times New Roman" w:cs="Times New Roman"/>
          <w:spacing w:val="-1"/>
        </w:rPr>
        <w:t>dell’</w:t>
      </w:r>
      <w:r w:rsidRPr="00B87FD4">
        <w:rPr>
          <w:rFonts w:ascii="Times New Roman" w:hAnsi="Times New Roman" w:cs="Times New Roman"/>
          <w:b/>
          <w:bCs/>
          <w:spacing w:val="-1"/>
        </w:rPr>
        <w:t>elenco</w:t>
      </w:r>
      <w:r w:rsidRPr="00B87FD4">
        <w:rPr>
          <w:rFonts w:ascii="Times New Roman" w:hAnsi="Times New Roman" w:cs="Times New Roman"/>
          <w:b/>
          <w:bCs/>
          <w:spacing w:val="28"/>
        </w:rPr>
        <w:t xml:space="preserve"> </w:t>
      </w:r>
      <w:r w:rsidRPr="00B87FD4">
        <w:rPr>
          <w:rFonts w:ascii="Times New Roman" w:hAnsi="Times New Roman" w:cs="Times New Roman"/>
          <w:b/>
          <w:bCs/>
        </w:rPr>
        <w:t>dei</w:t>
      </w:r>
      <w:r w:rsidRPr="00B87FD4">
        <w:rPr>
          <w:rFonts w:ascii="Times New Roman" w:hAnsi="Times New Roman" w:cs="Times New Roman"/>
          <w:b/>
          <w:bCs/>
          <w:spacing w:val="30"/>
        </w:rPr>
        <w:t xml:space="preserve"> </w:t>
      </w:r>
      <w:r w:rsidRPr="00B87FD4">
        <w:rPr>
          <w:rFonts w:ascii="Times New Roman" w:hAnsi="Times New Roman" w:cs="Times New Roman"/>
          <w:b/>
          <w:bCs/>
        </w:rPr>
        <w:t>documenti,</w:t>
      </w:r>
      <w:r w:rsidRPr="00B87FD4">
        <w:rPr>
          <w:rFonts w:ascii="Times New Roman" w:hAnsi="Times New Roman" w:cs="Times New Roman"/>
          <w:b/>
          <w:bCs/>
          <w:spacing w:val="23"/>
        </w:rPr>
        <w:t xml:space="preserve"> </w:t>
      </w:r>
      <w:r w:rsidRPr="00B87FD4">
        <w:rPr>
          <w:rFonts w:ascii="Times New Roman" w:hAnsi="Times New Roman" w:cs="Times New Roman"/>
        </w:rPr>
        <w:t>nel</w:t>
      </w:r>
      <w:r w:rsidRPr="00B87FD4">
        <w:rPr>
          <w:rFonts w:ascii="Times New Roman" w:hAnsi="Times New Roman" w:cs="Times New Roman"/>
          <w:spacing w:val="28"/>
        </w:rPr>
        <w:t xml:space="preserve"> </w:t>
      </w:r>
      <w:r w:rsidRPr="00B87FD4">
        <w:rPr>
          <w:rFonts w:ascii="Times New Roman" w:hAnsi="Times New Roman" w:cs="Times New Roman"/>
          <w:spacing w:val="-1"/>
        </w:rPr>
        <w:t>caso</w:t>
      </w:r>
      <w:r w:rsidRPr="00B87FD4">
        <w:rPr>
          <w:rFonts w:ascii="Times New Roman" w:hAnsi="Times New Roman" w:cs="Times New Roman"/>
          <w:spacing w:val="29"/>
        </w:rPr>
        <w:t xml:space="preserve"> </w:t>
      </w:r>
      <w:r w:rsidRPr="00B87FD4">
        <w:rPr>
          <w:rFonts w:ascii="Times New Roman" w:hAnsi="Times New Roman" w:cs="Times New Roman"/>
          <w:spacing w:val="-1"/>
        </w:rPr>
        <w:t>di</w:t>
      </w:r>
      <w:r w:rsidRPr="00B87FD4">
        <w:rPr>
          <w:rFonts w:ascii="Times New Roman" w:hAnsi="Times New Roman" w:cs="Times New Roman"/>
          <w:spacing w:val="30"/>
        </w:rPr>
        <w:t xml:space="preserve"> </w:t>
      </w:r>
      <w:r w:rsidRPr="00B87FD4">
        <w:rPr>
          <w:rFonts w:ascii="Times New Roman" w:hAnsi="Times New Roman" w:cs="Times New Roman"/>
          <w:b/>
          <w:bCs/>
          <w:spacing w:val="-1"/>
        </w:rPr>
        <w:t>consorzi</w:t>
      </w:r>
      <w:r w:rsidRPr="00B87FD4">
        <w:rPr>
          <w:rFonts w:ascii="Times New Roman" w:hAnsi="Times New Roman" w:cs="Times New Roman"/>
          <w:b/>
          <w:bCs/>
          <w:spacing w:val="28"/>
        </w:rPr>
        <w:t xml:space="preserve"> </w:t>
      </w:r>
      <w:r w:rsidRPr="00B87FD4">
        <w:rPr>
          <w:rFonts w:ascii="Times New Roman" w:hAnsi="Times New Roman" w:cs="Times New Roman"/>
          <w:b/>
          <w:bCs/>
          <w:spacing w:val="-1"/>
        </w:rPr>
        <w:t>cooperativi</w:t>
      </w:r>
      <w:r w:rsidRPr="00B87FD4">
        <w:rPr>
          <w:rFonts w:ascii="Times New Roman" w:hAnsi="Times New Roman" w:cs="Times New Roman"/>
          <w:spacing w:val="-1"/>
        </w:rPr>
        <w:t>,</w:t>
      </w:r>
      <w:r w:rsidRPr="00B87FD4">
        <w:rPr>
          <w:rFonts w:ascii="Times New Roman" w:hAnsi="Times New Roman" w:cs="Times New Roman"/>
          <w:spacing w:val="28"/>
        </w:rPr>
        <w:t xml:space="preserve"> </w:t>
      </w:r>
      <w:r w:rsidRPr="00B87FD4">
        <w:rPr>
          <w:rFonts w:ascii="Times New Roman" w:hAnsi="Times New Roman" w:cs="Times New Roman"/>
          <w:spacing w:val="-1"/>
        </w:rPr>
        <w:t>di</w:t>
      </w:r>
      <w:r w:rsidRPr="00B87FD4">
        <w:rPr>
          <w:rFonts w:ascii="Times New Roman" w:hAnsi="Times New Roman" w:cs="Times New Roman"/>
          <w:spacing w:val="30"/>
        </w:rPr>
        <w:t xml:space="preserve"> </w:t>
      </w:r>
      <w:r w:rsidRPr="00B87FD4">
        <w:rPr>
          <w:rFonts w:ascii="Times New Roman" w:hAnsi="Times New Roman" w:cs="Times New Roman"/>
          <w:b/>
          <w:bCs/>
        </w:rPr>
        <w:t>consorzi</w:t>
      </w:r>
      <w:r w:rsidRPr="00B87FD4">
        <w:rPr>
          <w:rFonts w:ascii="Times New Roman" w:hAnsi="Times New Roman" w:cs="Times New Roman"/>
          <w:b/>
          <w:bCs/>
          <w:spacing w:val="61"/>
          <w:w w:val="99"/>
        </w:rPr>
        <w:t xml:space="preserve"> </w:t>
      </w:r>
      <w:r w:rsidRPr="00B87FD4">
        <w:rPr>
          <w:rFonts w:ascii="Times New Roman" w:hAnsi="Times New Roman" w:cs="Times New Roman"/>
          <w:b/>
          <w:bCs/>
          <w:spacing w:val="-1"/>
        </w:rPr>
        <w:t>artigiani</w:t>
      </w:r>
      <w:r w:rsidRPr="00B87FD4">
        <w:rPr>
          <w:rFonts w:ascii="Times New Roman" w:hAnsi="Times New Roman" w:cs="Times New Roman"/>
          <w:b/>
          <w:bCs/>
          <w:spacing w:val="19"/>
        </w:rPr>
        <w:t xml:space="preserve"> </w:t>
      </w:r>
      <w:r w:rsidRPr="00B87FD4">
        <w:rPr>
          <w:rFonts w:ascii="Times New Roman" w:hAnsi="Times New Roman" w:cs="Times New Roman"/>
        </w:rPr>
        <w:t>e</w:t>
      </w:r>
      <w:r w:rsidRPr="00B87FD4">
        <w:rPr>
          <w:rFonts w:ascii="Times New Roman" w:hAnsi="Times New Roman" w:cs="Times New Roman"/>
          <w:spacing w:val="23"/>
        </w:rPr>
        <w:t xml:space="preserve"> </w:t>
      </w:r>
      <w:r w:rsidRPr="00B87FD4">
        <w:rPr>
          <w:rFonts w:ascii="Times New Roman" w:hAnsi="Times New Roman" w:cs="Times New Roman"/>
          <w:spacing w:val="-1"/>
        </w:rPr>
        <w:t>di</w:t>
      </w:r>
      <w:r w:rsidRPr="00B87FD4">
        <w:rPr>
          <w:rFonts w:ascii="Times New Roman" w:hAnsi="Times New Roman" w:cs="Times New Roman"/>
          <w:spacing w:val="23"/>
        </w:rPr>
        <w:t xml:space="preserve"> </w:t>
      </w:r>
      <w:r w:rsidRPr="00B87FD4">
        <w:rPr>
          <w:rFonts w:ascii="Times New Roman" w:hAnsi="Times New Roman" w:cs="Times New Roman"/>
          <w:b/>
          <w:bCs/>
        </w:rPr>
        <w:t>consorzi</w:t>
      </w:r>
      <w:r w:rsidRPr="00B87FD4">
        <w:rPr>
          <w:rFonts w:ascii="Times New Roman" w:hAnsi="Times New Roman" w:cs="Times New Roman"/>
          <w:b/>
          <w:bCs/>
          <w:spacing w:val="22"/>
        </w:rPr>
        <w:t xml:space="preserve"> </w:t>
      </w:r>
      <w:r w:rsidRPr="00B87FD4">
        <w:rPr>
          <w:rFonts w:ascii="Times New Roman" w:hAnsi="Times New Roman" w:cs="Times New Roman"/>
          <w:b/>
          <w:bCs/>
        </w:rPr>
        <w:t>stabili,</w:t>
      </w:r>
      <w:r w:rsidRPr="00B87FD4">
        <w:rPr>
          <w:rFonts w:ascii="Times New Roman" w:hAnsi="Times New Roman" w:cs="Times New Roman"/>
          <w:b/>
          <w:bCs/>
          <w:spacing w:val="19"/>
        </w:rPr>
        <w:t xml:space="preserve"> </w:t>
      </w:r>
      <w:r w:rsidRPr="00B87FD4">
        <w:rPr>
          <w:rFonts w:ascii="Times New Roman" w:hAnsi="Times New Roman" w:cs="Times New Roman"/>
        </w:rPr>
        <w:t>devono</w:t>
      </w:r>
      <w:r w:rsidRPr="00B87FD4">
        <w:rPr>
          <w:rFonts w:ascii="Times New Roman" w:hAnsi="Times New Roman" w:cs="Times New Roman"/>
          <w:spacing w:val="22"/>
        </w:rPr>
        <w:t xml:space="preserve"> </w:t>
      </w:r>
      <w:r w:rsidRPr="00B87FD4">
        <w:rPr>
          <w:rFonts w:ascii="Times New Roman" w:hAnsi="Times New Roman" w:cs="Times New Roman"/>
        </w:rPr>
        <w:t>essere</w:t>
      </w:r>
      <w:r w:rsidRPr="00B87FD4">
        <w:rPr>
          <w:rFonts w:ascii="Times New Roman" w:hAnsi="Times New Roman" w:cs="Times New Roman"/>
          <w:spacing w:val="22"/>
        </w:rPr>
        <w:t xml:space="preserve"> </w:t>
      </w:r>
      <w:r w:rsidRPr="00B87FD4">
        <w:rPr>
          <w:rFonts w:ascii="Times New Roman" w:hAnsi="Times New Roman" w:cs="Times New Roman"/>
        </w:rPr>
        <w:t>rese</w:t>
      </w:r>
      <w:r w:rsidRPr="00B87FD4">
        <w:rPr>
          <w:rFonts w:ascii="Times New Roman" w:hAnsi="Times New Roman" w:cs="Times New Roman"/>
          <w:spacing w:val="23"/>
        </w:rPr>
        <w:t xml:space="preserve"> </w:t>
      </w:r>
      <w:r w:rsidRPr="00B87FD4">
        <w:rPr>
          <w:rFonts w:ascii="Times New Roman" w:hAnsi="Times New Roman" w:cs="Times New Roman"/>
        </w:rPr>
        <w:t>anche</w:t>
      </w:r>
      <w:r w:rsidRPr="00B87FD4">
        <w:rPr>
          <w:rFonts w:ascii="Times New Roman" w:hAnsi="Times New Roman" w:cs="Times New Roman"/>
          <w:spacing w:val="23"/>
        </w:rPr>
        <w:t xml:space="preserve"> </w:t>
      </w:r>
      <w:r w:rsidRPr="00B87FD4">
        <w:rPr>
          <w:rFonts w:ascii="Times New Roman" w:hAnsi="Times New Roman" w:cs="Times New Roman"/>
        </w:rPr>
        <w:t>dai</w:t>
      </w:r>
      <w:r w:rsidRPr="00B87FD4">
        <w:rPr>
          <w:rFonts w:ascii="Times New Roman" w:hAnsi="Times New Roman" w:cs="Times New Roman"/>
          <w:spacing w:val="23"/>
        </w:rPr>
        <w:t xml:space="preserve"> </w:t>
      </w:r>
      <w:r w:rsidRPr="00B87FD4">
        <w:rPr>
          <w:rFonts w:ascii="Times New Roman" w:hAnsi="Times New Roman" w:cs="Times New Roman"/>
        </w:rPr>
        <w:t>consorziati</w:t>
      </w:r>
      <w:r w:rsidRPr="00B87FD4">
        <w:rPr>
          <w:rFonts w:ascii="Times New Roman" w:hAnsi="Times New Roman" w:cs="Times New Roman"/>
          <w:spacing w:val="23"/>
        </w:rPr>
        <w:t xml:space="preserve"> </w:t>
      </w:r>
      <w:r w:rsidRPr="00B87FD4">
        <w:rPr>
          <w:rFonts w:ascii="Times New Roman" w:hAnsi="Times New Roman" w:cs="Times New Roman"/>
          <w:spacing w:val="-1"/>
        </w:rPr>
        <w:t>per</w:t>
      </w:r>
      <w:r w:rsidRPr="00B87FD4">
        <w:rPr>
          <w:rFonts w:ascii="Times New Roman" w:hAnsi="Times New Roman" w:cs="Times New Roman"/>
          <w:spacing w:val="22"/>
        </w:rPr>
        <w:t xml:space="preserve"> </w:t>
      </w:r>
      <w:r w:rsidRPr="00B87FD4">
        <w:rPr>
          <w:rFonts w:ascii="Times New Roman" w:hAnsi="Times New Roman" w:cs="Times New Roman"/>
          <w:spacing w:val="-1"/>
        </w:rPr>
        <w:t>conto</w:t>
      </w:r>
      <w:r w:rsidRPr="00B87FD4">
        <w:rPr>
          <w:rFonts w:ascii="Times New Roman" w:hAnsi="Times New Roman" w:cs="Times New Roman"/>
          <w:spacing w:val="23"/>
        </w:rPr>
        <w:t xml:space="preserve"> </w:t>
      </w:r>
      <w:r w:rsidRPr="00B87FD4">
        <w:rPr>
          <w:rFonts w:ascii="Times New Roman" w:hAnsi="Times New Roman" w:cs="Times New Roman"/>
        </w:rPr>
        <w:t>dei</w:t>
      </w:r>
      <w:r w:rsidRPr="00B87FD4">
        <w:rPr>
          <w:rFonts w:ascii="Times New Roman" w:hAnsi="Times New Roman" w:cs="Times New Roman"/>
          <w:spacing w:val="25"/>
          <w:w w:val="99"/>
        </w:rPr>
        <w:t xml:space="preserve"> </w:t>
      </w:r>
      <w:r w:rsidRPr="00B87FD4">
        <w:rPr>
          <w:rFonts w:ascii="Times New Roman" w:hAnsi="Times New Roman" w:cs="Times New Roman"/>
        </w:rPr>
        <w:t>quali</w:t>
      </w:r>
      <w:r w:rsidRPr="00B87FD4">
        <w:rPr>
          <w:rFonts w:ascii="Times New Roman" w:hAnsi="Times New Roman" w:cs="Times New Roman"/>
          <w:spacing w:val="-9"/>
        </w:rPr>
        <w:t xml:space="preserve"> </w:t>
      </w:r>
      <w:r w:rsidRPr="00B87FD4">
        <w:rPr>
          <w:rFonts w:ascii="Times New Roman" w:hAnsi="Times New Roman" w:cs="Times New Roman"/>
        </w:rPr>
        <w:t>il</w:t>
      </w:r>
      <w:r w:rsidRPr="00B87FD4">
        <w:rPr>
          <w:rFonts w:ascii="Times New Roman" w:hAnsi="Times New Roman" w:cs="Times New Roman"/>
          <w:spacing w:val="-9"/>
        </w:rPr>
        <w:t xml:space="preserve"> </w:t>
      </w:r>
      <w:r w:rsidRPr="00B87FD4">
        <w:rPr>
          <w:rFonts w:ascii="Times New Roman" w:hAnsi="Times New Roman" w:cs="Times New Roman"/>
        </w:rPr>
        <w:t>consorzio</w:t>
      </w:r>
      <w:r w:rsidRPr="00B87FD4">
        <w:rPr>
          <w:rFonts w:ascii="Times New Roman" w:hAnsi="Times New Roman" w:cs="Times New Roman"/>
          <w:spacing w:val="-9"/>
        </w:rPr>
        <w:t xml:space="preserve"> </w:t>
      </w:r>
      <w:r w:rsidRPr="00B87FD4">
        <w:rPr>
          <w:rFonts w:ascii="Times New Roman" w:hAnsi="Times New Roman" w:cs="Times New Roman"/>
        </w:rPr>
        <w:t>concorre.</w:t>
      </w:r>
    </w:p>
    <w:p w:rsidR="00613AD7" w:rsidRPr="00B87FD4" w:rsidRDefault="00613AD7" w:rsidP="00B87FD4">
      <w:pPr>
        <w:pStyle w:val="Corpodeltesto"/>
        <w:kinsoku w:val="0"/>
        <w:overflowPunct w:val="0"/>
        <w:spacing w:before="1"/>
        <w:ind w:left="0"/>
        <w:jc w:val="both"/>
        <w:rPr>
          <w:rFonts w:ascii="Times New Roman" w:hAnsi="Times New Roman" w:cs="Times New Roman"/>
        </w:rPr>
      </w:pPr>
    </w:p>
    <w:p w:rsidR="00613AD7" w:rsidRPr="00B87FD4" w:rsidRDefault="00613AD7" w:rsidP="00B87FD4">
      <w:pPr>
        <w:pStyle w:val="Corpodeltesto"/>
        <w:kinsoku w:val="0"/>
        <w:overflowPunct w:val="0"/>
        <w:ind w:left="119" w:right="103" w:hanging="1"/>
        <w:jc w:val="both"/>
        <w:rPr>
          <w:rFonts w:ascii="Times New Roman" w:hAnsi="Times New Roman" w:cs="Times New Roman"/>
        </w:rPr>
      </w:pPr>
      <w:r w:rsidRPr="00B87FD4">
        <w:rPr>
          <w:rFonts w:ascii="Times New Roman" w:hAnsi="Times New Roman" w:cs="Times New Roman"/>
          <w:spacing w:val="-1"/>
        </w:rPr>
        <w:t>Le</w:t>
      </w:r>
      <w:r w:rsidRPr="00B87FD4">
        <w:rPr>
          <w:rFonts w:ascii="Times New Roman" w:hAnsi="Times New Roman" w:cs="Times New Roman"/>
          <w:spacing w:val="26"/>
        </w:rPr>
        <w:t xml:space="preserve"> </w:t>
      </w:r>
      <w:r w:rsidRPr="00B87FD4">
        <w:rPr>
          <w:rFonts w:ascii="Times New Roman" w:hAnsi="Times New Roman" w:cs="Times New Roman"/>
          <w:b/>
          <w:bCs/>
          <w:spacing w:val="-1"/>
        </w:rPr>
        <w:t>attestazioni</w:t>
      </w:r>
      <w:r w:rsidRPr="00B87FD4">
        <w:rPr>
          <w:rFonts w:ascii="Times New Roman" w:hAnsi="Times New Roman" w:cs="Times New Roman"/>
          <w:b/>
          <w:bCs/>
          <w:spacing w:val="28"/>
        </w:rPr>
        <w:t xml:space="preserve"> </w:t>
      </w:r>
      <w:r w:rsidRPr="00B87FD4">
        <w:rPr>
          <w:rFonts w:ascii="Times New Roman" w:hAnsi="Times New Roman" w:cs="Times New Roman"/>
        </w:rPr>
        <w:t>di</w:t>
      </w:r>
      <w:r w:rsidRPr="00B87FD4">
        <w:rPr>
          <w:rFonts w:ascii="Times New Roman" w:hAnsi="Times New Roman" w:cs="Times New Roman"/>
          <w:spacing w:val="27"/>
        </w:rPr>
        <w:t xml:space="preserve"> </w:t>
      </w:r>
      <w:r w:rsidRPr="00B87FD4">
        <w:rPr>
          <w:rFonts w:ascii="Times New Roman" w:hAnsi="Times New Roman" w:cs="Times New Roman"/>
        </w:rPr>
        <w:t>cui</w:t>
      </w:r>
      <w:r w:rsidRPr="00B87FD4">
        <w:rPr>
          <w:rFonts w:ascii="Times New Roman" w:hAnsi="Times New Roman" w:cs="Times New Roman"/>
          <w:spacing w:val="26"/>
        </w:rPr>
        <w:t xml:space="preserve"> </w:t>
      </w:r>
      <w:r w:rsidRPr="00B87FD4">
        <w:rPr>
          <w:rFonts w:ascii="Times New Roman" w:hAnsi="Times New Roman" w:cs="Times New Roman"/>
        </w:rPr>
        <w:t>alla</w:t>
      </w:r>
      <w:r w:rsidRPr="00B87FD4">
        <w:rPr>
          <w:rFonts w:ascii="Times New Roman" w:hAnsi="Times New Roman" w:cs="Times New Roman"/>
          <w:spacing w:val="27"/>
        </w:rPr>
        <w:t xml:space="preserve"> </w:t>
      </w:r>
      <w:r w:rsidRPr="00B87FD4">
        <w:rPr>
          <w:rFonts w:ascii="Times New Roman" w:hAnsi="Times New Roman" w:cs="Times New Roman"/>
        </w:rPr>
        <w:t>lettera</w:t>
      </w:r>
      <w:r w:rsidRPr="00B87FD4">
        <w:rPr>
          <w:rFonts w:ascii="Times New Roman" w:hAnsi="Times New Roman" w:cs="Times New Roman"/>
          <w:spacing w:val="26"/>
        </w:rPr>
        <w:t xml:space="preserve"> </w:t>
      </w:r>
      <w:r w:rsidRPr="00B87FD4">
        <w:rPr>
          <w:rFonts w:ascii="Times New Roman" w:hAnsi="Times New Roman" w:cs="Times New Roman"/>
          <w:b/>
          <w:bCs/>
        </w:rPr>
        <w:t>a),</w:t>
      </w:r>
      <w:r w:rsidRPr="00B87FD4">
        <w:rPr>
          <w:rFonts w:ascii="Times New Roman" w:hAnsi="Times New Roman" w:cs="Times New Roman"/>
          <w:b/>
          <w:bCs/>
          <w:spacing w:val="28"/>
        </w:rPr>
        <w:t xml:space="preserve"> </w:t>
      </w:r>
      <w:r w:rsidRPr="00B87FD4">
        <w:rPr>
          <w:rFonts w:ascii="Times New Roman" w:hAnsi="Times New Roman" w:cs="Times New Roman"/>
          <w:b/>
          <w:bCs/>
        </w:rPr>
        <w:t>numero</w:t>
      </w:r>
      <w:r w:rsidRPr="00B87FD4">
        <w:rPr>
          <w:rFonts w:ascii="Times New Roman" w:hAnsi="Times New Roman" w:cs="Times New Roman"/>
          <w:b/>
          <w:bCs/>
          <w:spacing w:val="27"/>
        </w:rPr>
        <w:t xml:space="preserve"> </w:t>
      </w:r>
      <w:r w:rsidRPr="00B87FD4">
        <w:rPr>
          <w:rFonts w:ascii="Times New Roman" w:hAnsi="Times New Roman" w:cs="Times New Roman"/>
          <w:b/>
          <w:bCs/>
        </w:rPr>
        <w:t>1)</w:t>
      </w:r>
      <w:r w:rsidRPr="00B87FD4">
        <w:rPr>
          <w:rFonts w:ascii="Times New Roman" w:hAnsi="Times New Roman" w:cs="Times New Roman"/>
          <w:b/>
          <w:bCs/>
          <w:spacing w:val="27"/>
        </w:rPr>
        <w:t xml:space="preserve"> </w:t>
      </w:r>
      <w:r w:rsidRPr="00B87FD4">
        <w:rPr>
          <w:rFonts w:ascii="Times New Roman" w:hAnsi="Times New Roman" w:cs="Times New Roman"/>
          <w:b/>
          <w:bCs/>
        </w:rPr>
        <w:t>e</w:t>
      </w:r>
      <w:r w:rsidRPr="00B87FD4">
        <w:rPr>
          <w:rFonts w:ascii="Times New Roman" w:hAnsi="Times New Roman" w:cs="Times New Roman"/>
          <w:b/>
          <w:bCs/>
          <w:spacing w:val="27"/>
        </w:rPr>
        <w:t xml:space="preserve"> </w:t>
      </w:r>
      <w:r w:rsidRPr="00B87FD4">
        <w:rPr>
          <w:rFonts w:ascii="Times New Roman" w:hAnsi="Times New Roman" w:cs="Times New Roman"/>
          <w:b/>
          <w:bCs/>
        </w:rPr>
        <w:t>2</w:t>
      </w:r>
      <w:r w:rsidRPr="00B87FD4">
        <w:rPr>
          <w:rFonts w:ascii="Times New Roman" w:hAnsi="Times New Roman" w:cs="Times New Roman"/>
        </w:rPr>
        <w:t>)</w:t>
      </w:r>
      <w:r w:rsidRPr="00B87FD4">
        <w:rPr>
          <w:rFonts w:ascii="Times New Roman" w:hAnsi="Times New Roman" w:cs="Times New Roman"/>
          <w:spacing w:val="27"/>
        </w:rPr>
        <w:t xml:space="preserve"> </w:t>
      </w:r>
      <w:r w:rsidRPr="00B87FD4">
        <w:rPr>
          <w:rFonts w:ascii="Times New Roman" w:hAnsi="Times New Roman" w:cs="Times New Roman"/>
        </w:rPr>
        <w:t>della</w:t>
      </w:r>
      <w:r w:rsidRPr="00B87FD4">
        <w:rPr>
          <w:rFonts w:ascii="Times New Roman" w:hAnsi="Times New Roman" w:cs="Times New Roman"/>
          <w:spacing w:val="28"/>
        </w:rPr>
        <w:t xml:space="preserve"> </w:t>
      </w:r>
      <w:r w:rsidRPr="00B87FD4">
        <w:rPr>
          <w:rFonts w:ascii="Times New Roman" w:hAnsi="Times New Roman" w:cs="Times New Roman"/>
          <w:b/>
          <w:bCs/>
        </w:rPr>
        <w:t>dichiarazione</w:t>
      </w:r>
      <w:r w:rsidRPr="00B87FD4">
        <w:rPr>
          <w:rFonts w:ascii="Times New Roman" w:hAnsi="Times New Roman" w:cs="Times New Roman"/>
          <w:b/>
          <w:bCs/>
          <w:spacing w:val="27"/>
        </w:rPr>
        <w:t xml:space="preserve"> </w:t>
      </w:r>
      <w:r w:rsidRPr="00B87FD4">
        <w:rPr>
          <w:rFonts w:ascii="Times New Roman" w:hAnsi="Times New Roman" w:cs="Times New Roman"/>
          <w:b/>
          <w:bCs/>
        </w:rPr>
        <w:t>sostitutiva</w:t>
      </w:r>
      <w:r w:rsidRPr="00B87FD4">
        <w:rPr>
          <w:rFonts w:ascii="Times New Roman" w:hAnsi="Times New Roman" w:cs="Times New Roman"/>
          <w:b/>
          <w:bCs/>
          <w:spacing w:val="23"/>
          <w:w w:val="99"/>
        </w:rPr>
        <w:t xml:space="preserve"> </w:t>
      </w:r>
      <w:r w:rsidRPr="00B87FD4">
        <w:rPr>
          <w:rFonts w:ascii="Times New Roman" w:hAnsi="Times New Roman" w:cs="Times New Roman"/>
          <w:spacing w:val="-1"/>
        </w:rPr>
        <w:t>prevista</w:t>
      </w:r>
      <w:r w:rsidRPr="00B87FD4">
        <w:rPr>
          <w:rFonts w:ascii="Times New Roman" w:hAnsi="Times New Roman" w:cs="Times New Roman"/>
          <w:spacing w:val="23"/>
        </w:rPr>
        <w:t xml:space="preserve"> </w:t>
      </w:r>
      <w:r w:rsidRPr="00B87FD4">
        <w:rPr>
          <w:rFonts w:ascii="Times New Roman" w:hAnsi="Times New Roman" w:cs="Times New Roman"/>
          <w:spacing w:val="-1"/>
        </w:rPr>
        <w:t>al</w:t>
      </w:r>
      <w:r w:rsidRPr="00B87FD4">
        <w:rPr>
          <w:rFonts w:ascii="Times New Roman" w:hAnsi="Times New Roman" w:cs="Times New Roman"/>
          <w:spacing w:val="26"/>
        </w:rPr>
        <w:t xml:space="preserve"> </w:t>
      </w:r>
      <w:r w:rsidRPr="00B87FD4">
        <w:rPr>
          <w:rFonts w:ascii="Times New Roman" w:hAnsi="Times New Roman" w:cs="Times New Roman"/>
          <w:spacing w:val="-1"/>
        </w:rPr>
        <w:t>numero</w:t>
      </w:r>
      <w:r w:rsidRPr="00B87FD4">
        <w:rPr>
          <w:rFonts w:ascii="Times New Roman" w:hAnsi="Times New Roman" w:cs="Times New Roman"/>
          <w:spacing w:val="23"/>
        </w:rPr>
        <w:t xml:space="preserve"> </w:t>
      </w:r>
      <w:proofErr w:type="spellStart"/>
      <w:r w:rsidRPr="00B87FD4">
        <w:rPr>
          <w:rFonts w:ascii="Times New Roman" w:hAnsi="Times New Roman" w:cs="Times New Roman"/>
          <w:b/>
          <w:bCs/>
          <w:spacing w:val="-1"/>
        </w:rPr>
        <w:t>VI</w:t>
      </w:r>
      <w:proofErr w:type="spellEnd"/>
      <w:r w:rsidRPr="00B87FD4">
        <w:rPr>
          <w:rFonts w:ascii="Times New Roman" w:hAnsi="Times New Roman" w:cs="Times New Roman"/>
          <w:spacing w:val="-1"/>
        </w:rPr>
        <w:t>)</w:t>
      </w:r>
      <w:r w:rsidRPr="00B87FD4">
        <w:rPr>
          <w:rFonts w:ascii="Times New Roman" w:hAnsi="Times New Roman" w:cs="Times New Roman"/>
          <w:spacing w:val="24"/>
        </w:rPr>
        <w:t xml:space="preserve"> </w:t>
      </w:r>
      <w:r w:rsidRPr="00B87FD4">
        <w:rPr>
          <w:rFonts w:ascii="Times New Roman" w:hAnsi="Times New Roman" w:cs="Times New Roman"/>
          <w:spacing w:val="-1"/>
        </w:rPr>
        <w:t>dell’</w:t>
      </w:r>
      <w:r w:rsidRPr="00B87FD4">
        <w:rPr>
          <w:rFonts w:ascii="Times New Roman" w:hAnsi="Times New Roman" w:cs="Times New Roman"/>
          <w:b/>
          <w:bCs/>
          <w:spacing w:val="-1"/>
        </w:rPr>
        <w:t>elenco</w:t>
      </w:r>
      <w:r w:rsidRPr="00B87FD4">
        <w:rPr>
          <w:rFonts w:ascii="Times New Roman" w:hAnsi="Times New Roman" w:cs="Times New Roman"/>
          <w:b/>
          <w:bCs/>
          <w:spacing w:val="22"/>
        </w:rPr>
        <w:t xml:space="preserve"> </w:t>
      </w:r>
      <w:r w:rsidRPr="00B87FD4">
        <w:rPr>
          <w:rFonts w:ascii="Times New Roman" w:hAnsi="Times New Roman" w:cs="Times New Roman"/>
          <w:b/>
          <w:bCs/>
          <w:spacing w:val="-1"/>
        </w:rPr>
        <w:t>dei</w:t>
      </w:r>
      <w:r w:rsidRPr="00B87FD4">
        <w:rPr>
          <w:rFonts w:ascii="Times New Roman" w:hAnsi="Times New Roman" w:cs="Times New Roman"/>
          <w:b/>
          <w:bCs/>
          <w:spacing w:val="24"/>
        </w:rPr>
        <w:t xml:space="preserve"> </w:t>
      </w:r>
      <w:r w:rsidRPr="00B87FD4">
        <w:rPr>
          <w:rFonts w:ascii="Times New Roman" w:hAnsi="Times New Roman" w:cs="Times New Roman"/>
          <w:b/>
          <w:bCs/>
          <w:spacing w:val="-1"/>
        </w:rPr>
        <w:t>document</w:t>
      </w:r>
      <w:r w:rsidRPr="00B87FD4">
        <w:rPr>
          <w:rFonts w:ascii="Times New Roman" w:hAnsi="Times New Roman" w:cs="Times New Roman"/>
          <w:spacing w:val="-1"/>
        </w:rPr>
        <w:t>i,</w:t>
      </w:r>
      <w:r w:rsidRPr="00B87FD4">
        <w:rPr>
          <w:rFonts w:ascii="Times New Roman" w:hAnsi="Times New Roman" w:cs="Times New Roman"/>
          <w:spacing w:val="24"/>
        </w:rPr>
        <w:t xml:space="preserve"> </w:t>
      </w:r>
      <w:r w:rsidRPr="00B87FD4">
        <w:rPr>
          <w:rFonts w:ascii="Times New Roman" w:hAnsi="Times New Roman" w:cs="Times New Roman"/>
          <w:spacing w:val="-1"/>
        </w:rPr>
        <w:t>devono</w:t>
      </w:r>
      <w:r w:rsidRPr="00B87FD4">
        <w:rPr>
          <w:rFonts w:ascii="Times New Roman" w:hAnsi="Times New Roman" w:cs="Times New Roman"/>
          <w:spacing w:val="24"/>
        </w:rPr>
        <w:t xml:space="preserve"> </w:t>
      </w:r>
      <w:r w:rsidRPr="00B87FD4">
        <w:rPr>
          <w:rFonts w:ascii="Times New Roman" w:hAnsi="Times New Roman" w:cs="Times New Roman"/>
        </w:rPr>
        <w:t>essere</w:t>
      </w:r>
      <w:r w:rsidRPr="00B87FD4">
        <w:rPr>
          <w:rFonts w:ascii="Times New Roman" w:hAnsi="Times New Roman" w:cs="Times New Roman"/>
          <w:spacing w:val="23"/>
        </w:rPr>
        <w:t xml:space="preserve"> </w:t>
      </w:r>
      <w:r w:rsidRPr="00B87FD4">
        <w:rPr>
          <w:rFonts w:ascii="Times New Roman" w:hAnsi="Times New Roman" w:cs="Times New Roman"/>
        </w:rPr>
        <w:t>rese</w:t>
      </w:r>
      <w:r w:rsidRPr="00B87FD4">
        <w:rPr>
          <w:rFonts w:ascii="Times New Roman" w:hAnsi="Times New Roman" w:cs="Times New Roman"/>
          <w:spacing w:val="24"/>
        </w:rPr>
        <w:t xml:space="preserve"> </w:t>
      </w:r>
      <w:r w:rsidRPr="00B87FD4">
        <w:rPr>
          <w:rFonts w:ascii="Times New Roman" w:hAnsi="Times New Roman" w:cs="Times New Roman"/>
          <w:b/>
          <w:bCs/>
          <w:spacing w:val="-1"/>
        </w:rPr>
        <w:t>personalmente</w:t>
      </w:r>
      <w:r w:rsidRPr="00B87FD4">
        <w:rPr>
          <w:rFonts w:ascii="Times New Roman" w:hAnsi="Times New Roman" w:cs="Times New Roman"/>
          <w:b/>
          <w:bCs/>
          <w:spacing w:val="79"/>
          <w:w w:val="99"/>
        </w:rPr>
        <w:t xml:space="preserve"> </w:t>
      </w:r>
      <w:r w:rsidRPr="00B87FD4">
        <w:rPr>
          <w:rFonts w:ascii="Times New Roman" w:hAnsi="Times New Roman" w:cs="Times New Roman"/>
        </w:rPr>
        <w:t>da</w:t>
      </w:r>
      <w:r w:rsidRPr="00B87FD4">
        <w:rPr>
          <w:rFonts w:ascii="Times New Roman" w:hAnsi="Times New Roman" w:cs="Times New Roman"/>
          <w:spacing w:val="8"/>
        </w:rPr>
        <w:t xml:space="preserve"> </w:t>
      </w:r>
      <w:r w:rsidRPr="00B87FD4">
        <w:rPr>
          <w:rFonts w:ascii="Times New Roman" w:hAnsi="Times New Roman" w:cs="Times New Roman"/>
        </w:rPr>
        <w:t>ciascuno</w:t>
      </w:r>
      <w:r w:rsidRPr="00B87FD4">
        <w:rPr>
          <w:rFonts w:ascii="Times New Roman" w:hAnsi="Times New Roman" w:cs="Times New Roman"/>
          <w:spacing w:val="9"/>
        </w:rPr>
        <w:t xml:space="preserve"> </w:t>
      </w:r>
      <w:r w:rsidRPr="00B87FD4">
        <w:rPr>
          <w:rFonts w:ascii="Times New Roman" w:hAnsi="Times New Roman" w:cs="Times New Roman"/>
        </w:rPr>
        <w:t>dei</w:t>
      </w:r>
      <w:r w:rsidRPr="00B87FD4">
        <w:rPr>
          <w:rFonts w:ascii="Times New Roman" w:hAnsi="Times New Roman" w:cs="Times New Roman"/>
          <w:spacing w:val="9"/>
        </w:rPr>
        <w:t xml:space="preserve"> </w:t>
      </w:r>
      <w:r w:rsidRPr="00B87FD4">
        <w:rPr>
          <w:rFonts w:ascii="Times New Roman" w:hAnsi="Times New Roman" w:cs="Times New Roman"/>
        </w:rPr>
        <w:t>soggetti</w:t>
      </w:r>
      <w:r w:rsidRPr="00B87FD4">
        <w:rPr>
          <w:rFonts w:ascii="Times New Roman" w:hAnsi="Times New Roman" w:cs="Times New Roman"/>
          <w:spacing w:val="10"/>
        </w:rPr>
        <w:t xml:space="preserve"> </w:t>
      </w:r>
      <w:r w:rsidRPr="00B87FD4">
        <w:rPr>
          <w:rFonts w:ascii="Times New Roman" w:hAnsi="Times New Roman" w:cs="Times New Roman"/>
        </w:rPr>
        <w:t>indicati</w:t>
      </w:r>
      <w:r w:rsidRPr="00B87FD4">
        <w:rPr>
          <w:rFonts w:ascii="Times New Roman" w:hAnsi="Times New Roman" w:cs="Times New Roman"/>
          <w:spacing w:val="8"/>
        </w:rPr>
        <w:t xml:space="preserve"> </w:t>
      </w:r>
      <w:r w:rsidRPr="00B87FD4">
        <w:rPr>
          <w:rFonts w:ascii="Times New Roman" w:hAnsi="Times New Roman" w:cs="Times New Roman"/>
        </w:rPr>
        <w:t>nell’articolo</w:t>
      </w:r>
      <w:r w:rsidRPr="00B87FD4">
        <w:rPr>
          <w:rFonts w:ascii="Times New Roman" w:hAnsi="Times New Roman" w:cs="Times New Roman"/>
          <w:spacing w:val="9"/>
        </w:rPr>
        <w:t xml:space="preserve"> </w:t>
      </w:r>
      <w:r w:rsidRPr="00B87FD4">
        <w:rPr>
          <w:rFonts w:ascii="Times New Roman" w:hAnsi="Times New Roman" w:cs="Times New Roman"/>
          <w:spacing w:val="-1"/>
        </w:rPr>
        <w:t>80,</w:t>
      </w:r>
      <w:r w:rsidRPr="00B87FD4">
        <w:rPr>
          <w:rFonts w:ascii="Times New Roman" w:hAnsi="Times New Roman" w:cs="Times New Roman"/>
          <w:spacing w:val="9"/>
        </w:rPr>
        <w:t xml:space="preserve"> </w:t>
      </w:r>
      <w:r w:rsidRPr="00B87FD4">
        <w:rPr>
          <w:rFonts w:ascii="Times New Roman" w:hAnsi="Times New Roman" w:cs="Times New Roman"/>
          <w:spacing w:val="-1"/>
        </w:rPr>
        <w:t>comma</w:t>
      </w:r>
      <w:r w:rsidRPr="00B87FD4">
        <w:rPr>
          <w:rFonts w:ascii="Times New Roman" w:hAnsi="Times New Roman" w:cs="Times New Roman"/>
          <w:spacing w:val="10"/>
        </w:rPr>
        <w:t xml:space="preserve"> </w:t>
      </w:r>
      <w:r w:rsidRPr="00B87FD4">
        <w:rPr>
          <w:rFonts w:ascii="Times New Roman" w:hAnsi="Times New Roman" w:cs="Times New Roman"/>
        </w:rPr>
        <w:t>3</w:t>
      </w:r>
      <w:r w:rsidRPr="00B87FD4">
        <w:rPr>
          <w:rFonts w:ascii="Times New Roman" w:hAnsi="Times New Roman" w:cs="Times New Roman"/>
          <w:spacing w:val="9"/>
        </w:rPr>
        <w:t xml:space="preserve"> </w:t>
      </w:r>
      <w:r w:rsidRPr="00B87FD4">
        <w:rPr>
          <w:rFonts w:ascii="Times New Roman" w:hAnsi="Times New Roman" w:cs="Times New Roman"/>
        </w:rPr>
        <w:t>del</w:t>
      </w:r>
      <w:r w:rsidRPr="00B87FD4">
        <w:rPr>
          <w:rFonts w:ascii="Times New Roman" w:hAnsi="Times New Roman" w:cs="Times New Roman"/>
          <w:spacing w:val="10"/>
        </w:rPr>
        <w:t xml:space="preserve"> </w:t>
      </w:r>
      <w:r w:rsidRPr="00B87FD4">
        <w:rPr>
          <w:rFonts w:ascii="Times New Roman" w:hAnsi="Times New Roman" w:cs="Times New Roman"/>
          <w:spacing w:val="-1"/>
        </w:rPr>
        <w:t>Codice</w:t>
      </w:r>
      <w:r w:rsidRPr="00B87FD4">
        <w:rPr>
          <w:rFonts w:ascii="Times New Roman" w:hAnsi="Times New Roman" w:cs="Times New Roman"/>
          <w:spacing w:val="9"/>
        </w:rPr>
        <w:t xml:space="preserve"> </w:t>
      </w:r>
      <w:r w:rsidRPr="00B87FD4">
        <w:rPr>
          <w:rFonts w:ascii="Times New Roman" w:hAnsi="Times New Roman" w:cs="Times New Roman"/>
        </w:rPr>
        <w:t>(</w:t>
      </w:r>
      <w:r w:rsidRPr="00B87FD4">
        <w:rPr>
          <w:rFonts w:ascii="Times New Roman" w:hAnsi="Times New Roman" w:cs="Times New Roman"/>
          <w:spacing w:val="10"/>
        </w:rPr>
        <w:t xml:space="preserve"> </w:t>
      </w:r>
      <w:r w:rsidRPr="00B87FD4">
        <w:rPr>
          <w:rFonts w:ascii="Times New Roman" w:hAnsi="Times New Roman" w:cs="Times New Roman"/>
          <w:spacing w:val="-1"/>
        </w:rPr>
        <w:t>art.80,</w:t>
      </w:r>
      <w:r w:rsidRPr="00B87FD4">
        <w:rPr>
          <w:rFonts w:ascii="Times New Roman" w:hAnsi="Times New Roman" w:cs="Times New Roman"/>
          <w:spacing w:val="9"/>
        </w:rPr>
        <w:t xml:space="preserve"> </w:t>
      </w:r>
      <w:r w:rsidRPr="00B87FD4">
        <w:rPr>
          <w:rFonts w:ascii="Times New Roman" w:hAnsi="Times New Roman" w:cs="Times New Roman"/>
          <w:spacing w:val="-1"/>
        </w:rPr>
        <w:t>comma</w:t>
      </w:r>
      <w:r w:rsidRPr="00B87FD4">
        <w:rPr>
          <w:rFonts w:ascii="Times New Roman" w:hAnsi="Times New Roman" w:cs="Times New Roman"/>
          <w:spacing w:val="13"/>
        </w:rPr>
        <w:t xml:space="preserve"> </w:t>
      </w:r>
      <w:r w:rsidRPr="00B87FD4">
        <w:rPr>
          <w:rFonts w:ascii="Times New Roman" w:hAnsi="Times New Roman" w:cs="Times New Roman"/>
        </w:rPr>
        <w:t>3</w:t>
      </w:r>
      <w:r w:rsidRPr="00B87FD4">
        <w:rPr>
          <w:rFonts w:ascii="Times New Roman" w:hAnsi="Times New Roman" w:cs="Times New Roman"/>
          <w:spacing w:val="45"/>
          <w:w w:val="99"/>
        </w:rPr>
        <w:t xml:space="preserve"> </w:t>
      </w:r>
      <w:r w:rsidRPr="00B87FD4">
        <w:rPr>
          <w:rFonts w:ascii="Times New Roman" w:hAnsi="Times New Roman" w:cs="Times New Roman"/>
          <w:spacing w:val="-1"/>
        </w:rPr>
        <w:t>del</w:t>
      </w:r>
      <w:r w:rsidRPr="00B87FD4">
        <w:rPr>
          <w:rFonts w:ascii="Times New Roman" w:hAnsi="Times New Roman" w:cs="Times New Roman"/>
          <w:spacing w:val="-6"/>
        </w:rPr>
        <w:t xml:space="preserve"> </w:t>
      </w:r>
      <w:r w:rsidRPr="00B87FD4">
        <w:rPr>
          <w:rFonts w:ascii="Times New Roman" w:hAnsi="Times New Roman" w:cs="Times New Roman"/>
          <w:spacing w:val="-1"/>
        </w:rPr>
        <w:t>Codice</w:t>
      </w:r>
      <w:r w:rsidRPr="00B87FD4">
        <w:rPr>
          <w:rFonts w:ascii="Times New Roman" w:hAnsi="Times New Roman" w:cs="Times New Roman"/>
          <w:spacing w:val="-5"/>
        </w:rPr>
        <w:t xml:space="preserve"> </w:t>
      </w:r>
      <w:r w:rsidRPr="00B87FD4">
        <w:rPr>
          <w:rFonts w:ascii="Times New Roman" w:hAnsi="Times New Roman" w:cs="Times New Roman"/>
        </w:rPr>
        <w:t>e</w:t>
      </w:r>
      <w:r w:rsidRPr="00B87FD4">
        <w:rPr>
          <w:rFonts w:ascii="Times New Roman" w:hAnsi="Times New Roman" w:cs="Times New Roman"/>
          <w:spacing w:val="-6"/>
        </w:rPr>
        <w:t xml:space="preserve"> </w:t>
      </w:r>
      <w:r w:rsidRPr="00B87FD4">
        <w:rPr>
          <w:rFonts w:ascii="Times New Roman" w:hAnsi="Times New Roman" w:cs="Times New Roman"/>
          <w:spacing w:val="-1"/>
        </w:rPr>
        <w:t>art.</w:t>
      </w:r>
      <w:r w:rsidRPr="00B87FD4">
        <w:rPr>
          <w:rFonts w:ascii="Times New Roman" w:hAnsi="Times New Roman" w:cs="Times New Roman"/>
          <w:spacing w:val="-4"/>
        </w:rPr>
        <w:t xml:space="preserve"> </w:t>
      </w:r>
      <w:r w:rsidRPr="00B87FD4">
        <w:rPr>
          <w:rFonts w:ascii="Times New Roman" w:hAnsi="Times New Roman" w:cs="Times New Roman"/>
          <w:spacing w:val="-1"/>
        </w:rPr>
        <w:t>85</w:t>
      </w:r>
      <w:r w:rsidRPr="00B87FD4">
        <w:rPr>
          <w:rFonts w:ascii="Times New Roman" w:hAnsi="Times New Roman" w:cs="Times New Roman"/>
          <w:spacing w:val="-6"/>
        </w:rPr>
        <w:t xml:space="preserve"> </w:t>
      </w:r>
      <w:r w:rsidRPr="00B87FD4">
        <w:rPr>
          <w:rFonts w:ascii="Times New Roman" w:hAnsi="Times New Roman" w:cs="Times New Roman"/>
        </w:rPr>
        <w:t>del</w:t>
      </w:r>
      <w:r w:rsidRPr="00B87FD4">
        <w:rPr>
          <w:rFonts w:ascii="Times New Roman" w:hAnsi="Times New Roman" w:cs="Times New Roman"/>
          <w:spacing w:val="-6"/>
        </w:rPr>
        <w:t xml:space="preserve"> </w:t>
      </w:r>
      <w:proofErr w:type="spellStart"/>
      <w:r w:rsidRPr="00B87FD4">
        <w:rPr>
          <w:rFonts w:ascii="Times New Roman" w:hAnsi="Times New Roman" w:cs="Times New Roman"/>
          <w:spacing w:val="-1"/>
        </w:rPr>
        <w:t>D.Lgs.</w:t>
      </w:r>
      <w:proofErr w:type="spellEnd"/>
      <w:r w:rsidRPr="00B87FD4">
        <w:rPr>
          <w:rFonts w:ascii="Times New Roman" w:hAnsi="Times New Roman" w:cs="Times New Roman"/>
          <w:spacing w:val="-5"/>
        </w:rPr>
        <w:t xml:space="preserve"> </w:t>
      </w:r>
      <w:r w:rsidRPr="00B87FD4">
        <w:rPr>
          <w:rFonts w:ascii="Times New Roman" w:hAnsi="Times New Roman" w:cs="Times New Roman"/>
          <w:spacing w:val="-1"/>
        </w:rPr>
        <w:t>159/2011);</w:t>
      </w:r>
    </w:p>
    <w:p w:rsidR="00613AD7" w:rsidRPr="00B87FD4" w:rsidRDefault="00613AD7" w:rsidP="00B87FD4">
      <w:pPr>
        <w:pStyle w:val="Corpodeltesto"/>
        <w:kinsoku w:val="0"/>
        <w:overflowPunct w:val="0"/>
        <w:spacing w:before="1"/>
        <w:ind w:left="0"/>
        <w:jc w:val="both"/>
        <w:rPr>
          <w:rFonts w:ascii="Times New Roman" w:hAnsi="Times New Roman" w:cs="Times New Roman"/>
        </w:rPr>
      </w:pPr>
    </w:p>
    <w:p w:rsidR="00613AD7" w:rsidRPr="00B87FD4" w:rsidRDefault="00613AD7" w:rsidP="00B87FD4">
      <w:pPr>
        <w:pStyle w:val="Corpodeltesto"/>
        <w:kinsoku w:val="0"/>
        <w:overflowPunct w:val="0"/>
        <w:ind w:right="103" w:hanging="1"/>
        <w:jc w:val="both"/>
        <w:rPr>
          <w:rFonts w:ascii="Times New Roman" w:hAnsi="Times New Roman" w:cs="Times New Roman"/>
        </w:rPr>
      </w:pPr>
      <w:r w:rsidRPr="00B87FD4">
        <w:rPr>
          <w:rFonts w:ascii="Times New Roman" w:hAnsi="Times New Roman" w:cs="Times New Roman"/>
          <w:spacing w:val="-1"/>
        </w:rPr>
        <w:t>L’</w:t>
      </w:r>
      <w:r w:rsidRPr="00B87FD4">
        <w:rPr>
          <w:rFonts w:ascii="Times New Roman" w:hAnsi="Times New Roman" w:cs="Times New Roman"/>
          <w:b/>
          <w:bCs/>
          <w:spacing w:val="-1"/>
        </w:rPr>
        <w:t xml:space="preserve">attestazione </w:t>
      </w:r>
      <w:r w:rsidRPr="00B87FD4">
        <w:rPr>
          <w:rFonts w:ascii="Times New Roman" w:hAnsi="Times New Roman" w:cs="Times New Roman"/>
          <w:spacing w:val="-1"/>
        </w:rPr>
        <w:t xml:space="preserve">di </w:t>
      </w:r>
      <w:r w:rsidRPr="00B87FD4">
        <w:rPr>
          <w:rFonts w:ascii="Times New Roman" w:hAnsi="Times New Roman" w:cs="Times New Roman"/>
        </w:rPr>
        <w:t>cui alla</w:t>
      </w:r>
      <w:r w:rsidRPr="00B87FD4">
        <w:rPr>
          <w:rFonts w:ascii="Times New Roman" w:hAnsi="Times New Roman" w:cs="Times New Roman"/>
          <w:spacing w:val="-1"/>
        </w:rPr>
        <w:t xml:space="preserve"> </w:t>
      </w:r>
      <w:r w:rsidRPr="00B87FD4">
        <w:rPr>
          <w:rFonts w:ascii="Times New Roman" w:hAnsi="Times New Roman" w:cs="Times New Roman"/>
          <w:b/>
          <w:bCs/>
        </w:rPr>
        <w:t>lettera</w:t>
      </w:r>
      <w:r w:rsidRPr="00B87FD4">
        <w:rPr>
          <w:rFonts w:ascii="Times New Roman" w:hAnsi="Times New Roman" w:cs="Times New Roman"/>
          <w:b/>
          <w:bCs/>
          <w:spacing w:val="-1"/>
        </w:rPr>
        <w:t xml:space="preserve"> a)</w:t>
      </w:r>
      <w:r w:rsidRPr="00B87FD4">
        <w:rPr>
          <w:rFonts w:ascii="Times New Roman" w:hAnsi="Times New Roman" w:cs="Times New Roman"/>
          <w:b/>
          <w:bCs/>
        </w:rPr>
        <w:t xml:space="preserve"> </w:t>
      </w:r>
      <w:r w:rsidRPr="00B87FD4">
        <w:rPr>
          <w:rFonts w:ascii="Times New Roman" w:hAnsi="Times New Roman" w:cs="Times New Roman"/>
          <w:b/>
          <w:bCs/>
          <w:spacing w:val="-1"/>
        </w:rPr>
        <w:t>numero</w:t>
      </w:r>
      <w:r w:rsidRPr="00B87FD4">
        <w:rPr>
          <w:rFonts w:ascii="Times New Roman" w:hAnsi="Times New Roman" w:cs="Times New Roman"/>
          <w:b/>
          <w:bCs/>
          <w:spacing w:val="-2"/>
        </w:rPr>
        <w:t xml:space="preserve"> </w:t>
      </w:r>
      <w:r w:rsidRPr="00B87FD4">
        <w:rPr>
          <w:rFonts w:ascii="Times New Roman" w:hAnsi="Times New Roman" w:cs="Times New Roman"/>
          <w:b/>
          <w:bCs/>
          <w:spacing w:val="-1"/>
        </w:rPr>
        <w:t>1)</w:t>
      </w:r>
      <w:r w:rsidRPr="00B87FD4">
        <w:rPr>
          <w:rFonts w:ascii="Times New Roman" w:hAnsi="Times New Roman" w:cs="Times New Roman"/>
          <w:b/>
          <w:bCs/>
        </w:rPr>
        <w:t xml:space="preserve"> </w:t>
      </w:r>
      <w:r w:rsidRPr="00B87FD4">
        <w:rPr>
          <w:rFonts w:ascii="Times New Roman" w:hAnsi="Times New Roman" w:cs="Times New Roman"/>
          <w:spacing w:val="-1"/>
        </w:rPr>
        <w:t>della</w:t>
      </w:r>
      <w:r w:rsidRPr="00B87FD4">
        <w:rPr>
          <w:rFonts w:ascii="Times New Roman" w:hAnsi="Times New Roman" w:cs="Times New Roman"/>
          <w:spacing w:val="3"/>
        </w:rPr>
        <w:t xml:space="preserve"> </w:t>
      </w:r>
      <w:r w:rsidRPr="00B87FD4">
        <w:rPr>
          <w:rFonts w:ascii="Times New Roman" w:hAnsi="Times New Roman" w:cs="Times New Roman"/>
          <w:b/>
          <w:bCs/>
          <w:spacing w:val="-1"/>
        </w:rPr>
        <w:t>dichiarazione sostitutiva</w:t>
      </w:r>
      <w:r w:rsidRPr="00B87FD4">
        <w:rPr>
          <w:rFonts w:ascii="Times New Roman" w:hAnsi="Times New Roman" w:cs="Times New Roman"/>
          <w:b/>
          <w:bCs/>
        </w:rPr>
        <w:t xml:space="preserve"> </w:t>
      </w:r>
      <w:r w:rsidRPr="00B87FD4">
        <w:rPr>
          <w:rFonts w:ascii="Times New Roman" w:hAnsi="Times New Roman" w:cs="Times New Roman"/>
          <w:spacing w:val="-1"/>
        </w:rPr>
        <w:t>prevista</w:t>
      </w:r>
      <w:r w:rsidRPr="00B87FD4">
        <w:rPr>
          <w:rFonts w:ascii="Times New Roman" w:hAnsi="Times New Roman" w:cs="Times New Roman"/>
          <w:spacing w:val="64"/>
          <w:w w:val="99"/>
        </w:rPr>
        <w:t xml:space="preserve"> </w:t>
      </w:r>
      <w:r w:rsidRPr="00B87FD4">
        <w:rPr>
          <w:rFonts w:ascii="Times New Roman" w:hAnsi="Times New Roman" w:cs="Times New Roman"/>
          <w:b/>
          <w:bCs/>
        </w:rPr>
        <w:t>al</w:t>
      </w:r>
      <w:r w:rsidRPr="00B87FD4">
        <w:rPr>
          <w:rFonts w:ascii="Times New Roman" w:hAnsi="Times New Roman" w:cs="Times New Roman"/>
          <w:b/>
          <w:bCs/>
          <w:spacing w:val="28"/>
        </w:rPr>
        <w:t xml:space="preserve"> </w:t>
      </w:r>
      <w:r w:rsidRPr="00B87FD4">
        <w:rPr>
          <w:rFonts w:ascii="Times New Roman" w:hAnsi="Times New Roman" w:cs="Times New Roman"/>
          <w:b/>
          <w:bCs/>
        </w:rPr>
        <w:t>numero</w:t>
      </w:r>
      <w:r w:rsidRPr="00B87FD4">
        <w:rPr>
          <w:rFonts w:ascii="Times New Roman" w:hAnsi="Times New Roman" w:cs="Times New Roman"/>
          <w:b/>
          <w:bCs/>
          <w:spacing w:val="27"/>
        </w:rPr>
        <w:t xml:space="preserve"> </w:t>
      </w:r>
      <w:proofErr w:type="spellStart"/>
      <w:r w:rsidRPr="00B87FD4">
        <w:rPr>
          <w:rFonts w:ascii="Times New Roman" w:hAnsi="Times New Roman" w:cs="Times New Roman"/>
          <w:b/>
          <w:bCs/>
          <w:spacing w:val="-1"/>
        </w:rPr>
        <w:t>VI</w:t>
      </w:r>
      <w:proofErr w:type="spellEnd"/>
      <w:r w:rsidRPr="00B87FD4">
        <w:rPr>
          <w:rFonts w:ascii="Times New Roman" w:hAnsi="Times New Roman" w:cs="Times New Roman"/>
          <w:b/>
          <w:bCs/>
          <w:spacing w:val="-1"/>
        </w:rPr>
        <w:t>)</w:t>
      </w:r>
      <w:r w:rsidRPr="00B87FD4">
        <w:rPr>
          <w:rFonts w:ascii="Times New Roman" w:hAnsi="Times New Roman" w:cs="Times New Roman"/>
          <w:b/>
          <w:bCs/>
          <w:spacing w:val="28"/>
        </w:rPr>
        <w:t xml:space="preserve"> </w:t>
      </w:r>
      <w:r w:rsidRPr="00B87FD4">
        <w:rPr>
          <w:rFonts w:ascii="Times New Roman" w:hAnsi="Times New Roman" w:cs="Times New Roman"/>
          <w:spacing w:val="-1"/>
        </w:rPr>
        <w:t>dell’</w:t>
      </w:r>
      <w:r w:rsidRPr="00B87FD4">
        <w:rPr>
          <w:rFonts w:ascii="Times New Roman" w:hAnsi="Times New Roman" w:cs="Times New Roman"/>
          <w:b/>
          <w:bCs/>
          <w:spacing w:val="-1"/>
        </w:rPr>
        <w:t>elenco</w:t>
      </w:r>
      <w:r w:rsidRPr="00B87FD4">
        <w:rPr>
          <w:rFonts w:ascii="Times New Roman" w:hAnsi="Times New Roman" w:cs="Times New Roman"/>
          <w:b/>
          <w:bCs/>
          <w:spacing w:val="28"/>
        </w:rPr>
        <w:t xml:space="preserve"> </w:t>
      </w:r>
      <w:r w:rsidRPr="00B87FD4">
        <w:rPr>
          <w:rFonts w:ascii="Times New Roman" w:hAnsi="Times New Roman" w:cs="Times New Roman"/>
          <w:b/>
          <w:bCs/>
          <w:spacing w:val="-1"/>
        </w:rPr>
        <w:t>dei</w:t>
      </w:r>
      <w:r w:rsidRPr="00B87FD4">
        <w:rPr>
          <w:rFonts w:ascii="Times New Roman" w:hAnsi="Times New Roman" w:cs="Times New Roman"/>
          <w:b/>
          <w:bCs/>
          <w:spacing w:val="30"/>
        </w:rPr>
        <w:t xml:space="preserve"> </w:t>
      </w:r>
      <w:r w:rsidRPr="00B87FD4">
        <w:rPr>
          <w:rFonts w:ascii="Times New Roman" w:hAnsi="Times New Roman" w:cs="Times New Roman"/>
          <w:b/>
          <w:bCs/>
          <w:spacing w:val="-1"/>
        </w:rPr>
        <w:t>documenti</w:t>
      </w:r>
      <w:r w:rsidRPr="00B87FD4">
        <w:rPr>
          <w:rFonts w:ascii="Times New Roman" w:hAnsi="Times New Roman" w:cs="Times New Roman"/>
          <w:b/>
          <w:bCs/>
          <w:spacing w:val="28"/>
        </w:rPr>
        <w:t xml:space="preserve"> </w:t>
      </w:r>
      <w:r w:rsidRPr="00B87FD4">
        <w:rPr>
          <w:rFonts w:ascii="Times New Roman" w:hAnsi="Times New Roman" w:cs="Times New Roman"/>
          <w:spacing w:val="-1"/>
        </w:rPr>
        <w:t>deve</w:t>
      </w:r>
      <w:r w:rsidRPr="00B87FD4">
        <w:rPr>
          <w:rFonts w:ascii="Times New Roman" w:hAnsi="Times New Roman" w:cs="Times New Roman"/>
          <w:spacing w:val="29"/>
        </w:rPr>
        <w:t xml:space="preserve"> </w:t>
      </w:r>
      <w:r w:rsidRPr="00B87FD4">
        <w:rPr>
          <w:rFonts w:ascii="Times New Roman" w:hAnsi="Times New Roman" w:cs="Times New Roman"/>
          <w:spacing w:val="-1"/>
        </w:rPr>
        <w:t>essere</w:t>
      </w:r>
      <w:r w:rsidRPr="00B87FD4">
        <w:rPr>
          <w:rFonts w:ascii="Times New Roman" w:hAnsi="Times New Roman" w:cs="Times New Roman"/>
          <w:spacing w:val="28"/>
        </w:rPr>
        <w:t xml:space="preserve"> </w:t>
      </w:r>
      <w:r w:rsidRPr="00B87FD4">
        <w:rPr>
          <w:rFonts w:ascii="Times New Roman" w:hAnsi="Times New Roman" w:cs="Times New Roman"/>
          <w:spacing w:val="-1"/>
        </w:rPr>
        <w:t>resa</w:t>
      </w:r>
      <w:r w:rsidRPr="00B87FD4">
        <w:rPr>
          <w:rFonts w:ascii="Times New Roman" w:hAnsi="Times New Roman" w:cs="Times New Roman"/>
          <w:spacing w:val="32"/>
        </w:rPr>
        <w:t xml:space="preserve"> </w:t>
      </w:r>
      <w:r w:rsidRPr="00B87FD4">
        <w:rPr>
          <w:rFonts w:ascii="Times New Roman" w:hAnsi="Times New Roman" w:cs="Times New Roman"/>
          <w:b/>
          <w:bCs/>
          <w:spacing w:val="-1"/>
        </w:rPr>
        <w:t>personalmente</w:t>
      </w:r>
      <w:r w:rsidRPr="00B87FD4">
        <w:rPr>
          <w:rFonts w:ascii="Times New Roman" w:hAnsi="Times New Roman" w:cs="Times New Roman"/>
          <w:b/>
          <w:bCs/>
          <w:spacing w:val="27"/>
        </w:rPr>
        <w:t xml:space="preserve"> </w:t>
      </w:r>
      <w:r w:rsidRPr="00B87FD4">
        <w:rPr>
          <w:rFonts w:ascii="Times New Roman" w:hAnsi="Times New Roman" w:cs="Times New Roman"/>
          <w:b/>
          <w:bCs/>
          <w:spacing w:val="-1"/>
        </w:rPr>
        <w:t>anche</w:t>
      </w:r>
      <w:r w:rsidRPr="00B87FD4">
        <w:rPr>
          <w:rFonts w:ascii="Times New Roman" w:hAnsi="Times New Roman" w:cs="Times New Roman"/>
          <w:b/>
          <w:bCs/>
          <w:spacing w:val="28"/>
        </w:rPr>
        <w:t xml:space="preserve"> </w:t>
      </w:r>
      <w:r w:rsidRPr="00B87FD4">
        <w:rPr>
          <w:rFonts w:ascii="Times New Roman" w:hAnsi="Times New Roman" w:cs="Times New Roman"/>
          <w:spacing w:val="-1"/>
        </w:rPr>
        <w:t>da</w:t>
      </w:r>
      <w:r w:rsidRPr="00B87FD4">
        <w:rPr>
          <w:rFonts w:ascii="Times New Roman" w:hAnsi="Times New Roman" w:cs="Times New Roman"/>
          <w:spacing w:val="72"/>
          <w:w w:val="99"/>
        </w:rPr>
        <w:t xml:space="preserve"> </w:t>
      </w:r>
      <w:r w:rsidRPr="00B87FD4">
        <w:rPr>
          <w:rFonts w:ascii="Times New Roman" w:hAnsi="Times New Roman" w:cs="Times New Roman"/>
        </w:rPr>
        <w:t>ciascuno</w:t>
      </w:r>
      <w:r w:rsidRPr="00B87FD4">
        <w:rPr>
          <w:rFonts w:ascii="Times New Roman" w:hAnsi="Times New Roman" w:cs="Times New Roman"/>
          <w:spacing w:val="21"/>
        </w:rPr>
        <w:t xml:space="preserve"> </w:t>
      </w:r>
      <w:r w:rsidRPr="00B87FD4">
        <w:rPr>
          <w:rFonts w:ascii="Times New Roman" w:hAnsi="Times New Roman" w:cs="Times New Roman"/>
        </w:rPr>
        <w:t>dei</w:t>
      </w:r>
      <w:r w:rsidRPr="00B87FD4">
        <w:rPr>
          <w:rFonts w:ascii="Times New Roman" w:hAnsi="Times New Roman" w:cs="Times New Roman"/>
          <w:spacing w:val="23"/>
        </w:rPr>
        <w:t xml:space="preserve"> </w:t>
      </w:r>
      <w:r w:rsidRPr="00B87FD4">
        <w:rPr>
          <w:rFonts w:ascii="Times New Roman" w:hAnsi="Times New Roman" w:cs="Times New Roman"/>
        </w:rPr>
        <w:t>soggetti</w:t>
      </w:r>
      <w:r w:rsidRPr="00B87FD4">
        <w:rPr>
          <w:rFonts w:ascii="Times New Roman" w:hAnsi="Times New Roman" w:cs="Times New Roman"/>
          <w:spacing w:val="22"/>
        </w:rPr>
        <w:t xml:space="preserve"> </w:t>
      </w:r>
      <w:r w:rsidRPr="00B87FD4">
        <w:rPr>
          <w:rFonts w:ascii="Times New Roman" w:hAnsi="Times New Roman" w:cs="Times New Roman"/>
        </w:rPr>
        <w:t>indicati</w:t>
      </w:r>
      <w:r w:rsidRPr="00B87FD4">
        <w:rPr>
          <w:rFonts w:ascii="Times New Roman" w:hAnsi="Times New Roman" w:cs="Times New Roman"/>
          <w:spacing w:val="22"/>
        </w:rPr>
        <w:t xml:space="preserve"> </w:t>
      </w:r>
      <w:r w:rsidRPr="00B87FD4">
        <w:rPr>
          <w:rFonts w:ascii="Times New Roman" w:hAnsi="Times New Roman" w:cs="Times New Roman"/>
        </w:rPr>
        <w:t>nell’articolo</w:t>
      </w:r>
      <w:r w:rsidRPr="00B87FD4">
        <w:rPr>
          <w:rFonts w:ascii="Times New Roman" w:hAnsi="Times New Roman" w:cs="Times New Roman"/>
          <w:spacing w:val="22"/>
        </w:rPr>
        <w:t xml:space="preserve"> </w:t>
      </w:r>
      <w:r w:rsidRPr="00B87FD4">
        <w:rPr>
          <w:rFonts w:ascii="Times New Roman" w:hAnsi="Times New Roman" w:cs="Times New Roman"/>
        </w:rPr>
        <w:t>80,</w:t>
      </w:r>
      <w:r w:rsidRPr="00B87FD4">
        <w:rPr>
          <w:rFonts w:ascii="Times New Roman" w:hAnsi="Times New Roman" w:cs="Times New Roman"/>
          <w:spacing w:val="22"/>
        </w:rPr>
        <w:t xml:space="preserve"> </w:t>
      </w:r>
      <w:r w:rsidRPr="00B87FD4">
        <w:rPr>
          <w:rFonts w:ascii="Times New Roman" w:hAnsi="Times New Roman" w:cs="Times New Roman"/>
        </w:rPr>
        <w:t>comma</w:t>
      </w:r>
      <w:r w:rsidRPr="00B87FD4">
        <w:rPr>
          <w:rFonts w:ascii="Times New Roman" w:hAnsi="Times New Roman" w:cs="Times New Roman"/>
          <w:spacing w:val="24"/>
        </w:rPr>
        <w:t xml:space="preserve"> </w:t>
      </w:r>
      <w:r w:rsidRPr="00B87FD4">
        <w:rPr>
          <w:rFonts w:ascii="Times New Roman" w:hAnsi="Times New Roman" w:cs="Times New Roman"/>
        </w:rPr>
        <w:t>3</w:t>
      </w:r>
      <w:r w:rsidRPr="00B87FD4">
        <w:rPr>
          <w:rFonts w:ascii="Times New Roman" w:hAnsi="Times New Roman" w:cs="Times New Roman"/>
          <w:spacing w:val="25"/>
        </w:rPr>
        <w:t xml:space="preserve"> </w:t>
      </w:r>
      <w:r w:rsidRPr="00B87FD4">
        <w:rPr>
          <w:rFonts w:ascii="Times New Roman" w:hAnsi="Times New Roman" w:cs="Times New Roman"/>
          <w:spacing w:val="-1"/>
        </w:rPr>
        <w:t>del</w:t>
      </w:r>
      <w:r w:rsidRPr="00B87FD4">
        <w:rPr>
          <w:rFonts w:ascii="Times New Roman" w:hAnsi="Times New Roman" w:cs="Times New Roman"/>
          <w:spacing w:val="23"/>
        </w:rPr>
        <w:t xml:space="preserve"> </w:t>
      </w:r>
      <w:r w:rsidRPr="00B87FD4">
        <w:rPr>
          <w:rFonts w:ascii="Times New Roman" w:hAnsi="Times New Roman" w:cs="Times New Roman"/>
          <w:spacing w:val="-1"/>
        </w:rPr>
        <w:t>Codice</w:t>
      </w:r>
      <w:r w:rsidRPr="00B87FD4">
        <w:rPr>
          <w:rFonts w:ascii="Times New Roman" w:hAnsi="Times New Roman" w:cs="Times New Roman"/>
          <w:spacing w:val="25"/>
        </w:rPr>
        <w:t xml:space="preserve"> </w:t>
      </w:r>
      <w:r w:rsidRPr="00B87FD4">
        <w:rPr>
          <w:rFonts w:ascii="Times New Roman" w:hAnsi="Times New Roman" w:cs="Times New Roman"/>
          <w:b/>
          <w:bCs/>
          <w:spacing w:val="-1"/>
        </w:rPr>
        <w:t>cessati</w:t>
      </w:r>
      <w:r w:rsidRPr="00B87FD4">
        <w:rPr>
          <w:rFonts w:ascii="Times New Roman" w:hAnsi="Times New Roman" w:cs="Times New Roman"/>
          <w:b/>
          <w:bCs/>
          <w:spacing w:val="24"/>
        </w:rPr>
        <w:t xml:space="preserve"> </w:t>
      </w:r>
      <w:r w:rsidRPr="00B87FD4">
        <w:rPr>
          <w:rFonts w:ascii="Times New Roman" w:hAnsi="Times New Roman" w:cs="Times New Roman"/>
        </w:rPr>
        <w:t>nella</w:t>
      </w:r>
      <w:r w:rsidRPr="00B87FD4">
        <w:rPr>
          <w:rFonts w:ascii="Times New Roman" w:hAnsi="Times New Roman" w:cs="Times New Roman"/>
          <w:spacing w:val="22"/>
        </w:rPr>
        <w:t xml:space="preserve"> </w:t>
      </w:r>
      <w:r w:rsidRPr="00B87FD4">
        <w:rPr>
          <w:rFonts w:ascii="Times New Roman" w:hAnsi="Times New Roman" w:cs="Times New Roman"/>
        </w:rPr>
        <w:t>carica</w:t>
      </w:r>
      <w:r w:rsidRPr="00B87FD4">
        <w:rPr>
          <w:rFonts w:ascii="Times New Roman" w:hAnsi="Times New Roman" w:cs="Times New Roman"/>
          <w:spacing w:val="28"/>
          <w:w w:val="99"/>
        </w:rPr>
        <w:t xml:space="preserve"> </w:t>
      </w:r>
      <w:r w:rsidRPr="00B87FD4">
        <w:rPr>
          <w:rFonts w:ascii="Times New Roman" w:hAnsi="Times New Roman" w:cs="Times New Roman"/>
        </w:rPr>
        <w:t>nell’anno</w:t>
      </w:r>
      <w:r w:rsidRPr="00B87FD4">
        <w:rPr>
          <w:rFonts w:ascii="Times New Roman" w:hAnsi="Times New Roman" w:cs="Times New Roman"/>
          <w:spacing w:val="-8"/>
        </w:rPr>
        <w:t xml:space="preserve"> </w:t>
      </w:r>
      <w:r w:rsidRPr="00B87FD4">
        <w:rPr>
          <w:rFonts w:ascii="Times New Roman" w:hAnsi="Times New Roman" w:cs="Times New Roman"/>
        </w:rPr>
        <w:t>precedente</w:t>
      </w:r>
      <w:r w:rsidRPr="00B87FD4">
        <w:rPr>
          <w:rFonts w:ascii="Times New Roman" w:hAnsi="Times New Roman" w:cs="Times New Roman"/>
          <w:spacing w:val="59"/>
        </w:rPr>
        <w:t xml:space="preserve"> </w:t>
      </w:r>
      <w:r w:rsidRPr="00B87FD4">
        <w:rPr>
          <w:rFonts w:ascii="Times New Roman" w:hAnsi="Times New Roman" w:cs="Times New Roman"/>
        </w:rPr>
        <w:t>la</w:t>
      </w:r>
      <w:r w:rsidRPr="00B87FD4">
        <w:rPr>
          <w:rFonts w:ascii="Times New Roman" w:hAnsi="Times New Roman" w:cs="Times New Roman"/>
          <w:spacing w:val="-6"/>
        </w:rPr>
        <w:t xml:space="preserve"> </w:t>
      </w:r>
      <w:r w:rsidRPr="00B87FD4">
        <w:rPr>
          <w:rFonts w:ascii="Times New Roman" w:hAnsi="Times New Roman" w:cs="Times New Roman"/>
        </w:rPr>
        <w:t>data</w:t>
      </w:r>
      <w:r w:rsidRPr="00B87FD4">
        <w:rPr>
          <w:rFonts w:ascii="Times New Roman" w:hAnsi="Times New Roman" w:cs="Times New Roman"/>
          <w:spacing w:val="-6"/>
        </w:rPr>
        <w:t xml:space="preserve"> </w:t>
      </w:r>
      <w:r w:rsidRPr="00B87FD4">
        <w:rPr>
          <w:rFonts w:ascii="Times New Roman" w:hAnsi="Times New Roman" w:cs="Times New Roman"/>
        </w:rPr>
        <w:t>di</w:t>
      </w:r>
      <w:r w:rsidRPr="00B87FD4">
        <w:rPr>
          <w:rFonts w:ascii="Times New Roman" w:hAnsi="Times New Roman" w:cs="Times New Roman"/>
          <w:spacing w:val="-7"/>
        </w:rPr>
        <w:t xml:space="preserve"> </w:t>
      </w:r>
      <w:r w:rsidRPr="00B87FD4">
        <w:rPr>
          <w:rFonts w:ascii="Times New Roman" w:hAnsi="Times New Roman" w:cs="Times New Roman"/>
        </w:rPr>
        <w:t>pubblicazione</w:t>
      </w:r>
      <w:r w:rsidRPr="00B87FD4">
        <w:rPr>
          <w:rFonts w:ascii="Times New Roman" w:hAnsi="Times New Roman" w:cs="Times New Roman"/>
          <w:spacing w:val="-7"/>
        </w:rPr>
        <w:t xml:space="preserve"> </w:t>
      </w:r>
      <w:r w:rsidRPr="00B87FD4">
        <w:rPr>
          <w:rFonts w:ascii="Times New Roman" w:hAnsi="Times New Roman" w:cs="Times New Roman"/>
        </w:rPr>
        <w:t>del</w:t>
      </w:r>
      <w:r w:rsidRPr="00B87FD4">
        <w:rPr>
          <w:rFonts w:ascii="Times New Roman" w:hAnsi="Times New Roman" w:cs="Times New Roman"/>
          <w:spacing w:val="-6"/>
        </w:rPr>
        <w:t xml:space="preserve"> </w:t>
      </w:r>
      <w:r w:rsidRPr="00B87FD4">
        <w:rPr>
          <w:rFonts w:ascii="Times New Roman" w:hAnsi="Times New Roman" w:cs="Times New Roman"/>
        </w:rPr>
        <w:t>bando</w:t>
      </w:r>
      <w:r w:rsidRPr="00B87FD4">
        <w:rPr>
          <w:rFonts w:ascii="Times New Roman" w:hAnsi="Times New Roman" w:cs="Times New Roman"/>
          <w:spacing w:val="-5"/>
        </w:rPr>
        <w:t xml:space="preserve"> </w:t>
      </w:r>
      <w:r w:rsidRPr="00B87FD4">
        <w:rPr>
          <w:rFonts w:ascii="Times New Roman" w:hAnsi="Times New Roman" w:cs="Times New Roman"/>
        </w:rPr>
        <w:t>di</w:t>
      </w:r>
      <w:r w:rsidRPr="00B87FD4">
        <w:rPr>
          <w:rFonts w:ascii="Times New Roman" w:hAnsi="Times New Roman" w:cs="Times New Roman"/>
          <w:spacing w:val="-6"/>
        </w:rPr>
        <w:t xml:space="preserve"> </w:t>
      </w:r>
      <w:r w:rsidRPr="00B87FD4">
        <w:rPr>
          <w:rFonts w:ascii="Times New Roman" w:hAnsi="Times New Roman" w:cs="Times New Roman"/>
        </w:rPr>
        <w:t>gara. Qualora</w:t>
      </w:r>
      <w:r w:rsidRPr="00B87FD4">
        <w:rPr>
          <w:rFonts w:ascii="Times New Roman" w:hAnsi="Times New Roman" w:cs="Times New Roman"/>
          <w:spacing w:val="-5"/>
        </w:rPr>
        <w:t xml:space="preserve"> </w:t>
      </w:r>
      <w:r w:rsidRPr="00B87FD4">
        <w:rPr>
          <w:rFonts w:ascii="Times New Roman" w:hAnsi="Times New Roman" w:cs="Times New Roman"/>
        </w:rPr>
        <w:t>qualcuno</w:t>
      </w:r>
      <w:r w:rsidRPr="00B87FD4">
        <w:rPr>
          <w:rFonts w:ascii="Times New Roman" w:hAnsi="Times New Roman" w:cs="Times New Roman"/>
          <w:spacing w:val="-4"/>
        </w:rPr>
        <w:t xml:space="preserve"> </w:t>
      </w:r>
      <w:r w:rsidRPr="00B87FD4">
        <w:rPr>
          <w:rFonts w:ascii="Times New Roman" w:hAnsi="Times New Roman" w:cs="Times New Roman"/>
        </w:rPr>
        <w:t>dei</w:t>
      </w:r>
      <w:r w:rsidRPr="00B87FD4">
        <w:rPr>
          <w:rFonts w:ascii="Times New Roman" w:hAnsi="Times New Roman" w:cs="Times New Roman"/>
          <w:spacing w:val="-4"/>
        </w:rPr>
        <w:t xml:space="preserve"> </w:t>
      </w:r>
      <w:r w:rsidRPr="00B87FD4">
        <w:rPr>
          <w:rFonts w:ascii="Times New Roman" w:hAnsi="Times New Roman" w:cs="Times New Roman"/>
        </w:rPr>
        <w:t>soggetti</w:t>
      </w:r>
      <w:r w:rsidRPr="00B87FD4">
        <w:rPr>
          <w:rFonts w:ascii="Times New Roman" w:hAnsi="Times New Roman" w:cs="Times New Roman"/>
          <w:spacing w:val="-5"/>
        </w:rPr>
        <w:t xml:space="preserve"> </w:t>
      </w:r>
      <w:r w:rsidRPr="00B87FD4">
        <w:rPr>
          <w:rFonts w:ascii="Times New Roman" w:hAnsi="Times New Roman" w:cs="Times New Roman"/>
        </w:rPr>
        <w:t>indicati</w:t>
      </w:r>
      <w:r w:rsidRPr="00B87FD4">
        <w:rPr>
          <w:rFonts w:ascii="Times New Roman" w:hAnsi="Times New Roman" w:cs="Times New Roman"/>
          <w:spacing w:val="-5"/>
        </w:rPr>
        <w:t xml:space="preserve"> </w:t>
      </w:r>
      <w:r w:rsidRPr="00B87FD4">
        <w:rPr>
          <w:rFonts w:ascii="Times New Roman" w:hAnsi="Times New Roman" w:cs="Times New Roman"/>
        </w:rPr>
        <w:t>nell’articolo</w:t>
      </w:r>
      <w:r w:rsidRPr="00B87FD4">
        <w:rPr>
          <w:rFonts w:ascii="Times New Roman" w:hAnsi="Times New Roman" w:cs="Times New Roman"/>
          <w:spacing w:val="-4"/>
        </w:rPr>
        <w:t xml:space="preserve"> </w:t>
      </w:r>
      <w:r w:rsidRPr="00B87FD4">
        <w:rPr>
          <w:rFonts w:ascii="Times New Roman" w:hAnsi="Times New Roman" w:cs="Times New Roman"/>
          <w:spacing w:val="-1"/>
        </w:rPr>
        <w:t>80,</w:t>
      </w:r>
      <w:r w:rsidRPr="00B87FD4">
        <w:rPr>
          <w:rFonts w:ascii="Times New Roman" w:hAnsi="Times New Roman" w:cs="Times New Roman"/>
          <w:spacing w:val="-5"/>
        </w:rPr>
        <w:t xml:space="preserve"> </w:t>
      </w:r>
      <w:r w:rsidRPr="00B87FD4">
        <w:rPr>
          <w:rFonts w:ascii="Times New Roman" w:hAnsi="Times New Roman" w:cs="Times New Roman"/>
          <w:spacing w:val="-1"/>
        </w:rPr>
        <w:t>comma</w:t>
      </w:r>
      <w:r w:rsidRPr="00B87FD4">
        <w:rPr>
          <w:rFonts w:ascii="Times New Roman" w:hAnsi="Times New Roman" w:cs="Times New Roman"/>
          <w:spacing w:val="-5"/>
        </w:rPr>
        <w:t xml:space="preserve"> </w:t>
      </w:r>
      <w:r w:rsidRPr="00B87FD4">
        <w:rPr>
          <w:rFonts w:ascii="Times New Roman" w:hAnsi="Times New Roman" w:cs="Times New Roman"/>
        </w:rPr>
        <w:t>3</w:t>
      </w:r>
      <w:r w:rsidRPr="00B87FD4">
        <w:rPr>
          <w:rFonts w:ascii="Times New Roman" w:hAnsi="Times New Roman" w:cs="Times New Roman"/>
          <w:spacing w:val="-4"/>
        </w:rPr>
        <w:t xml:space="preserve"> </w:t>
      </w:r>
      <w:r w:rsidRPr="00B87FD4">
        <w:rPr>
          <w:rFonts w:ascii="Times New Roman" w:hAnsi="Times New Roman" w:cs="Times New Roman"/>
          <w:spacing w:val="-1"/>
        </w:rPr>
        <w:t>del</w:t>
      </w:r>
      <w:r w:rsidRPr="00B87FD4">
        <w:rPr>
          <w:rFonts w:ascii="Times New Roman" w:hAnsi="Times New Roman" w:cs="Times New Roman"/>
          <w:spacing w:val="-5"/>
        </w:rPr>
        <w:t xml:space="preserve"> </w:t>
      </w:r>
      <w:r w:rsidRPr="00B87FD4">
        <w:rPr>
          <w:rFonts w:ascii="Times New Roman" w:hAnsi="Times New Roman" w:cs="Times New Roman"/>
          <w:spacing w:val="-1"/>
        </w:rPr>
        <w:t>Codice,</w:t>
      </w:r>
      <w:r w:rsidRPr="00B87FD4">
        <w:rPr>
          <w:rFonts w:ascii="Times New Roman" w:hAnsi="Times New Roman" w:cs="Times New Roman"/>
          <w:spacing w:val="-5"/>
        </w:rPr>
        <w:t xml:space="preserve"> </w:t>
      </w:r>
      <w:r w:rsidRPr="00B87FD4">
        <w:rPr>
          <w:rFonts w:ascii="Times New Roman" w:hAnsi="Times New Roman" w:cs="Times New Roman"/>
          <w:spacing w:val="-1"/>
        </w:rPr>
        <w:t>cessato</w:t>
      </w:r>
      <w:r w:rsidRPr="00B87FD4">
        <w:rPr>
          <w:rFonts w:ascii="Times New Roman" w:hAnsi="Times New Roman" w:cs="Times New Roman"/>
          <w:spacing w:val="-5"/>
        </w:rPr>
        <w:t xml:space="preserve"> </w:t>
      </w:r>
      <w:r w:rsidRPr="00B87FD4">
        <w:rPr>
          <w:rFonts w:ascii="Times New Roman" w:hAnsi="Times New Roman" w:cs="Times New Roman"/>
        </w:rPr>
        <w:t>nella</w:t>
      </w:r>
      <w:r w:rsidRPr="00B87FD4">
        <w:rPr>
          <w:rFonts w:ascii="Times New Roman" w:hAnsi="Times New Roman" w:cs="Times New Roman"/>
          <w:spacing w:val="35"/>
          <w:w w:val="99"/>
        </w:rPr>
        <w:t xml:space="preserve"> </w:t>
      </w:r>
      <w:r w:rsidRPr="00B87FD4">
        <w:rPr>
          <w:rFonts w:ascii="Times New Roman" w:hAnsi="Times New Roman" w:cs="Times New Roman"/>
        </w:rPr>
        <w:t>carica</w:t>
      </w:r>
      <w:r w:rsidRPr="00B87FD4">
        <w:rPr>
          <w:rFonts w:ascii="Times New Roman" w:hAnsi="Times New Roman" w:cs="Times New Roman"/>
          <w:spacing w:val="-6"/>
        </w:rPr>
        <w:t xml:space="preserve"> </w:t>
      </w:r>
      <w:r w:rsidRPr="00B87FD4">
        <w:rPr>
          <w:rFonts w:ascii="Times New Roman" w:hAnsi="Times New Roman" w:cs="Times New Roman"/>
          <w:spacing w:val="-1"/>
        </w:rPr>
        <w:t>nell’anno</w:t>
      </w:r>
      <w:r w:rsidRPr="00B87FD4">
        <w:rPr>
          <w:rFonts w:ascii="Times New Roman" w:hAnsi="Times New Roman" w:cs="Times New Roman"/>
          <w:spacing w:val="-5"/>
        </w:rPr>
        <w:t xml:space="preserve"> </w:t>
      </w:r>
      <w:r w:rsidRPr="00B87FD4">
        <w:rPr>
          <w:rFonts w:ascii="Times New Roman" w:hAnsi="Times New Roman" w:cs="Times New Roman"/>
        </w:rPr>
        <w:t>antecedente</w:t>
      </w:r>
      <w:r w:rsidRPr="00B87FD4">
        <w:rPr>
          <w:rFonts w:ascii="Times New Roman" w:hAnsi="Times New Roman" w:cs="Times New Roman"/>
          <w:spacing w:val="-5"/>
        </w:rPr>
        <w:t xml:space="preserve"> </w:t>
      </w:r>
      <w:r w:rsidRPr="00B87FD4">
        <w:rPr>
          <w:rFonts w:ascii="Times New Roman" w:hAnsi="Times New Roman" w:cs="Times New Roman"/>
        </w:rPr>
        <w:t>la</w:t>
      </w:r>
      <w:r w:rsidRPr="00B87FD4">
        <w:rPr>
          <w:rFonts w:ascii="Times New Roman" w:hAnsi="Times New Roman" w:cs="Times New Roman"/>
          <w:spacing w:val="-4"/>
        </w:rPr>
        <w:t xml:space="preserve"> </w:t>
      </w:r>
      <w:r w:rsidRPr="00B87FD4">
        <w:rPr>
          <w:rFonts w:ascii="Times New Roman" w:hAnsi="Times New Roman" w:cs="Times New Roman"/>
        </w:rPr>
        <w:t>data</w:t>
      </w:r>
      <w:r w:rsidRPr="00B87FD4">
        <w:rPr>
          <w:rFonts w:ascii="Times New Roman" w:hAnsi="Times New Roman" w:cs="Times New Roman"/>
          <w:spacing w:val="-5"/>
        </w:rPr>
        <w:t xml:space="preserve"> </w:t>
      </w:r>
      <w:r w:rsidRPr="00B87FD4">
        <w:rPr>
          <w:rFonts w:ascii="Times New Roman" w:hAnsi="Times New Roman" w:cs="Times New Roman"/>
        </w:rPr>
        <w:t>del</w:t>
      </w:r>
      <w:r w:rsidRPr="00B87FD4">
        <w:rPr>
          <w:rFonts w:ascii="Times New Roman" w:hAnsi="Times New Roman" w:cs="Times New Roman"/>
          <w:spacing w:val="-5"/>
        </w:rPr>
        <w:t xml:space="preserve"> </w:t>
      </w:r>
      <w:r w:rsidRPr="00B87FD4">
        <w:rPr>
          <w:rFonts w:ascii="Times New Roman" w:hAnsi="Times New Roman" w:cs="Times New Roman"/>
        </w:rPr>
        <w:t>bando</w:t>
      </w:r>
      <w:r w:rsidRPr="00B87FD4">
        <w:rPr>
          <w:rFonts w:ascii="Times New Roman" w:hAnsi="Times New Roman" w:cs="Times New Roman"/>
          <w:spacing w:val="-5"/>
        </w:rPr>
        <w:t xml:space="preserve"> </w:t>
      </w:r>
      <w:r w:rsidRPr="00B87FD4">
        <w:rPr>
          <w:rFonts w:ascii="Times New Roman" w:hAnsi="Times New Roman" w:cs="Times New Roman"/>
          <w:spacing w:val="-1"/>
        </w:rPr>
        <w:t>di</w:t>
      </w:r>
      <w:r w:rsidRPr="00B87FD4">
        <w:rPr>
          <w:rFonts w:ascii="Times New Roman" w:hAnsi="Times New Roman" w:cs="Times New Roman"/>
          <w:spacing w:val="-5"/>
        </w:rPr>
        <w:t xml:space="preserve"> </w:t>
      </w:r>
      <w:r w:rsidRPr="00B87FD4">
        <w:rPr>
          <w:rFonts w:ascii="Times New Roman" w:hAnsi="Times New Roman" w:cs="Times New Roman"/>
        </w:rPr>
        <w:t>gara</w:t>
      </w:r>
      <w:r w:rsidRPr="00B87FD4">
        <w:rPr>
          <w:rFonts w:ascii="Times New Roman" w:hAnsi="Times New Roman" w:cs="Times New Roman"/>
          <w:spacing w:val="-4"/>
        </w:rPr>
        <w:t xml:space="preserve"> </w:t>
      </w:r>
      <w:r w:rsidRPr="00B87FD4">
        <w:rPr>
          <w:rFonts w:ascii="Times New Roman" w:hAnsi="Times New Roman" w:cs="Times New Roman"/>
          <w:spacing w:val="-1"/>
        </w:rPr>
        <w:t>non</w:t>
      </w:r>
      <w:r w:rsidRPr="00B87FD4">
        <w:rPr>
          <w:rFonts w:ascii="Times New Roman" w:hAnsi="Times New Roman" w:cs="Times New Roman"/>
          <w:spacing w:val="-5"/>
        </w:rPr>
        <w:t xml:space="preserve"> </w:t>
      </w:r>
      <w:r w:rsidRPr="00B87FD4">
        <w:rPr>
          <w:rFonts w:ascii="Times New Roman" w:hAnsi="Times New Roman" w:cs="Times New Roman"/>
        </w:rPr>
        <w:t>sia</w:t>
      </w:r>
      <w:r w:rsidRPr="00B87FD4">
        <w:rPr>
          <w:rFonts w:ascii="Times New Roman" w:hAnsi="Times New Roman" w:cs="Times New Roman"/>
          <w:spacing w:val="-5"/>
        </w:rPr>
        <w:t xml:space="preserve"> </w:t>
      </w:r>
      <w:r w:rsidRPr="00B87FD4">
        <w:rPr>
          <w:rFonts w:ascii="Times New Roman" w:hAnsi="Times New Roman" w:cs="Times New Roman"/>
        </w:rPr>
        <w:t>in</w:t>
      </w:r>
      <w:r w:rsidRPr="00B87FD4">
        <w:rPr>
          <w:rFonts w:ascii="Times New Roman" w:hAnsi="Times New Roman" w:cs="Times New Roman"/>
          <w:spacing w:val="-5"/>
        </w:rPr>
        <w:t xml:space="preserve"> </w:t>
      </w:r>
      <w:r w:rsidRPr="00B87FD4">
        <w:rPr>
          <w:rFonts w:ascii="Times New Roman" w:hAnsi="Times New Roman" w:cs="Times New Roman"/>
        </w:rPr>
        <w:t>condizione</w:t>
      </w:r>
      <w:r w:rsidRPr="00B87FD4">
        <w:rPr>
          <w:rFonts w:ascii="Times New Roman" w:hAnsi="Times New Roman" w:cs="Times New Roman"/>
          <w:spacing w:val="-5"/>
        </w:rPr>
        <w:t xml:space="preserve"> </w:t>
      </w:r>
      <w:r w:rsidRPr="00B87FD4">
        <w:rPr>
          <w:rFonts w:ascii="Times New Roman" w:hAnsi="Times New Roman" w:cs="Times New Roman"/>
          <w:spacing w:val="-1"/>
        </w:rPr>
        <w:t>di</w:t>
      </w:r>
      <w:r w:rsidRPr="00B87FD4">
        <w:rPr>
          <w:rFonts w:ascii="Times New Roman" w:hAnsi="Times New Roman" w:cs="Times New Roman"/>
          <w:spacing w:val="-5"/>
        </w:rPr>
        <w:t xml:space="preserve"> </w:t>
      </w:r>
      <w:r w:rsidRPr="00B87FD4">
        <w:rPr>
          <w:rFonts w:ascii="Times New Roman" w:hAnsi="Times New Roman" w:cs="Times New Roman"/>
        </w:rPr>
        <w:t>rendere</w:t>
      </w:r>
      <w:r w:rsidRPr="00B87FD4">
        <w:rPr>
          <w:rFonts w:ascii="Times New Roman" w:hAnsi="Times New Roman" w:cs="Times New Roman"/>
          <w:spacing w:val="-5"/>
        </w:rPr>
        <w:t xml:space="preserve"> </w:t>
      </w:r>
      <w:r w:rsidRPr="00B87FD4">
        <w:rPr>
          <w:rFonts w:ascii="Times New Roman" w:hAnsi="Times New Roman" w:cs="Times New Roman"/>
        </w:rPr>
        <w:t>la</w:t>
      </w:r>
      <w:r w:rsidRPr="00B87FD4">
        <w:rPr>
          <w:rFonts w:ascii="Times New Roman" w:hAnsi="Times New Roman" w:cs="Times New Roman"/>
          <w:spacing w:val="27"/>
          <w:w w:val="99"/>
        </w:rPr>
        <w:t xml:space="preserve"> </w:t>
      </w:r>
      <w:r w:rsidRPr="00B87FD4">
        <w:rPr>
          <w:rFonts w:ascii="Times New Roman" w:hAnsi="Times New Roman" w:cs="Times New Roman"/>
        </w:rPr>
        <w:t>richiesta</w:t>
      </w:r>
      <w:r w:rsidRPr="00B87FD4">
        <w:rPr>
          <w:rFonts w:ascii="Times New Roman" w:hAnsi="Times New Roman" w:cs="Times New Roman"/>
          <w:spacing w:val="9"/>
        </w:rPr>
        <w:t xml:space="preserve"> </w:t>
      </w:r>
      <w:r w:rsidRPr="00B87FD4">
        <w:rPr>
          <w:rFonts w:ascii="Times New Roman" w:hAnsi="Times New Roman" w:cs="Times New Roman"/>
        </w:rPr>
        <w:t>attestazione</w:t>
      </w:r>
      <w:r w:rsidRPr="00B87FD4">
        <w:rPr>
          <w:rFonts w:ascii="Times New Roman" w:hAnsi="Times New Roman" w:cs="Times New Roman"/>
          <w:spacing w:val="11"/>
        </w:rPr>
        <w:t xml:space="preserve"> </w:t>
      </w:r>
      <w:r w:rsidRPr="00B87FD4">
        <w:rPr>
          <w:rFonts w:ascii="Times New Roman" w:hAnsi="Times New Roman" w:cs="Times New Roman"/>
        </w:rPr>
        <w:t>il</w:t>
      </w:r>
      <w:r w:rsidRPr="00B87FD4">
        <w:rPr>
          <w:rFonts w:ascii="Times New Roman" w:hAnsi="Times New Roman" w:cs="Times New Roman"/>
          <w:spacing w:val="10"/>
        </w:rPr>
        <w:t xml:space="preserve"> </w:t>
      </w:r>
      <w:r w:rsidRPr="00B87FD4">
        <w:rPr>
          <w:rFonts w:ascii="Times New Roman" w:hAnsi="Times New Roman" w:cs="Times New Roman"/>
        </w:rPr>
        <w:t>legale</w:t>
      </w:r>
      <w:r w:rsidRPr="00B87FD4">
        <w:rPr>
          <w:rFonts w:ascii="Times New Roman" w:hAnsi="Times New Roman" w:cs="Times New Roman"/>
          <w:spacing w:val="10"/>
        </w:rPr>
        <w:t xml:space="preserve"> </w:t>
      </w:r>
      <w:r w:rsidRPr="00B87FD4">
        <w:rPr>
          <w:rFonts w:ascii="Times New Roman" w:hAnsi="Times New Roman" w:cs="Times New Roman"/>
          <w:spacing w:val="-1"/>
        </w:rPr>
        <w:t>rappresentante</w:t>
      </w:r>
      <w:r w:rsidRPr="00B87FD4">
        <w:rPr>
          <w:rFonts w:ascii="Times New Roman" w:hAnsi="Times New Roman" w:cs="Times New Roman"/>
          <w:spacing w:val="10"/>
        </w:rPr>
        <w:t xml:space="preserve"> </w:t>
      </w:r>
      <w:r w:rsidRPr="00B87FD4">
        <w:rPr>
          <w:rFonts w:ascii="Times New Roman" w:hAnsi="Times New Roman" w:cs="Times New Roman"/>
          <w:spacing w:val="-1"/>
        </w:rPr>
        <w:t>del</w:t>
      </w:r>
      <w:r w:rsidRPr="00B87FD4">
        <w:rPr>
          <w:rFonts w:ascii="Times New Roman" w:hAnsi="Times New Roman" w:cs="Times New Roman"/>
          <w:spacing w:val="12"/>
        </w:rPr>
        <w:t xml:space="preserve"> </w:t>
      </w:r>
      <w:r w:rsidRPr="00B87FD4">
        <w:rPr>
          <w:rFonts w:ascii="Times New Roman" w:hAnsi="Times New Roman" w:cs="Times New Roman"/>
          <w:spacing w:val="-1"/>
        </w:rPr>
        <w:t>concorrente</w:t>
      </w:r>
      <w:r w:rsidRPr="00B87FD4">
        <w:rPr>
          <w:rFonts w:ascii="Times New Roman" w:hAnsi="Times New Roman" w:cs="Times New Roman"/>
          <w:spacing w:val="9"/>
        </w:rPr>
        <w:t xml:space="preserve"> </w:t>
      </w:r>
      <w:r w:rsidRPr="00B87FD4">
        <w:rPr>
          <w:rFonts w:ascii="Times New Roman" w:hAnsi="Times New Roman" w:cs="Times New Roman"/>
          <w:spacing w:val="-1"/>
        </w:rPr>
        <w:t>può</w:t>
      </w:r>
      <w:r w:rsidRPr="00B87FD4">
        <w:rPr>
          <w:rFonts w:ascii="Times New Roman" w:hAnsi="Times New Roman" w:cs="Times New Roman"/>
          <w:spacing w:val="12"/>
        </w:rPr>
        <w:t xml:space="preserve"> </w:t>
      </w:r>
      <w:r w:rsidRPr="00B87FD4">
        <w:rPr>
          <w:rFonts w:ascii="Times New Roman" w:hAnsi="Times New Roman" w:cs="Times New Roman"/>
          <w:spacing w:val="-1"/>
        </w:rPr>
        <w:t>presentare</w:t>
      </w:r>
      <w:r w:rsidRPr="00B87FD4">
        <w:rPr>
          <w:rFonts w:ascii="Times New Roman" w:hAnsi="Times New Roman" w:cs="Times New Roman"/>
          <w:spacing w:val="10"/>
        </w:rPr>
        <w:t xml:space="preserve"> </w:t>
      </w:r>
      <w:r w:rsidRPr="00B87FD4">
        <w:rPr>
          <w:rFonts w:ascii="Times New Roman" w:hAnsi="Times New Roman" w:cs="Times New Roman"/>
        </w:rPr>
        <w:t>una</w:t>
      </w:r>
      <w:r w:rsidRPr="00B87FD4">
        <w:rPr>
          <w:rFonts w:ascii="Times New Roman" w:hAnsi="Times New Roman" w:cs="Times New Roman"/>
          <w:spacing w:val="47"/>
          <w:w w:val="99"/>
        </w:rPr>
        <w:t xml:space="preserve"> </w:t>
      </w:r>
      <w:r w:rsidRPr="00B87FD4">
        <w:rPr>
          <w:rFonts w:ascii="Times New Roman" w:hAnsi="Times New Roman" w:cs="Times New Roman"/>
          <w:spacing w:val="-1"/>
        </w:rPr>
        <w:t>dichiarazione,</w:t>
      </w:r>
      <w:r w:rsidRPr="00B87FD4">
        <w:rPr>
          <w:rFonts w:ascii="Times New Roman" w:hAnsi="Times New Roman" w:cs="Times New Roman"/>
          <w:spacing w:val="5"/>
        </w:rPr>
        <w:t xml:space="preserve"> </w:t>
      </w:r>
      <w:r w:rsidRPr="00B87FD4">
        <w:rPr>
          <w:rFonts w:ascii="Times New Roman" w:hAnsi="Times New Roman" w:cs="Times New Roman"/>
          <w:spacing w:val="-1"/>
        </w:rPr>
        <w:t>resa</w:t>
      </w:r>
      <w:r w:rsidRPr="00B87FD4">
        <w:rPr>
          <w:rFonts w:ascii="Times New Roman" w:hAnsi="Times New Roman" w:cs="Times New Roman"/>
          <w:spacing w:val="6"/>
        </w:rPr>
        <w:t xml:space="preserve"> </w:t>
      </w:r>
      <w:r w:rsidRPr="00B87FD4">
        <w:rPr>
          <w:rFonts w:ascii="Times New Roman" w:hAnsi="Times New Roman" w:cs="Times New Roman"/>
          <w:spacing w:val="-1"/>
        </w:rPr>
        <w:t>ai</w:t>
      </w:r>
      <w:r w:rsidRPr="00B87FD4">
        <w:rPr>
          <w:rFonts w:ascii="Times New Roman" w:hAnsi="Times New Roman" w:cs="Times New Roman"/>
          <w:spacing w:val="6"/>
        </w:rPr>
        <w:t xml:space="preserve"> </w:t>
      </w:r>
      <w:r w:rsidRPr="00B87FD4">
        <w:rPr>
          <w:rFonts w:ascii="Times New Roman" w:hAnsi="Times New Roman" w:cs="Times New Roman"/>
          <w:spacing w:val="-1"/>
        </w:rPr>
        <w:t>sensi</w:t>
      </w:r>
      <w:r w:rsidRPr="00B87FD4">
        <w:rPr>
          <w:rFonts w:ascii="Times New Roman" w:hAnsi="Times New Roman" w:cs="Times New Roman"/>
          <w:spacing w:val="6"/>
        </w:rPr>
        <w:t xml:space="preserve"> </w:t>
      </w:r>
      <w:r w:rsidRPr="00B87FD4">
        <w:rPr>
          <w:rFonts w:ascii="Times New Roman" w:hAnsi="Times New Roman" w:cs="Times New Roman"/>
          <w:spacing w:val="-1"/>
        </w:rPr>
        <w:t>dell’art.47</w:t>
      </w:r>
      <w:r w:rsidRPr="00B87FD4">
        <w:rPr>
          <w:rFonts w:ascii="Times New Roman" w:hAnsi="Times New Roman" w:cs="Times New Roman"/>
          <w:spacing w:val="6"/>
        </w:rPr>
        <w:t xml:space="preserve"> </w:t>
      </w:r>
      <w:r w:rsidRPr="00B87FD4">
        <w:rPr>
          <w:rFonts w:ascii="Times New Roman" w:hAnsi="Times New Roman" w:cs="Times New Roman"/>
          <w:spacing w:val="-1"/>
        </w:rPr>
        <w:t>del</w:t>
      </w:r>
      <w:r w:rsidRPr="00B87FD4">
        <w:rPr>
          <w:rFonts w:ascii="Times New Roman" w:hAnsi="Times New Roman" w:cs="Times New Roman"/>
          <w:spacing w:val="6"/>
        </w:rPr>
        <w:t xml:space="preserve"> </w:t>
      </w:r>
      <w:r w:rsidRPr="00B87FD4">
        <w:rPr>
          <w:rFonts w:ascii="Times New Roman" w:hAnsi="Times New Roman" w:cs="Times New Roman"/>
          <w:spacing w:val="-1"/>
        </w:rPr>
        <w:t>D.P.R.</w:t>
      </w:r>
      <w:r w:rsidRPr="00B87FD4">
        <w:rPr>
          <w:rFonts w:ascii="Times New Roman" w:hAnsi="Times New Roman" w:cs="Times New Roman"/>
          <w:spacing w:val="5"/>
        </w:rPr>
        <w:t xml:space="preserve"> </w:t>
      </w:r>
      <w:r w:rsidRPr="00B87FD4">
        <w:rPr>
          <w:rFonts w:ascii="Times New Roman" w:hAnsi="Times New Roman" w:cs="Times New Roman"/>
          <w:spacing w:val="-1"/>
        </w:rPr>
        <w:t>445/2000,</w:t>
      </w:r>
      <w:r w:rsidRPr="00B87FD4">
        <w:rPr>
          <w:rFonts w:ascii="Times New Roman" w:hAnsi="Times New Roman" w:cs="Times New Roman"/>
          <w:spacing w:val="6"/>
        </w:rPr>
        <w:t xml:space="preserve"> </w:t>
      </w:r>
      <w:r w:rsidRPr="00B87FD4">
        <w:rPr>
          <w:rFonts w:ascii="Times New Roman" w:hAnsi="Times New Roman" w:cs="Times New Roman"/>
          <w:spacing w:val="-1"/>
        </w:rPr>
        <w:t>in</w:t>
      </w:r>
      <w:r w:rsidRPr="00B87FD4">
        <w:rPr>
          <w:rFonts w:ascii="Times New Roman" w:hAnsi="Times New Roman" w:cs="Times New Roman"/>
          <w:spacing w:val="5"/>
        </w:rPr>
        <w:t xml:space="preserve"> </w:t>
      </w:r>
      <w:r w:rsidRPr="00B87FD4">
        <w:rPr>
          <w:rFonts w:ascii="Times New Roman" w:hAnsi="Times New Roman" w:cs="Times New Roman"/>
        </w:rPr>
        <w:t>cui</w:t>
      </w:r>
      <w:r w:rsidRPr="00B87FD4">
        <w:rPr>
          <w:rFonts w:ascii="Times New Roman" w:hAnsi="Times New Roman" w:cs="Times New Roman"/>
          <w:spacing w:val="5"/>
        </w:rPr>
        <w:t xml:space="preserve"> </w:t>
      </w:r>
      <w:r w:rsidRPr="00B87FD4">
        <w:rPr>
          <w:rFonts w:ascii="Times New Roman" w:hAnsi="Times New Roman" w:cs="Times New Roman"/>
          <w:spacing w:val="-1"/>
        </w:rPr>
        <w:t>affermi</w:t>
      </w:r>
      <w:r w:rsidRPr="00B87FD4">
        <w:rPr>
          <w:rFonts w:ascii="Times New Roman" w:hAnsi="Times New Roman" w:cs="Times New Roman"/>
          <w:spacing w:val="6"/>
        </w:rPr>
        <w:t xml:space="preserve"> </w:t>
      </w:r>
      <w:r w:rsidRPr="00B87FD4">
        <w:rPr>
          <w:rFonts w:ascii="Times New Roman" w:hAnsi="Times New Roman" w:cs="Times New Roman"/>
          <w:i/>
          <w:iCs/>
        </w:rPr>
        <w:t>“per</w:t>
      </w:r>
      <w:r w:rsidRPr="00B87FD4">
        <w:rPr>
          <w:rFonts w:ascii="Times New Roman" w:hAnsi="Times New Roman" w:cs="Times New Roman"/>
          <w:i/>
          <w:iCs/>
          <w:spacing w:val="5"/>
        </w:rPr>
        <w:t xml:space="preserve"> </w:t>
      </w:r>
      <w:r w:rsidRPr="00B87FD4">
        <w:rPr>
          <w:rFonts w:ascii="Times New Roman" w:hAnsi="Times New Roman" w:cs="Times New Roman"/>
          <w:i/>
          <w:iCs/>
          <w:spacing w:val="-1"/>
        </w:rPr>
        <w:t>quanto</w:t>
      </w:r>
      <w:r w:rsidRPr="00B87FD4">
        <w:rPr>
          <w:rFonts w:ascii="Times New Roman" w:hAnsi="Times New Roman" w:cs="Times New Roman"/>
          <w:i/>
          <w:iCs/>
          <w:spacing w:val="12"/>
        </w:rPr>
        <w:t xml:space="preserve"> </w:t>
      </w:r>
      <w:r w:rsidRPr="00B87FD4">
        <w:rPr>
          <w:rFonts w:ascii="Times New Roman" w:hAnsi="Times New Roman" w:cs="Times New Roman"/>
          <w:i/>
          <w:iCs/>
        </w:rPr>
        <w:t>a</w:t>
      </w:r>
      <w:r w:rsidRPr="00B87FD4">
        <w:rPr>
          <w:rFonts w:ascii="Times New Roman" w:hAnsi="Times New Roman" w:cs="Times New Roman"/>
          <w:i/>
          <w:iCs/>
          <w:spacing w:val="83"/>
          <w:w w:val="99"/>
        </w:rPr>
        <w:t xml:space="preserve"> </w:t>
      </w:r>
      <w:r w:rsidRPr="00B87FD4">
        <w:rPr>
          <w:rFonts w:ascii="Times New Roman" w:hAnsi="Times New Roman" w:cs="Times New Roman"/>
          <w:i/>
          <w:iCs/>
        </w:rPr>
        <w:t>propria</w:t>
      </w:r>
      <w:r w:rsidRPr="00B87FD4">
        <w:rPr>
          <w:rFonts w:ascii="Times New Roman" w:hAnsi="Times New Roman" w:cs="Times New Roman"/>
          <w:i/>
          <w:iCs/>
          <w:spacing w:val="-13"/>
        </w:rPr>
        <w:t xml:space="preserve"> </w:t>
      </w:r>
      <w:r w:rsidRPr="00B87FD4">
        <w:rPr>
          <w:rFonts w:ascii="Times New Roman" w:hAnsi="Times New Roman" w:cs="Times New Roman"/>
          <w:i/>
          <w:iCs/>
          <w:spacing w:val="-1"/>
        </w:rPr>
        <w:t>conoscenza”</w:t>
      </w:r>
      <w:r w:rsidRPr="00B87FD4">
        <w:rPr>
          <w:rFonts w:ascii="Times New Roman" w:hAnsi="Times New Roman" w:cs="Times New Roman"/>
          <w:i/>
          <w:iCs/>
          <w:spacing w:val="-4"/>
        </w:rPr>
        <w:t xml:space="preserve"> </w:t>
      </w:r>
      <w:r w:rsidRPr="00B87FD4">
        <w:rPr>
          <w:rFonts w:ascii="Times New Roman" w:hAnsi="Times New Roman" w:cs="Times New Roman"/>
        </w:rPr>
        <w:t>,il</w:t>
      </w:r>
      <w:r w:rsidRPr="00B87FD4">
        <w:rPr>
          <w:rFonts w:ascii="Times New Roman" w:hAnsi="Times New Roman" w:cs="Times New Roman"/>
          <w:spacing w:val="-8"/>
        </w:rPr>
        <w:t xml:space="preserve"> </w:t>
      </w:r>
      <w:r w:rsidRPr="00B87FD4">
        <w:rPr>
          <w:rFonts w:ascii="Times New Roman" w:hAnsi="Times New Roman" w:cs="Times New Roman"/>
        </w:rPr>
        <w:t>possesso</w:t>
      </w:r>
      <w:r w:rsidRPr="00B87FD4">
        <w:rPr>
          <w:rFonts w:ascii="Times New Roman" w:hAnsi="Times New Roman" w:cs="Times New Roman"/>
          <w:spacing w:val="-7"/>
        </w:rPr>
        <w:t xml:space="preserve"> </w:t>
      </w:r>
      <w:r w:rsidRPr="00B87FD4">
        <w:rPr>
          <w:rFonts w:ascii="Times New Roman" w:hAnsi="Times New Roman" w:cs="Times New Roman"/>
        </w:rPr>
        <w:t>dei</w:t>
      </w:r>
      <w:r w:rsidRPr="00B87FD4">
        <w:rPr>
          <w:rFonts w:ascii="Times New Roman" w:hAnsi="Times New Roman" w:cs="Times New Roman"/>
          <w:spacing w:val="-9"/>
        </w:rPr>
        <w:t xml:space="preserve"> </w:t>
      </w:r>
      <w:r w:rsidRPr="00B87FD4">
        <w:rPr>
          <w:rFonts w:ascii="Times New Roman" w:hAnsi="Times New Roman" w:cs="Times New Roman"/>
        </w:rPr>
        <w:t>requisiti</w:t>
      </w:r>
      <w:r w:rsidRPr="00B87FD4">
        <w:rPr>
          <w:rFonts w:ascii="Times New Roman" w:hAnsi="Times New Roman" w:cs="Times New Roman"/>
          <w:spacing w:val="-9"/>
        </w:rPr>
        <w:t xml:space="preserve"> </w:t>
      </w:r>
      <w:r w:rsidRPr="00B87FD4">
        <w:rPr>
          <w:rFonts w:ascii="Times New Roman" w:hAnsi="Times New Roman" w:cs="Times New Roman"/>
        </w:rPr>
        <w:t>richiesti.</w:t>
      </w:r>
    </w:p>
    <w:p w:rsidR="00613AD7" w:rsidRPr="00B87FD4" w:rsidRDefault="00613AD7" w:rsidP="00B87FD4">
      <w:pPr>
        <w:pStyle w:val="Corpodeltesto"/>
        <w:kinsoku w:val="0"/>
        <w:overflowPunct w:val="0"/>
        <w:spacing w:before="1"/>
        <w:ind w:left="0"/>
        <w:jc w:val="both"/>
        <w:rPr>
          <w:rFonts w:ascii="Times New Roman" w:hAnsi="Times New Roman" w:cs="Times New Roman"/>
        </w:rPr>
      </w:pPr>
    </w:p>
    <w:p w:rsidR="00613AD7" w:rsidRPr="00B87FD4" w:rsidRDefault="00613AD7" w:rsidP="00B87FD4">
      <w:pPr>
        <w:pStyle w:val="Corpodeltesto"/>
        <w:kinsoku w:val="0"/>
        <w:overflowPunct w:val="0"/>
        <w:spacing w:line="258" w:lineRule="exact"/>
        <w:ind w:left="119"/>
        <w:jc w:val="both"/>
        <w:rPr>
          <w:rFonts w:ascii="Times New Roman" w:hAnsi="Times New Roman" w:cs="Times New Roman"/>
        </w:rPr>
      </w:pPr>
      <w:r w:rsidRPr="00B87FD4">
        <w:rPr>
          <w:rFonts w:ascii="Times New Roman" w:hAnsi="Times New Roman" w:cs="Times New Roman"/>
          <w:spacing w:val="-1"/>
        </w:rPr>
        <w:t>La</w:t>
      </w:r>
      <w:r w:rsidRPr="00B87FD4">
        <w:rPr>
          <w:rFonts w:ascii="Times New Roman" w:hAnsi="Times New Roman" w:cs="Times New Roman"/>
          <w:spacing w:val="46"/>
        </w:rPr>
        <w:t xml:space="preserve"> </w:t>
      </w:r>
      <w:r w:rsidRPr="00B87FD4">
        <w:rPr>
          <w:rFonts w:ascii="Times New Roman" w:hAnsi="Times New Roman" w:cs="Times New Roman"/>
          <w:b/>
          <w:bCs/>
          <w:spacing w:val="-1"/>
        </w:rPr>
        <w:t>domanda</w:t>
      </w:r>
      <w:r w:rsidRPr="00B87FD4">
        <w:rPr>
          <w:rFonts w:ascii="Times New Roman" w:hAnsi="Times New Roman" w:cs="Times New Roman"/>
          <w:spacing w:val="-1"/>
        </w:rPr>
        <w:t>,</w:t>
      </w:r>
      <w:r w:rsidRPr="00B87FD4">
        <w:rPr>
          <w:rFonts w:ascii="Times New Roman" w:hAnsi="Times New Roman" w:cs="Times New Roman"/>
          <w:spacing w:val="46"/>
        </w:rPr>
        <w:t xml:space="preserve"> </w:t>
      </w:r>
      <w:r w:rsidRPr="00B87FD4">
        <w:rPr>
          <w:rFonts w:ascii="Times New Roman" w:hAnsi="Times New Roman" w:cs="Times New Roman"/>
        </w:rPr>
        <w:t>le</w:t>
      </w:r>
      <w:r w:rsidRPr="00B87FD4">
        <w:rPr>
          <w:rFonts w:ascii="Times New Roman" w:hAnsi="Times New Roman" w:cs="Times New Roman"/>
          <w:spacing w:val="45"/>
        </w:rPr>
        <w:t xml:space="preserve"> </w:t>
      </w:r>
      <w:r w:rsidRPr="00B87FD4">
        <w:rPr>
          <w:rFonts w:ascii="Times New Roman" w:hAnsi="Times New Roman" w:cs="Times New Roman"/>
          <w:b/>
          <w:bCs/>
          <w:spacing w:val="-1"/>
        </w:rPr>
        <w:t>dichiarazioni</w:t>
      </w:r>
      <w:r w:rsidRPr="00B87FD4">
        <w:rPr>
          <w:rFonts w:ascii="Times New Roman" w:hAnsi="Times New Roman" w:cs="Times New Roman"/>
          <w:b/>
          <w:bCs/>
          <w:spacing w:val="43"/>
        </w:rPr>
        <w:t xml:space="preserve"> </w:t>
      </w:r>
      <w:r w:rsidRPr="00B87FD4">
        <w:rPr>
          <w:rFonts w:ascii="Times New Roman" w:hAnsi="Times New Roman" w:cs="Times New Roman"/>
        </w:rPr>
        <w:t>e</w:t>
      </w:r>
      <w:r w:rsidRPr="00B87FD4">
        <w:rPr>
          <w:rFonts w:ascii="Times New Roman" w:hAnsi="Times New Roman" w:cs="Times New Roman"/>
          <w:spacing w:val="45"/>
        </w:rPr>
        <w:t xml:space="preserve"> </w:t>
      </w:r>
      <w:r w:rsidRPr="00B87FD4">
        <w:rPr>
          <w:rFonts w:ascii="Times New Roman" w:hAnsi="Times New Roman" w:cs="Times New Roman"/>
          <w:spacing w:val="-1"/>
        </w:rPr>
        <w:t>le</w:t>
      </w:r>
      <w:r w:rsidRPr="00B87FD4">
        <w:rPr>
          <w:rFonts w:ascii="Times New Roman" w:hAnsi="Times New Roman" w:cs="Times New Roman"/>
          <w:spacing w:val="45"/>
        </w:rPr>
        <w:t xml:space="preserve"> </w:t>
      </w:r>
      <w:r w:rsidRPr="00B87FD4">
        <w:rPr>
          <w:rFonts w:ascii="Times New Roman" w:hAnsi="Times New Roman" w:cs="Times New Roman"/>
          <w:b/>
          <w:bCs/>
        </w:rPr>
        <w:t>documentazioni</w:t>
      </w:r>
      <w:r w:rsidRPr="00B87FD4">
        <w:rPr>
          <w:rFonts w:ascii="Times New Roman" w:hAnsi="Times New Roman" w:cs="Times New Roman"/>
          <w:b/>
          <w:bCs/>
          <w:spacing w:val="42"/>
        </w:rPr>
        <w:t xml:space="preserve"> </w:t>
      </w:r>
      <w:r w:rsidRPr="00B87FD4">
        <w:rPr>
          <w:rFonts w:ascii="Times New Roman" w:hAnsi="Times New Roman" w:cs="Times New Roman"/>
        </w:rPr>
        <w:t>prescritte</w:t>
      </w:r>
      <w:r w:rsidRPr="00B87FD4">
        <w:rPr>
          <w:rFonts w:ascii="Times New Roman" w:hAnsi="Times New Roman" w:cs="Times New Roman"/>
          <w:spacing w:val="46"/>
        </w:rPr>
        <w:t xml:space="preserve"> </w:t>
      </w:r>
      <w:r w:rsidRPr="00B87FD4">
        <w:rPr>
          <w:rFonts w:ascii="Times New Roman" w:hAnsi="Times New Roman" w:cs="Times New Roman"/>
        </w:rPr>
        <w:t>al</w:t>
      </w:r>
      <w:r w:rsidRPr="00B87FD4">
        <w:rPr>
          <w:rFonts w:ascii="Times New Roman" w:hAnsi="Times New Roman" w:cs="Times New Roman"/>
          <w:spacing w:val="46"/>
        </w:rPr>
        <w:t xml:space="preserve"> </w:t>
      </w:r>
      <w:r w:rsidRPr="00B87FD4">
        <w:rPr>
          <w:rFonts w:ascii="Times New Roman" w:hAnsi="Times New Roman" w:cs="Times New Roman"/>
        </w:rPr>
        <w:t>presente</w:t>
      </w:r>
      <w:r w:rsidRPr="00B87FD4">
        <w:rPr>
          <w:rFonts w:ascii="Times New Roman" w:hAnsi="Times New Roman" w:cs="Times New Roman"/>
          <w:spacing w:val="46"/>
        </w:rPr>
        <w:t xml:space="preserve"> </w:t>
      </w:r>
      <w:r w:rsidRPr="00B87FD4">
        <w:rPr>
          <w:rFonts w:ascii="Times New Roman" w:hAnsi="Times New Roman" w:cs="Times New Roman"/>
        </w:rPr>
        <w:t>paragrafo</w:t>
      </w:r>
    </w:p>
    <w:p w:rsidR="00613AD7" w:rsidRPr="00B87FD4" w:rsidRDefault="00613AD7" w:rsidP="00B87FD4">
      <w:pPr>
        <w:pStyle w:val="Corpodeltesto"/>
        <w:kinsoku w:val="0"/>
        <w:overflowPunct w:val="0"/>
        <w:ind w:right="103"/>
        <w:jc w:val="both"/>
        <w:rPr>
          <w:rFonts w:ascii="Times New Roman" w:hAnsi="Times New Roman" w:cs="Times New Roman"/>
        </w:rPr>
      </w:pPr>
      <w:r w:rsidRPr="00B87FD4">
        <w:rPr>
          <w:rFonts w:ascii="Times New Roman" w:hAnsi="Times New Roman" w:cs="Times New Roman"/>
          <w:spacing w:val="-1"/>
        </w:rPr>
        <w:t>n.10</w:t>
      </w:r>
      <w:r w:rsidRPr="00B87FD4">
        <w:rPr>
          <w:rFonts w:ascii="Times New Roman" w:hAnsi="Times New Roman" w:cs="Times New Roman"/>
          <w:spacing w:val="27"/>
        </w:rPr>
        <w:t xml:space="preserve"> </w:t>
      </w:r>
      <w:r w:rsidRPr="00B87FD4">
        <w:rPr>
          <w:rFonts w:ascii="Times New Roman" w:hAnsi="Times New Roman" w:cs="Times New Roman"/>
          <w:spacing w:val="-1"/>
        </w:rPr>
        <w:t>“Contenuto</w:t>
      </w:r>
      <w:r w:rsidRPr="00B87FD4">
        <w:rPr>
          <w:rFonts w:ascii="Times New Roman" w:hAnsi="Times New Roman" w:cs="Times New Roman"/>
          <w:spacing w:val="29"/>
        </w:rPr>
        <w:t xml:space="preserve"> </w:t>
      </w:r>
      <w:r w:rsidRPr="00B87FD4">
        <w:rPr>
          <w:rFonts w:ascii="Times New Roman" w:hAnsi="Times New Roman" w:cs="Times New Roman"/>
          <w:spacing w:val="-1"/>
        </w:rPr>
        <w:t>della</w:t>
      </w:r>
      <w:r w:rsidRPr="00B87FD4">
        <w:rPr>
          <w:rFonts w:ascii="Times New Roman" w:hAnsi="Times New Roman" w:cs="Times New Roman"/>
          <w:spacing w:val="28"/>
        </w:rPr>
        <w:t xml:space="preserve"> </w:t>
      </w:r>
      <w:r w:rsidRPr="00B87FD4">
        <w:rPr>
          <w:rFonts w:ascii="Times New Roman" w:hAnsi="Times New Roman" w:cs="Times New Roman"/>
          <w:spacing w:val="-1"/>
        </w:rPr>
        <w:t>busta</w:t>
      </w:r>
      <w:r w:rsidRPr="00B87FD4">
        <w:rPr>
          <w:rFonts w:ascii="Times New Roman" w:hAnsi="Times New Roman" w:cs="Times New Roman"/>
          <w:spacing w:val="28"/>
        </w:rPr>
        <w:t xml:space="preserve"> </w:t>
      </w:r>
      <w:r w:rsidRPr="00B87FD4">
        <w:rPr>
          <w:rFonts w:ascii="Times New Roman" w:hAnsi="Times New Roman" w:cs="Times New Roman"/>
        </w:rPr>
        <w:t>A</w:t>
      </w:r>
      <w:r w:rsidRPr="00B87FD4">
        <w:rPr>
          <w:rFonts w:ascii="Times New Roman" w:hAnsi="Times New Roman" w:cs="Times New Roman"/>
          <w:spacing w:val="28"/>
        </w:rPr>
        <w:t xml:space="preserve"> </w:t>
      </w:r>
      <w:r w:rsidRPr="00B87FD4">
        <w:rPr>
          <w:rFonts w:ascii="Times New Roman" w:hAnsi="Times New Roman" w:cs="Times New Roman"/>
        </w:rPr>
        <w:t>–</w:t>
      </w:r>
      <w:r w:rsidRPr="00B87FD4">
        <w:rPr>
          <w:rFonts w:ascii="Times New Roman" w:hAnsi="Times New Roman" w:cs="Times New Roman"/>
          <w:spacing w:val="29"/>
        </w:rPr>
        <w:t xml:space="preserve"> </w:t>
      </w:r>
      <w:r w:rsidRPr="00B87FD4">
        <w:rPr>
          <w:rFonts w:ascii="Times New Roman" w:hAnsi="Times New Roman" w:cs="Times New Roman"/>
        </w:rPr>
        <w:t>Documentazione</w:t>
      </w:r>
      <w:r w:rsidRPr="00B87FD4">
        <w:rPr>
          <w:rFonts w:ascii="Times New Roman" w:hAnsi="Times New Roman" w:cs="Times New Roman"/>
          <w:spacing w:val="28"/>
        </w:rPr>
        <w:t xml:space="preserve"> </w:t>
      </w:r>
      <w:r w:rsidRPr="00B87FD4">
        <w:rPr>
          <w:rFonts w:ascii="Times New Roman" w:hAnsi="Times New Roman" w:cs="Times New Roman"/>
          <w:spacing w:val="-1"/>
        </w:rPr>
        <w:t>amministrativa”</w:t>
      </w:r>
      <w:r w:rsidRPr="00B87FD4">
        <w:rPr>
          <w:rFonts w:ascii="Times New Roman" w:hAnsi="Times New Roman" w:cs="Times New Roman"/>
          <w:b/>
          <w:bCs/>
          <w:spacing w:val="-1"/>
        </w:rPr>
        <w:t>,</w:t>
      </w:r>
      <w:r w:rsidRPr="00B87FD4">
        <w:rPr>
          <w:rFonts w:ascii="Times New Roman" w:hAnsi="Times New Roman" w:cs="Times New Roman"/>
          <w:b/>
          <w:bCs/>
          <w:spacing w:val="23"/>
        </w:rPr>
        <w:t xml:space="preserve"> </w:t>
      </w:r>
      <w:r w:rsidRPr="00B87FD4">
        <w:rPr>
          <w:rFonts w:ascii="Times New Roman" w:hAnsi="Times New Roman" w:cs="Times New Roman"/>
        </w:rPr>
        <w:t>fatta</w:t>
      </w:r>
      <w:r w:rsidRPr="00B87FD4">
        <w:rPr>
          <w:rFonts w:ascii="Times New Roman" w:hAnsi="Times New Roman" w:cs="Times New Roman"/>
          <w:spacing w:val="28"/>
        </w:rPr>
        <w:t xml:space="preserve"> </w:t>
      </w:r>
      <w:r w:rsidRPr="00B87FD4">
        <w:rPr>
          <w:rFonts w:ascii="Times New Roman" w:hAnsi="Times New Roman" w:cs="Times New Roman"/>
          <w:spacing w:val="-1"/>
        </w:rPr>
        <w:t>eccezione</w:t>
      </w:r>
      <w:r w:rsidRPr="00B87FD4">
        <w:rPr>
          <w:rFonts w:ascii="Times New Roman" w:hAnsi="Times New Roman" w:cs="Times New Roman"/>
          <w:spacing w:val="30"/>
        </w:rPr>
        <w:t xml:space="preserve"> </w:t>
      </w:r>
      <w:r w:rsidRPr="00B87FD4">
        <w:rPr>
          <w:rFonts w:ascii="Times New Roman" w:hAnsi="Times New Roman" w:cs="Times New Roman"/>
          <w:spacing w:val="-1"/>
        </w:rPr>
        <w:t>per</w:t>
      </w:r>
      <w:r w:rsidRPr="00B87FD4">
        <w:rPr>
          <w:rFonts w:ascii="Times New Roman" w:hAnsi="Times New Roman" w:cs="Times New Roman"/>
          <w:spacing w:val="72"/>
          <w:w w:val="99"/>
        </w:rPr>
        <w:t xml:space="preserve"> </w:t>
      </w:r>
      <w:r w:rsidRPr="00B87FD4">
        <w:rPr>
          <w:rFonts w:ascii="Times New Roman" w:hAnsi="Times New Roman" w:cs="Times New Roman"/>
          <w:spacing w:val="-1"/>
        </w:rPr>
        <w:t>quanto</w:t>
      </w:r>
      <w:r w:rsidRPr="00B87FD4">
        <w:rPr>
          <w:rFonts w:ascii="Times New Roman" w:hAnsi="Times New Roman" w:cs="Times New Roman"/>
          <w:spacing w:val="65"/>
        </w:rPr>
        <w:t xml:space="preserve"> </w:t>
      </w:r>
      <w:r w:rsidRPr="00B87FD4">
        <w:rPr>
          <w:rFonts w:ascii="Times New Roman" w:hAnsi="Times New Roman" w:cs="Times New Roman"/>
          <w:spacing w:val="-1"/>
        </w:rPr>
        <w:t>previsto</w:t>
      </w:r>
      <w:r w:rsidRPr="00B87FD4">
        <w:rPr>
          <w:rFonts w:ascii="Times New Roman" w:hAnsi="Times New Roman" w:cs="Times New Roman"/>
          <w:spacing w:val="66"/>
        </w:rPr>
        <w:t xml:space="preserve"> </w:t>
      </w:r>
      <w:r w:rsidRPr="00B87FD4">
        <w:rPr>
          <w:rFonts w:ascii="Times New Roman" w:hAnsi="Times New Roman" w:cs="Times New Roman"/>
          <w:spacing w:val="-1"/>
        </w:rPr>
        <w:t>ai</w:t>
      </w:r>
      <w:r w:rsidRPr="00B87FD4">
        <w:rPr>
          <w:rFonts w:ascii="Times New Roman" w:hAnsi="Times New Roman" w:cs="Times New Roman"/>
          <w:spacing w:val="65"/>
        </w:rPr>
        <w:t xml:space="preserve"> </w:t>
      </w:r>
      <w:r w:rsidRPr="00B87FD4">
        <w:rPr>
          <w:rFonts w:ascii="Times New Roman" w:hAnsi="Times New Roman" w:cs="Times New Roman"/>
          <w:spacing w:val="-1"/>
        </w:rPr>
        <w:t>punti</w:t>
      </w:r>
      <w:r w:rsidRPr="00B87FD4">
        <w:rPr>
          <w:rFonts w:ascii="Times New Roman" w:hAnsi="Times New Roman" w:cs="Times New Roman"/>
          <w:spacing w:val="64"/>
        </w:rPr>
        <w:t xml:space="preserve"> </w:t>
      </w:r>
      <w:r w:rsidRPr="00B87FD4">
        <w:rPr>
          <w:rFonts w:ascii="Times New Roman" w:hAnsi="Times New Roman" w:cs="Times New Roman"/>
          <w:b/>
          <w:bCs/>
        </w:rPr>
        <w:t>II),</w:t>
      </w:r>
      <w:r w:rsidRPr="00B87FD4">
        <w:rPr>
          <w:rFonts w:ascii="Times New Roman" w:hAnsi="Times New Roman" w:cs="Times New Roman"/>
          <w:b/>
          <w:bCs/>
          <w:spacing w:val="64"/>
        </w:rPr>
        <w:t xml:space="preserve"> </w:t>
      </w:r>
      <w:proofErr w:type="spellStart"/>
      <w:r w:rsidRPr="00B87FD4">
        <w:rPr>
          <w:rFonts w:ascii="Times New Roman" w:hAnsi="Times New Roman" w:cs="Times New Roman"/>
          <w:b/>
          <w:bCs/>
        </w:rPr>
        <w:t>VI</w:t>
      </w:r>
      <w:proofErr w:type="spellEnd"/>
      <w:r w:rsidRPr="00B87FD4">
        <w:rPr>
          <w:rFonts w:ascii="Times New Roman" w:hAnsi="Times New Roman" w:cs="Times New Roman"/>
          <w:b/>
          <w:bCs/>
        </w:rPr>
        <w:t>)</w:t>
      </w:r>
      <w:r w:rsidRPr="00B87FD4">
        <w:rPr>
          <w:rFonts w:ascii="Times New Roman" w:hAnsi="Times New Roman" w:cs="Times New Roman"/>
          <w:b/>
          <w:bCs/>
          <w:spacing w:val="65"/>
        </w:rPr>
        <w:t xml:space="preserve"> </w:t>
      </w:r>
      <w:r w:rsidRPr="00B87FD4">
        <w:rPr>
          <w:rFonts w:ascii="Times New Roman" w:hAnsi="Times New Roman" w:cs="Times New Roman"/>
          <w:b/>
          <w:bCs/>
        </w:rPr>
        <w:t>lett.</w:t>
      </w:r>
      <w:r w:rsidRPr="00B87FD4">
        <w:rPr>
          <w:rFonts w:ascii="Times New Roman" w:hAnsi="Times New Roman" w:cs="Times New Roman"/>
          <w:b/>
          <w:bCs/>
          <w:spacing w:val="65"/>
        </w:rPr>
        <w:t xml:space="preserve"> </w:t>
      </w:r>
      <w:r w:rsidRPr="00B87FD4">
        <w:rPr>
          <w:rFonts w:ascii="Times New Roman" w:hAnsi="Times New Roman" w:cs="Times New Roman"/>
          <w:b/>
          <w:bCs/>
        </w:rPr>
        <w:t>l),</w:t>
      </w:r>
      <w:r w:rsidRPr="00B87FD4">
        <w:rPr>
          <w:rFonts w:ascii="Times New Roman" w:hAnsi="Times New Roman" w:cs="Times New Roman"/>
          <w:b/>
          <w:bCs/>
          <w:spacing w:val="64"/>
        </w:rPr>
        <w:t xml:space="preserve"> </w:t>
      </w:r>
      <w:r w:rsidRPr="00B87FD4">
        <w:rPr>
          <w:rFonts w:ascii="Times New Roman" w:hAnsi="Times New Roman" w:cs="Times New Roman"/>
          <w:b/>
          <w:bCs/>
        </w:rPr>
        <w:t>m),</w:t>
      </w:r>
      <w:r w:rsidRPr="00B87FD4">
        <w:rPr>
          <w:rFonts w:ascii="Times New Roman" w:hAnsi="Times New Roman" w:cs="Times New Roman"/>
          <w:b/>
          <w:bCs/>
          <w:spacing w:val="65"/>
        </w:rPr>
        <w:t xml:space="preserve"> </w:t>
      </w:r>
      <w:r w:rsidRPr="00B87FD4">
        <w:rPr>
          <w:rFonts w:ascii="Times New Roman" w:hAnsi="Times New Roman" w:cs="Times New Roman"/>
          <w:b/>
          <w:bCs/>
          <w:spacing w:val="-1"/>
        </w:rPr>
        <w:t>n),</w:t>
      </w:r>
      <w:r w:rsidRPr="00B87FD4">
        <w:rPr>
          <w:rFonts w:ascii="Times New Roman" w:hAnsi="Times New Roman" w:cs="Times New Roman"/>
          <w:b/>
          <w:bCs/>
          <w:spacing w:val="64"/>
        </w:rPr>
        <w:t xml:space="preserve"> </w:t>
      </w:r>
      <w:r w:rsidRPr="00B87FD4">
        <w:rPr>
          <w:rFonts w:ascii="Times New Roman" w:hAnsi="Times New Roman" w:cs="Times New Roman"/>
          <w:b/>
          <w:bCs/>
          <w:spacing w:val="-1"/>
        </w:rPr>
        <w:t>o),</w:t>
      </w:r>
      <w:r w:rsidRPr="00B87FD4">
        <w:rPr>
          <w:rFonts w:ascii="Times New Roman" w:hAnsi="Times New Roman" w:cs="Times New Roman"/>
          <w:b/>
          <w:bCs/>
          <w:spacing w:val="64"/>
        </w:rPr>
        <w:t xml:space="preserve"> </w:t>
      </w:r>
      <w:r w:rsidRPr="00B87FD4">
        <w:rPr>
          <w:rFonts w:ascii="Times New Roman" w:hAnsi="Times New Roman" w:cs="Times New Roman"/>
          <w:b/>
          <w:bCs/>
          <w:spacing w:val="-1"/>
        </w:rPr>
        <w:t>q),</w:t>
      </w:r>
      <w:r w:rsidRPr="00B87FD4">
        <w:rPr>
          <w:rFonts w:ascii="Times New Roman" w:hAnsi="Times New Roman" w:cs="Times New Roman"/>
          <w:b/>
          <w:bCs/>
          <w:spacing w:val="65"/>
        </w:rPr>
        <w:t xml:space="preserve"> </w:t>
      </w:r>
      <w:r w:rsidRPr="00B87FD4">
        <w:rPr>
          <w:rFonts w:ascii="Times New Roman" w:hAnsi="Times New Roman" w:cs="Times New Roman"/>
          <w:b/>
          <w:bCs/>
        </w:rPr>
        <w:t>sono</w:t>
      </w:r>
      <w:r w:rsidRPr="00B87FD4">
        <w:rPr>
          <w:rFonts w:ascii="Times New Roman" w:hAnsi="Times New Roman" w:cs="Times New Roman"/>
          <w:b/>
          <w:bCs/>
          <w:spacing w:val="64"/>
        </w:rPr>
        <w:t xml:space="preserve"> </w:t>
      </w:r>
      <w:r w:rsidRPr="00B87FD4">
        <w:rPr>
          <w:rFonts w:ascii="Times New Roman" w:hAnsi="Times New Roman" w:cs="Times New Roman"/>
          <w:b/>
          <w:bCs/>
        </w:rPr>
        <w:t>richiesti</w:t>
      </w:r>
      <w:r w:rsidRPr="00B87FD4">
        <w:rPr>
          <w:rFonts w:ascii="Times New Roman" w:hAnsi="Times New Roman" w:cs="Times New Roman"/>
          <w:b/>
          <w:bCs/>
          <w:spacing w:val="45"/>
        </w:rPr>
        <w:t xml:space="preserve"> </w:t>
      </w:r>
      <w:r w:rsidRPr="00B87FD4">
        <w:rPr>
          <w:rFonts w:ascii="Times New Roman" w:hAnsi="Times New Roman" w:cs="Times New Roman"/>
          <w:b/>
          <w:bCs/>
        </w:rPr>
        <w:t>a</w:t>
      </w:r>
      <w:r w:rsidRPr="00B87FD4">
        <w:rPr>
          <w:rFonts w:ascii="Times New Roman" w:hAnsi="Times New Roman" w:cs="Times New Roman"/>
          <w:b/>
          <w:bCs/>
          <w:spacing w:val="64"/>
        </w:rPr>
        <w:t xml:space="preserve"> </w:t>
      </w:r>
      <w:r w:rsidRPr="00B87FD4">
        <w:rPr>
          <w:rFonts w:ascii="Times New Roman" w:hAnsi="Times New Roman" w:cs="Times New Roman"/>
          <w:b/>
          <w:bCs/>
          <w:spacing w:val="-1"/>
        </w:rPr>
        <w:t>pena</w:t>
      </w:r>
      <w:r w:rsidRPr="00B87FD4">
        <w:rPr>
          <w:rFonts w:ascii="Times New Roman" w:hAnsi="Times New Roman" w:cs="Times New Roman"/>
          <w:b/>
          <w:bCs/>
          <w:spacing w:val="66"/>
        </w:rPr>
        <w:t xml:space="preserve"> </w:t>
      </w:r>
      <w:r w:rsidRPr="00B87FD4">
        <w:rPr>
          <w:rFonts w:ascii="Times New Roman" w:hAnsi="Times New Roman" w:cs="Times New Roman"/>
          <w:b/>
          <w:bCs/>
          <w:spacing w:val="-1"/>
        </w:rPr>
        <w:t>di</w:t>
      </w:r>
      <w:r w:rsidRPr="00B87FD4">
        <w:rPr>
          <w:rFonts w:ascii="Times New Roman" w:hAnsi="Times New Roman" w:cs="Times New Roman"/>
          <w:b/>
          <w:bCs/>
          <w:spacing w:val="28"/>
          <w:w w:val="99"/>
        </w:rPr>
        <w:t xml:space="preserve"> </w:t>
      </w:r>
      <w:r w:rsidRPr="00B87FD4">
        <w:rPr>
          <w:rFonts w:ascii="Times New Roman" w:hAnsi="Times New Roman" w:cs="Times New Roman"/>
          <w:b/>
          <w:bCs/>
          <w:spacing w:val="-1"/>
        </w:rPr>
        <w:t>esclusione</w:t>
      </w:r>
      <w:r w:rsidRPr="00B87FD4">
        <w:rPr>
          <w:rFonts w:ascii="Times New Roman" w:hAnsi="Times New Roman" w:cs="Times New Roman"/>
          <w:b/>
          <w:bCs/>
          <w:spacing w:val="5"/>
        </w:rPr>
        <w:t xml:space="preserve"> </w:t>
      </w:r>
      <w:r w:rsidRPr="00B87FD4">
        <w:rPr>
          <w:rFonts w:ascii="Times New Roman" w:hAnsi="Times New Roman" w:cs="Times New Roman"/>
          <w:b/>
          <w:bCs/>
          <w:spacing w:val="-1"/>
        </w:rPr>
        <w:t>dalla</w:t>
      </w:r>
      <w:r w:rsidRPr="00B87FD4">
        <w:rPr>
          <w:rFonts w:ascii="Times New Roman" w:hAnsi="Times New Roman" w:cs="Times New Roman"/>
          <w:b/>
          <w:bCs/>
          <w:spacing w:val="6"/>
        </w:rPr>
        <w:t xml:space="preserve"> </w:t>
      </w:r>
      <w:r w:rsidRPr="00B87FD4">
        <w:rPr>
          <w:rFonts w:ascii="Times New Roman" w:hAnsi="Times New Roman" w:cs="Times New Roman"/>
          <w:b/>
          <w:bCs/>
        </w:rPr>
        <w:t>gara</w:t>
      </w:r>
      <w:r w:rsidRPr="00B87FD4">
        <w:rPr>
          <w:rFonts w:ascii="Times New Roman" w:hAnsi="Times New Roman" w:cs="Times New Roman"/>
        </w:rPr>
        <w:t>,</w:t>
      </w:r>
      <w:r w:rsidRPr="00B87FD4">
        <w:rPr>
          <w:rFonts w:ascii="Times New Roman" w:hAnsi="Times New Roman" w:cs="Times New Roman"/>
          <w:spacing w:val="5"/>
        </w:rPr>
        <w:t xml:space="preserve"> </w:t>
      </w:r>
      <w:r w:rsidRPr="00B87FD4">
        <w:rPr>
          <w:rFonts w:ascii="Times New Roman" w:hAnsi="Times New Roman" w:cs="Times New Roman"/>
        </w:rPr>
        <w:t>fermo</w:t>
      </w:r>
      <w:r w:rsidRPr="00B87FD4">
        <w:rPr>
          <w:rFonts w:ascii="Times New Roman" w:hAnsi="Times New Roman" w:cs="Times New Roman"/>
          <w:spacing w:val="5"/>
        </w:rPr>
        <w:t xml:space="preserve"> </w:t>
      </w:r>
      <w:r w:rsidRPr="00B87FD4">
        <w:rPr>
          <w:rFonts w:ascii="Times New Roman" w:hAnsi="Times New Roman" w:cs="Times New Roman"/>
          <w:spacing w:val="-1"/>
        </w:rPr>
        <w:t>restando</w:t>
      </w:r>
      <w:r w:rsidRPr="00B87FD4">
        <w:rPr>
          <w:rFonts w:ascii="Times New Roman" w:hAnsi="Times New Roman" w:cs="Times New Roman"/>
          <w:spacing w:val="4"/>
        </w:rPr>
        <w:t xml:space="preserve"> </w:t>
      </w:r>
      <w:r w:rsidRPr="00B87FD4">
        <w:rPr>
          <w:rFonts w:ascii="Times New Roman" w:hAnsi="Times New Roman" w:cs="Times New Roman"/>
        </w:rPr>
        <w:t>il</w:t>
      </w:r>
      <w:r w:rsidRPr="00B87FD4">
        <w:rPr>
          <w:rFonts w:ascii="Times New Roman" w:hAnsi="Times New Roman" w:cs="Times New Roman"/>
          <w:spacing w:val="5"/>
        </w:rPr>
        <w:t xml:space="preserve"> </w:t>
      </w:r>
      <w:r w:rsidRPr="00B87FD4">
        <w:rPr>
          <w:rFonts w:ascii="Times New Roman" w:hAnsi="Times New Roman" w:cs="Times New Roman"/>
          <w:spacing w:val="-1"/>
        </w:rPr>
        <w:t>ricorso</w:t>
      </w:r>
      <w:r w:rsidRPr="00B87FD4">
        <w:rPr>
          <w:rFonts w:ascii="Times New Roman" w:hAnsi="Times New Roman" w:cs="Times New Roman"/>
          <w:spacing w:val="5"/>
        </w:rPr>
        <w:t xml:space="preserve"> </w:t>
      </w:r>
      <w:r w:rsidRPr="00B87FD4">
        <w:rPr>
          <w:rFonts w:ascii="Times New Roman" w:hAnsi="Times New Roman" w:cs="Times New Roman"/>
        </w:rPr>
        <w:t>al</w:t>
      </w:r>
      <w:r w:rsidRPr="00B87FD4">
        <w:rPr>
          <w:rFonts w:ascii="Times New Roman" w:hAnsi="Times New Roman" w:cs="Times New Roman"/>
          <w:spacing w:val="5"/>
        </w:rPr>
        <w:t xml:space="preserve"> </w:t>
      </w:r>
      <w:r w:rsidRPr="00B87FD4">
        <w:rPr>
          <w:rFonts w:ascii="Times New Roman" w:hAnsi="Times New Roman" w:cs="Times New Roman"/>
          <w:spacing w:val="-1"/>
        </w:rPr>
        <w:t>soccorso</w:t>
      </w:r>
      <w:r w:rsidRPr="00B87FD4">
        <w:rPr>
          <w:rFonts w:ascii="Times New Roman" w:hAnsi="Times New Roman" w:cs="Times New Roman"/>
          <w:spacing w:val="6"/>
        </w:rPr>
        <w:t xml:space="preserve"> </w:t>
      </w:r>
      <w:r w:rsidRPr="00B87FD4">
        <w:rPr>
          <w:rFonts w:ascii="Times New Roman" w:hAnsi="Times New Roman" w:cs="Times New Roman"/>
        </w:rPr>
        <w:t>istruttorio</w:t>
      </w:r>
      <w:r w:rsidRPr="00B87FD4">
        <w:rPr>
          <w:rFonts w:ascii="Times New Roman" w:hAnsi="Times New Roman" w:cs="Times New Roman"/>
          <w:spacing w:val="4"/>
        </w:rPr>
        <w:t xml:space="preserve"> </w:t>
      </w:r>
      <w:r w:rsidRPr="00B87FD4">
        <w:rPr>
          <w:rFonts w:ascii="Times New Roman" w:hAnsi="Times New Roman" w:cs="Times New Roman"/>
        </w:rPr>
        <w:t>nei</w:t>
      </w:r>
      <w:r w:rsidRPr="00B87FD4">
        <w:rPr>
          <w:rFonts w:ascii="Times New Roman" w:hAnsi="Times New Roman" w:cs="Times New Roman"/>
          <w:spacing w:val="5"/>
        </w:rPr>
        <w:t xml:space="preserve"> </w:t>
      </w:r>
      <w:r w:rsidRPr="00B87FD4">
        <w:rPr>
          <w:rFonts w:ascii="Times New Roman" w:hAnsi="Times New Roman" w:cs="Times New Roman"/>
        </w:rPr>
        <w:t>termini</w:t>
      </w:r>
      <w:r w:rsidRPr="00B87FD4">
        <w:rPr>
          <w:rFonts w:ascii="Times New Roman" w:hAnsi="Times New Roman" w:cs="Times New Roman"/>
          <w:spacing w:val="5"/>
        </w:rPr>
        <w:t xml:space="preserve"> </w:t>
      </w:r>
      <w:r w:rsidRPr="00B87FD4">
        <w:rPr>
          <w:rFonts w:ascii="Times New Roman" w:hAnsi="Times New Roman" w:cs="Times New Roman"/>
        </w:rPr>
        <w:t>e</w:t>
      </w:r>
      <w:r w:rsidRPr="00B87FD4">
        <w:rPr>
          <w:rFonts w:ascii="Times New Roman" w:hAnsi="Times New Roman" w:cs="Times New Roman"/>
          <w:spacing w:val="6"/>
        </w:rPr>
        <w:t xml:space="preserve"> </w:t>
      </w:r>
      <w:r w:rsidRPr="00B87FD4">
        <w:rPr>
          <w:rFonts w:ascii="Times New Roman" w:hAnsi="Times New Roman" w:cs="Times New Roman"/>
        </w:rPr>
        <w:t>con</w:t>
      </w:r>
      <w:r w:rsidRPr="00B87FD4">
        <w:rPr>
          <w:rFonts w:ascii="Times New Roman" w:hAnsi="Times New Roman" w:cs="Times New Roman"/>
          <w:spacing w:val="45"/>
          <w:w w:val="99"/>
        </w:rPr>
        <w:t xml:space="preserve"> </w:t>
      </w:r>
      <w:r w:rsidRPr="00B87FD4">
        <w:rPr>
          <w:rFonts w:ascii="Times New Roman" w:hAnsi="Times New Roman" w:cs="Times New Roman"/>
          <w:spacing w:val="-1"/>
        </w:rPr>
        <w:t>le</w:t>
      </w:r>
      <w:r w:rsidRPr="00B87FD4">
        <w:rPr>
          <w:rFonts w:ascii="Times New Roman" w:hAnsi="Times New Roman" w:cs="Times New Roman"/>
          <w:spacing w:val="3"/>
        </w:rPr>
        <w:t xml:space="preserve"> </w:t>
      </w:r>
      <w:r w:rsidRPr="00B87FD4">
        <w:rPr>
          <w:rFonts w:ascii="Times New Roman" w:hAnsi="Times New Roman" w:cs="Times New Roman"/>
          <w:spacing w:val="-1"/>
        </w:rPr>
        <w:t>modalità</w:t>
      </w:r>
      <w:r w:rsidRPr="00B87FD4">
        <w:rPr>
          <w:rFonts w:ascii="Times New Roman" w:hAnsi="Times New Roman" w:cs="Times New Roman"/>
          <w:spacing w:val="4"/>
        </w:rPr>
        <w:t xml:space="preserve"> </w:t>
      </w:r>
      <w:r w:rsidRPr="00B87FD4">
        <w:rPr>
          <w:rFonts w:ascii="Times New Roman" w:hAnsi="Times New Roman" w:cs="Times New Roman"/>
          <w:spacing w:val="-1"/>
        </w:rPr>
        <w:t>di</w:t>
      </w:r>
      <w:r w:rsidRPr="00B87FD4">
        <w:rPr>
          <w:rFonts w:ascii="Times New Roman" w:hAnsi="Times New Roman" w:cs="Times New Roman"/>
          <w:spacing w:val="4"/>
        </w:rPr>
        <w:t xml:space="preserve"> </w:t>
      </w:r>
      <w:r w:rsidRPr="00B87FD4">
        <w:rPr>
          <w:rFonts w:ascii="Times New Roman" w:hAnsi="Times New Roman" w:cs="Times New Roman"/>
        </w:rPr>
        <w:t>cui</w:t>
      </w:r>
      <w:r w:rsidRPr="00B87FD4">
        <w:rPr>
          <w:rFonts w:ascii="Times New Roman" w:hAnsi="Times New Roman" w:cs="Times New Roman"/>
          <w:spacing w:val="3"/>
        </w:rPr>
        <w:t xml:space="preserve"> </w:t>
      </w:r>
      <w:r w:rsidRPr="00B87FD4">
        <w:rPr>
          <w:rFonts w:ascii="Times New Roman" w:hAnsi="Times New Roman" w:cs="Times New Roman"/>
          <w:spacing w:val="-1"/>
        </w:rPr>
        <w:t>al</w:t>
      </w:r>
      <w:r w:rsidRPr="00B87FD4">
        <w:rPr>
          <w:rFonts w:ascii="Times New Roman" w:hAnsi="Times New Roman" w:cs="Times New Roman"/>
          <w:spacing w:val="4"/>
        </w:rPr>
        <w:t xml:space="preserve"> </w:t>
      </w:r>
      <w:r w:rsidRPr="00B87FD4">
        <w:rPr>
          <w:rFonts w:ascii="Times New Roman" w:hAnsi="Times New Roman" w:cs="Times New Roman"/>
        </w:rPr>
        <w:t>comma</w:t>
      </w:r>
      <w:r w:rsidRPr="00B87FD4">
        <w:rPr>
          <w:rFonts w:ascii="Times New Roman" w:hAnsi="Times New Roman" w:cs="Times New Roman"/>
          <w:spacing w:val="4"/>
        </w:rPr>
        <w:t xml:space="preserve"> </w:t>
      </w:r>
      <w:r w:rsidRPr="00B87FD4">
        <w:rPr>
          <w:rFonts w:ascii="Times New Roman" w:hAnsi="Times New Roman" w:cs="Times New Roman"/>
        </w:rPr>
        <w:t>9</w:t>
      </w:r>
      <w:r w:rsidRPr="00B87FD4">
        <w:rPr>
          <w:rFonts w:ascii="Times New Roman" w:hAnsi="Times New Roman" w:cs="Times New Roman"/>
          <w:spacing w:val="4"/>
        </w:rPr>
        <w:t xml:space="preserve"> </w:t>
      </w:r>
      <w:r w:rsidRPr="00B87FD4">
        <w:rPr>
          <w:rFonts w:ascii="Times New Roman" w:hAnsi="Times New Roman" w:cs="Times New Roman"/>
          <w:spacing w:val="-1"/>
        </w:rPr>
        <w:t>dell’art.</w:t>
      </w:r>
      <w:r w:rsidRPr="00B87FD4">
        <w:rPr>
          <w:rFonts w:ascii="Times New Roman" w:hAnsi="Times New Roman" w:cs="Times New Roman"/>
          <w:spacing w:val="4"/>
        </w:rPr>
        <w:t xml:space="preserve"> </w:t>
      </w:r>
      <w:r w:rsidRPr="00B87FD4">
        <w:rPr>
          <w:rFonts w:ascii="Times New Roman" w:hAnsi="Times New Roman" w:cs="Times New Roman"/>
          <w:spacing w:val="-1"/>
        </w:rPr>
        <w:t>83</w:t>
      </w:r>
      <w:r w:rsidRPr="00B87FD4">
        <w:rPr>
          <w:rFonts w:ascii="Times New Roman" w:hAnsi="Times New Roman" w:cs="Times New Roman"/>
          <w:spacing w:val="5"/>
        </w:rPr>
        <w:t xml:space="preserve"> </w:t>
      </w:r>
      <w:r w:rsidRPr="00B87FD4">
        <w:rPr>
          <w:rFonts w:ascii="Times New Roman" w:hAnsi="Times New Roman" w:cs="Times New Roman"/>
          <w:spacing w:val="-1"/>
        </w:rPr>
        <w:t>del</w:t>
      </w:r>
      <w:r w:rsidRPr="00B87FD4">
        <w:rPr>
          <w:rFonts w:ascii="Times New Roman" w:hAnsi="Times New Roman" w:cs="Times New Roman"/>
          <w:spacing w:val="3"/>
        </w:rPr>
        <w:t xml:space="preserve"> </w:t>
      </w:r>
      <w:r w:rsidRPr="00B87FD4">
        <w:rPr>
          <w:rFonts w:ascii="Times New Roman" w:hAnsi="Times New Roman" w:cs="Times New Roman"/>
          <w:spacing w:val="-1"/>
        </w:rPr>
        <w:t>codice</w:t>
      </w:r>
      <w:r w:rsidRPr="00B87FD4">
        <w:rPr>
          <w:rFonts w:ascii="Times New Roman" w:hAnsi="Times New Roman" w:cs="Times New Roman"/>
          <w:spacing w:val="3"/>
        </w:rPr>
        <w:t xml:space="preserve"> </w:t>
      </w:r>
      <w:r w:rsidRPr="00B87FD4">
        <w:rPr>
          <w:rFonts w:ascii="Times New Roman" w:hAnsi="Times New Roman" w:cs="Times New Roman"/>
          <w:spacing w:val="-1"/>
        </w:rPr>
        <w:t>come</w:t>
      </w:r>
      <w:r w:rsidRPr="00B87FD4">
        <w:rPr>
          <w:rFonts w:ascii="Times New Roman" w:hAnsi="Times New Roman" w:cs="Times New Roman"/>
          <w:spacing w:val="4"/>
        </w:rPr>
        <w:t xml:space="preserve"> </w:t>
      </w:r>
      <w:r w:rsidRPr="00B87FD4">
        <w:rPr>
          <w:rFonts w:ascii="Times New Roman" w:hAnsi="Times New Roman" w:cs="Times New Roman"/>
        </w:rPr>
        <w:t>indicate</w:t>
      </w:r>
      <w:r w:rsidRPr="00B87FD4">
        <w:rPr>
          <w:rFonts w:ascii="Times New Roman" w:hAnsi="Times New Roman" w:cs="Times New Roman"/>
          <w:spacing w:val="3"/>
        </w:rPr>
        <w:t xml:space="preserve"> </w:t>
      </w:r>
      <w:r w:rsidRPr="00B87FD4">
        <w:rPr>
          <w:rFonts w:ascii="Times New Roman" w:hAnsi="Times New Roman" w:cs="Times New Roman"/>
          <w:spacing w:val="-1"/>
        </w:rPr>
        <w:t>al</w:t>
      </w:r>
      <w:r w:rsidRPr="00B87FD4">
        <w:rPr>
          <w:rFonts w:ascii="Times New Roman" w:hAnsi="Times New Roman" w:cs="Times New Roman"/>
          <w:spacing w:val="3"/>
        </w:rPr>
        <w:t xml:space="preserve"> </w:t>
      </w:r>
      <w:r w:rsidRPr="00B87FD4">
        <w:rPr>
          <w:rFonts w:ascii="Times New Roman" w:hAnsi="Times New Roman" w:cs="Times New Roman"/>
          <w:spacing w:val="-1"/>
        </w:rPr>
        <w:t>paragrafo</w:t>
      </w:r>
      <w:r w:rsidRPr="00B87FD4">
        <w:rPr>
          <w:rFonts w:ascii="Times New Roman" w:hAnsi="Times New Roman" w:cs="Times New Roman"/>
          <w:spacing w:val="4"/>
        </w:rPr>
        <w:t xml:space="preserve"> </w:t>
      </w:r>
      <w:r w:rsidRPr="00B87FD4">
        <w:rPr>
          <w:rFonts w:ascii="Times New Roman" w:hAnsi="Times New Roman" w:cs="Times New Roman"/>
          <w:spacing w:val="-1"/>
        </w:rPr>
        <w:t>4.4.4</w:t>
      </w:r>
      <w:r w:rsidRPr="00B87FD4">
        <w:rPr>
          <w:rFonts w:ascii="Times New Roman" w:hAnsi="Times New Roman" w:cs="Times New Roman"/>
          <w:spacing w:val="4"/>
        </w:rPr>
        <w:t xml:space="preserve"> </w:t>
      </w:r>
      <w:r w:rsidRPr="00B87FD4">
        <w:rPr>
          <w:rFonts w:ascii="Times New Roman" w:hAnsi="Times New Roman" w:cs="Times New Roman"/>
          <w:spacing w:val="-1"/>
        </w:rPr>
        <w:t>del</w:t>
      </w:r>
      <w:r w:rsidRPr="00B87FD4">
        <w:rPr>
          <w:rFonts w:ascii="Times New Roman" w:hAnsi="Times New Roman" w:cs="Times New Roman"/>
          <w:spacing w:val="68"/>
          <w:w w:val="99"/>
        </w:rPr>
        <w:t xml:space="preserve"> </w:t>
      </w:r>
      <w:r w:rsidRPr="00B87FD4">
        <w:rPr>
          <w:rFonts w:ascii="Times New Roman" w:hAnsi="Times New Roman" w:cs="Times New Roman"/>
          <w:spacing w:val="-1"/>
        </w:rPr>
        <w:t>presente</w:t>
      </w:r>
      <w:r w:rsidRPr="00B87FD4">
        <w:rPr>
          <w:rFonts w:ascii="Times New Roman" w:hAnsi="Times New Roman" w:cs="Times New Roman"/>
          <w:spacing w:val="-22"/>
        </w:rPr>
        <w:t xml:space="preserve"> </w:t>
      </w:r>
      <w:r w:rsidRPr="00B87FD4">
        <w:rPr>
          <w:rFonts w:ascii="Times New Roman" w:hAnsi="Times New Roman" w:cs="Times New Roman"/>
          <w:spacing w:val="-1"/>
        </w:rPr>
        <w:t>disciplinare.</w:t>
      </w:r>
    </w:p>
    <w:p w:rsidR="00613AD7" w:rsidRPr="00B87FD4" w:rsidRDefault="00613AD7" w:rsidP="00B87FD4">
      <w:pPr>
        <w:pStyle w:val="Corpodeltesto"/>
        <w:kinsoku w:val="0"/>
        <w:overflowPunct w:val="0"/>
        <w:spacing w:before="11"/>
        <w:ind w:left="0"/>
        <w:jc w:val="both"/>
        <w:rPr>
          <w:rFonts w:ascii="Times New Roman" w:hAnsi="Times New Roman" w:cs="Times New Roman"/>
          <w:sz w:val="21"/>
          <w:szCs w:val="21"/>
        </w:rPr>
      </w:pPr>
    </w:p>
    <w:p w:rsidR="00613AD7" w:rsidRPr="001E34E7" w:rsidRDefault="00613AD7" w:rsidP="00B87FD4">
      <w:pPr>
        <w:pStyle w:val="Corpodeltesto"/>
        <w:numPr>
          <w:ilvl w:val="0"/>
          <w:numId w:val="10"/>
        </w:numPr>
        <w:tabs>
          <w:tab w:val="left" w:pos="559"/>
        </w:tabs>
        <w:kinsoku w:val="0"/>
        <w:overflowPunct w:val="0"/>
        <w:ind w:hanging="438"/>
        <w:jc w:val="both"/>
        <w:rPr>
          <w:rFonts w:ascii="Times New Roman" w:hAnsi="Times New Roman" w:cs="Times New Roman"/>
        </w:rPr>
      </w:pPr>
      <w:r w:rsidRPr="001E34E7">
        <w:rPr>
          <w:rFonts w:ascii="Times New Roman" w:hAnsi="Times New Roman" w:cs="Times New Roman"/>
          <w:b/>
          <w:bCs/>
          <w:spacing w:val="-1"/>
        </w:rPr>
        <w:t>Contenuto</w:t>
      </w:r>
      <w:r w:rsidRPr="001E34E7">
        <w:rPr>
          <w:rFonts w:ascii="Times New Roman" w:hAnsi="Times New Roman" w:cs="Times New Roman"/>
          <w:b/>
          <w:bCs/>
          <w:spacing w:val="-10"/>
        </w:rPr>
        <w:t xml:space="preserve"> </w:t>
      </w:r>
      <w:r w:rsidRPr="001E34E7">
        <w:rPr>
          <w:rFonts w:ascii="Times New Roman" w:hAnsi="Times New Roman" w:cs="Times New Roman"/>
          <w:b/>
          <w:bCs/>
        </w:rPr>
        <w:t>della</w:t>
      </w:r>
      <w:r w:rsidRPr="001E34E7">
        <w:rPr>
          <w:rFonts w:ascii="Times New Roman" w:hAnsi="Times New Roman" w:cs="Times New Roman"/>
          <w:b/>
          <w:bCs/>
          <w:spacing w:val="-9"/>
        </w:rPr>
        <w:t xml:space="preserve"> </w:t>
      </w:r>
      <w:r w:rsidRPr="001E34E7">
        <w:rPr>
          <w:rFonts w:ascii="Times New Roman" w:hAnsi="Times New Roman" w:cs="Times New Roman"/>
          <w:b/>
          <w:bCs/>
          <w:spacing w:val="-1"/>
        </w:rPr>
        <w:t>Busta</w:t>
      </w:r>
      <w:r w:rsidRPr="001E34E7">
        <w:rPr>
          <w:rFonts w:ascii="Times New Roman" w:hAnsi="Times New Roman" w:cs="Times New Roman"/>
          <w:b/>
          <w:bCs/>
          <w:spacing w:val="-10"/>
        </w:rPr>
        <w:t xml:space="preserve"> </w:t>
      </w:r>
      <w:r w:rsidRPr="001E34E7">
        <w:rPr>
          <w:rFonts w:ascii="Times New Roman" w:hAnsi="Times New Roman" w:cs="Times New Roman"/>
          <w:b/>
          <w:bCs/>
          <w:spacing w:val="-1"/>
        </w:rPr>
        <w:t>“B-</w:t>
      </w:r>
      <w:r w:rsidRPr="001E34E7">
        <w:rPr>
          <w:rFonts w:ascii="Times New Roman" w:hAnsi="Times New Roman" w:cs="Times New Roman"/>
          <w:b/>
          <w:bCs/>
          <w:spacing w:val="-8"/>
        </w:rPr>
        <w:t xml:space="preserve"> </w:t>
      </w:r>
      <w:r w:rsidRPr="001E34E7">
        <w:rPr>
          <w:rFonts w:ascii="Times New Roman" w:hAnsi="Times New Roman" w:cs="Times New Roman"/>
          <w:b/>
          <w:bCs/>
        </w:rPr>
        <w:t>Offerta</w:t>
      </w:r>
      <w:r w:rsidRPr="001E34E7">
        <w:rPr>
          <w:rFonts w:ascii="Times New Roman" w:hAnsi="Times New Roman" w:cs="Times New Roman"/>
          <w:b/>
          <w:bCs/>
          <w:spacing w:val="-9"/>
        </w:rPr>
        <w:t xml:space="preserve"> </w:t>
      </w:r>
      <w:r w:rsidRPr="001E34E7">
        <w:rPr>
          <w:rFonts w:ascii="Times New Roman" w:hAnsi="Times New Roman" w:cs="Times New Roman"/>
          <w:b/>
          <w:bCs/>
          <w:spacing w:val="-1"/>
        </w:rPr>
        <w:t>tecnica”</w:t>
      </w:r>
    </w:p>
    <w:p w:rsidR="00613AD7" w:rsidRPr="00B87FD4" w:rsidRDefault="00613AD7" w:rsidP="00B87FD4">
      <w:pPr>
        <w:pStyle w:val="Corpodeltesto"/>
        <w:kinsoku w:val="0"/>
        <w:overflowPunct w:val="0"/>
        <w:spacing w:before="11"/>
        <w:ind w:left="0"/>
        <w:jc w:val="both"/>
        <w:rPr>
          <w:rFonts w:ascii="Times New Roman" w:hAnsi="Times New Roman" w:cs="Times New Roman"/>
          <w:b/>
          <w:bCs/>
          <w:sz w:val="21"/>
          <w:szCs w:val="21"/>
        </w:rPr>
      </w:pPr>
    </w:p>
    <w:p w:rsidR="00613AD7" w:rsidRPr="00B87FD4" w:rsidRDefault="00613AD7" w:rsidP="00B87FD4">
      <w:pPr>
        <w:pStyle w:val="Corpodeltesto"/>
        <w:kinsoku w:val="0"/>
        <w:overflowPunct w:val="0"/>
        <w:jc w:val="both"/>
        <w:rPr>
          <w:rFonts w:ascii="Times New Roman" w:hAnsi="Times New Roman" w:cs="Times New Roman"/>
        </w:rPr>
      </w:pPr>
      <w:r w:rsidRPr="00B87FD4">
        <w:rPr>
          <w:rFonts w:ascii="Times New Roman" w:hAnsi="Times New Roman" w:cs="Times New Roman"/>
        </w:rPr>
        <w:t>La</w:t>
      </w:r>
      <w:r w:rsidRPr="00B87FD4">
        <w:rPr>
          <w:rFonts w:ascii="Times New Roman" w:hAnsi="Times New Roman" w:cs="Times New Roman"/>
          <w:spacing w:val="-7"/>
        </w:rPr>
        <w:t xml:space="preserve"> </w:t>
      </w:r>
      <w:r w:rsidRPr="00B87FD4">
        <w:rPr>
          <w:rFonts w:ascii="Times New Roman" w:hAnsi="Times New Roman" w:cs="Times New Roman"/>
        </w:rPr>
        <w:t>busta</w:t>
      </w:r>
      <w:r w:rsidRPr="00B87FD4">
        <w:rPr>
          <w:rFonts w:ascii="Times New Roman" w:hAnsi="Times New Roman" w:cs="Times New Roman"/>
          <w:spacing w:val="-6"/>
        </w:rPr>
        <w:t xml:space="preserve"> </w:t>
      </w:r>
      <w:r w:rsidRPr="00B87FD4">
        <w:rPr>
          <w:rFonts w:ascii="Times New Roman" w:hAnsi="Times New Roman" w:cs="Times New Roman"/>
        </w:rPr>
        <w:t>“B</w:t>
      </w:r>
      <w:r w:rsidRPr="00B87FD4">
        <w:rPr>
          <w:rFonts w:ascii="Times New Roman" w:hAnsi="Times New Roman" w:cs="Times New Roman"/>
          <w:spacing w:val="-6"/>
        </w:rPr>
        <w:t xml:space="preserve"> </w:t>
      </w:r>
      <w:r w:rsidRPr="00B87FD4">
        <w:rPr>
          <w:rFonts w:ascii="Times New Roman" w:hAnsi="Times New Roman" w:cs="Times New Roman"/>
        </w:rPr>
        <w:t>–</w:t>
      </w:r>
      <w:r w:rsidRPr="00B87FD4">
        <w:rPr>
          <w:rFonts w:ascii="Times New Roman" w:hAnsi="Times New Roman" w:cs="Times New Roman"/>
          <w:spacing w:val="-7"/>
        </w:rPr>
        <w:t xml:space="preserve"> </w:t>
      </w:r>
      <w:r w:rsidRPr="00B87FD4">
        <w:rPr>
          <w:rFonts w:ascii="Times New Roman" w:hAnsi="Times New Roman" w:cs="Times New Roman"/>
        </w:rPr>
        <w:t>Offerta</w:t>
      </w:r>
      <w:r w:rsidRPr="00B87FD4">
        <w:rPr>
          <w:rFonts w:ascii="Times New Roman" w:hAnsi="Times New Roman" w:cs="Times New Roman"/>
          <w:spacing w:val="-8"/>
        </w:rPr>
        <w:t xml:space="preserve"> </w:t>
      </w:r>
      <w:r w:rsidRPr="00B87FD4">
        <w:rPr>
          <w:rFonts w:ascii="Times New Roman" w:hAnsi="Times New Roman" w:cs="Times New Roman"/>
        </w:rPr>
        <w:t>tecnica”</w:t>
      </w:r>
      <w:r w:rsidRPr="00B87FD4">
        <w:rPr>
          <w:rFonts w:ascii="Times New Roman" w:hAnsi="Times New Roman" w:cs="Times New Roman"/>
          <w:spacing w:val="-5"/>
        </w:rPr>
        <w:t xml:space="preserve"> </w:t>
      </w:r>
      <w:r w:rsidRPr="00B87FD4">
        <w:rPr>
          <w:rFonts w:ascii="Times New Roman" w:hAnsi="Times New Roman" w:cs="Times New Roman"/>
        </w:rPr>
        <w:t>deve</w:t>
      </w:r>
      <w:r w:rsidRPr="00B87FD4">
        <w:rPr>
          <w:rFonts w:ascii="Times New Roman" w:hAnsi="Times New Roman" w:cs="Times New Roman"/>
          <w:spacing w:val="-7"/>
        </w:rPr>
        <w:t xml:space="preserve"> </w:t>
      </w:r>
      <w:r w:rsidRPr="00B87FD4">
        <w:rPr>
          <w:rFonts w:ascii="Times New Roman" w:hAnsi="Times New Roman" w:cs="Times New Roman"/>
        </w:rPr>
        <w:t>contenere:</w:t>
      </w:r>
    </w:p>
    <w:p w:rsidR="00613AD7" w:rsidRPr="00B87FD4" w:rsidRDefault="00613AD7" w:rsidP="00B87FD4">
      <w:pPr>
        <w:pStyle w:val="Corpodeltesto"/>
        <w:tabs>
          <w:tab w:val="left" w:pos="405"/>
        </w:tabs>
        <w:kinsoku w:val="0"/>
        <w:overflowPunct w:val="0"/>
        <w:spacing w:before="1"/>
        <w:ind w:right="104"/>
        <w:jc w:val="both"/>
        <w:rPr>
          <w:rFonts w:ascii="Times New Roman" w:hAnsi="Times New Roman" w:cs="Times New Roman"/>
        </w:rPr>
      </w:pPr>
      <w:r w:rsidRPr="00B87FD4">
        <w:rPr>
          <w:rFonts w:ascii="Times New Roman" w:hAnsi="Times New Roman" w:cs="Times New Roman"/>
          <w:b/>
          <w:bCs/>
        </w:rPr>
        <w:t>Offerta</w:t>
      </w:r>
      <w:r w:rsidRPr="00B87FD4">
        <w:rPr>
          <w:rFonts w:ascii="Times New Roman" w:hAnsi="Times New Roman" w:cs="Times New Roman"/>
          <w:b/>
          <w:bCs/>
          <w:spacing w:val="8"/>
        </w:rPr>
        <w:t xml:space="preserve"> </w:t>
      </w:r>
      <w:r w:rsidRPr="00B87FD4">
        <w:rPr>
          <w:rFonts w:ascii="Times New Roman" w:hAnsi="Times New Roman" w:cs="Times New Roman"/>
          <w:b/>
          <w:bCs/>
        </w:rPr>
        <w:t>migliorativa</w:t>
      </w:r>
      <w:r w:rsidRPr="00B87FD4">
        <w:rPr>
          <w:rFonts w:ascii="Times New Roman" w:hAnsi="Times New Roman" w:cs="Times New Roman"/>
          <w:b/>
          <w:bCs/>
          <w:spacing w:val="9"/>
        </w:rPr>
        <w:t xml:space="preserve"> </w:t>
      </w:r>
      <w:r w:rsidRPr="00B87FD4">
        <w:rPr>
          <w:rFonts w:ascii="Times New Roman" w:hAnsi="Times New Roman" w:cs="Times New Roman"/>
          <w:spacing w:val="-1"/>
        </w:rPr>
        <w:t>riferita</w:t>
      </w:r>
      <w:r w:rsidRPr="00B87FD4">
        <w:rPr>
          <w:rFonts w:ascii="Times New Roman" w:hAnsi="Times New Roman" w:cs="Times New Roman"/>
          <w:spacing w:val="12"/>
        </w:rPr>
        <w:t xml:space="preserve"> </w:t>
      </w:r>
      <w:r w:rsidRPr="00B87FD4">
        <w:rPr>
          <w:rFonts w:ascii="Times New Roman" w:hAnsi="Times New Roman" w:cs="Times New Roman"/>
          <w:spacing w:val="-1"/>
        </w:rPr>
        <w:t>ai criteri A. B. C.</w:t>
      </w:r>
      <w:r w:rsidRPr="00B87FD4">
        <w:rPr>
          <w:rFonts w:ascii="Times New Roman" w:hAnsi="Times New Roman" w:cs="Times New Roman"/>
          <w:spacing w:val="15"/>
        </w:rPr>
        <w:t xml:space="preserve"> </w:t>
      </w:r>
      <w:r w:rsidRPr="00B87FD4">
        <w:rPr>
          <w:rFonts w:ascii="Times New Roman" w:hAnsi="Times New Roman" w:cs="Times New Roman"/>
          <w:spacing w:val="-1"/>
        </w:rPr>
        <w:t>di</w:t>
      </w:r>
      <w:r w:rsidRPr="00B87FD4">
        <w:rPr>
          <w:rFonts w:ascii="Times New Roman" w:hAnsi="Times New Roman" w:cs="Times New Roman"/>
          <w:spacing w:val="13"/>
        </w:rPr>
        <w:t xml:space="preserve"> </w:t>
      </w:r>
      <w:r w:rsidRPr="00B87FD4">
        <w:rPr>
          <w:rFonts w:ascii="Times New Roman" w:hAnsi="Times New Roman" w:cs="Times New Roman"/>
        </w:rPr>
        <w:t>cui</w:t>
      </w:r>
      <w:r w:rsidRPr="00B87FD4">
        <w:rPr>
          <w:rFonts w:ascii="Times New Roman" w:hAnsi="Times New Roman" w:cs="Times New Roman"/>
          <w:spacing w:val="13"/>
        </w:rPr>
        <w:t xml:space="preserve"> </w:t>
      </w:r>
      <w:r w:rsidRPr="00B87FD4">
        <w:rPr>
          <w:rFonts w:ascii="Times New Roman" w:hAnsi="Times New Roman" w:cs="Times New Roman"/>
          <w:spacing w:val="-1"/>
        </w:rPr>
        <w:t>al</w:t>
      </w:r>
      <w:r w:rsidRPr="00B87FD4">
        <w:rPr>
          <w:rFonts w:ascii="Times New Roman" w:hAnsi="Times New Roman" w:cs="Times New Roman"/>
          <w:spacing w:val="63"/>
          <w:w w:val="99"/>
        </w:rPr>
        <w:t xml:space="preserve"> </w:t>
      </w:r>
      <w:r w:rsidRPr="00B87FD4">
        <w:rPr>
          <w:rFonts w:ascii="Times New Roman" w:hAnsi="Times New Roman" w:cs="Times New Roman"/>
          <w:spacing w:val="-1"/>
        </w:rPr>
        <w:t>paragrafo</w:t>
      </w:r>
      <w:r w:rsidRPr="00B87FD4">
        <w:rPr>
          <w:rFonts w:ascii="Times New Roman" w:hAnsi="Times New Roman" w:cs="Times New Roman"/>
          <w:spacing w:val="42"/>
        </w:rPr>
        <w:t xml:space="preserve"> </w:t>
      </w:r>
      <w:r w:rsidRPr="00B87FD4">
        <w:rPr>
          <w:rFonts w:ascii="Times New Roman" w:hAnsi="Times New Roman" w:cs="Times New Roman"/>
        </w:rPr>
        <w:t>8</w:t>
      </w:r>
      <w:r w:rsidRPr="00B87FD4">
        <w:rPr>
          <w:rFonts w:ascii="Times New Roman" w:hAnsi="Times New Roman" w:cs="Times New Roman"/>
          <w:spacing w:val="43"/>
        </w:rPr>
        <w:t xml:space="preserve"> </w:t>
      </w:r>
      <w:r w:rsidRPr="00B87FD4">
        <w:rPr>
          <w:rFonts w:ascii="Times New Roman" w:hAnsi="Times New Roman" w:cs="Times New Roman"/>
          <w:spacing w:val="-1"/>
        </w:rPr>
        <w:t>del</w:t>
      </w:r>
      <w:r w:rsidRPr="00B87FD4">
        <w:rPr>
          <w:rFonts w:ascii="Times New Roman" w:hAnsi="Times New Roman" w:cs="Times New Roman"/>
          <w:spacing w:val="43"/>
        </w:rPr>
        <w:t xml:space="preserve"> </w:t>
      </w:r>
      <w:r w:rsidRPr="00B87FD4">
        <w:rPr>
          <w:rFonts w:ascii="Times New Roman" w:hAnsi="Times New Roman" w:cs="Times New Roman"/>
          <w:spacing w:val="-1"/>
        </w:rPr>
        <w:t>presente</w:t>
      </w:r>
      <w:r w:rsidRPr="00B87FD4">
        <w:rPr>
          <w:rFonts w:ascii="Times New Roman" w:hAnsi="Times New Roman" w:cs="Times New Roman"/>
          <w:spacing w:val="41"/>
        </w:rPr>
        <w:t xml:space="preserve"> </w:t>
      </w:r>
      <w:r w:rsidRPr="00B87FD4">
        <w:rPr>
          <w:rFonts w:ascii="Times New Roman" w:hAnsi="Times New Roman" w:cs="Times New Roman"/>
          <w:spacing w:val="-1"/>
        </w:rPr>
        <w:t xml:space="preserve">disciplinare, dovrà contenere: Relazioni tecniche (Max 20 fogli formato A4), elaborati grafici Max 5 fogli Formato A3. </w:t>
      </w:r>
    </w:p>
    <w:p w:rsidR="00613AD7" w:rsidRPr="00B87FD4" w:rsidRDefault="00613AD7" w:rsidP="00B87FD4">
      <w:pPr>
        <w:pStyle w:val="Corpodeltesto"/>
        <w:tabs>
          <w:tab w:val="left" w:pos="405"/>
        </w:tabs>
        <w:kinsoku w:val="0"/>
        <w:overflowPunct w:val="0"/>
        <w:spacing w:before="1"/>
        <w:ind w:right="104"/>
        <w:jc w:val="both"/>
        <w:rPr>
          <w:rFonts w:ascii="Times New Roman" w:hAnsi="Times New Roman" w:cs="Times New Roman"/>
        </w:rPr>
      </w:pPr>
      <w:r w:rsidRPr="00B87FD4">
        <w:rPr>
          <w:rFonts w:ascii="Times New Roman" w:hAnsi="Times New Roman" w:cs="Times New Roman"/>
          <w:spacing w:val="-1"/>
        </w:rPr>
        <w:t>La suddetta documentazione tecnica, dovrà essere presentata, e suddivisa, con riferimento ad ogni criterio di valutazione (A. B. C.)</w:t>
      </w:r>
      <w:r w:rsidRPr="00B87FD4">
        <w:rPr>
          <w:rFonts w:ascii="Times New Roman" w:hAnsi="Times New Roman" w:cs="Times New Roman"/>
          <w:spacing w:val="42"/>
        </w:rPr>
        <w:t xml:space="preserve"> </w:t>
      </w:r>
    </w:p>
    <w:p w:rsidR="00613AD7" w:rsidRPr="00B87FD4" w:rsidRDefault="00613AD7" w:rsidP="00B87FD4">
      <w:pPr>
        <w:pStyle w:val="Corpodeltesto"/>
        <w:kinsoku w:val="0"/>
        <w:overflowPunct w:val="0"/>
        <w:spacing w:before="1"/>
        <w:ind w:left="0"/>
        <w:jc w:val="both"/>
        <w:rPr>
          <w:rFonts w:ascii="Times New Roman" w:hAnsi="Times New Roman" w:cs="Times New Roman"/>
        </w:rPr>
      </w:pPr>
    </w:p>
    <w:p w:rsidR="00613AD7" w:rsidRPr="00B87FD4" w:rsidRDefault="00613AD7" w:rsidP="00B87FD4">
      <w:pPr>
        <w:pStyle w:val="Corpodeltesto"/>
        <w:kinsoku w:val="0"/>
        <w:overflowPunct w:val="0"/>
        <w:ind w:right="105"/>
        <w:jc w:val="both"/>
        <w:rPr>
          <w:rFonts w:ascii="Times New Roman" w:hAnsi="Times New Roman" w:cs="Times New Roman"/>
        </w:rPr>
      </w:pPr>
      <w:r w:rsidRPr="00B87FD4">
        <w:rPr>
          <w:rFonts w:ascii="Times New Roman" w:hAnsi="Times New Roman" w:cs="Times New Roman"/>
          <w:spacing w:val="-1"/>
        </w:rPr>
        <w:t>Al</w:t>
      </w:r>
      <w:r w:rsidRPr="00B87FD4">
        <w:rPr>
          <w:rFonts w:ascii="Times New Roman" w:hAnsi="Times New Roman" w:cs="Times New Roman"/>
          <w:spacing w:val="35"/>
        </w:rPr>
        <w:t xml:space="preserve"> </w:t>
      </w:r>
      <w:r w:rsidRPr="00B87FD4">
        <w:rPr>
          <w:rFonts w:ascii="Times New Roman" w:hAnsi="Times New Roman" w:cs="Times New Roman"/>
        </w:rPr>
        <w:t>fine</w:t>
      </w:r>
      <w:r w:rsidRPr="00B87FD4">
        <w:rPr>
          <w:rFonts w:ascii="Times New Roman" w:hAnsi="Times New Roman" w:cs="Times New Roman"/>
          <w:spacing w:val="36"/>
        </w:rPr>
        <w:t xml:space="preserve"> </w:t>
      </w:r>
      <w:r w:rsidRPr="00B87FD4">
        <w:rPr>
          <w:rFonts w:ascii="Times New Roman" w:hAnsi="Times New Roman" w:cs="Times New Roman"/>
          <w:spacing w:val="-1"/>
        </w:rPr>
        <w:t>di</w:t>
      </w:r>
      <w:r w:rsidRPr="00B87FD4">
        <w:rPr>
          <w:rFonts w:ascii="Times New Roman" w:hAnsi="Times New Roman" w:cs="Times New Roman"/>
          <w:spacing w:val="37"/>
        </w:rPr>
        <w:t xml:space="preserve"> </w:t>
      </w:r>
      <w:r w:rsidRPr="00B87FD4">
        <w:rPr>
          <w:rFonts w:ascii="Times New Roman" w:hAnsi="Times New Roman" w:cs="Times New Roman"/>
          <w:spacing w:val="-1"/>
        </w:rPr>
        <w:t>consentire</w:t>
      </w:r>
      <w:r w:rsidRPr="00B87FD4">
        <w:rPr>
          <w:rFonts w:ascii="Times New Roman" w:hAnsi="Times New Roman" w:cs="Times New Roman"/>
          <w:spacing w:val="37"/>
        </w:rPr>
        <w:t xml:space="preserve"> </w:t>
      </w:r>
      <w:r w:rsidRPr="00B87FD4">
        <w:rPr>
          <w:rFonts w:ascii="Times New Roman" w:hAnsi="Times New Roman" w:cs="Times New Roman"/>
          <w:spacing w:val="-1"/>
        </w:rPr>
        <w:t>una</w:t>
      </w:r>
      <w:r w:rsidRPr="00B87FD4">
        <w:rPr>
          <w:rFonts w:ascii="Times New Roman" w:hAnsi="Times New Roman" w:cs="Times New Roman"/>
          <w:spacing w:val="36"/>
        </w:rPr>
        <w:t xml:space="preserve"> </w:t>
      </w:r>
      <w:r w:rsidRPr="00B87FD4">
        <w:rPr>
          <w:rFonts w:ascii="Times New Roman" w:hAnsi="Times New Roman" w:cs="Times New Roman"/>
          <w:spacing w:val="-1"/>
        </w:rPr>
        <w:t>adeguata,</w:t>
      </w:r>
      <w:r w:rsidRPr="00B87FD4">
        <w:rPr>
          <w:rFonts w:ascii="Times New Roman" w:hAnsi="Times New Roman" w:cs="Times New Roman"/>
          <w:spacing w:val="36"/>
        </w:rPr>
        <w:t xml:space="preserve"> </w:t>
      </w:r>
      <w:r w:rsidRPr="00B87FD4">
        <w:rPr>
          <w:rFonts w:ascii="Times New Roman" w:hAnsi="Times New Roman" w:cs="Times New Roman"/>
        </w:rPr>
        <w:t>corretta</w:t>
      </w:r>
      <w:r w:rsidRPr="00B87FD4">
        <w:rPr>
          <w:rFonts w:ascii="Times New Roman" w:hAnsi="Times New Roman" w:cs="Times New Roman"/>
          <w:spacing w:val="36"/>
        </w:rPr>
        <w:t xml:space="preserve"> </w:t>
      </w:r>
      <w:r w:rsidRPr="00B87FD4">
        <w:rPr>
          <w:rFonts w:ascii="Times New Roman" w:hAnsi="Times New Roman" w:cs="Times New Roman"/>
        </w:rPr>
        <w:t>ed</w:t>
      </w:r>
      <w:r w:rsidRPr="00B87FD4">
        <w:rPr>
          <w:rFonts w:ascii="Times New Roman" w:hAnsi="Times New Roman" w:cs="Times New Roman"/>
          <w:spacing w:val="35"/>
        </w:rPr>
        <w:t xml:space="preserve"> </w:t>
      </w:r>
      <w:r w:rsidRPr="00B87FD4">
        <w:rPr>
          <w:rFonts w:ascii="Times New Roman" w:hAnsi="Times New Roman" w:cs="Times New Roman"/>
          <w:spacing w:val="-1"/>
        </w:rPr>
        <w:t>univoca</w:t>
      </w:r>
      <w:r w:rsidRPr="00B87FD4">
        <w:rPr>
          <w:rFonts w:ascii="Times New Roman" w:hAnsi="Times New Roman" w:cs="Times New Roman"/>
          <w:spacing w:val="36"/>
        </w:rPr>
        <w:t xml:space="preserve"> </w:t>
      </w:r>
      <w:r w:rsidRPr="00B87FD4">
        <w:rPr>
          <w:rFonts w:ascii="Times New Roman" w:hAnsi="Times New Roman" w:cs="Times New Roman"/>
          <w:spacing w:val="-1"/>
        </w:rPr>
        <w:t>“lettura”</w:t>
      </w:r>
      <w:r w:rsidRPr="00B87FD4">
        <w:rPr>
          <w:rFonts w:ascii="Times New Roman" w:hAnsi="Times New Roman" w:cs="Times New Roman"/>
          <w:spacing w:val="36"/>
        </w:rPr>
        <w:t xml:space="preserve"> </w:t>
      </w:r>
      <w:r w:rsidRPr="00B87FD4">
        <w:rPr>
          <w:rFonts w:ascii="Times New Roman" w:hAnsi="Times New Roman" w:cs="Times New Roman"/>
        </w:rPr>
        <w:t>e</w:t>
      </w:r>
      <w:r w:rsidRPr="00B87FD4">
        <w:rPr>
          <w:rFonts w:ascii="Times New Roman" w:hAnsi="Times New Roman" w:cs="Times New Roman"/>
          <w:spacing w:val="37"/>
        </w:rPr>
        <w:t xml:space="preserve"> </w:t>
      </w:r>
      <w:r w:rsidRPr="00B87FD4">
        <w:rPr>
          <w:rFonts w:ascii="Times New Roman" w:hAnsi="Times New Roman" w:cs="Times New Roman"/>
          <w:spacing w:val="-1"/>
        </w:rPr>
        <w:t>valutazione</w:t>
      </w:r>
      <w:r w:rsidRPr="00B87FD4">
        <w:rPr>
          <w:rFonts w:ascii="Times New Roman" w:hAnsi="Times New Roman" w:cs="Times New Roman"/>
          <w:spacing w:val="83"/>
          <w:w w:val="99"/>
        </w:rPr>
        <w:t xml:space="preserve"> </w:t>
      </w:r>
      <w:r w:rsidRPr="00B87FD4">
        <w:rPr>
          <w:rFonts w:ascii="Times New Roman" w:hAnsi="Times New Roman" w:cs="Times New Roman"/>
        </w:rPr>
        <w:t>dell’offerta,</w:t>
      </w:r>
      <w:r w:rsidRPr="00B87FD4">
        <w:rPr>
          <w:rFonts w:ascii="Times New Roman" w:hAnsi="Times New Roman" w:cs="Times New Roman"/>
          <w:spacing w:val="49"/>
        </w:rPr>
        <w:t xml:space="preserve"> </w:t>
      </w:r>
      <w:r w:rsidRPr="00B87FD4">
        <w:rPr>
          <w:rFonts w:ascii="Times New Roman" w:hAnsi="Times New Roman" w:cs="Times New Roman"/>
        </w:rPr>
        <w:t>gli</w:t>
      </w:r>
      <w:r w:rsidRPr="00B87FD4">
        <w:rPr>
          <w:rFonts w:ascii="Times New Roman" w:hAnsi="Times New Roman" w:cs="Times New Roman"/>
          <w:spacing w:val="48"/>
        </w:rPr>
        <w:t xml:space="preserve"> </w:t>
      </w:r>
      <w:r w:rsidRPr="00B87FD4">
        <w:rPr>
          <w:rFonts w:ascii="Times New Roman" w:hAnsi="Times New Roman" w:cs="Times New Roman"/>
        </w:rPr>
        <w:t>elaborati</w:t>
      </w:r>
      <w:r w:rsidRPr="00B87FD4">
        <w:rPr>
          <w:rFonts w:ascii="Times New Roman" w:hAnsi="Times New Roman" w:cs="Times New Roman"/>
          <w:spacing w:val="48"/>
        </w:rPr>
        <w:t xml:space="preserve"> </w:t>
      </w:r>
      <w:r w:rsidRPr="00B87FD4">
        <w:rPr>
          <w:rFonts w:ascii="Times New Roman" w:hAnsi="Times New Roman" w:cs="Times New Roman"/>
        </w:rPr>
        <w:lastRenderedPageBreak/>
        <w:t>sopra</w:t>
      </w:r>
      <w:r w:rsidRPr="00B87FD4">
        <w:rPr>
          <w:rFonts w:ascii="Times New Roman" w:hAnsi="Times New Roman" w:cs="Times New Roman"/>
          <w:spacing w:val="48"/>
        </w:rPr>
        <w:t xml:space="preserve"> </w:t>
      </w:r>
      <w:r w:rsidRPr="00B87FD4">
        <w:rPr>
          <w:rFonts w:ascii="Times New Roman" w:hAnsi="Times New Roman" w:cs="Times New Roman"/>
        </w:rPr>
        <w:t>indicati</w:t>
      </w:r>
      <w:r w:rsidRPr="00B87FD4">
        <w:rPr>
          <w:rFonts w:ascii="Times New Roman" w:hAnsi="Times New Roman" w:cs="Times New Roman"/>
          <w:spacing w:val="47"/>
        </w:rPr>
        <w:t xml:space="preserve"> </w:t>
      </w:r>
      <w:r w:rsidRPr="00B87FD4">
        <w:rPr>
          <w:rFonts w:ascii="Times New Roman" w:hAnsi="Times New Roman" w:cs="Times New Roman"/>
        </w:rPr>
        <w:t>dovranno</w:t>
      </w:r>
      <w:r w:rsidRPr="00B87FD4">
        <w:rPr>
          <w:rFonts w:ascii="Times New Roman" w:hAnsi="Times New Roman" w:cs="Times New Roman"/>
          <w:spacing w:val="50"/>
        </w:rPr>
        <w:t xml:space="preserve"> </w:t>
      </w:r>
      <w:r w:rsidRPr="00B87FD4">
        <w:rPr>
          <w:rFonts w:ascii="Times New Roman" w:hAnsi="Times New Roman" w:cs="Times New Roman"/>
        </w:rPr>
        <w:t>riportare</w:t>
      </w:r>
      <w:r w:rsidRPr="00B87FD4">
        <w:rPr>
          <w:rFonts w:ascii="Times New Roman" w:hAnsi="Times New Roman" w:cs="Times New Roman"/>
          <w:spacing w:val="48"/>
        </w:rPr>
        <w:t xml:space="preserve"> </w:t>
      </w:r>
      <w:r w:rsidRPr="00B87FD4">
        <w:rPr>
          <w:rFonts w:ascii="Times New Roman" w:hAnsi="Times New Roman" w:cs="Times New Roman"/>
        </w:rPr>
        <w:t>in</w:t>
      </w:r>
      <w:r w:rsidRPr="00B87FD4">
        <w:rPr>
          <w:rFonts w:ascii="Times New Roman" w:hAnsi="Times New Roman" w:cs="Times New Roman"/>
          <w:spacing w:val="48"/>
        </w:rPr>
        <w:t xml:space="preserve"> </w:t>
      </w:r>
      <w:r w:rsidRPr="00B87FD4">
        <w:rPr>
          <w:rFonts w:ascii="Times New Roman" w:hAnsi="Times New Roman" w:cs="Times New Roman"/>
        </w:rPr>
        <w:t>maniera</w:t>
      </w:r>
      <w:r w:rsidRPr="00B87FD4">
        <w:rPr>
          <w:rFonts w:ascii="Times New Roman" w:hAnsi="Times New Roman" w:cs="Times New Roman"/>
          <w:spacing w:val="49"/>
        </w:rPr>
        <w:t xml:space="preserve"> </w:t>
      </w:r>
      <w:r w:rsidRPr="00B87FD4">
        <w:rPr>
          <w:rFonts w:ascii="Times New Roman" w:hAnsi="Times New Roman" w:cs="Times New Roman"/>
        </w:rPr>
        <w:t>chiara</w:t>
      </w:r>
      <w:r w:rsidRPr="00B87FD4">
        <w:rPr>
          <w:rFonts w:ascii="Times New Roman" w:hAnsi="Times New Roman" w:cs="Times New Roman"/>
          <w:spacing w:val="48"/>
        </w:rPr>
        <w:t xml:space="preserve"> </w:t>
      </w:r>
      <w:r w:rsidRPr="00B87FD4">
        <w:rPr>
          <w:rFonts w:ascii="Times New Roman" w:hAnsi="Times New Roman" w:cs="Times New Roman"/>
        </w:rPr>
        <w:t>e</w:t>
      </w:r>
      <w:r w:rsidRPr="00B87FD4">
        <w:rPr>
          <w:rFonts w:ascii="Times New Roman" w:hAnsi="Times New Roman" w:cs="Times New Roman"/>
          <w:spacing w:val="21"/>
          <w:w w:val="99"/>
        </w:rPr>
        <w:t xml:space="preserve"> </w:t>
      </w:r>
      <w:r w:rsidRPr="00B87FD4">
        <w:rPr>
          <w:rFonts w:ascii="Times New Roman" w:hAnsi="Times New Roman" w:cs="Times New Roman"/>
          <w:spacing w:val="-1"/>
        </w:rPr>
        <w:t>comprensibile</w:t>
      </w:r>
      <w:r w:rsidRPr="00B87FD4">
        <w:rPr>
          <w:rFonts w:ascii="Times New Roman" w:hAnsi="Times New Roman" w:cs="Times New Roman"/>
          <w:spacing w:val="-10"/>
        </w:rPr>
        <w:t xml:space="preserve"> </w:t>
      </w:r>
      <w:r w:rsidRPr="00B87FD4">
        <w:rPr>
          <w:rFonts w:ascii="Times New Roman" w:hAnsi="Times New Roman" w:cs="Times New Roman"/>
          <w:spacing w:val="-1"/>
        </w:rPr>
        <w:t>tutte</w:t>
      </w:r>
      <w:r w:rsidRPr="00B87FD4">
        <w:rPr>
          <w:rFonts w:ascii="Times New Roman" w:hAnsi="Times New Roman" w:cs="Times New Roman"/>
          <w:spacing w:val="-9"/>
        </w:rPr>
        <w:t xml:space="preserve"> </w:t>
      </w:r>
      <w:r w:rsidRPr="00B87FD4">
        <w:rPr>
          <w:rFonts w:ascii="Times New Roman" w:hAnsi="Times New Roman" w:cs="Times New Roman"/>
        </w:rPr>
        <w:t>le</w:t>
      </w:r>
      <w:r w:rsidRPr="00B87FD4">
        <w:rPr>
          <w:rFonts w:ascii="Times New Roman" w:hAnsi="Times New Roman" w:cs="Times New Roman"/>
          <w:spacing w:val="-9"/>
        </w:rPr>
        <w:t xml:space="preserve"> </w:t>
      </w:r>
      <w:r w:rsidRPr="00B87FD4">
        <w:rPr>
          <w:rFonts w:ascii="Times New Roman" w:hAnsi="Times New Roman" w:cs="Times New Roman"/>
          <w:spacing w:val="-1"/>
        </w:rPr>
        <w:t>opere</w:t>
      </w:r>
      <w:r w:rsidRPr="00B87FD4">
        <w:rPr>
          <w:rFonts w:ascii="Times New Roman" w:hAnsi="Times New Roman" w:cs="Times New Roman"/>
          <w:spacing w:val="-10"/>
        </w:rPr>
        <w:t xml:space="preserve"> </w:t>
      </w:r>
      <w:r w:rsidRPr="00B87FD4">
        <w:rPr>
          <w:rFonts w:ascii="Times New Roman" w:hAnsi="Times New Roman" w:cs="Times New Roman"/>
          <w:spacing w:val="-1"/>
        </w:rPr>
        <w:t>aggiuntive</w:t>
      </w:r>
      <w:r w:rsidRPr="00B87FD4">
        <w:rPr>
          <w:rFonts w:ascii="Times New Roman" w:hAnsi="Times New Roman" w:cs="Times New Roman"/>
          <w:spacing w:val="-9"/>
        </w:rPr>
        <w:t xml:space="preserve"> </w:t>
      </w:r>
      <w:r w:rsidRPr="00B87FD4">
        <w:rPr>
          <w:rFonts w:ascii="Times New Roman" w:hAnsi="Times New Roman" w:cs="Times New Roman"/>
        </w:rPr>
        <w:t>offerte.</w:t>
      </w:r>
    </w:p>
    <w:p w:rsidR="00613AD7" w:rsidRPr="00B87FD4" w:rsidRDefault="00613AD7" w:rsidP="00B87FD4">
      <w:pPr>
        <w:pStyle w:val="Corpodeltesto"/>
        <w:kinsoku w:val="0"/>
        <w:overflowPunct w:val="0"/>
        <w:ind w:right="104"/>
        <w:jc w:val="both"/>
        <w:rPr>
          <w:rFonts w:ascii="Times New Roman" w:hAnsi="Times New Roman" w:cs="Times New Roman"/>
        </w:rPr>
      </w:pPr>
      <w:r w:rsidRPr="00B87FD4">
        <w:rPr>
          <w:rFonts w:ascii="Times New Roman" w:hAnsi="Times New Roman" w:cs="Times New Roman"/>
        </w:rPr>
        <w:t>Non</w:t>
      </w:r>
      <w:r w:rsidRPr="00B87FD4">
        <w:rPr>
          <w:rFonts w:ascii="Times New Roman" w:hAnsi="Times New Roman" w:cs="Times New Roman"/>
          <w:spacing w:val="38"/>
        </w:rPr>
        <w:t xml:space="preserve"> </w:t>
      </w:r>
      <w:r w:rsidRPr="00B87FD4">
        <w:rPr>
          <w:rFonts w:ascii="Times New Roman" w:hAnsi="Times New Roman" w:cs="Times New Roman"/>
          <w:spacing w:val="-1"/>
        </w:rPr>
        <w:t>saranno</w:t>
      </w:r>
      <w:r w:rsidRPr="00B87FD4">
        <w:rPr>
          <w:rFonts w:ascii="Times New Roman" w:hAnsi="Times New Roman" w:cs="Times New Roman"/>
          <w:spacing w:val="38"/>
        </w:rPr>
        <w:t xml:space="preserve"> </w:t>
      </w:r>
      <w:r w:rsidRPr="00B87FD4">
        <w:rPr>
          <w:rFonts w:ascii="Times New Roman" w:hAnsi="Times New Roman" w:cs="Times New Roman"/>
        </w:rPr>
        <w:t>ammesse</w:t>
      </w:r>
      <w:r w:rsidRPr="00B87FD4">
        <w:rPr>
          <w:rFonts w:ascii="Times New Roman" w:hAnsi="Times New Roman" w:cs="Times New Roman"/>
          <w:spacing w:val="39"/>
        </w:rPr>
        <w:t xml:space="preserve"> </w:t>
      </w:r>
      <w:r w:rsidRPr="00B87FD4">
        <w:rPr>
          <w:rFonts w:ascii="Times New Roman" w:hAnsi="Times New Roman" w:cs="Times New Roman"/>
          <w:spacing w:val="-1"/>
        </w:rPr>
        <w:t>proposte</w:t>
      </w:r>
      <w:r w:rsidRPr="00B87FD4">
        <w:rPr>
          <w:rFonts w:ascii="Times New Roman" w:hAnsi="Times New Roman" w:cs="Times New Roman"/>
          <w:spacing w:val="38"/>
        </w:rPr>
        <w:t xml:space="preserve"> </w:t>
      </w:r>
      <w:r w:rsidRPr="00B87FD4">
        <w:rPr>
          <w:rFonts w:ascii="Times New Roman" w:hAnsi="Times New Roman" w:cs="Times New Roman"/>
          <w:spacing w:val="-1"/>
        </w:rPr>
        <w:t>alternative,</w:t>
      </w:r>
      <w:r w:rsidRPr="00B87FD4">
        <w:rPr>
          <w:rFonts w:ascii="Times New Roman" w:hAnsi="Times New Roman" w:cs="Times New Roman"/>
          <w:spacing w:val="38"/>
        </w:rPr>
        <w:t xml:space="preserve"> </w:t>
      </w:r>
      <w:r w:rsidRPr="00B87FD4">
        <w:rPr>
          <w:rFonts w:ascii="Times New Roman" w:hAnsi="Times New Roman" w:cs="Times New Roman"/>
          <w:spacing w:val="-1"/>
        </w:rPr>
        <w:t>condizionate</w:t>
      </w:r>
      <w:r w:rsidRPr="00B87FD4">
        <w:rPr>
          <w:rFonts w:ascii="Times New Roman" w:hAnsi="Times New Roman" w:cs="Times New Roman"/>
          <w:spacing w:val="40"/>
        </w:rPr>
        <w:t xml:space="preserve"> </w:t>
      </w:r>
      <w:r w:rsidRPr="00B87FD4">
        <w:rPr>
          <w:rFonts w:ascii="Times New Roman" w:hAnsi="Times New Roman" w:cs="Times New Roman"/>
        </w:rPr>
        <w:t>o</w:t>
      </w:r>
      <w:r w:rsidRPr="00B87FD4">
        <w:rPr>
          <w:rFonts w:ascii="Times New Roman" w:hAnsi="Times New Roman" w:cs="Times New Roman"/>
          <w:spacing w:val="39"/>
        </w:rPr>
        <w:t xml:space="preserve"> </w:t>
      </w:r>
      <w:r w:rsidRPr="00B87FD4">
        <w:rPr>
          <w:rFonts w:ascii="Times New Roman" w:hAnsi="Times New Roman" w:cs="Times New Roman"/>
          <w:spacing w:val="-1"/>
        </w:rPr>
        <w:t>equivoche</w:t>
      </w:r>
      <w:r w:rsidRPr="00B87FD4">
        <w:rPr>
          <w:rFonts w:ascii="Times New Roman" w:hAnsi="Times New Roman" w:cs="Times New Roman"/>
          <w:spacing w:val="38"/>
        </w:rPr>
        <w:t xml:space="preserve"> </w:t>
      </w:r>
      <w:r w:rsidRPr="00B87FD4">
        <w:rPr>
          <w:rFonts w:ascii="Times New Roman" w:hAnsi="Times New Roman" w:cs="Times New Roman"/>
        </w:rPr>
        <w:t>in</w:t>
      </w:r>
      <w:r w:rsidRPr="00B87FD4">
        <w:rPr>
          <w:rFonts w:ascii="Times New Roman" w:hAnsi="Times New Roman" w:cs="Times New Roman"/>
          <w:spacing w:val="40"/>
        </w:rPr>
        <w:t xml:space="preserve"> </w:t>
      </w:r>
      <w:r w:rsidRPr="00B87FD4">
        <w:rPr>
          <w:rFonts w:ascii="Times New Roman" w:hAnsi="Times New Roman" w:cs="Times New Roman"/>
        </w:rPr>
        <w:t>relazione</w:t>
      </w:r>
      <w:r w:rsidRPr="00B87FD4">
        <w:rPr>
          <w:rFonts w:ascii="Times New Roman" w:hAnsi="Times New Roman" w:cs="Times New Roman"/>
          <w:spacing w:val="39"/>
        </w:rPr>
        <w:t xml:space="preserve"> </w:t>
      </w:r>
      <w:r w:rsidRPr="00B87FD4">
        <w:rPr>
          <w:rFonts w:ascii="Times New Roman" w:hAnsi="Times New Roman" w:cs="Times New Roman"/>
          <w:spacing w:val="-1"/>
        </w:rPr>
        <w:t>ad</w:t>
      </w:r>
      <w:r w:rsidRPr="00B87FD4">
        <w:rPr>
          <w:rFonts w:ascii="Times New Roman" w:hAnsi="Times New Roman" w:cs="Times New Roman"/>
          <w:spacing w:val="42"/>
          <w:w w:val="99"/>
        </w:rPr>
        <w:t xml:space="preserve"> </w:t>
      </w:r>
      <w:r w:rsidRPr="00B87FD4">
        <w:rPr>
          <w:rFonts w:ascii="Times New Roman" w:hAnsi="Times New Roman" w:cs="Times New Roman"/>
          <w:spacing w:val="-1"/>
        </w:rPr>
        <w:t>uno</w:t>
      </w:r>
      <w:r w:rsidRPr="00B87FD4">
        <w:rPr>
          <w:rFonts w:ascii="Times New Roman" w:hAnsi="Times New Roman" w:cs="Times New Roman"/>
          <w:spacing w:val="6"/>
        </w:rPr>
        <w:t xml:space="preserve"> </w:t>
      </w:r>
      <w:r w:rsidRPr="00B87FD4">
        <w:rPr>
          <w:rFonts w:ascii="Times New Roman" w:hAnsi="Times New Roman" w:cs="Times New Roman"/>
        </w:rPr>
        <w:t>o</w:t>
      </w:r>
      <w:r w:rsidRPr="00B87FD4">
        <w:rPr>
          <w:rFonts w:ascii="Times New Roman" w:hAnsi="Times New Roman" w:cs="Times New Roman"/>
          <w:spacing w:val="7"/>
        </w:rPr>
        <w:t xml:space="preserve"> </w:t>
      </w:r>
      <w:r w:rsidRPr="00B87FD4">
        <w:rPr>
          <w:rFonts w:ascii="Times New Roman" w:hAnsi="Times New Roman" w:cs="Times New Roman"/>
        </w:rPr>
        <w:t>più</w:t>
      </w:r>
      <w:r w:rsidRPr="00B87FD4">
        <w:rPr>
          <w:rFonts w:ascii="Times New Roman" w:hAnsi="Times New Roman" w:cs="Times New Roman"/>
          <w:spacing w:val="6"/>
        </w:rPr>
        <w:t xml:space="preserve"> </w:t>
      </w:r>
      <w:r w:rsidRPr="00B87FD4">
        <w:rPr>
          <w:rFonts w:ascii="Times New Roman" w:hAnsi="Times New Roman" w:cs="Times New Roman"/>
          <w:spacing w:val="-1"/>
        </w:rPr>
        <w:t>degli</w:t>
      </w:r>
      <w:r w:rsidRPr="00B87FD4">
        <w:rPr>
          <w:rFonts w:ascii="Times New Roman" w:hAnsi="Times New Roman" w:cs="Times New Roman"/>
          <w:spacing w:val="7"/>
        </w:rPr>
        <w:t xml:space="preserve"> </w:t>
      </w:r>
      <w:r w:rsidRPr="00B87FD4">
        <w:rPr>
          <w:rFonts w:ascii="Times New Roman" w:hAnsi="Times New Roman" w:cs="Times New Roman"/>
          <w:spacing w:val="-1"/>
        </w:rPr>
        <w:t>elementi</w:t>
      </w:r>
      <w:r w:rsidRPr="00B87FD4">
        <w:rPr>
          <w:rFonts w:ascii="Times New Roman" w:hAnsi="Times New Roman" w:cs="Times New Roman"/>
          <w:spacing w:val="6"/>
        </w:rPr>
        <w:t xml:space="preserve"> </w:t>
      </w:r>
      <w:r w:rsidRPr="00B87FD4">
        <w:rPr>
          <w:rFonts w:ascii="Times New Roman" w:hAnsi="Times New Roman" w:cs="Times New Roman"/>
          <w:spacing w:val="-1"/>
        </w:rPr>
        <w:t>di</w:t>
      </w:r>
      <w:r w:rsidRPr="00B87FD4">
        <w:rPr>
          <w:rFonts w:ascii="Times New Roman" w:hAnsi="Times New Roman" w:cs="Times New Roman"/>
          <w:spacing w:val="7"/>
        </w:rPr>
        <w:t xml:space="preserve"> </w:t>
      </w:r>
      <w:r w:rsidRPr="00B87FD4">
        <w:rPr>
          <w:rFonts w:ascii="Times New Roman" w:hAnsi="Times New Roman" w:cs="Times New Roman"/>
          <w:spacing w:val="-1"/>
        </w:rPr>
        <w:t>valutazione,</w:t>
      </w:r>
      <w:r w:rsidRPr="00B87FD4">
        <w:rPr>
          <w:rFonts w:ascii="Times New Roman" w:hAnsi="Times New Roman" w:cs="Times New Roman"/>
          <w:spacing w:val="7"/>
        </w:rPr>
        <w:t xml:space="preserve"> </w:t>
      </w:r>
      <w:r w:rsidRPr="00B87FD4">
        <w:rPr>
          <w:rFonts w:ascii="Times New Roman" w:hAnsi="Times New Roman" w:cs="Times New Roman"/>
          <w:spacing w:val="-1"/>
        </w:rPr>
        <w:t>né</w:t>
      </w:r>
      <w:r w:rsidRPr="00B87FD4">
        <w:rPr>
          <w:rFonts w:ascii="Times New Roman" w:hAnsi="Times New Roman" w:cs="Times New Roman"/>
          <w:spacing w:val="6"/>
        </w:rPr>
        <w:t xml:space="preserve"> </w:t>
      </w:r>
      <w:r w:rsidRPr="00B87FD4">
        <w:rPr>
          <w:rFonts w:ascii="Times New Roman" w:hAnsi="Times New Roman" w:cs="Times New Roman"/>
          <w:spacing w:val="-1"/>
        </w:rPr>
        <w:t>proposte</w:t>
      </w:r>
      <w:r w:rsidRPr="00B87FD4">
        <w:rPr>
          <w:rFonts w:ascii="Times New Roman" w:hAnsi="Times New Roman" w:cs="Times New Roman"/>
          <w:spacing w:val="6"/>
        </w:rPr>
        <w:t xml:space="preserve"> </w:t>
      </w:r>
      <w:r w:rsidRPr="00B87FD4">
        <w:rPr>
          <w:rFonts w:ascii="Times New Roman" w:hAnsi="Times New Roman" w:cs="Times New Roman"/>
          <w:spacing w:val="-1"/>
        </w:rPr>
        <w:t>subordinate</w:t>
      </w:r>
      <w:r w:rsidRPr="00B87FD4">
        <w:rPr>
          <w:rFonts w:ascii="Times New Roman" w:hAnsi="Times New Roman" w:cs="Times New Roman"/>
          <w:spacing w:val="6"/>
        </w:rPr>
        <w:t xml:space="preserve"> </w:t>
      </w:r>
      <w:r w:rsidRPr="00B87FD4">
        <w:rPr>
          <w:rFonts w:ascii="Times New Roman" w:hAnsi="Times New Roman" w:cs="Times New Roman"/>
        </w:rPr>
        <w:t>a</w:t>
      </w:r>
      <w:r w:rsidRPr="00B87FD4">
        <w:rPr>
          <w:rFonts w:ascii="Times New Roman" w:hAnsi="Times New Roman" w:cs="Times New Roman"/>
          <w:spacing w:val="7"/>
        </w:rPr>
        <w:t xml:space="preserve"> </w:t>
      </w:r>
      <w:r w:rsidRPr="00B87FD4">
        <w:rPr>
          <w:rFonts w:ascii="Times New Roman" w:hAnsi="Times New Roman" w:cs="Times New Roman"/>
          <w:spacing w:val="-1"/>
        </w:rPr>
        <w:t>condizione</w:t>
      </w:r>
      <w:r w:rsidRPr="00B87FD4">
        <w:rPr>
          <w:rFonts w:ascii="Times New Roman" w:hAnsi="Times New Roman" w:cs="Times New Roman"/>
          <w:spacing w:val="6"/>
        </w:rPr>
        <w:t xml:space="preserve"> </w:t>
      </w:r>
      <w:r w:rsidRPr="00B87FD4">
        <w:rPr>
          <w:rFonts w:ascii="Times New Roman" w:hAnsi="Times New Roman" w:cs="Times New Roman"/>
        </w:rPr>
        <w:t>di</w:t>
      </w:r>
      <w:r w:rsidRPr="00B87FD4">
        <w:rPr>
          <w:rFonts w:ascii="Times New Roman" w:hAnsi="Times New Roman" w:cs="Times New Roman"/>
          <w:spacing w:val="63"/>
          <w:w w:val="99"/>
        </w:rPr>
        <w:t xml:space="preserve"> </w:t>
      </w:r>
      <w:r w:rsidRPr="00B87FD4">
        <w:rPr>
          <w:rFonts w:ascii="Times New Roman" w:hAnsi="Times New Roman" w:cs="Times New Roman"/>
        </w:rPr>
        <w:t>variazioni</w:t>
      </w:r>
      <w:r w:rsidRPr="00B87FD4">
        <w:rPr>
          <w:rFonts w:ascii="Times New Roman" w:hAnsi="Times New Roman" w:cs="Times New Roman"/>
          <w:spacing w:val="45"/>
        </w:rPr>
        <w:t xml:space="preserve"> </w:t>
      </w:r>
      <w:r w:rsidRPr="00B87FD4">
        <w:rPr>
          <w:rFonts w:ascii="Times New Roman" w:hAnsi="Times New Roman" w:cs="Times New Roman"/>
          <w:spacing w:val="-1"/>
        </w:rPr>
        <w:t>di</w:t>
      </w:r>
      <w:r w:rsidRPr="00B87FD4">
        <w:rPr>
          <w:rFonts w:ascii="Times New Roman" w:hAnsi="Times New Roman" w:cs="Times New Roman"/>
          <w:spacing w:val="46"/>
        </w:rPr>
        <w:t xml:space="preserve"> </w:t>
      </w:r>
      <w:r w:rsidRPr="00B87FD4">
        <w:rPr>
          <w:rFonts w:ascii="Times New Roman" w:hAnsi="Times New Roman" w:cs="Times New Roman"/>
          <w:spacing w:val="-1"/>
        </w:rPr>
        <w:t>prezzo,</w:t>
      </w:r>
      <w:r w:rsidRPr="00B87FD4">
        <w:rPr>
          <w:rFonts w:ascii="Times New Roman" w:hAnsi="Times New Roman" w:cs="Times New Roman"/>
          <w:spacing w:val="44"/>
        </w:rPr>
        <w:t xml:space="preserve"> </w:t>
      </w:r>
      <w:r w:rsidRPr="00B87FD4">
        <w:rPr>
          <w:rFonts w:ascii="Times New Roman" w:hAnsi="Times New Roman" w:cs="Times New Roman"/>
          <w:spacing w:val="-1"/>
        </w:rPr>
        <w:t>né</w:t>
      </w:r>
      <w:r w:rsidRPr="00B87FD4">
        <w:rPr>
          <w:rFonts w:ascii="Times New Roman" w:hAnsi="Times New Roman" w:cs="Times New Roman"/>
          <w:spacing w:val="46"/>
        </w:rPr>
        <w:t xml:space="preserve"> </w:t>
      </w:r>
      <w:r w:rsidRPr="00B87FD4">
        <w:rPr>
          <w:rFonts w:ascii="Times New Roman" w:hAnsi="Times New Roman" w:cs="Times New Roman"/>
          <w:spacing w:val="-1"/>
        </w:rPr>
        <w:t>proposte</w:t>
      </w:r>
      <w:r w:rsidRPr="00B87FD4">
        <w:rPr>
          <w:rFonts w:ascii="Times New Roman" w:hAnsi="Times New Roman" w:cs="Times New Roman"/>
          <w:spacing w:val="45"/>
        </w:rPr>
        <w:t xml:space="preserve"> </w:t>
      </w:r>
      <w:r w:rsidRPr="00B87FD4">
        <w:rPr>
          <w:rFonts w:ascii="Times New Roman" w:hAnsi="Times New Roman" w:cs="Times New Roman"/>
        </w:rPr>
        <w:t>che</w:t>
      </w:r>
      <w:r w:rsidRPr="00B87FD4">
        <w:rPr>
          <w:rFonts w:ascii="Times New Roman" w:hAnsi="Times New Roman" w:cs="Times New Roman"/>
          <w:spacing w:val="45"/>
        </w:rPr>
        <w:t xml:space="preserve"> </w:t>
      </w:r>
      <w:r w:rsidRPr="00B87FD4">
        <w:rPr>
          <w:rFonts w:ascii="Times New Roman" w:hAnsi="Times New Roman" w:cs="Times New Roman"/>
        </w:rPr>
        <w:t>la</w:t>
      </w:r>
      <w:r w:rsidRPr="00B87FD4">
        <w:rPr>
          <w:rFonts w:ascii="Times New Roman" w:hAnsi="Times New Roman" w:cs="Times New Roman"/>
          <w:spacing w:val="44"/>
        </w:rPr>
        <w:t xml:space="preserve"> </w:t>
      </w:r>
      <w:r w:rsidRPr="00B87FD4">
        <w:rPr>
          <w:rFonts w:ascii="Times New Roman" w:hAnsi="Times New Roman" w:cs="Times New Roman"/>
        </w:rPr>
        <w:t>commissione</w:t>
      </w:r>
      <w:r w:rsidRPr="00B87FD4">
        <w:rPr>
          <w:rFonts w:ascii="Times New Roman" w:hAnsi="Times New Roman" w:cs="Times New Roman"/>
          <w:spacing w:val="46"/>
        </w:rPr>
        <w:t xml:space="preserve"> </w:t>
      </w:r>
      <w:r w:rsidRPr="00B87FD4">
        <w:rPr>
          <w:rFonts w:ascii="Times New Roman" w:hAnsi="Times New Roman" w:cs="Times New Roman"/>
          <w:spacing w:val="-1"/>
        </w:rPr>
        <w:t>di</w:t>
      </w:r>
      <w:r w:rsidRPr="00B87FD4">
        <w:rPr>
          <w:rFonts w:ascii="Times New Roman" w:hAnsi="Times New Roman" w:cs="Times New Roman"/>
          <w:spacing w:val="44"/>
        </w:rPr>
        <w:t xml:space="preserve"> </w:t>
      </w:r>
      <w:r w:rsidRPr="00B87FD4">
        <w:rPr>
          <w:rFonts w:ascii="Times New Roman" w:hAnsi="Times New Roman" w:cs="Times New Roman"/>
        </w:rPr>
        <w:t>gara</w:t>
      </w:r>
      <w:r w:rsidRPr="00B87FD4">
        <w:rPr>
          <w:rFonts w:ascii="Times New Roman" w:hAnsi="Times New Roman" w:cs="Times New Roman"/>
          <w:spacing w:val="46"/>
        </w:rPr>
        <w:t xml:space="preserve"> </w:t>
      </w:r>
      <w:r w:rsidRPr="00B87FD4">
        <w:rPr>
          <w:rFonts w:ascii="Times New Roman" w:hAnsi="Times New Roman" w:cs="Times New Roman"/>
          <w:spacing w:val="-1"/>
        </w:rPr>
        <w:t>dovesse</w:t>
      </w:r>
      <w:r w:rsidRPr="00B87FD4">
        <w:rPr>
          <w:rFonts w:ascii="Times New Roman" w:hAnsi="Times New Roman" w:cs="Times New Roman"/>
          <w:spacing w:val="44"/>
        </w:rPr>
        <w:t xml:space="preserve"> </w:t>
      </w:r>
      <w:r w:rsidRPr="00B87FD4">
        <w:rPr>
          <w:rFonts w:ascii="Times New Roman" w:hAnsi="Times New Roman" w:cs="Times New Roman"/>
          <w:spacing w:val="-1"/>
        </w:rPr>
        <w:t>ritenere</w:t>
      </w:r>
      <w:r w:rsidRPr="00B87FD4">
        <w:rPr>
          <w:rFonts w:ascii="Times New Roman" w:hAnsi="Times New Roman" w:cs="Times New Roman"/>
          <w:spacing w:val="34"/>
          <w:w w:val="99"/>
        </w:rPr>
        <w:t xml:space="preserve"> </w:t>
      </w:r>
      <w:r w:rsidRPr="00B87FD4">
        <w:rPr>
          <w:rFonts w:ascii="Times New Roman" w:hAnsi="Times New Roman" w:cs="Times New Roman"/>
          <w:spacing w:val="-1"/>
        </w:rPr>
        <w:t>peggiorative</w:t>
      </w:r>
      <w:r w:rsidRPr="00B87FD4">
        <w:rPr>
          <w:rFonts w:ascii="Times New Roman" w:hAnsi="Times New Roman" w:cs="Times New Roman"/>
          <w:spacing w:val="-6"/>
        </w:rPr>
        <w:t xml:space="preserve"> </w:t>
      </w:r>
      <w:r w:rsidRPr="00B87FD4">
        <w:rPr>
          <w:rFonts w:ascii="Times New Roman" w:hAnsi="Times New Roman" w:cs="Times New Roman"/>
          <w:spacing w:val="-1"/>
        </w:rPr>
        <w:t>rispetto</w:t>
      </w:r>
      <w:r w:rsidRPr="00B87FD4">
        <w:rPr>
          <w:rFonts w:ascii="Times New Roman" w:hAnsi="Times New Roman" w:cs="Times New Roman"/>
          <w:spacing w:val="-7"/>
        </w:rPr>
        <w:t xml:space="preserve"> </w:t>
      </w:r>
      <w:r w:rsidRPr="00B87FD4">
        <w:rPr>
          <w:rFonts w:ascii="Times New Roman" w:hAnsi="Times New Roman" w:cs="Times New Roman"/>
        </w:rPr>
        <w:t>al</w:t>
      </w:r>
      <w:r w:rsidRPr="00B87FD4">
        <w:rPr>
          <w:rFonts w:ascii="Times New Roman" w:hAnsi="Times New Roman" w:cs="Times New Roman"/>
          <w:spacing w:val="-7"/>
        </w:rPr>
        <w:t xml:space="preserve"> </w:t>
      </w:r>
      <w:r w:rsidRPr="00B87FD4">
        <w:rPr>
          <w:rFonts w:ascii="Times New Roman" w:hAnsi="Times New Roman" w:cs="Times New Roman"/>
          <w:spacing w:val="-1"/>
        </w:rPr>
        <w:t>progetto</w:t>
      </w:r>
      <w:r w:rsidRPr="00B87FD4">
        <w:rPr>
          <w:rFonts w:ascii="Times New Roman" w:hAnsi="Times New Roman" w:cs="Times New Roman"/>
          <w:spacing w:val="-7"/>
        </w:rPr>
        <w:t xml:space="preserve"> </w:t>
      </w:r>
      <w:r w:rsidRPr="00B87FD4">
        <w:rPr>
          <w:rFonts w:ascii="Times New Roman" w:hAnsi="Times New Roman" w:cs="Times New Roman"/>
          <w:spacing w:val="-1"/>
        </w:rPr>
        <w:t>posto</w:t>
      </w:r>
      <w:r w:rsidRPr="00B87FD4">
        <w:rPr>
          <w:rFonts w:ascii="Times New Roman" w:hAnsi="Times New Roman" w:cs="Times New Roman"/>
          <w:spacing w:val="-7"/>
        </w:rPr>
        <w:t xml:space="preserve"> </w:t>
      </w:r>
      <w:r w:rsidRPr="00B87FD4">
        <w:rPr>
          <w:rFonts w:ascii="Times New Roman" w:hAnsi="Times New Roman" w:cs="Times New Roman"/>
        </w:rPr>
        <w:t>a</w:t>
      </w:r>
      <w:r w:rsidRPr="00B87FD4">
        <w:rPr>
          <w:rFonts w:ascii="Times New Roman" w:hAnsi="Times New Roman" w:cs="Times New Roman"/>
          <w:spacing w:val="-5"/>
        </w:rPr>
        <w:t xml:space="preserve"> </w:t>
      </w:r>
      <w:r w:rsidRPr="00B87FD4">
        <w:rPr>
          <w:rFonts w:ascii="Times New Roman" w:hAnsi="Times New Roman" w:cs="Times New Roman"/>
          <w:spacing w:val="-1"/>
        </w:rPr>
        <w:t>base</w:t>
      </w:r>
      <w:r w:rsidRPr="00B87FD4">
        <w:rPr>
          <w:rFonts w:ascii="Times New Roman" w:hAnsi="Times New Roman" w:cs="Times New Roman"/>
          <w:spacing w:val="-6"/>
        </w:rPr>
        <w:t xml:space="preserve"> </w:t>
      </w:r>
      <w:r w:rsidRPr="00B87FD4">
        <w:rPr>
          <w:rFonts w:ascii="Times New Roman" w:hAnsi="Times New Roman" w:cs="Times New Roman"/>
          <w:spacing w:val="-1"/>
        </w:rPr>
        <w:t>di</w:t>
      </w:r>
      <w:r w:rsidRPr="00B87FD4">
        <w:rPr>
          <w:rFonts w:ascii="Times New Roman" w:hAnsi="Times New Roman" w:cs="Times New Roman"/>
          <w:spacing w:val="-7"/>
        </w:rPr>
        <w:t xml:space="preserve"> </w:t>
      </w:r>
      <w:r w:rsidRPr="00B87FD4">
        <w:rPr>
          <w:rFonts w:ascii="Times New Roman" w:hAnsi="Times New Roman" w:cs="Times New Roman"/>
        </w:rPr>
        <w:t>gara.</w:t>
      </w:r>
    </w:p>
    <w:p w:rsidR="00613AD7" w:rsidRPr="00B87FD4" w:rsidRDefault="00613AD7" w:rsidP="00B87FD4">
      <w:pPr>
        <w:pStyle w:val="Corpodeltesto"/>
        <w:kinsoku w:val="0"/>
        <w:overflowPunct w:val="0"/>
        <w:spacing w:before="1"/>
        <w:ind w:left="0"/>
        <w:jc w:val="both"/>
        <w:rPr>
          <w:rFonts w:ascii="Times New Roman" w:hAnsi="Times New Roman" w:cs="Times New Roman"/>
        </w:rPr>
      </w:pPr>
    </w:p>
    <w:p w:rsidR="00613AD7" w:rsidRPr="00B87FD4" w:rsidRDefault="00613AD7" w:rsidP="00B87FD4">
      <w:pPr>
        <w:pStyle w:val="Corpodeltesto"/>
        <w:kinsoku w:val="0"/>
        <w:overflowPunct w:val="0"/>
        <w:spacing w:line="258" w:lineRule="exact"/>
        <w:jc w:val="both"/>
        <w:rPr>
          <w:rFonts w:ascii="Times New Roman" w:hAnsi="Times New Roman" w:cs="Times New Roman"/>
        </w:rPr>
      </w:pPr>
      <w:r w:rsidRPr="00B87FD4">
        <w:rPr>
          <w:rFonts w:ascii="Times New Roman" w:hAnsi="Times New Roman" w:cs="Times New Roman"/>
        </w:rPr>
        <w:t>Si</w:t>
      </w:r>
      <w:r w:rsidRPr="00B87FD4">
        <w:rPr>
          <w:rFonts w:ascii="Times New Roman" w:hAnsi="Times New Roman" w:cs="Times New Roman"/>
          <w:spacing w:val="-8"/>
        </w:rPr>
        <w:t xml:space="preserve"> </w:t>
      </w:r>
      <w:r w:rsidRPr="00B87FD4">
        <w:rPr>
          <w:rFonts w:ascii="Times New Roman" w:hAnsi="Times New Roman" w:cs="Times New Roman"/>
        </w:rPr>
        <w:t>precisa</w:t>
      </w:r>
      <w:r w:rsidRPr="00B87FD4">
        <w:rPr>
          <w:rFonts w:ascii="Times New Roman" w:hAnsi="Times New Roman" w:cs="Times New Roman"/>
          <w:spacing w:val="-5"/>
        </w:rPr>
        <w:t xml:space="preserve"> </w:t>
      </w:r>
      <w:r w:rsidRPr="00B87FD4">
        <w:rPr>
          <w:rFonts w:ascii="Times New Roman" w:hAnsi="Times New Roman" w:cs="Times New Roman"/>
        </w:rPr>
        <w:t>che:</w:t>
      </w:r>
    </w:p>
    <w:p w:rsidR="00613AD7" w:rsidRPr="00B87FD4" w:rsidRDefault="00613AD7" w:rsidP="00B87FD4">
      <w:pPr>
        <w:pStyle w:val="Corpodeltesto"/>
        <w:numPr>
          <w:ilvl w:val="0"/>
          <w:numId w:val="8"/>
        </w:numPr>
        <w:tabs>
          <w:tab w:val="left" w:pos="453"/>
        </w:tabs>
        <w:kinsoku w:val="0"/>
        <w:overflowPunct w:val="0"/>
        <w:ind w:right="103" w:firstLine="0"/>
        <w:jc w:val="both"/>
        <w:rPr>
          <w:rFonts w:ascii="Times New Roman" w:hAnsi="Times New Roman" w:cs="Times New Roman"/>
        </w:rPr>
      </w:pPr>
      <w:r w:rsidRPr="00B87FD4">
        <w:rPr>
          <w:rFonts w:ascii="Times New Roman" w:hAnsi="Times New Roman" w:cs="Times New Roman"/>
        </w:rPr>
        <w:t>Si</w:t>
      </w:r>
      <w:r w:rsidRPr="00B87FD4">
        <w:rPr>
          <w:rFonts w:ascii="Times New Roman" w:hAnsi="Times New Roman" w:cs="Times New Roman"/>
          <w:spacing w:val="60"/>
        </w:rPr>
        <w:t xml:space="preserve"> </w:t>
      </w:r>
      <w:r w:rsidRPr="00B87FD4">
        <w:rPr>
          <w:rFonts w:ascii="Times New Roman" w:hAnsi="Times New Roman" w:cs="Times New Roman"/>
        </w:rPr>
        <w:t>valuteranno</w:t>
      </w:r>
      <w:r w:rsidRPr="00B87FD4">
        <w:rPr>
          <w:rFonts w:ascii="Times New Roman" w:hAnsi="Times New Roman" w:cs="Times New Roman"/>
          <w:spacing w:val="60"/>
        </w:rPr>
        <w:t xml:space="preserve"> </w:t>
      </w:r>
      <w:r w:rsidRPr="00B87FD4">
        <w:rPr>
          <w:rFonts w:ascii="Times New Roman" w:hAnsi="Times New Roman" w:cs="Times New Roman"/>
        </w:rPr>
        <w:t>le</w:t>
      </w:r>
      <w:r w:rsidRPr="00B87FD4">
        <w:rPr>
          <w:rFonts w:ascii="Times New Roman" w:hAnsi="Times New Roman" w:cs="Times New Roman"/>
          <w:spacing w:val="61"/>
        </w:rPr>
        <w:t xml:space="preserve"> </w:t>
      </w:r>
      <w:r w:rsidRPr="00B87FD4">
        <w:rPr>
          <w:rFonts w:ascii="Times New Roman" w:hAnsi="Times New Roman" w:cs="Times New Roman"/>
        </w:rPr>
        <w:t>proposte</w:t>
      </w:r>
      <w:r w:rsidRPr="00B87FD4">
        <w:rPr>
          <w:rFonts w:ascii="Times New Roman" w:hAnsi="Times New Roman" w:cs="Times New Roman"/>
          <w:spacing w:val="59"/>
        </w:rPr>
        <w:t xml:space="preserve"> </w:t>
      </w:r>
      <w:r w:rsidRPr="00B87FD4">
        <w:rPr>
          <w:rFonts w:ascii="Times New Roman" w:hAnsi="Times New Roman" w:cs="Times New Roman"/>
        </w:rPr>
        <w:t>migliorative</w:t>
      </w:r>
      <w:r w:rsidRPr="00B87FD4">
        <w:rPr>
          <w:rFonts w:ascii="Times New Roman" w:hAnsi="Times New Roman" w:cs="Times New Roman"/>
          <w:spacing w:val="60"/>
        </w:rPr>
        <w:t xml:space="preserve"> </w:t>
      </w:r>
      <w:r w:rsidRPr="00B87FD4">
        <w:rPr>
          <w:rFonts w:ascii="Times New Roman" w:hAnsi="Times New Roman" w:cs="Times New Roman"/>
          <w:spacing w:val="-1"/>
        </w:rPr>
        <w:t>offerte</w:t>
      </w:r>
      <w:r w:rsidRPr="00B87FD4">
        <w:rPr>
          <w:rFonts w:ascii="Times New Roman" w:hAnsi="Times New Roman" w:cs="Times New Roman"/>
          <w:spacing w:val="61"/>
        </w:rPr>
        <w:t xml:space="preserve"> </w:t>
      </w:r>
      <w:r w:rsidRPr="00B87FD4">
        <w:rPr>
          <w:rFonts w:ascii="Times New Roman" w:hAnsi="Times New Roman" w:cs="Times New Roman"/>
          <w:spacing w:val="-1"/>
        </w:rPr>
        <w:t>da</w:t>
      </w:r>
      <w:r w:rsidRPr="00B87FD4">
        <w:rPr>
          <w:rFonts w:ascii="Times New Roman" w:hAnsi="Times New Roman" w:cs="Times New Roman"/>
          <w:spacing w:val="60"/>
        </w:rPr>
        <w:t xml:space="preserve"> </w:t>
      </w:r>
      <w:r w:rsidRPr="00B87FD4">
        <w:rPr>
          <w:rFonts w:ascii="Times New Roman" w:hAnsi="Times New Roman" w:cs="Times New Roman"/>
        </w:rPr>
        <w:t>intendersi</w:t>
      </w:r>
      <w:r w:rsidRPr="00B87FD4">
        <w:rPr>
          <w:rFonts w:ascii="Times New Roman" w:hAnsi="Times New Roman" w:cs="Times New Roman"/>
          <w:spacing w:val="60"/>
        </w:rPr>
        <w:t xml:space="preserve"> </w:t>
      </w:r>
      <w:r w:rsidRPr="00B87FD4">
        <w:rPr>
          <w:rFonts w:ascii="Times New Roman" w:hAnsi="Times New Roman" w:cs="Times New Roman"/>
        </w:rPr>
        <w:t>quale</w:t>
      </w:r>
      <w:r w:rsidRPr="00B87FD4">
        <w:rPr>
          <w:rFonts w:ascii="Times New Roman" w:hAnsi="Times New Roman" w:cs="Times New Roman"/>
          <w:spacing w:val="60"/>
        </w:rPr>
        <w:t xml:space="preserve"> </w:t>
      </w:r>
      <w:r w:rsidRPr="00B87FD4">
        <w:rPr>
          <w:rFonts w:ascii="Times New Roman" w:hAnsi="Times New Roman" w:cs="Times New Roman"/>
          <w:spacing w:val="-1"/>
        </w:rPr>
        <w:t>miglioramento</w:t>
      </w:r>
      <w:r w:rsidRPr="00B87FD4">
        <w:rPr>
          <w:rFonts w:ascii="Times New Roman" w:hAnsi="Times New Roman" w:cs="Times New Roman"/>
          <w:spacing w:val="34"/>
          <w:w w:val="99"/>
        </w:rPr>
        <w:t xml:space="preserve"> </w:t>
      </w:r>
      <w:r w:rsidRPr="00B87FD4">
        <w:rPr>
          <w:rFonts w:ascii="Times New Roman" w:hAnsi="Times New Roman" w:cs="Times New Roman"/>
          <w:spacing w:val="-1"/>
        </w:rPr>
        <w:t>qualitativo</w:t>
      </w:r>
      <w:r w:rsidRPr="00B87FD4">
        <w:rPr>
          <w:rFonts w:ascii="Times New Roman" w:hAnsi="Times New Roman" w:cs="Times New Roman"/>
          <w:spacing w:val="7"/>
        </w:rPr>
        <w:t xml:space="preserve"> </w:t>
      </w:r>
      <w:r w:rsidRPr="00B87FD4">
        <w:rPr>
          <w:rFonts w:ascii="Times New Roman" w:hAnsi="Times New Roman" w:cs="Times New Roman"/>
          <w:spacing w:val="-1"/>
        </w:rPr>
        <w:t>dell’opera</w:t>
      </w:r>
      <w:r w:rsidRPr="00B87FD4">
        <w:rPr>
          <w:rFonts w:ascii="Times New Roman" w:hAnsi="Times New Roman" w:cs="Times New Roman"/>
          <w:spacing w:val="8"/>
        </w:rPr>
        <w:t xml:space="preserve"> </w:t>
      </w:r>
      <w:r w:rsidRPr="00B87FD4">
        <w:rPr>
          <w:rFonts w:ascii="Times New Roman" w:hAnsi="Times New Roman" w:cs="Times New Roman"/>
        </w:rPr>
        <w:t>posta</w:t>
      </w:r>
      <w:r w:rsidRPr="00B87FD4">
        <w:rPr>
          <w:rFonts w:ascii="Times New Roman" w:hAnsi="Times New Roman" w:cs="Times New Roman"/>
          <w:spacing w:val="7"/>
        </w:rPr>
        <w:t xml:space="preserve"> </w:t>
      </w:r>
      <w:r w:rsidRPr="00B87FD4">
        <w:rPr>
          <w:rFonts w:ascii="Times New Roman" w:hAnsi="Times New Roman" w:cs="Times New Roman"/>
        </w:rPr>
        <w:t>a</w:t>
      </w:r>
      <w:r w:rsidRPr="00B87FD4">
        <w:rPr>
          <w:rFonts w:ascii="Times New Roman" w:hAnsi="Times New Roman" w:cs="Times New Roman"/>
          <w:spacing w:val="7"/>
        </w:rPr>
        <w:t xml:space="preserve"> </w:t>
      </w:r>
      <w:r w:rsidRPr="00B87FD4">
        <w:rPr>
          <w:rFonts w:ascii="Times New Roman" w:hAnsi="Times New Roman" w:cs="Times New Roman"/>
          <w:spacing w:val="-1"/>
        </w:rPr>
        <w:t>base</w:t>
      </w:r>
      <w:r w:rsidRPr="00B87FD4">
        <w:rPr>
          <w:rFonts w:ascii="Times New Roman" w:hAnsi="Times New Roman" w:cs="Times New Roman"/>
          <w:spacing w:val="6"/>
        </w:rPr>
        <w:t xml:space="preserve"> </w:t>
      </w:r>
      <w:r w:rsidRPr="00B87FD4">
        <w:rPr>
          <w:rFonts w:ascii="Times New Roman" w:hAnsi="Times New Roman" w:cs="Times New Roman"/>
          <w:spacing w:val="-1"/>
        </w:rPr>
        <w:t>di</w:t>
      </w:r>
      <w:r w:rsidRPr="00B87FD4">
        <w:rPr>
          <w:rFonts w:ascii="Times New Roman" w:hAnsi="Times New Roman" w:cs="Times New Roman"/>
          <w:spacing w:val="7"/>
        </w:rPr>
        <w:t xml:space="preserve"> </w:t>
      </w:r>
      <w:r w:rsidRPr="00B87FD4">
        <w:rPr>
          <w:rFonts w:ascii="Times New Roman" w:hAnsi="Times New Roman" w:cs="Times New Roman"/>
        </w:rPr>
        <w:t>gara,</w:t>
      </w:r>
      <w:r w:rsidRPr="00B87FD4">
        <w:rPr>
          <w:rFonts w:ascii="Times New Roman" w:hAnsi="Times New Roman" w:cs="Times New Roman"/>
          <w:spacing w:val="6"/>
        </w:rPr>
        <w:t xml:space="preserve"> </w:t>
      </w:r>
      <w:r w:rsidRPr="00B87FD4">
        <w:rPr>
          <w:rFonts w:ascii="Times New Roman" w:hAnsi="Times New Roman" w:cs="Times New Roman"/>
          <w:spacing w:val="-1"/>
        </w:rPr>
        <w:t>non</w:t>
      </w:r>
      <w:r w:rsidRPr="00B87FD4">
        <w:rPr>
          <w:rFonts w:ascii="Times New Roman" w:hAnsi="Times New Roman" w:cs="Times New Roman"/>
          <w:spacing w:val="7"/>
        </w:rPr>
        <w:t xml:space="preserve"> </w:t>
      </w:r>
      <w:r w:rsidRPr="00B87FD4">
        <w:rPr>
          <w:rFonts w:ascii="Times New Roman" w:hAnsi="Times New Roman" w:cs="Times New Roman"/>
        </w:rPr>
        <w:t>configurabili</w:t>
      </w:r>
      <w:r w:rsidRPr="00B87FD4">
        <w:rPr>
          <w:rFonts w:ascii="Times New Roman" w:hAnsi="Times New Roman" w:cs="Times New Roman"/>
          <w:spacing w:val="7"/>
        </w:rPr>
        <w:t xml:space="preserve"> </w:t>
      </w:r>
      <w:r w:rsidRPr="00B87FD4">
        <w:rPr>
          <w:rFonts w:ascii="Times New Roman" w:hAnsi="Times New Roman" w:cs="Times New Roman"/>
        </w:rPr>
        <w:t>come</w:t>
      </w:r>
      <w:r w:rsidRPr="00B87FD4">
        <w:rPr>
          <w:rFonts w:ascii="Times New Roman" w:hAnsi="Times New Roman" w:cs="Times New Roman"/>
          <w:spacing w:val="6"/>
        </w:rPr>
        <w:t xml:space="preserve"> </w:t>
      </w:r>
      <w:r w:rsidRPr="00B87FD4">
        <w:rPr>
          <w:rFonts w:ascii="Times New Roman" w:hAnsi="Times New Roman" w:cs="Times New Roman"/>
        </w:rPr>
        <w:t>varianti</w:t>
      </w:r>
      <w:r w:rsidRPr="00B87FD4">
        <w:rPr>
          <w:rFonts w:ascii="Times New Roman" w:hAnsi="Times New Roman" w:cs="Times New Roman"/>
          <w:spacing w:val="7"/>
        </w:rPr>
        <w:t xml:space="preserve"> </w:t>
      </w:r>
      <w:r w:rsidRPr="00B87FD4">
        <w:rPr>
          <w:rFonts w:ascii="Times New Roman" w:hAnsi="Times New Roman" w:cs="Times New Roman"/>
        </w:rPr>
        <w:t>sostanziali</w:t>
      </w:r>
      <w:r w:rsidRPr="00B87FD4">
        <w:rPr>
          <w:rFonts w:ascii="Times New Roman" w:hAnsi="Times New Roman" w:cs="Times New Roman"/>
          <w:spacing w:val="6"/>
        </w:rPr>
        <w:t xml:space="preserve"> </w:t>
      </w:r>
      <w:r w:rsidRPr="00B87FD4">
        <w:rPr>
          <w:rFonts w:ascii="Times New Roman" w:hAnsi="Times New Roman" w:cs="Times New Roman"/>
        </w:rPr>
        <w:t>al</w:t>
      </w:r>
      <w:r w:rsidRPr="00B87FD4">
        <w:rPr>
          <w:rFonts w:ascii="Times New Roman" w:hAnsi="Times New Roman" w:cs="Times New Roman"/>
          <w:spacing w:val="28"/>
          <w:w w:val="99"/>
        </w:rPr>
        <w:t xml:space="preserve"> </w:t>
      </w:r>
      <w:r w:rsidRPr="00B87FD4">
        <w:rPr>
          <w:rFonts w:ascii="Times New Roman" w:hAnsi="Times New Roman" w:cs="Times New Roman"/>
          <w:spacing w:val="-1"/>
        </w:rPr>
        <w:t>progetto</w:t>
      </w:r>
      <w:r w:rsidRPr="00B87FD4">
        <w:rPr>
          <w:rFonts w:ascii="Times New Roman" w:hAnsi="Times New Roman" w:cs="Times New Roman"/>
          <w:spacing w:val="49"/>
        </w:rPr>
        <w:t xml:space="preserve"> </w:t>
      </w:r>
      <w:r w:rsidRPr="00B87FD4">
        <w:rPr>
          <w:rFonts w:ascii="Times New Roman" w:hAnsi="Times New Roman" w:cs="Times New Roman"/>
          <w:spacing w:val="-1"/>
        </w:rPr>
        <w:t>posto</w:t>
      </w:r>
      <w:r w:rsidRPr="00B87FD4">
        <w:rPr>
          <w:rFonts w:ascii="Times New Roman" w:hAnsi="Times New Roman" w:cs="Times New Roman"/>
          <w:spacing w:val="48"/>
        </w:rPr>
        <w:t xml:space="preserve"> </w:t>
      </w:r>
      <w:r w:rsidRPr="00B87FD4">
        <w:rPr>
          <w:rFonts w:ascii="Times New Roman" w:hAnsi="Times New Roman" w:cs="Times New Roman"/>
        </w:rPr>
        <w:t>a</w:t>
      </w:r>
      <w:r w:rsidRPr="00B87FD4">
        <w:rPr>
          <w:rFonts w:ascii="Times New Roman" w:hAnsi="Times New Roman" w:cs="Times New Roman"/>
          <w:spacing w:val="47"/>
        </w:rPr>
        <w:t xml:space="preserve"> </w:t>
      </w:r>
      <w:r w:rsidRPr="00B87FD4">
        <w:rPr>
          <w:rFonts w:ascii="Times New Roman" w:hAnsi="Times New Roman" w:cs="Times New Roman"/>
          <w:spacing w:val="-1"/>
        </w:rPr>
        <w:t>base</w:t>
      </w:r>
      <w:r w:rsidRPr="00B87FD4">
        <w:rPr>
          <w:rFonts w:ascii="Times New Roman" w:hAnsi="Times New Roman" w:cs="Times New Roman"/>
          <w:spacing w:val="48"/>
        </w:rPr>
        <w:t xml:space="preserve"> </w:t>
      </w:r>
      <w:r w:rsidRPr="00B87FD4">
        <w:rPr>
          <w:rFonts w:ascii="Times New Roman" w:hAnsi="Times New Roman" w:cs="Times New Roman"/>
          <w:spacing w:val="-1"/>
        </w:rPr>
        <w:t>di</w:t>
      </w:r>
      <w:r w:rsidRPr="00B87FD4">
        <w:rPr>
          <w:rFonts w:ascii="Times New Roman" w:hAnsi="Times New Roman" w:cs="Times New Roman"/>
          <w:spacing w:val="47"/>
        </w:rPr>
        <w:t xml:space="preserve"> </w:t>
      </w:r>
      <w:r w:rsidRPr="00B87FD4">
        <w:rPr>
          <w:rFonts w:ascii="Times New Roman" w:hAnsi="Times New Roman" w:cs="Times New Roman"/>
          <w:spacing w:val="-1"/>
        </w:rPr>
        <w:t>gara</w:t>
      </w:r>
      <w:r w:rsidRPr="00B87FD4">
        <w:rPr>
          <w:rFonts w:ascii="Times New Roman" w:hAnsi="Times New Roman" w:cs="Times New Roman"/>
          <w:spacing w:val="48"/>
        </w:rPr>
        <w:t xml:space="preserve"> </w:t>
      </w:r>
      <w:r w:rsidRPr="00B87FD4">
        <w:rPr>
          <w:rFonts w:ascii="Times New Roman" w:hAnsi="Times New Roman" w:cs="Times New Roman"/>
          <w:spacing w:val="-1"/>
        </w:rPr>
        <w:t>ed</w:t>
      </w:r>
      <w:r w:rsidRPr="00B87FD4">
        <w:rPr>
          <w:rFonts w:ascii="Times New Roman" w:hAnsi="Times New Roman" w:cs="Times New Roman"/>
          <w:spacing w:val="48"/>
        </w:rPr>
        <w:t xml:space="preserve"> </w:t>
      </w:r>
      <w:r w:rsidRPr="00B87FD4">
        <w:rPr>
          <w:rFonts w:ascii="Times New Roman" w:hAnsi="Times New Roman" w:cs="Times New Roman"/>
        </w:rPr>
        <w:t>in</w:t>
      </w:r>
      <w:r w:rsidRPr="00B87FD4">
        <w:rPr>
          <w:rFonts w:ascii="Times New Roman" w:hAnsi="Times New Roman" w:cs="Times New Roman"/>
          <w:spacing w:val="47"/>
        </w:rPr>
        <w:t xml:space="preserve"> </w:t>
      </w:r>
      <w:r w:rsidRPr="00B87FD4">
        <w:rPr>
          <w:rFonts w:ascii="Times New Roman" w:hAnsi="Times New Roman" w:cs="Times New Roman"/>
          <w:spacing w:val="-1"/>
        </w:rPr>
        <w:t>particolare</w:t>
      </w:r>
      <w:r w:rsidRPr="00B87FD4">
        <w:rPr>
          <w:rFonts w:ascii="Times New Roman" w:hAnsi="Times New Roman" w:cs="Times New Roman"/>
          <w:spacing w:val="49"/>
        </w:rPr>
        <w:t xml:space="preserve"> </w:t>
      </w:r>
      <w:r w:rsidRPr="00B87FD4">
        <w:rPr>
          <w:rFonts w:ascii="Times New Roman" w:hAnsi="Times New Roman" w:cs="Times New Roman"/>
        </w:rPr>
        <w:t>che</w:t>
      </w:r>
      <w:r w:rsidRPr="00B87FD4">
        <w:rPr>
          <w:rFonts w:ascii="Times New Roman" w:hAnsi="Times New Roman" w:cs="Times New Roman"/>
          <w:spacing w:val="48"/>
        </w:rPr>
        <w:t xml:space="preserve"> </w:t>
      </w:r>
      <w:r w:rsidRPr="00B87FD4">
        <w:rPr>
          <w:rFonts w:ascii="Times New Roman" w:hAnsi="Times New Roman" w:cs="Times New Roman"/>
          <w:spacing w:val="-1"/>
        </w:rPr>
        <w:t>siano</w:t>
      </w:r>
      <w:r w:rsidRPr="00B87FD4">
        <w:rPr>
          <w:rFonts w:ascii="Times New Roman" w:hAnsi="Times New Roman" w:cs="Times New Roman"/>
          <w:spacing w:val="48"/>
        </w:rPr>
        <w:t xml:space="preserve"> </w:t>
      </w:r>
      <w:r w:rsidRPr="00B87FD4">
        <w:rPr>
          <w:rFonts w:ascii="Times New Roman" w:hAnsi="Times New Roman" w:cs="Times New Roman"/>
        </w:rPr>
        <w:t>tali</w:t>
      </w:r>
      <w:r w:rsidRPr="00B87FD4">
        <w:rPr>
          <w:rFonts w:ascii="Times New Roman" w:hAnsi="Times New Roman" w:cs="Times New Roman"/>
          <w:spacing w:val="48"/>
        </w:rPr>
        <w:t xml:space="preserve"> </w:t>
      </w:r>
      <w:r w:rsidRPr="00B87FD4">
        <w:rPr>
          <w:rFonts w:ascii="Times New Roman" w:hAnsi="Times New Roman" w:cs="Times New Roman"/>
          <w:spacing w:val="-1"/>
        </w:rPr>
        <w:t>da</w:t>
      </w:r>
      <w:r w:rsidRPr="00B87FD4">
        <w:rPr>
          <w:rFonts w:ascii="Times New Roman" w:hAnsi="Times New Roman" w:cs="Times New Roman"/>
          <w:spacing w:val="47"/>
        </w:rPr>
        <w:t xml:space="preserve"> </w:t>
      </w:r>
      <w:r w:rsidRPr="00B87FD4">
        <w:rPr>
          <w:rFonts w:ascii="Times New Roman" w:hAnsi="Times New Roman" w:cs="Times New Roman"/>
          <w:spacing w:val="-1"/>
        </w:rPr>
        <w:t>non</w:t>
      </w:r>
      <w:r w:rsidRPr="00B87FD4">
        <w:rPr>
          <w:rFonts w:ascii="Times New Roman" w:hAnsi="Times New Roman" w:cs="Times New Roman"/>
          <w:spacing w:val="48"/>
        </w:rPr>
        <w:t xml:space="preserve"> </w:t>
      </w:r>
      <w:r w:rsidRPr="00B87FD4">
        <w:rPr>
          <w:rFonts w:ascii="Times New Roman" w:hAnsi="Times New Roman" w:cs="Times New Roman"/>
          <w:spacing w:val="-1"/>
        </w:rPr>
        <w:t>necessitare</w:t>
      </w:r>
      <w:r w:rsidRPr="00B87FD4">
        <w:rPr>
          <w:rFonts w:ascii="Times New Roman" w:hAnsi="Times New Roman" w:cs="Times New Roman"/>
          <w:spacing w:val="47"/>
        </w:rPr>
        <w:t xml:space="preserve"> </w:t>
      </w:r>
      <w:r w:rsidRPr="00B87FD4">
        <w:rPr>
          <w:rFonts w:ascii="Times New Roman" w:hAnsi="Times New Roman" w:cs="Times New Roman"/>
          <w:spacing w:val="-1"/>
        </w:rPr>
        <w:t>di</w:t>
      </w:r>
      <w:r w:rsidRPr="00B87FD4">
        <w:rPr>
          <w:rFonts w:ascii="Times New Roman" w:hAnsi="Times New Roman" w:cs="Times New Roman"/>
          <w:spacing w:val="30"/>
          <w:w w:val="99"/>
        </w:rPr>
        <w:t xml:space="preserve"> </w:t>
      </w:r>
      <w:r w:rsidRPr="00B87FD4">
        <w:rPr>
          <w:rFonts w:ascii="Times New Roman" w:hAnsi="Times New Roman" w:cs="Times New Roman"/>
        </w:rPr>
        <w:t>rilascio</w:t>
      </w:r>
      <w:r w:rsidRPr="00B87FD4">
        <w:rPr>
          <w:rFonts w:ascii="Times New Roman" w:hAnsi="Times New Roman" w:cs="Times New Roman"/>
          <w:spacing w:val="-7"/>
        </w:rPr>
        <w:t xml:space="preserve"> </w:t>
      </w:r>
      <w:r w:rsidRPr="00B87FD4">
        <w:rPr>
          <w:rFonts w:ascii="Times New Roman" w:hAnsi="Times New Roman" w:cs="Times New Roman"/>
          <w:spacing w:val="-1"/>
        </w:rPr>
        <w:t>di</w:t>
      </w:r>
      <w:r w:rsidRPr="00B87FD4">
        <w:rPr>
          <w:rFonts w:ascii="Times New Roman" w:hAnsi="Times New Roman" w:cs="Times New Roman"/>
          <w:spacing w:val="-8"/>
        </w:rPr>
        <w:t xml:space="preserve"> </w:t>
      </w:r>
      <w:r w:rsidRPr="00B87FD4">
        <w:rPr>
          <w:rFonts w:ascii="Times New Roman" w:hAnsi="Times New Roman" w:cs="Times New Roman"/>
          <w:spacing w:val="-1"/>
        </w:rPr>
        <w:t>pareri</w:t>
      </w:r>
      <w:r w:rsidRPr="00B87FD4">
        <w:rPr>
          <w:rFonts w:ascii="Times New Roman" w:hAnsi="Times New Roman" w:cs="Times New Roman"/>
          <w:spacing w:val="-8"/>
        </w:rPr>
        <w:t xml:space="preserve"> </w:t>
      </w:r>
      <w:r w:rsidRPr="00B87FD4">
        <w:rPr>
          <w:rFonts w:ascii="Times New Roman" w:hAnsi="Times New Roman" w:cs="Times New Roman"/>
        </w:rPr>
        <w:t>o</w:t>
      </w:r>
      <w:r w:rsidRPr="00B87FD4">
        <w:rPr>
          <w:rFonts w:ascii="Times New Roman" w:hAnsi="Times New Roman" w:cs="Times New Roman"/>
          <w:spacing w:val="-8"/>
        </w:rPr>
        <w:t xml:space="preserve"> </w:t>
      </w:r>
      <w:r w:rsidRPr="00B87FD4">
        <w:rPr>
          <w:rFonts w:ascii="Times New Roman" w:hAnsi="Times New Roman" w:cs="Times New Roman"/>
          <w:spacing w:val="-1"/>
        </w:rPr>
        <w:t>autorizzazioni</w:t>
      </w:r>
      <w:r w:rsidRPr="00B87FD4">
        <w:rPr>
          <w:rFonts w:ascii="Times New Roman" w:hAnsi="Times New Roman" w:cs="Times New Roman"/>
          <w:spacing w:val="-8"/>
        </w:rPr>
        <w:t xml:space="preserve"> </w:t>
      </w:r>
      <w:r w:rsidRPr="00B87FD4">
        <w:rPr>
          <w:rFonts w:ascii="Times New Roman" w:hAnsi="Times New Roman" w:cs="Times New Roman"/>
        </w:rPr>
        <w:t>varie;</w:t>
      </w:r>
    </w:p>
    <w:p w:rsidR="00613AD7" w:rsidRPr="00B87FD4" w:rsidRDefault="00613AD7" w:rsidP="00B87FD4">
      <w:pPr>
        <w:pStyle w:val="Corpodeltesto"/>
        <w:tabs>
          <w:tab w:val="left" w:pos="453"/>
        </w:tabs>
        <w:kinsoku w:val="0"/>
        <w:overflowPunct w:val="0"/>
        <w:ind w:right="103"/>
        <w:jc w:val="both"/>
        <w:rPr>
          <w:rFonts w:ascii="Times New Roman" w:hAnsi="Times New Roman" w:cs="Times New Roman"/>
        </w:rPr>
      </w:pPr>
    </w:p>
    <w:p w:rsidR="00613AD7" w:rsidRPr="00B87FD4" w:rsidRDefault="00613AD7" w:rsidP="00B87FD4">
      <w:pPr>
        <w:pStyle w:val="Corpodeltesto"/>
        <w:numPr>
          <w:ilvl w:val="0"/>
          <w:numId w:val="8"/>
        </w:numPr>
        <w:tabs>
          <w:tab w:val="left" w:pos="407"/>
        </w:tabs>
        <w:kinsoku w:val="0"/>
        <w:overflowPunct w:val="0"/>
        <w:spacing w:before="56"/>
        <w:ind w:right="101" w:firstLine="0"/>
        <w:jc w:val="both"/>
        <w:rPr>
          <w:rFonts w:ascii="Times New Roman" w:hAnsi="Times New Roman" w:cs="Times New Roman"/>
        </w:rPr>
      </w:pPr>
      <w:r w:rsidRPr="00B87FD4">
        <w:rPr>
          <w:rFonts w:ascii="Times New Roman" w:hAnsi="Times New Roman" w:cs="Times New Roman"/>
        </w:rPr>
        <w:t>le</w:t>
      </w:r>
      <w:r w:rsidRPr="00B87FD4">
        <w:rPr>
          <w:rFonts w:ascii="Times New Roman" w:hAnsi="Times New Roman" w:cs="Times New Roman"/>
          <w:spacing w:val="6"/>
        </w:rPr>
        <w:t xml:space="preserve"> </w:t>
      </w:r>
      <w:r w:rsidRPr="00B87FD4">
        <w:rPr>
          <w:rFonts w:ascii="Times New Roman" w:hAnsi="Times New Roman" w:cs="Times New Roman"/>
        </w:rPr>
        <w:t>soluzioni</w:t>
      </w:r>
      <w:r w:rsidRPr="00B87FD4">
        <w:rPr>
          <w:rFonts w:ascii="Times New Roman" w:hAnsi="Times New Roman" w:cs="Times New Roman"/>
          <w:spacing w:val="7"/>
        </w:rPr>
        <w:t xml:space="preserve"> </w:t>
      </w:r>
      <w:r w:rsidRPr="00B87FD4">
        <w:rPr>
          <w:rFonts w:ascii="Times New Roman" w:hAnsi="Times New Roman" w:cs="Times New Roman"/>
        </w:rPr>
        <w:t>migliorative</w:t>
      </w:r>
      <w:r w:rsidRPr="00B87FD4">
        <w:rPr>
          <w:rFonts w:ascii="Times New Roman" w:hAnsi="Times New Roman" w:cs="Times New Roman"/>
          <w:spacing w:val="6"/>
        </w:rPr>
        <w:t xml:space="preserve"> </w:t>
      </w:r>
      <w:r w:rsidRPr="00B87FD4">
        <w:rPr>
          <w:rFonts w:ascii="Times New Roman" w:hAnsi="Times New Roman" w:cs="Times New Roman"/>
        </w:rPr>
        <w:t>e</w:t>
      </w:r>
      <w:r w:rsidRPr="00B87FD4">
        <w:rPr>
          <w:rFonts w:ascii="Times New Roman" w:hAnsi="Times New Roman" w:cs="Times New Roman"/>
          <w:spacing w:val="7"/>
        </w:rPr>
        <w:t xml:space="preserve"> </w:t>
      </w:r>
      <w:r w:rsidRPr="00B87FD4">
        <w:rPr>
          <w:rFonts w:ascii="Times New Roman" w:hAnsi="Times New Roman" w:cs="Times New Roman"/>
        </w:rPr>
        <w:t>le</w:t>
      </w:r>
      <w:r w:rsidRPr="00B87FD4">
        <w:rPr>
          <w:rFonts w:ascii="Times New Roman" w:hAnsi="Times New Roman" w:cs="Times New Roman"/>
          <w:spacing w:val="7"/>
        </w:rPr>
        <w:t xml:space="preserve"> </w:t>
      </w:r>
      <w:r w:rsidRPr="00B87FD4">
        <w:rPr>
          <w:rFonts w:ascii="Times New Roman" w:hAnsi="Times New Roman" w:cs="Times New Roman"/>
        </w:rPr>
        <w:t>integrazioni</w:t>
      </w:r>
      <w:r w:rsidRPr="00B87FD4">
        <w:rPr>
          <w:rFonts w:ascii="Times New Roman" w:hAnsi="Times New Roman" w:cs="Times New Roman"/>
          <w:spacing w:val="7"/>
        </w:rPr>
        <w:t xml:space="preserve"> </w:t>
      </w:r>
      <w:r w:rsidRPr="00B87FD4">
        <w:rPr>
          <w:rFonts w:ascii="Times New Roman" w:hAnsi="Times New Roman" w:cs="Times New Roman"/>
        </w:rPr>
        <w:t>tecniche</w:t>
      </w:r>
      <w:r w:rsidRPr="00B87FD4">
        <w:rPr>
          <w:rFonts w:ascii="Times New Roman" w:hAnsi="Times New Roman" w:cs="Times New Roman"/>
          <w:spacing w:val="7"/>
        </w:rPr>
        <w:t xml:space="preserve"> </w:t>
      </w:r>
      <w:r w:rsidRPr="00B87FD4">
        <w:rPr>
          <w:rFonts w:ascii="Times New Roman" w:hAnsi="Times New Roman" w:cs="Times New Roman"/>
        </w:rPr>
        <w:t>–</w:t>
      </w:r>
      <w:r w:rsidRPr="00B87FD4">
        <w:rPr>
          <w:rFonts w:ascii="Times New Roman" w:hAnsi="Times New Roman" w:cs="Times New Roman"/>
          <w:spacing w:val="7"/>
        </w:rPr>
        <w:t xml:space="preserve"> </w:t>
      </w:r>
      <w:r w:rsidRPr="00B87FD4">
        <w:rPr>
          <w:rFonts w:ascii="Times New Roman" w:hAnsi="Times New Roman" w:cs="Times New Roman"/>
        </w:rPr>
        <w:t>fermo</w:t>
      </w:r>
      <w:r w:rsidRPr="00B87FD4">
        <w:rPr>
          <w:rFonts w:ascii="Times New Roman" w:hAnsi="Times New Roman" w:cs="Times New Roman"/>
          <w:spacing w:val="6"/>
        </w:rPr>
        <w:t xml:space="preserve"> </w:t>
      </w:r>
      <w:r w:rsidRPr="00B87FD4">
        <w:rPr>
          <w:rFonts w:ascii="Times New Roman" w:hAnsi="Times New Roman" w:cs="Times New Roman"/>
        </w:rPr>
        <w:t>restando</w:t>
      </w:r>
      <w:r w:rsidRPr="00B87FD4">
        <w:rPr>
          <w:rFonts w:ascii="Times New Roman" w:hAnsi="Times New Roman" w:cs="Times New Roman"/>
          <w:spacing w:val="7"/>
        </w:rPr>
        <w:t xml:space="preserve"> </w:t>
      </w:r>
      <w:r w:rsidRPr="00B87FD4">
        <w:rPr>
          <w:rFonts w:ascii="Times New Roman" w:hAnsi="Times New Roman" w:cs="Times New Roman"/>
        </w:rPr>
        <w:t>che</w:t>
      </w:r>
      <w:r w:rsidRPr="00B87FD4">
        <w:rPr>
          <w:rFonts w:ascii="Times New Roman" w:hAnsi="Times New Roman" w:cs="Times New Roman"/>
          <w:spacing w:val="7"/>
        </w:rPr>
        <w:t xml:space="preserve"> </w:t>
      </w:r>
      <w:r w:rsidRPr="00B87FD4">
        <w:rPr>
          <w:rFonts w:ascii="Times New Roman" w:hAnsi="Times New Roman" w:cs="Times New Roman"/>
        </w:rPr>
        <w:t>non</w:t>
      </w:r>
      <w:r w:rsidRPr="00B87FD4">
        <w:rPr>
          <w:rFonts w:ascii="Times New Roman" w:hAnsi="Times New Roman" w:cs="Times New Roman"/>
          <w:spacing w:val="6"/>
        </w:rPr>
        <w:t xml:space="preserve"> </w:t>
      </w:r>
      <w:r w:rsidRPr="00B87FD4">
        <w:rPr>
          <w:rFonts w:ascii="Times New Roman" w:hAnsi="Times New Roman" w:cs="Times New Roman"/>
        </w:rPr>
        <w:t>dovranno</w:t>
      </w:r>
      <w:r w:rsidRPr="00B87FD4">
        <w:rPr>
          <w:rFonts w:ascii="Times New Roman" w:hAnsi="Times New Roman" w:cs="Times New Roman"/>
          <w:spacing w:val="23"/>
          <w:w w:val="99"/>
        </w:rPr>
        <w:t xml:space="preserve"> </w:t>
      </w:r>
      <w:r w:rsidRPr="00B87FD4">
        <w:rPr>
          <w:rFonts w:ascii="Times New Roman" w:hAnsi="Times New Roman" w:cs="Times New Roman"/>
        </w:rPr>
        <w:t>comunque</w:t>
      </w:r>
      <w:r w:rsidRPr="00B87FD4">
        <w:rPr>
          <w:rFonts w:ascii="Times New Roman" w:hAnsi="Times New Roman" w:cs="Times New Roman"/>
          <w:spacing w:val="20"/>
        </w:rPr>
        <w:t xml:space="preserve"> </w:t>
      </w:r>
      <w:r w:rsidRPr="00B87FD4">
        <w:rPr>
          <w:rFonts w:ascii="Times New Roman" w:hAnsi="Times New Roman" w:cs="Times New Roman"/>
        </w:rPr>
        <w:t>alterare</w:t>
      </w:r>
      <w:r w:rsidRPr="00B87FD4">
        <w:rPr>
          <w:rFonts w:ascii="Times New Roman" w:hAnsi="Times New Roman" w:cs="Times New Roman"/>
          <w:spacing w:val="18"/>
        </w:rPr>
        <w:t xml:space="preserve"> </w:t>
      </w:r>
      <w:r w:rsidRPr="00B87FD4">
        <w:rPr>
          <w:rFonts w:ascii="Times New Roman" w:hAnsi="Times New Roman" w:cs="Times New Roman"/>
        </w:rPr>
        <w:t>la</w:t>
      </w:r>
      <w:r w:rsidRPr="00B87FD4">
        <w:rPr>
          <w:rFonts w:ascii="Times New Roman" w:hAnsi="Times New Roman" w:cs="Times New Roman"/>
          <w:spacing w:val="20"/>
        </w:rPr>
        <w:t xml:space="preserve"> </w:t>
      </w:r>
      <w:r w:rsidRPr="00B87FD4">
        <w:rPr>
          <w:rFonts w:ascii="Times New Roman" w:hAnsi="Times New Roman" w:cs="Times New Roman"/>
          <w:spacing w:val="-1"/>
        </w:rPr>
        <w:t>natura</w:t>
      </w:r>
      <w:r w:rsidRPr="00B87FD4">
        <w:rPr>
          <w:rFonts w:ascii="Times New Roman" w:hAnsi="Times New Roman" w:cs="Times New Roman"/>
          <w:spacing w:val="18"/>
        </w:rPr>
        <w:t xml:space="preserve"> </w:t>
      </w:r>
      <w:r w:rsidRPr="00B87FD4">
        <w:rPr>
          <w:rFonts w:ascii="Times New Roman" w:hAnsi="Times New Roman" w:cs="Times New Roman"/>
        </w:rPr>
        <w:t>e</w:t>
      </w:r>
      <w:r w:rsidRPr="00B87FD4">
        <w:rPr>
          <w:rFonts w:ascii="Times New Roman" w:hAnsi="Times New Roman" w:cs="Times New Roman"/>
          <w:spacing w:val="19"/>
        </w:rPr>
        <w:t xml:space="preserve"> </w:t>
      </w:r>
      <w:r w:rsidRPr="00B87FD4">
        <w:rPr>
          <w:rFonts w:ascii="Times New Roman" w:hAnsi="Times New Roman" w:cs="Times New Roman"/>
        </w:rPr>
        <w:t>la</w:t>
      </w:r>
      <w:r w:rsidRPr="00B87FD4">
        <w:rPr>
          <w:rFonts w:ascii="Times New Roman" w:hAnsi="Times New Roman" w:cs="Times New Roman"/>
          <w:spacing w:val="19"/>
        </w:rPr>
        <w:t xml:space="preserve"> </w:t>
      </w:r>
      <w:r w:rsidRPr="00B87FD4">
        <w:rPr>
          <w:rFonts w:ascii="Times New Roman" w:hAnsi="Times New Roman" w:cs="Times New Roman"/>
        </w:rPr>
        <w:t>destinazione</w:t>
      </w:r>
      <w:r w:rsidRPr="00B87FD4">
        <w:rPr>
          <w:rFonts w:ascii="Times New Roman" w:hAnsi="Times New Roman" w:cs="Times New Roman"/>
          <w:spacing w:val="20"/>
        </w:rPr>
        <w:t xml:space="preserve"> </w:t>
      </w:r>
      <w:r w:rsidRPr="00B87FD4">
        <w:rPr>
          <w:rFonts w:ascii="Times New Roman" w:hAnsi="Times New Roman" w:cs="Times New Roman"/>
        </w:rPr>
        <w:t>delle</w:t>
      </w:r>
      <w:r w:rsidRPr="00B87FD4">
        <w:rPr>
          <w:rFonts w:ascii="Times New Roman" w:hAnsi="Times New Roman" w:cs="Times New Roman"/>
          <w:spacing w:val="19"/>
        </w:rPr>
        <w:t xml:space="preserve"> </w:t>
      </w:r>
      <w:r w:rsidRPr="00B87FD4">
        <w:rPr>
          <w:rFonts w:ascii="Times New Roman" w:hAnsi="Times New Roman" w:cs="Times New Roman"/>
        </w:rPr>
        <w:t>singole</w:t>
      </w:r>
      <w:r w:rsidRPr="00B87FD4">
        <w:rPr>
          <w:rFonts w:ascii="Times New Roman" w:hAnsi="Times New Roman" w:cs="Times New Roman"/>
          <w:spacing w:val="21"/>
        </w:rPr>
        <w:t xml:space="preserve"> </w:t>
      </w:r>
      <w:r w:rsidRPr="00B87FD4">
        <w:rPr>
          <w:rFonts w:ascii="Times New Roman" w:hAnsi="Times New Roman" w:cs="Times New Roman"/>
        </w:rPr>
        <w:t>parti</w:t>
      </w:r>
      <w:r w:rsidRPr="00B87FD4">
        <w:rPr>
          <w:rFonts w:ascii="Times New Roman" w:hAnsi="Times New Roman" w:cs="Times New Roman"/>
          <w:spacing w:val="19"/>
        </w:rPr>
        <w:t xml:space="preserve"> </w:t>
      </w:r>
      <w:r w:rsidRPr="00B87FD4">
        <w:rPr>
          <w:rFonts w:ascii="Times New Roman" w:hAnsi="Times New Roman" w:cs="Times New Roman"/>
        </w:rPr>
        <w:t>dell’opera</w:t>
      </w:r>
      <w:r w:rsidRPr="00B87FD4">
        <w:rPr>
          <w:rFonts w:ascii="Times New Roman" w:hAnsi="Times New Roman" w:cs="Times New Roman"/>
          <w:spacing w:val="20"/>
        </w:rPr>
        <w:t xml:space="preserve"> </w:t>
      </w:r>
      <w:r w:rsidRPr="00B87FD4">
        <w:rPr>
          <w:rFonts w:ascii="Times New Roman" w:hAnsi="Times New Roman" w:cs="Times New Roman"/>
        </w:rPr>
        <w:t>–</w:t>
      </w:r>
      <w:r w:rsidRPr="00B87FD4">
        <w:rPr>
          <w:rFonts w:ascii="Times New Roman" w:hAnsi="Times New Roman" w:cs="Times New Roman"/>
          <w:spacing w:val="18"/>
        </w:rPr>
        <w:t xml:space="preserve"> </w:t>
      </w:r>
      <w:r w:rsidRPr="00B87FD4">
        <w:rPr>
          <w:rFonts w:ascii="Times New Roman" w:hAnsi="Times New Roman" w:cs="Times New Roman"/>
        </w:rPr>
        <w:t>dovranno</w:t>
      </w:r>
      <w:r w:rsidRPr="00B87FD4">
        <w:rPr>
          <w:rFonts w:ascii="Times New Roman" w:hAnsi="Times New Roman" w:cs="Times New Roman"/>
          <w:spacing w:val="25"/>
          <w:w w:val="99"/>
        </w:rPr>
        <w:t xml:space="preserve"> </w:t>
      </w:r>
      <w:r w:rsidRPr="00B87FD4">
        <w:rPr>
          <w:rFonts w:ascii="Times New Roman" w:hAnsi="Times New Roman" w:cs="Times New Roman"/>
        </w:rPr>
        <w:t>essere</w:t>
      </w:r>
      <w:r w:rsidRPr="00B87FD4">
        <w:rPr>
          <w:rFonts w:ascii="Times New Roman" w:hAnsi="Times New Roman" w:cs="Times New Roman"/>
          <w:spacing w:val="39"/>
        </w:rPr>
        <w:t xml:space="preserve"> </w:t>
      </w:r>
      <w:r w:rsidRPr="00B87FD4">
        <w:rPr>
          <w:rFonts w:ascii="Times New Roman" w:hAnsi="Times New Roman" w:cs="Times New Roman"/>
        </w:rPr>
        <w:t>finalizzate</w:t>
      </w:r>
      <w:r w:rsidRPr="00B87FD4">
        <w:rPr>
          <w:rFonts w:ascii="Times New Roman" w:hAnsi="Times New Roman" w:cs="Times New Roman"/>
          <w:spacing w:val="39"/>
        </w:rPr>
        <w:t xml:space="preserve"> </w:t>
      </w:r>
      <w:r w:rsidRPr="00B87FD4">
        <w:rPr>
          <w:rFonts w:ascii="Times New Roman" w:hAnsi="Times New Roman" w:cs="Times New Roman"/>
        </w:rPr>
        <w:t>a</w:t>
      </w:r>
      <w:r w:rsidRPr="00B87FD4">
        <w:rPr>
          <w:rFonts w:ascii="Times New Roman" w:hAnsi="Times New Roman" w:cs="Times New Roman"/>
          <w:spacing w:val="39"/>
        </w:rPr>
        <w:t xml:space="preserve"> </w:t>
      </w:r>
      <w:r w:rsidRPr="00B87FD4">
        <w:rPr>
          <w:rFonts w:ascii="Times New Roman" w:hAnsi="Times New Roman" w:cs="Times New Roman"/>
        </w:rPr>
        <w:t>migliorare</w:t>
      </w:r>
      <w:r w:rsidRPr="00B87FD4">
        <w:rPr>
          <w:rFonts w:ascii="Times New Roman" w:hAnsi="Times New Roman" w:cs="Times New Roman"/>
          <w:spacing w:val="41"/>
        </w:rPr>
        <w:t xml:space="preserve"> </w:t>
      </w:r>
      <w:r w:rsidRPr="00B87FD4">
        <w:rPr>
          <w:rFonts w:ascii="Times New Roman" w:hAnsi="Times New Roman" w:cs="Times New Roman"/>
        </w:rPr>
        <w:t>la</w:t>
      </w:r>
      <w:r w:rsidRPr="00B87FD4">
        <w:rPr>
          <w:rFonts w:ascii="Times New Roman" w:hAnsi="Times New Roman" w:cs="Times New Roman"/>
          <w:spacing w:val="39"/>
        </w:rPr>
        <w:t xml:space="preserve"> </w:t>
      </w:r>
      <w:r w:rsidRPr="00B87FD4">
        <w:rPr>
          <w:rFonts w:ascii="Times New Roman" w:hAnsi="Times New Roman" w:cs="Times New Roman"/>
        </w:rPr>
        <w:t>funzionalità,</w:t>
      </w:r>
      <w:r w:rsidRPr="00B87FD4">
        <w:rPr>
          <w:rFonts w:ascii="Times New Roman" w:hAnsi="Times New Roman" w:cs="Times New Roman"/>
          <w:spacing w:val="40"/>
        </w:rPr>
        <w:t xml:space="preserve"> </w:t>
      </w:r>
      <w:r w:rsidRPr="00B87FD4">
        <w:rPr>
          <w:rFonts w:ascii="Times New Roman" w:hAnsi="Times New Roman" w:cs="Times New Roman"/>
        </w:rPr>
        <w:t>manutenzione,</w:t>
      </w:r>
      <w:r w:rsidRPr="00B87FD4">
        <w:rPr>
          <w:rFonts w:ascii="Times New Roman" w:hAnsi="Times New Roman" w:cs="Times New Roman"/>
          <w:spacing w:val="39"/>
        </w:rPr>
        <w:t xml:space="preserve"> </w:t>
      </w:r>
      <w:r w:rsidRPr="00B87FD4">
        <w:rPr>
          <w:rFonts w:ascii="Times New Roman" w:hAnsi="Times New Roman" w:cs="Times New Roman"/>
        </w:rPr>
        <w:t>durabilità,</w:t>
      </w:r>
      <w:r w:rsidRPr="00B87FD4">
        <w:rPr>
          <w:rFonts w:ascii="Times New Roman" w:hAnsi="Times New Roman" w:cs="Times New Roman"/>
          <w:spacing w:val="40"/>
        </w:rPr>
        <w:t xml:space="preserve"> </w:t>
      </w:r>
      <w:r w:rsidRPr="00B87FD4">
        <w:rPr>
          <w:rFonts w:ascii="Times New Roman" w:hAnsi="Times New Roman" w:cs="Times New Roman"/>
        </w:rPr>
        <w:t>sostituibilità,</w:t>
      </w:r>
      <w:r w:rsidRPr="00B87FD4">
        <w:rPr>
          <w:rFonts w:ascii="Times New Roman" w:hAnsi="Times New Roman" w:cs="Times New Roman"/>
          <w:spacing w:val="21"/>
          <w:w w:val="99"/>
        </w:rPr>
        <w:t xml:space="preserve"> </w:t>
      </w:r>
      <w:r w:rsidRPr="00B87FD4">
        <w:rPr>
          <w:rFonts w:ascii="Times New Roman" w:hAnsi="Times New Roman" w:cs="Times New Roman"/>
        </w:rPr>
        <w:t>compatibilità</w:t>
      </w:r>
      <w:r w:rsidRPr="00B87FD4">
        <w:rPr>
          <w:rFonts w:ascii="Times New Roman" w:hAnsi="Times New Roman" w:cs="Times New Roman"/>
          <w:spacing w:val="-3"/>
        </w:rPr>
        <w:t xml:space="preserve"> </w:t>
      </w:r>
      <w:r w:rsidRPr="00B87FD4">
        <w:rPr>
          <w:rFonts w:ascii="Times New Roman" w:hAnsi="Times New Roman" w:cs="Times New Roman"/>
        </w:rPr>
        <w:t>e</w:t>
      </w:r>
      <w:r w:rsidRPr="00B87FD4">
        <w:rPr>
          <w:rFonts w:ascii="Times New Roman" w:hAnsi="Times New Roman" w:cs="Times New Roman"/>
          <w:spacing w:val="-2"/>
        </w:rPr>
        <w:t xml:space="preserve"> </w:t>
      </w:r>
      <w:r w:rsidRPr="00B87FD4">
        <w:rPr>
          <w:rFonts w:ascii="Times New Roman" w:hAnsi="Times New Roman" w:cs="Times New Roman"/>
        </w:rPr>
        <w:t>controllabilità</w:t>
      </w:r>
      <w:r w:rsidRPr="00B87FD4">
        <w:rPr>
          <w:rFonts w:ascii="Times New Roman" w:hAnsi="Times New Roman" w:cs="Times New Roman"/>
          <w:spacing w:val="-2"/>
        </w:rPr>
        <w:t xml:space="preserve"> </w:t>
      </w:r>
      <w:r w:rsidRPr="00B87FD4">
        <w:rPr>
          <w:rFonts w:ascii="Times New Roman" w:hAnsi="Times New Roman" w:cs="Times New Roman"/>
        </w:rPr>
        <w:t>nel ciclo</w:t>
      </w:r>
      <w:r w:rsidRPr="00B87FD4">
        <w:rPr>
          <w:rFonts w:ascii="Times New Roman" w:hAnsi="Times New Roman" w:cs="Times New Roman"/>
          <w:spacing w:val="-1"/>
        </w:rPr>
        <w:t xml:space="preserve"> </w:t>
      </w:r>
      <w:r w:rsidRPr="00B87FD4">
        <w:rPr>
          <w:rFonts w:ascii="Times New Roman" w:hAnsi="Times New Roman" w:cs="Times New Roman"/>
        </w:rPr>
        <w:t>di</w:t>
      </w:r>
      <w:r w:rsidRPr="00B87FD4">
        <w:rPr>
          <w:rFonts w:ascii="Times New Roman" w:hAnsi="Times New Roman" w:cs="Times New Roman"/>
          <w:spacing w:val="-1"/>
        </w:rPr>
        <w:t xml:space="preserve"> </w:t>
      </w:r>
      <w:r w:rsidRPr="00B87FD4">
        <w:rPr>
          <w:rFonts w:ascii="Times New Roman" w:hAnsi="Times New Roman" w:cs="Times New Roman"/>
        </w:rPr>
        <w:t>vita</w:t>
      </w:r>
      <w:r w:rsidRPr="00B87FD4">
        <w:rPr>
          <w:rFonts w:ascii="Times New Roman" w:hAnsi="Times New Roman" w:cs="Times New Roman"/>
          <w:spacing w:val="-2"/>
        </w:rPr>
        <w:t xml:space="preserve"> </w:t>
      </w:r>
      <w:r w:rsidRPr="00B87FD4">
        <w:rPr>
          <w:rFonts w:ascii="Times New Roman" w:hAnsi="Times New Roman" w:cs="Times New Roman"/>
        </w:rPr>
        <w:t>dell’opera</w:t>
      </w:r>
      <w:r w:rsidRPr="00B87FD4">
        <w:rPr>
          <w:rFonts w:ascii="Times New Roman" w:hAnsi="Times New Roman" w:cs="Times New Roman"/>
          <w:spacing w:val="-1"/>
        </w:rPr>
        <w:t xml:space="preserve"> </w:t>
      </w:r>
      <w:r w:rsidRPr="00B87FD4">
        <w:rPr>
          <w:rFonts w:ascii="Times New Roman" w:hAnsi="Times New Roman" w:cs="Times New Roman"/>
        </w:rPr>
        <w:t>e</w:t>
      </w:r>
      <w:r w:rsidRPr="00B87FD4">
        <w:rPr>
          <w:rFonts w:ascii="Times New Roman" w:hAnsi="Times New Roman" w:cs="Times New Roman"/>
          <w:spacing w:val="-2"/>
        </w:rPr>
        <w:t xml:space="preserve"> </w:t>
      </w:r>
      <w:r w:rsidRPr="00B87FD4">
        <w:rPr>
          <w:rFonts w:ascii="Times New Roman" w:hAnsi="Times New Roman" w:cs="Times New Roman"/>
        </w:rPr>
        <w:t>delle</w:t>
      </w:r>
      <w:r w:rsidRPr="00B87FD4">
        <w:rPr>
          <w:rFonts w:ascii="Times New Roman" w:hAnsi="Times New Roman" w:cs="Times New Roman"/>
          <w:spacing w:val="-2"/>
        </w:rPr>
        <w:t xml:space="preserve"> </w:t>
      </w:r>
      <w:r w:rsidRPr="00B87FD4">
        <w:rPr>
          <w:rFonts w:ascii="Times New Roman" w:hAnsi="Times New Roman" w:cs="Times New Roman"/>
        </w:rPr>
        <w:t>parti</w:t>
      </w:r>
      <w:r w:rsidRPr="00B87FD4">
        <w:rPr>
          <w:rFonts w:ascii="Times New Roman" w:hAnsi="Times New Roman" w:cs="Times New Roman"/>
          <w:spacing w:val="-2"/>
        </w:rPr>
        <w:t xml:space="preserve"> </w:t>
      </w:r>
      <w:r w:rsidRPr="00B87FD4">
        <w:rPr>
          <w:rFonts w:ascii="Times New Roman" w:hAnsi="Times New Roman" w:cs="Times New Roman"/>
        </w:rPr>
        <w:t>che</w:t>
      </w:r>
      <w:r w:rsidRPr="00B87FD4">
        <w:rPr>
          <w:rFonts w:ascii="Times New Roman" w:hAnsi="Times New Roman" w:cs="Times New Roman"/>
          <w:spacing w:val="-2"/>
        </w:rPr>
        <w:t xml:space="preserve"> </w:t>
      </w:r>
      <w:r w:rsidRPr="00B87FD4">
        <w:rPr>
          <w:rFonts w:ascii="Times New Roman" w:hAnsi="Times New Roman" w:cs="Times New Roman"/>
        </w:rPr>
        <w:t>la</w:t>
      </w:r>
      <w:r w:rsidRPr="00B87FD4">
        <w:rPr>
          <w:rFonts w:ascii="Times New Roman" w:hAnsi="Times New Roman" w:cs="Times New Roman"/>
          <w:spacing w:val="-2"/>
        </w:rPr>
        <w:t xml:space="preserve"> </w:t>
      </w:r>
      <w:r w:rsidRPr="00B87FD4">
        <w:rPr>
          <w:rFonts w:ascii="Times New Roman" w:hAnsi="Times New Roman" w:cs="Times New Roman"/>
        </w:rPr>
        <w:t>costituiscono.</w:t>
      </w:r>
      <w:r w:rsidRPr="00B87FD4">
        <w:rPr>
          <w:rFonts w:ascii="Times New Roman" w:hAnsi="Times New Roman" w:cs="Times New Roman"/>
          <w:spacing w:val="23"/>
          <w:w w:val="99"/>
        </w:rPr>
        <w:t xml:space="preserve"> </w:t>
      </w:r>
      <w:r w:rsidRPr="00B87FD4">
        <w:rPr>
          <w:rFonts w:ascii="Times New Roman" w:hAnsi="Times New Roman" w:cs="Times New Roman"/>
        </w:rPr>
        <w:t>Il</w:t>
      </w:r>
      <w:r w:rsidRPr="00B87FD4">
        <w:rPr>
          <w:rFonts w:ascii="Times New Roman" w:hAnsi="Times New Roman" w:cs="Times New Roman"/>
          <w:spacing w:val="4"/>
        </w:rPr>
        <w:t xml:space="preserve"> </w:t>
      </w:r>
      <w:r w:rsidRPr="00B87FD4">
        <w:rPr>
          <w:rFonts w:ascii="Times New Roman" w:hAnsi="Times New Roman" w:cs="Times New Roman"/>
          <w:spacing w:val="-1"/>
        </w:rPr>
        <w:t>tutto</w:t>
      </w:r>
      <w:r w:rsidRPr="00B87FD4">
        <w:rPr>
          <w:rFonts w:ascii="Times New Roman" w:hAnsi="Times New Roman" w:cs="Times New Roman"/>
          <w:spacing w:val="4"/>
        </w:rPr>
        <w:t xml:space="preserve"> </w:t>
      </w:r>
      <w:r w:rsidRPr="00B87FD4">
        <w:rPr>
          <w:rFonts w:ascii="Times New Roman" w:hAnsi="Times New Roman" w:cs="Times New Roman"/>
        </w:rPr>
        <w:t>finalizzato</w:t>
      </w:r>
      <w:r w:rsidRPr="00B87FD4">
        <w:rPr>
          <w:rFonts w:ascii="Times New Roman" w:hAnsi="Times New Roman" w:cs="Times New Roman"/>
          <w:spacing w:val="4"/>
        </w:rPr>
        <w:t xml:space="preserve"> </w:t>
      </w:r>
      <w:r w:rsidRPr="00B87FD4">
        <w:rPr>
          <w:rFonts w:ascii="Times New Roman" w:hAnsi="Times New Roman" w:cs="Times New Roman"/>
        </w:rPr>
        <w:t>ad</w:t>
      </w:r>
      <w:r w:rsidRPr="00B87FD4">
        <w:rPr>
          <w:rFonts w:ascii="Times New Roman" w:hAnsi="Times New Roman" w:cs="Times New Roman"/>
          <w:spacing w:val="5"/>
        </w:rPr>
        <w:t xml:space="preserve"> </w:t>
      </w:r>
      <w:r w:rsidRPr="00B87FD4">
        <w:rPr>
          <w:rFonts w:ascii="Times New Roman" w:hAnsi="Times New Roman" w:cs="Times New Roman"/>
          <w:spacing w:val="-1"/>
        </w:rPr>
        <w:t>ottimizzare</w:t>
      </w:r>
      <w:r w:rsidRPr="00B87FD4">
        <w:rPr>
          <w:rFonts w:ascii="Times New Roman" w:hAnsi="Times New Roman" w:cs="Times New Roman"/>
          <w:spacing w:val="5"/>
        </w:rPr>
        <w:t xml:space="preserve"> </w:t>
      </w:r>
      <w:r w:rsidRPr="00B87FD4">
        <w:rPr>
          <w:rFonts w:ascii="Times New Roman" w:hAnsi="Times New Roman" w:cs="Times New Roman"/>
        </w:rPr>
        <w:t>il</w:t>
      </w:r>
      <w:r w:rsidRPr="00B87FD4">
        <w:rPr>
          <w:rFonts w:ascii="Times New Roman" w:hAnsi="Times New Roman" w:cs="Times New Roman"/>
          <w:spacing w:val="4"/>
        </w:rPr>
        <w:t xml:space="preserve"> </w:t>
      </w:r>
      <w:r w:rsidRPr="00B87FD4">
        <w:rPr>
          <w:rFonts w:ascii="Times New Roman" w:hAnsi="Times New Roman" w:cs="Times New Roman"/>
        </w:rPr>
        <w:t>costo</w:t>
      </w:r>
      <w:r w:rsidRPr="00B87FD4">
        <w:rPr>
          <w:rFonts w:ascii="Times New Roman" w:hAnsi="Times New Roman" w:cs="Times New Roman"/>
          <w:spacing w:val="3"/>
        </w:rPr>
        <w:t xml:space="preserve"> </w:t>
      </w:r>
      <w:r w:rsidRPr="00B87FD4">
        <w:rPr>
          <w:rFonts w:ascii="Times New Roman" w:hAnsi="Times New Roman" w:cs="Times New Roman"/>
        </w:rPr>
        <w:t>globale</w:t>
      </w:r>
      <w:r w:rsidRPr="00B87FD4">
        <w:rPr>
          <w:rFonts w:ascii="Times New Roman" w:hAnsi="Times New Roman" w:cs="Times New Roman"/>
          <w:spacing w:val="4"/>
        </w:rPr>
        <w:t xml:space="preserve"> </w:t>
      </w:r>
      <w:r w:rsidRPr="00B87FD4">
        <w:rPr>
          <w:rFonts w:ascii="Times New Roman" w:hAnsi="Times New Roman" w:cs="Times New Roman"/>
        </w:rPr>
        <w:t>di</w:t>
      </w:r>
      <w:r w:rsidRPr="00B87FD4">
        <w:rPr>
          <w:rFonts w:ascii="Times New Roman" w:hAnsi="Times New Roman" w:cs="Times New Roman"/>
          <w:spacing w:val="5"/>
        </w:rPr>
        <w:t xml:space="preserve"> </w:t>
      </w:r>
      <w:r w:rsidRPr="00B87FD4">
        <w:rPr>
          <w:rFonts w:ascii="Times New Roman" w:hAnsi="Times New Roman" w:cs="Times New Roman"/>
        </w:rPr>
        <w:t>realizzazione,</w:t>
      </w:r>
      <w:r w:rsidRPr="00B87FD4">
        <w:rPr>
          <w:rFonts w:ascii="Times New Roman" w:hAnsi="Times New Roman" w:cs="Times New Roman"/>
          <w:spacing w:val="4"/>
        </w:rPr>
        <w:t xml:space="preserve"> </w:t>
      </w:r>
      <w:r w:rsidRPr="00B87FD4">
        <w:rPr>
          <w:rFonts w:ascii="Times New Roman" w:hAnsi="Times New Roman" w:cs="Times New Roman"/>
        </w:rPr>
        <w:t>manutenzione</w:t>
      </w:r>
      <w:r w:rsidRPr="00B87FD4">
        <w:rPr>
          <w:rFonts w:ascii="Times New Roman" w:hAnsi="Times New Roman" w:cs="Times New Roman"/>
          <w:spacing w:val="4"/>
        </w:rPr>
        <w:t xml:space="preserve"> </w:t>
      </w:r>
      <w:r w:rsidRPr="00B87FD4">
        <w:rPr>
          <w:rFonts w:ascii="Times New Roman" w:hAnsi="Times New Roman" w:cs="Times New Roman"/>
        </w:rPr>
        <w:t>e</w:t>
      </w:r>
      <w:r w:rsidRPr="00B87FD4">
        <w:rPr>
          <w:rFonts w:ascii="Times New Roman" w:hAnsi="Times New Roman" w:cs="Times New Roman"/>
          <w:spacing w:val="32"/>
          <w:w w:val="99"/>
        </w:rPr>
        <w:t xml:space="preserve"> </w:t>
      </w:r>
      <w:r w:rsidRPr="00B87FD4">
        <w:rPr>
          <w:rFonts w:ascii="Times New Roman" w:hAnsi="Times New Roman" w:cs="Times New Roman"/>
        </w:rPr>
        <w:t xml:space="preserve">gestione; </w:t>
      </w:r>
    </w:p>
    <w:p w:rsidR="00613AD7" w:rsidRPr="00B87FD4" w:rsidRDefault="00613AD7" w:rsidP="00B87FD4">
      <w:pPr>
        <w:pStyle w:val="Corpodeltesto"/>
        <w:numPr>
          <w:ilvl w:val="0"/>
          <w:numId w:val="8"/>
        </w:numPr>
        <w:tabs>
          <w:tab w:val="left" w:pos="407"/>
        </w:tabs>
        <w:kinsoku w:val="0"/>
        <w:overflowPunct w:val="0"/>
        <w:spacing w:before="56"/>
        <w:ind w:right="101" w:firstLine="0"/>
        <w:jc w:val="both"/>
        <w:rPr>
          <w:rFonts w:ascii="Times New Roman" w:hAnsi="Times New Roman" w:cs="Times New Roman"/>
        </w:rPr>
      </w:pPr>
      <w:r w:rsidRPr="00B87FD4">
        <w:rPr>
          <w:rFonts w:ascii="Times New Roman" w:hAnsi="Times New Roman" w:cs="Times New Roman"/>
          <w:spacing w:val="-1"/>
        </w:rPr>
        <w:t>Si</w:t>
      </w:r>
      <w:r w:rsidRPr="00B87FD4">
        <w:rPr>
          <w:rFonts w:ascii="Times New Roman" w:hAnsi="Times New Roman" w:cs="Times New Roman"/>
          <w:spacing w:val="53"/>
        </w:rPr>
        <w:t xml:space="preserve"> </w:t>
      </w:r>
      <w:r w:rsidRPr="00B87FD4">
        <w:rPr>
          <w:rFonts w:ascii="Times New Roman" w:hAnsi="Times New Roman" w:cs="Times New Roman"/>
        </w:rPr>
        <w:t>precisa</w:t>
      </w:r>
      <w:r w:rsidRPr="00B87FD4">
        <w:rPr>
          <w:rFonts w:ascii="Times New Roman" w:hAnsi="Times New Roman" w:cs="Times New Roman"/>
          <w:spacing w:val="55"/>
        </w:rPr>
        <w:t xml:space="preserve"> </w:t>
      </w:r>
      <w:r w:rsidRPr="00B87FD4">
        <w:rPr>
          <w:rFonts w:ascii="Times New Roman" w:hAnsi="Times New Roman" w:cs="Times New Roman"/>
        </w:rPr>
        <w:t>che</w:t>
      </w:r>
      <w:r w:rsidRPr="00B87FD4">
        <w:rPr>
          <w:rFonts w:ascii="Times New Roman" w:hAnsi="Times New Roman" w:cs="Times New Roman"/>
          <w:spacing w:val="54"/>
        </w:rPr>
        <w:t xml:space="preserve"> </w:t>
      </w:r>
      <w:r w:rsidRPr="00B87FD4">
        <w:rPr>
          <w:rFonts w:ascii="Times New Roman" w:hAnsi="Times New Roman" w:cs="Times New Roman"/>
        </w:rPr>
        <w:t>l’Offerta</w:t>
      </w:r>
      <w:r w:rsidRPr="00B87FD4">
        <w:rPr>
          <w:rFonts w:ascii="Times New Roman" w:hAnsi="Times New Roman" w:cs="Times New Roman"/>
          <w:spacing w:val="54"/>
        </w:rPr>
        <w:t xml:space="preserve"> </w:t>
      </w:r>
      <w:r w:rsidRPr="00B87FD4">
        <w:rPr>
          <w:rFonts w:ascii="Times New Roman" w:hAnsi="Times New Roman" w:cs="Times New Roman"/>
        </w:rPr>
        <w:t>Tecnica</w:t>
      </w:r>
      <w:r w:rsidRPr="00B87FD4">
        <w:rPr>
          <w:rFonts w:ascii="Times New Roman" w:hAnsi="Times New Roman" w:cs="Times New Roman"/>
          <w:spacing w:val="54"/>
        </w:rPr>
        <w:t xml:space="preserve"> </w:t>
      </w:r>
      <w:r w:rsidRPr="00B87FD4">
        <w:rPr>
          <w:rFonts w:ascii="Times New Roman" w:hAnsi="Times New Roman" w:cs="Times New Roman"/>
          <w:spacing w:val="-1"/>
        </w:rPr>
        <w:t>non</w:t>
      </w:r>
      <w:r w:rsidRPr="00B87FD4">
        <w:rPr>
          <w:rFonts w:ascii="Times New Roman" w:hAnsi="Times New Roman" w:cs="Times New Roman"/>
          <w:spacing w:val="54"/>
        </w:rPr>
        <w:t xml:space="preserve"> </w:t>
      </w:r>
      <w:r w:rsidRPr="00B87FD4">
        <w:rPr>
          <w:rFonts w:ascii="Times New Roman" w:hAnsi="Times New Roman" w:cs="Times New Roman"/>
        </w:rPr>
        <w:t>comporta</w:t>
      </w:r>
      <w:r w:rsidRPr="00B87FD4">
        <w:rPr>
          <w:rFonts w:ascii="Times New Roman" w:hAnsi="Times New Roman" w:cs="Times New Roman"/>
          <w:spacing w:val="54"/>
        </w:rPr>
        <w:t xml:space="preserve"> </w:t>
      </w:r>
      <w:r w:rsidRPr="00B87FD4">
        <w:rPr>
          <w:rFonts w:ascii="Times New Roman" w:hAnsi="Times New Roman" w:cs="Times New Roman"/>
        </w:rPr>
        <w:t>alcun</w:t>
      </w:r>
      <w:r w:rsidRPr="00B87FD4">
        <w:rPr>
          <w:rFonts w:ascii="Times New Roman" w:hAnsi="Times New Roman" w:cs="Times New Roman"/>
          <w:spacing w:val="54"/>
        </w:rPr>
        <w:t xml:space="preserve"> </w:t>
      </w:r>
      <w:r w:rsidRPr="00B87FD4">
        <w:rPr>
          <w:rFonts w:ascii="Times New Roman" w:hAnsi="Times New Roman" w:cs="Times New Roman"/>
        </w:rPr>
        <w:t>maggiore</w:t>
      </w:r>
      <w:r w:rsidRPr="00B87FD4">
        <w:rPr>
          <w:rFonts w:ascii="Times New Roman" w:hAnsi="Times New Roman" w:cs="Times New Roman"/>
          <w:spacing w:val="54"/>
        </w:rPr>
        <w:t xml:space="preserve"> </w:t>
      </w:r>
      <w:r w:rsidRPr="00B87FD4">
        <w:rPr>
          <w:rFonts w:ascii="Times New Roman" w:hAnsi="Times New Roman" w:cs="Times New Roman"/>
        </w:rPr>
        <w:t>onere,</w:t>
      </w:r>
      <w:r w:rsidRPr="00B87FD4">
        <w:rPr>
          <w:rFonts w:ascii="Times New Roman" w:hAnsi="Times New Roman" w:cs="Times New Roman"/>
          <w:spacing w:val="54"/>
        </w:rPr>
        <w:t xml:space="preserve"> </w:t>
      </w:r>
      <w:r w:rsidRPr="00B87FD4">
        <w:rPr>
          <w:rFonts w:ascii="Times New Roman" w:hAnsi="Times New Roman" w:cs="Times New Roman"/>
        </w:rPr>
        <w:t>indennizzo,</w:t>
      </w:r>
      <w:r w:rsidRPr="00B87FD4">
        <w:rPr>
          <w:rFonts w:ascii="Times New Roman" w:hAnsi="Times New Roman" w:cs="Times New Roman"/>
          <w:spacing w:val="26"/>
          <w:w w:val="99"/>
        </w:rPr>
        <w:t xml:space="preserve"> </w:t>
      </w:r>
      <w:r w:rsidRPr="00B87FD4">
        <w:rPr>
          <w:rFonts w:ascii="Times New Roman" w:hAnsi="Times New Roman" w:cs="Times New Roman"/>
          <w:spacing w:val="-1"/>
        </w:rPr>
        <w:t>compenso,</w:t>
      </w:r>
      <w:r w:rsidRPr="00B87FD4">
        <w:rPr>
          <w:rFonts w:ascii="Times New Roman" w:hAnsi="Times New Roman" w:cs="Times New Roman"/>
          <w:spacing w:val="8"/>
        </w:rPr>
        <w:t xml:space="preserve"> </w:t>
      </w:r>
      <w:r w:rsidRPr="00B87FD4">
        <w:rPr>
          <w:rFonts w:ascii="Times New Roman" w:hAnsi="Times New Roman" w:cs="Times New Roman"/>
          <w:spacing w:val="-1"/>
        </w:rPr>
        <w:t>rimborso,</w:t>
      </w:r>
      <w:r w:rsidRPr="00B87FD4">
        <w:rPr>
          <w:rFonts w:ascii="Times New Roman" w:hAnsi="Times New Roman" w:cs="Times New Roman"/>
          <w:spacing w:val="7"/>
        </w:rPr>
        <w:t xml:space="preserve"> </w:t>
      </w:r>
      <w:r w:rsidRPr="00B87FD4">
        <w:rPr>
          <w:rFonts w:ascii="Times New Roman" w:hAnsi="Times New Roman" w:cs="Times New Roman"/>
          <w:spacing w:val="-1"/>
        </w:rPr>
        <w:t>adeguamento</w:t>
      </w:r>
      <w:r w:rsidRPr="00B87FD4">
        <w:rPr>
          <w:rFonts w:ascii="Times New Roman" w:hAnsi="Times New Roman" w:cs="Times New Roman"/>
          <w:spacing w:val="6"/>
        </w:rPr>
        <w:t xml:space="preserve"> </w:t>
      </w:r>
      <w:r w:rsidRPr="00B87FD4">
        <w:rPr>
          <w:rFonts w:ascii="Times New Roman" w:hAnsi="Times New Roman" w:cs="Times New Roman"/>
          <w:spacing w:val="-1"/>
        </w:rPr>
        <w:t>od</w:t>
      </w:r>
      <w:r w:rsidRPr="00B87FD4">
        <w:rPr>
          <w:rFonts w:ascii="Times New Roman" w:hAnsi="Times New Roman" w:cs="Times New Roman"/>
          <w:spacing w:val="7"/>
        </w:rPr>
        <w:t xml:space="preserve"> </w:t>
      </w:r>
      <w:r w:rsidRPr="00B87FD4">
        <w:rPr>
          <w:rFonts w:ascii="Times New Roman" w:hAnsi="Times New Roman" w:cs="Times New Roman"/>
          <w:spacing w:val="-1"/>
        </w:rPr>
        <w:t>altro</w:t>
      </w:r>
      <w:r w:rsidRPr="00B87FD4">
        <w:rPr>
          <w:rFonts w:ascii="Times New Roman" w:hAnsi="Times New Roman" w:cs="Times New Roman"/>
          <w:spacing w:val="7"/>
        </w:rPr>
        <w:t xml:space="preserve"> </w:t>
      </w:r>
      <w:r w:rsidRPr="00B87FD4">
        <w:rPr>
          <w:rFonts w:ascii="Times New Roman" w:hAnsi="Times New Roman" w:cs="Times New Roman"/>
        </w:rPr>
        <w:t>a</w:t>
      </w:r>
      <w:r w:rsidRPr="00B87FD4">
        <w:rPr>
          <w:rFonts w:ascii="Times New Roman" w:hAnsi="Times New Roman" w:cs="Times New Roman"/>
          <w:spacing w:val="6"/>
        </w:rPr>
        <w:t xml:space="preserve"> </w:t>
      </w:r>
      <w:r w:rsidRPr="00B87FD4">
        <w:rPr>
          <w:rFonts w:ascii="Times New Roman" w:hAnsi="Times New Roman" w:cs="Times New Roman"/>
          <w:spacing w:val="-1"/>
        </w:rPr>
        <w:t>carico</w:t>
      </w:r>
      <w:r w:rsidRPr="00B87FD4">
        <w:rPr>
          <w:rFonts w:ascii="Times New Roman" w:hAnsi="Times New Roman" w:cs="Times New Roman"/>
          <w:spacing w:val="8"/>
        </w:rPr>
        <w:t xml:space="preserve"> </w:t>
      </w:r>
      <w:r w:rsidRPr="00B87FD4">
        <w:rPr>
          <w:rFonts w:ascii="Times New Roman" w:hAnsi="Times New Roman" w:cs="Times New Roman"/>
          <w:spacing w:val="-1"/>
        </w:rPr>
        <w:t>della</w:t>
      </w:r>
      <w:r w:rsidRPr="00B87FD4">
        <w:rPr>
          <w:rFonts w:ascii="Times New Roman" w:hAnsi="Times New Roman" w:cs="Times New Roman"/>
          <w:spacing w:val="7"/>
        </w:rPr>
        <w:t xml:space="preserve"> </w:t>
      </w:r>
      <w:r w:rsidRPr="00B87FD4">
        <w:rPr>
          <w:rFonts w:ascii="Times New Roman" w:hAnsi="Times New Roman" w:cs="Times New Roman"/>
        </w:rPr>
        <w:t>stazione</w:t>
      </w:r>
      <w:r w:rsidRPr="00B87FD4">
        <w:rPr>
          <w:rFonts w:ascii="Times New Roman" w:hAnsi="Times New Roman" w:cs="Times New Roman"/>
          <w:spacing w:val="8"/>
        </w:rPr>
        <w:t xml:space="preserve"> </w:t>
      </w:r>
      <w:r w:rsidRPr="00B87FD4">
        <w:rPr>
          <w:rFonts w:ascii="Times New Roman" w:hAnsi="Times New Roman" w:cs="Times New Roman"/>
          <w:spacing w:val="-1"/>
        </w:rPr>
        <w:t>appaltante,</w:t>
      </w:r>
      <w:r w:rsidRPr="00B87FD4">
        <w:rPr>
          <w:rFonts w:ascii="Times New Roman" w:hAnsi="Times New Roman" w:cs="Times New Roman"/>
          <w:spacing w:val="7"/>
        </w:rPr>
        <w:t xml:space="preserve"> </w:t>
      </w:r>
      <w:r w:rsidRPr="00B87FD4">
        <w:rPr>
          <w:rFonts w:ascii="Times New Roman" w:hAnsi="Times New Roman" w:cs="Times New Roman"/>
          <w:spacing w:val="-1"/>
        </w:rPr>
        <w:t>pertanto,</w:t>
      </w:r>
      <w:r w:rsidRPr="00B87FD4">
        <w:rPr>
          <w:rFonts w:ascii="Times New Roman" w:hAnsi="Times New Roman" w:cs="Times New Roman"/>
          <w:spacing w:val="79"/>
          <w:w w:val="99"/>
        </w:rPr>
        <w:t xml:space="preserve"> </w:t>
      </w:r>
      <w:r w:rsidRPr="00B87FD4">
        <w:rPr>
          <w:rFonts w:ascii="Times New Roman" w:hAnsi="Times New Roman" w:cs="Times New Roman"/>
        </w:rPr>
        <w:t>sotto</w:t>
      </w:r>
      <w:r w:rsidRPr="00B87FD4">
        <w:rPr>
          <w:rFonts w:ascii="Times New Roman" w:hAnsi="Times New Roman" w:cs="Times New Roman"/>
          <w:spacing w:val="50"/>
        </w:rPr>
        <w:t xml:space="preserve"> </w:t>
      </w:r>
      <w:r w:rsidRPr="00B87FD4">
        <w:rPr>
          <w:rFonts w:ascii="Times New Roman" w:hAnsi="Times New Roman" w:cs="Times New Roman"/>
        </w:rPr>
        <w:t>il</w:t>
      </w:r>
      <w:r w:rsidRPr="00B87FD4">
        <w:rPr>
          <w:rFonts w:ascii="Times New Roman" w:hAnsi="Times New Roman" w:cs="Times New Roman"/>
          <w:spacing w:val="50"/>
        </w:rPr>
        <w:t xml:space="preserve"> </w:t>
      </w:r>
      <w:r w:rsidRPr="00B87FD4">
        <w:rPr>
          <w:rFonts w:ascii="Times New Roman" w:hAnsi="Times New Roman" w:cs="Times New Roman"/>
        </w:rPr>
        <w:t>profilo</w:t>
      </w:r>
      <w:r w:rsidRPr="00B87FD4">
        <w:rPr>
          <w:rFonts w:ascii="Times New Roman" w:hAnsi="Times New Roman" w:cs="Times New Roman"/>
          <w:spacing w:val="50"/>
        </w:rPr>
        <w:t xml:space="preserve"> </w:t>
      </w:r>
      <w:r w:rsidRPr="00B87FD4">
        <w:rPr>
          <w:rFonts w:ascii="Times New Roman" w:hAnsi="Times New Roman" w:cs="Times New Roman"/>
        </w:rPr>
        <w:t>economico,</w:t>
      </w:r>
      <w:r w:rsidRPr="00B87FD4">
        <w:rPr>
          <w:rFonts w:ascii="Times New Roman" w:hAnsi="Times New Roman" w:cs="Times New Roman"/>
          <w:spacing w:val="50"/>
        </w:rPr>
        <w:t xml:space="preserve"> </w:t>
      </w:r>
      <w:r w:rsidRPr="00B87FD4">
        <w:rPr>
          <w:rFonts w:ascii="Times New Roman" w:hAnsi="Times New Roman" w:cs="Times New Roman"/>
        </w:rPr>
        <w:t>l’importo</w:t>
      </w:r>
      <w:r w:rsidRPr="00B87FD4">
        <w:rPr>
          <w:rFonts w:ascii="Times New Roman" w:hAnsi="Times New Roman" w:cs="Times New Roman"/>
          <w:spacing w:val="49"/>
        </w:rPr>
        <w:t xml:space="preserve"> </w:t>
      </w:r>
      <w:r w:rsidRPr="00B87FD4">
        <w:rPr>
          <w:rFonts w:ascii="Times New Roman" w:hAnsi="Times New Roman" w:cs="Times New Roman"/>
        </w:rPr>
        <w:t>contrattuale</w:t>
      </w:r>
      <w:r w:rsidRPr="00B87FD4">
        <w:rPr>
          <w:rFonts w:ascii="Times New Roman" w:hAnsi="Times New Roman" w:cs="Times New Roman"/>
          <w:spacing w:val="51"/>
        </w:rPr>
        <w:t xml:space="preserve"> </w:t>
      </w:r>
      <w:r w:rsidRPr="00B87FD4">
        <w:rPr>
          <w:rFonts w:ascii="Times New Roman" w:hAnsi="Times New Roman" w:cs="Times New Roman"/>
          <w:spacing w:val="-1"/>
        </w:rPr>
        <w:t>determinato</w:t>
      </w:r>
      <w:r w:rsidRPr="00B87FD4">
        <w:rPr>
          <w:rFonts w:ascii="Times New Roman" w:hAnsi="Times New Roman" w:cs="Times New Roman"/>
          <w:spacing w:val="49"/>
        </w:rPr>
        <w:t xml:space="preserve"> </w:t>
      </w:r>
      <w:r w:rsidRPr="00B87FD4">
        <w:rPr>
          <w:rFonts w:ascii="Times New Roman" w:hAnsi="Times New Roman" w:cs="Times New Roman"/>
        </w:rPr>
        <w:t>in</w:t>
      </w:r>
      <w:r w:rsidRPr="00B87FD4">
        <w:rPr>
          <w:rFonts w:ascii="Times New Roman" w:hAnsi="Times New Roman" w:cs="Times New Roman"/>
          <w:spacing w:val="50"/>
        </w:rPr>
        <w:t xml:space="preserve"> </w:t>
      </w:r>
      <w:r w:rsidRPr="00B87FD4">
        <w:rPr>
          <w:rFonts w:ascii="Times New Roman" w:hAnsi="Times New Roman" w:cs="Times New Roman"/>
        </w:rPr>
        <w:t>base</w:t>
      </w:r>
      <w:r w:rsidRPr="00B87FD4">
        <w:rPr>
          <w:rFonts w:ascii="Times New Roman" w:hAnsi="Times New Roman" w:cs="Times New Roman"/>
          <w:spacing w:val="50"/>
        </w:rPr>
        <w:t xml:space="preserve"> </w:t>
      </w:r>
      <w:r w:rsidRPr="00B87FD4">
        <w:rPr>
          <w:rFonts w:ascii="Times New Roman" w:hAnsi="Times New Roman" w:cs="Times New Roman"/>
          <w:spacing w:val="-1"/>
        </w:rPr>
        <w:t>all’offerta</w:t>
      </w:r>
      <w:r w:rsidRPr="00B87FD4">
        <w:rPr>
          <w:rFonts w:ascii="Times New Roman" w:hAnsi="Times New Roman" w:cs="Times New Roman"/>
          <w:spacing w:val="37"/>
          <w:w w:val="99"/>
        </w:rPr>
        <w:t xml:space="preserve"> </w:t>
      </w:r>
      <w:r w:rsidRPr="00B87FD4">
        <w:rPr>
          <w:rFonts w:ascii="Times New Roman" w:hAnsi="Times New Roman" w:cs="Times New Roman"/>
          <w:spacing w:val="-1"/>
        </w:rPr>
        <w:t>economica</w:t>
      </w:r>
      <w:r w:rsidRPr="00B87FD4">
        <w:rPr>
          <w:rFonts w:ascii="Times New Roman" w:hAnsi="Times New Roman" w:cs="Times New Roman"/>
          <w:spacing w:val="19"/>
        </w:rPr>
        <w:t xml:space="preserve"> </w:t>
      </w:r>
      <w:r w:rsidRPr="00B87FD4">
        <w:rPr>
          <w:rFonts w:ascii="Times New Roman" w:hAnsi="Times New Roman" w:cs="Times New Roman"/>
          <w:spacing w:val="-1"/>
        </w:rPr>
        <w:t>di</w:t>
      </w:r>
      <w:r w:rsidRPr="00B87FD4">
        <w:rPr>
          <w:rFonts w:ascii="Times New Roman" w:hAnsi="Times New Roman" w:cs="Times New Roman"/>
          <w:spacing w:val="18"/>
        </w:rPr>
        <w:t xml:space="preserve"> </w:t>
      </w:r>
      <w:r w:rsidRPr="00B87FD4">
        <w:rPr>
          <w:rFonts w:ascii="Times New Roman" w:hAnsi="Times New Roman" w:cs="Times New Roman"/>
        </w:rPr>
        <w:t>cui</w:t>
      </w:r>
      <w:r w:rsidRPr="00B87FD4">
        <w:rPr>
          <w:rFonts w:ascii="Times New Roman" w:hAnsi="Times New Roman" w:cs="Times New Roman"/>
          <w:spacing w:val="19"/>
        </w:rPr>
        <w:t xml:space="preserve"> </w:t>
      </w:r>
      <w:r w:rsidRPr="00B87FD4">
        <w:rPr>
          <w:rFonts w:ascii="Times New Roman" w:hAnsi="Times New Roman" w:cs="Times New Roman"/>
          <w:spacing w:val="-1"/>
        </w:rPr>
        <w:t>al</w:t>
      </w:r>
      <w:r w:rsidRPr="00B87FD4">
        <w:rPr>
          <w:rFonts w:ascii="Times New Roman" w:hAnsi="Times New Roman" w:cs="Times New Roman"/>
          <w:spacing w:val="18"/>
        </w:rPr>
        <w:t xml:space="preserve"> </w:t>
      </w:r>
      <w:r w:rsidRPr="00B87FD4">
        <w:rPr>
          <w:rFonts w:ascii="Times New Roman" w:hAnsi="Times New Roman" w:cs="Times New Roman"/>
          <w:spacing w:val="-1"/>
        </w:rPr>
        <w:t>successivo</w:t>
      </w:r>
      <w:r w:rsidRPr="00B87FD4">
        <w:rPr>
          <w:rFonts w:ascii="Times New Roman" w:hAnsi="Times New Roman" w:cs="Times New Roman"/>
          <w:spacing w:val="18"/>
        </w:rPr>
        <w:t xml:space="preserve"> </w:t>
      </w:r>
      <w:r w:rsidRPr="00B87FD4">
        <w:rPr>
          <w:rFonts w:ascii="Times New Roman" w:hAnsi="Times New Roman" w:cs="Times New Roman"/>
          <w:spacing w:val="-1"/>
        </w:rPr>
        <w:t>paragrafo</w:t>
      </w:r>
      <w:r w:rsidRPr="00B87FD4">
        <w:rPr>
          <w:rFonts w:ascii="Times New Roman" w:hAnsi="Times New Roman" w:cs="Times New Roman"/>
          <w:spacing w:val="18"/>
        </w:rPr>
        <w:t xml:space="preserve"> </w:t>
      </w:r>
      <w:r w:rsidRPr="00B87FD4">
        <w:rPr>
          <w:rFonts w:ascii="Times New Roman" w:hAnsi="Times New Roman" w:cs="Times New Roman"/>
        </w:rPr>
        <w:t>resta</w:t>
      </w:r>
      <w:r w:rsidRPr="00B87FD4">
        <w:rPr>
          <w:rFonts w:ascii="Times New Roman" w:hAnsi="Times New Roman" w:cs="Times New Roman"/>
          <w:spacing w:val="18"/>
        </w:rPr>
        <w:t xml:space="preserve"> </w:t>
      </w:r>
      <w:r w:rsidRPr="00B87FD4">
        <w:rPr>
          <w:rFonts w:ascii="Times New Roman" w:hAnsi="Times New Roman" w:cs="Times New Roman"/>
          <w:spacing w:val="-1"/>
        </w:rPr>
        <w:t>invariato.</w:t>
      </w:r>
      <w:r w:rsidRPr="00B87FD4">
        <w:rPr>
          <w:rFonts w:ascii="Times New Roman" w:hAnsi="Times New Roman" w:cs="Times New Roman"/>
          <w:spacing w:val="19"/>
        </w:rPr>
        <w:t xml:space="preserve"> </w:t>
      </w:r>
      <w:r w:rsidRPr="00B87FD4">
        <w:rPr>
          <w:rFonts w:ascii="Times New Roman" w:hAnsi="Times New Roman" w:cs="Times New Roman"/>
          <w:spacing w:val="1"/>
        </w:rPr>
        <w:t>In</w:t>
      </w:r>
      <w:r w:rsidRPr="00B87FD4">
        <w:rPr>
          <w:rFonts w:ascii="Times New Roman" w:hAnsi="Times New Roman" w:cs="Times New Roman"/>
          <w:spacing w:val="17"/>
        </w:rPr>
        <w:t xml:space="preserve"> </w:t>
      </w:r>
      <w:r w:rsidRPr="00B87FD4">
        <w:rPr>
          <w:rFonts w:ascii="Times New Roman" w:hAnsi="Times New Roman" w:cs="Times New Roman"/>
        </w:rPr>
        <w:t>fase</w:t>
      </w:r>
      <w:r w:rsidRPr="00B87FD4">
        <w:rPr>
          <w:rFonts w:ascii="Times New Roman" w:hAnsi="Times New Roman" w:cs="Times New Roman"/>
          <w:spacing w:val="18"/>
        </w:rPr>
        <w:t xml:space="preserve"> </w:t>
      </w:r>
      <w:r w:rsidRPr="00B87FD4">
        <w:rPr>
          <w:rFonts w:ascii="Times New Roman" w:hAnsi="Times New Roman" w:cs="Times New Roman"/>
          <w:spacing w:val="-1"/>
        </w:rPr>
        <w:t>esecutiva</w:t>
      </w:r>
      <w:r w:rsidRPr="00B87FD4">
        <w:rPr>
          <w:rFonts w:ascii="Times New Roman" w:hAnsi="Times New Roman" w:cs="Times New Roman"/>
          <w:spacing w:val="58"/>
          <w:w w:val="99"/>
        </w:rPr>
        <w:t xml:space="preserve"> </w:t>
      </w:r>
      <w:r w:rsidRPr="00B87FD4">
        <w:rPr>
          <w:rFonts w:ascii="Times New Roman" w:hAnsi="Times New Roman" w:cs="Times New Roman"/>
        </w:rPr>
        <w:t>l’aggiudicatario</w:t>
      </w:r>
      <w:r w:rsidRPr="00B87FD4">
        <w:rPr>
          <w:rFonts w:ascii="Times New Roman" w:hAnsi="Times New Roman" w:cs="Times New Roman"/>
          <w:spacing w:val="34"/>
        </w:rPr>
        <w:t xml:space="preserve"> </w:t>
      </w:r>
      <w:r w:rsidRPr="00B87FD4">
        <w:rPr>
          <w:rFonts w:ascii="Times New Roman" w:hAnsi="Times New Roman" w:cs="Times New Roman"/>
        </w:rPr>
        <w:t>dovrà</w:t>
      </w:r>
      <w:r w:rsidRPr="00B87FD4">
        <w:rPr>
          <w:rFonts w:ascii="Times New Roman" w:hAnsi="Times New Roman" w:cs="Times New Roman"/>
          <w:spacing w:val="35"/>
        </w:rPr>
        <w:t xml:space="preserve"> </w:t>
      </w:r>
      <w:r w:rsidRPr="00B87FD4">
        <w:rPr>
          <w:rFonts w:ascii="Times New Roman" w:hAnsi="Times New Roman" w:cs="Times New Roman"/>
        </w:rPr>
        <w:t>quindi</w:t>
      </w:r>
      <w:r w:rsidRPr="00B87FD4">
        <w:rPr>
          <w:rFonts w:ascii="Times New Roman" w:hAnsi="Times New Roman" w:cs="Times New Roman"/>
          <w:spacing w:val="34"/>
        </w:rPr>
        <w:t xml:space="preserve"> </w:t>
      </w:r>
      <w:r w:rsidRPr="00B87FD4">
        <w:rPr>
          <w:rFonts w:ascii="Times New Roman" w:hAnsi="Times New Roman" w:cs="Times New Roman"/>
          <w:spacing w:val="-1"/>
        </w:rPr>
        <w:t>realizzare</w:t>
      </w:r>
      <w:r w:rsidRPr="00B87FD4">
        <w:rPr>
          <w:rFonts w:ascii="Times New Roman" w:hAnsi="Times New Roman" w:cs="Times New Roman"/>
          <w:spacing w:val="35"/>
        </w:rPr>
        <w:t xml:space="preserve"> </w:t>
      </w:r>
      <w:r w:rsidRPr="00B87FD4">
        <w:rPr>
          <w:rFonts w:ascii="Times New Roman" w:hAnsi="Times New Roman" w:cs="Times New Roman"/>
          <w:spacing w:val="-1"/>
        </w:rPr>
        <w:t>quanto</w:t>
      </w:r>
      <w:r w:rsidRPr="00B87FD4">
        <w:rPr>
          <w:rFonts w:ascii="Times New Roman" w:hAnsi="Times New Roman" w:cs="Times New Roman"/>
          <w:spacing w:val="36"/>
        </w:rPr>
        <w:t xml:space="preserve"> </w:t>
      </w:r>
      <w:r w:rsidRPr="00B87FD4">
        <w:rPr>
          <w:rFonts w:ascii="Times New Roman" w:hAnsi="Times New Roman" w:cs="Times New Roman"/>
          <w:spacing w:val="-1"/>
        </w:rPr>
        <w:t>previsto</w:t>
      </w:r>
      <w:r w:rsidRPr="00B87FD4">
        <w:rPr>
          <w:rFonts w:ascii="Times New Roman" w:hAnsi="Times New Roman" w:cs="Times New Roman"/>
          <w:spacing w:val="35"/>
        </w:rPr>
        <w:t xml:space="preserve"> </w:t>
      </w:r>
      <w:r w:rsidRPr="00B87FD4">
        <w:rPr>
          <w:rFonts w:ascii="Times New Roman" w:hAnsi="Times New Roman" w:cs="Times New Roman"/>
          <w:spacing w:val="-1"/>
        </w:rPr>
        <w:t>nel</w:t>
      </w:r>
      <w:r w:rsidRPr="00B87FD4">
        <w:rPr>
          <w:rFonts w:ascii="Times New Roman" w:hAnsi="Times New Roman" w:cs="Times New Roman"/>
          <w:spacing w:val="36"/>
        </w:rPr>
        <w:t xml:space="preserve"> </w:t>
      </w:r>
      <w:r w:rsidRPr="00B87FD4">
        <w:rPr>
          <w:rFonts w:ascii="Times New Roman" w:hAnsi="Times New Roman" w:cs="Times New Roman"/>
          <w:spacing w:val="-1"/>
        </w:rPr>
        <w:t>progetto</w:t>
      </w:r>
      <w:r w:rsidRPr="00B87FD4">
        <w:rPr>
          <w:rFonts w:ascii="Times New Roman" w:hAnsi="Times New Roman" w:cs="Times New Roman"/>
          <w:spacing w:val="35"/>
        </w:rPr>
        <w:t xml:space="preserve"> </w:t>
      </w:r>
      <w:r w:rsidRPr="00B87FD4">
        <w:rPr>
          <w:rFonts w:ascii="Times New Roman" w:hAnsi="Times New Roman" w:cs="Times New Roman"/>
          <w:spacing w:val="-1"/>
        </w:rPr>
        <w:t>esecutivo</w:t>
      </w:r>
      <w:r w:rsidRPr="00B87FD4">
        <w:rPr>
          <w:rFonts w:ascii="Times New Roman" w:hAnsi="Times New Roman" w:cs="Times New Roman"/>
          <w:spacing w:val="34"/>
        </w:rPr>
        <w:t xml:space="preserve"> </w:t>
      </w:r>
      <w:r w:rsidRPr="00B87FD4">
        <w:rPr>
          <w:rFonts w:ascii="Times New Roman" w:hAnsi="Times New Roman" w:cs="Times New Roman"/>
          <w:spacing w:val="-1"/>
        </w:rPr>
        <w:t>posto</w:t>
      </w:r>
      <w:r w:rsidRPr="00B87FD4">
        <w:rPr>
          <w:rFonts w:ascii="Times New Roman" w:hAnsi="Times New Roman" w:cs="Times New Roman"/>
          <w:spacing w:val="36"/>
        </w:rPr>
        <w:t xml:space="preserve"> </w:t>
      </w:r>
      <w:r w:rsidRPr="00B87FD4">
        <w:rPr>
          <w:rFonts w:ascii="Times New Roman" w:hAnsi="Times New Roman" w:cs="Times New Roman"/>
        </w:rPr>
        <w:t>a</w:t>
      </w:r>
      <w:r w:rsidRPr="00B87FD4">
        <w:rPr>
          <w:rFonts w:ascii="Times New Roman" w:hAnsi="Times New Roman" w:cs="Times New Roman"/>
          <w:spacing w:val="55"/>
          <w:w w:val="99"/>
        </w:rPr>
        <w:t xml:space="preserve"> </w:t>
      </w:r>
      <w:r w:rsidRPr="00B87FD4">
        <w:rPr>
          <w:rFonts w:ascii="Times New Roman" w:hAnsi="Times New Roman" w:cs="Times New Roman"/>
          <w:spacing w:val="-1"/>
        </w:rPr>
        <w:t>base</w:t>
      </w:r>
      <w:r w:rsidRPr="00B87FD4">
        <w:rPr>
          <w:rFonts w:ascii="Times New Roman" w:hAnsi="Times New Roman" w:cs="Times New Roman"/>
          <w:spacing w:val="1"/>
        </w:rPr>
        <w:t xml:space="preserve"> </w:t>
      </w:r>
      <w:r w:rsidRPr="00B87FD4">
        <w:rPr>
          <w:rFonts w:ascii="Times New Roman" w:hAnsi="Times New Roman" w:cs="Times New Roman"/>
          <w:spacing w:val="-1"/>
        </w:rPr>
        <w:t>di</w:t>
      </w:r>
      <w:r w:rsidRPr="00B87FD4">
        <w:rPr>
          <w:rFonts w:ascii="Times New Roman" w:hAnsi="Times New Roman" w:cs="Times New Roman"/>
          <w:spacing w:val="2"/>
        </w:rPr>
        <w:t xml:space="preserve"> </w:t>
      </w:r>
      <w:r w:rsidRPr="00B87FD4">
        <w:rPr>
          <w:rFonts w:ascii="Times New Roman" w:hAnsi="Times New Roman" w:cs="Times New Roman"/>
          <w:spacing w:val="-1"/>
        </w:rPr>
        <w:t>gara</w:t>
      </w:r>
      <w:r w:rsidRPr="00B87FD4">
        <w:rPr>
          <w:rFonts w:ascii="Times New Roman" w:hAnsi="Times New Roman" w:cs="Times New Roman"/>
          <w:spacing w:val="2"/>
        </w:rPr>
        <w:t xml:space="preserve"> </w:t>
      </w:r>
      <w:r w:rsidRPr="00B87FD4">
        <w:rPr>
          <w:rFonts w:ascii="Times New Roman" w:hAnsi="Times New Roman" w:cs="Times New Roman"/>
        </w:rPr>
        <w:t>e</w:t>
      </w:r>
      <w:r w:rsidRPr="00B87FD4">
        <w:rPr>
          <w:rFonts w:ascii="Times New Roman" w:hAnsi="Times New Roman" w:cs="Times New Roman"/>
          <w:spacing w:val="2"/>
        </w:rPr>
        <w:t xml:space="preserve"> </w:t>
      </w:r>
      <w:r w:rsidRPr="00B87FD4">
        <w:rPr>
          <w:rFonts w:ascii="Times New Roman" w:hAnsi="Times New Roman" w:cs="Times New Roman"/>
          <w:spacing w:val="-1"/>
        </w:rPr>
        <w:t>quanto</w:t>
      </w:r>
      <w:r w:rsidRPr="00B87FD4">
        <w:rPr>
          <w:rFonts w:ascii="Times New Roman" w:hAnsi="Times New Roman" w:cs="Times New Roman"/>
          <w:spacing w:val="2"/>
        </w:rPr>
        <w:t xml:space="preserve"> </w:t>
      </w:r>
      <w:r w:rsidRPr="00B87FD4">
        <w:rPr>
          <w:rFonts w:ascii="Times New Roman" w:hAnsi="Times New Roman" w:cs="Times New Roman"/>
          <w:spacing w:val="-1"/>
        </w:rPr>
        <w:t>dallo</w:t>
      </w:r>
      <w:r w:rsidRPr="00B87FD4">
        <w:rPr>
          <w:rFonts w:ascii="Times New Roman" w:hAnsi="Times New Roman" w:cs="Times New Roman"/>
          <w:spacing w:val="2"/>
        </w:rPr>
        <w:t xml:space="preserve"> </w:t>
      </w:r>
      <w:r w:rsidRPr="00B87FD4">
        <w:rPr>
          <w:rFonts w:ascii="Times New Roman" w:hAnsi="Times New Roman" w:cs="Times New Roman"/>
          <w:spacing w:val="-1"/>
        </w:rPr>
        <w:t>stesso</w:t>
      </w:r>
      <w:r w:rsidRPr="00B87FD4">
        <w:rPr>
          <w:rFonts w:ascii="Times New Roman" w:hAnsi="Times New Roman" w:cs="Times New Roman"/>
          <w:spacing w:val="2"/>
        </w:rPr>
        <w:t xml:space="preserve"> </w:t>
      </w:r>
      <w:r w:rsidRPr="00B87FD4">
        <w:rPr>
          <w:rFonts w:ascii="Times New Roman" w:hAnsi="Times New Roman" w:cs="Times New Roman"/>
          <w:spacing w:val="-1"/>
        </w:rPr>
        <w:t>offerto</w:t>
      </w:r>
      <w:r w:rsidRPr="00B87FD4">
        <w:rPr>
          <w:rFonts w:ascii="Times New Roman" w:hAnsi="Times New Roman" w:cs="Times New Roman"/>
          <w:spacing w:val="2"/>
        </w:rPr>
        <w:t xml:space="preserve"> </w:t>
      </w:r>
      <w:r w:rsidRPr="00B87FD4">
        <w:rPr>
          <w:rFonts w:ascii="Times New Roman" w:hAnsi="Times New Roman" w:cs="Times New Roman"/>
          <w:spacing w:val="-1"/>
        </w:rPr>
        <w:t>in</w:t>
      </w:r>
      <w:r w:rsidRPr="00B87FD4">
        <w:rPr>
          <w:rFonts w:ascii="Times New Roman" w:hAnsi="Times New Roman" w:cs="Times New Roman"/>
          <w:spacing w:val="5"/>
        </w:rPr>
        <w:t xml:space="preserve"> </w:t>
      </w:r>
      <w:r w:rsidRPr="00B87FD4">
        <w:rPr>
          <w:rFonts w:ascii="Times New Roman" w:hAnsi="Times New Roman" w:cs="Times New Roman"/>
        </w:rPr>
        <w:t>termini</w:t>
      </w:r>
      <w:r w:rsidRPr="00B87FD4">
        <w:rPr>
          <w:rFonts w:ascii="Times New Roman" w:hAnsi="Times New Roman" w:cs="Times New Roman"/>
          <w:spacing w:val="2"/>
        </w:rPr>
        <w:t xml:space="preserve"> </w:t>
      </w:r>
      <w:r w:rsidRPr="00B87FD4">
        <w:rPr>
          <w:rFonts w:ascii="Times New Roman" w:hAnsi="Times New Roman" w:cs="Times New Roman"/>
        </w:rPr>
        <w:t>di</w:t>
      </w:r>
      <w:r w:rsidRPr="00B87FD4">
        <w:rPr>
          <w:rFonts w:ascii="Times New Roman" w:hAnsi="Times New Roman" w:cs="Times New Roman"/>
          <w:spacing w:val="2"/>
        </w:rPr>
        <w:t xml:space="preserve"> </w:t>
      </w:r>
      <w:r w:rsidRPr="00B87FD4">
        <w:rPr>
          <w:rFonts w:ascii="Times New Roman" w:hAnsi="Times New Roman" w:cs="Times New Roman"/>
        </w:rPr>
        <w:t>miglioramento</w:t>
      </w:r>
      <w:r w:rsidRPr="00B87FD4">
        <w:rPr>
          <w:rFonts w:ascii="Times New Roman" w:hAnsi="Times New Roman" w:cs="Times New Roman"/>
          <w:spacing w:val="2"/>
        </w:rPr>
        <w:t xml:space="preserve"> </w:t>
      </w:r>
      <w:r w:rsidRPr="00B87FD4">
        <w:rPr>
          <w:rFonts w:ascii="Times New Roman" w:hAnsi="Times New Roman" w:cs="Times New Roman"/>
        </w:rPr>
        <w:t>senza</w:t>
      </w:r>
      <w:r w:rsidRPr="00B87FD4">
        <w:rPr>
          <w:rFonts w:ascii="Times New Roman" w:hAnsi="Times New Roman" w:cs="Times New Roman"/>
          <w:spacing w:val="3"/>
        </w:rPr>
        <w:t xml:space="preserve"> </w:t>
      </w:r>
      <w:r w:rsidRPr="00B87FD4">
        <w:rPr>
          <w:rFonts w:ascii="Times New Roman" w:hAnsi="Times New Roman" w:cs="Times New Roman"/>
        </w:rPr>
        <w:t>nulla</w:t>
      </w:r>
      <w:r w:rsidRPr="00B87FD4">
        <w:rPr>
          <w:rFonts w:ascii="Times New Roman" w:hAnsi="Times New Roman" w:cs="Times New Roman"/>
          <w:spacing w:val="2"/>
        </w:rPr>
        <w:t xml:space="preserve"> </w:t>
      </w:r>
      <w:r w:rsidRPr="00B87FD4">
        <w:rPr>
          <w:rFonts w:ascii="Times New Roman" w:hAnsi="Times New Roman" w:cs="Times New Roman"/>
        </w:rPr>
        <w:t>altro</w:t>
      </w:r>
      <w:r w:rsidRPr="00B87FD4">
        <w:rPr>
          <w:rFonts w:ascii="Times New Roman" w:hAnsi="Times New Roman" w:cs="Times New Roman"/>
          <w:spacing w:val="4"/>
        </w:rPr>
        <w:t xml:space="preserve"> </w:t>
      </w:r>
      <w:r w:rsidRPr="00B87FD4">
        <w:rPr>
          <w:rFonts w:ascii="Times New Roman" w:hAnsi="Times New Roman" w:cs="Times New Roman"/>
        </w:rPr>
        <w:t>a</w:t>
      </w:r>
      <w:r w:rsidRPr="00B87FD4">
        <w:rPr>
          <w:rFonts w:ascii="Times New Roman" w:hAnsi="Times New Roman" w:cs="Times New Roman"/>
          <w:spacing w:val="37"/>
          <w:w w:val="99"/>
        </w:rPr>
        <w:t xml:space="preserve"> </w:t>
      </w:r>
      <w:r w:rsidRPr="00B87FD4">
        <w:rPr>
          <w:rFonts w:ascii="Times New Roman" w:hAnsi="Times New Roman" w:cs="Times New Roman"/>
          <w:spacing w:val="-1"/>
        </w:rPr>
        <w:t>pretendere</w:t>
      </w:r>
      <w:r w:rsidRPr="00B87FD4">
        <w:rPr>
          <w:rFonts w:ascii="Times New Roman" w:hAnsi="Times New Roman" w:cs="Times New Roman"/>
          <w:spacing w:val="-13"/>
        </w:rPr>
        <w:t xml:space="preserve"> </w:t>
      </w:r>
      <w:r w:rsidRPr="00B87FD4">
        <w:rPr>
          <w:rFonts w:ascii="Times New Roman" w:hAnsi="Times New Roman" w:cs="Times New Roman"/>
          <w:spacing w:val="-1"/>
        </w:rPr>
        <w:t>dalla</w:t>
      </w:r>
      <w:r w:rsidRPr="00B87FD4">
        <w:rPr>
          <w:rFonts w:ascii="Times New Roman" w:hAnsi="Times New Roman" w:cs="Times New Roman"/>
          <w:spacing w:val="-13"/>
        </w:rPr>
        <w:t xml:space="preserve"> </w:t>
      </w:r>
      <w:r w:rsidRPr="00B87FD4">
        <w:rPr>
          <w:rFonts w:ascii="Times New Roman" w:hAnsi="Times New Roman" w:cs="Times New Roman"/>
        </w:rPr>
        <w:t>stazione</w:t>
      </w:r>
      <w:r w:rsidRPr="00B87FD4">
        <w:rPr>
          <w:rFonts w:ascii="Times New Roman" w:hAnsi="Times New Roman" w:cs="Times New Roman"/>
          <w:spacing w:val="-12"/>
        </w:rPr>
        <w:t xml:space="preserve"> </w:t>
      </w:r>
      <w:r w:rsidRPr="00B87FD4">
        <w:rPr>
          <w:rFonts w:ascii="Times New Roman" w:hAnsi="Times New Roman" w:cs="Times New Roman"/>
          <w:spacing w:val="-1"/>
        </w:rPr>
        <w:t>appaltante.</w:t>
      </w:r>
    </w:p>
    <w:p w:rsidR="00613AD7" w:rsidRPr="00B87FD4" w:rsidRDefault="00613AD7" w:rsidP="00B87FD4">
      <w:pPr>
        <w:pStyle w:val="Corpodeltesto"/>
        <w:kinsoku w:val="0"/>
        <w:overflowPunct w:val="0"/>
        <w:ind w:left="0"/>
        <w:jc w:val="both"/>
        <w:rPr>
          <w:rFonts w:ascii="Times New Roman" w:hAnsi="Times New Roman" w:cs="Times New Roman"/>
          <w:sz w:val="24"/>
          <w:szCs w:val="24"/>
        </w:rPr>
      </w:pPr>
    </w:p>
    <w:p w:rsidR="00613AD7" w:rsidRPr="00B87FD4" w:rsidRDefault="00613AD7" w:rsidP="00B87FD4">
      <w:pPr>
        <w:pStyle w:val="Corpodeltesto"/>
        <w:kinsoku w:val="0"/>
        <w:overflowPunct w:val="0"/>
        <w:ind w:left="119" w:right="103"/>
        <w:jc w:val="both"/>
        <w:rPr>
          <w:rFonts w:ascii="Times New Roman" w:hAnsi="Times New Roman" w:cs="Times New Roman"/>
        </w:rPr>
      </w:pPr>
      <w:r w:rsidRPr="00B87FD4">
        <w:rPr>
          <w:rFonts w:ascii="Times New Roman" w:hAnsi="Times New Roman" w:cs="Times New Roman"/>
        </w:rPr>
        <w:t>Si</w:t>
      </w:r>
      <w:r w:rsidRPr="00B87FD4">
        <w:rPr>
          <w:rFonts w:ascii="Times New Roman" w:hAnsi="Times New Roman" w:cs="Times New Roman"/>
          <w:spacing w:val="14"/>
        </w:rPr>
        <w:t xml:space="preserve"> </w:t>
      </w:r>
      <w:r w:rsidRPr="00B87FD4">
        <w:rPr>
          <w:rFonts w:ascii="Times New Roman" w:hAnsi="Times New Roman" w:cs="Times New Roman"/>
        </w:rPr>
        <w:t>precisa</w:t>
      </w:r>
      <w:r w:rsidRPr="00B87FD4">
        <w:rPr>
          <w:rFonts w:ascii="Times New Roman" w:hAnsi="Times New Roman" w:cs="Times New Roman"/>
          <w:spacing w:val="16"/>
        </w:rPr>
        <w:t xml:space="preserve"> </w:t>
      </w:r>
      <w:r w:rsidRPr="00B87FD4">
        <w:rPr>
          <w:rFonts w:ascii="Times New Roman" w:hAnsi="Times New Roman" w:cs="Times New Roman"/>
        </w:rPr>
        <w:t>che</w:t>
      </w:r>
      <w:r w:rsidRPr="00B87FD4">
        <w:rPr>
          <w:rFonts w:ascii="Times New Roman" w:hAnsi="Times New Roman" w:cs="Times New Roman"/>
          <w:spacing w:val="15"/>
        </w:rPr>
        <w:t xml:space="preserve"> </w:t>
      </w:r>
      <w:r w:rsidRPr="00B87FD4">
        <w:rPr>
          <w:rFonts w:ascii="Times New Roman" w:hAnsi="Times New Roman" w:cs="Times New Roman"/>
        </w:rPr>
        <w:t>l’offerta</w:t>
      </w:r>
      <w:r w:rsidRPr="00B87FD4">
        <w:rPr>
          <w:rFonts w:ascii="Times New Roman" w:hAnsi="Times New Roman" w:cs="Times New Roman"/>
          <w:spacing w:val="14"/>
        </w:rPr>
        <w:t xml:space="preserve"> </w:t>
      </w:r>
      <w:r w:rsidRPr="00B87FD4">
        <w:rPr>
          <w:rFonts w:ascii="Times New Roman" w:hAnsi="Times New Roman" w:cs="Times New Roman"/>
        </w:rPr>
        <w:t xml:space="preserve">tecnica, nel suo complesso, </w:t>
      </w:r>
      <w:r w:rsidRPr="00B87FD4">
        <w:rPr>
          <w:rFonts w:ascii="Times New Roman" w:hAnsi="Times New Roman" w:cs="Times New Roman"/>
          <w:spacing w:val="32"/>
        </w:rPr>
        <w:t xml:space="preserve"> </w:t>
      </w:r>
      <w:r w:rsidRPr="00B87FD4">
        <w:rPr>
          <w:rFonts w:ascii="Times New Roman" w:hAnsi="Times New Roman" w:cs="Times New Roman"/>
        </w:rPr>
        <w:t>deve</w:t>
      </w:r>
      <w:r w:rsidRPr="00B87FD4">
        <w:rPr>
          <w:rFonts w:ascii="Times New Roman" w:hAnsi="Times New Roman" w:cs="Times New Roman"/>
          <w:spacing w:val="22"/>
          <w:w w:val="99"/>
        </w:rPr>
        <w:t xml:space="preserve"> </w:t>
      </w:r>
      <w:r w:rsidRPr="00B87FD4">
        <w:rPr>
          <w:rFonts w:ascii="Times New Roman" w:hAnsi="Times New Roman" w:cs="Times New Roman"/>
          <w:spacing w:val="-1"/>
        </w:rPr>
        <w:t>essere</w:t>
      </w:r>
      <w:r w:rsidRPr="00B87FD4">
        <w:rPr>
          <w:rFonts w:ascii="Times New Roman" w:hAnsi="Times New Roman" w:cs="Times New Roman"/>
          <w:spacing w:val="7"/>
        </w:rPr>
        <w:t xml:space="preserve"> </w:t>
      </w:r>
      <w:r w:rsidRPr="00B87FD4">
        <w:rPr>
          <w:rFonts w:ascii="Times New Roman" w:hAnsi="Times New Roman" w:cs="Times New Roman"/>
          <w:b/>
          <w:bCs/>
          <w:spacing w:val="-1"/>
        </w:rPr>
        <w:t>sottoscritta</w:t>
      </w:r>
      <w:r w:rsidRPr="00B87FD4">
        <w:rPr>
          <w:rFonts w:ascii="Times New Roman" w:hAnsi="Times New Roman" w:cs="Times New Roman"/>
          <w:b/>
          <w:bCs/>
          <w:spacing w:val="4"/>
        </w:rPr>
        <w:t xml:space="preserve"> </w:t>
      </w:r>
      <w:r w:rsidRPr="00B87FD4">
        <w:rPr>
          <w:rFonts w:ascii="Times New Roman" w:hAnsi="Times New Roman" w:cs="Times New Roman"/>
        </w:rPr>
        <w:t>dal</w:t>
      </w:r>
      <w:r w:rsidRPr="00B87FD4">
        <w:rPr>
          <w:rFonts w:ascii="Times New Roman" w:hAnsi="Times New Roman" w:cs="Times New Roman"/>
          <w:spacing w:val="7"/>
        </w:rPr>
        <w:t xml:space="preserve"> </w:t>
      </w:r>
      <w:r w:rsidRPr="00B87FD4">
        <w:rPr>
          <w:rFonts w:ascii="Times New Roman" w:hAnsi="Times New Roman" w:cs="Times New Roman"/>
          <w:spacing w:val="-1"/>
        </w:rPr>
        <w:t>rappresentante</w:t>
      </w:r>
      <w:r w:rsidRPr="00B87FD4">
        <w:rPr>
          <w:rFonts w:ascii="Times New Roman" w:hAnsi="Times New Roman" w:cs="Times New Roman"/>
          <w:spacing w:val="7"/>
        </w:rPr>
        <w:t xml:space="preserve"> </w:t>
      </w:r>
      <w:r w:rsidRPr="00B87FD4">
        <w:rPr>
          <w:rFonts w:ascii="Times New Roman" w:hAnsi="Times New Roman" w:cs="Times New Roman"/>
          <w:spacing w:val="-1"/>
        </w:rPr>
        <w:t>legale</w:t>
      </w:r>
      <w:r w:rsidRPr="00B87FD4">
        <w:rPr>
          <w:rFonts w:ascii="Times New Roman" w:hAnsi="Times New Roman" w:cs="Times New Roman"/>
          <w:spacing w:val="7"/>
        </w:rPr>
        <w:t xml:space="preserve"> </w:t>
      </w:r>
      <w:r w:rsidRPr="00B87FD4">
        <w:rPr>
          <w:rFonts w:ascii="Times New Roman" w:hAnsi="Times New Roman" w:cs="Times New Roman"/>
          <w:spacing w:val="-1"/>
        </w:rPr>
        <w:t>del</w:t>
      </w:r>
      <w:r w:rsidRPr="00B87FD4">
        <w:rPr>
          <w:rFonts w:ascii="Times New Roman" w:hAnsi="Times New Roman" w:cs="Times New Roman"/>
          <w:spacing w:val="7"/>
        </w:rPr>
        <w:t xml:space="preserve"> </w:t>
      </w:r>
      <w:r w:rsidRPr="00B87FD4">
        <w:rPr>
          <w:rFonts w:ascii="Times New Roman" w:hAnsi="Times New Roman" w:cs="Times New Roman"/>
          <w:spacing w:val="-1"/>
        </w:rPr>
        <w:t>concorrente</w:t>
      </w:r>
      <w:r w:rsidRPr="00B87FD4">
        <w:rPr>
          <w:rFonts w:ascii="Times New Roman" w:hAnsi="Times New Roman" w:cs="Times New Roman"/>
          <w:spacing w:val="7"/>
        </w:rPr>
        <w:t xml:space="preserve"> </w:t>
      </w:r>
      <w:r w:rsidRPr="00B87FD4">
        <w:rPr>
          <w:rFonts w:ascii="Times New Roman" w:hAnsi="Times New Roman" w:cs="Times New Roman"/>
        </w:rPr>
        <w:t>o</w:t>
      </w:r>
      <w:r w:rsidRPr="00B87FD4">
        <w:rPr>
          <w:rFonts w:ascii="Times New Roman" w:hAnsi="Times New Roman" w:cs="Times New Roman"/>
          <w:spacing w:val="8"/>
        </w:rPr>
        <w:t xml:space="preserve"> </w:t>
      </w:r>
      <w:r w:rsidRPr="00B87FD4">
        <w:rPr>
          <w:rFonts w:ascii="Times New Roman" w:hAnsi="Times New Roman" w:cs="Times New Roman"/>
        </w:rPr>
        <w:t>da</w:t>
      </w:r>
      <w:r w:rsidRPr="00B87FD4">
        <w:rPr>
          <w:rFonts w:ascii="Times New Roman" w:hAnsi="Times New Roman" w:cs="Times New Roman"/>
          <w:spacing w:val="7"/>
        </w:rPr>
        <w:t xml:space="preserve"> </w:t>
      </w:r>
      <w:r w:rsidRPr="00B87FD4">
        <w:rPr>
          <w:rFonts w:ascii="Times New Roman" w:hAnsi="Times New Roman" w:cs="Times New Roman"/>
          <w:spacing w:val="-1"/>
        </w:rPr>
        <w:t>un</w:t>
      </w:r>
      <w:r w:rsidRPr="00B87FD4">
        <w:rPr>
          <w:rFonts w:ascii="Times New Roman" w:hAnsi="Times New Roman" w:cs="Times New Roman"/>
          <w:spacing w:val="8"/>
        </w:rPr>
        <w:t xml:space="preserve"> </w:t>
      </w:r>
      <w:r w:rsidRPr="00B87FD4">
        <w:rPr>
          <w:rFonts w:ascii="Times New Roman" w:hAnsi="Times New Roman" w:cs="Times New Roman"/>
          <w:spacing w:val="-1"/>
        </w:rPr>
        <w:t>suo</w:t>
      </w:r>
      <w:r w:rsidRPr="00B87FD4">
        <w:rPr>
          <w:rFonts w:ascii="Times New Roman" w:hAnsi="Times New Roman" w:cs="Times New Roman"/>
          <w:spacing w:val="7"/>
        </w:rPr>
        <w:t xml:space="preserve"> </w:t>
      </w:r>
      <w:r w:rsidRPr="00B87FD4">
        <w:rPr>
          <w:rFonts w:ascii="Times New Roman" w:hAnsi="Times New Roman" w:cs="Times New Roman"/>
          <w:spacing w:val="-1"/>
        </w:rPr>
        <w:t>procuratore</w:t>
      </w:r>
      <w:r w:rsidRPr="00B87FD4">
        <w:rPr>
          <w:rFonts w:ascii="Times New Roman" w:hAnsi="Times New Roman" w:cs="Times New Roman"/>
          <w:spacing w:val="8"/>
        </w:rPr>
        <w:t xml:space="preserve"> </w:t>
      </w:r>
      <w:r w:rsidRPr="00B87FD4">
        <w:rPr>
          <w:rFonts w:ascii="Times New Roman" w:hAnsi="Times New Roman" w:cs="Times New Roman"/>
          <w:b/>
          <w:bCs/>
          <w:u w:val="single"/>
        </w:rPr>
        <w:t>e</w:t>
      </w:r>
      <w:r w:rsidRPr="00B87FD4">
        <w:rPr>
          <w:rFonts w:ascii="Times New Roman" w:hAnsi="Times New Roman" w:cs="Times New Roman"/>
          <w:b/>
          <w:bCs/>
          <w:spacing w:val="75"/>
          <w:w w:val="99"/>
        </w:rPr>
        <w:t xml:space="preserve"> </w:t>
      </w:r>
      <w:r w:rsidRPr="00B87FD4">
        <w:rPr>
          <w:rFonts w:ascii="Times New Roman" w:hAnsi="Times New Roman" w:cs="Times New Roman"/>
          <w:b/>
          <w:bCs/>
          <w:spacing w:val="-1"/>
          <w:u w:val="single"/>
        </w:rPr>
        <w:t>timbrati</w:t>
      </w:r>
      <w:r w:rsidRPr="00B87FD4">
        <w:rPr>
          <w:rFonts w:ascii="Times New Roman" w:hAnsi="Times New Roman" w:cs="Times New Roman"/>
          <w:b/>
          <w:bCs/>
          <w:spacing w:val="-12"/>
          <w:u w:val="single"/>
        </w:rPr>
        <w:t xml:space="preserve"> </w:t>
      </w:r>
      <w:r w:rsidRPr="00B87FD4">
        <w:rPr>
          <w:rFonts w:ascii="Times New Roman" w:hAnsi="Times New Roman" w:cs="Times New Roman"/>
          <w:b/>
          <w:bCs/>
          <w:u w:val="single"/>
        </w:rPr>
        <w:t>e</w:t>
      </w:r>
      <w:r w:rsidRPr="00B87FD4">
        <w:rPr>
          <w:rFonts w:ascii="Times New Roman" w:hAnsi="Times New Roman" w:cs="Times New Roman"/>
          <w:b/>
          <w:bCs/>
          <w:spacing w:val="-9"/>
          <w:u w:val="single"/>
        </w:rPr>
        <w:t xml:space="preserve"> </w:t>
      </w:r>
      <w:r w:rsidRPr="00B87FD4">
        <w:rPr>
          <w:rFonts w:ascii="Times New Roman" w:hAnsi="Times New Roman" w:cs="Times New Roman"/>
          <w:b/>
          <w:bCs/>
          <w:spacing w:val="-1"/>
          <w:u w:val="single"/>
        </w:rPr>
        <w:t>sottoscritti</w:t>
      </w:r>
      <w:r w:rsidRPr="00B87FD4">
        <w:rPr>
          <w:rFonts w:ascii="Times New Roman" w:hAnsi="Times New Roman" w:cs="Times New Roman"/>
          <w:b/>
          <w:bCs/>
          <w:spacing w:val="-10"/>
          <w:u w:val="single"/>
        </w:rPr>
        <w:t xml:space="preserve"> </w:t>
      </w:r>
      <w:r w:rsidRPr="00B87FD4">
        <w:rPr>
          <w:rFonts w:ascii="Times New Roman" w:hAnsi="Times New Roman" w:cs="Times New Roman"/>
          <w:b/>
          <w:bCs/>
          <w:spacing w:val="-1"/>
          <w:u w:val="single"/>
        </w:rPr>
        <w:t>da</w:t>
      </w:r>
      <w:r w:rsidRPr="00B87FD4">
        <w:rPr>
          <w:rFonts w:ascii="Times New Roman" w:hAnsi="Times New Roman" w:cs="Times New Roman"/>
          <w:b/>
          <w:bCs/>
          <w:spacing w:val="-10"/>
          <w:u w:val="single"/>
        </w:rPr>
        <w:t xml:space="preserve"> </w:t>
      </w:r>
      <w:r w:rsidRPr="00B87FD4">
        <w:rPr>
          <w:rFonts w:ascii="Times New Roman" w:hAnsi="Times New Roman" w:cs="Times New Roman"/>
          <w:b/>
          <w:bCs/>
          <w:spacing w:val="-1"/>
          <w:u w:val="single"/>
        </w:rPr>
        <w:t>tecnico/i</w:t>
      </w:r>
      <w:r w:rsidRPr="00B87FD4">
        <w:rPr>
          <w:rFonts w:ascii="Times New Roman" w:hAnsi="Times New Roman" w:cs="Times New Roman"/>
          <w:b/>
          <w:bCs/>
          <w:spacing w:val="-12"/>
          <w:u w:val="single"/>
        </w:rPr>
        <w:t xml:space="preserve"> </w:t>
      </w:r>
      <w:r w:rsidRPr="00B87FD4">
        <w:rPr>
          <w:rFonts w:ascii="Times New Roman" w:hAnsi="Times New Roman" w:cs="Times New Roman"/>
          <w:b/>
          <w:bCs/>
          <w:spacing w:val="-1"/>
          <w:u w:val="single"/>
        </w:rPr>
        <w:t>abilitato/i</w:t>
      </w:r>
      <w:r w:rsidRPr="00B87FD4">
        <w:rPr>
          <w:rFonts w:ascii="Times New Roman" w:hAnsi="Times New Roman" w:cs="Times New Roman"/>
          <w:spacing w:val="-1"/>
        </w:rPr>
        <w:t>.</w:t>
      </w:r>
    </w:p>
    <w:p w:rsidR="00613AD7" w:rsidRPr="00B87FD4" w:rsidRDefault="00613AD7" w:rsidP="00B87FD4">
      <w:pPr>
        <w:pStyle w:val="Corpodeltesto"/>
        <w:kinsoku w:val="0"/>
        <w:overflowPunct w:val="0"/>
        <w:ind w:right="104"/>
        <w:jc w:val="both"/>
        <w:rPr>
          <w:rFonts w:ascii="Times New Roman" w:hAnsi="Times New Roman" w:cs="Times New Roman"/>
        </w:rPr>
      </w:pPr>
      <w:r w:rsidRPr="00B87FD4">
        <w:rPr>
          <w:rFonts w:ascii="Times New Roman" w:hAnsi="Times New Roman" w:cs="Times New Roman"/>
        </w:rPr>
        <w:t>Nel</w:t>
      </w:r>
      <w:r w:rsidRPr="00B87FD4">
        <w:rPr>
          <w:rFonts w:ascii="Times New Roman" w:hAnsi="Times New Roman" w:cs="Times New Roman"/>
          <w:spacing w:val="68"/>
        </w:rPr>
        <w:t xml:space="preserve"> </w:t>
      </w:r>
      <w:r w:rsidRPr="00B87FD4">
        <w:rPr>
          <w:rFonts w:ascii="Times New Roman" w:hAnsi="Times New Roman" w:cs="Times New Roman"/>
          <w:spacing w:val="-1"/>
        </w:rPr>
        <w:t>caso</w:t>
      </w:r>
      <w:r w:rsidRPr="00B87FD4">
        <w:rPr>
          <w:rFonts w:ascii="Times New Roman" w:hAnsi="Times New Roman" w:cs="Times New Roman"/>
          <w:spacing w:val="68"/>
        </w:rPr>
        <w:t xml:space="preserve"> </w:t>
      </w:r>
      <w:r w:rsidRPr="00B87FD4">
        <w:rPr>
          <w:rFonts w:ascii="Times New Roman" w:hAnsi="Times New Roman" w:cs="Times New Roman"/>
          <w:spacing w:val="-1"/>
        </w:rPr>
        <w:t>di</w:t>
      </w:r>
      <w:r w:rsidRPr="00B87FD4">
        <w:rPr>
          <w:rFonts w:ascii="Times New Roman" w:hAnsi="Times New Roman" w:cs="Times New Roman"/>
          <w:spacing w:val="67"/>
        </w:rPr>
        <w:t xml:space="preserve"> </w:t>
      </w:r>
      <w:r w:rsidRPr="00B87FD4">
        <w:rPr>
          <w:rFonts w:ascii="Times New Roman" w:hAnsi="Times New Roman" w:cs="Times New Roman"/>
          <w:spacing w:val="-1"/>
        </w:rPr>
        <w:t>concorrente</w:t>
      </w:r>
      <w:r w:rsidRPr="00B87FD4">
        <w:rPr>
          <w:rFonts w:ascii="Times New Roman" w:hAnsi="Times New Roman" w:cs="Times New Roman"/>
          <w:spacing w:val="67"/>
        </w:rPr>
        <w:t xml:space="preserve"> </w:t>
      </w:r>
      <w:r w:rsidRPr="00B87FD4">
        <w:rPr>
          <w:rFonts w:ascii="Times New Roman" w:hAnsi="Times New Roman" w:cs="Times New Roman"/>
          <w:spacing w:val="-1"/>
        </w:rPr>
        <w:t>costituito</w:t>
      </w:r>
      <w:r w:rsidRPr="00B87FD4">
        <w:rPr>
          <w:rFonts w:ascii="Times New Roman" w:hAnsi="Times New Roman" w:cs="Times New Roman"/>
          <w:spacing w:val="68"/>
        </w:rPr>
        <w:t xml:space="preserve"> </w:t>
      </w:r>
      <w:r w:rsidRPr="00B87FD4">
        <w:rPr>
          <w:rFonts w:ascii="Times New Roman" w:hAnsi="Times New Roman" w:cs="Times New Roman"/>
          <w:spacing w:val="-1"/>
        </w:rPr>
        <w:t>da</w:t>
      </w:r>
      <w:r w:rsidRPr="00B87FD4">
        <w:rPr>
          <w:rFonts w:ascii="Times New Roman" w:hAnsi="Times New Roman" w:cs="Times New Roman"/>
          <w:spacing w:val="68"/>
        </w:rPr>
        <w:t xml:space="preserve"> </w:t>
      </w:r>
      <w:r w:rsidRPr="00B87FD4">
        <w:rPr>
          <w:rFonts w:ascii="Times New Roman" w:hAnsi="Times New Roman" w:cs="Times New Roman"/>
          <w:spacing w:val="-1"/>
        </w:rPr>
        <w:t>raggruppamento</w:t>
      </w:r>
      <w:r w:rsidRPr="00B87FD4">
        <w:rPr>
          <w:rFonts w:ascii="Times New Roman" w:hAnsi="Times New Roman" w:cs="Times New Roman"/>
          <w:spacing w:val="68"/>
        </w:rPr>
        <w:t xml:space="preserve"> </w:t>
      </w:r>
      <w:r w:rsidRPr="00B87FD4">
        <w:rPr>
          <w:rFonts w:ascii="Times New Roman" w:hAnsi="Times New Roman" w:cs="Times New Roman"/>
          <w:spacing w:val="-1"/>
        </w:rPr>
        <w:t>temporaneo,</w:t>
      </w:r>
      <w:r w:rsidRPr="00B87FD4">
        <w:rPr>
          <w:rFonts w:ascii="Times New Roman" w:hAnsi="Times New Roman" w:cs="Times New Roman"/>
          <w:spacing w:val="68"/>
        </w:rPr>
        <w:t xml:space="preserve"> </w:t>
      </w:r>
      <w:r w:rsidRPr="00B87FD4">
        <w:rPr>
          <w:rFonts w:ascii="Times New Roman" w:hAnsi="Times New Roman" w:cs="Times New Roman"/>
          <w:spacing w:val="-1"/>
        </w:rPr>
        <w:t>aggregazione</w:t>
      </w:r>
      <w:r w:rsidRPr="00B87FD4">
        <w:rPr>
          <w:rFonts w:ascii="Times New Roman" w:hAnsi="Times New Roman" w:cs="Times New Roman"/>
          <w:spacing w:val="69"/>
        </w:rPr>
        <w:t xml:space="preserve"> </w:t>
      </w:r>
      <w:r w:rsidRPr="00B87FD4">
        <w:rPr>
          <w:rFonts w:ascii="Times New Roman" w:hAnsi="Times New Roman" w:cs="Times New Roman"/>
        </w:rPr>
        <w:t>di</w:t>
      </w:r>
      <w:r w:rsidRPr="00B87FD4">
        <w:rPr>
          <w:rFonts w:ascii="Times New Roman" w:hAnsi="Times New Roman" w:cs="Times New Roman"/>
          <w:spacing w:val="81"/>
          <w:w w:val="99"/>
        </w:rPr>
        <w:t xml:space="preserve"> </w:t>
      </w:r>
      <w:r w:rsidRPr="00B87FD4">
        <w:rPr>
          <w:rFonts w:ascii="Times New Roman" w:hAnsi="Times New Roman" w:cs="Times New Roman"/>
          <w:spacing w:val="-1"/>
        </w:rPr>
        <w:t>imprese</w:t>
      </w:r>
      <w:r w:rsidRPr="00B87FD4">
        <w:rPr>
          <w:rFonts w:ascii="Times New Roman" w:hAnsi="Times New Roman" w:cs="Times New Roman"/>
          <w:spacing w:val="19"/>
        </w:rPr>
        <w:t xml:space="preserve"> </w:t>
      </w:r>
      <w:r w:rsidRPr="00B87FD4">
        <w:rPr>
          <w:rFonts w:ascii="Times New Roman" w:hAnsi="Times New Roman" w:cs="Times New Roman"/>
          <w:spacing w:val="-1"/>
        </w:rPr>
        <w:t>di</w:t>
      </w:r>
      <w:r w:rsidRPr="00B87FD4">
        <w:rPr>
          <w:rFonts w:ascii="Times New Roman" w:hAnsi="Times New Roman" w:cs="Times New Roman"/>
          <w:spacing w:val="20"/>
        </w:rPr>
        <w:t xml:space="preserve"> </w:t>
      </w:r>
      <w:r w:rsidRPr="00B87FD4">
        <w:rPr>
          <w:rFonts w:ascii="Times New Roman" w:hAnsi="Times New Roman" w:cs="Times New Roman"/>
          <w:spacing w:val="-1"/>
        </w:rPr>
        <w:t>rete</w:t>
      </w:r>
      <w:r w:rsidRPr="00B87FD4">
        <w:rPr>
          <w:rFonts w:ascii="Times New Roman" w:hAnsi="Times New Roman" w:cs="Times New Roman"/>
          <w:spacing w:val="38"/>
        </w:rPr>
        <w:t xml:space="preserve"> </w:t>
      </w:r>
      <w:r w:rsidRPr="00B87FD4">
        <w:rPr>
          <w:rFonts w:ascii="Times New Roman" w:hAnsi="Times New Roman" w:cs="Times New Roman"/>
        </w:rPr>
        <w:t>o</w:t>
      </w:r>
      <w:r w:rsidRPr="00B87FD4">
        <w:rPr>
          <w:rFonts w:ascii="Times New Roman" w:hAnsi="Times New Roman" w:cs="Times New Roman"/>
          <w:spacing w:val="20"/>
        </w:rPr>
        <w:t xml:space="preserve"> </w:t>
      </w:r>
      <w:r w:rsidRPr="00B87FD4">
        <w:rPr>
          <w:rFonts w:ascii="Times New Roman" w:hAnsi="Times New Roman" w:cs="Times New Roman"/>
          <w:spacing w:val="-1"/>
        </w:rPr>
        <w:t>da</w:t>
      </w:r>
      <w:r w:rsidRPr="00B87FD4">
        <w:rPr>
          <w:rFonts w:ascii="Times New Roman" w:hAnsi="Times New Roman" w:cs="Times New Roman"/>
          <w:spacing w:val="20"/>
        </w:rPr>
        <w:t xml:space="preserve"> </w:t>
      </w:r>
      <w:r w:rsidRPr="00B87FD4">
        <w:rPr>
          <w:rFonts w:ascii="Times New Roman" w:hAnsi="Times New Roman" w:cs="Times New Roman"/>
          <w:spacing w:val="-1"/>
        </w:rPr>
        <w:t>un</w:t>
      </w:r>
      <w:r w:rsidRPr="00B87FD4">
        <w:rPr>
          <w:rFonts w:ascii="Times New Roman" w:hAnsi="Times New Roman" w:cs="Times New Roman"/>
          <w:spacing w:val="19"/>
        </w:rPr>
        <w:t xml:space="preserve"> </w:t>
      </w:r>
      <w:r w:rsidRPr="00B87FD4">
        <w:rPr>
          <w:rFonts w:ascii="Times New Roman" w:hAnsi="Times New Roman" w:cs="Times New Roman"/>
          <w:spacing w:val="-1"/>
        </w:rPr>
        <w:t>consorzio</w:t>
      </w:r>
      <w:r w:rsidRPr="00B87FD4">
        <w:rPr>
          <w:rFonts w:ascii="Times New Roman" w:hAnsi="Times New Roman" w:cs="Times New Roman"/>
          <w:spacing w:val="20"/>
        </w:rPr>
        <w:t xml:space="preserve"> </w:t>
      </w:r>
      <w:r w:rsidRPr="00B87FD4">
        <w:rPr>
          <w:rFonts w:ascii="Times New Roman" w:hAnsi="Times New Roman" w:cs="Times New Roman"/>
          <w:spacing w:val="-1"/>
        </w:rPr>
        <w:t>non</w:t>
      </w:r>
      <w:r w:rsidRPr="00B87FD4">
        <w:rPr>
          <w:rFonts w:ascii="Times New Roman" w:hAnsi="Times New Roman" w:cs="Times New Roman"/>
          <w:spacing w:val="20"/>
        </w:rPr>
        <w:t xml:space="preserve"> </w:t>
      </w:r>
      <w:r w:rsidRPr="00B87FD4">
        <w:rPr>
          <w:rFonts w:ascii="Times New Roman" w:hAnsi="Times New Roman" w:cs="Times New Roman"/>
          <w:spacing w:val="-1"/>
        </w:rPr>
        <w:t>ancora</w:t>
      </w:r>
      <w:r w:rsidRPr="00B87FD4">
        <w:rPr>
          <w:rFonts w:ascii="Times New Roman" w:hAnsi="Times New Roman" w:cs="Times New Roman"/>
          <w:spacing w:val="19"/>
        </w:rPr>
        <w:t xml:space="preserve"> </w:t>
      </w:r>
      <w:r w:rsidRPr="00B87FD4">
        <w:rPr>
          <w:rFonts w:ascii="Times New Roman" w:hAnsi="Times New Roman" w:cs="Times New Roman"/>
          <w:spacing w:val="-1"/>
        </w:rPr>
        <w:t>costituiti,</w:t>
      </w:r>
      <w:r w:rsidRPr="00B87FD4">
        <w:rPr>
          <w:rFonts w:ascii="Times New Roman" w:hAnsi="Times New Roman" w:cs="Times New Roman"/>
          <w:spacing w:val="20"/>
        </w:rPr>
        <w:t xml:space="preserve"> </w:t>
      </w:r>
      <w:r w:rsidRPr="00B87FD4">
        <w:rPr>
          <w:rFonts w:ascii="Times New Roman" w:hAnsi="Times New Roman" w:cs="Times New Roman"/>
        </w:rPr>
        <w:t>i</w:t>
      </w:r>
      <w:r w:rsidRPr="00B87FD4">
        <w:rPr>
          <w:rFonts w:ascii="Times New Roman" w:hAnsi="Times New Roman" w:cs="Times New Roman"/>
          <w:spacing w:val="19"/>
        </w:rPr>
        <w:t xml:space="preserve"> </w:t>
      </w:r>
      <w:r w:rsidRPr="00B87FD4">
        <w:rPr>
          <w:rFonts w:ascii="Times New Roman" w:hAnsi="Times New Roman" w:cs="Times New Roman"/>
          <w:spacing w:val="-1"/>
        </w:rPr>
        <w:t>suddetti</w:t>
      </w:r>
      <w:r w:rsidRPr="00B87FD4">
        <w:rPr>
          <w:rFonts w:ascii="Times New Roman" w:hAnsi="Times New Roman" w:cs="Times New Roman"/>
          <w:spacing w:val="19"/>
        </w:rPr>
        <w:t xml:space="preserve"> </w:t>
      </w:r>
      <w:r w:rsidRPr="00B87FD4">
        <w:rPr>
          <w:rFonts w:ascii="Times New Roman" w:hAnsi="Times New Roman" w:cs="Times New Roman"/>
          <w:spacing w:val="-1"/>
        </w:rPr>
        <w:t>documenti</w:t>
      </w:r>
      <w:r w:rsidRPr="00B87FD4">
        <w:rPr>
          <w:rFonts w:ascii="Times New Roman" w:hAnsi="Times New Roman" w:cs="Times New Roman"/>
          <w:spacing w:val="39"/>
        </w:rPr>
        <w:t xml:space="preserve"> </w:t>
      </w:r>
      <w:r w:rsidRPr="00B87FD4">
        <w:rPr>
          <w:rFonts w:ascii="Times New Roman" w:hAnsi="Times New Roman" w:cs="Times New Roman"/>
          <w:spacing w:val="-1"/>
        </w:rPr>
        <w:t>devono</w:t>
      </w:r>
      <w:r w:rsidRPr="00B87FD4">
        <w:rPr>
          <w:rFonts w:ascii="Times New Roman" w:hAnsi="Times New Roman" w:cs="Times New Roman"/>
          <w:spacing w:val="88"/>
          <w:w w:val="99"/>
        </w:rPr>
        <w:t xml:space="preserve"> </w:t>
      </w:r>
      <w:r w:rsidRPr="00B87FD4">
        <w:rPr>
          <w:rFonts w:ascii="Times New Roman" w:hAnsi="Times New Roman" w:cs="Times New Roman"/>
        </w:rPr>
        <w:t>comunque essere  sottoscritti  da</w:t>
      </w:r>
      <w:r w:rsidRPr="00B87FD4">
        <w:rPr>
          <w:rFonts w:ascii="Times New Roman" w:hAnsi="Times New Roman" w:cs="Times New Roman"/>
          <w:spacing w:val="1"/>
        </w:rPr>
        <w:t xml:space="preserve"> </w:t>
      </w:r>
      <w:r w:rsidRPr="00B87FD4">
        <w:rPr>
          <w:rFonts w:ascii="Times New Roman" w:hAnsi="Times New Roman" w:cs="Times New Roman"/>
        </w:rPr>
        <w:t>tutti  i  soggetti</w:t>
      </w:r>
      <w:r w:rsidRPr="00B87FD4">
        <w:rPr>
          <w:rFonts w:ascii="Times New Roman" w:hAnsi="Times New Roman" w:cs="Times New Roman"/>
          <w:spacing w:val="70"/>
        </w:rPr>
        <w:t xml:space="preserve"> </w:t>
      </w:r>
      <w:r w:rsidRPr="00B87FD4">
        <w:rPr>
          <w:rFonts w:ascii="Times New Roman" w:hAnsi="Times New Roman" w:cs="Times New Roman"/>
        </w:rPr>
        <w:t>che  costituiranno  il</w:t>
      </w:r>
      <w:r w:rsidRPr="00B87FD4">
        <w:rPr>
          <w:rFonts w:ascii="Times New Roman" w:hAnsi="Times New Roman" w:cs="Times New Roman"/>
          <w:spacing w:val="70"/>
        </w:rPr>
        <w:t xml:space="preserve"> </w:t>
      </w:r>
      <w:r w:rsidRPr="00B87FD4">
        <w:rPr>
          <w:rFonts w:ascii="Times New Roman" w:hAnsi="Times New Roman" w:cs="Times New Roman"/>
        </w:rPr>
        <w:t>predetto</w:t>
      </w:r>
      <w:r w:rsidRPr="00B87FD4">
        <w:rPr>
          <w:rFonts w:ascii="Times New Roman" w:hAnsi="Times New Roman" w:cs="Times New Roman"/>
          <w:spacing w:val="26"/>
          <w:w w:val="99"/>
        </w:rPr>
        <w:t xml:space="preserve"> </w:t>
      </w:r>
      <w:r w:rsidRPr="00B87FD4">
        <w:rPr>
          <w:rFonts w:ascii="Times New Roman" w:hAnsi="Times New Roman" w:cs="Times New Roman"/>
        </w:rPr>
        <w:t>raggruppamento,</w:t>
      </w:r>
      <w:r w:rsidRPr="00B87FD4">
        <w:rPr>
          <w:rFonts w:ascii="Times New Roman" w:hAnsi="Times New Roman" w:cs="Times New Roman"/>
          <w:spacing w:val="-10"/>
        </w:rPr>
        <w:t xml:space="preserve"> </w:t>
      </w:r>
      <w:r w:rsidRPr="00B87FD4">
        <w:rPr>
          <w:rFonts w:ascii="Times New Roman" w:hAnsi="Times New Roman" w:cs="Times New Roman"/>
        </w:rPr>
        <w:t>aggregazione</w:t>
      </w:r>
      <w:r w:rsidRPr="00B87FD4">
        <w:rPr>
          <w:rFonts w:ascii="Times New Roman" w:hAnsi="Times New Roman" w:cs="Times New Roman"/>
          <w:spacing w:val="-8"/>
        </w:rPr>
        <w:t xml:space="preserve"> </w:t>
      </w:r>
      <w:r w:rsidRPr="00B87FD4">
        <w:rPr>
          <w:rFonts w:ascii="Times New Roman" w:hAnsi="Times New Roman" w:cs="Times New Roman"/>
        </w:rPr>
        <w:t>di</w:t>
      </w:r>
      <w:r w:rsidRPr="00B87FD4">
        <w:rPr>
          <w:rFonts w:ascii="Times New Roman" w:hAnsi="Times New Roman" w:cs="Times New Roman"/>
          <w:spacing w:val="-9"/>
        </w:rPr>
        <w:t xml:space="preserve"> </w:t>
      </w:r>
      <w:r w:rsidRPr="00B87FD4">
        <w:rPr>
          <w:rFonts w:ascii="Times New Roman" w:hAnsi="Times New Roman" w:cs="Times New Roman"/>
        </w:rPr>
        <w:t>imprese</w:t>
      </w:r>
      <w:r w:rsidRPr="00B87FD4">
        <w:rPr>
          <w:rFonts w:ascii="Times New Roman" w:hAnsi="Times New Roman" w:cs="Times New Roman"/>
          <w:spacing w:val="52"/>
        </w:rPr>
        <w:t xml:space="preserve"> </w:t>
      </w:r>
      <w:r w:rsidRPr="00B87FD4">
        <w:rPr>
          <w:rFonts w:ascii="Times New Roman" w:hAnsi="Times New Roman" w:cs="Times New Roman"/>
        </w:rPr>
        <w:t>o</w:t>
      </w:r>
      <w:r w:rsidRPr="00B87FD4">
        <w:rPr>
          <w:rFonts w:ascii="Times New Roman" w:hAnsi="Times New Roman" w:cs="Times New Roman"/>
          <w:spacing w:val="-9"/>
        </w:rPr>
        <w:t xml:space="preserve"> </w:t>
      </w:r>
      <w:r w:rsidRPr="00B87FD4">
        <w:rPr>
          <w:rFonts w:ascii="Times New Roman" w:hAnsi="Times New Roman" w:cs="Times New Roman"/>
        </w:rPr>
        <w:t>consorzio.</w:t>
      </w:r>
    </w:p>
    <w:p w:rsidR="00613AD7" w:rsidRPr="00B87FD4" w:rsidRDefault="00613AD7" w:rsidP="00B87FD4">
      <w:pPr>
        <w:pStyle w:val="Corpodeltesto"/>
        <w:kinsoku w:val="0"/>
        <w:overflowPunct w:val="0"/>
        <w:spacing w:before="11"/>
        <w:ind w:left="0"/>
        <w:jc w:val="both"/>
        <w:rPr>
          <w:rFonts w:ascii="Times New Roman" w:hAnsi="Times New Roman" w:cs="Times New Roman"/>
          <w:sz w:val="21"/>
          <w:szCs w:val="21"/>
        </w:rPr>
      </w:pPr>
    </w:p>
    <w:p w:rsidR="00613AD7" w:rsidRPr="00B87FD4" w:rsidRDefault="00613AD7" w:rsidP="00B87FD4">
      <w:pPr>
        <w:pStyle w:val="Corpodeltesto"/>
        <w:kinsoku w:val="0"/>
        <w:overflowPunct w:val="0"/>
        <w:ind w:left="119" w:right="102"/>
        <w:jc w:val="both"/>
        <w:rPr>
          <w:rFonts w:ascii="Times New Roman" w:hAnsi="Times New Roman" w:cs="Times New Roman"/>
        </w:rPr>
      </w:pPr>
      <w:r w:rsidRPr="00B87FD4">
        <w:rPr>
          <w:rFonts w:ascii="Times New Roman" w:hAnsi="Times New Roman" w:cs="Times New Roman"/>
        </w:rPr>
        <w:t>La</w:t>
      </w:r>
      <w:r w:rsidRPr="00B87FD4">
        <w:rPr>
          <w:rFonts w:ascii="Times New Roman" w:hAnsi="Times New Roman" w:cs="Times New Roman"/>
          <w:spacing w:val="51"/>
        </w:rPr>
        <w:t xml:space="preserve"> </w:t>
      </w:r>
      <w:r w:rsidRPr="00B87FD4">
        <w:rPr>
          <w:rFonts w:ascii="Times New Roman" w:hAnsi="Times New Roman" w:cs="Times New Roman"/>
        </w:rPr>
        <w:t>mancanza</w:t>
      </w:r>
      <w:r w:rsidRPr="00B87FD4">
        <w:rPr>
          <w:rFonts w:ascii="Times New Roman" w:hAnsi="Times New Roman" w:cs="Times New Roman"/>
          <w:spacing w:val="51"/>
        </w:rPr>
        <w:t xml:space="preserve"> </w:t>
      </w:r>
      <w:r w:rsidRPr="00B87FD4">
        <w:rPr>
          <w:rFonts w:ascii="Times New Roman" w:hAnsi="Times New Roman" w:cs="Times New Roman"/>
        </w:rPr>
        <w:t>del</w:t>
      </w:r>
      <w:r w:rsidRPr="00B87FD4">
        <w:rPr>
          <w:rFonts w:ascii="Times New Roman" w:hAnsi="Times New Roman" w:cs="Times New Roman"/>
          <w:spacing w:val="51"/>
        </w:rPr>
        <w:t xml:space="preserve"> </w:t>
      </w:r>
      <w:r w:rsidRPr="00B87FD4">
        <w:rPr>
          <w:rFonts w:ascii="Times New Roman" w:hAnsi="Times New Roman" w:cs="Times New Roman"/>
        </w:rPr>
        <w:t>timbro</w:t>
      </w:r>
      <w:r w:rsidRPr="00B87FD4">
        <w:rPr>
          <w:rFonts w:ascii="Times New Roman" w:hAnsi="Times New Roman" w:cs="Times New Roman"/>
          <w:spacing w:val="51"/>
        </w:rPr>
        <w:t xml:space="preserve"> </w:t>
      </w:r>
      <w:r w:rsidRPr="00B87FD4">
        <w:rPr>
          <w:rFonts w:ascii="Times New Roman" w:hAnsi="Times New Roman" w:cs="Times New Roman"/>
        </w:rPr>
        <w:t>e/o</w:t>
      </w:r>
      <w:r w:rsidRPr="00B87FD4">
        <w:rPr>
          <w:rFonts w:ascii="Times New Roman" w:hAnsi="Times New Roman" w:cs="Times New Roman"/>
          <w:spacing w:val="52"/>
        </w:rPr>
        <w:t xml:space="preserve"> </w:t>
      </w:r>
      <w:r w:rsidRPr="00B87FD4">
        <w:rPr>
          <w:rFonts w:ascii="Times New Roman" w:hAnsi="Times New Roman" w:cs="Times New Roman"/>
        </w:rPr>
        <w:t>della</w:t>
      </w:r>
      <w:r w:rsidRPr="00B87FD4">
        <w:rPr>
          <w:rFonts w:ascii="Times New Roman" w:hAnsi="Times New Roman" w:cs="Times New Roman"/>
          <w:spacing w:val="52"/>
        </w:rPr>
        <w:t xml:space="preserve"> </w:t>
      </w:r>
      <w:r w:rsidRPr="00B87FD4">
        <w:rPr>
          <w:rFonts w:ascii="Times New Roman" w:hAnsi="Times New Roman" w:cs="Times New Roman"/>
        </w:rPr>
        <w:t>sottoscrizione</w:t>
      </w:r>
      <w:r w:rsidRPr="00B87FD4">
        <w:rPr>
          <w:rFonts w:ascii="Times New Roman" w:hAnsi="Times New Roman" w:cs="Times New Roman"/>
          <w:spacing w:val="51"/>
        </w:rPr>
        <w:t xml:space="preserve"> </w:t>
      </w:r>
      <w:r w:rsidRPr="00B87FD4">
        <w:rPr>
          <w:rFonts w:ascii="Times New Roman" w:hAnsi="Times New Roman" w:cs="Times New Roman"/>
        </w:rPr>
        <w:t>da</w:t>
      </w:r>
      <w:r w:rsidRPr="00B87FD4">
        <w:rPr>
          <w:rFonts w:ascii="Times New Roman" w:hAnsi="Times New Roman" w:cs="Times New Roman"/>
          <w:spacing w:val="51"/>
        </w:rPr>
        <w:t xml:space="preserve"> </w:t>
      </w:r>
      <w:r w:rsidRPr="00B87FD4">
        <w:rPr>
          <w:rFonts w:ascii="Times New Roman" w:hAnsi="Times New Roman" w:cs="Times New Roman"/>
        </w:rPr>
        <w:t>parte</w:t>
      </w:r>
      <w:r w:rsidRPr="00B87FD4">
        <w:rPr>
          <w:rFonts w:ascii="Times New Roman" w:hAnsi="Times New Roman" w:cs="Times New Roman"/>
          <w:spacing w:val="52"/>
        </w:rPr>
        <w:t xml:space="preserve"> </w:t>
      </w:r>
      <w:r w:rsidRPr="00B87FD4">
        <w:rPr>
          <w:rFonts w:ascii="Times New Roman" w:hAnsi="Times New Roman" w:cs="Times New Roman"/>
        </w:rPr>
        <w:t>del</w:t>
      </w:r>
      <w:r w:rsidRPr="00B87FD4">
        <w:rPr>
          <w:rFonts w:ascii="Times New Roman" w:hAnsi="Times New Roman" w:cs="Times New Roman"/>
          <w:spacing w:val="51"/>
        </w:rPr>
        <w:t xml:space="preserve"> </w:t>
      </w:r>
      <w:r w:rsidRPr="00B87FD4">
        <w:rPr>
          <w:rFonts w:ascii="Times New Roman" w:hAnsi="Times New Roman" w:cs="Times New Roman"/>
        </w:rPr>
        <w:t>tecnico</w:t>
      </w:r>
      <w:r w:rsidRPr="00B87FD4">
        <w:rPr>
          <w:rFonts w:ascii="Times New Roman" w:hAnsi="Times New Roman" w:cs="Times New Roman"/>
          <w:spacing w:val="51"/>
        </w:rPr>
        <w:t xml:space="preserve"> </w:t>
      </w:r>
      <w:r w:rsidRPr="00B87FD4">
        <w:rPr>
          <w:rFonts w:ascii="Times New Roman" w:hAnsi="Times New Roman" w:cs="Times New Roman"/>
        </w:rPr>
        <w:t>abilitato</w:t>
      </w:r>
      <w:r w:rsidRPr="00B87FD4">
        <w:rPr>
          <w:rFonts w:ascii="Times New Roman" w:hAnsi="Times New Roman" w:cs="Times New Roman"/>
          <w:spacing w:val="53"/>
        </w:rPr>
        <w:t xml:space="preserve"> </w:t>
      </w:r>
      <w:r w:rsidRPr="00B87FD4">
        <w:rPr>
          <w:rFonts w:ascii="Times New Roman" w:hAnsi="Times New Roman" w:cs="Times New Roman"/>
        </w:rPr>
        <w:t>sulla</w:t>
      </w:r>
      <w:r w:rsidRPr="00B87FD4">
        <w:rPr>
          <w:rFonts w:ascii="Times New Roman" w:hAnsi="Times New Roman" w:cs="Times New Roman"/>
          <w:spacing w:val="24"/>
          <w:w w:val="99"/>
        </w:rPr>
        <w:t xml:space="preserve"> </w:t>
      </w:r>
      <w:r w:rsidRPr="00B87FD4">
        <w:rPr>
          <w:rFonts w:ascii="Times New Roman" w:hAnsi="Times New Roman" w:cs="Times New Roman"/>
        </w:rPr>
        <w:t>proposta</w:t>
      </w:r>
      <w:r w:rsidRPr="00B87FD4">
        <w:rPr>
          <w:rFonts w:ascii="Times New Roman" w:hAnsi="Times New Roman" w:cs="Times New Roman"/>
          <w:spacing w:val="37"/>
        </w:rPr>
        <w:t xml:space="preserve"> </w:t>
      </w:r>
      <w:r w:rsidRPr="00B87FD4">
        <w:rPr>
          <w:rFonts w:ascii="Times New Roman" w:hAnsi="Times New Roman" w:cs="Times New Roman"/>
        </w:rPr>
        <w:t>tecnica comporterà</w:t>
      </w:r>
      <w:r w:rsidRPr="00B87FD4">
        <w:rPr>
          <w:rFonts w:ascii="Times New Roman" w:hAnsi="Times New Roman" w:cs="Times New Roman"/>
          <w:spacing w:val="37"/>
        </w:rPr>
        <w:t xml:space="preserve"> </w:t>
      </w:r>
      <w:r w:rsidRPr="00B87FD4">
        <w:rPr>
          <w:rFonts w:ascii="Times New Roman" w:hAnsi="Times New Roman" w:cs="Times New Roman"/>
          <w:spacing w:val="-1"/>
        </w:rPr>
        <w:t>l’attribuzione</w:t>
      </w:r>
      <w:r w:rsidRPr="00B87FD4">
        <w:rPr>
          <w:rFonts w:ascii="Times New Roman" w:hAnsi="Times New Roman" w:cs="Times New Roman"/>
          <w:spacing w:val="37"/>
        </w:rPr>
        <w:t xml:space="preserve"> </w:t>
      </w:r>
      <w:r w:rsidRPr="00B87FD4">
        <w:rPr>
          <w:rFonts w:ascii="Times New Roman" w:hAnsi="Times New Roman" w:cs="Times New Roman"/>
        </w:rPr>
        <w:t>del</w:t>
      </w:r>
      <w:r w:rsidRPr="00B87FD4">
        <w:rPr>
          <w:rFonts w:ascii="Times New Roman" w:hAnsi="Times New Roman" w:cs="Times New Roman"/>
          <w:spacing w:val="23"/>
          <w:w w:val="99"/>
        </w:rPr>
        <w:t xml:space="preserve"> </w:t>
      </w:r>
      <w:r w:rsidRPr="00B87FD4">
        <w:rPr>
          <w:rFonts w:ascii="Times New Roman" w:hAnsi="Times New Roman" w:cs="Times New Roman"/>
          <w:spacing w:val="-1"/>
        </w:rPr>
        <w:t>punteggio</w:t>
      </w:r>
      <w:r w:rsidRPr="00B87FD4">
        <w:rPr>
          <w:rFonts w:ascii="Times New Roman" w:hAnsi="Times New Roman" w:cs="Times New Roman"/>
          <w:spacing w:val="-14"/>
        </w:rPr>
        <w:t xml:space="preserve"> </w:t>
      </w:r>
      <w:r w:rsidRPr="00B87FD4">
        <w:rPr>
          <w:rFonts w:ascii="Times New Roman" w:hAnsi="Times New Roman" w:cs="Times New Roman"/>
          <w:spacing w:val="-1"/>
        </w:rPr>
        <w:t>C=0</w:t>
      </w:r>
    </w:p>
    <w:p w:rsidR="00613AD7" w:rsidRPr="00B87FD4" w:rsidRDefault="00613AD7" w:rsidP="00B87FD4">
      <w:pPr>
        <w:pStyle w:val="Corpodeltesto"/>
        <w:kinsoku w:val="0"/>
        <w:overflowPunct w:val="0"/>
        <w:spacing w:before="11"/>
        <w:ind w:left="0"/>
        <w:jc w:val="both"/>
        <w:rPr>
          <w:rFonts w:ascii="Times New Roman" w:hAnsi="Times New Roman" w:cs="Times New Roman"/>
          <w:sz w:val="21"/>
          <w:szCs w:val="21"/>
        </w:rPr>
      </w:pPr>
    </w:p>
    <w:p w:rsidR="00613AD7" w:rsidRPr="001E34E7" w:rsidRDefault="00613AD7" w:rsidP="00B87FD4">
      <w:pPr>
        <w:pStyle w:val="Corpodeltesto"/>
        <w:numPr>
          <w:ilvl w:val="0"/>
          <w:numId w:val="10"/>
        </w:numPr>
        <w:tabs>
          <w:tab w:val="left" w:pos="559"/>
        </w:tabs>
        <w:kinsoku w:val="0"/>
        <w:overflowPunct w:val="0"/>
        <w:ind w:hanging="438"/>
        <w:jc w:val="both"/>
        <w:rPr>
          <w:rFonts w:ascii="Times New Roman" w:hAnsi="Times New Roman" w:cs="Times New Roman"/>
        </w:rPr>
      </w:pPr>
      <w:r w:rsidRPr="001E34E7">
        <w:rPr>
          <w:rFonts w:ascii="Times New Roman" w:hAnsi="Times New Roman" w:cs="Times New Roman"/>
          <w:b/>
          <w:bCs/>
          <w:spacing w:val="-1"/>
        </w:rPr>
        <w:t>Contenuto</w:t>
      </w:r>
      <w:r w:rsidRPr="001E34E7">
        <w:rPr>
          <w:rFonts w:ascii="Times New Roman" w:hAnsi="Times New Roman" w:cs="Times New Roman"/>
          <w:b/>
          <w:bCs/>
          <w:spacing w:val="-14"/>
        </w:rPr>
        <w:t xml:space="preserve"> </w:t>
      </w:r>
      <w:r w:rsidRPr="001E34E7">
        <w:rPr>
          <w:rFonts w:ascii="Times New Roman" w:hAnsi="Times New Roman" w:cs="Times New Roman"/>
          <w:b/>
          <w:bCs/>
        </w:rPr>
        <w:t>della</w:t>
      </w:r>
      <w:r w:rsidRPr="001E34E7">
        <w:rPr>
          <w:rFonts w:ascii="Times New Roman" w:hAnsi="Times New Roman" w:cs="Times New Roman"/>
          <w:b/>
          <w:bCs/>
          <w:spacing w:val="-12"/>
        </w:rPr>
        <w:t xml:space="preserve"> </w:t>
      </w:r>
      <w:r w:rsidRPr="001E34E7">
        <w:rPr>
          <w:rFonts w:ascii="Times New Roman" w:hAnsi="Times New Roman" w:cs="Times New Roman"/>
          <w:b/>
          <w:bCs/>
          <w:spacing w:val="-1"/>
        </w:rPr>
        <w:t>Busta</w:t>
      </w:r>
      <w:r w:rsidRPr="001E34E7">
        <w:rPr>
          <w:rFonts w:ascii="Times New Roman" w:hAnsi="Times New Roman" w:cs="Times New Roman"/>
          <w:b/>
          <w:bCs/>
          <w:spacing w:val="-14"/>
        </w:rPr>
        <w:t xml:space="preserve"> </w:t>
      </w:r>
      <w:r w:rsidRPr="001E34E7">
        <w:rPr>
          <w:rFonts w:ascii="Times New Roman" w:hAnsi="Times New Roman" w:cs="Times New Roman"/>
          <w:b/>
          <w:bCs/>
        </w:rPr>
        <w:t>“C-</w:t>
      </w:r>
      <w:r w:rsidRPr="001E34E7">
        <w:rPr>
          <w:rFonts w:ascii="Times New Roman" w:hAnsi="Times New Roman" w:cs="Times New Roman"/>
          <w:b/>
          <w:bCs/>
          <w:spacing w:val="-12"/>
        </w:rPr>
        <w:t xml:space="preserve"> </w:t>
      </w:r>
      <w:r w:rsidRPr="001E34E7">
        <w:rPr>
          <w:rFonts w:ascii="Times New Roman" w:hAnsi="Times New Roman" w:cs="Times New Roman"/>
          <w:b/>
          <w:bCs/>
          <w:spacing w:val="-1"/>
        </w:rPr>
        <w:t>Offerta</w:t>
      </w:r>
      <w:r w:rsidRPr="001E34E7">
        <w:rPr>
          <w:rFonts w:ascii="Times New Roman" w:hAnsi="Times New Roman" w:cs="Times New Roman"/>
          <w:b/>
          <w:bCs/>
          <w:spacing w:val="-13"/>
        </w:rPr>
        <w:t xml:space="preserve"> </w:t>
      </w:r>
      <w:r w:rsidRPr="001E34E7">
        <w:rPr>
          <w:rFonts w:ascii="Times New Roman" w:hAnsi="Times New Roman" w:cs="Times New Roman"/>
          <w:b/>
          <w:bCs/>
          <w:spacing w:val="-1"/>
        </w:rPr>
        <w:t>economica/temporale”</w:t>
      </w:r>
    </w:p>
    <w:p w:rsidR="00613AD7" w:rsidRPr="00B87FD4" w:rsidRDefault="00613AD7" w:rsidP="00B87FD4">
      <w:pPr>
        <w:pStyle w:val="Corpodeltesto"/>
        <w:kinsoku w:val="0"/>
        <w:overflowPunct w:val="0"/>
        <w:spacing w:before="11"/>
        <w:ind w:left="0"/>
        <w:jc w:val="both"/>
        <w:rPr>
          <w:rFonts w:ascii="Times New Roman" w:hAnsi="Times New Roman" w:cs="Times New Roman"/>
          <w:b/>
          <w:bCs/>
          <w:sz w:val="21"/>
          <w:szCs w:val="21"/>
        </w:rPr>
      </w:pPr>
    </w:p>
    <w:p w:rsidR="00613AD7" w:rsidRPr="00B87FD4" w:rsidRDefault="00613AD7" w:rsidP="00B87FD4">
      <w:pPr>
        <w:pStyle w:val="Corpodeltesto"/>
        <w:kinsoku w:val="0"/>
        <w:overflowPunct w:val="0"/>
        <w:ind w:left="119"/>
        <w:jc w:val="both"/>
        <w:rPr>
          <w:rFonts w:ascii="Times New Roman" w:hAnsi="Times New Roman" w:cs="Times New Roman"/>
        </w:rPr>
      </w:pPr>
      <w:r w:rsidRPr="00B87FD4">
        <w:rPr>
          <w:rFonts w:ascii="Times New Roman" w:hAnsi="Times New Roman" w:cs="Times New Roman"/>
        </w:rPr>
        <w:t>I</w:t>
      </w:r>
      <w:r w:rsidRPr="00B87FD4">
        <w:rPr>
          <w:rFonts w:ascii="Times New Roman" w:hAnsi="Times New Roman" w:cs="Times New Roman"/>
          <w:spacing w:val="-7"/>
        </w:rPr>
        <w:t xml:space="preserve"> </w:t>
      </w:r>
      <w:r w:rsidRPr="00B87FD4">
        <w:rPr>
          <w:rFonts w:ascii="Times New Roman" w:hAnsi="Times New Roman" w:cs="Times New Roman"/>
          <w:spacing w:val="-1"/>
        </w:rPr>
        <w:t>punteggi</w:t>
      </w:r>
      <w:r w:rsidRPr="00B87FD4">
        <w:rPr>
          <w:rFonts w:ascii="Times New Roman" w:hAnsi="Times New Roman" w:cs="Times New Roman"/>
          <w:spacing w:val="-7"/>
        </w:rPr>
        <w:t xml:space="preserve"> </w:t>
      </w:r>
      <w:r w:rsidRPr="00B87FD4">
        <w:rPr>
          <w:rFonts w:ascii="Times New Roman" w:hAnsi="Times New Roman" w:cs="Times New Roman"/>
          <w:spacing w:val="-1"/>
        </w:rPr>
        <w:t>da</w:t>
      </w:r>
      <w:r w:rsidRPr="00B87FD4">
        <w:rPr>
          <w:rFonts w:ascii="Times New Roman" w:hAnsi="Times New Roman" w:cs="Times New Roman"/>
          <w:spacing w:val="-7"/>
        </w:rPr>
        <w:t xml:space="preserve"> </w:t>
      </w:r>
      <w:r w:rsidRPr="00B87FD4">
        <w:rPr>
          <w:rFonts w:ascii="Times New Roman" w:hAnsi="Times New Roman" w:cs="Times New Roman"/>
        </w:rPr>
        <w:t>assegnate</w:t>
      </w:r>
      <w:r w:rsidRPr="00B87FD4">
        <w:rPr>
          <w:rFonts w:ascii="Times New Roman" w:hAnsi="Times New Roman" w:cs="Times New Roman"/>
          <w:spacing w:val="-8"/>
        </w:rPr>
        <w:t xml:space="preserve"> </w:t>
      </w:r>
      <w:r w:rsidRPr="00B87FD4">
        <w:rPr>
          <w:rFonts w:ascii="Times New Roman" w:hAnsi="Times New Roman" w:cs="Times New Roman"/>
          <w:spacing w:val="-1"/>
        </w:rPr>
        <w:t>di</w:t>
      </w:r>
      <w:r w:rsidRPr="00B87FD4">
        <w:rPr>
          <w:rFonts w:ascii="Times New Roman" w:hAnsi="Times New Roman" w:cs="Times New Roman"/>
          <w:spacing w:val="-7"/>
        </w:rPr>
        <w:t xml:space="preserve"> </w:t>
      </w:r>
      <w:r w:rsidRPr="00B87FD4">
        <w:rPr>
          <w:rFonts w:ascii="Times New Roman" w:hAnsi="Times New Roman" w:cs="Times New Roman"/>
          <w:spacing w:val="-1"/>
        </w:rPr>
        <w:t>natura</w:t>
      </w:r>
      <w:r w:rsidRPr="00B87FD4">
        <w:rPr>
          <w:rFonts w:ascii="Times New Roman" w:hAnsi="Times New Roman" w:cs="Times New Roman"/>
          <w:spacing w:val="-7"/>
        </w:rPr>
        <w:t xml:space="preserve"> </w:t>
      </w:r>
      <w:r w:rsidRPr="00B87FD4">
        <w:rPr>
          <w:rFonts w:ascii="Times New Roman" w:hAnsi="Times New Roman" w:cs="Times New Roman"/>
        </w:rPr>
        <w:t>quantitativa</w:t>
      </w:r>
      <w:r w:rsidRPr="00B87FD4">
        <w:rPr>
          <w:rFonts w:ascii="Times New Roman" w:hAnsi="Times New Roman" w:cs="Times New Roman"/>
          <w:spacing w:val="-7"/>
        </w:rPr>
        <w:t xml:space="preserve"> </w:t>
      </w:r>
      <w:r w:rsidRPr="00B87FD4">
        <w:rPr>
          <w:rFonts w:ascii="Times New Roman" w:hAnsi="Times New Roman" w:cs="Times New Roman"/>
          <w:spacing w:val="-1"/>
        </w:rPr>
        <w:t>sono</w:t>
      </w:r>
      <w:r w:rsidRPr="00B87FD4">
        <w:rPr>
          <w:rFonts w:ascii="Times New Roman" w:hAnsi="Times New Roman" w:cs="Times New Roman"/>
          <w:spacing w:val="-7"/>
        </w:rPr>
        <w:t xml:space="preserve"> </w:t>
      </w:r>
      <w:r w:rsidRPr="00B87FD4">
        <w:rPr>
          <w:rFonts w:ascii="Times New Roman" w:hAnsi="Times New Roman" w:cs="Times New Roman"/>
          <w:spacing w:val="-1"/>
        </w:rPr>
        <w:t>di</w:t>
      </w:r>
      <w:r w:rsidRPr="00B87FD4">
        <w:rPr>
          <w:rFonts w:ascii="Times New Roman" w:hAnsi="Times New Roman" w:cs="Times New Roman"/>
          <w:spacing w:val="-7"/>
        </w:rPr>
        <w:t xml:space="preserve"> </w:t>
      </w:r>
      <w:r w:rsidRPr="00B87FD4">
        <w:rPr>
          <w:rFonts w:ascii="Times New Roman" w:hAnsi="Times New Roman" w:cs="Times New Roman"/>
        </w:rPr>
        <w:t>seguito</w:t>
      </w:r>
      <w:r w:rsidRPr="00B87FD4">
        <w:rPr>
          <w:rFonts w:ascii="Times New Roman" w:hAnsi="Times New Roman" w:cs="Times New Roman"/>
          <w:spacing w:val="-7"/>
        </w:rPr>
        <w:t xml:space="preserve"> </w:t>
      </w:r>
      <w:r w:rsidRPr="00B87FD4">
        <w:rPr>
          <w:rFonts w:ascii="Times New Roman" w:hAnsi="Times New Roman" w:cs="Times New Roman"/>
          <w:spacing w:val="-1"/>
        </w:rPr>
        <w:t>riportati.</w:t>
      </w:r>
    </w:p>
    <w:p w:rsidR="00613AD7" w:rsidRPr="001E34E7" w:rsidRDefault="00613AD7" w:rsidP="00B87FD4">
      <w:pPr>
        <w:pStyle w:val="Corpodeltesto"/>
        <w:numPr>
          <w:ilvl w:val="0"/>
          <w:numId w:val="7"/>
        </w:numPr>
        <w:tabs>
          <w:tab w:val="left" w:pos="385"/>
        </w:tabs>
        <w:kinsoku w:val="0"/>
        <w:overflowPunct w:val="0"/>
        <w:spacing w:before="23"/>
        <w:ind w:hanging="264"/>
        <w:jc w:val="both"/>
        <w:rPr>
          <w:rFonts w:ascii="Times New Roman" w:hAnsi="Times New Roman" w:cs="Times New Roman"/>
        </w:rPr>
      </w:pPr>
      <w:r w:rsidRPr="001E34E7">
        <w:rPr>
          <w:rFonts w:ascii="Times New Roman" w:hAnsi="Times New Roman" w:cs="Times New Roman"/>
        </w:rPr>
        <w:t>Offerta</w:t>
      </w:r>
      <w:r w:rsidRPr="001E34E7">
        <w:rPr>
          <w:rFonts w:ascii="Times New Roman" w:hAnsi="Times New Roman" w:cs="Times New Roman"/>
          <w:spacing w:val="-6"/>
        </w:rPr>
        <w:t xml:space="preserve"> </w:t>
      </w:r>
      <w:r w:rsidRPr="001E34E7">
        <w:rPr>
          <w:rFonts w:ascii="Times New Roman" w:hAnsi="Times New Roman" w:cs="Times New Roman"/>
          <w:spacing w:val="-1"/>
        </w:rPr>
        <w:t>economica</w:t>
      </w:r>
      <w:r w:rsidRPr="001E34E7">
        <w:rPr>
          <w:rFonts w:ascii="Times New Roman" w:hAnsi="Times New Roman" w:cs="Times New Roman"/>
          <w:spacing w:val="60"/>
        </w:rPr>
        <w:t xml:space="preserve"> </w:t>
      </w:r>
      <w:r w:rsidRPr="001E34E7">
        <w:rPr>
          <w:rFonts w:ascii="Times New Roman" w:hAnsi="Times New Roman" w:cs="Times New Roman"/>
        </w:rPr>
        <w:t>-</w:t>
      </w:r>
      <w:r w:rsidRPr="001E34E7">
        <w:rPr>
          <w:rFonts w:ascii="Times New Roman" w:hAnsi="Times New Roman" w:cs="Times New Roman"/>
          <w:spacing w:val="-6"/>
        </w:rPr>
        <w:t xml:space="preserve"> </w:t>
      </w:r>
      <w:r w:rsidRPr="001E34E7">
        <w:rPr>
          <w:rFonts w:ascii="Times New Roman" w:hAnsi="Times New Roman" w:cs="Times New Roman"/>
          <w:spacing w:val="-1"/>
        </w:rPr>
        <w:t>Punti</w:t>
      </w:r>
      <w:r w:rsidRPr="001E34E7">
        <w:rPr>
          <w:rFonts w:ascii="Times New Roman" w:hAnsi="Times New Roman" w:cs="Times New Roman"/>
          <w:spacing w:val="-6"/>
        </w:rPr>
        <w:t xml:space="preserve"> 15</w:t>
      </w:r>
      <w:r w:rsidRPr="001E34E7">
        <w:rPr>
          <w:rFonts w:ascii="Times New Roman" w:hAnsi="Times New Roman" w:cs="Times New Roman"/>
          <w:spacing w:val="-1"/>
        </w:rPr>
        <w:t>;</w:t>
      </w:r>
    </w:p>
    <w:p w:rsidR="00613AD7" w:rsidRPr="001E34E7" w:rsidRDefault="00613AD7" w:rsidP="00B87FD4">
      <w:pPr>
        <w:pStyle w:val="Corpodeltesto"/>
        <w:numPr>
          <w:ilvl w:val="0"/>
          <w:numId w:val="7"/>
        </w:numPr>
        <w:tabs>
          <w:tab w:val="left" w:pos="393"/>
        </w:tabs>
        <w:kinsoku w:val="0"/>
        <w:overflowPunct w:val="0"/>
        <w:spacing w:before="22"/>
        <w:ind w:left="392" w:hanging="272"/>
        <w:jc w:val="both"/>
        <w:rPr>
          <w:rFonts w:ascii="Times New Roman" w:hAnsi="Times New Roman" w:cs="Times New Roman"/>
        </w:rPr>
      </w:pPr>
      <w:r w:rsidRPr="001E34E7">
        <w:rPr>
          <w:rFonts w:ascii="Times New Roman" w:hAnsi="Times New Roman" w:cs="Times New Roman"/>
        </w:rPr>
        <w:t>Offerta</w:t>
      </w:r>
      <w:r w:rsidRPr="001E34E7">
        <w:rPr>
          <w:rFonts w:ascii="Times New Roman" w:hAnsi="Times New Roman" w:cs="Times New Roman"/>
          <w:spacing w:val="-5"/>
        </w:rPr>
        <w:t xml:space="preserve"> </w:t>
      </w:r>
      <w:r w:rsidRPr="001E34E7">
        <w:rPr>
          <w:rFonts w:ascii="Times New Roman" w:hAnsi="Times New Roman" w:cs="Times New Roman"/>
          <w:spacing w:val="-1"/>
        </w:rPr>
        <w:t>temporale</w:t>
      </w:r>
      <w:r w:rsidRPr="001E34E7">
        <w:rPr>
          <w:rFonts w:ascii="Times New Roman" w:hAnsi="Times New Roman" w:cs="Times New Roman"/>
        </w:rPr>
        <w:t xml:space="preserve"> </w:t>
      </w:r>
      <w:r w:rsidRPr="001E34E7">
        <w:rPr>
          <w:rFonts w:ascii="Times New Roman" w:hAnsi="Times New Roman" w:cs="Times New Roman"/>
          <w:spacing w:val="58"/>
        </w:rPr>
        <w:t xml:space="preserve"> </w:t>
      </w:r>
      <w:r w:rsidRPr="001E34E7">
        <w:rPr>
          <w:rFonts w:ascii="Times New Roman" w:hAnsi="Times New Roman" w:cs="Times New Roman"/>
        </w:rPr>
        <w:t>-</w:t>
      </w:r>
      <w:r w:rsidRPr="001E34E7">
        <w:rPr>
          <w:rFonts w:ascii="Times New Roman" w:hAnsi="Times New Roman" w:cs="Times New Roman"/>
          <w:spacing w:val="-4"/>
        </w:rPr>
        <w:t xml:space="preserve"> </w:t>
      </w:r>
      <w:r w:rsidRPr="001E34E7">
        <w:rPr>
          <w:rFonts w:ascii="Times New Roman" w:hAnsi="Times New Roman" w:cs="Times New Roman"/>
          <w:spacing w:val="-1"/>
        </w:rPr>
        <w:t>Punti</w:t>
      </w:r>
      <w:r w:rsidRPr="001E34E7">
        <w:rPr>
          <w:rFonts w:ascii="Times New Roman" w:hAnsi="Times New Roman" w:cs="Times New Roman"/>
          <w:spacing w:val="-5"/>
        </w:rPr>
        <w:t xml:space="preserve"> 5</w:t>
      </w:r>
      <w:r w:rsidRPr="001E34E7">
        <w:rPr>
          <w:rFonts w:ascii="Times New Roman" w:hAnsi="Times New Roman" w:cs="Times New Roman"/>
          <w:spacing w:val="-1"/>
        </w:rPr>
        <w:t>.</w:t>
      </w:r>
    </w:p>
    <w:p w:rsidR="00613AD7" w:rsidRPr="00B87FD4" w:rsidRDefault="00613AD7" w:rsidP="00B87FD4">
      <w:pPr>
        <w:pStyle w:val="Corpodeltesto"/>
        <w:kinsoku w:val="0"/>
        <w:overflowPunct w:val="0"/>
        <w:spacing w:before="11"/>
        <w:ind w:left="0"/>
        <w:jc w:val="both"/>
        <w:rPr>
          <w:rFonts w:ascii="Times New Roman" w:hAnsi="Times New Roman" w:cs="Times New Roman"/>
          <w:sz w:val="21"/>
          <w:szCs w:val="21"/>
        </w:rPr>
      </w:pPr>
    </w:p>
    <w:p w:rsidR="00613AD7" w:rsidRPr="00B87FD4" w:rsidRDefault="00613AD7" w:rsidP="00B87FD4">
      <w:pPr>
        <w:pStyle w:val="Corpodeltesto"/>
        <w:kinsoku w:val="0"/>
        <w:overflowPunct w:val="0"/>
        <w:ind w:right="104"/>
        <w:jc w:val="both"/>
        <w:rPr>
          <w:rFonts w:ascii="Times New Roman" w:hAnsi="Times New Roman" w:cs="Times New Roman"/>
        </w:rPr>
      </w:pPr>
      <w:r w:rsidRPr="00B87FD4">
        <w:rPr>
          <w:rFonts w:ascii="Times New Roman" w:hAnsi="Times New Roman" w:cs="Times New Roman"/>
        </w:rPr>
        <w:t>Nella</w:t>
      </w:r>
      <w:r w:rsidRPr="00B87FD4">
        <w:rPr>
          <w:rFonts w:ascii="Times New Roman" w:hAnsi="Times New Roman" w:cs="Times New Roman"/>
          <w:spacing w:val="43"/>
        </w:rPr>
        <w:t xml:space="preserve"> </w:t>
      </w:r>
      <w:r w:rsidRPr="00B87FD4">
        <w:rPr>
          <w:rFonts w:ascii="Times New Roman" w:hAnsi="Times New Roman" w:cs="Times New Roman"/>
          <w:spacing w:val="-1"/>
        </w:rPr>
        <w:t>busta</w:t>
      </w:r>
      <w:r w:rsidRPr="00B87FD4">
        <w:rPr>
          <w:rFonts w:ascii="Times New Roman" w:hAnsi="Times New Roman" w:cs="Times New Roman"/>
          <w:spacing w:val="44"/>
        </w:rPr>
        <w:t xml:space="preserve"> </w:t>
      </w:r>
      <w:r w:rsidRPr="00B87FD4">
        <w:rPr>
          <w:rFonts w:ascii="Times New Roman" w:hAnsi="Times New Roman" w:cs="Times New Roman"/>
          <w:b/>
          <w:bCs/>
          <w:spacing w:val="-1"/>
        </w:rPr>
        <w:t>“C-</w:t>
      </w:r>
      <w:r w:rsidRPr="00B87FD4">
        <w:rPr>
          <w:rFonts w:ascii="Times New Roman" w:hAnsi="Times New Roman" w:cs="Times New Roman"/>
          <w:b/>
          <w:bCs/>
          <w:spacing w:val="43"/>
        </w:rPr>
        <w:t xml:space="preserve"> </w:t>
      </w:r>
      <w:r w:rsidRPr="00B87FD4">
        <w:rPr>
          <w:rFonts w:ascii="Times New Roman" w:hAnsi="Times New Roman" w:cs="Times New Roman"/>
          <w:b/>
          <w:bCs/>
        </w:rPr>
        <w:t>Offerta</w:t>
      </w:r>
      <w:r w:rsidRPr="00B87FD4">
        <w:rPr>
          <w:rFonts w:ascii="Times New Roman" w:hAnsi="Times New Roman" w:cs="Times New Roman"/>
          <w:b/>
          <w:bCs/>
          <w:spacing w:val="43"/>
        </w:rPr>
        <w:t xml:space="preserve"> </w:t>
      </w:r>
      <w:r w:rsidRPr="00B87FD4">
        <w:rPr>
          <w:rFonts w:ascii="Times New Roman" w:hAnsi="Times New Roman" w:cs="Times New Roman"/>
          <w:b/>
          <w:bCs/>
          <w:spacing w:val="-1"/>
        </w:rPr>
        <w:t>economica/temporale”</w:t>
      </w:r>
      <w:r w:rsidRPr="00B87FD4">
        <w:rPr>
          <w:rFonts w:ascii="Times New Roman" w:hAnsi="Times New Roman" w:cs="Times New Roman"/>
          <w:b/>
          <w:bCs/>
          <w:spacing w:val="39"/>
        </w:rPr>
        <w:t xml:space="preserve"> </w:t>
      </w:r>
      <w:r w:rsidRPr="00B87FD4">
        <w:rPr>
          <w:rFonts w:ascii="Times New Roman" w:hAnsi="Times New Roman" w:cs="Times New Roman"/>
          <w:spacing w:val="-1"/>
        </w:rPr>
        <w:t>devono</w:t>
      </w:r>
      <w:r w:rsidRPr="00B87FD4">
        <w:rPr>
          <w:rFonts w:ascii="Times New Roman" w:hAnsi="Times New Roman" w:cs="Times New Roman"/>
          <w:spacing w:val="42"/>
        </w:rPr>
        <w:t xml:space="preserve"> </w:t>
      </w:r>
      <w:r w:rsidRPr="00B87FD4">
        <w:rPr>
          <w:rFonts w:ascii="Times New Roman" w:hAnsi="Times New Roman" w:cs="Times New Roman"/>
          <w:spacing w:val="-1"/>
        </w:rPr>
        <w:t>essere</w:t>
      </w:r>
      <w:r w:rsidRPr="00B87FD4">
        <w:rPr>
          <w:rFonts w:ascii="Times New Roman" w:hAnsi="Times New Roman" w:cs="Times New Roman"/>
          <w:spacing w:val="43"/>
        </w:rPr>
        <w:t xml:space="preserve"> </w:t>
      </w:r>
      <w:r w:rsidRPr="00B87FD4">
        <w:rPr>
          <w:rFonts w:ascii="Times New Roman" w:hAnsi="Times New Roman" w:cs="Times New Roman"/>
          <w:spacing w:val="-1"/>
        </w:rPr>
        <w:t>contenuti,</w:t>
      </w:r>
      <w:r w:rsidRPr="00B87FD4">
        <w:rPr>
          <w:rFonts w:ascii="Times New Roman" w:hAnsi="Times New Roman" w:cs="Times New Roman"/>
          <w:spacing w:val="44"/>
        </w:rPr>
        <w:t xml:space="preserve"> </w:t>
      </w:r>
      <w:r w:rsidRPr="00B87FD4">
        <w:rPr>
          <w:rFonts w:ascii="Times New Roman" w:hAnsi="Times New Roman" w:cs="Times New Roman"/>
          <w:b/>
          <w:bCs/>
        </w:rPr>
        <w:t>a</w:t>
      </w:r>
      <w:r w:rsidRPr="00B87FD4">
        <w:rPr>
          <w:rFonts w:ascii="Times New Roman" w:hAnsi="Times New Roman" w:cs="Times New Roman"/>
          <w:b/>
          <w:bCs/>
          <w:spacing w:val="43"/>
        </w:rPr>
        <w:t xml:space="preserve"> </w:t>
      </w:r>
      <w:r w:rsidRPr="00B87FD4">
        <w:rPr>
          <w:rFonts w:ascii="Times New Roman" w:hAnsi="Times New Roman" w:cs="Times New Roman"/>
          <w:b/>
          <w:bCs/>
          <w:spacing w:val="-1"/>
        </w:rPr>
        <w:t>pena</w:t>
      </w:r>
      <w:r w:rsidRPr="00B87FD4">
        <w:rPr>
          <w:rFonts w:ascii="Times New Roman" w:hAnsi="Times New Roman" w:cs="Times New Roman"/>
          <w:b/>
          <w:bCs/>
          <w:spacing w:val="44"/>
        </w:rPr>
        <w:t xml:space="preserve"> </w:t>
      </w:r>
      <w:r w:rsidRPr="00B87FD4">
        <w:rPr>
          <w:rFonts w:ascii="Times New Roman" w:hAnsi="Times New Roman" w:cs="Times New Roman"/>
          <w:b/>
          <w:bCs/>
          <w:spacing w:val="-1"/>
        </w:rPr>
        <w:t>di</w:t>
      </w:r>
      <w:r w:rsidRPr="00B87FD4">
        <w:rPr>
          <w:rFonts w:ascii="Times New Roman" w:hAnsi="Times New Roman" w:cs="Times New Roman"/>
          <w:b/>
          <w:bCs/>
          <w:spacing w:val="58"/>
          <w:w w:val="99"/>
        </w:rPr>
        <w:t xml:space="preserve"> </w:t>
      </w:r>
      <w:r w:rsidRPr="00B87FD4">
        <w:rPr>
          <w:rFonts w:ascii="Times New Roman" w:hAnsi="Times New Roman" w:cs="Times New Roman"/>
          <w:b/>
          <w:bCs/>
          <w:spacing w:val="-1"/>
        </w:rPr>
        <w:t>esclusione</w:t>
      </w:r>
      <w:r w:rsidRPr="00B87FD4">
        <w:rPr>
          <w:rFonts w:ascii="Times New Roman" w:hAnsi="Times New Roman" w:cs="Times New Roman"/>
          <w:b/>
          <w:bCs/>
          <w:spacing w:val="-10"/>
        </w:rPr>
        <w:t xml:space="preserve"> </w:t>
      </w:r>
      <w:r w:rsidRPr="00B87FD4">
        <w:rPr>
          <w:rFonts w:ascii="Times New Roman" w:hAnsi="Times New Roman" w:cs="Times New Roman"/>
          <w:b/>
          <w:bCs/>
          <w:spacing w:val="-1"/>
        </w:rPr>
        <w:t>dalla</w:t>
      </w:r>
      <w:r w:rsidRPr="00B87FD4">
        <w:rPr>
          <w:rFonts w:ascii="Times New Roman" w:hAnsi="Times New Roman" w:cs="Times New Roman"/>
          <w:b/>
          <w:bCs/>
          <w:spacing w:val="-9"/>
        </w:rPr>
        <w:t xml:space="preserve"> </w:t>
      </w:r>
      <w:r w:rsidRPr="00B87FD4">
        <w:rPr>
          <w:rFonts w:ascii="Times New Roman" w:hAnsi="Times New Roman" w:cs="Times New Roman"/>
          <w:b/>
          <w:bCs/>
        </w:rPr>
        <w:t>gara</w:t>
      </w:r>
      <w:r w:rsidRPr="00B87FD4">
        <w:rPr>
          <w:rFonts w:ascii="Times New Roman" w:hAnsi="Times New Roman" w:cs="Times New Roman"/>
        </w:rPr>
        <w:t>,</w:t>
      </w:r>
      <w:r w:rsidRPr="00B87FD4">
        <w:rPr>
          <w:rFonts w:ascii="Times New Roman" w:hAnsi="Times New Roman" w:cs="Times New Roman"/>
          <w:spacing w:val="-9"/>
        </w:rPr>
        <w:t xml:space="preserve"> </w:t>
      </w:r>
      <w:r w:rsidRPr="00B87FD4">
        <w:rPr>
          <w:rFonts w:ascii="Times New Roman" w:hAnsi="Times New Roman" w:cs="Times New Roman"/>
        </w:rPr>
        <w:t>i</w:t>
      </w:r>
      <w:r w:rsidRPr="00B87FD4">
        <w:rPr>
          <w:rFonts w:ascii="Times New Roman" w:hAnsi="Times New Roman" w:cs="Times New Roman"/>
          <w:spacing w:val="-9"/>
        </w:rPr>
        <w:t xml:space="preserve"> </w:t>
      </w:r>
      <w:r w:rsidRPr="00B87FD4">
        <w:rPr>
          <w:rFonts w:ascii="Times New Roman" w:hAnsi="Times New Roman" w:cs="Times New Roman"/>
        </w:rPr>
        <w:t>seguenti</w:t>
      </w:r>
      <w:r w:rsidRPr="00B87FD4">
        <w:rPr>
          <w:rFonts w:ascii="Times New Roman" w:hAnsi="Times New Roman" w:cs="Times New Roman"/>
          <w:spacing w:val="-8"/>
        </w:rPr>
        <w:t xml:space="preserve"> </w:t>
      </w:r>
      <w:r w:rsidRPr="00B87FD4">
        <w:rPr>
          <w:rFonts w:ascii="Times New Roman" w:hAnsi="Times New Roman" w:cs="Times New Roman"/>
        </w:rPr>
        <w:t>documenti:</w:t>
      </w:r>
    </w:p>
    <w:p w:rsidR="00613AD7" w:rsidRPr="00B87FD4" w:rsidRDefault="00613AD7" w:rsidP="00B87FD4">
      <w:pPr>
        <w:pStyle w:val="Corpodeltesto"/>
        <w:kinsoku w:val="0"/>
        <w:overflowPunct w:val="0"/>
        <w:spacing w:before="11"/>
        <w:ind w:left="0"/>
        <w:jc w:val="both"/>
        <w:rPr>
          <w:rFonts w:ascii="Times New Roman" w:hAnsi="Times New Roman" w:cs="Times New Roman"/>
          <w:sz w:val="21"/>
          <w:szCs w:val="21"/>
        </w:rPr>
      </w:pPr>
    </w:p>
    <w:p w:rsidR="00613AD7" w:rsidRPr="00B87FD4" w:rsidRDefault="00613AD7" w:rsidP="00B87FD4">
      <w:pPr>
        <w:pStyle w:val="Corpodeltesto"/>
        <w:numPr>
          <w:ilvl w:val="1"/>
          <w:numId w:val="7"/>
        </w:numPr>
        <w:tabs>
          <w:tab w:val="left" w:pos="602"/>
        </w:tabs>
        <w:kinsoku w:val="0"/>
        <w:overflowPunct w:val="0"/>
        <w:spacing w:line="326" w:lineRule="auto"/>
        <w:ind w:right="205" w:firstLine="0"/>
        <w:jc w:val="both"/>
        <w:rPr>
          <w:rFonts w:ascii="Times New Roman" w:hAnsi="Times New Roman" w:cs="Times New Roman"/>
        </w:rPr>
      </w:pPr>
      <w:r w:rsidRPr="00B87FD4">
        <w:rPr>
          <w:rFonts w:ascii="Times New Roman" w:hAnsi="Times New Roman" w:cs="Times New Roman"/>
          <w:b/>
          <w:bCs/>
          <w:spacing w:val="-1"/>
        </w:rPr>
        <w:t>dichiarazione,</w:t>
      </w:r>
      <w:r w:rsidRPr="00B87FD4">
        <w:rPr>
          <w:rFonts w:ascii="Times New Roman" w:hAnsi="Times New Roman" w:cs="Times New Roman"/>
          <w:b/>
          <w:bCs/>
          <w:spacing w:val="3"/>
        </w:rPr>
        <w:t xml:space="preserve"> </w:t>
      </w:r>
      <w:r w:rsidRPr="00B87FD4">
        <w:rPr>
          <w:rFonts w:ascii="Times New Roman" w:hAnsi="Times New Roman" w:cs="Times New Roman"/>
        </w:rPr>
        <w:t>redatta</w:t>
      </w:r>
      <w:r w:rsidRPr="00B87FD4">
        <w:rPr>
          <w:rFonts w:ascii="Times New Roman" w:hAnsi="Times New Roman" w:cs="Times New Roman"/>
          <w:spacing w:val="9"/>
        </w:rPr>
        <w:t xml:space="preserve"> </w:t>
      </w:r>
      <w:r w:rsidRPr="00B87FD4">
        <w:rPr>
          <w:rFonts w:ascii="Times New Roman" w:hAnsi="Times New Roman" w:cs="Times New Roman"/>
        </w:rPr>
        <w:t>preferibilmente</w:t>
      </w:r>
      <w:r w:rsidRPr="00B87FD4">
        <w:rPr>
          <w:rFonts w:ascii="Times New Roman" w:hAnsi="Times New Roman" w:cs="Times New Roman"/>
          <w:spacing w:val="9"/>
        </w:rPr>
        <w:t xml:space="preserve"> </w:t>
      </w:r>
      <w:r w:rsidRPr="00B87FD4">
        <w:rPr>
          <w:rFonts w:ascii="Times New Roman" w:hAnsi="Times New Roman" w:cs="Times New Roman"/>
        </w:rPr>
        <w:t>in</w:t>
      </w:r>
      <w:r w:rsidRPr="00B87FD4">
        <w:rPr>
          <w:rFonts w:ascii="Times New Roman" w:hAnsi="Times New Roman" w:cs="Times New Roman"/>
          <w:spacing w:val="8"/>
        </w:rPr>
        <w:t xml:space="preserve"> </w:t>
      </w:r>
      <w:r w:rsidRPr="00B87FD4">
        <w:rPr>
          <w:rFonts w:ascii="Times New Roman" w:hAnsi="Times New Roman" w:cs="Times New Roman"/>
          <w:spacing w:val="-1"/>
        </w:rPr>
        <w:t>conformità</w:t>
      </w:r>
      <w:r w:rsidRPr="00B87FD4">
        <w:rPr>
          <w:rFonts w:ascii="Times New Roman" w:hAnsi="Times New Roman" w:cs="Times New Roman"/>
          <w:spacing w:val="8"/>
        </w:rPr>
        <w:t xml:space="preserve"> </w:t>
      </w:r>
      <w:r w:rsidRPr="00B87FD4">
        <w:rPr>
          <w:rFonts w:ascii="Times New Roman" w:hAnsi="Times New Roman" w:cs="Times New Roman"/>
        </w:rPr>
        <w:t>dell’allegato</w:t>
      </w:r>
      <w:r w:rsidRPr="00B87FD4">
        <w:rPr>
          <w:rFonts w:ascii="Times New Roman" w:hAnsi="Times New Roman" w:cs="Times New Roman"/>
          <w:spacing w:val="8"/>
        </w:rPr>
        <w:t xml:space="preserve"> </w:t>
      </w:r>
      <w:r w:rsidRPr="00B87FD4">
        <w:rPr>
          <w:rFonts w:ascii="Times New Roman" w:hAnsi="Times New Roman" w:cs="Times New Roman"/>
        </w:rPr>
        <w:t>modello</w:t>
      </w:r>
      <w:r w:rsidRPr="00B87FD4">
        <w:rPr>
          <w:rFonts w:ascii="Times New Roman" w:hAnsi="Times New Roman" w:cs="Times New Roman"/>
          <w:spacing w:val="8"/>
        </w:rPr>
        <w:t xml:space="preserve"> </w:t>
      </w:r>
      <w:r w:rsidRPr="00B87FD4">
        <w:rPr>
          <w:rFonts w:ascii="Times New Roman" w:hAnsi="Times New Roman" w:cs="Times New Roman"/>
        </w:rPr>
        <w:t>“C”,</w:t>
      </w:r>
      <w:r w:rsidRPr="00B87FD4">
        <w:rPr>
          <w:rFonts w:ascii="Times New Roman" w:hAnsi="Times New Roman" w:cs="Times New Roman"/>
          <w:spacing w:val="37"/>
          <w:w w:val="99"/>
        </w:rPr>
        <w:t xml:space="preserve"> </w:t>
      </w:r>
      <w:r w:rsidRPr="00B87FD4">
        <w:rPr>
          <w:rFonts w:ascii="Times New Roman" w:hAnsi="Times New Roman" w:cs="Times New Roman"/>
        </w:rPr>
        <w:t>sottoscritta</w:t>
      </w:r>
      <w:r w:rsidRPr="00B87FD4">
        <w:rPr>
          <w:rFonts w:ascii="Times New Roman" w:hAnsi="Times New Roman" w:cs="Times New Roman"/>
          <w:spacing w:val="7"/>
        </w:rPr>
        <w:t xml:space="preserve"> </w:t>
      </w:r>
      <w:r w:rsidRPr="00B87FD4">
        <w:rPr>
          <w:rFonts w:ascii="Times New Roman" w:hAnsi="Times New Roman" w:cs="Times New Roman"/>
        </w:rPr>
        <w:t>dal</w:t>
      </w:r>
      <w:r w:rsidRPr="00B87FD4">
        <w:rPr>
          <w:rFonts w:ascii="Times New Roman" w:hAnsi="Times New Roman" w:cs="Times New Roman"/>
          <w:spacing w:val="10"/>
        </w:rPr>
        <w:t xml:space="preserve"> </w:t>
      </w:r>
      <w:r w:rsidRPr="00B87FD4">
        <w:rPr>
          <w:rFonts w:ascii="Times New Roman" w:hAnsi="Times New Roman" w:cs="Times New Roman"/>
        </w:rPr>
        <w:t>legale</w:t>
      </w:r>
      <w:r w:rsidRPr="00B87FD4">
        <w:rPr>
          <w:rFonts w:ascii="Times New Roman" w:hAnsi="Times New Roman" w:cs="Times New Roman"/>
          <w:spacing w:val="9"/>
        </w:rPr>
        <w:t xml:space="preserve"> </w:t>
      </w:r>
      <w:r w:rsidRPr="00B87FD4">
        <w:rPr>
          <w:rFonts w:ascii="Times New Roman" w:hAnsi="Times New Roman" w:cs="Times New Roman"/>
        </w:rPr>
        <w:t>rappresentante</w:t>
      </w:r>
      <w:r w:rsidRPr="00B87FD4">
        <w:rPr>
          <w:rFonts w:ascii="Times New Roman" w:hAnsi="Times New Roman" w:cs="Times New Roman"/>
          <w:spacing w:val="9"/>
        </w:rPr>
        <w:t xml:space="preserve"> </w:t>
      </w:r>
      <w:r w:rsidRPr="00B87FD4">
        <w:rPr>
          <w:rFonts w:ascii="Times New Roman" w:hAnsi="Times New Roman" w:cs="Times New Roman"/>
        </w:rPr>
        <w:t>o</w:t>
      </w:r>
      <w:r w:rsidRPr="00B87FD4">
        <w:rPr>
          <w:rFonts w:ascii="Times New Roman" w:hAnsi="Times New Roman" w:cs="Times New Roman"/>
          <w:spacing w:val="8"/>
        </w:rPr>
        <w:t xml:space="preserve"> </w:t>
      </w:r>
      <w:r w:rsidRPr="00B87FD4">
        <w:rPr>
          <w:rFonts w:ascii="Times New Roman" w:hAnsi="Times New Roman" w:cs="Times New Roman"/>
        </w:rPr>
        <w:t>da</w:t>
      </w:r>
      <w:r w:rsidRPr="00B87FD4">
        <w:rPr>
          <w:rFonts w:ascii="Times New Roman" w:hAnsi="Times New Roman" w:cs="Times New Roman"/>
          <w:spacing w:val="8"/>
        </w:rPr>
        <w:t xml:space="preserve"> </w:t>
      </w:r>
      <w:r w:rsidRPr="00B87FD4">
        <w:rPr>
          <w:rFonts w:ascii="Times New Roman" w:hAnsi="Times New Roman" w:cs="Times New Roman"/>
          <w:spacing w:val="-1"/>
        </w:rPr>
        <w:t>un</w:t>
      </w:r>
      <w:r w:rsidRPr="00B87FD4">
        <w:rPr>
          <w:rFonts w:ascii="Times New Roman" w:hAnsi="Times New Roman" w:cs="Times New Roman"/>
          <w:spacing w:val="8"/>
        </w:rPr>
        <w:t xml:space="preserve"> </w:t>
      </w:r>
      <w:r w:rsidRPr="00B87FD4">
        <w:rPr>
          <w:rFonts w:ascii="Times New Roman" w:hAnsi="Times New Roman" w:cs="Times New Roman"/>
        </w:rPr>
        <w:t>suo</w:t>
      </w:r>
      <w:r w:rsidRPr="00B87FD4">
        <w:rPr>
          <w:rFonts w:ascii="Times New Roman" w:hAnsi="Times New Roman" w:cs="Times New Roman"/>
          <w:spacing w:val="9"/>
        </w:rPr>
        <w:t xml:space="preserve"> </w:t>
      </w:r>
      <w:r w:rsidRPr="00B87FD4">
        <w:rPr>
          <w:rFonts w:ascii="Times New Roman" w:hAnsi="Times New Roman" w:cs="Times New Roman"/>
          <w:spacing w:val="-1"/>
        </w:rPr>
        <w:t>procuratore,</w:t>
      </w:r>
      <w:r w:rsidRPr="00B87FD4">
        <w:rPr>
          <w:rFonts w:ascii="Times New Roman" w:hAnsi="Times New Roman" w:cs="Times New Roman"/>
          <w:spacing w:val="10"/>
        </w:rPr>
        <w:t xml:space="preserve"> </w:t>
      </w:r>
      <w:r w:rsidRPr="00B87FD4">
        <w:rPr>
          <w:rFonts w:ascii="Times New Roman" w:hAnsi="Times New Roman" w:cs="Times New Roman"/>
          <w:spacing w:val="-1"/>
        </w:rPr>
        <w:t>contenente,</w:t>
      </w:r>
      <w:r w:rsidRPr="00B87FD4">
        <w:rPr>
          <w:rFonts w:ascii="Times New Roman" w:hAnsi="Times New Roman" w:cs="Times New Roman"/>
          <w:spacing w:val="10"/>
        </w:rPr>
        <w:t xml:space="preserve"> </w:t>
      </w:r>
      <w:r w:rsidRPr="00B87FD4">
        <w:rPr>
          <w:rFonts w:ascii="Times New Roman" w:hAnsi="Times New Roman" w:cs="Times New Roman"/>
          <w:b/>
          <w:bCs/>
        </w:rPr>
        <w:t>a</w:t>
      </w:r>
      <w:r w:rsidRPr="00B87FD4">
        <w:rPr>
          <w:rFonts w:ascii="Times New Roman" w:hAnsi="Times New Roman" w:cs="Times New Roman"/>
          <w:b/>
          <w:bCs/>
          <w:spacing w:val="9"/>
        </w:rPr>
        <w:t xml:space="preserve"> </w:t>
      </w:r>
      <w:r w:rsidRPr="00B87FD4">
        <w:rPr>
          <w:rFonts w:ascii="Times New Roman" w:hAnsi="Times New Roman" w:cs="Times New Roman"/>
          <w:b/>
          <w:bCs/>
          <w:spacing w:val="-1"/>
        </w:rPr>
        <w:t>pena</w:t>
      </w:r>
      <w:r w:rsidRPr="00B87FD4">
        <w:rPr>
          <w:rFonts w:ascii="Times New Roman" w:hAnsi="Times New Roman" w:cs="Times New Roman"/>
          <w:b/>
          <w:bCs/>
          <w:spacing w:val="8"/>
        </w:rPr>
        <w:t xml:space="preserve"> </w:t>
      </w:r>
      <w:r w:rsidRPr="00B87FD4">
        <w:rPr>
          <w:rFonts w:ascii="Times New Roman" w:hAnsi="Times New Roman" w:cs="Times New Roman"/>
          <w:b/>
          <w:bCs/>
          <w:spacing w:val="-1"/>
        </w:rPr>
        <w:t>di</w:t>
      </w:r>
      <w:r w:rsidRPr="00B87FD4">
        <w:rPr>
          <w:rFonts w:ascii="Times New Roman" w:hAnsi="Times New Roman" w:cs="Times New Roman"/>
          <w:b/>
          <w:bCs/>
          <w:spacing w:val="34"/>
          <w:w w:val="99"/>
        </w:rPr>
        <w:t xml:space="preserve"> </w:t>
      </w:r>
      <w:r w:rsidRPr="00B87FD4">
        <w:rPr>
          <w:rFonts w:ascii="Times New Roman" w:hAnsi="Times New Roman" w:cs="Times New Roman"/>
          <w:b/>
          <w:bCs/>
          <w:spacing w:val="-1"/>
        </w:rPr>
        <w:t>esclusione</w:t>
      </w:r>
      <w:r w:rsidRPr="00B87FD4">
        <w:rPr>
          <w:rFonts w:ascii="Times New Roman" w:hAnsi="Times New Roman" w:cs="Times New Roman"/>
          <w:b/>
          <w:bCs/>
          <w:spacing w:val="-8"/>
        </w:rPr>
        <w:t xml:space="preserve"> </w:t>
      </w:r>
      <w:r w:rsidRPr="00B87FD4">
        <w:rPr>
          <w:rFonts w:ascii="Times New Roman" w:hAnsi="Times New Roman" w:cs="Times New Roman"/>
          <w:b/>
          <w:bCs/>
          <w:spacing w:val="-1"/>
        </w:rPr>
        <w:t>dalla</w:t>
      </w:r>
      <w:r w:rsidRPr="00B87FD4">
        <w:rPr>
          <w:rFonts w:ascii="Times New Roman" w:hAnsi="Times New Roman" w:cs="Times New Roman"/>
          <w:b/>
          <w:bCs/>
          <w:spacing w:val="-8"/>
        </w:rPr>
        <w:t xml:space="preserve"> </w:t>
      </w:r>
      <w:r w:rsidRPr="00B87FD4">
        <w:rPr>
          <w:rFonts w:ascii="Times New Roman" w:hAnsi="Times New Roman" w:cs="Times New Roman"/>
          <w:b/>
          <w:bCs/>
          <w:spacing w:val="-1"/>
        </w:rPr>
        <w:t>gara</w:t>
      </w:r>
      <w:r w:rsidRPr="00B87FD4">
        <w:rPr>
          <w:rFonts w:ascii="Times New Roman" w:hAnsi="Times New Roman" w:cs="Times New Roman"/>
          <w:b/>
          <w:bCs/>
          <w:spacing w:val="-7"/>
        </w:rPr>
        <w:t xml:space="preserve"> </w:t>
      </w:r>
      <w:r w:rsidRPr="00B87FD4">
        <w:rPr>
          <w:rFonts w:ascii="Times New Roman" w:hAnsi="Times New Roman" w:cs="Times New Roman"/>
          <w:b/>
          <w:bCs/>
        </w:rPr>
        <w:t>:</w:t>
      </w:r>
    </w:p>
    <w:p w:rsidR="00613AD7" w:rsidRPr="00B87FD4" w:rsidRDefault="00613AD7" w:rsidP="00B87FD4">
      <w:pPr>
        <w:pStyle w:val="Corpodeltesto"/>
        <w:numPr>
          <w:ilvl w:val="2"/>
          <w:numId w:val="7"/>
        </w:numPr>
        <w:tabs>
          <w:tab w:val="left" w:pos="602"/>
        </w:tabs>
        <w:kinsoku w:val="0"/>
        <w:overflowPunct w:val="0"/>
        <w:spacing w:line="326" w:lineRule="auto"/>
        <w:ind w:right="204" w:firstLine="74"/>
        <w:jc w:val="both"/>
        <w:rPr>
          <w:rFonts w:ascii="Times New Roman" w:hAnsi="Times New Roman" w:cs="Times New Roman"/>
        </w:rPr>
      </w:pPr>
      <w:r w:rsidRPr="00B87FD4">
        <w:rPr>
          <w:rFonts w:ascii="Times New Roman" w:hAnsi="Times New Roman" w:cs="Times New Roman"/>
        </w:rPr>
        <w:t>l’indicazione</w:t>
      </w:r>
      <w:r w:rsidRPr="00B87FD4">
        <w:rPr>
          <w:rFonts w:ascii="Times New Roman" w:hAnsi="Times New Roman" w:cs="Times New Roman"/>
          <w:spacing w:val="9"/>
        </w:rPr>
        <w:t xml:space="preserve"> </w:t>
      </w:r>
      <w:r w:rsidRPr="00B87FD4">
        <w:rPr>
          <w:rFonts w:ascii="Times New Roman" w:hAnsi="Times New Roman" w:cs="Times New Roman"/>
        </w:rPr>
        <w:t>del</w:t>
      </w:r>
      <w:r w:rsidRPr="00B87FD4">
        <w:rPr>
          <w:rFonts w:ascii="Times New Roman" w:hAnsi="Times New Roman" w:cs="Times New Roman"/>
          <w:spacing w:val="11"/>
        </w:rPr>
        <w:t xml:space="preserve"> </w:t>
      </w:r>
      <w:r w:rsidRPr="00B87FD4">
        <w:rPr>
          <w:rFonts w:ascii="Times New Roman" w:hAnsi="Times New Roman" w:cs="Times New Roman"/>
        </w:rPr>
        <w:t>il</w:t>
      </w:r>
      <w:r w:rsidRPr="00B87FD4">
        <w:rPr>
          <w:rFonts w:ascii="Times New Roman" w:hAnsi="Times New Roman" w:cs="Times New Roman"/>
          <w:spacing w:val="11"/>
        </w:rPr>
        <w:t xml:space="preserve"> </w:t>
      </w:r>
      <w:r w:rsidRPr="00B87FD4">
        <w:rPr>
          <w:rFonts w:ascii="Times New Roman" w:hAnsi="Times New Roman" w:cs="Times New Roman"/>
        </w:rPr>
        <w:t>ribasso</w:t>
      </w:r>
      <w:r w:rsidRPr="00B87FD4">
        <w:rPr>
          <w:rFonts w:ascii="Times New Roman" w:hAnsi="Times New Roman" w:cs="Times New Roman"/>
          <w:spacing w:val="11"/>
        </w:rPr>
        <w:t xml:space="preserve"> </w:t>
      </w:r>
      <w:r w:rsidRPr="00B87FD4">
        <w:rPr>
          <w:rFonts w:ascii="Times New Roman" w:hAnsi="Times New Roman" w:cs="Times New Roman"/>
        </w:rPr>
        <w:t>percentuale</w:t>
      </w:r>
      <w:r w:rsidRPr="00B87FD4">
        <w:rPr>
          <w:rFonts w:ascii="Times New Roman" w:hAnsi="Times New Roman" w:cs="Times New Roman"/>
          <w:spacing w:val="12"/>
        </w:rPr>
        <w:t xml:space="preserve"> </w:t>
      </w:r>
      <w:r w:rsidRPr="00B87FD4">
        <w:rPr>
          <w:rFonts w:ascii="Times New Roman" w:hAnsi="Times New Roman" w:cs="Times New Roman"/>
        </w:rPr>
        <w:t>unico</w:t>
      </w:r>
      <w:r w:rsidRPr="00B87FD4">
        <w:rPr>
          <w:rFonts w:ascii="Times New Roman" w:hAnsi="Times New Roman" w:cs="Times New Roman"/>
          <w:spacing w:val="11"/>
        </w:rPr>
        <w:t xml:space="preserve"> </w:t>
      </w:r>
      <w:r w:rsidRPr="00B87FD4">
        <w:rPr>
          <w:rFonts w:ascii="Times New Roman" w:hAnsi="Times New Roman" w:cs="Times New Roman"/>
        </w:rPr>
        <w:t>ed</w:t>
      </w:r>
      <w:r w:rsidRPr="00B87FD4">
        <w:rPr>
          <w:rFonts w:ascii="Times New Roman" w:hAnsi="Times New Roman" w:cs="Times New Roman"/>
          <w:spacing w:val="10"/>
        </w:rPr>
        <w:t xml:space="preserve"> </w:t>
      </w:r>
      <w:r w:rsidRPr="00B87FD4">
        <w:rPr>
          <w:rFonts w:ascii="Times New Roman" w:hAnsi="Times New Roman" w:cs="Times New Roman"/>
        </w:rPr>
        <w:t>incondizionato</w:t>
      </w:r>
      <w:r w:rsidRPr="00B87FD4">
        <w:rPr>
          <w:rFonts w:ascii="Times New Roman" w:hAnsi="Times New Roman" w:cs="Times New Roman"/>
          <w:spacing w:val="11"/>
        </w:rPr>
        <w:t xml:space="preserve"> </w:t>
      </w:r>
      <w:r w:rsidRPr="00B87FD4">
        <w:rPr>
          <w:rFonts w:ascii="Times New Roman" w:hAnsi="Times New Roman" w:cs="Times New Roman"/>
        </w:rPr>
        <w:t>offerto,</w:t>
      </w:r>
      <w:r w:rsidRPr="00B87FD4">
        <w:rPr>
          <w:rFonts w:ascii="Times New Roman" w:hAnsi="Times New Roman" w:cs="Times New Roman"/>
          <w:spacing w:val="11"/>
        </w:rPr>
        <w:t xml:space="preserve"> </w:t>
      </w:r>
      <w:r w:rsidRPr="00B87FD4">
        <w:rPr>
          <w:rFonts w:ascii="Times New Roman" w:hAnsi="Times New Roman" w:cs="Times New Roman"/>
        </w:rPr>
        <w:t>espresso</w:t>
      </w:r>
      <w:r w:rsidRPr="00B87FD4">
        <w:rPr>
          <w:rFonts w:ascii="Times New Roman" w:hAnsi="Times New Roman" w:cs="Times New Roman"/>
          <w:spacing w:val="10"/>
        </w:rPr>
        <w:t xml:space="preserve"> </w:t>
      </w:r>
      <w:r w:rsidRPr="00B87FD4">
        <w:rPr>
          <w:rFonts w:ascii="Times New Roman" w:hAnsi="Times New Roman" w:cs="Times New Roman"/>
        </w:rPr>
        <w:t>in</w:t>
      </w:r>
      <w:r w:rsidRPr="00B87FD4">
        <w:rPr>
          <w:rFonts w:ascii="Times New Roman" w:hAnsi="Times New Roman" w:cs="Times New Roman"/>
          <w:spacing w:val="22"/>
          <w:w w:val="99"/>
        </w:rPr>
        <w:t xml:space="preserve"> </w:t>
      </w:r>
      <w:r w:rsidRPr="00B87FD4">
        <w:rPr>
          <w:rFonts w:ascii="Times New Roman" w:hAnsi="Times New Roman" w:cs="Times New Roman"/>
        </w:rPr>
        <w:t>cifre</w:t>
      </w:r>
      <w:r w:rsidRPr="00B87FD4">
        <w:rPr>
          <w:rFonts w:ascii="Times New Roman" w:hAnsi="Times New Roman" w:cs="Times New Roman"/>
          <w:spacing w:val="-1"/>
        </w:rPr>
        <w:t xml:space="preserve"> </w:t>
      </w:r>
      <w:r w:rsidRPr="00B87FD4">
        <w:rPr>
          <w:rFonts w:ascii="Times New Roman" w:hAnsi="Times New Roman" w:cs="Times New Roman"/>
        </w:rPr>
        <w:t>e</w:t>
      </w:r>
      <w:r w:rsidRPr="00B87FD4">
        <w:rPr>
          <w:rFonts w:ascii="Times New Roman" w:hAnsi="Times New Roman" w:cs="Times New Roman"/>
          <w:spacing w:val="-1"/>
        </w:rPr>
        <w:t xml:space="preserve"> </w:t>
      </w:r>
      <w:r w:rsidRPr="00B87FD4">
        <w:rPr>
          <w:rFonts w:ascii="Times New Roman" w:hAnsi="Times New Roman" w:cs="Times New Roman"/>
        </w:rPr>
        <w:t>lettere,</w:t>
      </w:r>
      <w:r w:rsidRPr="00B87FD4">
        <w:rPr>
          <w:rFonts w:ascii="Times New Roman" w:hAnsi="Times New Roman" w:cs="Times New Roman"/>
          <w:spacing w:val="-2"/>
        </w:rPr>
        <w:t xml:space="preserve"> </w:t>
      </w:r>
      <w:r w:rsidRPr="00B87FD4">
        <w:rPr>
          <w:rFonts w:ascii="Times New Roman" w:hAnsi="Times New Roman" w:cs="Times New Roman"/>
        </w:rPr>
        <w:t>da</w:t>
      </w:r>
      <w:r w:rsidRPr="00B87FD4">
        <w:rPr>
          <w:rFonts w:ascii="Times New Roman" w:hAnsi="Times New Roman" w:cs="Times New Roman"/>
          <w:spacing w:val="-1"/>
        </w:rPr>
        <w:t xml:space="preserve"> </w:t>
      </w:r>
      <w:r w:rsidRPr="00B87FD4">
        <w:rPr>
          <w:rFonts w:ascii="Times New Roman" w:hAnsi="Times New Roman" w:cs="Times New Roman"/>
        </w:rPr>
        <w:t>applicarsi</w:t>
      </w:r>
      <w:r w:rsidRPr="00B87FD4">
        <w:rPr>
          <w:rFonts w:ascii="Times New Roman" w:hAnsi="Times New Roman" w:cs="Times New Roman"/>
          <w:spacing w:val="-1"/>
        </w:rPr>
        <w:t xml:space="preserve"> </w:t>
      </w:r>
      <w:r w:rsidRPr="00B87FD4">
        <w:rPr>
          <w:rFonts w:ascii="Times New Roman" w:hAnsi="Times New Roman" w:cs="Times New Roman"/>
        </w:rPr>
        <w:t>sui prezzi</w:t>
      </w:r>
      <w:r w:rsidRPr="00B87FD4">
        <w:rPr>
          <w:rFonts w:ascii="Times New Roman" w:hAnsi="Times New Roman" w:cs="Times New Roman"/>
          <w:spacing w:val="-1"/>
        </w:rPr>
        <w:t xml:space="preserve"> </w:t>
      </w:r>
      <w:r w:rsidRPr="00B87FD4">
        <w:rPr>
          <w:rFonts w:ascii="Times New Roman" w:hAnsi="Times New Roman" w:cs="Times New Roman"/>
        </w:rPr>
        <w:t>elementari</w:t>
      </w:r>
      <w:r w:rsidRPr="00B87FD4">
        <w:rPr>
          <w:rFonts w:ascii="Times New Roman" w:hAnsi="Times New Roman" w:cs="Times New Roman"/>
          <w:spacing w:val="-1"/>
        </w:rPr>
        <w:t xml:space="preserve"> dell’elenco</w:t>
      </w:r>
      <w:r w:rsidRPr="00B87FD4">
        <w:rPr>
          <w:rFonts w:ascii="Times New Roman" w:hAnsi="Times New Roman" w:cs="Times New Roman"/>
          <w:spacing w:val="1"/>
        </w:rPr>
        <w:t xml:space="preserve"> </w:t>
      </w:r>
      <w:r w:rsidRPr="00B87FD4">
        <w:rPr>
          <w:rFonts w:ascii="Times New Roman" w:hAnsi="Times New Roman" w:cs="Times New Roman"/>
          <w:spacing w:val="-1"/>
        </w:rPr>
        <w:t>prezzi</w:t>
      </w:r>
      <w:r w:rsidRPr="00B87FD4">
        <w:rPr>
          <w:rFonts w:ascii="Times New Roman" w:hAnsi="Times New Roman" w:cs="Times New Roman"/>
        </w:rPr>
        <w:t xml:space="preserve"> </w:t>
      </w:r>
      <w:r w:rsidRPr="00B87FD4">
        <w:rPr>
          <w:rFonts w:ascii="Times New Roman" w:hAnsi="Times New Roman" w:cs="Times New Roman"/>
          <w:spacing w:val="-1"/>
        </w:rPr>
        <w:t xml:space="preserve">unitari posto </w:t>
      </w:r>
      <w:r w:rsidRPr="00B87FD4">
        <w:rPr>
          <w:rFonts w:ascii="Times New Roman" w:hAnsi="Times New Roman" w:cs="Times New Roman"/>
        </w:rPr>
        <w:t>a</w:t>
      </w:r>
      <w:r w:rsidRPr="00B87FD4">
        <w:rPr>
          <w:rFonts w:ascii="Times New Roman" w:hAnsi="Times New Roman" w:cs="Times New Roman"/>
          <w:spacing w:val="-1"/>
        </w:rPr>
        <w:t xml:space="preserve"> base</w:t>
      </w:r>
      <w:r w:rsidRPr="00B87FD4">
        <w:rPr>
          <w:rFonts w:ascii="Times New Roman" w:hAnsi="Times New Roman" w:cs="Times New Roman"/>
          <w:spacing w:val="22"/>
          <w:w w:val="99"/>
        </w:rPr>
        <w:t xml:space="preserve"> </w:t>
      </w:r>
      <w:r w:rsidRPr="00B87FD4">
        <w:rPr>
          <w:rFonts w:ascii="Times New Roman" w:hAnsi="Times New Roman" w:cs="Times New Roman"/>
          <w:spacing w:val="-1"/>
        </w:rPr>
        <w:t>di</w:t>
      </w:r>
      <w:r w:rsidRPr="00B87FD4">
        <w:rPr>
          <w:rFonts w:ascii="Times New Roman" w:hAnsi="Times New Roman" w:cs="Times New Roman"/>
          <w:spacing w:val="-8"/>
        </w:rPr>
        <w:t xml:space="preserve"> </w:t>
      </w:r>
      <w:r w:rsidRPr="00B87FD4">
        <w:rPr>
          <w:rFonts w:ascii="Times New Roman" w:hAnsi="Times New Roman" w:cs="Times New Roman"/>
        </w:rPr>
        <w:t>gara.</w:t>
      </w:r>
    </w:p>
    <w:p w:rsidR="00613AD7" w:rsidRPr="00B87FD4" w:rsidRDefault="00613AD7" w:rsidP="00B87FD4">
      <w:pPr>
        <w:pStyle w:val="Corpodeltesto"/>
        <w:kinsoku w:val="0"/>
        <w:overflowPunct w:val="0"/>
        <w:spacing w:before="2" w:line="360" w:lineRule="auto"/>
        <w:ind w:left="299" w:right="299"/>
        <w:jc w:val="both"/>
        <w:rPr>
          <w:rFonts w:ascii="Times New Roman" w:hAnsi="Times New Roman" w:cs="Times New Roman"/>
        </w:rPr>
      </w:pPr>
      <w:r w:rsidRPr="00B87FD4">
        <w:rPr>
          <w:rFonts w:ascii="Times New Roman" w:hAnsi="Times New Roman" w:cs="Times New Roman"/>
        </w:rPr>
        <w:t>Il</w:t>
      </w:r>
      <w:r w:rsidRPr="00B87FD4">
        <w:rPr>
          <w:rFonts w:ascii="Times New Roman" w:hAnsi="Times New Roman" w:cs="Times New Roman"/>
          <w:spacing w:val="-6"/>
        </w:rPr>
        <w:t xml:space="preserve"> </w:t>
      </w:r>
      <w:r w:rsidRPr="00B87FD4">
        <w:rPr>
          <w:rFonts w:ascii="Times New Roman" w:hAnsi="Times New Roman" w:cs="Times New Roman"/>
        </w:rPr>
        <w:t>ribasso</w:t>
      </w:r>
      <w:r w:rsidRPr="00B87FD4">
        <w:rPr>
          <w:rFonts w:ascii="Times New Roman" w:hAnsi="Times New Roman" w:cs="Times New Roman"/>
          <w:spacing w:val="-5"/>
        </w:rPr>
        <w:t xml:space="preserve"> </w:t>
      </w:r>
      <w:r w:rsidRPr="00B87FD4">
        <w:rPr>
          <w:rFonts w:ascii="Times New Roman" w:hAnsi="Times New Roman" w:cs="Times New Roman"/>
        </w:rPr>
        <w:t>non</w:t>
      </w:r>
      <w:r w:rsidRPr="00B87FD4">
        <w:rPr>
          <w:rFonts w:ascii="Times New Roman" w:hAnsi="Times New Roman" w:cs="Times New Roman"/>
          <w:spacing w:val="-6"/>
        </w:rPr>
        <w:t xml:space="preserve"> </w:t>
      </w:r>
      <w:r w:rsidRPr="00B87FD4">
        <w:rPr>
          <w:rFonts w:ascii="Times New Roman" w:hAnsi="Times New Roman" w:cs="Times New Roman"/>
        </w:rPr>
        <w:t>si</w:t>
      </w:r>
      <w:r w:rsidRPr="00B87FD4">
        <w:rPr>
          <w:rFonts w:ascii="Times New Roman" w:hAnsi="Times New Roman" w:cs="Times New Roman"/>
          <w:spacing w:val="-5"/>
        </w:rPr>
        <w:t xml:space="preserve"> </w:t>
      </w:r>
      <w:r w:rsidRPr="00B87FD4">
        <w:rPr>
          <w:rFonts w:ascii="Times New Roman" w:hAnsi="Times New Roman" w:cs="Times New Roman"/>
        </w:rPr>
        <w:t>applica</w:t>
      </w:r>
      <w:r w:rsidRPr="00B87FD4">
        <w:rPr>
          <w:rFonts w:ascii="Times New Roman" w:hAnsi="Times New Roman" w:cs="Times New Roman"/>
          <w:spacing w:val="60"/>
        </w:rPr>
        <w:t xml:space="preserve"> </w:t>
      </w:r>
      <w:r w:rsidRPr="00B87FD4">
        <w:rPr>
          <w:rFonts w:ascii="Times New Roman" w:hAnsi="Times New Roman" w:cs="Times New Roman"/>
        </w:rPr>
        <w:t>sugli</w:t>
      </w:r>
      <w:r w:rsidRPr="00B87FD4">
        <w:rPr>
          <w:rFonts w:ascii="Times New Roman" w:hAnsi="Times New Roman" w:cs="Times New Roman"/>
          <w:spacing w:val="-6"/>
        </w:rPr>
        <w:t xml:space="preserve"> </w:t>
      </w:r>
      <w:r w:rsidRPr="00B87FD4">
        <w:rPr>
          <w:rFonts w:ascii="Times New Roman" w:hAnsi="Times New Roman" w:cs="Times New Roman"/>
        </w:rPr>
        <w:t>oneri</w:t>
      </w:r>
      <w:r w:rsidRPr="00B87FD4">
        <w:rPr>
          <w:rFonts w:ascii="Times New Roman" w:hAnsi="Times New Roman" w:cs="Times New Roman"/>
          <w:spacing w:val="-5"/>
        </w:rPr>
        <w:t xml:space="preserve"> </w:t>
      </w:r>
      <w:r w:rsidRPr="00B87FD4">
        <w:rPr>
          <w:rFonts w:ascii="Times New Roman" w:hAnsi="Times New Roman" w:cs="Times New Roman"/>
        </w:rPr>
        <w:t>per</w:t>
      </w:r>
      <w:r w:rsidRPr="00B87FD4">
        <w:rPr>
          <w:rFonts w:ascii="Times New Roman" w:hAnsi="Times New Roman" w:cs="Times New Roman"/>
          <w:spacing w:val="-5"/>
        </w:rPr>
        <w:t xml:space="preserve"> </w:t>
      </w:r>
      <w:r w:rsidRPr="00B87FD4">
        <w:rPr>
          <w:rFonts w:ascii="Times New Roman" w:hAnsi="Times New Roman" w:cs="Times New Roman"/>
          <w:spacing w:val="-1"/>
        </w:rPr>
        <w:t>l’attuazione</w:t>
      </w:r>
      <w:r w:rsidRPr="00B87FD4">
        <w:rPr>
          <w:rFonts w:ascii="Times New Roman" w:hAnsi="Times New Roman" w:cs="Times New Roman"/>
          <w:spacing w:val="-4"/>
        </w:rPr>
        <w:t xml:space="preserve"> </w:t>
      </w:r>
      <w:r w:rsidRPr="00B87FD4">
        <w:rPr>
          <w:rFonts w:ascii="Times New Roman" w:hAnsi="Times New Roman" w:cs="Times New Roman"/>
        </w:rPr>
        <w:t>dei</w:t>
      </w:r>
      <w:r w:rsidRPr="00B87FD4">
        <w:rPr>
          <w:rFonts w:ascii="Times New Roman" w:hAnsi="Times New Roman" w:cs="Times New Roman"/>
          <w:spacing w:val="-5"/>
        </w:rPr>
        <w:t xml:space="preserve"> </w:t>
      </w:r>
      <w:r w:rsidRPr="00B87FD4">
        <w:rPr>
          <w:rFonts w:ascii="Times New Roman" w:hAnsi="Times New Roman" w:cs="Times New Roman"/>
        </w:rPr>
        <w:t>piani</w:t>
      </w:r>
      <w:r w:rsidRPr="00B87FD4">
        <w:rPr>
          <w:rFonts w:ascii="Times New Roman" w:hAnsi="Times New Roman" w:cs="Times New Roman"/>
          <w:spacing w:val="-6"/>
        </w:rPr>
        <w:t xml:space="preserve"> </w:t>
      </w:r>
      <w:r w:rsidRPr="00B87FD4">
        <w:rPr>
          <w:rFonts w:ascii="Times New Roman" w:hAnsi="Times New Roman" w:cs="Times New Roman"/>
        </w:rPr>
        <w:t>di</w:t>
      </w:r>
      <w:r w:rsidRPr="00B87FD4">
        <w:rPr>
          <w:rFonts w:ascii="Times New Roman" w:hAnsi="Times New Roman" w:cs="Times New Roman"/>
          <w:spacing w:val="-4"/>
        </w:rPr>
        <w:t xml:space="preserve"> </w:t>
      </w:r>
      <w:r w:rsidRPr="00B87FD4">
        <w:rPr>
          <w:rFonts w:ascii="Times New Roman" w:hAnsi="Times New Roman" w:cs="Times New Roman"/>
        </w:rPr>
        <w:t>sicurezza</w:t>
      </w:r>
      <w:r w:rsidRPr="00B87FD4">
        <w:rPr>
          <w:rFonts w:ascii="Times New Roman" w:hAnsi="Times New Roman" w:cs="Times New Roman"/>
          <w:spacing w:val="-1"/>
        </w:rPr>
        <w:t>.</w:t>
      </w:r>
    </w:p>
    <w:p w:rsidR="00613AD7" w:rsidRPr="00B87FD4" w:rsidRDefault="00613AD7" w:rsidP="00B87FD4">
      <w:pPr>
        <w:pStyle w:val="Corpodeltesto"/>
        <w:numPr>
          <w:ilvl w:val="2"/>
          <w:numId w:val="7"/>
        </w:numPr>
        <w:tabs>
          <w:tab w:val="left" w:pos="622"/>
        </w:tabs>
        <w:kinsoku w:val="0"/>
        <w:overflowPunct w:val="0"/>
        <w:spacing w:before="126"/>
        <w:ind w:left="119" w:right="102" w:firstLine="220"/>
        <w:jc w:val="both"/>
        <w:rPr>
          <w:rFonts w:ascii="Times New Roman" w:hAnsi="Times New Roman" w:cs="Times New Roman"/>
        </w:rPr>
      </w:pPr>
      <w:r w:rsidRPr="00B87FD4">
        <w:rPr>
          <w:rFonts w:ascii="Times New Roman" w:hAnsi="Times New Roman" w:cs="Times New Roman"/>
          <w:spacing w:val="-3"/>
        </w:rPr>
        <w:t>l’indicazione</w:t>
      </w:r>
      <w:r w:rsidRPr="00B87FD4">
        <w:rPr>
          <w:rFonts w:ascii="Times New Roman" w:hAnsi="Times New Roman" w:cs="Times New Roman"/>
          <w:spacing w:val="5"/>
        </w:rPr>
        <w:t xml:space="preserve"> </w:t>
      </w:r>
      <w:r w:rsidRPr="00B87FD4">
        <w:rPr>
          <w:rFonts w:ascii="Times New Roman" w:hAnsi="Times New Roman" w:cs="Times New Roman"/>
          <w:spacing w:val="-2"/>
        </w:rPr>
        <w:t>dei</w:t>
      </w:r>
      <w:r w:rsidRPr="00B87FD4">
        <w:rPr>
          <w:rFonts w:ascii="Times New Roman" w:hAnsi="Times New Roman" w:cs="Times New Roman"/>
          <w:spacing w:val="6"/>
        </w:rPr>
        <w:t xml:space="preserve"> </w:t>
      </w:r>
      <w:r w:rsidRPr="00B87FD4">
        <w:rPr>
          <w:rFonts w:ascii="Times New Roman" w:hAnsi="Times New Roman" w:cs="Times New Roman"/>
          <w:spacing w:val="-2"/>
        </w:rPr>
        <w:t>costi</w:t>
      </w:r>
      <w:r w:rsidRPr="00B87FD4">
        <w:rPr>
          <w:rFonts w:ascii="Times New Roman" w:hAnsi="Times New Roman" w:cs="Times New Roman"/>
          <w:spacing w:val="6"/>
        </w:rPr>
        <w:t xml:space="preserve"> </w:t>
      </w:r>
      <w:r w:rsidRPr="00B87FD4">
        <w:rPr>
          <w:rFonts w:ascii="Times New Roman" w:hAnsi="Times New Roman" w:cs="Times New Roman"/>
          <w:spacing w:val="-3"/>
        </w:rPr>
        <w:t>aziendali,</w:t>
      </w:r>
      <w:r w:rsidRPr="00B87FD4">
        <w:rPr>
          <w:rFonts w:ascii="Times New Roman" w:hAnsi="Times New Roman" w:cs="Times New Roman"/>
          <w:spacing w:val="6"/>
        </w:rPr>
        <w:t xml:space="preserve"> </w:t>
      </w:r>
      <w:r w:rsidRPr="00B87FD4">
        <w:rPr>
          <w:rFonts w:ascii="Times New Roman" w:hAnsi="Times New Roman" w:cs="Times New Roman"/>
          <w:spacing w:val="-2"/>
        </w:rPr>
        <w:t>espressi</w:t>
      </w:r>
      <w:r w:rsidRPr="00B87FD4">
        <w:rPr>
          <w:rFonts w:ascii="Times New Roman" w:hAnsi="Times New Roman" w:cs="Times New Roman"/>
          <w:spacing w:val="5"/>
        </w:rPr>
        <w:t xml:space="preserve"> </w:t>
      </w:r>
      <w:r w:rsidRPr="00B87FD4">
        <w:rPr>
          <w:rFonts w:ascii="Times New Roman" w:hAnsi="Times New Roman" w:cs="Times New Roman"/>
          <w:spacing w:val="-1"/>
        </w:rPr>
        <w:t>in</w:t>
      </w:r>
      <w:r w:rsidRPr="00B87FD4">
        <w:rPr>
          <w:rFonts w:ascii="Times New Roman" w:hAnsi="Times New Roman" w:cs="Times New Roman"/>
          <w:spacing w:val="6"/>
        </w:rPr>
        <w:t xml:space="preserve"> </w:t>
      </w:r>
      <w:r w:rsidRPr="00B87FD4">
        <w:rPr>
          <w:rFonts w:ascii="Times New Roman" w:hAnsi="Times New Roman" w:cs="Times New Roman"/>
          <w:spacing w:val="-2"/>
        </w:rPr>
        <w:t>cifre</w:t>
      </w:r>
      <w:r w:rsidRPr="00B87FD4">
        <w:rPr>
          <w:rFonts w:ascii="Times New Roman" w:hAnsi="Times New Roman" w:cs="Times New Roman"/>
          <w:spacing w:val="5"/>
        </w:rPr>
        <w:t xml:space="preserve"> </w:t>
      </w:r>
      <w:r w:rsidRPr="00B87FD4">
        <w:rPr>
          <w:rFonts w:ascii="Times New Roman" w:hAnsi="Times New Roman" w:cs="Times New Roman"/>
        </w:rPr>
        <w:t>e</w:t>
      </w:r>
      <w:r w:rsidRPr="00B87FD4">
        <w:rPr>
          <w:rFonts w:ascii="Times New Roman" w:hAnsi="Times New Roman" w:cs="Times New Roman"/>
          <w:spacing w:val="5"/>
        </w:rPr>
        <w:t xml:space="preserve"> </w:t>
      </w:r>
      <w:r w:rsidRPr="00B87FD4">
        <w:rPr>
          <w:rFonts w:ascii="Times New Roman" w:hAnsi="Times New Roman" w:cs="Times New Roman"/>
          <w:spacing w:val="-3"/>
        </w:rPr>
        <w:t>lettere,</w:t>
      </w:r>
      <w:r w:rsidRPr="00B87FD4">
        <w:rPr>
          <w:rFonts w:ascii="Times New Roman" w:hAnsi="Times New Roman" w:cs="Times New Roman"/>
          <w:spacing w:val="6"/>
        </w:rPr>
        <w:t xml:space="preserve"> </w:t>
      </w:r>
      <w:r w:rsidRPr="00B87FD4">
        <w:rPr>
          <w:rFonts w:ascii="Times New Roman" w:hAnsi="Times New Roman" w:cs="Times New Roman"/>
          <w:spacing w:val="-2"/>
        </w:rPr>
        <w:t>concernenti</w:t>
      </w:r>
      <w:r w:rsidRPr="00B87FD4">
        <w:rPr>
          <w:rFonts w:ascii="Times New Roman" w:hAnsi="Times New Roman" w:cs="Times New Roman"/>
          <w:spacing w:val="4"/>
        </w:rPr>
        <w:t xml:space="preserve"> </w:t>
      </w:r>
      <w:r w:rsidRPr="00B87FD4">
        <w:rPr>
          <w:rFonts w:ascii="Times New Roman" w:hAnsi="Times New Roman" w:cs="Times New Roman"/>
          <w:spacing w:val="-3"/>
        </w:rPr>
        <w:t>l’adempimento</w:t>
      </w:r>
      <w:r w:rsidRPr="00B87FD4">
        <w:rPr>
          <w:rFonts w:ascii="Times New Roman" w:hAnsi="Times New Roman" w:cs="Times New Roman"/>
          <w:spacing w:val="80"/>
          <w:w w:val="99"/>
        </w:rPr>
        <w:t xml:space="preserve"> </w:t>
      </w:r>
      <w:r w:rsidRPr="00B87FD4">
        <w:rPr>
          <w:rFonts w:ascii="Times New Roman" w:hAnsi="Times New Roman" w:cs="Times New Roman"/>
          <w:spacing w:val="-2"/>
        </w:rPr>
        <w:t>delle</w:t>
      </w:r>
      <w:r w:rsidRPr="00B87FD4">
        <w:rPr>
          <w:rFonts w:ascii="Times New Roman" w:hAnsi="Times New Roman" w:cs="Times New Roman"/>
          <w:spacing w:val="21"/>
        </w:rPr>
        <w:t xml:space="preserve"> </w:t>
      </w:r>
      <w:r w:rsidRPr="00B87FD4">
        <w:rPr>
          <w:rFonts w:ascii="Times New Roman" w:hAnsi="Times New Roman" w:cs="Times New Roman"/>
          <w:spacing w:val="-3"/>
        </w:rPr>
        <w:t>disposizioni</w:t>
      </w:r>
      <w:r w:rsidRPr="00B87FD4">
        <w:rPr>
          <w:rFonts w:ascii="Times New Roman" w:hAnsi="Times New Roman" w:cs="Times New Roman"/>
          <w:spacing w:val="20"/>
        </w:rPr>
        <w:t xml:space="preserve"> </w:t>
      </w:r>
      <w:r w:rsidRPr="00B87FD4">
        <w:rPr>
          <w:rFonts w:ascii="Times New Roman" w:hAnsi="Times New Roman" w:cs="Times New Roman"/>
          <w:spacing w:val="-1"/>
        </w:rPr>
        <w:t>in</w:t>
      </w:r>
      <w:r w:rsidRPr="00B87FD4">
        <w:rPr>
          <w:rFonts w:ascii="Times New Roman" w:hAnsi="Times New Roman" w:cs="Times New Roman"/>
          <w:spacing w:val="22"/>
        </w:rPr>
        <w:t xml:space="preserve"> </w:t>
      </w:r>
      <w:r w:rsidRPr="00B87FD4">
        <w:rPr>
          <w:rFonts w:ascii="Times New Roman" w:hAnsi="Times New Roman" w:cs="Times New Roman"/>
          <w:spacing w:val="-2"/>
        </w:rPr>
        <w:t>materia</w:t>
      </w:r>
      <w:r w:rsidRPr="00B87FD4">
        <w:rPr>
          <w:rFonts w:ascii="Times New Roman" w:hAnsi="Times New Roman" w:cs="Times New Roman"/>
          <w:spacing w:val="22"/>
        </w:rPr>
        <w:t xml:space="preserve"> </w:t>
      </w:r>
      <w:r w:rsidRPr="00B87FD4">
        <w:rPr>
          <w:rFonts w:ascii="Times New Roman" w:hAnsi="Times New Roman" w:cs="Times New Roman"/>
          <w:spacing w:val="-2"/>
        </w:rPr>
        <w:t>di</w:t>
      </w:r>
      <w:r w:rsidRPr="00B87FD4">
        <w:rPr>
          <w:rFonts w:ascii="Times New Roman" w:hAnsi="Times New Roman" w:cs="Times New Roman"/>
          <w:spacing w:val="21"/>
        </w:rPr>
        <w:t xml:space="preserve"> </w:t>
      </w:r>
      <w:r w:rsidRPr="00B87FD4">
        <w:rPr>
          <w:rFonts w:ascii="Times New Roman" w:hAnsi="Times New Roman" w:cs="Times New Roman"/>
          <w:spacing w:val="-2"/>
        </w:rPr>
        <w:t>salute</w:t>
      </w:r>
      <w:r w:rsidRPr="00B87FD4">
        <w:rPr>
          <w:rFonts w:ascii="Times New Roman" w:hAnsi="Times New Roman" w:cs="Times New Roman"/>
          <w:spacing w:val="21"/>
        </w:rPr>
        <w:t xml:space="preserve"> </w:t>
      </w:r>
      <w:r w:rsidRPr="00B87FD4">
        <w:rPr>
          <w:rFonts w:ascii="Times New Roman" w:hAnsi="Times New Roman" w:cs="Times New Roman"/>
        </w:rPr>
        <w:t>e</w:t>
      </w:r>
      <w:r w:rsidRPr="00B87FD4">
        <w:rPr>
          <w:rFonts w:ascii="Times New Roman" w:hAnsi="Times New Roman" w:cs="Times New Roman"/>
          <w:spacing w:val="22"/>
        </w:rPr>
        <w:t xml:space="preserve"> </w:t>
      </w:r>
      <w:r w:rsidRPr="00B87FD4">
        <w:rPr>
          <w:rFonts w:ascii="Times New Roman" w:hAnsi="Times New Roman" w:cs="Times New Roman"/>
          <w:spacing w:val="-2"/>
        </w:rPr>
        <w:t>sicurezza</w:t>
      </w:r>
      <w:r w:rsidRPr="00B87FD4">
        <w:rPr>
          <w:rFonts w:ascii="Times New Roman" w:hAnsi="Times New Roman" w:cs="Times New Roman"/>
          <w:spacing w:val="44"/>
        </w:rPr>
        <w:t xml:space="preserve"> </w:t>
      </w:r>
      <w:r w:rsidRPr="00B87FD4">
        <w:rPr>
          <w:rFonts w:ascii="Times New Roman" w:hAnsi="Times New Roman" w:cs="Times New Roman"/>
          <w:spacing w:val="-2"/>
        </w:rPr>
        <w:t>sui</w:t>
      </w:r>
      <w:r w:rsidRPr="00B87FD4">
        <w:rPr>
          <w:rFonts w:ascii="Times New Roman" w:hAnsi="Times New Roman" w:cs="Times New Roman"/>
          <w:spacing w:val="21"/>
        </w:rPr>
        <w:t xml:space="preserve"> </w:t>
      </w:r>
      <w:r w:rsidRPr="00B87FD4">
        <w:rPr>
          <w:rFonts w:ascii="Times New Roman" w:hAnsi="Times New Roman" w:cs="Times New Roman"/>
          <w:spacing w:val="-2"/>
        </w:rPr>
        <w:t>luoghi</w:t>
      </w:r>
      <w:r w:rsidRPr="00B87FD4">
        <w:rPr>
          <w:rFonts w:ascii="Times New Roman" w:hAnsi="Times New Roman" w:cs="Times New Roman"/>
          <w:spacing w:val="22"/>
        </w:rPr>
        <w:t xml:space="preserve"> </w:t>
      </w:r>
      <w:r w:rsidRPr="00B87FD4">
        <w:rPr>
          <w:rFonts w:ascii="Times New Roman" w:hAnsi="Times New Roman" w:cs="Times New Roman"/>
          <w:spacing w:val="-2"/>
        </w:rPr>
        <w:t>di</w:t>
      </w:r>
      <w:r w:rsidRPr="00B87FD4">
        <w:rPr>
          <w:rFonts w:ascii="Times New Roman" w:hAnsi="Times New Roman" w:cs="Times New Roman"/>
          <w:spacing w:val="20"/>
        </w:rPr>
        <w:t xml:space="preserve"> </w:t>
      </w:r>
      <w:r w:rsidRPr="00B87FD4">
        <w:rPr>
          <w:rFonts w:ascii="Times New Roman" w:hAnsi="Times New Roman" w:cs="Times New Roman"/>
          <w:spacing w:val="-2"/>
        </w:rPr>
        <w:t>lavoro</w:t>
      </w:r>
      <w:r w:rsidRPr="00B87FD4">
        <w:rPr>
          <w:rFonts w:ascii="Times New Roman" w:hAnsi="Times New Roman" w:cs="Times New Roman"/>
          <w:spacing w:val="22"/>
        </w:rPr>
        <w:t xml:space="preserve"> </w:t>
      </w:r>
      <w:r w:rsidRPr="00B87FD4">
        <w:rPr>
          <w:rFonts w:ascii="Times New Roman" w:hAnsi="Times New Roman" w:cs="Times New Roman"/>
          <w:spacing w:val="-2"/>
        </w:rPr>
        <w:t>di</w:t>
      </w:r>
      <w:r w:rsidRPr="00B87FD4">
        <w:rPr>
          <w:rFonts w:ascii="Times New Roman" w:hAnsi="Times New Roman" w:cs="Times New Roman"/>
          <w:spacing w:val="21"/>
        </w:rPr>
        <w:t xml:space="preserve"> </w:t>
      </w:r>
      <w:r w:rsidRPr="00B87FD4">
        <w:rPr>
          <w:rFonts w:ascii="Times New Roman" w:hAnsi="Times New Roman" w:cs="Times New Roman"/>
          <w:spacing w:val="-2"/>
        </w:rPr>
        <w:t>cui</w:t>
      </w:r>
      <w:r w:rsidRPr="00B87FD4">
        <w:rPr>
          <w:rFonts w:ascii="Times New Roman" w:hAnsi="Times New Roman" w:cs="Times New Roman"/>
          <w:spacing w:val="21"/>
        </w:rPr>
        <w:t xml:space="preserve"> </w:t>
      </w:r>
      <w:r w:rsidRPr="00B87FD4">
        <w:rPr>
          <w:rFonts w:ascii="Times New Roman" w:hAnsi="Times New Roman" w:cs="Times New Roman"/>
          <w:spacing w:val="-3"/>
        </w:rPr>
        <w:t>all'art.</w:t>
      </w:r>
      <w:r w:rsidRPr="00B87FD4">
        <w:rPr>
          <w:rFonts w:ascii="Times New Roman" w:hAnsi="Times New Roman" w:cs="Times New Roman"/>
          <w:spacing w:val="21"/>
        </w:rPr>
        <w:t xml:space="preserve"> </w:t>
      </w:r>
      <w:r w:rsidRPr="00B87FD4">
        <w:rPr>
          <w:rFonts w:ascii="Times New Roman" w:hAnsi="Times New Roman" w:cs="Times New Roman"/>
          <w:spacing w:val="-3"/>
        </w:rPr>
        <w:t>95,</w:t>
      </w:r>
      <w:r w:rsidRPr="00B87FD4">
        <w:rPr>
          <w:rFonts w:ascii="Times New Roman" w:hAnsi="Times New Roman" w:cs="Times New Roman"/>
          <w:spacing w:val="49"/>
          <w:w w:val="99"/>
        </w:rPr>
        <w:t xml:space="preserve"> </w:t>
      </w:r>
      <w:r w:rsidRPr="00B87FD4">
        <w:rPr>
          <w:rFonts w:ascii="Times New Roman" w:hAnsi="Times New Roman" w:cs="Times New Roman"/>
          <w:spacing w:val="-2"/>
        </w:rPr>
        <w:t>comma</w:t>
      </w:r>
      <w:r w:rsidRPr="00B87FD4">
        <w:rPr>
          <w:rFonts w:ascii="Times New Roman" w:hAnsi="Times New Roman" w:cs="Times New Roman"/>
          <w:spacing w:val="-10"/>
        </w:rPr>
        <w:t xml:space="preserve"> </w:t>
      </w:r>
      <w:r w:rsidRPr="00B87FD4">
        <w:rPr>
          <w:rFonts w:ascii="Times New Roman" w:hAnsi="Times New Roman" w:cs="Times New Roman"/>
          <w:spacing w:val="-2"/>
        </w:rPr>
        <w:t>10,</w:t>
      </w:r>
      <w:r w:rsidRPr="00B87FD4">
        <w:rPr>
          <w:rFonts w:ascii="Times New Roman" w:hAnsi="Times New Roman" w:cs="Times New Roman"/>
          <w:spacing w:val="-9"/>
        </w:rPr>
        <w:t xml:space="preserve"> </w:t>
      </w:r>
      <w:r w:rsidRPr="00B87FD4">
        <w:rPr>
          <w:rFonts w:ascii="Times New Roman" w:hAnsi="Times New Roman" w:cs="Times New Roman"/>
          <w:spacing w:val="-2"/>
        </w:rPr>
        <w:t>del</w:t>
      </w:r>
      <w:r w:rsidRPr="00B87FD4">
        <w:rPr>
          <w:rFonts w:ascii="Times New Roman" w:hAnsi="Times New Roman" w:cs="Times New Roman"/>
          <w:spacing w:val="-9"/>
        </w:rPr>
        <w:t xml:space="preserve"> </w:t>
      </w:r>
      <w:r w:rsidRPr="00B87FD4">
        <w:rPr>
          <w:rFonts w:ascii="Times New Roman" w:hAnsi="Times New Roman" w:cs="Times New Roman"/>
          <w:spacing w:val="-1"/>
        </w:rPr>
        <w:t>D.</w:t>
      </w:r>
      <w:r w:rsidRPr="00B87FD4">
        <w:rPr>
          <w:rFonts w:ascii="Times New Roman" w:hAnsi="Times New Roman" w:cs="Times New Roman"/>
          <w:spacing w:val="-10"/>
        </w:rPr>
        <w:t xml:space="preserve"> </w:t>
      </w:r>
      <w:r w:rsidRPr="00B87FD4">
        <w:rPr>
          <w:rFonts w:ascii="Times New Roman" w:hAnsi="Times New Roman" w:cs="Times New Roman"/>
          <w:spacing w:val="-2"/>
        </w:rPr>
        <w:t>Lgs.</w:t>
      </w:r>
      <w:r w:rsidRPr="00B87FD4">
        <w:rPr>
          <w:rFonts w:ascii="Times New Roman" w:hAnsi="Times New Roman" w:cs="Times New Roman"/>
          <w:spacing w:val="-9"/>
        </w:rPr>
        <w:t xml:space="preserve"> </w:t>
      </w:r>
      <w:r w:rsidRPr="00B87FD4">
        <w:rPr>
          <w:rFonts w:ascii="Times New Roman" w:hAnsi="Times New Roman" w:cs="Times New Roman"/>
          <w:spacing w:val="-3"/>
        </w:rPr>
        <w:t>50/2016</w:t>
      </w:r>
    </w:p>
    <w:p w:rsidR="00613AD7" w:rsidRPr="00B87FD4" w:rsidRDefault="00613AD7" w:rsidP="00B87FD4">
      <w:pPr>
        <w:pStyle w:val="Corpodeltesto"/>
        <w:kinsoku w:val="0"/>
        <w:overflowPunct w:val="0"/>
        <w:spacing w:before="11"/>
        <w:ind w:left="0"/>
        <w:jc w:val="both"/>
        <w:rPr>
          <w:rFonts w:ascii="Times New Roman" w:hAnsi="Times New Roman" w:cs="Times New Roman"/>
          <w:sz w:val="25"/>
          <w:szCs w:val="25"/>
        </w:rPr>
      </w:pPr>
    </w:p>
    <w:p w:rsidR="00613AD7" w:rsidRPr="00B87FD4" w:rsidRDefault="00613AD7" w:rsidP="00B87FD4">
      <w:pPr>
        <w:pStyle w:val="Corpodeltesto"/>
        <w:numPr>
          <w:ilvl w:val="2"/>
          <w:numId w:val="7"/>
        </w:numPr>
        <w:tabs>
          <w:tab w:val="left" w:pos="644"/>
        </w:tabs>
        <w:kinsoku w:val="0"/>
        <w:overflowPunct w:val="0"/>
        <w:ind w:left="119" w:right="103" w:firstLine="224"/>
        <w:jc w:val="both"/>
        <w:rPr>
          <w:rFonts w:ascii="Times New Roman" w:hAnsi="Times New Roman" w:cs="Times New Roman"/>
        </w:rPr>
      </w:pPr>
      <w:r w:rsidRPr="00C45634">
        <w:rPr>
          <w:rFonts w:ascii="Times New Roman" w:hAnsi="Times New Roman" w:cs="Times New Roman"/>
        </w:rPr>
        <w:t>Dichiarazione</w:t>
      </w:r>
      <w:r w:rsidRPr="00C45634">
        <w:rPr>
          <w:rFonts w:ascii="Times New Roman" w:hAnsi="Times New Roman" w:cs="Times New Roman"/>
          <w:spacing w:val="25"/>
        </w:rPr>
        <w:t xml:space="preserve"> </w:t>
      </w:r>
      <w:r w:rsidRPr="00C45634">
        <w:rPr>
          <w:rFonts w:ascii="Times New Roman" w:hAnsi="Times New Roman" w:cs="Times New Roman"/>
        </w:rPr>
        <w:t>della riduzione sul</w:t>
      </w:r>
      <w:r w:rsidRPr="00C45634">
        <w:rPr>
          <w:rFonts w:ascii="Times New Roman" w:hAnsi="Times New Roman" w:cs="Times New Roman"/>
          <w:spacing w:val="25"/>
        </w:rPr>
        <w:t xml:space="preserve"> </w:t>
      </w:r>
      <w:r w:rsidRPr="00C45634">
        <w:rPr>
          <w:rFonts w:ascii="Times New Roman" w:hAnsi="Times New Roman" w:cs="Times New Roman"/>
        </w:rPr>
        <w:t>tempo</w:t>
      </w:r>
      <w:r w:rsidRPr="00C45634">
        <w:rPr>
          <w:rFonts w:ascii="Times New Roman" w:hAnsi="Times New Roman" w:cs="Times New Roman"/>
          <w:spacing w:val="29"/>
          <w:w w:val="99"/>
        </w:rPr>
        <w:t xml:space="preserve"> </w:t>
      </w:r>
      <w:r w:rsidRPr="00C45634">
        <w:rPr>
          <w:rFonts w:ascii="Times New Roman" w:hAnsi="Times New Roman" w:cs="Times New Roman"/>
        </w:rPr>
        <w:t>complessivo</w:t>
      </w:r>
      <w:r w:rsidRPr="00C45634">
        <w:rPr>
          <w:rFonts w:ascii="Times New Roman" w:hAnsi="Times New Roman" w:cs="Times New Roman"/>
          <w:spacing w:val="18"/>
        </w:rPr>
        <w:t xml:space="preserve"> </w:t>
      </w:r>
      <w:r w:rsidRPr="00C45634">
        <w:rPr>
          <w:rFonts w:ascii="Times New Roman" w:hAnsi="Times New Roman" w:cs="Times New Roman"/>
          <w:spacing w:val="-1"/>
        </w:rPr>
        <w:t>dell’appalto</w:t>
      </w:r>
      <w:r w:rsidRPr="00C45634">
        <w:rPr>
          <w:rFonts w:ascii="Times New Roman" w:hAnsi="Times New Roman" w:cs="Times New Roman"/>
          <w:spacing w:val="20"/>
        </w:rPr>
        <w:t xml:space="preserve"> </w:t>
      </w:r>
      <w:r w:rsidRPr="00C45634">
        <w:rPr>
          <w:rFonts w:ascii="Times New Roman" w:hAnsi="Times New Roman" w:cs="Times New Roman"/>
        </w:rPr>
        <w:t>stabilito</w:t>
      </w:r>
      <w:r w:rsidRPr="00C45634">
        <w:rPr>
          <w:rFonts w:ascii="Times New Roman" w:hAnsi="Times New Roman" w:cs="Times New Roman"/>
          <w:spacing w:val="18"/>
        </w:rPr>
        <w:t xml:space="preserve"> </w:t>
      </w:r>
      <w:r w:rsidRPr="00C45634">
        <w:rPr>
          <w:rFonts w:ascii="Times New Roman" w:hAnsi="Times New Roman" w:cs="Times New Roman"/>
        </w:rPr>
        <w:t>in</w:t>
      </w:r>
      <w:r w:rsidRPr="00C45634">
        <w:rPr>
          <w:rFonts w:ascii="Times New Roman" w:hAnsi="Times New Roman" w:cs="Times New Roman"/>
          <w:spacing w:val="20"/>
        </w:rPr>
        <w:t xml:space="preserve"> </w:t>
      </w:r>
      <w:r w:rsidRPr="00C45634">
        <w:rPr>
          <w:rFonts w:ascii="Times New Roman" w:hAnsi="Times New Roman" w:cs="Times New Roman"/>
          <w:b/>
          <w:bCs/>
          <w:spacing w:val="-1"/>
        </w:rPr>
        <w:t>266</w:t>
      </w:r>
      <w:r w:rsidRPr="00C45634">
        <w:rPr>
          <w:rFonts w:ascii="Times New Roman" w:hAnsi="Times New Roman" w:cs="Times New Roman"/>
          <w:b/>
          <w:bCs/>
          <w:spacing w:val="17"/>
        </w:rPr>
        <w:t xml:space="preserve"> </w:t>
      </w:r>
      <w:r w:rsidRPr="00C45634">
        <w:rPr>
          <w:rFonts w:ascii="Times New Roman" w:hAnsi="Times New Roman" w:cs="Times New Roman"/>
          <w:b/>
          <w:bCs/>
        </w:rPr>
        <w:t>giorni</w:t>
      </w:r>
      <w:r w:rsidRPr="00C45634">
        <w:rPr>
          <w:rFonts w:ascii="Times New Roman" w:hAnsi="Times New Roman" w:cs="Times New Roman"/>
          <w:b/>
          <w:bCs/>
          <w:spacing w:val="15"/>
        </w:rPr>
        <w:t xml:space="preserve"> </w:t>
      </w:r>
      <w:r w:rsidRPr="00C45634">
        <w:rPr>
          <w:rFonts w:ascii="Times New Roman" w:hAnsi="Times New Roman" w:cs="Times New Roman"/>
        </w:rPr>
        <w:t>naturali</w:t>
      </w:r>
      <w:r w:rsidRPr="00C45634">
        <w:rPr>
          <w:rFonts w:ascii="Times New Roman" w:hAnsi="Times New Roman" w:cs="Times New Roman"/>
          <w:spacing w:val="19"/>
        </w:rPr>
        <w:t xml:space="preserve"> </w:t>
      </w:r>
      <w:r w:rsidRPr="00C45634">
        <w:rPr>
          <w:rFonts w:ascii="Times New Roman" w:hAnsi="Times New Roman" w:cs="Times New Roman"/>
        </w:rPr>
        <w:t>e</w:t>
      </w:r>
      <w:r w:rsidRPr="00C45634">
        <w:rPr>
          <w:rFonts w:ascii="Times New Roman" w:hAnsi="Times New Roman" w:cs="Times New Roman"/>
          <w:spacing w:val="19"/>
        </w:rPr>
        <w:t xml:space="preserve"> </w:t>
      </w:r>
      <w:r w:rsidRPr="00C45634">
        <w:rPr>
          <w:rFonts w:ascii="Times New Roman" w:hAnsi="Times New Roman" w:cs="Times New Roman"/>
        </w:rPr>
        <w:t xml:space="preserve">consecutivi. La riduzione massima consentita è di giorni </w:t>
      </w:r>
      <w:r w:rsidRPr="00C45634">
        <w:rPr>
          <w:rFonts w:ascii="Times New Roman" w:hAnsi="Times New Roman" w:cs="Times New Roman"/>
          <w:b/>
        </w:rPr>
        <w:t>quaranta</w:t>
      </w:r>
      <w:r w:rsidRPr="00C45634">
        <w:rPr>
          <w:rFonts w:ascii="Times New Roman" w:hAnsi="Times New Roman" w:cs="Times New Roman"/>
          <w:spacing w:val="18"/>
        </w:rPr>
        <w:t xml:space="preserve"> </w:t>
      </w:r>
      <w:r w:rsidRPr="00C45634">
        <w:rPr>
          <w:rFonts w:ascii="Times New Roman" w:hAnsi="Times New Roman" w:cs="Times New Roman"/>
          <w:spacing w:val="-2"/>
        </w:rPr>
        <w:t>Il concorrente dovrà altresì dichiarare il conseguente tempo complessivo per l’esecuzione dei lavori scaturenti dalla riduzione dei tempi di offerta.</w:t>
      </w:r>
      <w:r w:rsidRPr="00C45634">
        <w:rPr>
          <w:rFonts w:ascii="Times New Roman" w:hAnsi="Times New Roman" w:cs="Times New Roman"/>
          <w:spacing w:val="18"/>
        </w:rPr>
        <w:t xml:space="preserve"> </w:t>
      </w:r>
      <w:r w:rsidRPr="00C45634">
        <w:rPr>
          <w:rFonts w:ascii="Times New Roman" w:hAnsi="Times New Roman" w:cs="Times New Roman"/>
        </w:rPr>
        <w:t>Tempi</w:t>
      </w:r>
      <w:r w:rsidRPr="00C45634">
        <w:rPr>
          <w:rFonts w:ascii="Times New Roman" w:hAnsi="Times New Roman" w:cs="Times New Roman"/>
          <w:spacing w:val="36"/>
        </w:rPr>
        <w:t xml:space="preserve"> </w:t>
      </w:r>
      <w:r w:rsidRPr="00C45634">
        <w:rPr>
          <w:rFonts w:ascii="Times New Roman" w:hAnsi="Times New Roman" w:cs="Times New Roman"/>
        </w:rPr>
        <w:t>inferiori</w:t>
      </w:r>
      <w:r w:rsidRPr="00C45634">
        <w:rPr>
          <w:rFonts w:ascii="Times New Roman" w:hAnsi="Times New Roman" w:cs="Times New Roman"/>
          <w:spacing w:val="34"/>
        </w:rPr>
        <w:t xml:space="preserve"> </w:t>
      </w:r>
      <w:r w:rsidRPr="00C45634">
        <w:rPr>
          <w:rFonts w:ascii="Times New Roman" w:hAnsi="Times New Roman" w:cs="Times New Roman"/>
        </w:rPr>
        <w:t>offerti</w:t>
      </w:r>
      <w:r w:rsidRPr="00C45634">
        <w:rPr>
          <w:rFonts w:ascii="Times New Roman" w:hAnsi="Times New Roman" w:cs="Times New Roman"/>
          <w:spacing w:val="31"/>
          <w:w w:val="99"/>
        </w:rPr>
        <w:t xml:space="preserve"> </w:t>
      </w:r>
      <w:r w:rsidRPr="00C45634">
        <w:rPr>
          <w:rFonts w:ascii="Times New Roman" w:hAnsi="Times New Roman" w:cs="Times New Roman"/>
        </w:rPr>
        <w:t>rispetto</w:t>
      </w:r>
      <w:r w:rsidRPr="00C45634">
        <w:rPr>
          <w:rFonts w:ascii="Times New Roman" w:hAnsi="Times New Roman" w:cs="Times New Roman"/>
          <w:spacing w:val="15"/>
        </w:rPr>
        <w:t xml:space="preserve"> </w:t>
      </w:r>
      <w:r w:rsidRPr="00C45634">
        <w:rPr>
          <w:rFonts w:ascii="Times New Roman" w:hAnsi="Times New Roman" w:cs="Times New Roman"/>
          <w:spacing w:val="-1"/>
        </w:rPr>
        <w:t>al</w:t>
      </w:r>
      <w:r w:rsidRPr="00C45634">
        <w:rPr>
          <w:rFonts w:ascii="Times New Roman" w:hAnsi="Times New Roman" w:cs="Times New Roman"/>
          <w:spacing w:val="16"/>
        </w:rPr>
        <w:t xml:space="preserve"> </w:t>
      </w:r>
      <w:r w:rsidRPr="00C45634">
        <w:rPr>
          <w:rFonts w:ascii="Times New Roman" w:hAnsi="Times New Roman" w:cs="Times New Roman"/>
        </w:rPr>
        <w:t>limite</w:t>
      </w:r>
      <w:r w:rsidRPr="00C45634">
        <w:rPr>
          <w:rFonts w:ascii="Times New Roman" w:hAnsi="Times New Roman" w:cs="Times New Roman"/>
          <w:spacing w:val="14"/>
        </w:rPr>
        <w:t xml:space="preserve"> </w:t>
      </w:r>
      <w:r w:rsidRPr="00C45634">
        <w:rPr>
          <w:rFonts w:ascii="Times New Roman" w:hAnsi="Times New Roman" w:cs="Times New Roman"/>
        </w:rPr>
        <w:t>minimo</w:t>
      </w:r>
      <w:r w:rsidRPr="00C45634">
        <w:rPr>
          <w:rFonts w:ascii="Times New Roman" w:hAnsi="Times New Roman" w:cs="Times New Roman"/>
          <w:spacing w:val="16"/>
        </w:rPr>
        <w:t xml:space="preserve"> </w:t>
      </w:r>
      <w:r w:rsidRPr="00C45634">
        <w:rPr>
          <w:rFonts w:ascii="Times New Roman" w:hAnsi="Times New Roman" w:cs="Times New Roman"/>
        </w:rPr>
        <w:t>stabilito</w:t>
      </w:r>
      <w:r w:rsidRPr="00C45634">
        <w:rPr>
          <w:rFonts w:ascii="Times New Roman" w:hAnsi="Times New Roman" w:cs="Times New Roman"/>
          <w:spacing w:val="16"/>
        </w:rPr>
        <w:t xml:space="preserve"> </w:t>
      </w:r>
      <w:r w:rsidRPr="00C45634">
        <w:rPr>
          <w:rFonts w:ascii="Times New Roman" w:hAnsi="Times New Roman" w:cs="Times New Roman"/>
          <w:spacing w:val="-1"/>
        </w:rPr>
        <w:t>di</w:t>
      </w:r>
      <w:r w:rsidRPr="00C45634">
        <w:rPr>
          <w:rFonts w:ascii="Times New Roman" w:hAnsi="Times New Roman" w:cs="Times New Roman"/>
          <w:spacing w:val="14"/>
        </w:rPr>
        <w:t xml:space="preserve"> </w:t>
      </w:r>
      <w:r w:rsidRPr="00C45634">
        <w:rPr>
          <w:rFonts w:ascii="Times New Roman" w:hAnsi="Times New Roman" w:cs="Times New Roman"/>
        </w:rPr>
        <w:t>cui</w:t>
      </w:r>
      <w:r w:rsidRPr="00C45634">
        <w:rPr>
          <w:rFonts w:ascii="Times New Roman" w:hAnsi="Times New Roman" w:cs="Times New Roman"/>
          <w:spacing w:val="16"/>
        </w:rPr>
        <w:t xml:space="preserve"> </w:t>
      </w:r>
      <w:r w:rsidRPr="00C45634">
        <w:rPr>
          <w:rFonts w:ascii="Times New Roman" w:hAnsi="Times New Roman" w:cs="Times New Roman"/>
          <w:spacing w:val="-1"/>
        </w:rPr>
        <w:t>sopra,</w:t>
      </w:r>
      <w:r w:rsidRPr="00C45634">
        <w:rPr>
          <w:rFonts w:ascii="Times New Roman" w:hAnsi="Times New Roman" w:cs="Times New Roman"/>
          <w:spacing w:val="15"/>
        </w:rPr>
        <w:t xml:space="preserve"> </w:t>
      </w:r>
      <w:r w:rsidRPr="00C45634">
        <w:rPr>
          <w:rFonts w:ascii="Times New Roman" w:hAnsi="Times New Roman" w:cs="Times New Roman"/>
        </w:rPr>
        <w:t>non</w:t>
      </w:r>
      <w:r w:rsidRPr="00C45634">
        <w:rPr>
          <w:rFonts w:ascii="Times New Roman" w:hAnsi="Times New Roman" w:cs="Times New Roman"/>
          <w:spacing w:val="16"/>
        </w:rPr>
        <w:t xml:space="preserve"> </w:t>
      </w:r>
      <w:r w:rsidRPr="00C45634">
        <w:rPr>
          <w:rFonts w:ascii="Times New Roman" w:hAnsi="Times New Roman" w:cs="Times New Roman"/>
        </w:rPr>
        <w:t>costituiscono</w:t>
      </w:r>
      <w:r w:rsidRPr="00C45634">
        <w:rPr>
          <w:rFonts w:ascii="Times New Roman" w:hAnsi="Times New Roman" w:cs="Times New Roman"/>
          <w:spacing w:val="14"/>
        </w:rPr>
        <w:t xml:space="preserve"> </w:t>
      </w:r>
      <w:r w:rsidRPr="00C45634">
        <w:rPr>
          <w:rFonts w:ascii="Times New Roman" w:hAnsi="Times New Roman" w:cs="Times New Roman"/>
        </w:rPr>
        <w:t>causa</w:t>
      </w:r>
      <w:r w:rsidRPr="00C45634">
        <w:rPr>
          <w:rFonts w:ascii="Times New Roman" w:hAnsi="Times New Roman" w:cs="Times New Roman"/>
          <w:spacing w:val="16"/>
        </w:rPr>
        <w:t xml:space="preserve"> </w:t>
      </w:r>
      <w:r w:rsidRPr="00C45634">
        <w:rPr>
          <w:rFonts w:ascii="Times New Roman" w:hAnsi="Times New Roman" w:cs="Times New Roman"/>
        </w:rPr>
        <w:t>di</w:t>
      </w:r>
      <w:r w:rsidRPr="00C45634">
        <w:rPr>
          <w:rFonts w:ascii="Times New Roman" w:hAnsi="Times New Roman" w:cs="Times New Roman"/>
          <w:spacing w:val="16"/>
        </w:rPr>
        <w:t xml:space="preserve"> </w:t>
      </w:r>
      <w:r w:rsidRPr="00C45634">
        <w:rPr>
          <w:rFonts w:ascii="Times New Roman" w:hAnsi="Times New Roman" w:cs="Times New Roman"/>
        </w:rPr>
        <w:t>esclusione</w:t>
      </w:r>
      <w:r w:rsidRPr="00C45634">
        <w:rPr>
          <w:rFonts w:ascii="Times New Roman" w:hAnsi="Times New Roman" w:cs="Times New Roman"/>
          <w:spacing w:val="14"/>
        </w:rPr>
        <w:t xml:space="preserve"> </w:t>
      </w:r>
      <w:r w:rsidRPr="00C45634">
        <w:rPr>
          <w:rFonts w:ascii="Times New Roman" w:hAnsi="Times New Roman" w:cs="Times New Roman"/>
        </w:rPr>
        <w:t>e</w:t>
      </w:r>
      <w:r w:rsidRPr="00C45634">
        <w:rPr>
          <w:rFonts w:ascii="Times New Roman" w:hAnsi="Times New Roman" w:cs="Times New Roman"/>
          <w:spacing w:val="28"/>
          <w:w w:val="99"/>
        </w:rPr>
        <w:t xml:space="preserve"> </w:t>
      </w:r>
      <w:r w:rsidRPr="00C45634">
        <w:rPr>
          <w:rFonts w:ascii="Times New Roman" w:hAnsi="Times New Roman" w:cs="Times New Roman"/>
        </w:rPr>
        <w:t>verranno</w:t>
      </w:r>
      <w:r w:rsidRPr="00C45634">
        <w:rPr>
          <w:rFonts w:ascii="Times New Roman" w:hAnsi="Times New Roman" w:cs="Times New Roman"/>
          <w:spacing w:val="-8"/>
        </w:rPr>
        <w:t xml:space="preserve"> </w:t>
      </w:r>
      <w:r w:rsidRPr="00C45634">
        <w:rPr>
          <w:rFonts w:ascii="Times New Roman" w:hAnsi="Times New Roman" w:cs="Times New Roman"/>
          <w:spacing w:val="-1"/>
        </w:rPr>
        <w:t>valutati</w:t>
      </w:r>
      <w:r w:rsidRPr="00C45634">
        <w:rPr>
          <w:rFonts w:ascii="Times New Roman" w:hAnsi="Times New Roman" w:cs="Times New Roman"/>
          <w:spacing w:val="-6"/>
        </w:rPr>
        <w:t xml:space="preserve"> </w:t>
      </w:r>
      <w:r w:rsidRPr="00C45634">
        <w:rPr>
          <w:rFonts w:ascii="Times New Roman" w:hAnsi="Times New Roman" w:cs="Times New Roman"/>
          <w:spacing w:val="-1"/>
        </w:rPr>
        <w:t>con</w:t>
      </w:r>
      <w:r w:rsidRPr="00C45634">
        <w:rPr>
          <w:rFonts w:ascii="Times New Roman" w:hAnsi="Times New Roman" w:cs="Times New Roman"/>
          <w:spacing w:val="-5"/>
        </w:rPr>
        <w:t xml:space="preserve"> </w:t>
      </w:r>
      <w:r w:rsidRPr="00C45634">
        <w:rPr>
          <w:rFonts w:ascii="Times New Roman" w:hAnsi="Times New Roman" w:cs="Times New Roman"/>
        </w:rPr>
        <w:t>il</w:t>
      </w:r>
      <w:r w:rsidRPr="00C45634">
        <w:rPr>
          <w:rFonts w:ascii="Times New Roman" w:hAnsi="Times New Roman" w:cs="Times New Roman"/>
          <w:spacing w:val="-7"/>
        </w:rPr>
        <w:t xml:space="preserve"> </w:t>
      </w:r>
      <w:r w:rsidRPr="00C45634">
        <w:rPr>
          <w:rFonts w:ascii="Times New Roman" w:hAnsi="Times New Roman" w:cs="Times New Roman"/>
          <w:spacing w:val="-1"/>
        </w:rPr>
        <w:t>punteggio</w:t>
      </w:r>
      <w:r w:rsidRPr="00C45634">
        <w:rPr>
          <w:rFonts w:ascii="Times New Roman" w:hAnsi="Times New Roman" w:cs="Times New Roman"/>
          <w:spacing w:val="-7"/>
        </w:rPr>
        <w:t xml:space="preserve"> </w:t>
      </w:r>
      <w:r w:rsidRPr="00C45634">
        <w:rPr>
          <w:rFonts w:ascii="Times New Roman" w:hAnsi="Times New Roman" w:cs="Times New Roman"/>
          <w:b/>
          <w:bCs/>
          <w:spacing w:val="-1"/>
        </w:rPr>
        <w:t>pari</w:t>
      </w:r>
      <w:r w:rsidRPr="00C45634">
        <w:rPr>
          <w:rFonts w:ascii="Times New Roman" w:hAnsi="Times New Roman" w:cs="Times New Roman"/>
          <w:b/>
          <w:bCs/>
          <w:spacing w:val="-6"/>
        </w:rPr>
        <w:t xml:space="preserve"> </w:t>
      </w:r>
      <w:r w:rsidRPr="00C45634">
        <w:rPr>
          <w:rFonts w:ascii="Times New Roman" w:hAnsi="Times New Roman" w:cs="Times New Roman"/>
          <w:b/>
          <w:bCs/>
        </w:rPr>
        <w:t>a</w:t>
      </w:r>
      <w:r w:rsidRPr="00C45634">
        <w:rPr>
          <w:rFonts w:ascii="Times New Roman" w:hAnsi="Times New Roman" w:cs="Times New Roman"/>
          <w:b/>
          <w:bCs/>
          <w:spacing w:val="-6"/>
        </w:rPr>
        <w:t xml:space="preserve"> </w:t>
      </w:r>
      <w:r w:rsidRPr="00C45634">
        <w:rPr>
          <w:rFonts w:ascii="Times New Roman" w:hAnsi="Times New Roman" w:cs="Times New Roman"/>
          <w:b/>
          <w:bCs/>
          <w:spacing w:val="-1"/>
        </w:rPr>
        <w:t>zero</w:t>
      </w:r>
      <w:r w:rsidRPr="00B87FD4">
        <w:rPr>
          <w:rFonts w:ascii="Times New Roman" w:hAnsi="Times New Roman" w:cs="Times New Roman"/>
          <w:spacing w:val="-1"/>
        </w:rPr>
        <w:t>.</w:t>
      </w:r>
    </w:p>
    <w:p w:rsidR="00613AD7" w:rsidRPr="00B87FD4" w:rsidRDefault="00613AD7" w:rsidP="00B87FD4">
      <w:pPr>
        <w:pStyle w:val="Corpodeltesto"/>
        <w:kinsoku w:val="0"/>
        <w:overflowPunct w:val="0"/>
        <w:spacing w:before="10"/>
        <w:ind w:left="0"/>
        <w:jc w:val="both"/>
        <w:rPr>
          <w:rFonts w:ascii="Times New Roman" w:hAnsi="Times New Roman" w:cs="Times New Roman"/>
          <w:sz w:val="25"/>
          <w:szCs w:val="25"/>
        </w:rPr>
      </w:pPr>
    </w:p>
    <w:p w:rsidR="00613AD7" w:rsidRPr="00B87FD4" w:rsidRDefault="00613AD7" w:rsidP="00B87FD4">
      <w:pPr>
        <w:pStyle w:val="Corpodeltesto"/>
        <w:numPr>
          <w:ilvl w:val="1"/>
          <w:numId w:val="7"/>
        </w:numPr>
        <w:tabs>
          <w:tab w:val="left" w:pos="425"/>
        </w:tabs>
        <w:kinsoku w:val="0"/>
        <w:overflowPunct w:val="0"/>
        <w:spacing w:before="56"/>
        <w:ind w:left="120" w:right="102" w:hanging="1"/>
        <w:jc w:val="both"/>
        <w:rPr>
          <w:rFonts w:ascii="Times New Roman" w:hAnsi="Times New Roman" w:cs="Times New Roman"/>
        </w:rPr>
      </w:pPr>
      <w:proofErr w:type="spellStart"/>
      <w:r w:rsidRPr="00B87FD4">
        <w:rPr>
          <w:rFonts w:ascii="Times New Roman" w:hAnsi="Times New Roman" w:cs="Times New Roman"/>
          <w:b/>
          <w:bCs/>
          <w:spacing w:val="-1"/>
        </w:rPr>
        <w:t>cronoprogramma</w:t>
      </w:r>
      <w:proofErr w:type="spellEnd"/>
      <w:r w:rsidRPr="00B87FD4">
        <w:rPr>
          <w:rFonts w:ascii="Times New Roman" w:hAnsi="Times New Roman" w:cs="Times New Roman"/>
          <w:b/>
          <w:bCs/>
          <w:spacing w:val="24"/>
        </w:rPr>
        <w:t xml:space="preserve"> </w:t>
      </w:r>
      <w:r w:rsidRPr="00B87FD4">
        <w:rPr>
          <w:rFonts w:ascii="Times New Roman" w:hAnsi="Times New Roman" w:cs="Times New Roman"/>
          <w:b/>
          <w:bCs/>
          <w:spacing w:val="-1"/>
        </w:rPr>
        <w:t>dei</w:t>
      </w:r>
      <w:r w:rsidRPr="00B87FD4">
        <w:rPr>
          <w:rFonts w:ascii="Times New Roman" w:hAnsi="Times New Roman" w:cs="Times New Roman"/>
          <w:b/>
          <w:bCs/>
          <w:spacing w:val="23"/>
        </w:rPr>
        <w:t xml:space="preserve"> </w:t>
      </w:r>
      <w:r w:rsidRPr="00B87FD4">
        <w:rPr>
          <w:rFonts w:ascii="Times New Roman" w:hAnsi="Times New Roman" w:cs="Times New Roman"/>
          <w:b/>
          <w:bCs/>
          <w:spacing w:val="-1"/>
        </w:rPr>
        <w:t>lavori.</w:t>
      </w:r>
      <w:r w:rsidRPr="00B87FD4">
        <w:rPr>
          <w:rFonts w:ascii="Times New Roman" w:hAnsi="Times New Roman" w:cs="Times New Roman"/>
          <w:b/>
          <w:bCs/>
          <w:spacing w:val="25"/>
        </w:rPr>
        <w:t xml:space="preserve"> </w:t>
      </w:r>
      <w:r w:rsidRPr="00B87FD4">
        <w:rPr>
          <w:rFonts w:ascii="Times New Roman" w:hAnsi="Times New Roman" w:cs="Times New Roman"/>
          <w:spacing w:val="1"/>
        </w:rPr>
        <w:t>Il</w:t>
      </w:r>
      <w:r w:rsidRPr="00B87FD4">
        <w:rPr>
          <w:rFonts w:ascii="Times New Roman" w:hAnsi="Times New Roman" w:cs="Times New Roman"/>
          <w:spacing w:val="23"/>
        </w:rPr>
        <w:t xml:space="preserve"> </w:t>
      </w:r>
      <w:r w:rsidRPr="00B87FD4">
        <w:rPr>
          <w:rFonts w:ascii="Times New Roman" w:hAnsi="Times New Roman" w:cs="Times New Roman"/>
        </w:rPr>
        <w:t>concorrente</w:t>
      </w:r>
      <w:r w:rsidRPr="00B87FD4">
        <w:rPr>
          <w:rFonts w:ascii="Times New Roman" w:hAnsi="Times New Roman" w:cs="Times New Roman"/>
          <w:spacing w:val="24"/>
        </w:rPr>
        <w:t xml:space="preserve"> </w:t>
      </w:r>
      <w:r w:rsidRPr="00B87FD4">
        <w:rPr>
          <w:rFonts w:ascii="Times New Roman" w:hAnsi="Times New Roman" w:cs="Times New Roman"/>
        </w:rPr>
        <w:t>dovrà</w:t>
      </w:r>
      <w:r w:rsidRPr="00B87FD4">
        <w:rPr>
          <w:rFonts w:ascii="Times New Roman" w:hAnsi="Times New Roman" w:cs="Times New Roman"/>
          <w:spacing w:val="24"/>
        </w:rPr>
        <w:t xml:space="preserve"> </w:t>
      </w:r>
      <w:r w:rsidRPr="00B87FD4">
        <w:rPr>
          <w:rFonts w:ascii="Times New Roman" w:hAnsi="Times New Roman" w:cs="Times New Roman"/>
        </w:rPr>
        <w:t>altresì</w:t>
      </w:r>
      <w:r w:rsidRPr="00B87FD4">
        <w:rPr>
          <w:rFonts w:ascii="Times New Roman" w:hAnsi="Times New Roman" w:cs="Times New Roman"/>
          <w:spacing w:val="25"/>
        </w:rPr>
        <w:t xml:space="preserve"> </w:t>
      </w:r>
      <w:r w:rsidRPr="00B87FD4">
        <w:rPr>
          <w:rFonts w:ascii="Times New Roman" w:hAnsi="Times New Roman" w:cs="Times New Roman"/>
        </w:rPr>
        <w:t>produrre,</w:t>
      </w:r>
      <w:r w:rsidRPr="00B87FD4">
        <w:rPr>
          <w:rFonts w:ascii="Times New Roman" w:hAnsi="Times New Roman" w:cs="Times New Roman"/>
          <w:spacing w:val="25"/>
        </w:rPr>
        <w:t xml:space="preserve"> </w:t>
      </w:r>
      <w:r w:rsidRPr="00B87FD4">
        <w:rPr>
          <w:rFonts w:ascii="Times New Roman" w:hAnsi="Times New Roman" w:cs="Times New Roman"/>
        </w:rPr>
        <w:t>unitamente</w:t>
      </w:r>
      <w:r w:rsidRPr="00B87FD4">
        <w:rPr>
          <w:rFonts w:ascii="Times New Roman" w:hAnsi="Times New Roman" w:cs="Times New Roman"/>
          <w:spacing w:val="24"/>
        </w:rPr>
        <w:t xml:space="preserve"> </w:t>
      </w:r>
      <w:r w:rsidRPr="00B87FD4">
        <w:rPr>
          <w:rFonts w:ascii="Times New Roman" w:hAnsi="Times New Roman" w:cs="Times New Roman"/>
        </w:rPr>
        <w:t>alla</w:t>
      </w:r>
      <w:r w:rsidRPr="00B87FD4">
        <w:rPr>
          <w:rFonts w:ascii="Times New Roman" w:hAnsi="Times New Roman" w:cs="Times New Roman"/>
          <w:spacing w:val="35"/>
          <w:w w:val="99"/>
        </w:rPr>
        <w:t xml:space="preserve"> </w:t>
      </w:r>
      <w:r w:rsidRPr="00B87FD4">
        <w:rPr>
          <w:rFonts w:ascii="Times New Roman" w:hAnsi="Times New Roman" w:cs="Times New Roman"/>
          <w:spacing w:val="-1"/>
        </w:rPr>
        <w:t>dichiarazione</w:t>
      </w:r>
      <w:r w:rsidRPr="00B87FD4">
        <w:rPr>
          <w:rFonts w:ascii="Times New Roman" w:hAnsi="Times New Roman" w:cs="Times New Roman"/>
          <w:spacing w:val="6"/>
        </w:rPr>
        <w:t xml:space="preserve"> </w:t>
      </w:r>
      <w:r w:rsidRPr="00B87FD4">
        <w:rPr>
          <w:rFonts w:ascii="Times New Roman" w:hAnsi="Times New Roman" w:cs="Times New Roman"/>
          <w:spacing w:val="-1"/>
        </w:rPr>
        <w:t>di</w:t>
      </w:r>
      <w:r w:rsidRPr="00B87FD4">
        <w:rPr>
          <w:rFonts w:ascii="Times New Roman" w:hAnsi="Times New Roman" w:cs="Times New Roman"/>
          <w:spacing w:val="7"/>
        </w:rPr>
        <w:t xml:space="preserve"> </w:t>
      </w:r>
      <w:r w:rsidRPr="00B87FD4">
        <w:rPr>
          <w:rFonts w:ascii="Times New Roman" w:hAnsi="Times New Roman" w:cs="Times New Roman"/>
          <w:spacing w:val="-1"/>
        </w:rPr>
        <w:t>cui</w:t>
      </w:r>
      <w:r w:rsidRPr="00B87FD4">
        <w:rPr>
          <w:rFonts w:ascii="Times New Roman" w:hAnsi="Times New Roman" w:cs="Times New Roman"/>
          <w:spacing w:val="7"/>
        </w:rPr>
        <w:t xml:space="preserve"> </w:t>
      </w:r>
      <w:r w:rsidRPr="00B87FD4">
        <w:rPr>
          <w:rFonts w:ascii="Times New Roman" w:hAnsi="Times New Roman" w:cs="Times New Roman"/>
        </w:rPr>
        <w:t>al</w:t>
      </w:r>
      <w:r w:rsidRPr="00B87FD4">
        <w:rPr>
          <w:rFonts w:ascii="Times New Roman" w:hAnsi="Times New Roman" w:cs="Times New Roman"/>
          <w:spacing w:val="8"/>
        </w:rPr>
        <w:t xml:space="preserve"> </w:t>
      </w:r>
      <w:r w:rsidRPr="00B87FD4">
        <w:rPr>
          <w:rFonts w:ascii="Times New Roman" w:hAnsi="Times New Roman" w:cs="Times New Roman"/>
          <w:spacing w:val="-1"/>
        </w:rPr>
        <w:t>precedente</w:t>
      </w:r>
      <w:r w:rsidRPr="00B87FD4">
        <w:rPr>
          <w:rFonts w:ascii="Times New Roman" w:hAnsi="Times New Roman" w:cs="Times New Roman"/>
          <w:spacing w:val="7"/>
        </w:rPr>
        <w:t xml:space="preserve"> </w:t>
      </w:r>
      <w:r w:rsidRPr="00B87FD4">
        <w:rPr>
          <w:rFonts w:ascii="Times New Roman" w:hAnsi="Times New Roman" w:cs="Times New Roman"/>
          <w:spacing w:val="-1"/>
        </w:rPr>
        <w:t>punto</w:t>
      </w:r>
      <w:r w:rsidRPr="00B87FD4">
        <w:rPr>
          <w:rFonts w:ascii="Times New Roman" w:hAnsi="Times New Roman" w:cs="Times New Roman"/>
          <w:spacing w:val="7"/>
        </w:rPr>
        <w:t xml:space="preserve"> </w:t>
      </w:r>
      <w:r w:rsidRPr="00B87FD4">
        <w:rPr>
          <w:rFonts w:ascii="Times New Roman" w:hAnsi="Times New Roman" w:cs="Times New Roman"/>
          <w:spacing w:val="-1"/>
        </w:rPr>
        <w:t>1),</w:t>
      </w:r>
      <w:r w:rsidRPr="00B87FD4">
        <w:rPr>
          <w:rFonts w:ascii="Times New Roman" w:hAnsi="Times New Roman" w:cs="Times New Roman"/>
          <w:spacing w:val="9"/>
        </w:rPr>
        <w:t xml:space="preserve"> </w:t>
      </w:r>
      <w:r w:rsidRPr="00B87FD4">
        <w:rPr>
          <w:rFonts w:ascii="Times New Roman" w:hAnsi="Times New Roman" w:cs="Times New Roman"/>
          <w:spacing w:val="-1"/>
        </w:rPr>
        <w:t>dettagliato</w:t>
      </w:r>
      <w:r w:rsidRPr="00B87FD4">
        <w:rPr>
          <w:rFonts w:ascii="Times New Roman" w:hAnsi="Times New Roman" w:cs="Times New Roman"/>
        </w:rPr>
        <w:t xml:space="preserve"> </w:t>
      </w:r>
      <w:proofErr w:type="spellStart"/>
      <w:r w:rsidRPr="00B87FD4">
        <w:rPr>
          <w:rFonts w:ascii="Times New Roman" w:hAnsi="Times New Roman" w:cs="Times New Roman"/>
          <w:spacing w:val="-1"/>
        </w:rPr>
        <w:t>cronoprogramma</w:t>
      </w:r>
      <w:proofErr w:type="spellEnd"/>
      <w:r w:rsidRPr="00B87FD4">
        <w:rPr>
          <w:rFonts w:ascii="Times New Roman" w:hAnsi="Times New Roman" w:cs="Times New Roman"/>
          <w:spacing w:val="7"/>
        </w:rPr>
        <w:t xml:space="preserve"> </w:t>
      </w:r>
      <w:r w:rsidRPr="00B87FD4">
        <w:rPr>
          <w:rFonts w:ascii="Times New Roman" w:hAnsi="Times New Roman" w:cs="Times New Roman"/>
          <w:spacing w:val="-1"/>
        </w:rPr>
        <w:t>articolato</w:t>
      </w:r>
      <w:r w:rsidRPr="00B87FD4">
        <w:rPr>
          <w:rFonts w:ascii="Times New Roman" w:hAnsi="Times New Roman" w:cs="Times New Roman"/>
          <w:spacing w:val="8"/>
        </w:rPr>
        <w:t xml:space="preserve"> </w:t>
      </w:r>
      <w:r w:rsidRPr="00B87FD4">
        <w:rPr>
          <w:rFonts w:ascii="Times New Roman" w:hAnsi="Times New Roman" w:cs="Times New Roman"/>
          <w:spacing w:val="-1"/>
        </w:rPr>
        <w:t>per gruppi</w:t>
      </w:r>
      <w:r w:rsidRPr="00B87FD4">
        <w:rPr>
          <w:rFonts w:ascii="Times New Roman" w:hAnsi="Times New Roman" w:cs="Times New Roman"/>
          <w:spacing w:val="-11"/>
        </w:rPr>
        <w:t xml:space="preserve"> </w:t>
      </w:r>
      <w:r w:rsidRPr="00B87FD4">
        <w:rPr>
          <w:rFonts w:ascii="Times New Roman" w:hAnsi="Times New Roman" w:cs="Times New Roman"/>
          <w:spacing w:val="-1"/>
        </w:rPr>
        <w:t>omogenei</w:t>
      </w:r>
      <w:r w:rsidRPr="00B87FD4">
        <w:rPr>
          <w:rFonts w:ascii="Times New Roman" w:hAnsi="Times New Roman" w:cs="Times New Roman"/>
          <w:spacing w:val="-10"/>
        </w:rPr>
        <w:t xml:space="preserve"> </w:t>
      </w:r>
      <w:r w:rsidRPr="00B87FD4">
        <w:rPr>
          <w:rFonts w:ascii="Times New Roman" w:hAnsi="Times New Roman" w:cs="Times New Roman"/>
          <w:spacing w:val="-1"/>
        </w:rPr>
        <w:t>di</w:t>
      </w:r>
      <w:r w:rsidRPr="00B87FD4">
        <w:rPr>
          <w:rFonts w:ascii="Times New Roman" w:hAnsi="Times New Roman" w:cs="Times New Roman"/>
          <w:spacing w:val="-11"/>
        </w:rPr>
        <w:t xml:space="preserve"> </w:t>
      </w:r>
      <w:r w:rsidRPr="00B87FD4">
        <w:rPr>
          <w:rFonts w:ascii="Times New Roman" w:hAnsi="Times New Roman" w:cs="Times New Roman"/>
          <w:spacing w:val="-1"/>
        </w:rPr>
        <w:t>lavorazioni.</w:t>
      </w:r>
    </w:p>
    <w:p w:rsidR="00613AD7" w:rsidRPr="00B87FD4" w:rsidRDefault="00613AD7" w:rsidP="00B87FD4">
      <w:pPr>
        <w:pStyle w:val="Corpodeltesto"/>
        <w:kinsoku w:val="0"/>
        <w:overflowPunct w:val="0"/>
        <w:spacing w:before="11"/>
        <w:ind w:left="0"/>
        <w:jc w:val="both"/>
        <w:rPr>
          <w:rFonts w:ascii="Times New Roman" w:hAnsi="Times New Roman" w:cs="Times New Roman"/>
          <w:sz w:val="25"/>
          <w:szCs w:val="25"/>
        </w:rPr>
      </w:pPr>
    </w:p>
    <w:p w:rsidR="00613AD7" w:rsidRPr="00B87FD4" w:rsidRDefault="00613AD7" w:rsidP="00B87FD4">
      <w:pPr>
        <w:pStyle w:val="Corpodeltesto"/>
        <w:kinsoku w:val="0"/>
        <w:overflowPunct w:val="0"/>
        <w:ind w:left="119" w:right="104"/>
        <w:jc w:val="both"/>
        <w:rPr>
          <w:rFonts w:ascii="Times New Roman" w:hAnsi="Times New Roman" w:cs="Times New Roman"/>
        </w:rPr>
      </w:pPr>
      <w:r w:rsidRPr="00B87FD4">
        <w:rPr>
          <w:rFonts w:ascii="Times New Roman" w:hAnsi="Times New Roman" w:cs="Times New Roman"/>
        </w:rPr>
        <w:t>Il</w:t>
      </w:r>
      <w:r w:rsidRPr="00B87FD4">
        <w:rPr>
          <w:rFonts w:ascii="Times New Roman" w:hAnsi="Times New Roman" w:cs="Times New Roman"/>
          <w:spacing w:val="2"/>
        </w:rPr>
        <w:t xml:space="preserve"> </w:t>
      </w:r>
      <w:r w:rsidRPr="00B87FD4">
        <w:rPr>
          <w:rFonts w:ascii="Times New Roman" w:hAnsi="Times New Roman" w:cs="Times New Roman"/>
        </w:rPr>
        <w:t>ribasso</w:t>
      </w:r>
      <w:r w:rsidRPr="00B87FD4">
        <w:rPr>
          <w:rFonts w:ascii="Times New Roman" w:hAnsi="Times New Roman" w:cs="Times New Roman"/>
          <w:spacing w:val="3"/>
        </w:rPr>
        <w:t xml:space="preserve"> </w:t>
      </w:r>
      <w:r w:rsidRPr="00B87FD4">
        <w:rPr>
          <w:rFonts w:ascii="Times New Roman" w:hAnsi="Times New Roman" w:cs="Times New Roman"/>
        </w:rPr>
        <w:t>è</w:t>
      </w:r>
      <w:r w:rsidRPr="00B87FD4">
        <w:rPr>
          <w:rFonts w:ascii="Times New Roman" w:hAnsi="Times New Roman" w:cs="Times New Roman"/>
          <w:spacing w:val="2"/>
        </w:rPr>
        <w:t xml:space="preserve"> </w:t>
      </w:r>
      <w:r w:rsidRPr="00B87FD4">
        <w:rPr>
          <w:rFonts w:ascii="Times New Roman" w:hAnsi="Times New Roman" w:cs="Times New Roman"/>
        </w:rPr>
        <w:t>espresso</w:t>
      </w:r>
      <w:r w:rsidRPr="00B87FD4">
        <w:rPr>
          <w:rFonts w:ascii="Times New Roman" w:hAnsi="Times New Roman" w:cs="Times New Roman"/>
          <w:spacing w:val="2"/>
        </w:rPr>
        <w:t xml:space="preserve"> </w:t>
      </w:r>
      <w:r w:rsidRPr="00B87FD4">
        <w:rPr>
          <w:rFonts w:ascii="Times New Roman" w:hAnsi="Times New Roman" w:cs="Times New Roman"/>
        </w:rPr>
        <w:t>fino</w:t>
      </w:r>
      <w:r w:rsidRPr="00B87FD4">
        <w:rPr>
          <w:rFonts w:ascii="Times New Roman" w:hAnsi="Times New Roman" w:cs="Times New Roman"/>
          <w:spacing w:val="3"/>
        </w:rPr>
        <w:t xml:space="preserve"> </w:t>
      </w:r>
      <w:r w:rsidRPr="00B87FD4">
        <w:rPr>
          <w:rFonts w:ascii="Times New Roman" w:hAnsi="Times New Roman" w:cs="Times New Roman"/>
        </w:rPr>
        <w:t>alla</w:t>
      </w:r>
      <w:r w:rsidRPr="00B87FD4">
        <w:rPr>
          <w:rFonts w:ascii="Times New Roman" w:hAnsi="Times New Roman" w:cs="Times New Roman"/>
          <w:spacing w:val="3"/>
        </w:rPr>
        <w:t xml:space="preserve"> </w:t>
      </w:r>
      <w:r w:rsidRPr="00B87FD4">
        <w:rPr>
          <w:rFonts w:ascii="Times New Roman" w:hAnsi="Times New Roman" w:cs="Times New Roman"/>
        </w:rPr>
        <w:t>terza</w:t>
      </w:r>
      <w:r w:rsidRPr="00B87FD4">
        <w:rPr>
          <w:rFonts w:ascii="Times New Roman" w:hAnsi="Times New Roman" w:cs="Times New Roman"/>
          <w:spacing w:val="2"/>
        </w:rPr>
        <w:t xml:space="preserve"> </w:t>
      </w:r>
      <w:r w:rsidRPr="00B87FD4">
        <w:rPr>
          <w:rFonts w:ascii="Times New Roman" w:hAnsi="Times New Roman" w:cs="Times New Roman"/>
        </w:rPr>
        <w:t>cifra</w:t>
      </w:r>
      <w:r w:rsidRPr="00B87FD4">
        <w:rPr>
          <w:rFonts w:ascii="Times New Roman" w:hAnsi="Times New Roman" w:cs="Times New Roman"/>
          <w:spacing w:val="4"/>
        </w:rPr>
        <w:t xml:space="preserve"> </w:t>
      </w:r>
      <w:r w:rsidRPr="00B87FD4">
        <w:rPr>
          <w:rFonts w:ascii="Times New Roman" w:hAnsi="Times New Roman" w:cs="Times New Roman"/>
        </w:rPr>
        <w:t>decimale,</w:t>
      </w:r>
      <w:r w:rsidRPr="00B87FD4">
        <w:rPr>
          <w:rFonts w:ascii="Times New Roman" w:hAnsi="Times New Roman" w:cs="Times New Roman"/>
          <w:spacing w:val="2"/>
        </w:rPr>
        <w:t xml:space="preserve"> </w:t>
      </w:r>
      <w:r w:rsidRPr="00B87FD4">
        <w:rPr>
          <w:rFonts w:ascii="Times New Roman" w:hAnsi="Times New Roman" w:cs="Times New Roman"/>
        </w:rPr>
        <w:t>arrotondata</w:t>
      </w:r>
      <w:r w:rsidRPr="00B87FD4">
        <w:rPr>
          <w:rFonts w:ascii="Times New Roman" w:hAnsi="Times New Roman" w:cs="Times New Roman"/>
          <w:spacing w:val="2"/>
        </w:rPr>
        <w:t xml:space="preserve"> </w:t>
      </w:r>
      <w:r w:rsidRPr="00B87FD4">
        <w:rPr>
          <w:rFonts w:ascii="Times New Roman" w:hAnsi="Times New Roman" w:cs="Times New Roman"/>
        </w:rPr>
        <w:t>all’unità superiore</w:t>
      </w:r>
      <w:r w:rsidRPr="00B87FD4">
        <w:rPr>
          <w:rFonts w:ascii="Times New Roman" w:hAnsi="Times New Roman" w:cs="Times New Roman"/>
          <w:spacing w:val="27"/>
          <w:w w:val="99"/>
        </w:rPr>
        <w:t xml:space="preserve"> </w:t>
      </w:r>
      <w:r w:rsidRPr="00B87FD4">
        <w:rPr>
          <w:rFonts w:ascii="Times New Roman" w:hAnsi="Times New Roman" w:cs="Times New Roman"/>
          <w:spacing w:val="-1"/>
        </w:rPr>
        <w:t>qualora</w:t>
      </w:r>
      <w:r w:rsidRPr="00B87FD4">
        <w:rPr>
          <w:rFonts w:ascii="Times New Roman" w:hAnsi="Times New Roman" w:cs="Times New Roman"/>
          <w:spacing w:val="14"/>
        </w:rPr>
        <w:t xml:space="preserve"> </w:t>
      </w:r>
      <w:r w:rsidRPr="00B87FD4">
        <w:rPr>
          <w:rFonts w:ascii="Times New Roman" w:hAnsi="Times New Roman" w:cs="Times New Roman"/>
        </w:rPr>
        <w:t>la</w:t>
      </w:r>
      <w:r w:rsidRPr="00B87FD4">
        <w:rPr>
          <w:rFonts w:ascii="Times New Roman" w:hAnsi="Times New Roman" w:cs="Times New Roman"/>
          <w:spacing w:val="17"/>
        </w:rPr>
        <w:t xml:space="preserve"> </w:t>
      </w:r>
      <w:r w:rsidRPr="00B87FD4">
        <w:rPr>
          <w:rFonts w:ascii="Times New Roman" w:hAnsi="Times New Roman" w:cs="Times New Roman"/>
          <w:spacing w:val="-1"/>
        </w:rPr>
        <w:t>quarta</w:t>
      </w:r>
      <w:r w:rsidRPr="00B87FD4">
        <w:rPr>
          <w:rFonts w:ascii="Times New Roman" w:hAnsi="Times New Roman" w:cs="Times New Roman"/>
          <w:spacing w:val="16"/>
        </w:rPr>
        <w:t xml:space="preserve"> </w:t>
      </w:r>
      <w:r w:rsidRPr="00B87FD4">
        <w:rPr>
          <w:rFonts w:ascii="Times New Roman" w:hAnsi="Times New Roman" w:cs="Times New Roman"/>
          <w:spacing w:val="-1"/>
        </w:rPr>
        <w:t>cifra</w:t>
      </w:r>
      <w:r w:rsidRPr="00B87FD4">
        <w:rPr>
          <w:rFonts w:ascii="Times New Roman" w:hAnsi="Times New Roman" w:cs="Times New Roman"/>
          <w:spacing w:val="15"/>
        </w:rPr>
        <w:t xml:space="preserve"> </w:t>
      </w:r>
      <w:r w:rsidRPr="00B87FD4">
        <w:rPr>
          <w:rFonts w:ascii="Times New Roman" w:hAnsi="Times New Roman" w:cs="Times New Roman"/>
          <w:spacing w:val="-1"/>
        </w:rPr>
        <w:t>decimale</w:t>
      </w:r>
      <w:r w:rsidRPr="00B87FD4">
        <w:rPr>
          <w:rFonts w:ascii="Times New Roman" w:hAnsi="Times New Roman" w:cs="Times New Roman"/>
          <w:spacing w:val="17"/>
        </w:rPr>
        <w:t xml:space="preserve"> </w:t>
      </w:r>
      <w:r w:rsidRPr="00B87FD4">
        <w:rPr>
          <w:rFonts w:ascii="Times New Roman" w:hAnsi="Times New Roman" w:cs="Times New Roman"/>
          <w:spacing w:val="-1"/>
        </w:rPr>
        <w:t>sia</w:t>
      </w:r>
      <w:r w:rsidRPr="00B87FD4">
        <w:rPr>
          <w:rFonts w:ascii="Times New Roman" w:hAnsi="Times New Roman" w:cs="Times New Roman"/>
          <w:spacing w:val="16"/>
        </w:rPr>
        <w:t xml:space="preserve"> </w:t>
      </w:r>
      <w:r w:rsidRPr="00B87FD4">
        <w:rPr>
          <w:rFonts w:ascii="Times New Roman" w:hAnsi="Times New Roman" w:cs="Times New Roman"/>
          <w:spacing w:val="-1"/>
        </w:rPr>
        <w:t>pari</w:t>
      </w:r>
      <w:r w:rsidRPr="00B87FD4">
        <w:rPr>
          <w:rFonts w:ascii="Times New Roman" w:hAnsi="Times New Roman" w:cs="Times New Roman"/>
          <w:spacing w:val="15"/>
        </w:rPr>
        <w:t xml:space="preserve"> </w:t>
      </w:r>
      <w:r w:rsidRPr="00B87FD4">
        <w:rPr>
          <w:rFonts w:ascii="Times New Roman" w:hAnsi="Times New Roman" w:cs="Times New Roman"/>
        </w:rPr>
        <w:t>o</w:t>
      </w:r>
      <w:r w:rsidRPr="00B87FD4">
        <w:rPr>
          <w:rFonts w:ascii="Times New Roman" w:hAnsi="Times New Roman" w:cs="Times New Roman"/>
          <w:spacing w:val="18"/>
        </w:rPr>
        <w:t xml:space="preserve"> </w:t>
      </w:r>
      <w:r w:rsidRPr="00B87FD4">
        <w:rPr>
          <w:rFonts w:ascii="Times New Roman" w:hAnsi="Times New Roman" w:cs="Times New Roman"/>
        </w:rPr>
        <w:t>superiore</w:t>
      </w:r>
      <w:r w:rsidRPr="00B87FD4">
        <w:rPr>
          <w:rFonts w:ascii="Times New Roman" w:hAnsi="Times New Roman" w:cs="Times New Roman"/>
          <w:spacing w:val="17"/>
        </w:rPr>
        <w:t xml:space="preserve"> </w:t>
      </w:r>
      <w:r w:rsidRPr="00B87FD4">
        <w:rPr>
          <w:rFonts w:ascii="Times New Roman" w:hAnsi="Times New Roman" w:cs="Times New Roman"/>
        </w:rPr>
        <w:t>a</w:t>
      </w:r>
      <w:r w:rsidRPr="00B87FD4">
        <w:rPr>
          <w:rFonts w:ascii="Times New Roman" w:hAnsi="Times New Roman" w:cs="Times New Roman"/>
          <w:spacing w:val="15"/>
        </w:rPr>
        <w:t xml:space="preserve"> </w:t>
      </w:r>
      <w:r w:rsidRPr="00B87FD4">
        <w:rPr>
          <w:rFonts w:ascii="Times New Roman" w:hAnsi="Times New Roman" w:cs="Times New Roman"/>
          <w:spacing w:val="-1"/>
        </w:rPr>
        <w:t>cinque.</w:t>
      </w:r>
      <w:r w:rsidRPr="00B87FD4">
        <w:rPr>
          <w:rFonts w:ascii="Times New Roman" w:hAnsi="Times New Roman" w:cs="Times New Roman"/>
          <w:spacing w:val="16"/>
        </w:rPr>
        <w:t xml:space="preserve"> </w:t>
      </w:r>
      <w:r w:rsidRPr="00B87FD4">
        <w:rPr>
          <w:rFonts w:ascii="Times New Roman" w:hAnsi="Times New Roman" w:cs="Times New Roman"/>
          <w:spacing w:val="-1"/>
        </w:rPr>
        <w:t>L’aggiudicazione</w:t>
      </w:r>
      <w:r w:rsidRPr="00B87FD4">
        <w:rPr>
          <w:rFonts w:ascii="Times New Roman" w:hAnsi="Times New Roman" w:cs="Times New Roman"/>
          <w:spacing w:val="15"/>
        </w:rPr>
        <w:t xml:space="preserve"> </w:t>
      </w:r>
      <w:r w:rsidRPr="00B87FD4">
        <w:rPr>
          <w:rFonts w:ascii="Times New Roman" w:hAnsi="Times New Roman" w:cs="Times New Roman"/>
        </w:rPr>
        <w:t>avviene</w:t>
      </w:r>
      <w:r w:rsidRPr="00B87FD4">
        <w:rPr>
          <w:rFonts w:ascii="Times New Roman" w:hAnsi="Times New Roman" w:cs="Times New Roman"/>
          <w:spacing w:val="57"/>
          <w:w w:val="99"/>
        </w:rPr>
        <w:t xml:space="preserve"> </w:t>
      </w:r>
      <w:r w:rsidRPr="00B87FD4">
        <w:rPr>
          <w:rFonts w:ascii="Times New Roman" w:hAnsi="Times New Roman" w:cs="Times New Roman"/>
        </w:rPr>
        <w:t>in</w:t>
      </w:r>
      <w:r w:rsidRPr="00B87FD4">
        <w:rPr>
          <w:rFonts w:ascii="Times New Roman" w:hAnsi="Times New Roman" w:cs="Times New Roman"/>
          <w:spacing w:val="12"/>
        </w:rPr>
        <w:t xml:space="preserve"> </w:t>
      </w:r>
      <w:r w:rsidRPr="00B87FD4">
        <w:rPr>
          <w:rFonts w:ascii="Times New Roman" w:hAnsi="Times New Roman" w:cs="Times New Roman"/>
          <w:spacing w:val="-1"/>
        </w:rPr>
        <w:t>base</w:t>
      </w:r>
      <w:r w:rsidRPr="00B87FD4">
        <w:rPr>
          <w:rFonts w:ascii="Times New Roman" w:hAnsi="Times New Roman" w:cs="Times New Roman"/>
          <w:spacing w:val="13"/>
        </w:rPr>
        <w:t xml:space="preserve"> </w:t>
      </w:r>
      <w:r w:rsidRPr="00B87FD4">
        <w:rPr>
          <w:rFonts w:ascii="Times New Roman" w:hAnsi="Times New Roman" w:cs="Times New Roman"/>
          <w:spacing w:val="-1"/>
        </w:rPr>
        <w:t>al</w:t>
      </w:r>
      <w:r w:rsidRPr="00B87FD4">
        <w:rPr>
          <w:rFonts w:ascii="Times New Roman" w:hAnsi="Times New Roman" w:cs="Times New Roman"/>
          <w:spacing w:val="13"/>
        </w:rPr>
        <w:t xml:space="preserve"> </w:t>
      </w:r>
      <w:r w:rsidRPr="00B87FD4">
        <w:rPr>
          <w:rFonts w:ascii="Times New Roman" w:hAnsi="Times New Roman" w:cs="Times New Roman"/>
        </w:rPr>
        <w:t>ribasso</w:t>
      </w:r>
      <w:r w:rsidRPr="00B87FD4">
        <w:rPr>
          <w:rFonts w:ascii="Times New Roman" w:hAnsi="Times New Roman" w:cs="Times New Roman"/>
          <w:spacing w:val="14"/>
        </w:rPr>
        <w:t xml:space="preserve"> </w:t>
      </w:r>
      <w:r w:rsidRPr="00B87FD4">
        <w:rPr>
          <w:rFonts w:ascii="Times New Roman" w:hAnsi="Times New Roman" w:cs="Times New Roman"/>
          <w:spacing w:val="-1"/>
        </w:rPr>
        <w:t>percentuale</w:t>
      </w:r>
      <w:r w:rsidRPr="00B87FD4">
        <w:rPr>
          <w:rFonts w:ascii="Times New Roman" w:hAnsi="Times New Roman" w:cs="Times New Roman"/>
          <w:spacing w:val="12"/>
        </w:rPr>
        <w:t xml:space="preserve"> </w:t>
      </w:r>
      <w:r w:rsidRPr="00B87FD4">
        <w:rPr>
          <w:rFonts w:ascii="Times New Roman" w:hAnsi="Times New Roman" w:cs="Times New Roman"/>
          <w:spacing w:val="-1"/>
        </w:rPr>
        <w:t>rispetto</w:t>
      </w:r>
      <w:r w:rsidRPr="00B87FD4">
        <w:rPr>
          <w:rFonts w:ascii="Times New Roman" w:hAnsi="Times New Roman" w:cs="Times New Roman"/>
          <w:spacing w:val="12"/>
        </w:rPr>
        <w:t xml:space="preserve"> </w:t>
      </w:r>
      <w:r w:rsidRPr="00B87FD4">
        <w:rPr>
          <w:rFonts w:ascii="Times New Roman" w:hAnsi="Times New Roman" w:cs="Times New Roman"/>
          <w:spacing w:val="-1"/>
        </w:rPr>
        <w:t>all’importo</w:t>
      </w:r>
      <w:r w:rsidRPr="00B87FD4">
        <w:rPr>
          <w:rFonts w:ascii="Times New Roman" w:hAnsi="Times New Roman" w:cs="Times New Roman"/>
          <w:spacing w:val="13"/>
        </w:rPr>
        <w:t xml:space="preserve"> </w:t>
      </w:r>
      <w:r w:rsidRPr="00B87FD4">
        <w:rPr>
          <w:rFonts w:ascii="Times New Roman" w:hAnsi="Times New Roman" w:cs="Times New Roman"/>
          <w:spacing w:val="-1"/>
        </w:rPr>
        <w:t>delle</w:t>
      </w:r>
      <w:r w:rsidRPr="00B87FD4">
        <w:rPr>
          <w:rFonts w:ascii="Times New Roman" w:hAnsi="Times New Roman" w:cs="Times New Roman"/>
          <w:spacing w:val="13"/>
        </w:rPr>
        <w:t xml:space="preserve"> </w:t>
      </w:r>
      <w:r w:rsidRPr="00B87FD4">
        <w:rPr>
          <w:rFonts w:ascii="Times New Roman" w:hAnsi="Times New Roman" w:cs="Times New Roman"/>
          <w:spacing w:val="-1"/>
        </w:rPr>
        <w:t>lavorazioni</w:t>
      </w:r>
      <w:r w:rsidRPr="00B87FD4">
        <w:rPr>
          <w:rFonts w:ascii="Times New Roman" w:hAnsi="Times New Roman" w:cs="Times New Roman"/>
          <w:spacing w:val="12"/>
        </w:rPr>
        <w:t xml:space="preserve"> </w:t>
      </w:r>
      <w:r w:rsidRPr="00B87FD4">
        <w:rPr>
          <w:rFonts w:ascii="Times New Roman" w:hAnsi="Times New Roman" w:cs="Times New Roman"/>
          <w:spacing w:val="-1"/>
        </w:rPr>
        <w:t>posto</w:t>
      </w:r>
      <w:r w:rsidRPr="00B87FD4">
        <w:rPr>
          <w:rFonts w:ascii="Times New Roman" w:hAnsi="Times New Roman" w:cs="Times New Roman"/>
          <w:spacing w:val="12"/>
        </w:rPr>
        <w:t xml:space="preserve"> </w:t>
      </w:r>
      <w:r w:rsidRPr="00B87FD4">
        <w:rPr>
          <w:rFonts w:ascii="Times New Roman" w:hAnsi="Times New Roman" w:cs="Times New Roman"/>
        </w:rPr>
        <w:t>a</w:t>
      </w:r>
      <w:r w:rsidRPr="00B87FD4">
        <w:rPr>
          <w:rFonts w:ascii="Times New Roman" w:hAnsi="Times New Roman" w:cs="Times New Roman"/>
          <w:spacing w:val="14"/>
        </w:rPr>
        <w:t xml:space="preserve"> </w:t>
      </w:r>
      <w:r w:rsidRPr="00B87FD4">
        <w:rPr>
          <w:rFonts w:ascii="Times New Roman" w:hAnsi="Times New Roman" w:cs="Times New Roman"/>
          <w:spacing w:val="-1"/>
        </w:rPr>
        <w:t>base</w:t>
      </w:r>
      <w:r w:rsidRPr="00B87FD4">
        <w:rPr>
          <w:rFonts w:ascii="Times New Roman" w:hAnsi="Times New Roman" w:cs="Times New Roman"/>
          <w:spacing w:val="13"/>
        </w:rPr>
        <w:t xml:space="preserve"> </w:t>
      </w:r>
      <w:r w:rsidRPr="00B87FD4">
        <w:rPr>
          <w:rFonts w:ascii="Times New Roman" w:hAnsi="Times New Roman" w:cs="Times New Roman"/>
          <w:spacing w:val="-1"/>
        </w:rPr>
        <w:t>di</w:t>
      </w:r>
      <w:r w:rsidRPr="00B87FD4">
        <w:rPr>
          <w:rFonts w:ascii="Times New Roman" w:hAnsi="Times New Roman" w:cs="Times New Roman"/>
          <w:spacing w:val="12"/>
        </w:rPr>
        <w:t xml:space="preserve"> </w:t>
      </w:r>
      <w:r w:rsidRPr="00B87FD4">
        <w:rPr>
          <w:rFonts w:ascii="Times New Roman" w:hAnsi="Times New Roman" w:cs="Times New Roman"/>
          <w:spacing w:val="-1"/>
        </w:rPr>
        <w:t>gara</w:t>
      </w:r>
      <w:r w:rsidRPr="00B87FD4">
        <w:rPr>
          <w:rFonts w:ascii="Times New Roman" w:hAnsi="Times New Roman" w:cs="Times New Roman"/>
          <w:spacing w:val="77"/>
          <w:w w:val="99"/>
        </w:rPr>
        <w:t xml:space="preserve"> </w:t>
      </w:r>
      <w:r w:rsidRPr="00B87FD4">
        <w:rPr>
          <w:rFonts w:ascii="Times New Roman" w:hAnsi="Times New Roman" w:cs="Times New Roman"/>
        </w:rPr>
        <w:t>indicato</w:t>
      </w:r>
      <w:r w:rsidRPr="00B87FD4">
        <w:rPr>
          <w:rFonts w:ascii="Times New Roman" w:hAnsi="Times New Roman" w:cs="Times New Roman"/>
          <w:spacing w:val="-7"/>
        </w:rPr>
        <w:t xml:space="preserve"> </w:t>
      </w:r>
      <w:r w:rsidRPr="00B87FD4">
        <w:rPr>
          <w:rFonts w:ascii="Times New Roman" w:hAnsi="Times New Roman" w:cs="Times New Roman"/>
        </w:rPr>
        <w:t>in</w:t>
      </w:r>
      <w:r w:rsidRPr="00B87FD4">
        <w:rPr>
          <w:rFonts w:ascii="Times New Roman" w:hAnsi="Times New Roman" w:cs="Times New Roman"/>
          <w:spacing w:val="-6"/>
        </w:rPr>
        <w:t xml:space="preserve"> </w:t>
      </w:r>
      <w:r w:rsidRPr="00B87FD4">
        <w:rPr>
          <w:rFonts w:ascii="Times New Roman" w:hAnsi="Times New Roman" w:cs="Times New Roman"/>
        </w:rPr>
        <w:t>lettere</w:t>
      </w:r>
      <w:r w:rsidRPr="00B87FD4">
        <w:rPr>
          <w:rFonts w:ascii="Times New Roman" w:hAnsi="Times New Roman" w:cs="Times New Roman"/>
          <w:spacing w:val="-6"/>
        </w:rPr>
        <w:t xml:space="preserve"> </w:t>
      </w:r>
      <w:r w:rsidRPr="00B87FD4">
        <w:rPr>
          <w:rFonts w:ascii="Times New Roman" w:hAnsi="Times New Roman" w:cs="Times New Roman"/>
        </w:rPr>
        <w:t>nella</w:t>
      </w:r>
      <w:r w:rsidRPr="00B87FD4">
        <w:rPr>
          <w:rFonts w:ascii="Times New Roman" w:hAnsi="Times New Roman" w:cs="Times New Roman"/>
          <w:spacing w:val="-6"/>
        </w:rPr>
        <w:t xml:space="preserve"> </w:t>
      </w:r>
      <w:r w:rsidRPr="00B87FD4">
        <w:rPr>
          <w:rFonts w:ascii="Times New Roman" w:hAnsi="Times New Roman" w:cs="Times New Roman"/>
        </w:rPr>
        <w:t>dichiarazione</w:t>
      </w:r>
      <w:r w:rsidRPr="00B87FD4">
        <w:rPr>
          <w:rFonts w:ascii="Times New Roman" w:hAnsi="Times New Roman" w:cs="Times New Roman"/>
          <w:spacing w:val="-6"/>
        </w:rPr>
        <w:t xml:space="preserve"> </w:t>
      </w:r>
      <w:r w:rsidRPr="00B87FD4">
        <w:rPr>
          <w:rFonts w:ascii="Times New Roman" w:hAnsi="Times New Roman" w:cs="Times New Roman"/>
        </w:rPr>
        <w:t>di</w:t>
      </w:r>
      <w:r w:rsidRPr="00B87FD4">
        <w:rPr>
          <w:rFonts w:ascii="Times New Roman" w:hAnsi="Times New Roman" w:cs="Times New Roman"/>
          <w:spacing w:val="-6"/>
        </w:rPr>
        <w:t xml:space="preserve"> </w:t>
      </w:r>
      <w:r w:rsidRPr="00B87FD4">
        <w:rPr>
          <w:rFonts w:ascii="Times New Roman" w:hAnsi="Times New Roman" w:cs="Times New Roman"/>
        </w:rPr>
        <w:t>cui</w:t>
      </w:r>
      <w:r w:rsidRPr="00B87FD4">
        <w:rPr>
          <w:rFonts w:ascii="Times New Roman" w:hAnsi="Times New Roman" w:cs="Times New Roman"/>
          <w:spacing w:val="-5"/>
        </w:rPr>
        <w:t xml:space="preserve"> </w:t>
      </w:r>
      <w:r w:rsidRPr="00B87FD4">
        <w:rPr>
          <w:rFonts w:ascii="Times New Roman" w:hAnsi="Times New Roman" w:cs="Times New Roman"/>
        </w:rPr>
        <w:t>al</w:t>
      </w:r>
      <w:r w:rsidRPr="00B87FD4">
        <w:rPr>
          <w:rFonts w:ascii="Times New Roman" w:hAnsi="Times New Roman" w:cs="Times New Roman"/>
          <w:spacing w:val="-6"/>
        </w:rPr>
        <w:t xml:space="preserve"> </w:t>
      </w:r>
      <w:r w:rsidRPr="00B87FD4">
        <w:rPr>
          <w:rFonts w:ascii="Times New Roman" w:hAnsi="Times New Roman" w:cs="Times New Roman"/>
        </w:rPr>
        <w:t>punto</w:t>
      </w:r>
      <w:r w:rsidRPr="00B87FD4">
        <w:rPr>
          <w:rFonts w:ascii="Times New Roman" w:hAnsi="Times New Roman" w:cs="Times New Roman"/>
          <w:spacing w:val="-7"/>
        </w:rPr>
        <w:t xml:space="preserve"> </w:t>
      </w:r>
      <w:r w:rsidRPr="00B87FD4">
        <w:rPr>
          <w:rFonts w:ascii="Times New Roman" w:hAnsi="Times New Roman" w:cs="Times New Roman"/>
        </w:rPr>
        <w:t>1).</w:t>
      </w:r>
    </w:p>
    <w:p w:rsidR="00613AD7" w:rsidRPr="00B87FD4" w:rsidRDefault="00613AD7" w:rsidP="00B87FD4">
      <w:pPr>
        <w:pStyle w:val="Corpodeltesto"/>
        <w:kinsoku w:val="0"/>
        <w:overflowPunct w:val="0"/>
        <w:spacing w:before="1"/>
        <w:ind w:left="0"/>
        <w:jc w:val="both"/>
        <w:rPr>
          <w:rFonts w:ascii="Times New Roman" w:hAnsi="Times New Roman" w:cs="Times New Roman"/>
        </w:rPr>
      </w:pPr>
    </w:p>
    <w:p w:rsidR="00613AD7" w:rsidRPr="00B87FD4" w:rsidRDefault="00613AD7" w:rsidP="00B87FD4">
      <w:pPr>
        <w:pStyle w:val="Corpodeltesto"/>
        <w:kinsoku w:val="0"/>
        <w:overflowPunct w:val="0"/>
        <w:ind w:right="106" w:hanging="1"/>
        <w:jc w:val="both"/>
        <w:rPr>
          <w:rFonts w:ascii="Times New Roman" w:hAnsi="Times New Roman" w:cs="Times New Roman"/>
        </w:rPr>
      </w:pPr>
      <w:r w:rsidRPr="00B87FD4">
        <w:rPr>
          <w:rFonts w:ascii="Times New Roman" w:hAnsi="Times New Roman" w:cs="Times New Roman"/>
          <w:spacing w:val="-1"/>
        </w:rPr>
        <w:t>La</w:t>
      </w:r>
      <w:r w:rsidRPr="00B87FD4">
        <w:rPr>
          <w:rFonts w:ascii="Times New Roman" w:hAnsi="Times New Roman" w:cs="Times New Roman"/>
          <w:spacing w:val="1"/>
        </w:rPr>
        <w:t xml:space="preserve"> </w:t>
      </w:r>
      <w:r w:rsidRPr="00B87FD4">
        <w:rPr>
          <w:rFonts w:ascii="Times New Roman" w:hAnsi="Times New Roman" w:cs="Times New Roman"/>
          <w:spacing w:val="-1"/>
        </w:rPr>
        <w:t>dichiarazione</w:t>
      </w:r>
      <w:r w:rsidRPr="00B87FD4">
        <w:rPr>
          <w:rFonts w:ascii="Times New Roman" w:hAnsi="Times New Roman" w:cs="Times New Roman"/>
          <w:spacing w:val="2"/>
        </w:rPr>
        <w:t xml:space="preserve"> </w:t>
      </w:r>
      <w:r w:rsidRPr="00B87FD4">
        <w:rPr>
          <w:rFonts w:ascii="Times New Roman" w:hAnsi="Times New Roman" w:cs="Times New Roman"/>
          <w:spacing w:val="-1"/>
        </w:rPr>
        <w:t>di</w:t>
      </w:r>
      <w:r w:rsidRPr="00B87FD4">
        <w:rPr>
          <w:rFonts w:ascii="Times New Roman" w:hAnsi="Times New Roman" w:cs="Times New Roman"/>
          <w:spacing w:val="3"/>
        </w:rPr>
        <w:t xml:space="preserve"> </w:t>
      </w:r>
      <w:r w:rsidRPr="00B87FD4">
        <w:rPr>
          <w:rFonts w:ascii="Times New Roman" w:hAnsi="Times New Roman" w:cs="Times New Roman"/>
          <w:spacing w:val="-1"/>
        </w:rPr>
        <w:t>offerta</w:t>
      </w:r>
      <w:r w:rsidRPr="00B87FD4">
        <w:rPr>
          <w:rFonts w:ascii="Times New Roman" w:hAnsi="Times New Roman" w:cs="Times New Roman"/>
          <w:spacing w:val="2"/>
        </w:rPr>
        <w:t xml:space="preserve"> </w:t>
      </w:r>
      <w:r w:rsidRPr="00B87FD4">
        <w:rPr>
          <w:rFonts w:ascii="Times New Roman" w:hAnsi="Times New Roman" w:cs="Times New Roman"/>
        </w:rPr>
        <w:t>economica, temporale ed il</w:t>
      </w:r>
      <w:r w:rsidRPr="00B87FD4">
        <w:rPr>
          <w:rFonts w:ascii="Times New Roman" w:hAnsi="Times New Roman" w:cs="Times New Roman"/>
          <w:spacing w:val="3"/>
        </w:rPr>
        <w:t xml:space="preserve"> </w:t>
      </w:r>
      <w:proofErr w:type="spellStart"/>
      <w:r w:rsidRPr="00B87FD4">
        <w:rPr>
          <w:rFonts w:ascii="Times New Roman" w:hAnsi="Times New Roman" w:cs="Times New Roman"/>
        </w:rPr>
        <w:t>cronoprogramma</w:t>
      </w:r>
      <w:proofErr w:type="spellEnd"/>
      <w:r w:rsidRPr="00B87FD4">
        <w:rPr>
          <w:rFonts w:ascii="Times New Roman" w:hAnsi="Times New Roman" w:cs="Times New Roman"/>
          <w:spacing w:val="3"/>
        </w:rPr>
        <w:t xml:space="preserve"> </w:t>
      </w:r>
      <w:r w:rsidRPr="00B87FD4">
        <w:rPr>
          <w:rFonts w:ascii="Times New Roman" w:hAnsi="Times New Roman" w:cs="Times New Roman"/>
        </w:rPr>
        <w:t>devono</w:t>
      </w:r>
      <w:r w:rsidRPr="00B87FD4">
        <w:rPr>
          <w:rFonts w:ascii="Times New Roman" w:hAnsi="Times New Roman" w:cs="Times New Roman"/>
          <w:spacing w:val="1"/>
        </w:rPr>
        <w:t xml:space="preserve"> </w:t>
      </w:r>
      <w:r w:rsidRPr="00B87FD4">
        <w:rPr>
          <w:rFonts w:ascii="Times New Roman" w:hAnsi="Times New Roman" w:cs="Times New Roman"/>
        </w:rPr>
        <w:t>essere</w:t>
      </w:r>
      <w:r w:rsidRPr="00B87FD4">
        <w:rPr>
          <w:rFonts w:ascii="Times New Roman" w:hAnsi="Times New Roman" w:cs="Times New Roman"/>
          <w:spacing w:val="3"/>
        </w:rPr>
        <w:t xml:space="preserve"> </w:t>
      </w:r>
      <w:r w:rsidRPr="00B87FD4">
        <w:rPr>
          <w:rFonts w:ascii="Times New Roman" w:hAnsi="Times New Roman" w:cs="Times New Roman"/>
        </w:rPr>
        <w:t>sottoscritti,</w:t>
      </w:r>
      <w:r w:rsidRPr="00B87FD4">
        <w:rPr>
          <w:rFonts w:ascii="Times New Roman" w:hAnsi="Times New Roman" w:cs="Times New Roman"/>
          <w:spacing w:val="2"/>
        </w:rPr>
        <w:t xml:space="preserve"> </w:t>
      </w:r>
      <w:r w:rsidRPr="00B87FD4">
        <w:rPr>
          <w:rFonts w:ascii="Times New Roman" w:hAnsi="Times New Roman" w:cs="Times New Roman"/>
          <w:b/>
          <w:bCs/>
        </w:rPr>
        <w:t>a</w:t>
      </w:r>
      <w:r w:rsidRPr="00B87FD4">
        <w:rPr>
          <w:rFonts w:ascii="Times New Roman" w:hAnsi="Times New Roman" w:cs="Times New Roman"/>
          <w:b/>
          <w:bCs/>
          <w:spacing w:val="39"/>
          <w:w w:val="99"/>
        </w:rPr>
        <w:t xml:space="preserve"> </w:t>
      </w:r>
      <w:r w:rsidRPr="00B87FD4">
        <w:rPr>
          <w:rFonts w:ascii="Times New Roman" w:hAnsi="Times New Roman" w:cs="Times New Roman"/>
          <w:b/>
          <w:bCs/>
          <w:spacing w:val="-1"/>
        </w:rPr>
        <w:t>pena</w:t>
      </w:r>
      <w:r w:rsidRPr="00B87FD4">
        <w:rPr>
          <w:rFonts w:ascii="Times New Roman" w:hAnsi="Times New Roman" w:cs="Times New Roman"/>
          <w:b/>
          <w:bCs/>
          <w:spacing w:val="-9"/>
        </w:rPr>
        <w:t xml:space="preserve"> </w:t>
      </w:r>
      <w:r w:rsidRPr="00B87FD4">
        <w:rPr>
          <w:rFonts w:ascii="Times New Roman" w:hAnsi="Times New Roman" w:cs="Times New Roman"/>
          <w:b/>
          <w:bCs/>
          <w:spacing w:val="-1"/>
        </w:rPr>
        <w:t>di</w:t>
      </w:r>
      <w:r w:rsidRPr="00B87FD4">
        <w:rPr>
          <w:rFonts w:ascii="Times New Roman" w:hAnsi="Times New Roman" w:cs="Times New Roman"/>
          <w:b/>
          <w:bCs/>
          <w:spacing w:val="-6"/>
        </w:rPr>
        <w:t xml:space="preserve"> </w:t>
      </w:r>
      <w:r w:rsidRPr="00B87FD4">
        <w:rPr>
          <w:rFonts w:ascii="Times New Roman" w:hAnsi="Times New Roman" w:cs="Times New Roman"/>
          <w:b/>
          <w:bCs/>
          <w:spacing w:val="-1"/>
        </w:rPr>
        <w:t>esclusione,</w:t>
      </w:r>
      <w:r w:rsidRPr="00B87FD4">
        <w:rPr>
          <w:rFonts w:ascii="Times New Roman" w:hAnsi="Times New Roman" w:cs="Times New Roman"/>
          <w:b/>
          <w:bCs/>
          <w:spacing w:val="53"/>
        </w:rPr>
        <w:t xml:space="preserve"> </w:t>
      </w:r>
      <w:r w:rsidRPr="00B87FD4">
        <w:rPr>
          <w:rFonts w:ascii="Times New Roman" w:hAnsi="Times New Roman" w:cs="Times New Roman"/>
        </w:rPr>
        <w:t>dal</w:t>
      </w:r>
      <w:r w:rsidRPr="00B87FD4">
        <w:rPr>
          <w:rFonts w:ascii="Times New Roman" w:hAnsi="Times New Roman" w:cs="Times New Roman"/>
          <w:spacing w:val="-7"/>
        </w:rPr>
        <w:t xml:space="preserve"> </w:t>
      </w:r>
      <w:r w:rsidRPr="00B87FD4">
        <w:rPr>
          <w:rFonts w:ascii="Times New Roman" w:hAnsi="Times New Roman" w:cs="Times New Roman"/>
        </w:rPr>
        <w:t>legale</w:t>
      </w:r>
      <w:r w:rsidRPr="00B87FD4">
        <w:rPr>
          <w:rFonts w:ascii="Times New Roman" w:hAnsi="Times New Roman" w:cs="Times New Roman"/>
          <w:spacing w:val="-7"/>
        </w:rPr>
        <w:t xml:space="preserve"> </w:t>
      </w:r>
      <w:r w:rsidRPr="00B87FD4">
        <w:rPr>
          <w:rFonts w:ascii="Times New Roman" w:hAnsi="Times New Roman" w:cs="Times New Roman"/>
        </w:rPr>
        <w:t>rappresentante</w:t>
      </w:r>
      <w:r w:rsidRPr="00B87FD4">
        <w:rPr>
          <w:rFonts w:ascii="Times New Roman" w:hAnsi="Times New Roman" w:cs="Times New Roman"/>
          <w:spacing w:val="-6"/>
        </w:rPr>
        <w:t xml:space="preserve"> </w:t>
      </w:r>
      <w:r w:rsidRPr="00B87FD4">
        <w:rPr>
          <w:rFonts w:ascii="Times New Roman" w:hAnsi="Times New Roman" w:cs="Times New Roman"/>
        </w:rPr>
        <w:t>del</w:t>
      </w:r>
      <w:r w:rsidRPr="00B87FD4">
        <w:rPr>
          <w:rFonts w:ascii="Times New Roman" w:hAnsi="Times New Roman" w:cs="Times New Roman"/>
          <w:spacing w:val="-7"/>
        </w:rPr>
        <w:t xml:space="preserve"> </w:t>
      </w:r>
      <w:r w:rsidRPr="00B87FD4">
        <w:rPr>
          <w:rFonts w:ascii="Times New Roman" w:hAnsi="Times New Roman" w:cs="Times New Roman"/>
          <w:spacing w:val="-1"/>
        </w:rPr>
        <w:t>concorrente</w:t>
      </w:r>
      <w:r w:rsidRPr="00B87FD4">
        <w:rPr>
          <w:rFonts w:ascii="Times New Roman" w:hAnsi="Times New Roman" w:cs="Times New Roman"/>
          <w:spacing w:val="-7"/>
        </w:rPr>
        <w:t xml:space="preserve"> </w:t>
      </w:r>
      <w:r w:rsidRPr="00B87FD4">
        <w:rPr>
          <w:rFonts w:ascii="Times New Roman" w:hAnsi="Times New Roman" w:cs="Times New Roman"/>
        </w:rPr>
        <w:t>o</w:t>
      </w:r>
      <w:r w:rsidRPr="00B87FD4">
        <w:rPr>
          <w:rFonts w:ascii="Times New Roman" w:hAnsi="Times New Roman" w:cs="Times New Roman"/>
          <w:spacing w:val="-6"/>
        </w:rPr>
        <w:t xml:space="preserve"> </w:t>
      </w:r>
      <w:r w:rsidRPr="00B87FD4">
        <w:rPr>
          <w:rFonts w:ascii="Times New Roman" w:hAnsi="Times New Roman" w:cs="Times New Roman"/>
          <w:spacing w:val="-1"/>
        </w:rPr>
        <w:t>da</w:t>
      </w:r>
      <w:r w:rsidRPr="00B87FD4">
        <w:rPr>
          <w:rFonts w:ascii="Times New Roman" w:hAnsi="Times New Roman" w:cs="Times New Roman"/>
          <w:spacing w:val="-7"/>
        </w:rPr>
        <w:t xml:space="preserve"> </w:t>
      </w:r>
      <w:r w:rsidRPr="00B87FD4">
        <w:rPr>
          <w:rFonts w:ascii="Times New Roman" w:hAnsi="Times New Roman" w:cs="Times New Roman"/>
        </w:rPr>
        <w:t>suo</w:t>
      </w:r>
      <w:r w:rsidRPr="00B87FD4">
        <w:rPr>
          <w:rFonts w:ascii="Times New Roman" w:hAnsi="Times New Roman" w:cs="Times New Roman"/>
          <w:spacing w:val="-6"/>
        </w:rPr>
        <w:t xml:space="preserve"> </w:t>
      </w:r>
      <w:r w:rsidRPr="00B87FD4">
        <w:rPr>
          <w:rFonts w:ascii="Times New Roman" w:hAnsi="Times New Roman" w:cs="Times New Roman"/>
          <w:spacing w:val="-1"/>
        </w:rPr>
        <w:t>procuratore.</w:t>
      </w:r>
    </w:p>
    <w:p w:rsidR="00613AD7" w:rsidRPr="00B87FD4" w:rsidRDefault="00613AD7" w:rsidP="00B87FD4">
      <w:pPr>
        <w:pStyle w:val="Corpodeltesto"/>
        <w:kinsoku w:val="0"/>
        <w:overflowPunct w:val="0"/>
        <w:ind w:right="102"/>
        <w:jc w:val="both"/>
        <w:rPr>
          <w:rFonts w:ascii="Times New Roman" w:hAnsi="Times New Roman" w:cs="Times New Roman"/>
        </w:rPr>
      </w:pPr>
      <w:r w:rsidRPr="00B87FD4">
        <w:rPr>
          <w:rFonts w:ascii="Times New Roman" w:hAnsi="Times New Roman" w:cs="Times New Roman"/>
          <w:spacing w:val="-1"/>
        </w:rPr>
        <w:t>Nel</w:t>
      </w:r>
      <w:r w:rsidRPr="00B87FD4">
        <w:rPr>
          <w:rFonts w:ascii="Times New Roman" w:hAnsi="Times New Roman" w:cs="Times New Roman"/>
          <w:spacing w:val="-6"/>
        </w:rPr>
        <w:t xml:space="preserve"> </w:t>
      </w:r>
      <w:r w:rsidRPr="00B87FD4">
        <w:rPr>
          <w:rFonts w:ascii="Times New Roman" w:hAnsi="Times New Roman" w:cs="Times New Roman"/>
        </w:rPr>
        <w:t>caso</w:t>
      </w:r>
      <w:r w:rsidRPr="00B87FD4">
        <w:rPr>
          <w:rFonts w:ascii="Times New Roman" w:hAnsi="Times New Roman" w:cs="Times New Roman"/>
          <w:spacing w:val="-5"/>
        </w:rPr>
        <w:t xml:space="preserve"> </w:t>
      </w:r>
      <w:r w:rsidRPr="00B87FD4">
        <w:rPr>
          <w:rFonts w:ascii="Times New Roman" w:hAnsi="Times New Roman" w:cs="Times New Roman"/>
          <w:spacing w:val="-1"/>
        </w:rPr>
        <w:t>di</w:t>
      </w:r>
      <w:r w:rsidRPr="00B87FD4">
        <w:rPr>
          <w:rFonts w:ascii="Times New Roman" w:hAnsi="Times New Roman" w:cs="Times New Roman"/>
          <w:spacing w:val="-3"/>
        </w:rPr>
        <w:t xml:space="preserve"> </w:t>
      </w:r>
      <w:r w:rsidRPr="00B87FD4">
        <w:rPr>
          <w:rFonts w:ascii="Times New Roman" w:hAnsi="Times New Roman" w:cs="Times New Roman"/>
          <w:spacing w:val="-1"/>
        </w:rPr>
        <w:t>concorrente</w:t>
      </w:r>
      <w:r w:rsidRPr="00B87FD4">
        <w:rPr>
          <w:rFonts w:ascii="Times New Roman" w:hAnsi="Times New Roman" w:cs="Times New Roman"/>
          <w:spacing w:val="-5"/>
        </w:rPr>
        <w:t xml:space="preserve"> </w:t>
      </w:r>
      <w:r w:rsidRPr="00B87FD4">
        <w:rPr>
          <w:rFonts w:ascii="Times New Roman" w:hAnsi="Times New Roman" w:cs="Times New Roman"/>
          <w:spacing w:val="-1"/>
        </w:rPr>
        <w:t>costituito</w:t>
      </w:r>
      <w:r w:rsidRPr="00B87FD4">
        <w:rPr>
          <w:rFonts w:ascii="Times New Roman" w:hAnsi="Times New Roman" w:cs="Times New Roman"/>
          <w:spacing w:val="-5"/>
        </w:rPr>
        <w:t xml:space="preserve"> </w:t>
      </w:r>
      <w:r w:rsidRPr="00B87FD4">
        <w:rPr>
          <w:rFonts w:ascii="Times New Roman" w:hAnsi="Times New Roman" w:cs="Times New Roman"/>
        </w:rPr>
        <w:t>da</w:t>
      </w:r>
      <w:r w:rsidRPr="00B87FD4">
        <w:rPr>
          <w:rFonts w:ascii="Times New Roman" w:hAnsi="Times New Roman" w:cs="Times New Roman"/>
          <w:spacing w:val="-5"/>
        </w:rPr>
        <w:t xml:space="preserve"> </w:t>
      </w:r>
      <w:r w:rsidRPr="00B87FD4">
        <w:rPr>
          <w:rFonts w:ascii="Times New Roman" w:hAnsi="Times New Roman" w:cs="Times New Roman"/>
          <w:spacing w:val="-1"/>
        </w:rPr>
        <w:t>raggruppamento</w:t>
      </w:r>
      <w:r w:rsidRPr="00B87FD4">
        <w:rPr>
          <w:rFonts w:ascii="Times New Roman" w:hAnsi="Times New Roman" w:cs="Times New Roman"/>
          <w:spacing w:val="-5"/>
        </w:rPr>
        <w:t xml:space="preserve"> </w:t>
      </w:r>
      <w:r w:rsidRPr="00B87FD4">
        <w:rPr>
          <w:rFonts w:ascii="Times New Roman" w:hAnsi="Times New Roman" w:cs="Times New Roman"/>
          <w:spacing w:val="-1"/>
        </w:rPr>
        <w:t>temporaneo</w:t>
      </w:r>
      <w:r w:rsidRPr="00B87FD4">
        <w:rPr>
          <w:rFonts w:ascii="Times New Roman" w:hAnsi="Times New Roman" w:cs="Times New Roman"/>
          <w:spacing w:val="-5"/>
        </w:rPr>
        <w:t xml:space="preserve"> </w:t>
      </w:r>
      <w:r w:rsidRPr="00B87FD4">
        <w:rPr>
          <w:rFonts w:ascii="Times New Roman" w:hAnsi="Times New Roman" w:cs="Times New Roman"/>
        </w:rPr>
        <w:t>o</w:t>
      </w:r>
      <w:r w:rsidRPr="00B87FD4">
        <w:rPr>
          <w:rFonts w:ascii="Times New Roman" w:hAnsi="Times New Roman" w:cs="Times New Roman"/>
          <w:spacing w:val="-4"/>
        </w:rPr>
        <w:t xml:space="preserve"> </w:t>
      </w:r>
      <w:r w:rsidRPr="00B87FD4">
        <w:rPr>
          <w:rFonts w:ascii="Times New Roman" w:hAnsi="Times New Roman" w:cs="Times New Roman"/>
          <w:spacing w:val="-1"/>
        </w:rPr>
        <w:t>da</w:t>
      </w:r>
      <w:r w:rsidRPr="00B87FD4">
        <w:rPr>
          <w:rFonts w:ascii="Times New Roman" w:hAnsi="Times New Roman" w:cs="Times New Roman"/>
          <w:spacing w:val="-4"/>
        </w:rPr>
        <w:t xml:space="preserve"> </w:t>
      </w:r>
      <w:r w:rsidRPr="00B87FD4">
        <w:rPr>
          <w:rFonts w:ascii="Times New Roman" w:hAnsi="Times New Roman" w:cs="Times New Roman"/>
          <w:spacing w:val="-1"/>
        </w:rPr>
        <w:t>un</w:t>
      </w:r>
      <w:r w:rsidRPr="00B87FD4">
        <w:rPr>
          <w:rFonts w:ascii="Times New Roman" w:hAnsi="Times New Roman" w:cs="Times New Roman"/>
          <w:spacing w:val="-5"/>
        </w:rPr>
        <w:t xml:space="preserve"> </w:t>
      </w:r>
      <w:r w:rsidRPr="00B87FD4">
        <w:rPr>
          <w:rFonts w:ascii="Times New Roman" w:hAnsi="Times New Roman" w:cs="Times New Roman"/>
          <w:spacing w:val="-1"/>
        </w:rPr>
        <w:t>consorzio</w:t>
      </w:r>
      <w:r w:rsidRPr="00B87FD4">
        <w:rPr>
          <w:rFonts w:ascii="Times New Roman" w:hAnsi="Times New Roman" w:cs="Times New Roman"/>
          <w:spacing w:val="-5"/>
        </w:rPr>
        <w:t xml:space="preserve"> </w:t>
      </w:r>
      <w:r w:rsidRPr="00B87FD4">
        <w:rPr>
          <w:rFonts w:ascii="Times New Roman" w:hAnsi="Times New Roman" w:cs="Times New Roman"/>
        </w:rPr>
        <w:t>non</w:t>
      </w:r>
      <w:r w:rsidRPr="00B87FD4">
        <w:rPr>
          <w:rFonts w:ascii="Times New Roman" w:hAnsi="Times New Roman" w:cs="Times New Roman"/>
          <w:spacing w:val="75"/>
          <w:w w:val="99"/>
        </w:rPr>
        <w:t xml:space="preserve"> </w:t>
      </w:r>
      <w:r w:rsidRPr="00B87FD4">
        <w:rPr>
          <w:rFonts w:ascii="Times New Roman" w:hAnsi="Times New Roman" w:cs="Times New Roman"/>
        </w:rPr>
        <w:t>ancora</w:t>
      </w:r>
      <w:r w:rsidRPr="00B87FD4">
        <w:rPr>
          <w:rFonts w:ascii="Times New Roman" w:hAnsi="Times New Roman" w:cs="Times New Roman"/>
          <w:spacing w:val="-4"/>
        </w:rPr>
        <w:t xml:space="preserve"> </w:t>
      </w:r>
      <w:r w:rsidRPr="00B87FD4">
        <w:rPr>
          <w:rFonts w:ascii="Times New Roman" w:hAnsi="Times New Roman" w:cs="Times New Roman"/>
        </w:rPr>
        <w:t>costituiti,</w:t>
      </w:r>
      <w:r w:rsidRPr="00B87FD4">
        <w:rPr>
          <w:rFonts w:ascii="Times New Roman" w:hAnsi="Times New Roman" w:cs="Times New Roman"/>
          <w:spacing w:val="-5"/>
        </w:rPr>
        <w:t xml:space="preserve"> </w:t>
      </w:r>
      <w:r w:rsidRPr="00B87FD4">
        <w:rPr>
          <w:rFonts w:ascii="Times New Roman" w:hAnsi="Times New Roman" w:cs="Times New Roman"/>
        </w:rPr>
        <w:t>nonché</w:t>
      </w:r>
      <w:r w:rsidRPr="00B87FD4">
        <w:rPr>
          <w:rFonts w:ascii="Times New Roman" w:hAnsi="Times New Roman" w:cs="Times New Roman"/>
          <w:spacing w:val="-5"/>
        </w:rPr>
        <w:t xml:space="preserve"> </w:t>
      </w:r>
      <w:r w:rsidRPr="00B87FD4">
        <w:rPr>
          <w:rFonts w:ascii="Times New Roman" w:hAnsi="Times New Roman" w:cs="Times New Roman"/>
        </w:rPr>
        <w:t>in</w:t>
      </w:r>
      <w:r w:rsidRPr="00B87FD4">
        <w:rPr>
          <w:rFonts w:ascii="Times New Roman" w:hAnsi="Times New Roman" w:cs="Times New Roman"/>
          <w:spacing w:val="-5"/>
        </w:rPr>
        <w:t xml:space="preserve"> </w:t>
      </w:r>
      <w:r w:rsidRPr="00B87FD4">
        <w:rPr>
          <w:rFonts w:ascii="Times New Roman" w:hAnsi="Times New Roman" w:cs="Times New Roman"/>
        </w:rPr>
        <w:t>caso</w:t>
      </w:r>
      <w:r w:rsidRPr="00B87FD4">
        <w:rPr>
          <w:rFonts w:ascii="Times New Roman" w:hAnsi="Times New Roman" w:cs="Times New Roman"/>
          <w:spacing w:val="-5"/>
        </w:rPr>
        <w:t xml:space="preserve"> </w:t>
      </w:r>
      <w:r w:rsidRPr="00B87FD4">
        <w:rPr>
          <w:rFonts w:ascii="Times New Roman" w:hAnsi="Times New Roman" w:cs="Times New Roman"/>
        </w:rPr>
        <w:t>di</w:t>
      </w:r>
      <w:r w:rsidRPr="00B87FD4">
        <w:rPr>
          <w:rFonts w:ascii="Times New Roman" w:hAnsi="Times New Roman" w:cs="Times New Roman"/>
          <w:spacing w:val="-5"/>
        </w:rPr>
        <w:t xml:space="preserve"> </w:t>
      </w:r>
      <w:r w:rsidRPr="00B87FD4">
        <w:rPr>
          <w:rFonts w:ascii="Times New Roman" w:hAnsi="Times New Roman" w:cs="Times New Roman"/>
        </w:rPr>
        <w:t>aggregazioni</w:t>
      </w:r>
      <w:r w:rsidRPr="00B87FD4">
        <w:rPr>
          <w:rFonts w:ascii="Times New Roman" w:hAnsi="Times New Roman" w:cs="Times New Roman"/>
          <w:spacing w:val="-5"/>
        </w:rPr>
        <w:t xml:space="preserve"> </w:t>
      </w:r>
      <w:r w:rsidRPr="00B87FD4">
        <w:rPr>
          <w:rFonts w:ascii="Times New Roman" w:hAnsi="Times New Roman" w:cs="Times New Roman"/>
        </w:rPr>
        <w:t>di</w:t>
      </w:r>
      <w:r w:rsidRPr="00B87FD4">
        <w:rPr>
          <w:rFonts w:ascii="Times New Roman" w:hAnsi="Times New Roman" w:cs="Times New Roman"/>
          <w:spacing w:val="-5"/>
        </w:rPr>
        <w:t xml:space="preserve"> </w:t>
      </w:r>
      <w:r w:rsidRPr="00B87FD4">
        <w:rPr>
          <w:rFonts w:ascii="Times New Roman" w:hAnsi="Times New Roman" w:cs="Times New Roman"/>
        </w:rPr>
        <w:t>imprese</w:t>
      </w:r>
      <w:r w:rsidRPr="00B87FD4">
        <w:rPr>
          <w:rFonts w:ascii="Times New Roman" w:hAnsi="Times New Roman" w:cs="Times New Roman"/>
          <w:spacing w:val="-3"/>
        </w:rPr>
        <w:t xml:space="preserve"> </w:t>
      </w:r>
      <w:r w:rsidRPr="00B87FD4">
        <w:rPr>
          <w:rFonts w:ascii="Times New Roman" w:hAnsi="Times New Roman" w:cs="Times New Roman"/>
        </w:rPr>
        <w:t>di</w:t>
      </w:r>
      <w:r w:rsidRPr="00B87FD4">
        <w:rPr>
          <w:rFonts w:ascii="Times New Roman" w:hAnsi="Times New Roman" w:cs="Times New Roman"/>
          <w:spacing w:val="-5"/>
        </w:rPr>
        <w:t xml:space="preserve"> </w:t>
      </w:r>
      <w:r w:rsidRPr="00B87FD4">
        <w:rPr>
          <w:rFonts w:ascii="Times New Roman" w:hAnsi="Times New Roman" w:cs="Times New Roman"/>
        </w:rPr>
        <w:t>rete,</w:t>
      </w:r>
      <w:r w:rsidRPr="00B87FD4">
        <w:rPr>
          <w:rFonts w:ascii="Times New Roman" w:hAnsi="Times New Roman" w:cs="Times New Roman"/>
          <w:spacing w:val="-5"/>
        </w:rPr>
        <w:t xml:space="preserve"> </w:t>
      </w:r>
      <w:r w:rsidRPr="00B87FD4">
        <w:rPr>
          <w:rFonts w:ascii="Times New Roman" w:hAnsi="Times New Roman" w:cs="Times New Roman"/>
        </w:rPr>
        <w:t>i</w:t>
      </w:r>
      <w:r w:rsidRPr="00B87FD4">
        <w:rPr>
          <w:rFonts w:ascii="Times New Roman" w:hAnsi="Times New Roman" w:cs="Times New Roman"/>
          <w:spacing w:val="-5"/>
        </w:rPr>
        <w:t xml:space="preserve"> </w:t>
      </w:r>
      <w:r w:rsidRPr="00B87FD4">
        <w:rPr>
          <w:rFonts w:ascii="Times New Roman" w:hAnsi="Times New Roman" w:cs="Times New Roman"/>
        </w:rPr>
        <w:t>suddetti</w:t>
      </w:r>
      <w:r w:rsidRPr="00B87FD4">
        <w:rPr>
          <w:rFonts w:ascii="Times New Roman" w:hAnsi="Times New Roman" w:cs="Times New Roman"/>
          <w:spacing w:val="-5"/>
        </w:rPr>
        <w:t xml:space="preserve"> </w:t>
      </w:r>
      <w:r w:rsidRPr="00B87FD4">
        <w:rPr>
          <w:rFonts w:ascii="Times New Roman" w:hAnsi="Times New Roman" w:cs="Times New Roman"/>
        </w:rPr>
        <w:t>documenti,</w:t>
      </w:r>
      <w:r w:rsidRPr="00B87FD4">
        <w:rPr>
          <w:rFonts w:ascii="Times New Roman" w:hAnsi="Times New Roman" w:cs="Times New Roman"/>
          <w:spacing w:val="25"/>
          <w:w w:val="99"/>
        </w:rPr>
        <w:t xml:space="preserve"> </w:t>
      </w:r>
      <w:r w:rsidRPr="00B87FD4">
        <w:rPr>
          <w:rFonts w:ascii="Times New Roman" w:hAnsi="Times New Roman" w:cs="Times New Roman"/>
          <w:b/>
          <w:bCs/>
        </w:rPr>
        <w:t>a</w:t>
      </w:r>
      <w:r w:rsidRPr="00B87FD4">
        <w:rPr>
          <w:rFonts w:ascii="Times New Roman" w:hAnsi="Times New Roman" w:cs="Times New Roman"/>
          <w:b/>
          <w:bCs/>
          <w:spacing w:val="21"/>
        </w:rPr>
        <w:t xml:space="preserve"> </w:t>
      </w:r>
      <w:r w:rsidRPr="00B87FD4">
        <w:rPr>
          <w:rFonts w:ascii="Times New Roman" w:hAnsi="Times New Roman" w:cs="Times New Roman"/>
          <w:b/>
          <w:bCs/>
          <w:spacing w:val="-1"/>
        </w:rPr>
        <w:t>pena</w:t>
      </w:r>
      <w:r w:rsidRPr="00B87FD4">
        <w:rPr>
          <w:rFonts w:ascii="Times New Roman" w:hAnsi="Times New Roman" w:cs="Times New Roman"/>
          <w:b/>
          <w:bCs/>
          <w:spacing w:val="22"/>
        </w:rPr>
        <w:t xml:space="preserve"> </w:t>
      </w:r>
      <w:r w:rsidRPr="00B87FD4">
        <w:rPr>
          <w:rFonts w:ascii="Times New Roman" w:hAnsi="Times New Roman" w:cs="Times New Roman"/>
          <w:b/>
          <w:bCs/>
          <w:spacing w:val="-1"/>
        </w:rPr>
        <w:t>di</w:t>
      </w:r>
      <w:r w:rsidRPr="00B87FD4">
        <w:rPr>
          <w:rFonts w:ascii="Times New Roman" w:hAnsi="Times New Roman" w:cs="Times New Roman"/>
          <w:b/>
          <w:bCs/>
          <w:spacing w:val="22"/>
        </w:rPr>
        <w:t xml:space="preserve"> </w:t>
      </w:r>
      <w:r w:rsidRPr="00B87FD4">
        <w:rPr>
          <w:rFonts w:ascii="Times New Roman" w:hAnsi="Times New Roman" w:cs="Times New Roman"/>
          <w:b/>
          <w:bCs/>
          <w:spacing w:val="-1"/>
        </w:rPr>
        <w:t>esclusione</w:t>
      </w:r>
      <w:r w:rsidRPr="00B87FD4">
        <w:rPr>
          <w:rFonts w:ascii="Times New Roman" w:hAnsi="Times New Roman" w:cs="Times New Roman"/>
          <w:spacing w:val="-1"/>
        </w:rPr>
        <w:t>,</w:t>
      </w:r>
      <w:r w:rsidRPr="00B87FD4">
        <w:rPr>
          <w:rFonts w:ascii="Times New Roman" w:hAnsi="Times New Roman" w:cs="Times New Roman"/>
          <w:spacing w:val="22"/>
        </w:rPr>
        <w:t xml:space="preserve"> </w:t>
      </w:r>
      <w:r w:rsidRPr="00B87FD4">
        <w:rPr>
          <w:rFonts w:ascii="Times New Roman" w:hAnsi="Times New Roman" w:cs="Times New Roman"/>
        </w:rPr>
        <w:t>devono</w:t>
      </w:r>
      <w:r w:rsidRPr="00B87FD4">
        <w:rPr>
          <w:rFonts w:ascii="Times New Roman" w:hAnsi="Times New Roman" w:cs="Times New Roman"/>
          <w:spacing w:val="23"/>
        </w:rPr>
        <w:t xml:space="preserve"> </w:t>
      </w:r>
      <w:r w:rsidRPr="00B87FD4">
        <w:rPr>
          <w:rFonts w:ascii="Times New Roman" w:hAnsi="Times New Roman" w:cs="Times New Roman"/>
        </w:rPr>
        <w:t>essere</w:t>
      </w:r>
      <w:r w:rsidRPr="00B87FD4">
        <w:rPr>
          <w:rFonts w:ascii="Times New Roman" w:hAnsi="Times New Roman" w:cs="Times New Roman"/>
          <w:spacing w:val="22"/>
        </w:rPr>
        <w:t xml:space="preserve"> </w:t>
      </w:r>
      <w:r w:rsidRPr="00B87FD4">
        <w:rPr>
          <w:rFonts w:ascii="Times New Roman" w:hAnsi="Times New Roman" w:cs="Times New Roman"/>
        </w:rPr>
        <w:t>sottoscritti</w:t>
      </w:r>
      <w:r w:rsidRPr="00B87FD4">
        <w:rPr>
          <w:rFonts w:ascii="Times New Roman" w:hAnsi="Times New Roman" w:cs="Times New Roman"/>
          <w:spacing w:val="22"/>
        </w:rPr>
        <w:t xml:space="preserve"> </w:t>
      </w:r>
      <w:r w:rsidRPr="00B87FD4">
        <w:rPr>
          <w:rFonts w:ascii="Times New Roman" w:hAnsi="Times New Roman" w:cs="Times New Roman"/>
        </w:rPr>
        <w:t>da</w:t>
      </w:r>
      <w:r w:rsidRPr="00B87FD4">
        <w:rPr>
          <w:rFonts w:ascii="Times New Roman" w:hAnsi="Times New Roman" w:cs="Times New Roman"/>
          <w:spacing w:val="22"/>
        </w:rPr>
        <w:t xml:space="preserve"> </w:t>
      </w:r>
      <w:r w:rsidRPr="00B87FD4">
        <w:rPr>
          <w:rFonts w:ascii="Times New Roman" w:hAnsi="Times New Roman" w:cs="Times New Roman"/>
        </w:rPr>
        <w:t>tutti</w:t>
      </w:r>
      <w:r w:rsidRPr="00B87FD4">
        <w:rPr>
          <w:rFonts w:ascii="Times New Roman" w:hAnsi="Times New Roman" w:cs="Times New Roman"/>
          <w:spacing w:val="22"/>
        </w:rPr>
        <w:t xml:space="preserve"> </w:t>
      </w:r>
      <w:r w:rsidRPr="00B87FD4">
        <w:rPr>
          <w:rFonts w:ascii="Times New Roman" w:hAnsi="Times New Roman" w:cs="Times New Roman"/>
        </w:rPr>
        <w:t>i</w:t>
      </w:r>
      <w:r w:rsidRPr="00B87FD4">
        <w:rPr>
          <w:rFonts w:ascii="Times New Roman" w:hAnsi="Times New Roman" w:cs="Times New Roman"/>
          <w:spacing w:val="22"/>
        </w:rPr>
        <w:t xml:space="preserve"> </w:t>
      </w:r>
      <w:r w:rsidRPr="00B87FD4">
        <w:rPr>
          <w:rFonts w:ascii="Times New Roman" w:hAnsi="Times New Roman" w:cs="Times New Roman"/>
        </w:rPr>
        <w:t>soggetti</w:t>
      </w:r>
      <w:r w:rsidRPr="00B87FD4">
        <w:rPr>
          <w:rFonts w:ascii="Times New Roman" w:hAnsi="Times New Roman" w:cs="Times New Roman"/>
          <w:spacing w:val="22"/>
        </w:rPr>
        <w:t xml:space="preserve"> </w:t>
      </w:r>
      <w:r w:rsidRPr="00B87FD4">
        <w:rPr>
          <w:rFonts w:ascii="Times New Roman" w:hAnsi="Times New Roman" w:cs="Times New Roman"/>
        </w:rPr>
        <w:t>che</w:t>
      </w:r>
      <w:r w:rsidRPr="00B87FD4">
        <w:rPr>
          <w:rFonts w:ascii="Times New Roman" w:hAnsi="Times New Roman" w:cs="Times New Roman"/>
          <w:spacing w:val="22"/>
        </w:rPr>
        <w:t xml:space="preserve"> </w:t>
      </w:r>
      <w:r w:rsidRPr="00B87FD4">
        <w:rPr>
          <w:rFonts w:ascii="Times New Roman" w:hAnsi="Times New Roman" w:cs="Times New Roman"/>
        </w:rPr>
        <w:t>costituiranno</w:t>
      </w:r>
      <w:r w:rsidRPr="00B87FD4">
        <w:rPr>
          <w:rFonts w:ascii="Times New Roman" w:hAnsi="Times New Roman" w:cs="Times New Roman"/>
          <w:spacing w:val="23"/>
        </w:rPr>
        <w:t xml:space="preserve"> </w:t>
      </w:r>
      <w:r w:rsidRPr="00B87FD4">
        <w:rPr>
          <w:rFonts w:ascii="Times New Roman" w:hAnsi="Times New Roman" w:cs="Times New Roman"/>
        </w:rPr>
        <w:t>il</w:t>
      </w:r>
      <w:r w:rsidRPr="00B87FD4">
        <w:rPr>
          <w:rFonts w:ascii="Times New Roman" w:hAnsi="Times New Roman" w:cs="Times New Roman"/>
          <w:spacing w:val="30"/>
          <w:w w:val="99"/>
        </w:rPr>
        <w:t xml:space="preserve"> </w:t>
      </w:r>
      <w:r w:rsidRPr="00B87FD4">
        <w:rPr>
          <w:rFonts w:ascii="Times New Roman" w:hAnsi="Times New Roman" w:cs="Times New Roman"/>
          <w:spacing w:val="-1"/>
        </w:rPr>
        <w:t>predetto</w:t>
      </w:r>
      <w:r w:rsidRPr="00B87FD4">
        <w:rPr>
          <w:rFonts w:ascii="Times New Roman" w:hAnsi="Times New Roman" w:cs="Times New Roman"/>
          <w:spacing w:val="-12"/>
        </w:rPr>
        <w:t xml:space="preserve"> </w:t>
      </w:r>
      <w:r w:rsidRPr="00B87FD4">
        <w:rPr>
          <w:rFonts w:ascii="Times New Roman" w:hAnsi="Times New Roman" w:cs="Times New Roman"/>
          <w:spacing w:val="-1"/>
        </w:rPr>
        <w:t>raggruppamento,</w:t>
      </w:r>
      <w:r w:rsidRPr="00B87FD4">
        <w:rPr>
          <w:rFonts w:ascii="Times New Roman" w:hAnsi="Times New Roman" w:cs="Times New Roman"/>
          <w:spacing w:val="-9"/>
        </w:rPr>
        <w:t xml:space="preserve"> </w:t>
      </w:r>
      <w:r w:rsidRPr="00B87FD4">
        <w:rPr>
          <w:rFonts w:ascii="Times New Roman" w:hAnsi="Times New Roman" w:cs="Times New Roman"/>
          <w:spacing w:val="-1"/>
        </w:rPr>
        <w:t>aggregazione</w:t>
      </w:r>
      <w:r w:rsidRPr="00B87FD4">
        <w:rPr>
          <w:rFonts w:ascii="Times New Roman" w:hAnsi="Times New Roman" w:cs="Times New Roman"/>
          <w:spacing w:val="-10"/>
        </w:rPr>
        <w:t xml:space="preserve"> </w:t>
      </w:r>
      <w:r w:rsidRPr="00B87FD4">
        <w:rPr>
          <w:rFonts w:ascii="Times New Roman" w:hAnsi="Times New Roman" w:cs="Times New Roman"/>
          <w:spacing w:val="-1"/>
        </w:rPr>
        <w:t>di</w:t>
      </w:r>
      <w:r w:rsidRPr="00B87FD4">
        <w:rPr>
          <w:rFonts w:ascii="Times New Roman" w:hAnsi="Times New Roman" w:cs="Times New Roman"/>
          <w:spacing w:val="-11"/>
        </w:rPr>
        <w:t xml:space="preserve"> </w:t>
      </w:r>
      <w:r w:rsidRPr="00B87FD4">
        <w:rPr>
          <w:rFonts w:ascii="Times New Roman" w:hAnsi="Times New Roman" w:cs="Times New Roman"/>
          <w:spacing w:val="-1"/>
        </w:rPr>
        <w:t>imprese</w:t>
      </w:r>
      <w:r w:rsidRPr="00B87FD4">
        <w:rPr>
          <w:rFonts w:ascii="Times New Roman" w:hAnsi="Times New Roman" w:cs="Times New Roman"/>
          <w:spacing w:val="-10"/>
        </w:rPr>
        <w:t xml:space="preserve"> </w:t>
      </w:r>
      <w:r w:rsidRPr="00B87FD4">
        <w:rPr>
          <w:rFonts w:ascii="Times New Roman" w:hAnsi="Times New Roman" w:cs="Times New Roman"/>
        </w:rPr>
        <w:t>o</w:t>
      </w:r>
      <w:r w:rsidRPr="00B87FD4">
        <w:rPr>
          <w:rFonts w:ascii="Times New Roman" w:hAnsi="Times New Roman" w:cs="Times New Roman"/>
          <w:spacing w:val="-11"/>
        </w:rPr>
        <w:t xml:space="preserve"> </w:t>
      </w:r>
      <w:r w:rsidRPr="00B87FD4">
        <w:rPr>
          <w:rFonts w:ascii="Times New Roman" w:hAnsi="Times New Roman" w:cs="Times New Roman"/>
          <w:spacing w:val="-1"/>
        </w:rPr>
        <w:t>consorzio</w:t>
      </w:r>
    </w:p>
    <w:p w:rsidR="00613AD7" w:rsidRPr="00B87FD4" w:rsidRDefault="00613AD7" w:rsidP="00B87FD4">
      <w:pPr>
        <w:pStyle w:val="Corpodeltesto"/>
        <w:kinsoku w:val="0"/>
        <w:overflowPunct w:val="0"/>
        <w:spacing w:before="12"/>
        <w:ind w:left="0"/>
        <w:jc w:val="both"/>
        <w:rPr>
          <w:rFonts w:ascii="Times New Roman" w:hAnsi="Times New Roman" w:cs="Times New Roman"/>
          <w:sz w:val="23"/>
          <w:szCs w:val="23"/>
        </w:rPr>
      </w:pPr>
    </w:p>
    <w:p w:rsidR="00613AD7" w:rsidRPr="001C6B61" w:rsidRDefault="00613AD7" w:rsidP="00B87FD4">
      <w:pPr>
        <w:pStyle w:val="Corpodeltesto"/>
        <w:numPr>
          <w:ilvl w:val="0"/>
          <w:numId w:val="10"/>
        </w:numPr>
        <w:tabs>
          <w:tab w:val="left" w:pos="560"/>
        </w:tabs>
        <w:kinsoku w:val="0"/>
        <w:overflowPunct w:val="0"/>
        <w:ind w:left="559"/>
        <w:jc w:val="both"/>
        <w:rPr>
          <w:rFonts w:ascii="Times New Roman" w:hAnsi="Times New Roman" w:cs="Times New Roman"/>
        </w:rPr>
      </w:pPr>
      <w:r w:rsidRPr="001C6B61">
        <w:rPr>
          <w:rFonts w:ascii="Times New Roman" w:hAnsi="Times New Roman" w:cs="Times New Roman"/>
          <w:b/>
          <w:bCs/>
        </w:rPr>
        <w:t>Procedura</w:t>
      </w:r>
      <w:r w:rsidRPr="001C6B61">
        <w:rPr>
          <w:rFonts w:ascii="Times New Roman" w:hAnsi="Times New Roman" w:cs="Times New Roman"/>
          <w:b/>
          <w:bCs/>
          <w:spacing w:val="-16"/>
        </w:rPr>
        <w:t xml:space="preserve"> </w:t>
      </w:r>
      <w:r w:rsidRPr="001C6B61">
        <w:rPr>
          <w:rFonts w:ascii="Times New Roman" w:hAnsi="Times New Roman" w:cs="Times New Roman"/>
          <w:b/>
          <w:bCs/>
        </w:rPr>
        <w:t>di</w:t>
      </w:r>
      <w:r w:rsidRPr="001C6B61">
        <w:rPr>
          <w:rFonts w:ascii="Times New Roman" w:hAnsi="Times New Roman" w:cs="Times New Roman"/>
          <w:b/>
          <w:bCs/>
          <w:spacing w:val="-14"/>
        </w:rPr>
        <w:t xml:space="preserve"> </w:t>
      </w:r>
      <w:r w:rsidRPr="001C6B61">
        <w:rPr>
          <w:rFonts w:ascii="Times New Roman" w:hAnsi="Times New Roman" w:cs="Times New Roman"/>
          <w:b/>
          <w:bCs/>
        </w:rPr>
        <w:t>aggiudicazione</w:t>
      </w:r>
    </w:p>
    <w:p w:rsidR="00613AD7" w:rsidRPr="00B87FD4" w:rsidRDefault="00613AD7" w:rsidP="00B87FD4">
      <w:pPr>
        <w:pStyle w:val="Corpodeltesto"/>
        <w:kinsoku w:val="0"/>
        <w:overflowPunct w:val="0"/>
        <w:spacing w:before="11"/>
        <w:ind w:left="0"/>
        <w:jc w:val="both"/>
        <w:rPr>
          <w:rFonts w:ascii="Times New Roman" w:hAnsi="Times New Roman" w:cs="Times New Roman"/>
          <w:b/>
          <w:bCs/>
          <w:sz w:val="21"/>
          <w:szCs w:val="21"/>
        </w:rPr>
      </w:pPr>
    </w:p>
    <w:p w:rsidR="00613AD7" w:rsidRPr="001C6B61" w:rsidRDefault="00613AD7" w:rsidP="00B87FD4">
      <w:pPr>
        <w:pStyle w:val="Corpodeltesto"/>
        <w:numPr>
          <w:ilvl w:val="1"/>
          <w:numId w:val="10"/>
        </w:numPr>
        <w:tabs>
          <w:tab w:val="left" w:pos="779"/>
        </w:tabs>
        <w:kinsoku w:val="0"/>
        <w:overflowPunct w:val="0"/>
        <w:ind w:firstLine="0"/>
        <w:jc w:val="both"/>
        <w:rPr>
          <w:rFonts w:ascii="Times New Roman" w:hAnsi="Times New Roman" w:cs="Times New Roman"/>
        </w:rPr>
      </w:pPr>
      <w:r w:rsidRPr="001C6B61">
        <w:rPr>
          <w:rFonts w:ascii="Times New Roman" w:hAnsi="Times New Roman" w:cs="Times New Roman"/>
          <w:b/>
          <w:bCs/>
          <w:spacing w:val="-1"/>
        </w:rPr>
        <w:t>Apertura</w:t>
      </w:r>
      <w:r w:rsidRPr="001C6B61">
        <w:rPr>
          <w:rFonts w:ascii="Times New Roman" w:hAnsi="Times New Roman" w:cs="Times New Roman"/>
          <w:b/>
          <w:bCs/>
          <w:spacing w:val="-11"/>
        </w:rPr>
        <w:t xml:space="preserve"> </w:t>
      </w:r>
      <w:r w:rsidRPr="001C6B61">
        <w:rPr>
          <w:rFonts w:ascii="Times New Roman" w:hAnsi="Times New Roman" w:cs="Times New Roman"/>
          <w:b/>
          <w:bCs/>
          <w:spacing w:val="-1"/>
        </w:rPr>
        <w:t>dei</w:t>
      </w:r>
      <w:r w:rsidRPr="001C6B61">
        <w:rPr>
          <w:rFonts w:ascii="Times New Roman" w:hAnsi="Times New Roman" w:cs="Times New Roman"/>
          <w:b/>
          <w:bCs/>
          <w:spacing w:val="-10"/>
        </w:rPr>
        <w:t xml:space="preserve"> </w:t>
      </w:r>
      <w:r w:rsidRPr="001C6B61">
        <w:rPr>
          <w:rFonts w:ascii="Times New Roman" w:hAnsi="Times New Roman" w:cs="Times New Roman"/>
          <w:b/>
          <w:bCs/>
          <w:spacing w:val="-1"/>
        </w:rPr>
        <w:t>plichi</w:t>
      </w:r>
      <w:r w:rsidRPr="001C6B61">
        <w:rPr>
          <w:rFonts w:ascii="Times New Roman" w:hAnsi="Times New Roman" w:cs="Times New Roman"/>
          <w:b/>
          <w:bCs/>
          <w:spacing w:val="-10"/>
        </w:rPr>
        <w:t xml:space="preserve"> </w:t>
      </w:r>
      <w:r w:rsidRPr="001C6B61">
        <w:rPr>
          <w:rFonts w:ascii="Times New Roman" w:hAnsi="Times New Roman" w:cs="Times New Roman"/>
          <w:b/>
          <w:bCs/>
        </w:rPr>
        <w:t>e</w:t>
      </w:r>
      <w:r w:rsidRPr="001C6B61">
        <w:rPr>
          <w:rFonts w:ascii="Times New Roman" w:hAnsi="Times New Roman" w:cs="Times New Roman"/>
          <w:b/>
          <w:bCs/>
          <w:spacing w:val="-12"/>
        </w:rPr>
        <w:t xml:space="preserve"> </w:t>
      </w:r>
      <w:r w:rsidRPr="001C6B61">
        <w:rPr>
          <w:rFonts w:ascii="Times New Roman" w:hAnsi="Times New Roman" w:cs="Times New Roman"/>
          <w:b/>
          <w:bCs/>
          <w:spacing w:val="-1"/>
        </w:rPr>
        <w:t>verifica</w:t>
      </w:r>
      <w:r w:rsidRPr="001C6B61">
        <w:rPr>
          <w:rFonts w:ascii="Times New Roman" w:hAnsi="Times New Roman" w:cs="Times New Roman"/>
          <w:b/>
          <w:bCs/>
          <w:spacing w:val="-11"/>
        </w:rPr>
        <w:t xml:space="preserve"> </w:t>
      </w:r>
      <w:r w:rsidRPr="001C6B61">
        <w:rPr>
          <w:rFonts w:ascii="Times New Roman" w:hAnsi="Times New Roman" w:cs="Times New Roman"/>
          <w:b/>
          <w:bCs/>
          <w:spacing w:val="-1"/>
        </w:rPr>
        <w:t>della</w:t>
      </w:r>
      <w:r w:rsidRPr="001C6B61">
        <w:rPr>
          <w:rFonts w:ascii="Times New Roman" w:hAnsi="Times New Roman" w:cs="Times New Roman"/>
          <w:b/>
          <w:bCs/>
          <w:spacing w:val="-9"/>
        </w:rPr>
        <w:t xml:space="preserve"> </w:t>
      </w:r>
      <w:r w:rsidRPr="001C6B61">
        <w:rPr>
          <w:rFonts w:ascii="Times New Roman" w:hAnsi="Times New Roman" w:cs="Times New Roman"/>
          <w:b/>
          <w:bCs/>
          <w:spacing w:val="-1"/>
        </w:rPr>
        <w:t>documentazione</w:t>
      </w:r>
      <w:r w:rsidRPr="001C6B61">
        <w:rPr>
          <w:rFonts w:ascii="Times New Roman" w:hAnsi="Times New Roman" w:cs="Times New Roman"/>
          <w:b/>
          <w:bCs/>
          <w:spacing w:val="-11"/>
        </w:rPr>
        <w:t xml:space="preserve"> </w:t>
      </w:r>
      <w:r w:rsidRPr="001C6B61">
        <w:rPr>
          <w:rFonts w:ascii="Times New Roman" w:hAnsi="Times New Roman" w:cs="Times New Roman"/>
          <w:b/>
          <w:bCs/>
          <w:spacing w:val="-1"/>
        </w:rPr>
        <w:t>amministrativa</w:t>
      </w:r>
    </w:p>
    <w:p w:rsidR="00613AD7" w:rsidRPr="00B87FD4" w:rsidRDefault="00613AD7" w:rsidP="00B87FD4">
      <w:pPr>
        <w:pStyle w:val="Corpodeltesto"/>
        <w:kinsoku w:val="0"/>
        <w:overflowPunct w:val="0"/>
        <w:spacing w:before="11"/>
        <w:ind w:left="0"/>
        <w:jc w:val="both"/>
        <w:rPr>
          <w:rFonts w:ascii="Times New Roman" w:hAnsi="Times New Roman" w:cs="Times New Roman"/>
          <w:b/>
          <w:bCs/>
          <w:sz w:val="21"/>
          <w:szCs w:val="21"/>
        </w:rPr>
      </w:pPr>
    </w:p>
    <w:p w:rsidR="00613AD7" w:rsidRPr="00B87FD4" w:rsidRDefault="00613AD7" w:rsidP="00B87FD4">
      <w:pPr>
        <w:pStyle w:val="Corpodeltesto"/>
        <w:kinsoku w:val="0"/>
        <w:overflowPunct w:val="0"/>
        <w:ind w:right="101"/>
        <w:jc w:val="both"/>
        <w:rPr>
          <w:rFonts w:ascii="Times New Roman" w:hAnsi="Times New Roman" w:cs="Times New Roman"/>
        </w:rPr>
      </w:pPr>
      <w:r w:rsidRPr="00B87FD4">
        <w:rPr>
          <w:rFonts w:ascii="Times New Roman" w:hAnsi="Times New Roman" w:cs="Times New Roman"/>
        </w:rPr>
        <w:t>La</w:t>
      </w:r>
      <w:r w:rsidRPr="00B87FD4">
        <w:rPr>
          <w:rFonts w:ascii="Times New Roman" w:hAnsi="Times New Roman" w:cs="Times New Roman"/>
          <w:spacing w:val="-5"/>
        </w:rPr>
        <w:t xml:space="preserve"> </w:t>
      </w:r>
      <w:r w:rsidRPr="00B87FD4">
        <w:rPr>
          <w:rFonts w:ascii="Times New Roman" w:hAnsi="Times New Roman" w:cs="Times New Roman"/>
          <w:spacing w:val="-1"/>
        </w:rPr>
        <w:t>prima</w:t>
      </w:r>
      <w:r w:rsidRPr="00B87FD4">
        <w:rPr>
          <w:rFonts w:ascii="Times New Roman" w:hAnsi="Times New Roman" w:cs="Times New Roman"/>
          <w:spacing w:val="-4"/>
        </w:rPr>
        <w:t xml:space="preserve"> </w:t>
      </w:r>
      <w:r w:rsidRPr="00B87FD4">
        <w:rPr>
          <w:rFonts w:ascii="Times New Roman" w:hAnsi="Times New Roman" w:cs="Times New Roman"/>
          <w:spacing w:val="-1"/>
        </w:rPr>
        <w:t>seduta</w:t>
      </w:r>
      <w:r w:rsidRPr="00B87FD4">
        <w:rPr>
          <w:rFonts w:ascii="Times New Roman" w:hAnsi="Times New Roman" w:cs="Times New Roman"/>
          <w:spacing w:val="-3"/>
        </w:rPr>
        <w:t xml:space="preserve"> </w:t>
      </w:r>
      <w:r w:rsidRPr="00B87FD4">
        <w:rPr>
          <w:rFonts w:ascii="Times New Roman" w:hAnsi="Times New Roman" w:cs="Times New Roman"/>
          <w:spacing w:val="-1"/>
        </w:rPr>
        <w:t>pubblica</w:t>
      </w:r>
      <w:r w:rsidRPr="00B87FD4">
        <w:rPr>
          <w:rFonts w:ascii="Times New Roman" w:hAnsi="Times New Roman" w:cs="Times New Roman"/>
          <w:spacing w:val="-3"/>
        </w:rPr>
        <w:t xml:space="preserve"> </w:t>
      </w:r>
      <w:r w:rsidRPr="00B87FD4">
        <w:rPr>
          <w:rFonts w:ascii="Times New Roman" w:hAnsi="Times New Roman" w:cs="Times New Roman"/>
          <w:spacing w:val="-1"/>
        </w:rPr>
        <w:t>avrà</w:t>
      </w:r>
      <w:r w:rsidRPr="00B87FD4">
        <w:rPr>
          <w:rFonts w:ascii="Times New Roman" w:hAnsi="Times New Roman" w:cs="Times New Roman"/>
          <w:spacing w:val="-4"/>
        </w:rPr>
        <w:t xml:space="preserve"> </w:t>
      </w:r>
      <w:r w:rsidRPr="00B87FD4">
        <w:rPr>
          <w:rFonts w:ascii="Times New Roman" w:hAnsi="Times New Roman" w:cs="Times New Roman"/>
          <w:spacing w:val="-1"/>
        </w:rPr>
        <w:t>luogo</w:t>
      </w:r>
      <w:r w:rsidRPr="00B87FD4">
        <w:rPr>
          <w:rFonts w:ascii="Times New Roman" w:hAnsi="Times New Roman" w:cs="Times New Roman"/>
          <w:spacing w:val="-3"/>
        </w:rPr>
        <w:t xml:space="preserve"> </w:t>
      </w:r>
      <w:r w:rsidRPr="00B87FD4">
        <w:rPr>
          <w:rFonts w:ascii="Times New Roman" w:hAnsi="Times New Roman" w:cs="Times New Roman"/>
          <w:spacing w:val="-1"/>
        </w:rPr>
        <w:t xml:space="preserve">presso il Comune di </w:t>
      </w:r>
      <w:proofErr w:type="spellStart"/>
      <w:r w:rsidRPr="001C6B61">
        <w:rPr>
          <w:rFonts w:ascii="Times New Roman" w:hAnsi="Times New Roman" w:cs="Times New Roman"/>
          <w:spacing w:val="-1"/>
        </w:rPr>
        <w:t>Ripi</w:t>
      </w:r>
      <w:proofErr w:type="spellEnd"/>
      <w:r w:rsidRPr="001C6B61">
        <w:rPr>
          <w:rFonts w:ascii="Times New Roman" w:hAnsi="Times New Roman" w:cs="Times New Roman"/>
          <w:spacing w:val="-1"/>
        </w:rPr>
        <w:t xml:space="preserve"> Piazza Manara n. 1 03027 </w:t>
      </w:r>
      <w:proofErr w:type="spellStart"/>
      <w:r w:rsidRPr="001C6B61">
        <w:rPr>
          <w:rFonts w:ascii="Times New Roman" w:hAnsi="Times New Roman" w:cs="Times New Roman"/>
          <w:spacing w:val="-1"/>
        </w:rPr>
        <w:t>Ripi</w:t>
      </w:r>
      <w:proofErr w:type="spellEnd"/>
      <w:r w:rsidRPr="001C6B61">
        <w:rPr>
          <w:rFonts w:ascii="Times New Roman" w:hAnsi="Times New Roman" w:cs="Times New Roman"/>
          <w:spacing w:val="-1"/>
        </w:rPr>
        <w:t xml:space="preserve"> (FR) </w:t>
      </w:r>
      <w:r>
        <w:rPr>
          <w:rFonts w:ascii="Times New Roman" w:hAnsi="Times New Roman" w:cs="Times New Roman"/>
          <w:spacing w:val="-1"/>
        </w:rPr>
        <w:t xml:space="preserve"> alle ore </w:t>
      </w:r>
      <w:r w:rsidRPr="00D24C8C">
        <w:rPr>
          <w:rFonts w:ascii="Times New Roman" w:hAnsi="Times New Roman" w:cs="Times New Roman"/>
          <w:b/>
          <w:spacing w:val="-1"/>
        </w:rPr>
        <w:t>10,00</w:t>
      </w:r>
      <w:r>
        <w:rPr>
          <w:rFonts w:ascii="Times New Roman" w:hAnsi="Times New Roman" w:cs="Times New Roman"/>
          <w:spacing w:val="-1"/>
        </w:rPr>
        <w:t xml:space="preserve"> </w:t>
      </w:r>
      <w:r w:rsidRPr="001C6B61">
        <w:rPr>
          <w:rFonts w:ascii="Times New Roman" w:hAnsi="Times New Roman" w:cs="Times New Roman"/>
          <w:b/>
          <w:bCs/>
        </w:rPr>
        <w:t>giorn</w:t>
      </w:r>
      <w:r>
        <w:rPr>
          <w:rFonts w:ascii="Times New Roman" w:hAnsi="Times New Roman" w:cs="Times New Roman"/>
          <w:b/>
          <w:bCs/>
        </w:rPr>
        <w:t>o 02.03.2018</w:t>
      </w:r>
      <w:r>
        <w:rPr>
          <w:rFonts w:ascii="Times New Roman" w:hAnsi="Times New Roman" w:cs="Times New Roman"/>
          <w:b/>
          <w:bCs/>
          <w:spacing w:val="48"/>
        </w:rPr>
        <w:t xml:space="preserve">. </w:t>
      </w:r>
      <w:r w:rsidRPr="00B87FD4">
        <w:rPr>
          <w:rFonts w:ascii="Times New Roman" w:hAnsi="Times New Roman" w:cs="Times New Roman"/>
          <w:b/>
          <w:bCs/>
          <w:spacing w:val="28"/>
        </w:rPr>
        <w:t xml:space="preserve"> </w:t>
      </w:r>
      <w:r w:rsidRPr="00B87FD4">
        <w:rPr>
          <w:rFonts w:ascii="Times New Roman" w:hAnsi="Times New Roman" w:cs="Times New Roman"/>
        </w:rPr>
        <w:t>I</w:t>
      </w:r>
      <w:r w:rsidRPr="00B87FD4">
        <w:rPr>
          <w:rFonts w:ascii="Times New Roman" w:hAnsi="Times New Roman" w:cs="Times New Roman"/>
          <w:spacing w:val="50"/>
        </w:rPr>
        <w:t xml:space="preserve"> </w:t>
      </w:r>
      <w:r w:rsidRPr="00B87FD4">
        <w:rPr>
          <w:rFonts w:ascii="Times New Roman" w:hAnsi="Times New Roman" w:cs="Times New Roman"/>
        </w:rPr>
        <w:t>legali</w:t>
      </w:r>
      <w:r w:rsidRPr="00B87FD4">
        <w:rPr>
          <w:rFonts w:ascii="Times New Roman" w:hAnsi="Times New Roman" w:cs="Times New Roman"/>
          <w:spacing w:val="47"/>
        </w:rPr>
        <w:t xml:space="preserve"> </w:t>
      </w:r>
      <w:r w:rsidRPr="00B87FD4">
        <w:rPr>
          <w:rFonts w:ascii="Times New Roman" w:hAnsi="Times New Roman" w:cs="Times New Roman"/>
          <w:spacing w:val="-1"/>
        </w:rPr>
        <w:t>rappresentanti</w:t>
      </w:r>
      <w:r w:rsidRPr="00B87FD4">
        <w:rPr>
          <w:rFonts w:ascii="Times New Roman" w:hAnsi="Times New Roman" w:cs="Times New Roman"/>
          <w:spacing w:val="47"/>
        </w:rPr>
        <w:t xml:space="preserve"> </w:t>
      </w:r>
      <w:r w:rsidRPr="00B87FD4">
        <w:rPr>
          <w:rFonts w:ascii="Times New Roman" w:hAnsi="Times New Roman" w:cs="Times New Roman"/>
        </w:rPr>
        <w:t>delle</w:t>
      </w:r>
      <w:r w:rsidRPr="00B87FD4">
        <w:rPr>
          <w:rFonts w:ascii="Times New Roman" w:hAnsi="Times New Roman" w:cs="Times New Roman"/>
          <w:spacing w:val="48"/>
        </w:rPr>
        <w:t xml:space="preserve"> </w:t>
      </w:r>
      <w:r w:rsidRPr="00B87FD4">
        <w:rPr>
          <w:rFonts w:ascii="Times New Roman" w:hAnsi="Times New Roman" w:cs="Times New Roman"/>
          <w:spacing w:val="-1"/>
        </w:rPr>
        <w:t>imprese</w:t>
      </w:r>
      <w:r w:rsidRPr="00B87FD4">
        <w:rPr>
          <w:rFonts w:ascii="Times New Roman" w:hAnsi="Times New Roman" w:cs="Times New Roman"/>
          <w:spacing w:val="49"/>
        </w:rPr>
        <w:t xml:space="preserve"> </w:t>
      </w:r>
      <w:r w:rsidRPr="00B87FD4">
        <w:rPr>
          <w:rFonts w:ascii="Times New Roman" w:hAnsi="Times New Roman" w:cs="Times New Roman"/>
        </w:rPr>
        <w:t>interessate</w:t>
      </w:r>
      <w:r w:rsidRPr="00B87FD4">
        <w:rPr>
          <w:rFonts w:ascii="Times New Roman" w:hAnsi="Times New Roman" w:cs="Times New Roman"/>
          <w:spacing w:val="44"/>
          <w:w w:val="99"/>
        </w:rPr>
        <w:t xml:space="preserve"> </w:t>
      </w:r>
      <w:r w:rsidRPr="00B87FD4">
        <w:rPr>
          <w:rFonts w:ascii="Times New Roman" w:hAnsi="Times New Roman" w:cs="Times New Roman"/>
        </w:rPr>
        <w:t>oppure</w:t>
      </w:r>
      <w:r w:rsidRPr="00B87FD4">
        <w:rPr>
          <w:rFonts w:ascii="Times New Roman" w:hAnsi="Times New Roman" w:cs="Times New Roman"/>
          <w:spacing w:val="4"/>
        </w:rPr>
        <w:t xml:space="preserve"> </w:t>
      </w:r>
      <w:r w:rsidRPr="00B87FD4">
        <w:rPr>
          <w:rFonts w:ascii="Times New Roman" w:hAnsi="Times New Roman" w:cs="Times New Roman"/>
        </w:rPr>
        <w:t>persone</w:t>
      </w:r>
      <w:r w:rsidRPr="00B87FD4">
        <w:rPr>
          <w:rFonts w:ascii="Times New Roman" w:hAnsi="Times New Roman" w:cs="Times New Roman"/>
          <w:spacing w:val="5"/>
        </w:rPr>
        <w:t xml:space="preserve"> </w:t>
      </w:r>
      <w:r w:rsidRPr="00B87FD4">
        <w:rPr>
          <w:rFonts w:ascii="Times New Roman" w:hAnsi="Times New Roman" w:cs="Times New Roman"/>
        </w:rPr>
        <w:t>munite</w:t>
      </w:r>
      <w:r w:rsidRPr="00B87FD4">
        <w:rPr>
          <w:rFonts w:ascii="Times New Roman" w:hAnsi="Times New Roman" w:cs="Times New Roman"/>
          <w:spacing w:val="4"/>
        </w:rPr>
        <w:t xml:space="preserve"> </w:t>
      </w:r>
      <w:r w:rsidRPr="00B87FD4">
        <w:rPr>
          <w:rFonts w:ascii="Times New Roman" w:hAnsi="Times New Roman" w:cs="Times New Roman"/>
        </w:rPr>
        <w:t>di</w:t>
      </w:r>
      <w:r w:rsidRPr="00B87FD4">
        <w:rPr>
          <w:rFonts w:ascii="Times New Roman" w:hAnsi="Times New Roman" w:cs="Times New Roman"/>
          <w:spacing w:val="6"/>
        </w:rPr>
        <w:t xml:space="preserve"> </w:t>
      </w:r>
      <w:r w:rsidRPr="00B87FD4">
        <w:rPr>
          <w:rFonts w:ascii="Times New Roman" w:hAnsi="Times New Roman" w:cs="Times New Roman"/>
        </w:rPr>
        <w:t>specifica</w:t>
      </w:r>
      <w:r w:rsidRPr="00B87FD4">
        <w:rPr>
          <w:rFonts w:ascii="Times New Roman" w:hAnsi="Times New Roman" w:cs="Times New Roman"/>
          <w:spacing w:val="6"/>
        </w:rPr>
        <w:t xml:space="preserve"> </w:t>
      </w:r>
      <w:r w:rsidRPr="00B87FD4">
        <w:rPr>
          <w:rFonts w:ascii="Times New Roman" w:hAnsi="Times New Roman" w:cs="Times New Roman"/>
          <w:spacing w:val="-1"/>
        </w:rPr>
        <w:t>delega,</w:t>
      </w:r>
      <w:r w:rsidRPr="00B87FD4">
        <w:rPr>
          <w:rFonts w:ascii="Times New Roman" w:hAnsi="Times New Roman" w:cs="Times New Roman"/>
          <w:spacing w:val="5"/>
        </w:rPr>
        <w:t xml:space="preserve"> </w:t>
      </w:r>
      <w:r w:rsidRPr="00B87FD4">
        <w:rPr>
          <w:rFonts w:ascii="Times New Roman" w:hAnsi="Times New Roman" w:cs="Times New Roman"/>
        </w:rPr>
        <w:t>loro</w:t>
      </w:r>
      <w:r w:rsidRPr="00B87FD4">
        <w:rPr>
          <w:rFonts w:ascii="Times New Roman" w:hAnsi="Times New Roman" w:cs="Times New Roman"/>
          <w:spacing w:val="4"/>
        </w:rPr>
        <w:t xml:space="preserve"> </w:t>
      </w:r>
      <w:r w:rsidRPr="00B87FD4">
        <w:rPr>
          <w:rFonts w:ascii="Times New Roman" w:hAnsi="Times New Roman" w:cs="Times New Roman"/>
        </w:rPr>
        <w:t>conferita</w:t>
      </w:r>
      <w:r w:rsidRPr="00B87FD4">
        <w:rPr>
          <w:rFonts w:ascii="Times New Roman" w:hAnsi="Times New Roman" w:cs="Times New Roman"/>
          <w:spacing w:val="5"/>
        </w:rPr>
        <w:t xml:space="preserve"> </w:t>
      </w:r>
      <w:r w:rsidRPr="00B87FD4">
        <w:rPr>
          <w:rFonts w:ascii="Times New Roman" w:hAnsi="Times New Roman" w:cs="Times New Roman"/>
        </w:rPr>
        <w:t>dai</w:t>
      </w:r>
      <w:r w:rsidRPr="00B87FD4">
        <w:rPr>
          <w:rFonts w:ascii="Times New Roman" w:hAnsi="Times New Roman" w:cs="Times New Roman"/>
          <w:spacing w:val="5"/>
        </w:rPr>
        <w:t xml:space="preserve"> </w:t>
      </w:r>
      <w:r w:rsidRPr="00B87FD4">
        <w:rPr>
          <w:rFonts w:ascii="Times New Roman" w:hAnsi="Times New Roman" w:cs="Times New Roman"/>
        </w:rPr>
        <w:t>suddetti</w:t>
      </w:r>
      <w:r w:rsidRPr="00B87FD4">
        <w:rPr>
          <w:rFonts w:ascii="Times New Roman" w:hAnsi="Times New Roman" w:cs="Times New Roman"/>
          <w:spacing w:val="4"/>
        </w:rPr>
        <w:t xml:space="preserve"> </w:t>
      </w:r>
      <w:r w:rsidRPr="00B87FD4">
        <w:rPr>
          <w:rFonts w:ascii="Times New Roman" w:hAnsi="Times New Roman" w:cs="Times New Roman"/>
        </w:rPr>
        <w:t>legali</w:t>
      </w:r>
      <w:r w:rsidRPr="00B87FD4">
        <w:rPr>
          <w:rFonts w:ascii="Times New Roman" w:hAnsi="Times New Roman" w:cs="Times New Roman"/>
          <w:spacing w:val="27"/>
          <w:w w:val="99"/>
        </w:rPr>
        <w:t xml:space="preserve"> </w:t>
      </w:r>
      <w:r w:rsidRPr="00B87FD4">
        <w:rPr>
          <w:rFonts w:ascii="Times New Roman" w:hAnsi="Times New Roman" w:cs="Times New Roman"/>
          <w:spacing w:val="-1"/>
        </w:rPr>
        <w:t>rappresentanti</w:t>
      </w:r>
      <w:r w:rsidRPr="00B87FD4">
        <w:rPr>
          <w:rFonts w:ascii="Times New Roman" w:hAnsi="Times New Roman" w:cs="Times New Roman"/>
          <w:spacing w:val="18"/>
        </w:rPr>
        <w:t xml:space="preserve"> </w:t>
      </w:r>
      <w:r w:rsidRPr="00B87FD4">
        <w:rPr>
          <w:rFonts w:ascii="Times New Roman" w:hAnsi="Times New Roman" w:cs="Times New Roman"/>
        </w:rPr>
        <w:t>sono</w:t>
      </w:r>
      <w:r w:rsidRPr="00B87FD4">
        <w:rPr>
          <w:rFonts w:ascii="Times New Roman" w:hAnsi="Times New Roman" w:cs="Times New Roman"/>
          <w:spacing w:val="20"/>
        </w:rPr>
        <w:t xml:space="preserve"> </w:t>
      </w:r>
      <w:r w:rsidRPr="00B87FD4">
        <w:rPr>
          <w:rFonts w:ascii="Times New Roman" w:hAnsi="Times New Roman" w:cs="Times New Roman"/>
        </w:rPr>
        <w:t>gli</w:t>
      </w:r>
      <w:r w:rsidRPr="00B87FD4">
        <w:rPr>
          <w:rFonts w:ascii="Times New Roman" w:hAnsi="Times New Roman" w:cs="Times New Roman"/>
          <w:spacing w:val="18"/>
        </w:rPr>
        <w:t xml:space="preserve"> </w:t>
      </w:r>
      <w:r w:rsidRPr="00B87FD4">
        <w:rPr>
          <w:rFonts w:ascii="Times New Roman" w:hAnsi="Times New Roman" w:cs="Times New Roman"/>
          <w:spacing w:val="-1"/>
        </w:rPr>
        <w:t>unici</w:t>
      </w:r>
      <w:r w:rsidRPr="00B87FD4">
        <w:rPr>
          <w:rFonts w:ascii="Times New Roman" w:hAnsi="Times New Roman" w:cs="Times New Roman"/>
          <w:spacing w:val="19"/>
        </w:rPr>
        <w:t xml:space="preserve"> </w:t>
      </w:r>
      <w:r w:rsidRPr="00B87FD4">
        <w:rPr>
          <w:rFonts w:ascii="Times New Roman" w:hAnsi="Times New Roman" w:cs="Times New Roman"/>
          <w:spacing w:val="-1"/>
        </w:rPr>
        <w:t>ai</w:t>
      </w:r>
      <w:r w:rsidRPr="00B87FD4">
        <w:rPr>
          <w:rFonts w:ascii="Times New Roman" w:hAnsi="Times New Roman" w:cs="Times New Roman"/>
          <w:spacing w:val="19"/>
        </w:rPr>
        <w:t xml:space="preserve"> </w:t>
      </w:r>
      <w:r w:rsidRPr="00B87FD4">
        <w:rPr>
          <w:rFonts w:ascii="Times New Roman" w:hAnsi="Times New Roman" w:cs="Times New Roman"/>
          <w:spacing w:val="-1"/>
        </w:rPr>
        <w:t>quali</w:t>
      </w:r>
      <w:r w:rsidRPr="00B87FD4">
        <w:rPr>
          <w:rFonts w:ascii="Times New Roman" w:hAnsi="Times New Roman" w:cs="Times New Roman"/>
          <w:spacing w:val="18"/>
        </w:rPr>
        <w:t xml:space="preserve"> </w:t>
      </w:r>
      <w:r w:rsidRPr="00B87FD4">
        <w:rPr>
          <w:rFonts w:ascii="Times New Roman" w:hAnsi="Times New Roman" w:cs="Times New Roman"/>
        </w:rPr>
        <w:t>è</w:t>
      </w:r>
      <w:r w:rsidRPr="00B87FD4">
        <w:rPr>
          <w:rFonts w:ascii="Times New Roman" w:hAnsi="Times New Roman" w:cs="Times New Roman"/>
          <w:spacing w:val="19"/>
        </w:rPr>
        <w:t xml:space="preserve"> </w:t>
      </w:r>
      <w:r w:rsidRPr="00B87FD4">
        <w:rPr>
          <w:rFonts w:ascii="Times New Roman" w:hAnsi="Times New Roman" w:cs="Times New Roman"/>
          <w:spacing w:val="-1"/>
        </w:rPr>
        <w:t>consentito</w:t>
      </w:r>
      <w:r w:rsidRPr="00B87FD4">
        <w:rPr>
          <w:rFonts w:ascii="Times New Roman" w:hAnsi="Times New Roman" w:cs="Times New Roman"/>
          <w:spacing w:val="19"/>
        </w:rPr>
        <w:t xml:space="preserve"> </w:t>
      </w:r>
      <w:r w:rsidRPr="00B87FD4">
        <w:rPr>
          <w:rFonts w:ascii="Times New Roman" w:hAnsi="Times New Roman" w:cs="Times New Roman"/>
        </w:rPr>
        <w:t>di</w:t>
      </w:r>
      <w:r w:rsidRPr="00B87FD4">
        <w:rPr>
          <w:rFonts w:ascii="Times New Roman" w:hAnsi="Times New Roman" w:cs="Times New Roman"/>
          <w:spacing w:val="20"/>
        </w:rPr>
        <w:t xml:space="preserve"> </w:t>
      </w:r>
      <w:r w:rsidRPr="00B87FD4">
        <w:rPr>
          <w:rFonts w:ascii="Times New Roman" w:hAnsi="Times New Roman" w:cs="Times New Roman"/>
        </w:rPr>
        <w:t>far</w:t>
      </w:r>
      <w:r w:rsidRPr="00B87FD4">
        <w:rPr>
          <w:rFonts w:ascii="Times New Roman" w:hAnsi="Times New Roman" w:cs="Times New Roman"/>
          <w:spacing w:val="19"/>
        </w:rPr>
        <w:t xml:space="preserve"> </w:t>
      </w:r>
      <w:r w:rsidRPr="00B87FD4">
        <w:rPr>
          <w:rFonts w:ascii="Times New Roman" w:hAnsi="Times New Roman" w:cs="Times New Roman"/>
        </w:rPr>
        <w:t>inserire</w:t>
      </w:r>
      <w:r w:rsidRPr="00B87FD4">
        <w:rPr>
          <w:rFonts w:ascii="Times New Roman" w:hAnsi="Times New Roman" w:cs="Times New Roman"/>
          <w:spacing w:val="18"/>
        </w:rPr>
        <w:t xml:space="preserve"> </w:t>
      </w:r>
      <w:r w:rsidRPr="00B87FD4">
        <w:rPr>
          <w:rFonts w:ascii="Times New Roman" w:hAnsi="Times New Roman" w:cs="Times New Roman"/>
        </w:rPr>
        <w:t>eventuali</w:t>
      </w:r>
      <w:r w:rsidRPr="00B87FD4">
        <w:rPr>
          <w:rFonts w:ascii="Times New Roman" w:hAnsi="Times New Roman" w:cs="Times New Roman"/>
          <w:spacing w:val="21"/>
        </w:rPr>
        <w:t xml:space="preserve"> </w:t>
      </w:r>
      <w:r w:rsidRPr="00B87FD4">
        <w:rPr>
          <w:rFonts w:ascii="Times New Roman" w:hAnsi="Times New Roman" w:cs="Times New Roman"/>
        </w:rPr>
        <w:t>osservazioni</w:t>
      </w:r>
      <w:r w:rsidRPr="00B87FD4">
        <w:rPr>
          <w:rFonts w:ascii="Times New Roman" w:hAnsi="Times New Roman" w:cs="Times New Roman"/>
          <w:spacing w:val="49"/>
          <w:w w:val="99"/>
        </w:rPr>
        <w:t xml:space="preserve"> </w:t>
      </w:r>
      <w:r w:rsidRPr="00B87FD4">
        <w:rPr>
          <w:rFonts w:ascii="Times New Roman" w:hAnsi="Times New Roman" w:cs="Times New Roman"/>
        </w:rPr>
        <w:t>nei</w:t>
      </w:r>
      <w:r w:rsidRPr="00B87FD4">
        <w:rPr>
          <w:rFonts w:ascii="Times New Roman" w:hAnsi="Times New Roman" w:cs="Times New Roman"/>
          <w:spacing w:val="1"/>
        </w:rPr>
        <w:t xml:space="preserve"> </w:t>
      </w:r>
      <w:r w:rsidRPr="00B87FD4">
        <w:rPr>
          <w:rFonts w:ascii="Times New Roman" w:hAnsi="Times New Roman" w:cs="Times New Roman"/>
        </w:rPr>
        <w:t>verbali</w:t>
      </w:r>
      <w:r w:rsidRPr="00B87FD4">
        <w:rPr>
          <w:rFonts w:ascii="Times New Roman" w:hAnsi="Times New Roman" w:cs="Times New Roman"/>
          <w:spacing w:val="2"/>
        </w:rPr>
        <w:t xml:space="preserve"> </w:t>
      </w:r>
      <w:r w:rsidRPr="00B87FD4">
        <w:rPr>
          <w:rFonts w:ascii="Times New Roman" w:hAnsi="Times New Roman" w:cs="Times New Roman"/>
        </w:rPr>
        <w:t>relativi alle</w:t>
      </w:r>
      <w:r w:rsidRPr="00B87FD4">
        <w:rPr>
          <w:rFonts w:ascii="Times New Roman" w:hAnsi="Times New Roman" w:cs="Times New Roman"/>
          <w:spacing w:val="2"/>
        </w:rPr>
        <w:t xml:space="preserve"> </w:t>
      </w:r>
      <w:r w:rsidRPr="00B87FD4">
        <w:rPr>
          <w:rFonts w:ascii="Times New Roman" w:hAnsi="Times New Roman" w:cs="Times New Roman"/>
        </w:rPr>
        <w:t>operazioni</w:t>
      </w:r>
      <w:r w:rsidRPr="00B87FD4">
        <w:rPr>
          <w:rFonts w:ascii="Times New Roman" w:hAnsi="Times New Roman" w:cs="Times New Roman"/>
          <w:spacing w:val="1"/>
        </w:rPr>
        <w:t xml:space="preserve"> </w:t>
      </w:r>
      <w:r w:rsidRPr="00B87FD4">
        <w:rPr>
          <w:rFonts w:ascii="Times New Roman" w:hAnsi="Times New Roman" w:cs="Times New Roman"/>
        </w:rPr>
        <w:t>di gara.</w:t>
      </w:r>
      <w:r w:rsidRPr="00B87FD4">
        <w:rPr>
          <w:rFonts w:ascii="Times New Roman" w:hAnsi="Times New Roman" w:cs="Times New Roman"/>
          <w:spacing w:val="2"/>
        </w:rPr>
        <w:t xml:space="preserve"> </w:t>
      </w:r>
      <w:r w:rsidRPr="00B87FD4">
        <w:rPr>
          <w:rFonts w:ascii="Times New Roman" w:hAnsi="Times New Roman" w:cs="Times New Roman"/>
        </w:rPr>
        <w:t>Le</w:t>
      </w:r>
      <w:r w:rsidRPr="00B87FD4">
        <w:rPr>
          <w:rFonts w:ascii="Times New Roman" w:hAnsi="Times New Roman" w:cs="Times New Roman"/>
          <w:spacing w:val="1"/>
        </w:rPr>
        <w:t xml:space="preserve"> </w:t>
      </w:r>
      <w:r w:rsidRPr="00B87FD4">
        <w:rPr>
          <w:rFonts w:ascii="Times New Roman" w:hAnsi="Times New Roman" w:cs="Times New Roman"/>
        </w:rPr>
        <w:t>operazioni</w:t>
      </w:r>
      <w:r w:rsidRPr="00B87FD4">
        <w:rPr>
          <w:rFonts w:ascii="Times New Roman" w:hAnsi="Times New Roman" w:cs="Times New Roman"/>
          <w:spacing w:val="2"/>
        </w:rPr>
        <w:t xml:space="preserve"> </w:t>
      </w:r>
      <w:r w:rsidRPr="00B87FD4">
        <w:rPr>
          <w:rFonts w:ascii="Times New Roman" w:hAnsi="Times New Roman" w:cs="Times New Roman"/>
        </w:rPr>
        <w:t>di</w:t>
      </w:r>
      <w:r w:rsidRPr="00B87FD4">
        <w:rPr>
          <w:rFonts w:ascii="Times New Roman" w:hAnsi="Times New Roman" w:cs="Times New Roman"/>
          <w:spacing w:val="2"/>
        </w:rPr>
        <w:t xml:space="preserve"> </w:t>
      </w:r>
      <w:r w:rsidRPr="00B87FD4">
        <w:rPr>
          <w:rFonts w:ascii="Times New Roman" w:hAnsi="Times New Roman" w:cs="Times New Roman"/>
        </w:rPr>
        <w:t>gara</w:t>
      </w:r>
      <w:r w:rsidRPr="00B87FD4">
        <w:rPr>
          <w:rFonts w:ascii="Times New Roman" w:hAnsi="Times New Roman" w:cs="Times New Roman"/>
          <w:spacing w:val="1"/>
        </w:rPr>
        <w:t xml:space="preserve"> </w:t>
      </w:r>
      <w:r w:rsidRPr="00B87FD4">
        <w:rPr>
          <w:rFonts w:ascii="Times New Roman" w:hAnsi="Times New Roman" w:cs="Times New Roman"/>
        </w:rPr>
        <w:t>potranno</w:t>
      </w:r>
      <w:r w:rsidRPr="00B87FD4">
        <w:rPr>
          <w:rFonts w:ascii="Times New Roman" w:hAnsi="Times New Roman" w:cs="Times New Roman"/>
          <w:spacing w:val="2"/>
        </w:rPr>
        <w:t xml:space="preserve"> </w:t>
      </w:r>
      <w:r w:rsidRPr="00B87FD4">
        <w:rPr>
          <w:rFonts w:ascii="Times New Roman" w:hAnsi="Times New Roman" w:cs="Times New Roman"/>
        </w:rPr>
        <w:t>essere</w:t>
      </w:r>
      <w:r w:rsidRPr="00B87FD4">
        <w:rPr>
          <w:rFonts w:ascii="Times New Roman" w:hAnsi="Times New Roman" w:cs="Times New Roman"/>
          <w:spacing w:val="21"/>
          <w:w w:val="99"/>
        </w:rPr>
        <w:t xml:space="preserve"> </w:t>
      </w:r>
      <w:r w:rsidRPr="00B87FD4">
        <w:rPr>
          <w:rFonts w:ascii="Times New Roman" w:hAnsi="Times New Roman" w:cs="Times New Roman"/>
          <w:spacing w:val="-1"/>
        </w:rPr>
        <w:t>aggiornate</w:t>
      </w:r>
      <w:r w:rsidRPr="00B87FD4">
        <w:rPr>
          <w:rFonts w:ascii="Times New Roman" w:hAnsi="Times New Roman" w:cs="Times New Roman"/>
          <w:spacing w:val="-6"/>
        </w:rPr>
        <w:t xml:space="preserve"> </w:t>
      </w:r>
      <w:r w:rsidRPr="00B87FD4">
        <w:rPr>
          <w:rFonts w:ascii="Times New Roman" w:hAnsi="Times New Roman" w:cs="Times New Roman"/>
          <w:spacing w:val="-1"/>
        </w:rPr>
        <w:t>ad</w:t>
      </w:r>
      <w:r w:rsidRPr="00B87FD4">
        <w:rPr>
          <w:rFonts w:ascii="Times New Roman" w:hAnsi="Times New Roman" w:cs="Times New Roman"/>
          <w:spacing w:val="-6"/>
        </w:rPr>
        <w:t xml:space="preserve"> </w:t>
      </w:r>
      <w:r w:rsidRPr="00B87FD4">
        <w:rPr>
          <w:rFonts w:ascii="Times New Roman" w:hAnsi="Times New Roman" w:cs="Times New Roman"/>
          <w:spacing w:val="-1"/>
        </w:rPr>
        <w:t>altra</w:t>
      </w:r>
      <w:r w:rsidRPr="00B87FD4">
        <w:rPr>
          <w:rFonts w:ascii="Times New Roman" w:hAnsi="Times New Roman" w:cs="Times New Roman"/>
          <w:spacing w:val="-6"/>
        </w:rPr>
        <w:t xml:space="preserve"> </w:t>
      </w:r>
      <w:r w:rsidRPr="00B87FD4">
        <w:rPr>
          <w:rFonts w:ascii="Times New Roman" w:hAnsi="Times New Roman" w:cs="Times New Roman"/>
        </w:rPr>
        <w:t>ora</w:t>
      </w:r>
      <w:r w:rsidRPr="00B87FD4">
        <w:rPr>
          <w:rFonts w:ascii="Times New Roman" w:hAnsi="Times New Roman" w:cs="Times New Roman"/>
          <w:spacing w:val="-6"/>
        </w:rPr>
        <w:t xml:space="preserve"> </w:t>
      </w:r>
      <w:r w:rsidRPr="00B87FD4">
        <w:rPr>
          <w:rFonts w:ascii="Times New Roman" w:hAnsi="Times New Roman" w:cs="Times New Roman"/>
        </w:rPr>
        <w:t>o</w:t>
      </w:r>
      <w:r w:rsidRPr="00B87FD4">
        <w:rPr>
          <w:rFonts w:ascii="Times New Roman" w:hAnsi="Times New Roman" w:cs="Times New Roman"/>
          <w:spacing w:val="-6"/>
        </w:rPr>
        <w:t xml:space="preserve"> </w:t>
      </w:r>
      <w:r w:rsidRPr="00B87FD4">
        <w:rPr>
          <w:rFonts w:ascii="Times New Roman" w:hAnsi="Times New Roman" w:cs="Times New Roman"/>
          <w:spacing w:val="-1"/>
        </w:rPr>
        <w:t>ai</w:t>
      </w:r>
      <w:r w:rsidRPr="00B87FD4">
        <w:rPr>
          <w:rFonts w:ascii="Times New Roman" w:hAnsi="Times New Roman" w:cs="Times New Roman"/>
          <w:spacing w:val="-7"/>
        </w:rPr>
        <w:t xml:space="preserve"> </w:t>
      </w:r>
      <w:r w:rsidRPr="00B87FD4">
        <w:rPr>
          <w:rFonts w:ascii="Times New Roman" w:hAnsi="Times New Roman" w:cs="Times New Roman"/>
          <w:spacing w:val="-1"/>
        </w:rPr>
        <w:t>giorni</w:t>
      </w:r>
      <w:r w:rsidRPr="00B87FD4">
        <w:rPr>
          <w:rFonts w:ascii="Times New Roman" w:hAnsi="Times New Roman" w:cs="Times New Roman"/>
          <w:spacing w:val="-6"/>
        </w:rPr>
        <w:t xml:space="preserve"> </w:t>
      </w:r>
      <w:r w:rsidRPr="00B87FD4">
        <w:rPr>
          <w:rFonts w:ascii="Times New Roman" w:hAnsi="Times New Roman" w:cs="Times New Roman"/>
          <w:spacing w:val="-1"/>
        </w:rPr>
        <w:t>successivi.</w:t>
      </w:r>
    </w:p>
    <w:p w:rsidR="00613AD7" w:rsidRPr="00B87FD4" w:rsidRDefault="00613AD7" w:rsidP="00B87FD4">
      <w:pPr>
        <w:pStyle w:val="Corpodeltesto"/>
        <w:kinsoku w:val="0"/>
        <w:overflowPunct w:val="0"/>
        <w:spacing w:before="1"/>
        <w:ind w:right="105"/>
        <w:jc w:val="both"/>
        <w:rPr>
          <w:rFonts w:ascii="Times New Roman" w:hAnsi="Times New Roman" w:cs="Times New Roman"/>
        </w:rPr>
      </w:pPr>
      <w:r w:rsidRPr="00B87FD4">
        <w:rPr>
          <w:rFonts w:ascii="Times New Roman" w:hAnsi="Times New Roman" w:cs="Times New Roman"/>
          <w:spacing w:val="-1"/>
        </w:rPr>
        <w:t>Le</w:t>
      </w:r>
      <w:r w:rsidRPr="00B87FD4">
        <w:rPr>
          <w:rFonts w:ascii="Times New Roman" w:hAnsi="Times New Roman" w:cs="Times New Roman"/>
          <w:spacing w:val="32"/>
        </w:rPr>
        <w:t xml:space="preserve"> </w:t>
      </w:r>
      <w:r w:rsidRPr="00B87FD4">
        <w:rPr>
          <w:rFonts w:ascii="Times New Roman" w:hAnsi="Times New Roman" w:cs="Times New Roman"/>
          <w:spacing w:val="-1"/>
        </w:rPr>
        <w:t>eventuali</w:t>
      </w:r>
      <w:r w:rsidRPr="00B87FD4">
        <w:rPr>
          <w:rFonts w:ascii="Times New Roman" w:hAnsi="Times New Roman" w:cs="Times New Roman"/>
          <w:spacing w:val="33"/>
        </w:rPr>
        <w:t xml:space="preserve"> </w:t>
      </w:r>
      <w:r w:rsidRPr="00B87FD4">
        <w:rPr>
          <w:rFonts w:ascii="Times New Roman" w:hAnsi="Times New Roman" w:cs="Times New Roman"/>
          <w:spacing w:val="-1"/>
        </w:rPr>
        <w:t>successive</w:t>
      </w:r>
      <w:r w:rsidRPr="00B87FD4">
        <w:rPr>
          <w:rFonts w:ascii="Times New Roman" w:hAnsi="Times New Roman" w:cs="Times New Roman"/>
          <w:spacing w:val="32"/>
        </w:rPr>
        <w:t xml:space="preserve"> </w:t>
      </w:r>
      <w:r w:rsidRPr="00B87FD4">
        <w:rPr>
          <w:rFonts w:ascii="Times New Roman" w:hAnsi="Times New Roman" w:cs="Times New Roman"/>
          <w:spacing w:val="-1"/>
        </w:rPr>
        <w:t>sedute</w:t>
      </w:r>
      <w:r w:rsidRPr="00B87FD4">
        <w:rPr>
          <w:rFonts w:ascii="Times New Roman" w:hAnsi="Times New Roman" w:cs="Times New Roman"/>
          <w:spacing w:val="34"/>
        </w:rPr>
        <w:t xml:space="preserve"> </w:t>
      </w:r>
      <w:r w:rsidRPr="00B87FD4">
        <w:rPr>
          <w:rFonts w:ascii="Times New Roman" w:hAnsi="Times New Roman" w:cs="Times New Roman"/>
          <w:spacing w:val="-1"/>
        </w:rPr>
        <w:t>pubbliche</w:t>
      </w:r>
      <w:r w:rsidRPr="00B87FD4">
        <w:rPr>
          <w:rFonts w:ascii="Times New Roman" w:hAnsi="Times New Roman" w:cs="Times New Roman"/>
          <w:spacing w:val="35"/>
        </w:rPr>
        <w:t xml:space="preserve"> </w:t>
      </w:r>
      <w:r w:rsidRPr="00B87FD4">
        <w:rPr>
          <w:rFonts w:ascii="Times New Roman" w:hAnsi="Times New Roman" w:cs="Times New Roman"/>
          <w:spacing w:val="-1"/>
        </w:rPr>
        <w:t>avranno</w:t>
      </w:r>
      <w:r w:rsidRPr="00B87FD4">
        <w:rPr>
          <w:rFonts w:ascii="Times New Roman" w:hAnsi="Times New Roman" w:cs="Times New Roman"/>
          <w:spacing w:val="32"/>
        </w:rPr>
        <w:t xml:space="preserve"> </w:t>
      </w:r>
      <w:r w:rsidRPr="00B87FD4">
        <w:rPr>
          <w:rFonts w:ascii="Times New Roman" w:hAnsi="Times New Roman" w:cs="Times New Roman"/>
          <w:spacing w:val="-1"/>
        </w:rPr>
        <w:t>luogo</w:t>
      </w:r>
      <w:r w:rsidRPr="00B87FD4">
        <w:rPr>
          <w:rFonts w:ascii="Times New Roman" w:hAnsi="Times New Roman" w:cs="Times New Roman"/>
          <w:spacing w:val="34"/>
        </w:rPr>
        <w:t xml:space="preserve"> </w:t>
      </w:r>
      <w:r w:rsidRPr="00B87FD4">
        <w:rPr>
          <w:rFonts w:ascii="Times New Roman" w:hAnsi="Times New Roman" w:cs="Times New Roman"/>
          <w:spacing w:val="-1"/>
        </w:rPr>
        <w:t>presso</w:t>
      </w:r>
      <w:r w:rsidRPr="00B87FD4">
        <w:rPr>
          <w:rFonts w:ascii="Times New Roman" w:hAnsi="Times New Roman" w:cs="Times New Roman"/>
          <w:spacing w:val="32"/>
        </w:rPr>
        <w:t xml:space="preserve"> </w:t>
      </w:r>
      <w:r w:rsidRPr="00B87FD4">
        <w:rPr>
          <w:rFonts w:ascii="Times New Roman" w:hAnsi="Times New Roman" w:cs="Times New Roman"/>
        </w:rPr>
        <w:t>la</w:t>
      </w:r>
      <w:r w:rsidRPr="00B87FD4">
        <w:rPr>
          <w:rFonts w:ascii="Times New Roman" w:hAnsi="Times New Roman" w:cs="Times New Roman"/>
          <w:spacing w:val="33"/>
        </w:rPr>
        <w:t xml:space="preserve"> </w:t>
      </w:r>
      <w:r w:rsidRPr="00B87FD4">
        <w:rPr>
          <w:rFonts w:ascii="Times New Roman" w:hAnsi="Times New Roman" w:cs="Times New Roman"/>
          <w:spacing w:val="-1"/>
        </w:rPr>
        <w:t>medesima</w:t>
      </w:r>
      <w:r w:rsidRPr="00B87FD4">
        <w:rPr>
          <w:rFonts w:ascii="Times New Roman" w:hAnsi="Times New Roman" w:cs="Times New Roman"/>
          <w:spacing w:val="33"/>
        </w:rPr>
        <w:t xml:space="preserve"> </w:t>
      </w:r>
      <w:r w:rsidRPr="00B87FD4">
        <w:rPr>
          <w:rFonts w:ascii="Times New Roman" w:hAnsi="Times New Roman" w:cs="Times New Roman"/>
          <w:spacing w:val="-1"/>
        </w:rPr>
        <w:t>sede</w:t>
      </w:r>
      <w:r w:rsidRPr="00B87FD4">
        <w:rPr>
          <w:rFonts w:ascii="Times New Roman" w:hAnsi="Times New Roman" w:cs="Times New Roman"/>
          <w:spacing w:val="32"/>
        </w:rPr>
        <w:t xml:space="preserve"> </w:t>
      </w:r>
      <w:r w:rsidRPr="00B87FD4">
        <w:rPr>
          <w:rFonts w:ascii="Times New Roman" w:hAnsi="Times New Roman" w:cs="Times New Roman"/>
        </w:rPr>
        <w:t>nel</w:t>
      </w:r>
      <w:r w:rsidRPr="00B87FD4">
        <w:rPr>
          <w:rFonts w:ascii="Times New Roman" w:hAnsi="Times New Roman" w:cs="Times New Roman"/>
          <w:spacing w:val="53"/>
          <w:w w:val="99"/>
        </w:rPr>
        <w:t xml:space="preserve"> </w:t>
      </w:r>
      <w:r w:rsidRPr="00B87FD4">
        <w:rPr>
          <w:rFonts w:ascii="Times New Roman" w:hAnsi="Times New Roman" w:cs="Times New Roman"/>
          <w:spacing w:val="-1"/>
        </w:rPr>
        <w:t>giorno</w:t>
      </w:r>
      <w:r w:rsidRPr="00B87FD4">
        <w:rPr>
          <w:rFonts w:ascii="Times New Roman" w:hAnsi="Times New Roman" w:cs="Times New Roman"/>
          <w:spacing w:val="26"/>
        </w:rPr>
        <w:t xml:space="preserve"> </w:t>
      </w:r>
      <w:r w:rsidRPr="00B87FD4">
        <w:rPr>
          <w:rFonts w:ascii="Times New Roman" w:hAnsi="Times New Roman" w:cs="Times New Roman"/>
        </w:rPr>
        <w:t>ed</w:t>
      </w:r>
      <w:r w:rsidRPr="00B87FD4">
        <w:rPr>
          <w:rFonts w:ascii="Times New Roman" w:hAnsi="Times New Roman" w:cs="Times New Roman"/>
          <w:spacing w:val="27"/>
        </w:rPr>
        <w:t xml:space="preserve"> </w:t>
      </w:r>
      <w:r w:rsidRPr="00B87FD4">
        <w:rPr>
          <w:rFonts w:ascii="Times New Roman" w:hAnsi="Times New Roman" w:cs="Times New Roman"/>
          <w:spacing w:val="-1"/>
        </w:rPr>
        <w:t>ora</w:t>
      </w:r>
      <w:r w:rsidRPr="00B87FD4">
        <w:rPr>
          <w:rFonts w:ascii="Times New Roman" w:hAnsi="Times New Roman" w:cs="Times New Roman"/>
          <w:spacing w:val="26"/>
        </w:rPr>
        <w:t xml:space="preserve"> </w:t>
      </w:r>
      <w:r w:rsidRPr="00B87FD4">
        <w:rPr>
          <w:rFonts w:ascii="Times New Roman" w:hAnsi="Times New Roman" w:cs="Times New Roman"/>
          <w:spacing w:val="-1"/>
        </w:rPr>
        <w:t>che</w:t>
      </w:r>
      <w:r w:rsidRPr="00B87FD4">
        <w:rPr>
          <w:rFonts w:ascii="Times New Roman" w:hAnsi="Times New Roman" w:cs="Times New Roman"/>
          <w:spacing w:val="27"/>
        </w:rPr>
        <w:t xml:space="preserve"> </w:t>
      </w:r>
      <w:r w:rsidRPr="00B87FD4">
        <w:rPr>
          <w:rFonts w:ascii="Times New Roman" w:hAnsi="Times New Roman" w:cs="Times New Roman"/>
        </w:rPr>
        <w:t>saranno</w:t>
      </w:r>
      <w:r w:rsidRPr="00B87FD4">
        <w:rPr>
          <w:rFonts w:ascii="Times New Roman" w:hAnsi="Times New Roman" w:cs="Times New Roman"/>
          <w:spacing w:val="26"/>
        </w:rPr>
        <w:t xml:space="preserve"> </w:t>
      </w:r>
      <w:r w:rsidRPr="00B87FD4">
        <w:rPr>
          <w:rFonts w:ascii="Times New Roman" w:hAnsi="Times New Roman" w:cs="Times New Roman"/>
          <w:spacing w:val="-1"/>
        </w:rPr>
        <w:t>comunicate</w:t>
      </w:r>
      <w:r w:rsidRPr="00B87FD4">
        <w:rPr>
          <w:rFonts w:ascii="Times New Roman" w:hAnsi="Times New Roman" w:cs="Times New Roman"/>
          <w:spacing w:val="29"/>
        </w:rPr>
        <w:t xml:space="preserve"> </w:t>
      </w:r>
      <w:r w:rsidRPr="00B87FD4">
        <w:rPr>
          <w:rFonts w:ascii="Times New Roman" w:hAnsi="Times New Roman" w:cs="Times New Roman"/>
          <w:spacing w:val="-1"/>
        </w:rPr>
        <w:t>ai</w:t>
      </w:r>
      <w:r w:rsidRPr="00B87FD4">
        <w:rPr>
          <w:rFonts w:ascii="Times New Roman" w:hAnsi="Times New Roman" w:cs="Times New Roman"/>
          <w:spacing w:val="28"/>
        </w:rPr>
        <w:t xml:space="preserve"> </w:t>
      </w:r>
      <w:r w:rsidRPr="00B87FD4">
        <w:rPr>
          <w:rFonts w:ascii="Times New Roman" w:hAnsi="Times New Roman" w:cs="Times New Roman"/>
          <w:spacing w:val="-1"/>
        </w:rPr>
        <w:t>concorrenti</w:t>
      </w:r>
      <w:r w:rsidRPr="00B87FD4">
        <w:rPr>
          <w:rFonts w:ascii="Times New Roman" w:hAnsi="Times New Roman" w:cs="Times New Roman"/>
          <w:spacing w:val="27"/>
        </w:rPr>
        <w:t xml:space="preserve"> </w:t>
      </w:r>
      <w:r w:rsidRPr="00B87FD4">
        <w:rPr>
          <w:rFonts w:ascii="Times New Roman" w:hAnsi="Times New Roman" w:cs="Times New Roman"/>
        </w:rPr>
        <w:t>a</w:t>
      </w:r>
      <w:r w:rsidRPr="00B87FD4">
        <w:rPr>
          <w:rFonts w:ascii="Times New Roman" w:hAnsi="Times New Roman" w:cs="Times New Roman"/>
          <w:spacing w:val="26"/>
        </w:rPr>
        <w:t xml:space="preserve"> </w:t>
      </w:r>
      <w:r w:rsidRPr="00B87FD4">
        <w:rPr>
          <w:rFonts w:ascii="Times New Roman" w:hAnsi="Times New Roman" w:cs="Times New Roman"/>
        </w:rPr>
        <w:t>mezzo</w:t>
      </w:r>
      <w:r w:rsidRPr="00B87FD4">
        <w:rPr>
          <w:rFonts w:ascii="Times New Roman" w:hAnsi="Times New Roman" w:cs="Times New Roman"/>
          <w:spacing w:val="28"/>
        </w:rPr>
        <w:t xml:space="preserve"> </w:t>
      </w:r>
      <w:r w:rsidRPr="00B87FD4">
        <w:rPr>
          <w:rFonts w:ascii="Times New Roman" w:hAnsi="Times New Roman" w:cs="Times New Roman"/>
        </w:rPr>
        <w:t>pec,</w:t>
      </w:r>
      <w:r>
        <w:rPr>
          <w:rFonts w:ascii="Times New Roman" w:hAnsi="Times New Roman" w:cs="Times New Roman"/>
          <w:b/>
          <w:bCs/>
          <w:spacing w:val="-1"/>
        </w:rPr>
        <w:t xml:space="preserve"> </w:t>
      </w:r>
      <w:r w:rsidRPr="00B87FD4">
        <w:rPr>
          <w:rFonts w:ascii="Times New Roman" w:hAnsi="Times New Roman" w:cs="Times New Roman"/>
          <w:b/>
          <w:bCs/>
          <w:spacing w:val="-1"/>
        </w:rPr>
        <w:t>almeno</w:t>
      </w:r>
      <w:r w:rsidRPr="00B87FD4">
        <w:rPr>
          <w:rFonts w:ascii="Times New Roman" w:hAnsi="Times New Roman" w:cs="Times New Roman"/>
          <w:b/>
          <w:bCs/>
          <w:spacing w:val="-6"/>
        </w:rPr>
        <w:t xml:space="preserve"> </w:t>
      </w:r>
      <w:r w:rsidRPr="00B87FD4">
        <w:rPr>
          <w:rFonts w:ascii="Times New Roman" w:hAnsi="Times New Roman" w:cs="Times New Roman"/>
          <w:b/>
          <w:bCs/>
          <w:spacing w:val="-1"/>
        </w:rPr>
        <w:t>quattro</w:t>
      </w:r>
      <w:r w:rsidRPr="00B87FD4">
        <w:rPr>
          <w:rFonts w:ascii="Times New Roman" w:hAnsi="Times New Roman" w:cs="Times New Roman"/>
          <w:b/>
          <w:bCs/>
          <w:spacing w:val="-7"/>
        </w:rPr>
        <w:t xml:space="preserve"> </w:t>
      </w:r>
      <w:r w:rsidRPr="00B87FD4">
        <w:rPr>
          <w:rFonts w:ascii="Times New Roman" w:hAnsi="Times New Roman" w:cs="Times New Roman"/>
          <w:b/>
          <w:bCs/>
          <w:spacing w:val="-1"/>
        </w:rPr>
        <w:t>giorno</w:t>
      </w:r>
      <w:r w:rsidRPr="00B87FD4">
        <w:rPr>
          <w:rFonts w:ascii="Times New Roman" w:hAnsi="Times New Roman" w:cs="Times New Roman"/>
          <w:b/>
          <w:bCs/>
          <w:spacing w:val="-7"/>
        </w:rPr>
        <w:t xml:space="preserve"> </w:t>
      </w:r>
      <w:r w:rsidRPr="00B87FD4">
        <w:rPr>
          <w:rFonts w:ascii="Times New Roman" w:hAnsi="Times New Roman" w:cs="Times New Roman"/>
          <w:b/>
          <w:bCs/>
          <w:spacing w:val="-1"/>
        </w:rPr>
        <w:t>prima</w:t>
      </w:r>
      <w:r w:rsidRPr="00B87FD4">
        <w:rPr>
          <w:rFonts w:ascii="Times New Roman" w:hAnsi="Times New Roman" w:cs="Times New Roman"/>
          <w:b/>
          <w:bCs/>
          <w:spacing w:val="-10"/>
        </w:rPr>
        <w:t xml:space="preserve"> </w:t>
      </w:r>
      <w:r w:rsidRPr="00B87FD4">
        <w:rPr>
          <w:rFonts w:ascii="Times New Roman" w:hAnsi="Times New Roman" w:cs="Times New Roman"/>
          <w:spacing w:val="-1"/>
        </w:rPr>
        <w:t>della</w:t>
      </w:r>
      <w:r w:rsidRPr="00B87FD4">
        <w:rPr>
          <w:rFonts w:ascii="Times New Roman" w:hAnsi="Times New Roman" w:cs="Times New Roman"/>
          <w:spacing w:val="-6"/>
        </w:rPr>
        <w:t xml:space="preserve"> </w:t>
      </w:r>
      <w:r w:rsidRPr="00B87FD4">
        <w:rPr>
          <w:rFonts w:ascii="Times New Roman" w:hAnsi="Times New Roman" w:cs="Times New Roman"/>
          <w:spacing w:val="-1"/>
        </w:rPr>
        <w:t>data</w:t>
      </w:r>
      <w:r w:rsidRPr="00B87FD4">
        <w:rPr>
          <w:rFonts w:ascii="Times New Roman" w:hAnsi="Times New Roman" w:cs="Times New Roman"/>
          <w:spacing w:val="-6"/>
        </w:rPr>
        <w:t xml:space="preserve"> </w:t>
      </w:r>
      <w:r w:rsidRPr="00B87FD4">
        <w:rPr>
          <w:rFonts w:ascii="Times New Roman" w:hAnsi="Times New Roman" w:cs="Times New Roman"/>
        </w:rPr>
        <w:t>fissata.</w:t>
      </w:r>
    </w:p>
    <w:p w:rsidR="00613AD7" w:rsidRPr="00B87FD4" w:rsidRDefault="00613AD7" w:rsidP="00B87FD4">
      <w:pPr>
        <w:pStyle w:val="Corpodeltesto"/>
        <w:kinsoku w:val="0"/>
        <w:overflowPunct w:val="0"/>
        <w:spacing w:before="11"/>
        <w:ind w:left="0"/>
        <w:jc w:val="both"/>
        <w:rPr>
          <w:rFonts w:ascii="Times New Roman" w:hAnsi="Times New Roman" w:cs="Times New Roman"/>
          <w:sz w:val="21"/>
          <w:szCs w:val="21"/>
        </w:rPr>
      </w:pPr>
    </w:p>
    <w:p w:rsidR="00613AD7" w:rsidRPr="00B87FD4" w:rsidRDefault="00613AD7" w:rsidP="00B87FD4">
      <w:pPr>
        <w:pStyle w:val="Corpodeltesto"/>
        <w:kinsoku w:val="0"/>
        <w:overflowPunct w:val="0"/>
        <w:ind w:right="103"/>
        <w:jc w:val="both"/>
        <w:rPr>
          <w:rFonts w:ascii="Times New Roman" w:hAnsi="Times New Roman" w:cs="Times New Roman"/>
        </w:rPr>
      </w:pPr>
      <w:r w:rsidRPr="00B87FD4">
        <w:rPr>
          <w:rFonts w:ascii="Times New Roman" w:hAnsi="Times New Roman" w:cs="Times New Roman"/>
        </w:rPr>
        <w:t>La</w:t>
      </w:r>
      <w:r w:rsidRPr="00B87FD4">
        <w:rPr>
          <w:rFonts w:ascii="Times New Roman" w:hAnsi="Times New Roman" w:cs="Times New Roman"/>
          <w:spacing w:val="28"/>
        </w:rPr>
        <w:t xml:space="preserve"> </w:t>
      </w:r>
      <w:r w:rsidRPr="00B87FD4">
        <w:rPr>
          <w:rFonts w:ascii="Times New Roman" w:hAnsi="Times New Roman" w:cs="Times New Roman"/>
        </w:rPr>
        <w:t>commissione</w:t>
      </w:r>
      <w:r w:rsidRPr="00B87FD4">
        <w:rPr>
          <w:rFonts w:ascii="Times New Roman" w:hAnsi="Times New Roman" w:cs="Times New Roman"/>
          <w:spacing w:val="29"/>
        </w:rPr>
        <w:t xml:space="preserve"> </w:t>
      </w:r>
      <w:r w:rsidRPr="00B87FD4">
        <w:rPr>
          <w:rFonts w:ascii="Times New Roman" w:hAnsi="Times New Roman" w:cs="Times New Roman"/>
        </w:rPr>
        <w:t>giudicatrice,</w:t>
      </w:r>
      <w:r w:rsidRPr="00B87FD4">
        <w:rPr>
          <w:rFonts w:ascii="Times New Roman" w:hAnsi="Times New Roman" w:cs="Times New Roman"/>
          <w:spacing w:val="29"/>
        </w:rPr>
        <w:t xml:space="preserve"> </w:t>
      </w:r>
      <w:r w:rsidRPr="00B87FD4">
        <w:rPr>
          <w:rFonts w:ascii="Times New Roman" w:hAnsi="Times New Roman" w:cs="Times New Roman"/>
        </w:rPr>
        <w:t>il</w:t>
      </w:r>
      <w:r w:rsidRPr="00B87FD4">
        <w:rPr>
          <w:rFonts w:ascii="Times New Roman" w:hAnsi="Times New Roman" w:cs="Times New Roman"/>
          <w:spacing w:val="28"/>
        </w:rPr>
        <w:t xml:space="preserve"> </w:t>
      </w:r>
      <w:r w:rsidRPr="00B87FD4">
        <w:rPr>
          <w:rFonts w:ascii="Times New Roman" w:hAnsi="Times New Roman" w:cs="Times New Roman"/>
        </w:rPr>
        <w:t>giorno</w:t>
      </w:r>
      <w:r w:rsidRPr="00B87FD4">
        <w:rPr>
          <w:rFonts w:ascii="Times New Roman" w:hAnsi="Times New Roman" w:cs="Times New Roman"/>
          <w:spacing w:val="29"/>
        </w:rPr>
        <w:t xml:space="preserve"> </w:t>
      </w:r>
      <w:r w:rsidRPr="00B87FD4">
        <w:rPr>
          <w:rFonts w:ascii="Times New Roman" w:hAnsi="Times New Roman" w:cs="Times New Roman"/>
        </w:rPr>
        <w:t>fissato</w:t>
      </w:r>
      <w:r w:rsidRPr="00B87FD4">
        <w:rPr>
          <w:rFonts w:ascii="Times New Roman" w:hAnsi="Times New Roman" w:cs="Times New Roman"/>
          <w:spacing w:val="29"/>
        </w:rPr>
        <w:t xml:space="preserve"> </w:t>
      </w:r>
      <w:r w:rsidRPr="00B87FD4">
        <w:rPr>
          <w:rFonts w:ascii="Times New Roman" w:hAnsi="Times New Roman" w:cs="Times New Roman"/>
        </w:rPr>
        <w:t>nel</w:t>
      </w:r>
      <w:r w:rsidRPr="00B87FD4">
        <w:rPr>
          <w:rFonts w:ascii="Times New Roman" w:hAnsi="Times New Roman" w:cs="Times New Roman"/>
          <w:spacing w:val="30"/>
        </w:rPr>
        <w:t xml:space="preserve"> </w:t>
      </w:r>
      <w:r w:rsidRPr="00B87FD4">
        <w:rPr>
          <w:rFonts w:ascii="Times New Roman" w:hAnsi="Times New Roman" w:cs="Times New Roman"/>
          <w:spacing w:val="-1"/>
        </w:rPr>
        <w:t>bando</w:t>
      </w:r>
      <w:r w:rsidRPr="00B87FD4">
        <w:rPr>
          <w:rFonts w:ascii="Times New Roman" w:hAnsi="Times New Roman" w:cs="Times New Roman"/>
          <w:spacing w:val="29"/>
        </w:rPr>
        <w:t xml:space="preserve"> </w:t>
      </w:r>
      <w:r w:rsidRPr="00B87FD4">
        <w:rPr>
          <w:rFonts w:ascii="Times New Roman" w:hAnsi="Times New Roman" w:cs="Times New Roman"/>
        </w:rPr>
        <w:t>per</w:t>
      </w:r>
      <w:r w:rsidRPr="00B87FD4">
        <w:rPr>
          <w:rFonts w:ascii="Times New Roman" w:hAnsi="Times New Roman" w:cs="Times New Roman"/>
          <w:spacing w:val="29"/>
        </w:rPr>
        <w:t xml:space="preserve"> </w:t>
      </w:r>
      <w:r w:rsidRPr="00B87FD4">
        <w:rPr>
          <w:rFonts w:ascii="Times New Roman" w:hAnsi="Times New Roman" w:cs="Times New Roman"/>
          <w:spacing w:val="-1"/>
        </w:rPr>
        <w:t>l’apertura</w:t>
      </w:r>
      <w:r w:rsidRPr="00B87FD4">
        <w:rPr>
          <w:rFonts w:ascii="Times New Roman" w:hAnsi="Times New Roman" w:cs="Times New Roman"/>
          <w:spacing w:val="30"/>
        </w:rPr>
        <w:t xml:space="preserve"> </w:t>
      </w:r>
      <w:r w:rsidRPr="00B87FD4">
        <w:rPr>
          <w:rFonts w:ascii="Times New Roman" w:hAnsi="Times New Roman" w:cs="Times New Roman"/>
          <w:spacing w:val="-1"/>
        </w:rPr>
        <w:t>delle</w:t>
      </w:r>
      <w:r w:rsidRPr="00B87FD4">
        <w:rPr>
          <w:rFonts w:ascii="Times New Roman" w:hAnsi="Times New Roman" w:cs="Times New Roman"/>
          <w:spacing w:val="29"/>
        </w:rPr>
        <w:t xml:space="preserve"> </w:t>
      </w:r>
      <w:r w:rsidRPr="00B87FD4">
        <w:rPr>
          <w:rFonts w:ascii="Times New Roman" w:hAnsi="Times New Roman" w:cs="Times New Roman"/>
          <w:spacing w:val="-1"/>
        </w:rPr>
        <w:t>offerte,</w:t>
      </w:r>
      <w:r w:rsidRPr="00B87FD4">
        <w:rPr>
          <w:rFonts w:ascii="Times New Roman" w:hAnsi="Times New Roman" w:cs="Times New Roman"/>
          <w:spacing w:val="28"/>
        </w:rPr>
        <w:t xml:space="preserve"> </w:t>
      </w:r>
      <w:r w:rsidRPr="00B87FD4">
        <w:rPr>
          <w:rFonts w:ascii="Times New Roman" w:hAnsi="Times New Roman" w:cs="Times New Roman"/>
        </w:rPr>
        <w:t>in</w:t>
      </w:r>
      <w:r w:rsidRPr="00B87FD4">
        <w:rPr>
          <w:rFonts w:ascii="Times New Roman" w:hAnsi="Times New Roman" w:cs="Times New Roman"/>
          <w:spacing w:val="47"/>
          <w:w w:val="99"/>
        </w:rPr>
        <w:t xml:space="preserve"> </w:t>
      </w:r>
      <w:r w:rsidRPr="00B87FD4">
        <w:rPr>
          <w:rFonts w:ascii="Times New Roman" w:hAnsi="Times New Roman" w:cs="Times New Roman"/>
          <w:spacing w:val="-1"/>
        </w:rPr>
        <w:t>seduta</w:t>
      </w:r>
      <w:r w:rsidRPr="00B87FD4">
        <w:rPr>
          <w:rFonts w:ascii="Times New Roman" w:hAnsi="Times New Roman" w:cs="Times New Roman"/>
          <w:spacing w:val="53"/>
        </w:rPr>
        <w:t xml:space="preserve"> </w:t>
      </w:r>
      <w:r w:rsidRPr="00B87FD4">
        <w:rPr>
          <w:rFonts w:ascii="Times New Roman" w:hAnsi="Times New Roman" w:cs="Times New Roman"/>
          <w:spacing w:val="-1"/>
        </w:rPr>
        <w:t>pubblica,</w:t>
      </w:r>
      <w:r w:rsidRPr="00B87FD4">
        <w:rPr>
          <w:rFonts w:ascii="Times New Roman" w:hAnsi="Times New Roman" w:cs="Times New Roman"/>
          <w:spacing w:val="52"/>
        </w:rPr>
        <w:t xml:space="preserve"> </w:t>
      </w:r>
      <w:r w:rsidRPr="00B87FD4">
        <w:rPr>
          <w:rFonts w:ascii="Times New Roman" w:hAnsi="Times New Roman" w:cs="Times New Roman"/>
          <w:spacing w:val="-1"/>
        </w:rPr>
        <w:t>sulla</w:t>
      </w:r>
      <w:r w:rsidRPr="00B87FD4">
        <w:rPr>
          <w:rFonts w:ascii="Times New Roman" w:hAnsi="Times New Roman" w:cs="Times New Roman"/>
          <w:spacing w:val="52"/>
        </w:rPr>
        <w:t xml:space="preserve"> </w:t>
      </w:r>
      <w:r w:rsidRPr="00B87FD4">
        <w:rPr>
          <w:rFonts w:ascii="Times New Roman" w:hAnsi="Times New Roman" w:cs="Times New Roman"/>
          <w:spacing w:val="-1"/>
        </w:rPr>
        <w:t>base</w:t>
      </w:r>
      <w:r w:rsidRPr="00B87FD4">
        <w:rPr>
          <w:rFonts w:ascii="Times New Roman" w:hAnsi="Times New Roman" w:cs="Times New Roman"/>
          <w:spacing w:val="53"/>
        </w:rPr>
        <w:t xml:space="preserve"> </w:t>
      </w:r>
      <w:r w:rsidRPr="00B87FD4">
        <w:rPr>
          <w:rFonts w:ascii="Times New Roman" w:hAnsi="Times New Roman" w:cs="Times New Roman"/>
          <w:spacing w:val="-1"/>
        </w:rPr>
        <w:t>della</w:t>
      </w:r>
      <w:r w:rsidRPr="00B87FD4">
        <w:rPr>
          <w:rFonts w:ascii="Times New Roman" w:hAnsi="Times New Roman" w:cs="Times New Roman"/>
          <w:spacing w:val="53"/>
        </w:rPr>
        <w:t xml:space="preserve"> </w:t>
      </w:r>
      <w:r w:rsidRPr="00B87FD4">
        <w:rPr>
          <w:rFonts w:ascii="Times New Roman" w:hAnsi="Times New Roman" w:cs="Times New Roman"/>
          <w:spacing w:val="-1"/>
        </w:rPr>
        <w:t>documentazione</w:t>
      </w:r>
      <w:r w:rsidRPr="00B87FD4">
        <w:rPr>
          <w:rFonts w:ascii="Times New Roman" w:hAnsi="Times New Roman" w:cs="Times New Roman"/>
          <w:spacing w:val="52"/>
        </w:rPr>
        <w:t xml:space="preserve"> </w:t>
      </w:r>
      <w:r w:rsidRPr="00B87FD4">
        <w:rPr>
          <w:rFonts w:ascii="Times New Roman" w:hAnsi="Times New Roman" w:cs="Times New Roman"/>
          <w:spacing w:val="-1"/>
        </w:rPr>
        <w:t>contenuta</w:t>
      </w:r>
      <w:r w:rsidRPr="00B87FD4">
        <w:rPr>
          <w:rFonts w:ascii="Times New Roman" w:hAnsi="Times New Roman" w:cs="Times New Roman"/>
          <w:spacing w:val="53"/>
        </w:rPr>
        <w:t xml:space="preserve"> </w:t>
      </w:r>
      <w:r w:rsidRPr="00B87FD4">
        <w:rPr>
          <w:rFonts w:ascii="Times New Roman" w:hAnsi="Times New Roman" w:cs="Times New Roman"/>
          <w:spacing w:val="-1"/>
        </w:rPr>
        <w:t>nella</w:t>
      </w:r>
      <w:r w:rsidRPr="00B87FD4">
        <w:rPr>
          <w:rFonts w:ascii="Times New Roman" w:hAnsi="Times New Roman" w:cs="Times New Roman"/>
          <w:spacing w:val="53"/>
        </w:rPr>
        <w:t xml:space="preserve"> </w:t>
      </w:r>
      <w:r w:rsidRPr="00B87FD4">
        <w:rPr>
          <w:rFonts w:ascii="Times New Roman" w:hAnsi="Times New Roman" w:cs="Times New Roman"/>
          <w:spacing w:val="-1"/>
        </w:rPr>
        <w:t>busta</w:t>
      </w:r>
      <w:r w:rsidRPr="00B87FD4">
        <w:rPr>
          <w:rFonts w:ascii="Times New Roman" w:hAnsi="Times New Roman" w:cs="Times New Roman"/>
          <w:spacing w:val="52"/>
        </w:rPr>
        <w:t xml:space="preserve"> </w:t>
      </w:r>
      <w:r w:rsidRPr="00B87FD4">
        <w:rPr>
          <w:rFonts w:ascii="Times New Roman" w:hAnsi="Times New Roman" w:cs="Times New Roman"/>
          <w:b/>
          <w:bCs/>
        </w:rPr>
        <w:t>“A</w:t>
      </w:r>
      <w:r w:rsidRPr="00B87FD4">
        <w:rPr>
          <w:rFonts w:ascii="Times New Roman" w:hAnsi="Times New Roman" w:cs="Times New Roman"/>
          <w:b/>
          <w:bCs/>
          <w:spacing w:val="49"/>
        </w:rPr>
        <w:t xml:space="preserve"> </w:t>
      </w:r>
      <w:r w:rsidRPr="00B87FD4">
        <w:rPr>
          <w:rFonts w:ascii="Times New Roman" w:hAnsi="Times New Roman" w:cs="Times New Roman"/>
          <w:b/>
          <w:bCs/>
        </w:rPr>
        <w:t>-</w:t>
      </w:r>
      <w:r w:rsidRPr="00B87FD4">
        <w:rPr>
          <w:rFonts w:ascii="Times New Roman" w:hAnsi="Times New Roman" w:cs="Times New Roman"/>
          <w:b/>
          <w:bCs/>
          <w:spacing w:val="67"/>
          <w:w w:val="99"/>
        </w:rPr>
        <w:t xml:space="preserve"> </w:t>
      </w:r>
      <w:r w:rsidRPr="00B87FD4">
        <w:rPr>
          <w:rFonts w:ascii="Times New Roman" w:hAnsi="Times New Roman" w:cs="Times New Roman"/>
          <w:b/>
          <w:bCs/>
          <w:spacing w:val="-1"/>
        </w:rPr>
        <w:t>Documentazione</w:t>
      </w:r>
      <w:r w:rsidRPr="00B87FD4">
        <w:rPr>
          <w:rFonts w:ascii="Times New Roman" w:hAnsi="Times New Roman" w:cs="Times New Roman"/>
          <w:b/>
          <w:bCs/>
          <w:spacing w:val="-26"/>
        </w:rPr>
        <w:t xml:space="preserve"> </w:t>
      </w:r>
      <w:r w:rsidRPr="00B87FD4">
        <w:rPr>
          <w:rFonts w:ascii="Times New Roman" w:hAnsi="Times New Roman" w:cs="Times New Roman"/>
          <w:b/>
          <w:bCs/>
          <w:spacing w:val="-1"/>
        </w:rPr>
        <w:t>amministrativa”</w:t>
      </w:r>
      <w:r w:rsidRPr="00B87FD4">
        <w:rPr>
          <w:rFonts w:ascii="Times New Roman" w:hAnsi="Times New Roman" w:cs="Times New Roman"/>
          <w:spacing w:val="-1"/>
        </w:rPr>
        <w:t>,</w:t>
      </w:r>
      <w:r w:rsidRPr="00B87FD4">
        <w:rPr>
          <w:rFonts w:ascii="Times New Roman" w:hAnsi="Times New Roman" w:cs="Times New Roman"/>
          <w:spacing w:val="-22"/>
        </w:rPr>
        <w:t xml:space="preserve"> </w:t>
      </w:r>
      <w:r w:rsidRPr="00B87FD4">
        <w:rPr>
          <w:rFonts w:ascii="Times New Roman" w:hAnsi="Times New Roman" w:cs="Times New Roman"/>
          <w:spacing w:val="-1"/>
        </w:rPr>
        <w:t>procede:</w:t>
      </w:r>
    </w:p>
    <w:p w:rsidR="00613AD7" w:rsidRPr="00B87FD4" w:rsidRDefault="00613AD7" w:rsidP="00B87FD4">
      <w:pPr>
        <w:pStyle w:val="Corpodeltesto"/>
        <w:numPr>
          <w:ilvl w:val="0"/>
          <w:numId w:val="6"/>
        </w:numPr>
        <w:tabs>
          <w:tab w:val="left" w:pos="440"/>
        </w:tabs>
        <w:kinsoku w:val="0"/>
        <w:overflowPunct w:val="0"/>
        <w:ind w:right="105" w:firstLine="0"/>
        <w:jc w:val="both"/>
        <w:rPr>
          <w:rFonts w:ascii="Times New Roman" w:hAnsi="Times New Roman" w:cs="Times New Roman"/>
        </w:rPr>
      </w:pPr>
      <w:r w:rsidRPr="00B87FD4">
        <w:rPr>
          <w:rFonts w:ascii="Times New Roman" w:hAnsi="Times New Roman" w:cs="Times New Roman"/>
        </w:rPr>
        <w:t>a</w:t>
      </w:r>
      <w:r w:rsidRPr="00B87FD4">
        <w:rPr>
          <w:rFonts w:ascii="Times New Roman" w:hAnsi="Times New Roman" w:cs="Times New Roman"/>
          <w:spacing w:val="49"/>
        </w:rPr>
        <w:t xml:space="preserve"> </w:t>
      </w:r>
      <w:r w:rsidRPr="00B87FD4">
        <w:rPr>
          <w:rFonts w:ascii="Times New Roman" w:hAnsi="Times New Roman" w:cs="Times New Roman"/>
        </w:rPr>
        <w:t>verificare</w:t>
      </w:r>
      <w:r w:rsidRPr="00B87FD4">
        <w:rPr>
          <w:rFonts w:ascii="Times New Roman" w:hAnsi="Times New Roman" w:cs="Times New Roman"/>
          <w:spacing w:val="49"/>
        </w:rPr>
        <w:t xml:space="preserve"> </w:t>
      </w:r>
      <w:r w:rsidRPr="00B87FD4">
        <w:rPr>
          <w:rFonts w:ascii="Times New Roman" w:hAnsi="Times New Roman" w:cs="Times New Roman"/>
        </w:rPr>
        <w:t>la</w:t>
      </w:r>
      <w:r w:rsidRPr="00B87FD4">
        <w:rPr>
          <w:rFonts w:ascii="Times New Roman" w:hAnsi="Times New Roman" w:cs="Times New Roman"/>
          <w:spacing w:val="50"/>
        </w:rPr>
        <w:t xml:space="preserve"> </w:t>
      </w:r>
      <w:r w:rsidRPr="00B87FD4">
        <w:rPr>
          <w:rFonts w:ascii="Times New Roman" w:hAnsi="Times New Roman" w:cs="Times New Roman"/>
        </w:rPr>
        <w:t>correttezza</w:t>
      </w:r>
      <w:r w:rsidRPr="00B87FD4">
        <w:rPr>
          <w:rFonts w:ascii="Times New Roman" w:hAnsi="Times New Roman" w:cs="Times New Roman"/>
          <w:spacing w:val="49"/>
        </w:rPr>
        <w:t xml:space="preserve"> </w:t>
      </w:r>
      <w:r w:rsidRPr="00B87FD4">
        <w:rPr>
          <w:rFonts w:ascii="Times New Roman" w:hAnsi="Times New Roman" w:cs="Times New Roman"/>
        </w:rPr>
        <w:t>formale</w:t>
      </w:r>
      <w:r w:rsidRPr="00B87FD4">
        <w:rPr>
          <w:rFonts w:ascii="Times New Roman" w:hAnsi="Times New Roman" w:cs="Times New Roman"/>
          <w:spacing w:val="48"/>
        </w:rPr>
        <w:t xml:space="preserve"> </w:t>
      </w:r>
      <w:r w:rsidRPr="00B87FD4">
        <w:rPr>
          <w:rFonts w:ascii="Times New Roman" w:hAnsi="Times New Roman" w:cs="Times New Roman"/>
        </w:rPr>
        <w:t>delle</w:t>
      </w:r>
      <w:r w:rsidRPr="00B87FD4">
        <w:rPr>
          <w:rFonts w:ascii="Times New Roman" w:hAnsi="Times New Roman" w:cs="Times New Roman"/>
          <w:spacing w:val="51"/>
        </w:rPr>
        <w:t xml:space="preserve"> </w:t>
      </w:r>
      <w:r w:rsidRPr="00B87FD4">
        <w:rPr>
          <w:rFonts w:ascii="Times New Roman" w:hAnsi="Times New Roman" w:cs="Times New Roman"/>
          <w:spacing w:val="-1"/>
        </w:rPr>
        <w:t>offerte</w:t>
      </w:r>
      <w:r w:rsidRPr="00B87FD4">
        <w:rPr>
          <w:rFonts w:ascii="Times New Roman" w:hAnsi="Times New Roman" w:cs="Times New Roman"/>
          <w:spacing w:val="49"/>
        </w:rPr>
        <w:t xml:space="preserve"> </w:t>
      </w:r>
      <w:r w:rsidRPr="00B87FD4">
        <w:rPr>
          <w:rFonts w:ascii="Times New Roman" w:hAnsi="Times New Roman" w:cs="Times New Roman"/>
        </w:rPr>
        <w:t>e</w:t>
      </w:r>
      <w:r w:rsidRPr="00B87FD4">
        <w:rPr>
          <w:rFonts w:ascii="Times New Roman" w:hAnsi="Times New Roman" w:cs="Times New Roman"/>
          <w:spacing w:val="49"/>
        </w:rPr>
        <w:t xml:space="preserve"> </w:t>
      </w:r>
      <w:r w:rsidRPr="00B87FD4">
        <w:rPr>
          <w:rFonts w:ascii="Times New Roman" w:hAnsi="Times New Roman" w:cs="Times New Roman"/>
          <w:spacing w:val="-1"/>
        </w:rPr>
        <w:t>della</w:t>
      </w:r>
      <w:r w:rsidRPr="00B87FD4">
        <w:rPr>
          <w:rFonts w:ascii="Times New Roman" w:hAnsi="Times New Roman" w:cs="Times New Roman"/>
          <w:spacing w:val="51"/>
        </w:rPr>
        <w:t xml:space="preserve"> </w:t>
      </w:r>
      <w:r w:rsidRPr="00B87FD4">
        <w:rPr>
          <w:rFonts w:ascii="Times New Roman" w:hAnsi="Times New Roman" w:cs="Times New Roman"/>
          <w:spacing w:val="-1"/>
        </w:rPr>
        <w:t>documentazione</w:t>
      </w:r>
      <w:r w:rsidRPr="00B87FD4">
        <w:rPr>
          <w:rFonts w:ascii="Times New Roman" w:hAnsi="Times New Roman" w:cs="Times New Roman"/>
          <w:spacing w:val="49"/>
        </w:rPr>
        <w:t xml:space="preserve"> </w:t>
      </w:r>
      <w:r w:rsidRPr="00B87FD4">
        <w:rPr>
          <w:rFonts w:ascii="Times New Roman" w:hAnsi="Times New Roman" w:cs="Times New Roman"/>
        </w:rPr>
        <w:t>ed</w:t>
      </w:r>
      <w:r w:rsidRPr="00B87FD4">
        <w:rPr>
          <w:rFonts w:ascii="Times New Roman" w:hAnsi="Times New Roman" w:cs="Times New Roman"/>
          <w:spacing w:val="49"/>
        </w:rPr>
        <w:t xml:space="preserve"> </w:t>
      </w:r>
      <w:r w:rsidRPr="00B87FD4">
        <w:rPr>
          <w:rFonts w:ascii="Times New Roman" w:hAnsi="Times New Roman" w:cs="Times New Roman"/>
        </w:rPr>
        <w:t>in</w:t>
      </w:r>
      <w:r w:rsidRPr="00B87FD4">
        <w:rPr>
          <w:rFonts w:ascii="Times New Roman" w:hAnsi="Times New Roman" w:cs="Times New Roman"/>
          <w:spacing w:val="50"/>
        </w:rPr>
        <w:t xml:space="preserve"> </w:t>
      </w:r>
      <w:r w:rsidRPr="00B87FD4">
        <w:rPr>
          <w:rFonts w:ascii="Times New Roman" w:hAnsi="Times New Roman" w:cs="Times New Roman"/>
        </w:rPr>
        <w:t>caso</w:t>
      </w:r>
      <w:r w:rsidRPr="00B87FD4">
        <w:rPr>
          <w:rFonts w:ascii="Times New Roman" w:hAnsi="Times New Roman" w:cs="Times New Roman"/>
          <w:spacing w:val="29"/>
          <w:w w:val="99"/>
        </w:rPr>
        <w:t xml:space="preserve"> </w:t>
      </w:r>
      <w:r w:rsidRPr="00B87FD4">
        <w:rPr>
          <w:rFonts w:ascii="Times New Roman" w:hAnsi="Times New Roman" w:cs="Times New Roman"/>
          <w:spacing w:val="-1"/>
        </w:rPr>
        <w:t>negativo</w:t>
      </w:r>
      <w:r w:rsidRPr="00B87FD4">
        <w:rPr>
          <w:rFonts w:ascii="Times New Roman" w:hAnsi="Times New Roman" w:cs="Times New Roman"/>
          <w:spacing w:val="-7"/>
        </w:rPr>
        <w:t xml:space="preserve"> </w:t>
      </w:r>
      <w:r w:rsidRPr="00B87FD4">
        <w:rPr>
          <w:rFonts w:ascii="Times New Roman" w:hAnsi="Times New Roman" w:cs="Times New Roman"/>
        </w:rPr>
        <w:t>ad</w:t>
      </w:r>
      <w:r w:rsidRPr="00B87FD4">
        <w:rPr>
          <w:rFonts w:ascii="Times New Roman" w:hAnsi="Times New Roman" w:cs="Times New Roman"/>
          <w:spacing w:val="-6"/>
        </w:rPr>
        <w:t xml:space="preserve"> </w:t>
      </w:r>
      <w:r w:rsidRPr="00B87FD4">
        <w:rPr>
          <w:rFonts w:ascii="Times New Roman" w:hAnsi="Times New Roman" w:cs="Times New Roman"/>
        </w:rPr>
        <w:t>escludere</w:t>
      </w:r>
      <w:r w:rsidRPr="00B87FD4">
        <w:rPr>
          <w:rFonts w:ascii="Times New Roman" w:hAnsi="Times New Roman" w:cs="Times New Roman"/>
          <w:spacing w:val="-5"/>
        </w:rPr>
        <w:t xml:space="preserve"> </w:t>
      </w:r>
      <w:r w:rsidRPr="00B87FD4">
        <w:rPr>
          <w:rFonts w:ascii="Times New Roman" w:hAnsi="Times New Roman" w:cs="Times New Roman"/>
        </w:rPr>
        <w:t>dalla</w:t>
      </w:r>
      <w:r w:rsidRPr="00B87FD4">
        <w:rPr>
          <w:rFonts w:ascii="Times New Roman" w:hAnsi="Times New Roman" w:cs="Times New Roman"/>
          <w:spacing w:val="-7"/>
        </w:rPr>
        <w:t xml:space="preserve"> </w:t>
      </w:r>
      <w:r w:rsidRPr="00B87FD4">
        <w:rPr>
          <w:rFonts w:ascii="Times New Roman" w:hAnsi="Times New Roman" w:cs="Times New Roman"/>
        </w:rPr>
        <w:t>gara</w:t>
      </w:r>
      <w:r w:rsidRPr="00B87FD4">
        <w:rPr>
          <w:rFonts w:ascii="Times New Roman" w:hAnsi="Times New Roman" w:cs="Times New Roman"/>
          <w:spacing w:val="-7"/>
        </w:rPr>
        <w:t xml:space="preserve"> </w:t>
      </w:r>
      <w:r w:rsidRPr="00B87FD4">
        <w:rPr>
          <w:rFonts w:ascii="Times New Roman" w:hAnsi="Times New Roman" w:cs="Times New Roman"/>
        </w:rPr>
        <w:t>i</w:t>
      </w:r>
      <w:r w:rsidRPr="00B87FD4">
        <w:rPr>
          <w:rFonts w:ascii="Times New Roman" w:hAnsi="Times New Roman" w:cs="Times New Roman"/>
          <w:spacing w:val="-5"/>
        </w:rPr>
        <w:t xml:space="preserve"> </w:t>
      </w:r>
      <w:r w:rsidRPr="00B87FD4">
        <w:rPr>
          <w:rFonts w:ascii="Times New Roman" w:hAnsi="Times New Roman" w:cs="Times New Roman"/>
          <w:spacing w:val="-1"/>
        </w:rPr>
        <w:t>concorrenti</w:t>
      </w:r>
      <w:r w:rsidRPr="00B87FD4">
        <w:rPr>
          <w:rFonts w:ascii="Times New Roman" w:hAnsi="Times New Roman" w:cs="Times New Roman"/>
          <w:spacing w:val="-7"/>
        </w:rPr>
        <w:t xml:space="preserve"> </w:t>
      </w:r>
      <w:r w:rsidRPr="00B87FD4">
        <w:rPr>
          <w:rFonts w:ascii="Times New Roman" w:hAnsi="Times New Roman" w:cs="Times New Roman"/>
        </w:rPr>
        <w:t>cui</w:t>
      </w:r>
      <w:r w:rsidRPr="00B87FD4">
        <w:rPr>
          <w:rFonts w:ascii="Times New Roman" w:hAnsi="Times New Roman" w:cs="Times New Roman"/>
          <w:spacing w:val="-7"/>
        </w:rPr>
        <w:t xml:space="preserve"> </w:t>
      </w:r>
      <w:r w:rsidRPr="00B87FD4">
        <w:rPr>
          <w:rFonts w:ascii="Times New Roman" w:hAnsi="Times New Roman" w:cs="Times New Roman"/>
        </w:rPr>
        <w:t>esse</w:t>
      </w:r>
      <w:r w:rsidRPr="00B87FD4">
        <w:rPr>
          <w:rFonts w:ascii="Times New Roman" w:hAnsi="Times New Roman" w:cs="Times New Roman"/>
          <w:spacing w:val="-6"/>
        </w:rPr>
        <w:t xml:space="preserve"> </w:t>
      </w:r>
      <w:r w:rsidRPr="00B87FD4">
        <w:rPr>
          <w:rFonts w:ascii="Times New Roman" w:hAnsi="Times New Roman" w:cs="Times New Roman"/>
        </w:rPr>
        <w:t>si</w:t>
      </w:r>
      <w:r w:rsidRPr="00B87FD4">
        <w:rPr>
          <w:rFonts w:ascii="Times New Roman" w:hAnsi="Times New Roman" w:cs="Times New Roman"/>
          <w:spacing w:val="-7"/>
        </w:rPr>
        <w:t xml:space="preserve"> </w:t>
      </w:r>
      <w:r w:rsidRPr="00B87FD4">
        <w:rPr>
          <w:rFonts w:ascii="Times New Roman" w:hAnsi="Times New Roman" w:cs="Times New Roman"/>
        </w:rPr>
        <w:t>riferiscono;</w:t>
      </w:r>
    </w:p>
    <w:p w:rsidR="00613AD7" w:rsidRPr="00B87FD4" w:rsidRDefault="00613AD7" w:rsidP="00B87FD4">
      <w:pPr>
        <w:pStyle w:val="Corpodeltesto"/>
        <w:numPr>
          <w:ilvl w:val="0"/>
          <w:numId w:val="6"/>
        </w:numPr>
        <w:tabs>
          <w:tab w:val="left" w:pos="440"/>
        </w:tabs>
        <w:kinsoku w:val="0"/>
        <w:overflowPunct w:val="0"/>
        <w:spacing w:before="16"/>
        <w:ind w:right="102" w:firstLine="0"/>
        <w:jc w:val="both"/>
        <w:rPr>
          <w:rFonts w:ascii="Times New Roman" w:hAnsi="Times New Roman" w:cs="Times New Roman"/>
        </w:rPr>
      </w:pPr>
      <w:r w:rsidRPr="00B87FD4">
        <w:rPr>
          <w:rFonts w:ascii="Times New Roman" w:hAnsi="Times New Roman" w:cs="Times New Roman"/>
        </w:rPr>
        <w:t>a</w:t>
      </w:r>
      <w:r w:rsidRPr="00B87FD4">
        <w:rPr>
          <w:rFonts w:ascii="Times New Roman" w:hAnsi="Times New Roman" w:cs="Times New Roman"/>
          <w:spacing w:val="43"/>
        </w:rPr>
        <w:t xml:space="preserve"> </w:t>
      </w:r>
      <w:r w:rsidRPr="00B87FD4">
        <w:rPr>
          <w:rFonts w:ascii="Times New Roman" w:hAnsi="Times New Roman" w:cs="Times New Roman"/>
        </w:rPr>
        <w:t>verificare</w:t>
      </w:r>
      <w:r w:rsidRPr="00B87FD4">
        <w:rPr>
          <w:rFonts w:ascii="Times New Roman" w:hAnsi="Times New Roman" w:cs="Times New Roman"/>
          <w:spacing w:val="42"/>
        </w:rPr>
        <w:t xml:space="preserve"> </w:t>
      </w:r>
      <w:r w:rsidRPr="00B87FD4">
        <w:rPr>
          <w:rFonts w:ascii="Times New Roman" w:hAnsi="Times New Roman" w:cs="Times New Roman"/>
        </w:rPr>
        <w:t>che</w:t>
      </w:r>
      <w:r w:rsidRPr="00B87FD4">
        <w:rPr>
          <w:rFonts w:ascii="Times New Roman" w:hAnsi="Times New Roman" w:cs="Times New Roman"/>
          <w:spacing w:val="42"/>
        </w:rPr>
        <w:t xml:space="preserve"> </w:t>
      </w:r>
      <w:r w:rsidRPr="00B87FD4">
        <w:rPr>
          <w:rFonts w:ascii="Times New Roman" w:hAnsi="Times New Roman" w:cs="Times New Roman"/>
        </w:rPr>
        <w:t>i</w:t>
      </w:r>
      <w:r w:rsidRPr="00B87FD4">
        <w:rPr>
          <w:rFonts w:ascii="Times New Roman" w:hAnsi="Times New Roman" w:cs="Times New Roman"/>
          <w:spacing w:val="44"/>
        </w:rPr>
        <w:t xml:space="preserve"> </w:t>
      </w:r>
      <w:r w:rsidRPr="00B87FD4">
        <w:rPr>
          <w:rFonts w:ascii="Times New Roman" w:hAnsi="Times New Roman" w:cs="Times New Roman"/>
        </w:rPr>
        <w:t>consorziati</w:t>
      </w:r>
      <w:r w:rsidRPr="00B87FD4">
        <w:rPr>
          <w:rFonts w:ascii="Times New Roman" w:hAnsi="Times New Roman" w:cs="Times New Roman"/>
          <w:spacing w:val="44"/>
        </w:rPr>
        <w:t xml:space="preserve"> </w:t>
      </w:r>
      <w:r w:rsidRPr="00B87FD4">
        <w:rPr>
          <w:rFonts w:ascii="Times New Roman" w:hAnsi="Times New Roman" w:cs="Times New Roman"/>
        </w:rPr>
        <w:t>−</w:t>
      </w:r>
      <w:r w:rsidRPr="00B87FD4">
        <w:rPr>
          <w:rFonts w:ascii="Times New Roman" w:hAnsi="Times New Roman" w:cs="Times New Roman"/>
          <w:spacing w:val="42"/>
        </w:rPr>
        <w:t xml:space="preserve"> </w:t>
      </w:r>
      <w:r w:rsidRPr="00B87FD4">
        <w:rPr>
          <w:rFonts w:ascii="Times New Roman" w:hAnsi="Times New Roman" w:cs="Times New Roman"/>
          <w:spacing w:val="-1"/>
        </w:rPr>
        <w:t>per</w:t>
      </w:r>
      <w:r w:rsidRPr="00B87FD4">
        <w:rPr>
          <w:rFonts w:ascii="Times New Roman" w:hAnsi="Times New Roman" w:cs="Times New Roman"/>
          <w:spacing w:val="44"/>
        </w:rPr>
        <w:t xml:space="preserve"> </w:t>
      </w:r>
      <w:r w:rsidRPr="00B87FD4">
        <w:rPr>
          <w:rFonts w:ascii="Times New Roman" w:hAnsi="Times New Roman" w:cs="Times New Roman"/>
        </w:rPr>
        <w:t>conto</w:t>
      </w:r>
      <w:r w:rsidRPr="00B87FD4">
        <w:rPr>
          <w:rFonts w:ascii="Times New Roman" w:hAnsi="Times New Roman" w:cs="Times New Roman"/>
          <w:spacing w:val="42"/>
        </w:rPr>
        <w:t xml:space="preserve"> </w:t>
      </w:r>
      <w:r w:rsidRPr="00B87FD4">
        <w:rPr>
          <w:rFonts w:ascii="Times New Roman" w:hAnsi="Times New Roman" w:cs="Times New Roman"/>
          <w:spacing w:val="-1"/>
        </w:rPr>
        <w:t>dei</w:t>
      </w:r>
      <w:r w:rsidRPr="00B87FD4">
        <w:rPr>
          <w:rFonts w:ascii="Times New Roman" w:hAnsi="Times New Roman" w:cs="Times New Roman"/>
          <w:spacing w:val="41"/>
        </w:rPr>
        <w:t xml:space="preserve"> </w:t>
      </w:r>
      <w:r w:rsidRPr="00B87FD4">
        <w:rPr>
          <w:rFonts w:ascii="Times New Roman" w:hAnsi="Times New Roman" w:cs="Times New Roman"/>
          <w:spacing w:val="-1"/>
        </w:rPr>
        <w:t>quali</w:t>
      </w:r>
      <w:r w:rsidRPr="00B87FD4">
        <w:rPr>
          <w:rFonts w:ascii="Times New Roman" w:hAnsi="Times New Roman" w:cs="Times New Roman"/>
          <w:spacing w:val="43"/>
        </w:rPr>
        <w:t xml:space="preserve"> </w:t>
      </w:r>
      <w:r w:rsidRPr="00B87FD4">
        <w:rPr>
          <w:rFonts w:ascii="Times New Roman" w:hAnsi="Times New Roman" w:cs="Times New Roman"/>
        </w:rPr>
        <w:t>i</w:t>
      </w:r>
      <w:r w:rsidRPr="00B87FD4">
        <w:rPr>
          <w:rFonts w:ascii="Times New Roman" w:hAnsi="Times New Roman" w:cs="Times New Roman"/>
          <w:spacing w:val="42"/>
        </w:rPr>
        <w:t xml:space="preserve"> </w:t>
      </w:r>
      <w:r w:rsidRPr="00B87FD4">
        <w:rPr>
          <w:rFonts w:ascii="Times New Roman" w:hAnsi="Times New Roman" w:cs="Times New Roman"/>
        </w:rPr>
        <w:t>consorzi</w:t>
      </w:r>
      <w:r w:rsidRPr="00B87FD4">
        <w:rPr>
          <w:rFonts w:ascii="Times New Roman" w:hAnsi="Times New Roman" w:cs="Times New Roman"/>
          <w:spacing w:val="41"/>
        </w:rPr>
        <w:t xml:space="preserve"> </w:t>
      </w:r>
      <w:r w:rsidRPr="00B87FD4">
        <w:rPr>
          <w:rFonts w:ascii="Times New Roman" w:hAnsi="Times New Roman" w:cs="Times New Roman"/>
          <w:spacing w:val="-1"/>
        </w:rPr>
        <w:t>di</w:t>
      </w:r>
      <w:r w:rsidRPr="00B87FD4">
        <w:rPr>
          <w:rFonts w:ascii="Times New Roman" w:hAnsi="Times New Roman" w:cs="Times New Roman"/>
          <w:spacing w:val="42"/>
        </w:rPr>
        <w:t xml:space="preserve"> </w:t>
      </w:r>
      <w:r w:rsidRPr="00B87FD4">
        <w:rPr>
          <w:rFonts w:ascii="Times New Roman" w:hAnsi="Times New Roman" w:cs="Times New Roman"/>
        </w:rPr>
        <w:t>cui</w:t>
      </w:r>
      <w:r w:rsidRPr="00B87FD4">
        <w:rPr>
          <w:rFonts w:ascii="Times New Roman" w:hAnsi="Times New Roman" w:cs="Times New Roman"/>
          <w:spacing w:val="44"/>
        </w:rPr>
        <w:t xml:space="preserve"> </w:t>
      </w:r>
      <w:r w:rsidRPr="00B87FD4">
        <w:rPr>
          <w:rFonts w:ascii="Times New Roman" w:hAnsi="Times New Roman" w:cs="Times New Roman"/>
        </w:rPr>
        <w:t>all’articolo</w:t>
      </w:r>
      <w:r w:rsidRPr="00B87FD4">
        <w:rPr>
          <w:rFonts w:ascii="Times New Roman" w:hAnsi="Times New Roman" w:cs="Times New Roman"/>
          <w:spacing w:val="42"/>
        </w:rPr>
        <w:t xml:space="preserve"> </w:t>
      </w:r>
      <w:r w:rsidRPr="00B87FD4">
        <w:rPr>
          <w:rFonts w:ascii="Times New Roman" w:hAnsi="Times New Roman" w:cs="Times New Roman"/>
          <w:spacing w:val="-1"/>
        </w:rPr>
        <w:t>45</w:t>
      </w:r>
      <w:r w:rsidRPr="00B87FD4">
        <w:rPr>
          <w:rFonts w:ascii="Times New Roman" w:hAnsi="Times New Roman" w:cs="Times New Roman"/>
          <w:spacing w:val="28"/>
          <w:w w:val="99"/>
        </w:rPr>
        <w:t xml:space="preserve"> </w:t>
      </w:r>
      <w:r w:rsidRPr="00B87FD4">
        <w:rPr>
          <w:rFonts w:ascii="Times New Roman" w:hAnsi="Times New Roman" w:cs="Times New Roman"/>
          <w:spacing w:val="-1"/>
        </w:rPr>
        <w:t>comma</w:t>
      </w:r>
      <w:r w:rsidRPr="00B87FD4">
        <w:rPr>
          <w:rFonts w:ascii="Times New Roman" w:hAnsi="Times New Roman" w:cs="Times New Roman"/>
        </w:rPr>
        <w:t xml:space="preserve"> </w:t>
      </w:r>
      <w:r w:rsidRPr="00B87FD4">
        <w:rPr>
          <w:rFonts w:ascii="Times New Roman" w:hAnsi="Times New Roman" w:cs="Times New Roman"/>
          <w:spacing w:val="-1"/>
        </w:rPr>
        <w:t>2,</w:t>
      </w:r>
      <w:r w:rsidRPr="00B87FD4">
        <w:rPr>
          <w:rFonts w:ascii="Times New Roman" w:hAnsi="Times New Roman" w:cs="Times New Roman"/>
          <w:spacing w:val="1"/>
        </w:rPr>
        <w:t xml:space="preserve"> </w:t>
      </w:r>
      <w:r w:rsidRPr="00B87FD4">
        <w:rPr>
          <w:rFonts w:ascii="Times New Roman" w:hAnsi="Times New Roman" w:cs="Times New Roman"/>
          <w:spacing w:val="-1"/>
        </w:rPr>
        <w:t>lettera</w:t>
      </w:r>
      <w:r w:rsidRPr="00B87FD4">
        <w:rPr>
          <w:rFonts w:ascii="Times New Roman" w:hAnsi="Times New Roman" w:cs="Times New Roman"/>
        </w:rPr>
        <w:t xml:space="preserve"> </w:t>
      </w:r>
      <w:r w:rsidRPr="00B87FD4">
        <w:rPr>
          <w:rFonts w:ascii="Times New Roman" w:hAnsi="Times New Roman" w:cs="Times New Roman"/>
          <w:spacing w:val="-1"/>
        </w:rPr>
        <w:t>b)</w:t>
      </w:r>
      <w:r w:rsidRPr="00B87FD4">
        <w:rPr>
          <w:rFonts w:ascii="Times New Roman" w:hAnsi="Times New Roman" w:cs="Times New Roman"/>
          <w:spacing w:val="1"/>
        </w:rPr>
        <w:t xml:space="preserve"> </w:t>
      </w:r>
      <w:r w:rsidRPr="00B87FD4">
        <w:rPr>
          <w:rFonts w:ascii="Times New Roman" w:hAnsi="Times New Roman" w:cs="Times New Roman"/>
        </w:rPr>
        <w:t xml:space="preserve">del </w:t>
      </w:r>
      <w:r w:rsidRPr="00B87FD4">
        <w:rPr>
          <w:rFonts w:ascii="Times New Roman" w:hAnsi="Times New Roman" w:cs="Times New Roman"/>
          <w:spacing w:val="-1"/>
        </w:rPr>
        <w:t>Codice</w:t>
      </w:r>
      <w:r w:rsidRPr="00B87FD4">
        <w:rPr>
          <w:rFonts w:ascii="Times New Roman" w:hAnsi="Times New Roman" w:cs="Times New Roman"/>
        </w:rPr>
        <w:t xml:space="preserve"> </w:t>
      </w:r>
      <w:r w:rsidRPr="00B87FD4">
        <w:rPr>
          <w:rFonts w:ascii="Times New Roman" w:hAnsi="Times New Roman" w:cs="Times New Roman"/>
          <w:spacing w:val="-1"/>
        </w:rPr>
        <w:t>(</w:t>
      </w:r>
      <w:r w:rsidRPr="00B87FD4">
        <w:rPr>
          <w:rFonts w:ascii="Times New Roman" w:hAnsi="Times New Roman" w:cs="Times New Roman"/>
          <w:b/>
          <w:bCs/>
          <w:i/>
          <w:iCs/>
          <w:spacing w:val="-1"/>
        </w:rPr>
        <w:t>consorzi</w:t>
      </w:r>
      <w:r w:rsidRPr="00B87FD4">
        <w:rPr>
          <w:rFonts w:ascii="Times New Roman" w:hAnsi="Times New Roman" w:cs="Times New Roman"/>
          <w:b/>
          <w:bCs/>
          <w:i/>
          <w:iCs/>
        </w:rPr>
        <w:t xml:space="preserve"> </w:t>
      </w:r>
      <w:r w:rsidRPr="00B87FD4">
        <w:rPr>
          <w:rFonts w:ascii="Times New Roman" w:hAnsi="Times New Roman" w:cs="Times New Roman"/>
          <w:b/>
          <w:bCs/>
          <w:i/>
          <w:iCs/>
          <w:spacing w:val="-1"/>
        </w:rPr>
        <w:t>cooperative</w:t>
      </w:r>
      <w:r w:rsidRPr="00B87FD4">
        <w:rPr>
          <w:rFonts w:ascii="Times New Roman" w:hAnsi="Times New Roman" w:cs="Times New Roman"/>
          <w:b/>
          <w:bCs/>
          <w:i/>
          <w:iCs/>
        </w:rPr>
        <w:t xml:space="preserve"> e </w:t>
      </w:r>
      <w:r w:rsidRPr="00B87FD4">
        <w:rPr>
          <w:rFonts w:ascii="Times New Roman" w:hAnsi="Times New Roman" w:cs="Times New Roman"/>
          <w:b/>
          <w:bCs/>
          <w:i/>
          <w:iCs/>
          <w:spacing w:val="-1"/>
        </w:rPr>
        <w:t>artigiani</w:t>
      </w:r>
      <w:r w:rsidRPr="00B87FD4">
        <w:rPr>
          <w:rFonts w:ascii="Times New Roman" w:hAnsi="Times New Roman" w:cs="Times New Roman"/>
          <w:spacing w:val="-1"/>
        </w:rPr>
        <w:t>)</w:t>
      </w:r>
      <w:r w:rsidRPr="00B87FD4">
        <w:rPr>
          <w:rFonts w:ascii="Times New Roman" w:hAnsi="Times New Roman" w:cs="Times New Roman"/>
        </w:rPr>
        <w:t xml:space="preserve"> hanno indicato, nella</w:t>
      </w:r>
      <w:r w:rsidRPr="00B87FD4">
        <w:rPr>
          <w:rFonts w:ascii="Times New Roman" w:hAnsi="Times New Roman" w:cs="Times New Roman"/>
          <w:spacing w:val="89"/>
          <w:w w:val="99"/>
        </w:rPr>
        <w:t xml:space="preserve"> </w:t>
      </w:r>
      <w:r w:rsidRPr="00B87FD4">
        <w:rPr>
          <w:rFonts w:ascii="Times New Roman" w:hAnsi="Times New Roman" w:cs="Times New Roman"/>
          <w:spacing w:val="-1"/>
        </w:rPr>
        <w:t>dichiarazione</w:t>
      </w:r>
      <w:r w:rsidRPr="00B87FD4">
        <w:rPr>
          <w:rFonts w:ascii="Times New Roman" w:hAnsi="Times New Roman" w:cs="Times New Roman"/>
          <w:spacing w:val="26"/>
        </w:rPr>
        <w:t xml:space="preserve"> </w:t>
      </w:r>
      <w:r w:rsidRPr="00B87FD4">
        <w:rPr>
          <w:rFonts w:ascii="Times New Roman" w:hAnsi="Times New Roman" w:cs="Times New Roman"/>
          <w:spacing w:val="-1"/>
        </w:rPr>
        <w:t>di</w:t>
      </w:r>
      <w:r w:rsidRPr="00B87FD4">
        <w:rPr>
          <w:rFonts w:ascii="Times New Roman" w:hAnsi="Times New Roman" w:cs="Times New Roman"/>
          <w:spacing w:val="29"/>
        </w:rPr>
        <w:t xml:space="preserve"> </w:t>
      </w:r>
      <w:r w:rsidRPr="00B87FD4">
        <w:rPr>
          <w:rFonts w:ascii="Times New Roman" w:hAnsi="Times New Roman" w:cs="Times New Roman"/>
        </w:rPr>
        <w:t>cui</w:t>
      </w:r>
      <w:r w:rsidRPr="00B87FD4">
        <w:rPr>
          <w:rFonts w:ascii="Times New Roman" w:hAnsi="Times New Roman" w:cs="Times New Roman"/>
          <w:spacing w:val="29"/>
        </w:rPr>
        <w:t xml:space="preserve"> </w:t>
      </w:r>
      <w:r w:rsidRPr="00B87FD4">
        <w:rPr>
          <w:rFonts w:ascii="Times New Roman" w:hAnsi="Times New Roman" w:cs="Times New Roman"/>
          <w:spacing w:val="-1"/>
        </w:rPr>
        <w:t>al</w:t>
      </w:r>
      <w:r w:rsidRPr="00B87FD4">
        <w:rPr>
          <w:rFonts w:ascii="Times New Roman" w:hAnsi="Times New Roman" w:cs="Times New Roman"/>
          <w:spacing w:val="27"/>
        </w:rPr>
        <w:t xml:space="preserve"> </w:t>
      </w:r>
      <w:r w:rsidRPr="00B87FD4">
        <w:rPr>
          <w:rFonts w:ascii="Times New Roman" w:hAnsi="Times New Roman" w:cs="Times New Roman"/>
          <w:b/>
          <w:bCs/>
        </w:rPr>
        <w:t>punto</w:t>
      </w:r>
      <w:r w:rsidRPr="00B87FD4">
        <w:rPr>
          <w:rFonts w:ascii="Times New Roman" w:hAnsi="Times New Roman" w:cs="Times New Roman"/>
          <w:b/>
          <w:bCs/>
          <w:spacing w:val="28"/>
        </w:rPr>
        <w:t xml:space="preserve"> </w:t>
      </w:r>
      <w:r w:rsidRPr="00B87FD4">
        <w:rPr>
          <w:rFonts w:ascii="Times New Roman" w:hAnsi="Times New Roman" w:cs="Times New Roman"/>
          <w:b/>
          <w:bCs/>
        </w:rPr>
        <w:t>X</w:t>
      </w:r>
      <w:r w:rsidRPr="00B87FD4">
        <w:rPr>
          <w:rFonts w:ascii="Times New Roman" w:hAnsi="Times New Roman" w:cs="Times New Roman"/>
          <w:b/>
          <w:bCs/>
          <w:spacing w:val="23"/>
        </w:rPr>
        <w:t xml:space="preserve"> </w:t>
      </w:r>
      <w:r w:rsidRPr="00B87FD4">
        <w:rPr>
          <w:rFonts w:ascii="Times New Roman" w:hAnsi="Times New Roman" w:cs="Times New Roman"/>
          <w:spacing w:val="-1"/>
        </w:rPr>
        <w:t>dell’elenco</w:t>
      </w:r>
      <w:r w:rsidRPr="00B87FD4">
        <w:rPr>
          <w:rFonts w:ascii="Times New Roman" w:hAnsi="Times New Roman" w:cs="Times New Roman"/>
          <w:spacing w:val="28"/>
        </w:rPr>
        <w:t xml:space="preserve"> </w:t>
      </w:r>
      <w:r w:rsidRPr="00B87FD4">
        <w:rPr>
          <w:rFonts w:ascii="Times New Roman" w:hAnsi="Times New Roman" w:cs="Times New Roman"/>
          <w:spacing w:val="-1"/>
        </w:rPr>
        <w:t>dei</w:t>
      </w:r>
      <w:r w:rsidRPr="00B87FD4">
        <w:rPr>
          <w:rFonts w:ascii="Times New Roman" w:hAnsi="Times New Roman" w:cs="Times New Roman"/>
          <w:spacing w:val="29"/>
        </w:rPr>
        <w:t xml:space="preserve"> </w:t>
      </w:r>
      <w:r w:rsidRPr="00B87FD4">
        <w:rPr>
          <w:rFonts w:ascii="Times New Roman" w:hAnsi="Times New Roman" w:cs="Times New Roman"/>
          <w:spacing w:val="-1"/>
        </w:rPr>
        <w:t>documenti</w:t>
      </w:r>
      <w:r w:rsidRPr="00B87FD4">
        <w:rPr>
          <w:rFonts w:ascii="Times New Roman" w:hAnsi="Times New Roman" w:cs="Times New Roman"/>
          <w:spacing w:val="28"/>
        </w:rPr>
        <w:t xml:space="preserve"> </w:t>
      </w:r>
      <w:r w:rsidRPr="00B87FD4">
        <w:rPr>
          <w:rFonts w:ascii="Times New Roman" w:hAnsi="Times New Roman" w:cs="Times New Roman"/>
          <w:spacing w:val="-1"/>
        </w:rPr>
        <w:t>da</w:t>
      </w:r>
      <w:r w:rsidRPr="00B87FD4">
        <w:rPr>
          <w:rFonts w:ascii="Times New Roman" w:hAnsi="Times New Roman" w:cs="Times New Roman"/>
          <w:spacing w:val="27"/>
        </w:rPr>
        <w:t xml:space="preserve"> </w:t>
      </w:r>
      <w:r w:rsidRPr="00B87FD4">
        <w:rPr>
          <w:rFonts w:ascii="Times New Roman" w:hAnsi="Times New Roman" w:cs="Times New Roman"/>
        </w:rPr>
        <w:t>inserire</w:t>
      </w:r>
      <w:r w:rsidRPr="00B87FD4">
        <w:rPr>
          <w:rFonts w:ascii="Times New Roman" w:hAnsi="Times New Roman" w:cs="Times New Roman"/>
          <w:spacing w:val="27"/>
        </w:rPr>
        <w:t xml:space="preserve"> </w:t>
      </w:r>
      <w:r w:rsidRPr="00B87FD4">
        <w:rPr>
          <w:rFonts w:ascii="Times New Roman" w:hAnsi="Times New Roman" w:cs="Times New Roman"/>
        </w:rPr>
        <w:t>nella</w:t>
      </w:r>
      <w:r w:rsidRPr="00B87FD4">
        <w:rPr>
          <w:rFonts w:ascii="Times New Roman" w:hAnsi="Times New Roman" w:cs="Times New Roman"/>
          <w:spacing w:val="28"/>
        </w:rPr>
        <w:t xml:space="preserve"> </w:t>
      </w:r>
      <w:r w:rsidRPr="00B87FD4">
        <w:rPr>
          <w:rFonts w:ascii="Times New Roman" w:hAnsi="Times New Roman" w:cs="Times New Roman"/>
          <w:spacing w:val="-1"/>
        </w:rPr>
        <w:t>busta</w:t>
      </w:r>
      <w:r w:rsidRPr="00B87FD4">
        <w:rPr>
          <w:rFonts w:ascii="Times New Roman" w:hAnsi="Times New Roman" w:cs="Times New Roman"/>
          <w:spacing w:val="28"/>
        </w:rPr>
        <w:t xml:space="preserve"> </w:t>
      </w:r>
      <w:r w:rsidRPr="00B87FD4">
        <w:rPr>
          <w:rFonts w:ascii="Times New Roman" w:hAnsi="Times New Roman" w:cs="Times New Roman"/>
        </w:rPr>
        <w:t>“</w:t>
      </w:r>
      <w:r w:rsidRPr="00B87FD4">
        <w:rPr>
          <w:rFonts w:ascii="Times New Roman" w:hAnsi="Times New Roman" w:cs="Times New Roman"/>
          <w:b/>
          <w:bCs/>
        </w:rPr>
        <w:t>A</w:t>
      </w:r>
      <w:r w:rsidRPr="00B87FD4">
        <w:rPr>
          <w:rFonts w:ascii="Times New Roman" w:hAnsi="Times New Roman" w:cs="Times New Roman"/>
          <w:b/>
          <w:bCs/>
          <w:spacing w:val="28"/>
        </w:rPr>
        <w:t xml:space="preserve"> </w:t>
      </w:r>
      <w:r w:rsidRPr="00B87FD4">
        <w:rPr>
          <w:rFonts w:ascii="Times New Roman" w:hAnsi="Times New Roman" w:cs="Times New Roman"/>
          <w:b/>
          <w:bCs/>
        </w:rPr>
        <w:t>–</w:t>
      </w:r>
      <w:r w:rsidRPr="00B87FD4">
        <w:rPr>
          <w:rFonts w:ascii="Times New Roman" w:hAnsi="Times New Roman" w:cs="Times New Roman"/>
          <w:b/>
          <w:bCs/>
          <w:spacing w:val="29"/>
          <w:w w:val="99"/>
        </w:rPr>
        <w:t xml:space="preserve"> </w:t>
      </w:r>
      <w:r w:rsidRPr="00B87FD4">
        <w:rPr>
          <w:rFonts w:ascii="Times New Roman" w:hAnsi="Times New Roman" w:cs="Times New Roman"/>
          <w:b/>
          <w:bCs/>
          <w:spacing w:val="-1"/>
        </w:rPr>
        <w:t>Documentazione</w:t>
      </w:r>
      <w:r w:rsidRPr="00B87FD4">
        <w:rPr>
          <w:rFonts w:ascii="Times New Roman" w:hAnsi="Times New Roman" w:cs="Times New Roman"/>
          <w:b/>
          <w:bCs/>
          <w:spacing w:val="-4"/>
        </w:rPr>
        <w:t xml:space="preserve"> </w:t>
      </w:r>
      <w:r w:rsidRPr="00B87FD4">
        <w:rPr>
          <w:rFonts w:ascii="Times New Roman" w:hAnsi="Times New Roman" w:cs="Times New Roman"/>
          <w:b/>
          <w:bCs/>
        </w:rPr>
        <w:t>amministrativa”,</w:t>
      </w:r>
      <w:r w:rsidRPr="00B87FD4">
        <w:rPr>
          <w:rFonts w:ascii="Times New Roman" w:hAnsi="Times New Roman" w:cs="Times New Roman"/>
          <w:b/>
          <w:bCs/>
          <w:spacing w:val="-7"/>
        </w:rPr>
        <w:t xml:space="preserve"> </w:t>
      </w:r>
      <w:r w:rsidRPr="00B87FD4">
        <w:rPr>
          <w:rFonts w:ascii="Times New Roman" w:hAnsi="Times New Roman" w:cs="Times New Roman"/>
          <w:spacing w:val="-1"/>
        </w:rPr>
        <w:t>che</w:t>
      </w:r>
      <w:r w:rsidRPr="00B87FD4">
        <w:rPr>
          <w:rFonts w:ascii="Times New Roman" w:hAnsi="Times New Roman" w:cs="Times New Roman"/>
          <w:spacing w:val="-2"/>
        </w:rPr>
        <w:t xml:space="preserve"> </w:t>
      </w:r>
      <w:r w:rsidRPr="00B87FD4">
        <w:rPr>
          <w:rFonts w:ascii="Times New Roman" w:hAnsi="Times New Roman" w:cs="Times New Roman"/>
          <w:spacing w:val="-1"/>
        </w:rPr>
        <w:t>concorrono</w:t>
      </w:r>
      <w:r w:rsidRPr="00B87FD4">
        <w:rPr>
          <w:rFonts w:ascii="Times New Roman" w:hAnsi="Times New Roman" w:cs="Times New Roman"/>
          <w:spacing w:val="-2"/>
        </w:rPr>
        <w:t xml:space="preserve"> </w:t>
      </w:r>
      <w:r w:rsidRPr="00B87FD4">
        <w:rPr>
          <w:rFonts w:ascii="Times New Roman" w:hAnsi="Times New Roman" w:cs="Times New Roman"/>
        </w:rPr>
        <w:t>−</w:t>
      </w:r>
      <w:r w:rsidRPr="00B87FD4">
        <w:rPr>
          <w:rFonts w:ascii="Times New Roman" w:hAnsi="Times New Roman" w:cs="Times New Roman"/>
          <w:spacing w:val="-2"/>
        </w:rPr>
        <w:t xml:space="preserve"> </w:t>
      </w:r>
      <w:r w:rsidRPr="00B87FD4">
        <w:rPr>
          <w:rFonts w:ascii="Times New Roman" w:hAnsi="Times New Roman" w:cs="Times New Roman"/>
          <w:spacing w:val="-1"/>
        </w:rPr>
        <w:t>non</w:t>
      </w:r>
      <w:r w:rsidRPr="00B87FD4">
        <w:rPr>
          <w:rFonts w:ascii="Times New Roman" w:hAnsi="Times New Roman" w:cs="Times New Roman"/>
          <w:spacing w:val="-2"/>
        </w:rPr>
        <w:t xml:space="preserve"> </w:t>
      </w:r>
      <w:r w:rsidRPr="00B87FD4">
        <w:rPr>
          <w:rFonts w:ascii="Times New Roman" w:hAnsi="Times New Roman" w:cs="Times New Roman"/>
          <w:spacing w:val="-1"/>
        </w:rPr>
        <w:t>abbiano</w:t>
      </w:r>
      <w:r w:rsidRPr="00B87FD4">
        <w:rPr>
          <w:rFonts w:ascii="Times New Roman" w:hAnsi="Times New Roman" w:cs="Times New Roman"/>
          <w:spacing w:val="-3"/>
        </w:rPr>
        <w:t xml:space="preserve"> </w:t>
      </w:r>
      <w:r w:rsidRPr="00B87FD4">
        <w:rPr>
          <w:rFonts w:ascii="Times New Roman" w:hAnsi="Times New Roman" w:cs="Times New Roman"/>
          <w:spacing w:val="-1"/>
        </w:rPr>
        <w:t>presentato</w:t>
      </w:r>
      <w:r w:rsidRPr="00B87FD4">
        <w:rPr>
          <w:rFonts w:ascii="Times New Roman" w:hAnsi="Times New Roman" w:cs="Times New Roman"/>
          <w:spacing w:val="-4"/>
        </w:rPr>
        <w:t xml:space="preserve"> </w:t>
      </w:r>
      <w:r w:rsidRPr="00B87FD4">
        <w:rPr>
          <w:rFonts w:ascii="Times New Roman" w:hAnsi="Times New Roman" w:cs="Times New Roman"/>
          <w:spacing w:val="-1"/>
        </w:rPr>
        <w:t>offerta</w:t>
      </w:r>
      <w:r w:rsidRPr="00B87FD4">
        <w:rPr>
          <w:rFonts w:ascii="Times New Roman" w:hAnsi="Times New Roman" w:cs="Times New Roman"/>
          <w:spacing w:val="-2"/>
        </w:rPr>
        <w:t xml:space="preserve"> </w:t>
      </w:r>
      <w:r w:rsidRPr="00B87FD4">
        <w:rPr>
          <w:rFonts w:ascii="Times New Roman" w:hAnsi="Times New Roman" w:cs="Times New Roman"/>
        </w:rPr>
        <w:t>in</w:t>
      </w:r>
      <w:r w:rsidRPr="00B87FD4">
        <w:rPr>
          <w:rFonts w:ascii="Times New Roman" w:hAnsi="Times New Roman" w:cs="Times New Roman"/>
          <w:spacing w:val="91"/>
          <w:w w:val="99"/>
        </w:rPr>
        <w:t xml:space="preserve"> </w:t>
      </w:r>
      <w:r w:rsidRPr="00B87FD4">
        <w:rPr>
          <w:rFonts w:ascii="Times New Roman" w:hAnsi="Times New Roman" w:cs="Times New Roman"/>
          <w:spacing w:val="-1"/>
        </w:rPr>
        <w:t>qualsiasi</w:t>
      </w:r>
      <w:r w:rsidRPr="00B87FD4">
        <w:rPr>
          <w:rFonts w:ascii="Times New Roman" w:hAnsi="Times New Roman" w:cs="Times New Roman"/>
        </w:rPr>
        <w:t xml:space="preserve"> altra</w:t>
      </w:r>
      <w:r w:rsidRPr="00B87FD4">
        <w:rPr>
          <w:rFonts w:ascii="Times New Roman" w:hAnsi="Times New Roman" w:cs="Times New Roman"/>
          <w:spacing w:val="1"/>
        </w:rPr>
        <w:t xml:space="preserve"> </w:t>
      </w:r>
      <w:r w:rsidRPr="00B87FD4">
        <w:rPr>
          <w:rFonts w:ascii="Times New Roman" w:hAnsi="Times New Roman" w:cs="Times New Roman"/>
        </w:rPr>
        <w:t>forma</w:t>
      </w:r>
      <w:r w:rsidRPr="00B87FD4">
        <w:rPr>
          <w:rFonts w:ascii="Times New Roman" w:hAnsi="Times New Roman" w:cs="Times New Roman"/>
          <w:spacing w:val="-1"/>
        </w:rPr>
        <w:t xml:space="preserve"> ed</w:t>
      </w:r>
      <w:r w:rsidRPr="00B87FD4">
        <w:rPr>
          <w:rFonts w:ascii="Times New Roman" w:hAnsi="Times New Roman" w:cs="Times New Roman"/>
        </w:rPr>
        <w:t xml:space="preserve"> in</w:t>
      </w:r>
      <w:r w:rsidRPr="00B87FD4">
        <w:rPr>
          <w:rFonts w:ascii="Times New Roman" w:hAnsi="Times New Roman" w:cs="Times New Roman"/>
          <w:spacing w:val="1"/>
        </w:rPr>
        <w:t xml:space="preserve"> </w:t>
      </w:r>
      <w:r w:rsidRPr="00B87FD4">
        <w:rPr>
          <w:rFonts w:ascii="Times New Roman" w:hAnsi="Times New Roman" w:cs="Times New Roman"/>
          <w:spacing w:val="-1"/>
        </w:rPr>
        <w:t>caso</w:t>
      </w:r>
      <w:r w:rsidRPr="00B87FD4">
        <w:rPr>
          <w:rFonts w:ascii="Times New Roman" w:hAnsi="Times New Roman" w:cs="Times New Roman"/>
        </w:rPr>
        <w:t xml:space="preserve"> </w:t>
      </w:r>
      <w:r w:rsidRPr="00B87FD4">
        <w:rPr>
          <w:rFonts w:ascii="Times New Roman" w:hAnsi="Times New Roman" w:cs="Times New Roman"/>
          <w:spacing w:val="-1"/>
        </w:rPr>
        <w:t>positivo</w:t>
      </w:r>
      <w:r w:rsidRPr="00B87FD4">
        <w:rPr>
          <w:rFonts w:ascii="Times New Roman" w:hAnsi="Times New Roman" w:cs="Times New Roman"/>
        </w:rPr>
        <w:t xml:space="preserve"> ad</w:t>
      </w:r>
      <w:r w:rsidRPr="00B87FD4">
        <w:rPr>
          <w:rFonts w:ascii="Times New Roman" w:hAnsi="Times New Roman" w:cs="Times New Roman"/>
          <w:spacing w:val="1"/>
        </w:rPr>
        <w:t xml:space="preserve"> </w:t>
      </w:r>
      <w:r w:rsidRPr="00B87FD4">
        <w:rPr>
          <w:rFonts w:ascii="Times New Roman" w:hAnsi="Times New Roman" w:cs="Times New Roman"/>
          <w:spacing w:val="-1"/>
        </w:rPr>
        <w:t>escludere</w:t>
      </w:r>
      <w:r w:rsidRPr="00B87FD4">
        <w:rPr>
          <w:rFonts w:ascii="Times New Roman" w:hAnsi="Times New Roman" w:cs="Times New Roman"/>
          <w:spacing w:val="2"/>
        </w:rPr>
        <w:t xml:space="preserve"> </w:t>
      </w:r>
      <w:r w:rsidRPr="00B87FD4">
        <w:rPr>
          <w:rFonts w:ascii="Times New Roman" w:hAnsi="Times New Roman" w:cs="Times New Roman"/>
          <w:spacing w:val="-1"/>
        </w:rPr>
        <w:t>dalla</w:t>
      </w:r>
      <w:r w:rsidRPr="00B87FD4">
        <w:rPr>
          <w:rFonts w:ascii="Times New Roman" w:hAnsi="Times New Roman" w:cs="Times New Roman"/>
        </w:rPr>
        <w:t xml:space="preserve"> </w:t>
      </w:r>
      <w:r w:rsidRPr="00B87FD4">
        <w:rPr>
          <w:rFonts w:ascii="Times New Roman" w:hAnsi="Times New Roman" w:cs="Times New Roman"/>
          <w:spacing w:val="-1"/>
        </w:rPr>
        <w:t>gara,</w:t>
      </w:r>
      <w:r w:rsidRPr="00B87FD4">
        <w:rPr>
          <w:rFonts w:ascii="Times New Roman" w:hAnsi="Times New Roman" w:cs="Times New Roman"/>
          <w:spacing w:val="1"/>
        </w:rPr>
        <w:t xml:space="preserve"> </w:t>
      </w:r>
      <w:r w:rsidRPr="00B87FD4">
        <w:rPr>
          <w:rFonts w:ascii="Times New Roman" w:hAnsi="Times New Roman" w:cs="Times New Roman"/>
          <w:spacing w:val="-1"/>
        </w:rPr>
        <w:t>ai</w:t>
      </w:r>
      <w:r w:rsidRPr="00B87FD4">
        <w:rPr>
          <w:rFonts w:ascii="Times New Roman" w:hAnsi="Times New Roman" w:cs="Times New Roman"/>
          <w:spacing w:val="1"/>
        </w:rPr>
        <w:t xml:space="preserve"> </w:t>
      </w:r>
      <w:r w:rsidRPr="00B87FD4">
        <w:rPr>
          <w:rFonts w:ascii="Times New Roman" w:hAnsi="Times New Roman" w:cs="Times New Roman"/>
          <w:spacing w:val="-1"/>
        </w:rPr>
        <w:t>sensi</w:t>
      </w:r>
      <w:r w:rsidRPr="00B87FD4">
        <w:rPr>
          <w:rFonts w:ascii="Times New Roman" w:hAnsi="Times New Roman" w:cs="Times New Roman"/>
        </w:rPr>
        <w:t xml:space="preserve"> </w:t>
      </w:r>
      <w:r w:rsidRPr="00B87FD4">
        <w:rPr>
          <w:rFonts w:ascii="Times New Roman" w:hAnsi="Times New Roman" w:cs="Times New Roman"/>
          <w:spacing w:val="-1"/>
        </w:rPr>
        <w:t>dell’articolo</w:t>
      </w:r>
      <w:r w:rsidRPr="00B87FD4">
        <w:rPr>
          <w:rFonts w:ascii="Times New Roman" w:hAnsi="Times New Roman" w:cs="Times New Roman"/>
          <w:spacing w:val="1"/>
        </w:rPr>
        <w:t xml:space="preserve"> </w:t>
      </w:r>
      <w:r w:rsidRPr="00B87FD4">
        <w:rPr>
          <w:rFonts w:ascii="Times New Roman" w:hAnsi="Times New Roman" w:cs="Times New Roman"/>
          <w:spacing w:val="-1"/>
        </w:rPr>
        <w:t>48,</w:t>
      </w:r>
      <w:r w:rsidRPr="00B87FD4">
        <w:rPr>
          <w:rFonts w:ascii="Times New Roman" w:hAnsi="Times New Roman" w:cs="Times New Roman"/>
          <w:spacing w:val="42"/>
          <w:w w:val="99"/>
        </w:rPr>
        <w:t xml:space="preserve"> </w:t>
      </w:r>
      <w:r w:rsidRPr="00B87FD4">
        <w:rPr>
          <w:rFonts w:ascii="Times New Roman" w:hAnsi="Times New Roman" w:cs="Times New Roman"/>
        </w:rPr>
        <w:t>comma</w:t>
      </w:r>
      <w:r w:rsidRPr="00B87FD4">
        <w:rPr>
          <w:rFonts w:ascii="Times New Roman" w:hAnsi="Times New Roman" w:cs="Times New Roman"/>
          <w:spacing w:val="-7"/>
        </w:rPr>
        <w:t xml:space="preserve"> </w:t>
      </w:r>
      <w:r w:rsidRPr="00B87FD4">
        <w:rPr>
          <w:rFonts w:ascii="Times New Roman" w:hAnsi="Times New Roman" w:cs="Times New Roman"/>
          <w:spacing w:val="-1"/>
        </w:rPr>
        <w:t>7,</w:t>
      </w:r>
      <w:r w:rsidRPr="00B87FD4">
        <w:rPr>
          <w:rFonts w:ascii="Times New Roman" w:hAnsi="Times New Roman" w:cs="Times New Roman"/>
          <w:spacing w:val="-5"/>
        </w:rPr>
        <w:t xml:space="preserve"> </w:t>
      </w:r>
      <w:r w:rsidRPr="00B87FD4">
        <w:rPr>
          <w:rFonts w:ascii="Times New Roman" w:hAnsi="Times New Roman" w:cs="Times New Roman"/>
          <w:spacing w:val="-1"/>
        </w:rPr>
        <w:t>del</w:t>
      </w:r>
      <w:r w:rsidRPr="00B87FD4">
        <w:rPr>
          <w:rFonts w:ascii="Times New Roman" w:hAnsi="Times New Roman" w:cs="Times New Roman"/>
          <w:spacing w:val="-6"/>
        </w:rPr>
        <w:t xml:space="preserve"> </w:t>
      </w:r>
      <w:r w:rsidRPr="00B87FD4">
        <w:rPr>
          <w:rFonts w:ascii="Times New Roman" w:hAnsi="Times New Roman" w:cs="Times New Roman"/>
        </w:rPr>
        <w:t>Codice,</w:t>
      </w:r>
      <w:r w:rsidRPr="00B87FD4">
        <w:rPr>
          <w:rFonts w:ascii="Times New Roman" w:hAnsi="Times New Roman" w:cs="Times New Roman"/>
          <w:spacing w:val="-5"/>
        </w:rPr>
        <w:t xml:space="preserve"> </w:t>
      </w:r>
      <w:r w:rsidRPr="00B87FD4">
        <w:rPr>
          <w:rFonts w:ascii="Times New Roman" w:hAnsi="Times New Roman" w:cs="Times New Roman"/>
        </w:rPr>
        <w:t>il</w:t>
      </w:r>
      <w:r w:rsidRPr="00B87FD4">
        <w:rPr>
          <w:rFonts w:ascii="Times New Roman" w:hAnsi="Times New Roman" w:cs="Times New Roman"/>
          <w:spacing w:val="-6"/>
        </w:rPr>
        <w:t xml:space="preserve"> </w:t>
      </w:r>
      <w:r w:rsidRPr="00B87FD4">
        <w:rPr>
          <w:rFonts w:ascii="Times New Roman" w:hAnsi="Times New Roman" w:cs="Times New Roman"/>
        </w:rPr>
        <w:t>consorzio</w:t>
      </w:r>
      <w:r w:rsidRPr="00B87FD4">
        <w:rPr>
          <w:rFonts w:ascii="Times New Roman" w:hAnsi="Times New Roman" w:cs="Times New Roman"/>
          <w:spacing w:val="-6"/>
        </w:rPr>
        <w:t xml:space="preserve"> </w:t>
      </w:r>
      <w:r w:rsidRPr="00B87FD4">
        <w:rPr>
          <w:rFonts w:ascii="Times New Roman" w:hAnsi="Times New Roman" w:cs="Times New Roman"/>
        </w:rPr>
        <w:t>ed</w:t>
      </w:r>
      <w:r w:rsidRPr="00B87FD4">
        <w:rPr>
          <w:rFonts w:ascii="Times New Roman" w:hAnsi="Times New Roman" w:cs="Times New Roman"/>
          <w:spacing w:val="-6"/>
        </w:rPr>
        <w:t xml:space="preserve"> </w:t>
      </w:r>
      <w:r w:rsidRPr="00B87FD4">
        <w:rPr>
          <w:rFonts w:ascii="Times New Roman" w:hAnsi="Times New Roman" w:cs="Times New Roman"/>
        </w:rPr>
        <w:t>il</w:t>
      </w:r>
      <w:r w:rsidRPr="00B87FD4">
        <w:rPr>
          <w:rFonts w:ascii="Times New Roman" w:hAnsi="Times New Roman" w:cs="Times New Roman"/>
          <w:spacing w:val="-7"/>
        </w:rPr>
        <w:t xml:space="preserve"> </w:t>
      </w:r>
      <w:r w:rsidRPr="00B87FD4">
        <w:rPr>
          <w:rFonts w:ascii="Times New Roman" w:hAnsi="Times New Roman" w:cs="Times New Roman"/>
          <w:spacing w:val="-1"/>
        </w:rPr>
        <w:t>consorziato;</w:t>
      </w:r>
    </w:p>
    <w:p w:rsidR="00613AD7" w:rsidRPr="00B87FD4" w:rsidRDefault="00613AD7" w:rsidP="00B87FD4">
      <w:pPr>
        <w:pStyle w:val="Corpodeltesto"/>
        <w:numPr>
          <w:ilvl w:val="0"/>
          <w:numId w:val="6"/>
        </w:numPr>
        <w:tabs>
          <w:tab w:val="left" w:pos="383"/>
        </w:tabs>
        <w:kinsoku w:val="0"/>
        <w:overflowPunct w:val="0"/>
        <w:ind w:right="101" w:firstLine="0"/>
        <w:jc w:val="both"/>
        <w:rPr>
          <w:rFonts w:ascii="Times New Roman" w:hAnsi="Times New Roman" w:cs="Times New Roman"/>
        </w:rPr>
      </w:pPr>
      <w:r w:rsidRPr="00B87FD4">
        <w:rPr>
          <w:rFonts w:ascii="Times New Roman" w:hAnsi="Times New Roman" w:cs="Times New Roman"/>
        </w:rPr>
        <w:t>a</w:t>
      </w:r>
      <w:r w:rsidRPr="00B87FD4">
        <w:rPr>
          <w:rFonts w:ascii="Times New Roman" w:hAnsi="Times New Roman" w:cs="Times New Roman"/>
          <w:spacing w:val="6"/>
        </w:rPr>
        <w:t xml:space="preserve"> </w:t>
      </w:r>
      <w:r w:rsidRPr="00B87FD4">
        <w:rPr>
          <w:rFonts w:ascii="Times New Roman" w:hAnsi="Times New Roman" w:cs="Times New Roman"/>
        </w:rPr>
        <w:t>verificare</w:t>
      </w:r>
      <w:r w:rsidRPr="00B87FD4">
        <w:rPr>
          <w:rFonts w:ascii="Times New Roman" w:hAnsi="Times New Roman" w:cs="Times New Roman"/>
          <w:spacing w:val="7"/>
        </w:rPr>
        <w:t xml:space="preserve"> </w:t>
      </w:r>
      <w:r w:rsidRPr="00B87FD4">
        <w:rPr>
          <w:rFonts w:ascii="Times New Roman" w:hAnsi="Times New Roman" w:cs="Times New Roman"/>
          <w:spacing w:val="-1"/>
        </w:rPr>
        <w:t>che</w:t>
      </w:r>
      <w:r w:rsidRPr="00B87FD4">
        <w:rPr>
          <w:rFonts w:ascii="Times New Roman" w:hAnsi="Times New Roman" w:cs="Times New Roman"/>
          <w:spacing w:val="7"/>
        </w:rPr>
        <w:t xml:space="preserve"> </w:t>
      </w:r>
      <w:r w:rsidRPr="00B87FD4">
        <w:rPr>
          <w:rFonts w:ascii="Times New Roman" w:hAnsi="Times New Roman" w:cs="Times New Roman"/>
          <w:spacing w:val="-1"/>
        </w:rPr>
        <w:t>nessuno</w:t>
      </w:r>
      <w:r w:rsidRPr="00B87FD4">
        <w:rPr>
          <w:rFonts w:ascii="Times New Roman" w:hAnsi="Times New Roman" w:cs="Times New Roman"/>
          <w:spacing w:val="7"/>
        </w:rPr>
        <w:t xml:space="preserve"> </w:t>
      </w:r>
      <w:r w:rsidRPr="00B87FD4">
        <w:rPr>
          <w:rFonts w:ascii="Times New Roman" w:hAnsi="Times New Roman" w:cs="Times New Roman"/>
          <w:spacing w:val="-1"/>
        </w:rPr>
        <w:t>dei</w:t>
      </w:r>
      <w:r w:rsidRPr="00B87FD4">
        <w:rPr>
          <w:rFonts w:ascii="Times New Roman" w:hAnsi="Times New Roman" w:cs="Times New Roman"/>
          <w:spacing w:val="10"/>
        </w:rPr>
        <w:t xml:space="preserve"> </w:t>
      </w:r>
      <w:r w:rsidRPr="00B87FD4">
        <w:rPr>
          <w:rFonts w:ascii="Times New Roman" w:hAnsi="Times New Roman" w:cs="Times New Roman"/>
          <w:spacing w:val="-1"/>
        </w:rPr>
        <w:t>consorziati</w:t>
      </w:r>
      <w:r w:rsidRPr="00B87FD4">
        <w:rPr>
          <w:rFonts w:ascii="Times New Roman" w:hAnsi="Times New Roman" w:cs="Times New Roman"/>
          <w:spacing w:val="7"/>
        </w:rPr>
        <w:t xml:space="preserve"> </w:t>
      </w:r>
      <w:r w:rsidRPr="00B87FD4">
        <w:rPr>
          <w:rFonts w:ascii="Times New Roman" w:hAnsi="Times New Roman" w:cs="Times New Roman"/>
          <w:spacing w:val="-1"/>
        </w:rPr>
        <w:t>di</w:t>
      </w:r>
      <w:r w:rsidRPr="00B87FD4">
        <w:rPr>
          <w:rFonts w:ascii="Times New Roman" w:hAnsi="Times New Roman" w:cs="Times New Roman"/>
          <w:spacing w:val="8"/>
        </w:rPr>
        <w:t xml:space="preserve"> </w:t>
      </w:r>
      <w:r w:rsidRPr="00B87FD4">
        <w:rPr>
          <w:rFonts w:ascii="Times New Roman" w:hAnsi="Times New Roman" w:cs="Times New Roman"/>
          <w:spacing w:val="-1"/>
        </w:rPr>
        <w:t>un</w:t>
      </w:r>
      <w:r w:rsidRPr="00B87FD4">
        <w:rPr>
          <w:rFonts w:ascii="Times New Roman" w:hAnsi="Times New Roman" w:cs="Times New Roman"/>
          <w:spacing w:val="7"/>
        </w:rPr>
        <w:t xml:space="preserve"> </w:t>
      </w:r>
      <w:r w:rsidRPr="00B87FD4">
        <w:rPr>
          <w:rFonts w:ascii="Times New Roman" w:hAnsi="Times New Roman" w:cs="Times New Roman"/>
          <w:b/>
          <w:bCs/>
          <w:i/>
          <w:iCs/>
          <w:spacing w:val="-1"/>
        </w:rPr>
        <w:t>consorzio</w:t>
      </w:r>
      <w:r w:rsidRPr="00B87FD4">
        <w:rPr>
          <w:rFonts w:ascii="Times New Roman" w:hAnsi="Times New Roman" w:cs="Times New Roman"/>
          <w:b/>
          <w:bCs/>
          <w:i/>
          <w:iCs/>
          <w:spacing w:val="6"/>
        </w:rPr>
        <w:t xml:space="preserve"> </w:t>
      </w:r>
      <w:r w:rsidRPr="00B87FD4">
        <w:rPr>
          <w:rFonts w:ascii="Times New Roman" w:hAnsi="Times New Roman" w:cs="Times New Roman"/>
          <w:b/>
          <w:bCs/>
          <w:i/>
          <w:iCs/>
          <w:spacing w:val="-1"/>
        </w:rPr>
        <w:t>stabile</w:t>
      </w:r>
      <w:r w:rsidRPr="00B87FD4">
        <w:rPr>
          <w:rFonts w:ascii="Times New Roman" w:hAnsi="Times New Roman" w:cs="Times New Roman"/>
          <w:spacing w:val="-1"/>
        </w:rPr>
        <w:t>,</w:t>
      </w:r>
      <w:r w:rsidRPr="00B87FD4">
        <w:rPr>
          <w:rFonts w:ascii="Times New Roman" w:hAnsi="Times New Roman" w:cs="Times New Roman"/>
          <w:spacing w:val="7"/>
        </w:rPr>
        <w:t xml:space="preserve"> </w:t>
      </w:r>
      <w:r w:rsidRPr="00B87FD4">
        <w:rPr>
          <w:rFonts w:ascii="Times New Roman" w:hAnsi="Times New Roman" w:cs="Times New Roman"/>
          <w:spacing w:val="-1"/>
        </w:rPr>
        <w:t>di</w:t>
      </w:r>
      <w:r w:rsidRPr="00B87FD4">
        <w:rPr>
          <w:rFonts w:ascii="Times New Roman" w:hAnsi="Times New Roman" w:cs="Times New Roman"/>
          <w:spacing w:val="6"/>
        </w:rPr>
        <w:t xml:space="preserve"> </w:t>
      </w:r>
      <w:r w:rsidRPr="00B87FD4">
        <w:rPr>
          <w:rFonts w:ascii="Times New Roman" w:hAnsi="Times New Roman" w:cs="Times New Roman"/>
          <w:spacing w:val="-1"/>
        </w:rPr>
        <w:t>cui</w:t>
      </w:r>
      <w:r w:rsidRPr="00B87FD4">
        <w:rPr>
          <w:rFonts w:ascii="Times New Roman" w:hAnsi="Times New Roman" w:cs="Times New Roman"/>
          <w:spacing w:val="7"/>
        </w:rPr>
        <w:t xml:space="preserve"> </w:t>
      </w:r>
      <w:r w:rsidRPr="00B87FD4">
        <w:rPr>
          <w:rFonts w:ascii="Times New Roman" w:hAnsi="Times New Roman" w:cs="Times New Roman"/>
          <w:spacing w:val="-1"/>
        </w:rPr>
        <w:t>all’articolo</w:t>
      </w:r>
      <w:r w:rsidRPr="00B87FD4">
        <w:rPr>
          <w:rFonts w:ascii="Times New Roman" w:hAnsi="Times New Roman" w:cs="Times New Roman"/>
          <w:spacing w:val="6"/>
        </w:rPr>
        <w:t xml:space="preserve"> </w:t>
      </w:r>
      <w:r w:rsidRPr="00B87FD4">
        <w:rPr>
          <w:rFonts w:ascii="Times New Roman" w:hAnsi="Times New Roman" w:cs="Times New Roman"/>
        </w:rPr>
        <w:t>45</w:t>
      </w:r>
      <w:r w:rsidRPr="00B87FD4">
        <w:rPr>
          <w:rFonts w:ascii="Times New Roman" w:hAnsi="Times New Roman" w:cs="Times New Roman"/>
          <w:spacing w:val="73"/>
          <w:w w:val="99"/>
        </w:rPr>
        <w:t xml:space="preserve"> </w:t>
      </w:r>
      <w:r w:rsidRPr="00B87FD4">
        <w:rPr>
          <w:rFonts w:ascii="Times New Roman" w:hAnsi="Times New Roman" w:cs="Times New Roman"/>
          <w:spacing w:val="-1"/>
        </w:rPr>
        <w:t>comma</w:t>
      </w:r>
      <w:r w:rsidRPr="00B87FD4">
        <w:rPr>
          <w:rFonts w:ascii="Times New Roman" w:hAnsi="Times New Roman" w:cs="Times New Roman"/>
          <w:spacing w:val="5"/>
        </w:rPr>
        <w:t xml:space="preserve"> </w:t>
      </w:r>
      <w:r w:rsidRPr="00B87FD4">
        <w:rPr>
          <w:rFonts w:ascii="Times New Roman" w:hAnsi="Times New Roman" w:cs="Times New Roman"/>
          <w:spacing w:val="-1"/>
        </w:rPr>
        <w:t>2,</w:t>
      </w:r>
      <w:r w:rsidRPr="00B87FD4">
        <w:rPr>
          <w:rFonts w:ascii="Times New Roman" w:hAnsi="Times New Roman" w:cs="Times New Roman"/>
          <w:spacing w:val="4"/>
        </w:rPr>
        <w:t xml:space="preserve"> </w:t>
      </w:r>
      <w:r w:rsidRPr="00B87FD4">
        <w:rPr>
          <w:rFonts w:ascii="Times New Roman" w:hAnsi="Times New Roman" w:cs="Times New Roman"/>
          <w:spacing w:val="-1"/>
        </w:rPr>
        <w:t>lettera</w:t>
      </w:r>
      <w:r w:rsidRPr="00B87FD4">
        <w:rPr>
          <w:rFonts w:ascii="Times New Roman" w:hAnsi="Times New Roman" w:cs="Times New Roman"/>
          <w:spacing w:val="3"/>
        </w:rPr>
        <w:t xml:space="preserve"> </w:t>
      </w:r>
      <w:r w:rsidRPr="00B87FD4">
        <w:rPr>
          <w:rFonts w:ascii="Times New Roman" w:hAnsi="Times New Roman" w:cs="Times New Roman"/>
          <w:spacing w:val="-1"/>
        </w:rPr>
        <w:t>c)</w:t>
      </w:r>
      <w:r w:rsidRPr="00B87FD4">
        <w:rPr>
          <w:rFonts w:ascii="Times New Roman" w:hAnsi="Times New Roman" w:cs="Times New Roman"/>
          <w:spacing w:val="3"/>
        </w:rPr>
        <w:t xml:space="preserve"> </w:t>
      </w:r>
      <w:r w:rsidRPr="00B87FD4">
        <w:rPr>
          <w:rFonts w:ascii="Times New Roman" w:hAnsi="Times New Roman" w:cs="Times New Roman"/>
        </w:rPr>
        <w:t>del</w:t>
      </w:r>
      <w:r w:rsidRPr="00B87FD4">
        <w:rPr>
          <w:rFonts w:ascii="Times New Roman" w:hAnsi="Times New Roman" w:cs="Times New Roman"/>
          <w:spacing w:val="3"/>
        </w:rPr>
        <w:t xml:space="preserve"> </w:t>
      </w:r>
      <w:r w:rsidRPr="00B87FD4">
        <w:rPr>
          <w:rFonts w:ascii="Times New Roman" w:hAnsi="Times New Roman" w:cs="Times New Roman"/>
          <w:spacing w:val="-1"/>
        </w:rPr>
        <w:t>Codice</w:t>
      </w:r>
      <w:r w:rsidRPr="00B87FD4">
        <w:rPr>
          <w:rFonts w:ascii="Times New Roman" w:hAnsi="Times New Roman" w:cs="Times New Roman"/>
          <w:b/>
          <w:bCs/>
          <w:spacing w:val="-1"/>
        </w:rPr>
        <w:t>,</w:t>
      </w:r>
      <w:r w:rsidRPr="00B87FD4">
        <w:rPr>
          <w:rFonts w:ascii="Times New Roman" w:hAnsi="Times New Roman" w:cs="Times New Roman"/>
          <w:b/>
          <w:bCs/>
          <w:spacing w:val="4"/>
        </w:rPr>
        <w:t xml:space="preserve"> </w:t>
      </w:r>
      <w:r w:rsidRPr="00B87FD4">
        <w:rPr>
          <w:rFonts w:ascii="Times New Roman" w:hAnsi="Times New Roman" w:cs="Times New Roman"/>
        </w:rPr>
        <w:t>partecipante</w:t>
      </w:r>
      <w:r w:rsidRPr="00B87FD4">
        <w:rPr>
          <w:rFonts w:ascii="Times New Roman" w:hAnsi="Times New Roman" w:cs="Times New Roman"/>
          <w:spacing w:val="5"/>
        </w:rPr>
        <w:t xml:space="preserve"> </w:t>
      </w:r>
      <w:r w:rsidRPr="00B87FD4">
        <w:rPr>
          <w:rFonts w:ascii="Times New Roman" w:hAnsi="Times New Roman" w:cs="Times New Roman"/>
        </w:rPr>
        <w:t>alla</w:t>
      </w:r>
      <w:r w:rsidRPr="00B87FD4">
        <w:rPr>
          <w:rFonts w:ascii="Times New Roman" w:hAnsi="Times New Roman" w:cs="Times New Roman"/>
          <w:spacing w:val="4"/>
        </w:rPr>
        <w:t xml:space="preserve"> </w:t>
      </w:r>
      <w:r w:rsidRPr="00B87FD4">
        <w:rPr>
          <w:rFonts w:ascii="Times New Roman" w:hAnsi="Times New Roman" w:cs="Times New Roman"/>
        </w:rPr>
        <w:t>gara,</w:t>
      </w:r>
      <w:r w:rsidRPr="00B87FD4">
        <w:rPr>
          <w:rFonts w:ascii="Times New Roman" w:hAnsi="Times New Roman" w:cs="Times New Roman"/>
          <w:spacing w:val="5"/>
        </w:rPr>
        <w:t xml:space="preserve"> </w:t>
      </w:r>
      <w:r w:rsidRPr="00B87FD4">
        <w:rPr>
          <w:rFonts w:ascii="Times New Roman" w:hAnsi="Times New Roman" w:cs="Times New Roman"/>
        </w:rPr>
        <w:t>elencati</w:t>
      </w:r>
      <w:r w:rsidRPr="00B87FD4">
        <w:rPr>
          <w:rFonts w:ascii="Times New Roman" w:hAnsi="Times New Roman" w:cs="Times New Roman"/>
          <w:spacing w:val="4"/>
        </w:rPr>
        <w:t xml:space="preserve"> </w:t>
      </w:r>
      <w:r w:rsidRPr="00B87FD4">
        <w:rPr>
          <w:rFonts w:ascii="Times New Roman" w:hAnsi="Times New Roman" w:cs="Times New Roman"/>
        </w:rPr>
        <w:t>nella</w:t>
      </w:r>
      <w:r w:rsidRPr="00B87FD4">
        <w:rPr>
          <w:rFonts w:ascii="Times New Roman" w:hAnsi="Times New Roman" w:cs="Times New Roman"/>
          <w:spacing w:val="4"/>
        </w:rPr>
        <w:t xml:space="preserve"> </w:t>
      </w:r>
      <w:r w:rsidRPr="00B87FD4">
        <w:rPr>
          <w:rFonts w:ascii="Times New Roman" w:hAnsi="Times New Roman" w:cs="Times New Roman"/>
        </w:rPr>
        <w:t>dichiarazione</w:t>
      </w:r>
      <w:r w:rsidRPr="00B87FD4">
        <w:rPr>
          <w:rFonts w:ascii="Times New Roman" w:hAnsi="Times New Roman" w:cs="Times New Roman"/>
          <w:spacing w:val="4"/>
        </w:rPr>
        <w:t xml:space="preserve"> </w:t>
      </w:r>
      <w:r w:rsidRPr="00B87FD4">
        <w:rPr>
          <w:rFonts w:ascii="Times New Roman" w:hAnsi="Times New Roman" w:cs="Times New Roman"/>
        </w:rPr>
        <w:t>cui</w:t>
      </w:r>
      <w:r w:rsidRPr="00B87FD4">
        <w:rPr>
          <w:rFonts w:ascii="Times New Roman" w:hAnsi="Times New Roman" w:cs="Times New Roman"/>
          <w:spacing w:val="4"/>
        </w:rPr>
        <w:t xml:space="preserve"> </w:t>
      </w:r>
      <w:r w:rsidRPr="00B87FD4">
        <w:rPr>
          <w:rFonts w:ascii="Times New Roman" w:hAnsi="Times New Roman" w:cs="Times New Roman"/>
        </w:rPr>
        <w:t>al</w:t>
      </w:r>
      <w:r w:rsidRPr="00B87FD4">
        <w:rPr>
          <w:rFonts w:ascii="Times New Roman" w:hAnsi="Times New Roman" w:cs="Times New Roman"/>
          <w:spacing w:val="35"/>
          <w:w w:val="99"/>
        </w:rPr>
        <w:t xml:space="preserve"> </w:t>
      </w:r>
      <w:r w:rsidRPr="00B87FD4">
        <w:rPr>
          <w:rFonts w:ascii="Times New Roman" w:hAnsi="Times New Roman" w:cs="Times New Roman"/>
          <w:b/>
          <w:bCs/>
        </w:rPr>
        <w:t>punto</w:t>
      </w:r>
      <w:r w:rsidRPr="00B87FD4">
        <w:rPr>
          <w:rFonts w:ascii="Times New Roman" w:hAnsi="Times New Roman" w:cs="Times New Roman"/>
          <w:b/>
          <w:bCs/>
          <w:spacing w:val="66"/>
        </w:rPr>
        <w:t xml:space="preserve"> </w:t>
      </w:r>
      <w:r w:rsidRPr="00B87FD4">
        <w:rPr>
          <w:rFonts w:ascii="Times New Roman" w:hAnsi="Times New Roman" w:cs="Times New Roman"/>
          <w:b/>
          <w:bCs/>
        </w:rPr>
        <w:t>XI</w:t>
      </w:r>
      <w:r w:rsidRPr="00B87FD4">
        <w:rPr>
          <w:rFonts w:ascii="Times New Roman" w:hAnsi="Times New Roman" w:cs="Times New Roman"/>
          <w:b/>
          <w:bCs/>
          <w:spacing w:val="64"/>
        </w:rPr>
        <w:t xml:space="preserve"> </w:t>
      </w:r>
      <w:r w:rsidRPr="00B87FD4">
        <w:rPr>
          <w:rFonts w:ascii="Times New Roman" w:hAnsi="Times New Roman" w:cs="Times New Roman"/>
        </w:rPr>
        <w:t>dell’elenco</w:t>
      </w:r>
      <w:r w:rsidRPr="00B87FD4">
        <w:rPr>
          <w:rFonts w:ascii="Times New Roman" w:hAnsi="Times New Roman" w:cs="Times New Roman"/>
          <w:spacing w:val="69"/>
        </w:rPr>
        <w:t xml:space="preserve"> </w:t>
      </w:r>
      <w:r w:rsidRPr="00B87FD4">
        <w:rPr>
          <w:rFonts w:ascii="Times New Roman" w:hAnsi="Times New Roman" w:cs="Times New Roman"/>
        </w:rPr>
        <w:t>dei</w:t>
      </w:r>
      <w:r w:rsidRPr="00B87FD4">
        <w:rPr>
          <w:rFonts w:ascii="Times New Roman" w:hAnsi="Times New Roman" w:cs="Times New Roman"/>
          <w:spacing w:val="68"/>
        </w:rPr>
        <w:t xml:space="preserve"> </w:t>
      </w:r>
      <w:r w:rsidRPr="00B87FD4">
        <w:rPr>
          <w:rFonts w:ascii="Times New Roman" w:hAnsi="Times New Roman" w:cs="Times New Roman"/>
        </w:rPr>
        <w:t>documenti</w:t>
      </w:r>
      <w:r w:rsidRPr="00B87FD4">
        <w:rPr>
          <w:rFonts w:ascii="Times New Roman" w:hAnsi="Times New Roman" w:cs="Times New Roman"/>
          <w:spacing w:val="68"/>
        </w:rPr>
        <w:t xml:space="preserve"> </w:t>
      </w:r>
      <w:r w:rsidRPr="00B87FD4">
        <w:rPr>
          <w:rFonts w:ascii="Times New Roman" w:hAnsi="Times New Roman" w:cs="Times New Roman"/>
          <w:spacing w:val="-1"/>
        </w:rPr>
        <w:t>da</w:t>
      </w:r>
      <w:r w:rsidRPr="00B87FD4">
        <w:rPr>
          <w:rFonts w:ascii="Times New Roman" w:hAnsi="Times New Roman" w:cs="Times New Roman"/>
          <w:spacing w:val="69"/>
        </w:rPr>
        <w:t xml:space="preserve"> </w:t>
      </w:r>
      <w:r w:rsidRPr="00B87FD4">
        <w:rPr>
          <w:rFonts w:ascii="Times New Roman" w:hAnsi="Times New Roman" w:cs="Times New Roman"/>
        </w:rPr>
        <w:t>inserire</w:t>
      </w:r>
      <w:r w:rsidRPr="00B87FD4">
        <w:rPr>
          <w:rFonts w:ascii="Times New Roman" w:hAnsi="Times New Roman" w:cs="Times New Roman"/>
          <w:spacing w:val="67"/>
        </w:rPr>
        <w:t xml:space="preserve"> </w:t>
      </w:r>
      <w:r w:rsidRPr="00B87FD4">
        <w:rPr>
          <w:rFonts w:ascii="Times New Roman" w:hAnsi="Times New Roman" w:cs="Times New Roman"/>
          <w:spacing w:val="-1"/>
        </w:rPr>
        <w:t>nella</w:t>
      </w:r>
      <w:r w:rsidRPr="00B87FD4">
        <w:rPr>
          <w:rFonts w:ascii="Times New Roman" w:hAnsi="Times New Roman" w:cs="Times New Roman"/>
          <w:spacing w:val="67"/>
        </w:rPr>
        <w:t xml:space="preserve"> </w:t>
      </w:r>
      <w:r w:rsidRPr="00B87FD4">
        <w:rPr>
          <w:rFonts w:ascii="Times New Roman" w:hAnsi="Times New Roman" w:cs="Times New Roman"/>
          <w:spacing w:val="-1"/>
        </w:rPr>
        <w:t>busta</w:t>
      </w:r>
      <w:r w:rsidRPr="00B87FD4">
        <w:rPr>
          <w:rFonts w:ascii="Times New Roman" w:hAnsi="Times New Roman" w:cs="Times New Roman"/>
          <w:spacing w:val="69"/>
        </w:rPr>
        <w:t xml:space="preserve"> </w:t>
      </w:r>
      <w:r w:rsidRPr="00B87FD4">
        <w:rPr>
          <w:rFonts w:ascii="Times New Roman" w:hAnsi="Times New Roman" w:cs="Times New Roman"/>
        </w:rPr>
        <w:t>“</w:t>
      </w:r>
      <w:r w:rsidRPr="00B87FD4">
        <w:rPr>
          <w:rFonts w:ascii="Times New Roman" w:hAnsi="Times New Roman" w:cs="Times New Roman"/>
          <w:b/>
          <w:bCs/>
        </w:rPr>
        <w:t>A</w:t>
      </w:r>
      <w:r w:rsidRPr="00B87FD4">
        <w:rPr>
          <w:rFonts w:ascii="Times New Roman" w:hAnsi="Times New Roman" w:cs="Times New Roman"/>
          <w:b/>
          <w:bCs/>
          <w:spacing w:val="67"/>
        </w:rPr>
        <w:t xml:space="preserve"> </w:t>
      </w:r>
      <w:r w:rsidRPr="00B87FD4">
        <w:rPr>
          <w:rFonts w:ascii="Times New Roman" w:hAnsi="Times New Roman" w:cs="Times New Roman"/>
          <w:b/>
          <w:bCs/>
        </w:rPr>
        <w:t>–</w:t>
      </w:r>
      <w:r w:rsidRPr="00B87FD4">
        <w:rPr>
          <w:rFonts w:ascii="Times New Roman" w:hAnsi="Times New Roman" w:cs="Times New Roman"/>
          <w:b/>
          <w:bCs/>
          <w:spacing w:val="67"/>
        </w:rPr>
        <w:t xml:space="preserve"> </w:t>
      </w:r>
      <w:r w:rsidRPr="00B87FD4">
        <w:rPr>
          <w:rFonts w:ascii="Times New Roman" w:hAnsi="Times New Roman" w:cs="Times New Roman"/>
          <w:b/>
          <w:bCs/>
          <w:spacing w:val="-1"/>
        </w:rPr>
        <w:t>Documentazione</w:t>
      </w:r>
      <w:r w:rsidRPr="00B87FD4">
        <w:rPr>
          <w:rFonts w:ascii="Times New Roman" w:hAnsi="Times New Roman" w:cs="Times New Roman"/>
          <w:b/>
          <w:bCs/>
          <w:spacing w:val="27"/>
          <w:w w:val="99"/>
        </w:rPr>
        <w:t xml:space="preserve"> </w:t>
      </w:r>
      <w:r w:rsidRPr="00B87FD4">
        <w:rPr>
          <w:rFonts w:ascii="Times New Roman" w:hAnsi="Times New Roman" w:cs="Times New Roman"/>
          <w:b/>
          <w:bCs/>
        </w:rPr>
        <w:t>amministrativa,</w:t>
      </w:r>
      <w:r w:rsidRPr="00B87FD4">
        <w:rPr>
          <w:rFonts w:ascii="Times New Roman" w:hAnsi="Times New Roman" w:cs="Times New Roman"/>
          <w:b/>
          <w:bCs/>
          <w:spacing w:val="3"/>
        </w:rPr>
        <w:t xml:space="preserve"> </w:t>
      </w:r>
      <w:r w:rsidRPr="00B87FD4">
        <w:rPr>
          <w:rFonts w:ascii="Times New Roman" w:hAnsi="Times New Roman" w:cs="Times New Roman"/>
        </w:rPr>
        <w:t>abbia</w:t>
      </w:r>
      <w:r w:rsidRPr="00B87FD4">
        <w:rPr>
          <w:rFonts w:ascii="Times New Roman" w:hAnsi="Times New Roman" w:cs="Times New Roman"/>
          <w:spacing w:val="7"/>
        </w:rPr>
        <w:t xml:space="preserve"> </w:t>
      </w:r>
      <w:r w:rsidRPr="00B87FD4">
        <w:rPr>
          <w:rFonts w:ascii="Times New Roman" w:hAnsi="Times New Roman" w:cs="Times New Roman"/>
          <w:spacing w:val="-1"/>
        </w:rPr>
        <w:t>presentato</w:t>
      </w:r>
      <w:r w:rsidRPr="00B87FD4">
        <w:rPr>
          <w:rFonts w:ascii="Times New Roman" w:hAnsi="Times New Roman" w:cs="Times New Roman"/>
          <w:spacing w:val="6"/>
        </w:rPr>
        <w:t xml:space="preserve"> </w:t>
      </w:r>
      <w:r w:rsidRPr="00B87FD4">
        <w:rPr>
          <w:rFonts w:ascii="Times New Roman" w:hAnsi="Times New Roman" w:cs="Times New Roman"/>
          <w:spacing w:val="-1"/>
        </w:rPr>
        <w:t>offerta</w:t>
      </w:r>
      <w:r w:rsidRPr="00B87FD4">
        <w:rPr>
          <w:rFonts w:ascii="Times New Roman" w:hAnsi="Times New Roman" w:cs="Times New Roman"/>
          <w:spacing w:val="7"/>
        </w:rPr>
        <w:t xml:space="preserve"> </w:t>
      </w:r>
      <w:r w:rsidRPr="00B87FD4">
        <w:rPr>
          <w:rFonts w:ascii="Times New Roman" w:hAnsi="Times New Roman" w:cs="Times New Roman"/>
        </w:rPr>
        <w:t>in</w:t>
      </w:r>
      <w:r w:rsidRPr="00B87FD4">
        <w:rPr>
          <w:rFonts w:ascii="Times New Roman" w:hAnsi="Times New Roman" w:cs="Times New Roman"/>
          <w:spacing w:val="9"/>
        </w:rPr>
        <w:t xml:space="preserve"> </w:t>
      </w:r>
      <w:r w:rsidRPr="00B87FD4">
        <w:rPr>
          <w:rFonts w:ascii="Times New Roman" w:hAnsi="Times New Roman" w:cs="Times New Roman"/>
        </w:rPr>
        <w:t>qualsiasi</w:t>
      </w:r>
      <w:r w:rsidRPr="00B87FD4">
        <w:rPr>
          <w:rFonts w:ascii="Times New Roman" w:hAnsi="Times New Roman" w:cs="Times New Roman"/>
          <w:spacing w:val="9"/>
        </w:rPr>
        <w:t xml:space="preserve"> </w:t>
      </w:r>
      <w:r w:rsidRPr="00B87FD4">
        <w:rPr>
          <w:rFonts w:ascii="Times New Roman" w:hAnsi="Times New Roman" w:cs="Times New Roman"/>
          <w:spacing w:val="-1"/>
        </w:rPr>
        <w:t>altra</w:t>
      </w:r>
      <w:r w:rsidRPr="00B87FD4">
        <w:rPr>
          <w:rFonts w:ascii="Times New Roman" w:hAnsi="Times New Roman" w:cs="Times New Roman"/>
          <w:spacing w:val="7"/>
        </w:rPr>
        <w:t xml:space="preserve"> </w:t>
      </w:r>
      <w:r w:rsidRPr="00B87FD4">
        <w:rPr>
          <w:rFonts w:ascii="Times New Roman" w:hAnsi="Times New Roman" w:cs="Times New Roman"/>
        </w:rPr>
        <w:t>forma</w:t>
      </w:r>
      <w:r w:rsidRPr="00B87FD4">
        <w:rPr>
          <w:rFonts w:ascii="Times New Roman" w:hAnsi="Times New Roman" w:cs="Times New Roman"/>
          <w:spacing w:val="7"/>
        </w:rPr>
        <w:t xml:space="preserve"> </w:t>
      </w:r>
      <w:r w:rsidRPr="00B87FD4">
        <w:rPr>
          <w:rFonts w:ascii="Times New Roman" w:hAnsi="Times New Roman" w:cs="Times New Roman"/>
        </w:rPr>
        <w:t>ed</w:t>
      </w:r>
      <w:r w:rsidRPr="00B87FD4">
        <w:rPr>
          <w:rFonts w:ascii="Times New Roman" w:hAnsi="Times New Roman" w:cs="Times New Roman"/>
          <w:spacing w:val="7"/>
        </w:rPr>
        <w:t xml:space="preserve"> </w:t>
      </w:r>
      <w:r w:rsidRPr="00B87FD4">
        <w:rPr>
          <w:rFonts w:ascii="Times New Roman" w:hAnsi="Times New Roman" w:cs="Times New Roman"/>
        </w:rPr>
        <w:t>in</w:t>
      </w:r>
      <w:r w:rsidRPr="00B87FD4">
        <w:rPr>
          <w:rFonts w:ascii="Times New Roman" w:hAnsi="Times New Roman" w:cs="Times New Roman"/>
          <w:spacing w:val="7"/>
        </w:rPr>
        <w:t xml:space="preserve"> </w:t>
      </w:r>
      <w:r w:rsidRPr="00B87FD4">
        <w:rPr>
          <w:rFonts w:ascii="Times New Roman" w:hAnsi="Times New Roman" w:cs="Times New Roman"/>
        </w:rPr>
        <w:t>caso</w:t>
      </w:r>
      <w:r w:rsidRPr="00B87FD4">
        <w:rPr>
          <w:rFonts w:ascii="Times New Roman" w:hAnsi="Times New Roman" w:cs="Times New Roman"/>
          <w:spacing w:val="8"/>
        </w:rPr>
        <w:t xml:space="preserve"> </w:t>
      </w:r>
      <w:r w:rsidRPr="00B87FD4">
        <w:rPr>
          <w:rFonts w:ascii="Times New Roman" w:hAnsi="Times New Roman" w:cs="Times New Roman"/>
          <w:spacing w:val="-1"/>
        </w:rPr>
        <w:t>positivo</w:t>
      </w:r>
      <w:r w:rsidRPr="00B87FD4">
        <w:rPr>
          <w:rFonts w:ascii="Times New Roman" w:hAnsi="Times New Roman" w:cs="Times New Roman"/>
          <w:spacing w:val="9"/>
        </w:rPr>
        <w:t xml:space="preserve"> </w:t>
      </w:r>
      <w:r w:rsidRPr="00B87FD4">
        <w:rPr>
          <w:rFonts w:ascii="Times New Roman" w:hAnsi="Times New Roman" w:cs="Times New Roman"/>
        </w:rPr>
        <w:t>ad</w:t>
      </w:r>
      <w:r w:rsidRPr="00B87FD4">
        <w:rPr>
          <w:rFonts w:ascii="Times New Roman" w:hAnsi="Times New Roman" w:cs="Times New Roman"/>
          <w:spacing w:val="33"/>
          <w:w w:val="99"/>
        </w:rPr>
        <w:t xml:space="preserve"> </w:t>
      </w:r>
      <w:r w:rsidRPr="00B87FD4">
        <w:rPr>
          <w:rFonts w:ascii="Times New Roman" w:hAnsi="Times New Roman" w:cs="Times New Roman"/>
          <w:spacing w:val="-1"/>
        </w:rPr>
        <w:t>escludere</w:t>
      </w:r>
      <w:r w:rsidRPr="00B87FD4">
        <w:rPr>
          <w:rFonts w:ascii="Times New Roman" w:hAnsi="Times New Roman" w:cs="Times New Roman"/>
          <w:spacing w:val="-7"/>
        </w:rPr>
        <w:t xml:space="preserve"> </w:t>
      </w:r>
      <w:r w:rsidRPr="00B87FD4">
        <w:rPr>
          <w:rFonts w:ascii="Times New Roman" w:hAnsi="Times New Roman" w:cs="Times New Roman"/>
          <w:spacing w:val="-1"/>
        </w:rPr>
        <w:t>dalla</w:t>
      </w:r>
      <w:r w:rsidRPr="00B87FD4">
        <w:rPr>
          <w:rFonts w:ascii="Times New Roman" w:hAnsi="Times New Roman" w:cs="Times New Roman"/>
          <w:spacing w:val="-7"/>
        </w:rPr>
        <w:t xml:space="preserve"> </w:t>
      </w:r>
      <w:r w:rsidRPr="00B87FD4">
        <w:rPr>
          <w:rFonts w:ascii="Times New Roman" w:hAnsi="Times New Roman" w:cs="Times New Roman"/>
        </w:rPr>
        <w:t>gara</w:t>
      </w:r>
      <w:r w:rsidRPr="00B87FD4">
        <w:rPr>
          <w:rFonts w:ascii="Times New Roman" w:hAnsi="Times New Roman" w:cs="Times New Roman"/>
          <w:spacing w:val="-7"/>
        </w:rPr>
        <w:t xml:space="preserve"> </w:t>
      </w:r>
      <w:r w:rsidRPr="00B87FD4">
        <w:rPr>
          <w:rFonts w:ascii="Times New Roman" w:hAnsi="Times New Roman" w:cs="Times New Roman"/>
        </w:rPr>
        <w:t>il</w:t>
      </w:r>
      <w:r w:rsidRPr="00B87FD4">
        <w:rPr>
          <w:rFonts w:ascii="Times New Roman" w:hAnsi="Times New Roman" w:cs="Times New Roman"/>
          <w:spacing w:val="-7"/>
        </w:rPr>
        <w:t xml:space="preserve"> </w:t>
      </w:r>
      <w:r w:rsidRPr="00B87FD4">
        <w:rPr>
          <w:rFonts w:ascii="Times New Roman" w:hAnsi="Times New Roman" w:cs="Times New Roman"/>
        </w:rPr>
        <w:t>consorzio</w:t>
      </w:r>
      <w:r w:rsidRPr="00B87FD4">
        <w:rPr>
          <w:rFonts w:ascii="Times New Roman" w:hAnsi="Times New Roman" w:cs="Times New Roman"/>
          <w:spacing w:val="-7"/>
        </w:rPr>
        <w:t xml:space="preserve"> </w:t>
      </w:r>
      <w:r w:rsidRPr="00B87FD4">
        <w:rPr>
          <w:rFonts w:ascii="Times New Roman" w:hAnsi="Times New Roman" w:cs="Times New Roman"/>
        </w:rPr>
        <w:t>ed</w:t>
      </w:r>
      <w:r w:rsidRPr="00B87FD4">
        <w:rPr>
          <w:rFonts w:ascii="Times New Roman" w:hAnsi="Times New Roman" w:cs="Times New Roman"/>
          <w:spacing w:val="-8"/>
        </w:rPr>
        <w:t xml:space="preserve"> </w:t>
      </w:r>
      <w:r w:rsidRPr="00B87FD4">
        <w:rPr>
          <w:rFonts w:ascii="Times New Roman" w:hAnsi="Times New Roman" w:cs="Times New Roman"/>
        </w:rPr>
        <w:t>il</w:t>
      </w:r>
      <w:r w:rsidRPr="00B87FD4">
        <w:rPr>
          <w:rFonts w:ascii="Times New Roman" w:hAnsi="Times New Roman" w:cs="Times New Roman"/>
          <w:spacing w:val="-7"/>
        </w:rPr>
        <w:t xml:space="preserve"> </w:t>
      </w:r>
      <w:r w:rsidRPr="00B87FD4">
        <w:rPr>
          <w:rFonts w:ascii="Times New Roman" w:hAnsi="Times New Roman" w:cs="Times New Roman"/>
        </w:rPr>
        <w:t>consorziato;</w:t>
      </w:r>
    </w:p>
    <w:p w:rsidR="00613AD7" w:rsidRPr="00B87FD4" w:rsidRDefault="00613AD7" w:rsidP="00B87FD4">
      <w:pPr>
        <w:pStyle w:val="Corpodeltesto"/>
        <w:numPr>
          <w:ilvl w:val="0"/>
          <w:numId w:val="6"/>
        </w:numPr>
        <w:tabs>
          <w:tab w:val="left" w:pos="463"/>
        </w:tabs>
        <w:kinsoku w:val="0"/>
        <w:overflowPunct w:val="0"/>
        <w:spacing w:before="16"/>
        <w:ind w:right="103" w:firstLine="0"/>
        <w:jc w:val="both"/>
        <w:rPr>
          <w:rFonts w:ascii="Times New Roman" w:hAnsi="Times New Roman" w:cs="Times New Roman"/>
        </w:rPr>
      </w:pPr>
      <w:r w:rsidRPr="00B87FD4">
        <w:rPr>
          <w:rFonts w:ascii="Times New Roman" w:hAnsi="Times New Roman" w:cs="Times New Roman"/>
        </w:rPr>
        <w:t>a</w:t>
      </w:r>
      <w:r w:rsidRPr="00B87FD4">
        <w:rPr>
          <w:rFonts w:ascii="Times New Roman" w:hAnsi="Times New Roman" w:cs="Times New Roman"/>
          <w:spacing w:val="63"/>
        </w:rPr>
        <w:t xml:space="preserve"> </w:t>
      </w:r>
      <w:r w:rsidRPr="00B87FD4">
        <w:rPr>
          <w:rFonts w:ascii="Times New Roman" w:hAnsi="Times New Roman" w:cs="Times New Roman"/>
          <w:spacing w:val="-1"/>
        </w:rPr>
        <w:t>verificare</w:t>
      </w:r>
      <w:r w:rsidRPr="00B87FD4">
        <w:rPr>
          <w:rFonts w:ascii="Times New Roman" w:hAnsi="Times New Roman" w:cs="Times New Roman"/>
          <w:spacing w:val="63"/>
        </w:rPr>
        <w:t xml:space="preserve"> </w:t>
      </w:r>
      <w:r w:rsidRPr="00B87FD4">
        <w:rPr>
          <w:rFonts w:ascii="Times New Roman" w:hAnsi="Times New Roman" w:cs="Times New Roman"/>
          <w:spacing w:val="-1"/>
        </w:rPr>
        <w:t>che</w:t>
      </w:r>
      <w:r w:rsidRPr="00B87FD4">
        <w:rPr>
          <w:rFonts w:ascii="Times New Roman" w:hAnsi="Times New Roman" w:cs="Times New Roman"/>
          <w:spacing w:val="62"/>
        </w:rPr>
        <w:t xml:space="preserve"> </w:t>
      </w:r>
      <w:r w:rsidRPr="00B87FD4">
        <w:rPr>
          <w:rFonts w:ascii="Times New Roman" w:hAnsi="Times New Roman" w:cs="Times New Roman"/>
          <w:spacing w:val="-1"/>
        </w:rPr>
        <w:t>nessuno</w:t>
      </w:r>
      <w:r w:rsidRPr="00B87FD4">
        <w:rPr>
          <w:rFonts w:ascii="Times New Roman" w:hAnsi="Times New Roman" w:cs="Times New Roman"/>
          <w:spacing w:val="64"/>
        </w:rPr>
        <w:t xml:space="preserve"> </w:t>
      </w:r>
      <w:r w:rsidRPr="00B87FD4">
        <w:rPr>
          <w:rFonts w:ascii="Times New Roman" w:hAnsi="Times New Roman" w:cs="Times New Roman"/>
          <w:spacing w:val="-1"/>
        </w:rPr>
        <w:t>dei</w:t>
      </w:r>
      <w:r w:rsidRPr="00B87FD4">
        <w:rPr>
          <w:rFonts w:ascii="Times New Roman" w:hAnsi="Times New Roman" w:cs="Times New Roman"/>
          <w:spacing w:val="63"/>
        </w:rPr>
        <w:t xml:space="preserve"> </w:t>
      </w:r>
      <w:r w:rsidRPr="00B87FD4">
        <w:rPr>
          <w:rFonts w:ascii="Times New Roman" w:hAnsi="Times New Roman" w:cs="Times New Roman"/>
          <w:spacing w:val="-1"/>
        </w:rPr>
        <w:t>concorrenti</w:t>
      </w:r>
      <w:r w:rsidRPr="00B87FD4">
        <w:rPr>
          <w:rFonts w:ascii="Times New Roman" w:hAnsi="Times New Roman" w:cs="Times New Roman"/>
          <w:spacing w:val="63"/>
        </w:rPr>
        <w:t xml:space="preserve"> </w:t>
      </w:r>
      <w:r w:rsidRPr="00B87FD4">
        <w:rPr>
          <w:rFonts w:ascii="Times New Roman" w:hAnsi="Times New Roman" w:cs="Times New Roman"/>
          <w:spacing w:val="-1"/>
        </w:rPr>
        <w:t>partecipi</w:t>
      </w:r>
      <w:r w:rsidRPr="00B87FD4">
        <w:rPr>
          <w:rFonts w:ascii="Times New Roman" w:hAnsi="Times New Roman" w:cs="Times New Roman"/>
          <w:spacing w:val="63"/>
        </w:rPr>
        <w:t xml:space="preserve"> </w:t>
      </w:r>
      <w:r w:rsidRPr="00B87FD4">
        <w:rPr>
          <w:rFonts w:ascii="Times New Roman" w:hAnsi="Times New Roman" w:cs="Times New Roman"/>
          <w:spacing w:val="-1"/>
        </w:rPr>
        <w:t>in</w:t>
      </w:r>
      <w:r w:rsidRPr="00B87FD4">
        <w:rPr>
          <w:rFonts w:ascii="Times New Roman" w:hAnsi="Times New Roman" w:cs="Times New Roman"/>
          <w:spacing w:val="63"/>
        </w:rPr>
        <w:t xml:space="preserve"> </w:t>
      </w:r>
      <w:r w:rsidRPr="00B87FD4">
        <w:rPr>
          <w:rFonts w:ascii="Times New Roman" w:hAnsi="Times New Roman" w:cs="Times New Roman"/>
          <w:spacing w:val="-1"/>
        </w:rPr>
        <w:t>più</w:t>
      </w:r>
      <w:r w:rsidRPr="00B87FD4">
        <w:rPr>
          <w:rFonts w:ascii="Times New Roman" w:hAnsi="Times New Roman" w:cs="Times New Roman"/>
          <w:spacing w:val="64"/>
        </w:rPr>
        <w:t xml:space="preserve"> </w:t>
      </w:r>
      <w:r w:rsidRPr="00B87FD4">
        <w:rPr>
          <w:rFonts w:ascii="Times New Roman" w:hAnsi="Times New Roman" w:cs="Times New Roman"/>
          <w:spacing w:val="-1"/>
        </w:rPr>
        <w:t>di</w:t>
      </w:r>
      <w:r w:rsidRPr="00B87FD4">
        <w:rPr>
          <w:rFonts w:ascii="Times New Roman" w:hAnsi="Times New Roman" w:cs="Times New Roman"/>
          <w:spacing w:val="63"/>
        </w:rPr>
        <w:t xml:space="preserve"> </w:t>
      </w:r>
      <w:r w:rsidRPr="00B87FD4">
        <w:rPr>
          <w:rFonts w:ascii="Times New Roman" w:hAnsi="Times New Roman" w:cs="Times New Roman"/>
          <w:spacing w:val="-1"/>
        </w:rPr>
        <w:t>un</w:t>
      </w:r>
      <w:r w:rsidRPr="00B87FD4">
        <w:rPr>
          <w:rFonts w:ascii="Times New Roman" w:hAnsi="Times New Roman" w:cs="Times New Roman"/>
          <w:spacing w:val="63"/>
        </w:rPr>
        <w:t xml:space="preserve"> </w:t>
      </w:r>
      <w:r w:rsidRPr="00B87FD4">
        <w:rPr>
          <w:rFonts w:ascii="Times New Roman" w:hAnsi="Times New Roman" w:cs="Times New Roman"/>
          <w:spacing w:val="-1"/>
        </w:rPr>
        <w:t>raggruppamento</w:t>
      </w:r>
      <w:r w:rsidRPr="00B87FD4">
        <w:rPr>
          <w:rFonts w:ascii="Times New Roman" w:hAnsi="Times New Roman" w:cs="Times New Roman"/>
          <w:spacing w:val="63"/>
          <w:w w:val="99"/>
        </w:rPr>
        <w:t xml:space="preserve"> </w:t>
      </w:r>
      <w:r w:rsidRPr="00B87FD4">
        <w:rPr>
          <w:rFonts w:ascii="Times New Roman" w:hAnsi="Times New Roman" w:cs="Times New Roman"/>
          <w:spacing w:val="-1"/>
        </w:rPr>
        <w:t>temporaneo,</w:t>
      </w:r>
      <w:r w:rsidRPr="00B87FD4">
        <w:rPr>
          <w:rFonts w:ascii="Times New Roman" w:hAnsi="Times New Roman" w:cs="Times New Roman"/>
          <w:spacing w:val="-7"/>
        </w:rPr>
        <w:t xml:space="preserve"> </w:t>
      </w:r>
      <w:r w:rsidRPr="00B87FD4">
        <w:rPr>
          <w:rFonts w:ascii="Times New Roman" w:hAnsi="Times New Roman" w:cs="Times New Roman"/>
        </w:rPr>
        <w:t>aggregazione</w:t>
      </w:r>
      <w:r w:rsidRPr="00B87FD4">
        <w:rPr>
          <w:rFonts w:ascii="Times New Roman" w:hAnsi="Times New Roman" w:cs="Times New Roman"/>
          <w:spacing w:val="-5"/>
        </w:rPr>
        <w:t xml:space="preserve"> </w:t>
      </w:r>
      <w:r w:rsidRPr="00B87FD4">
        <w:rPr>
          <w:rFonts w:ascii="Times New Roman" w:hAnsi="Times New Roman" w:cs="Times New Roman"/>
        </w:rPr>
        <w:t>di</w:t>
      </w:r>
      <w:r w:rsidRPr="00B87FD4">
        <w:rPr>
          <w:rFonts w:ascii="Times New Roman" w:hAnsi="Times New Roman" w:cs="Times New Roman"/>
          <w:spacing w:val="-7"/>
        </w:rPr>
        <w:t xml:space="preserve"> </w:t>
      </w:r>
      <w:r w:rsidRPr="00B87FD4">
        <w:rPr>
          <w:rFonts w:ascii="Times New Roman" w:hAnsi="Times New Roman" w:cs="Times New Roman"/>
        </w:rPr>
        <w:t>imprese</w:t>
      </w:r>
      <w:r w:rsidRPr="00B87FD4">
        <w:rPr>
          <w:rFonts w:ascii="Times New Roman" w:hAnsi="Times New Roman" w:cs="Times New Roman"/>
          <w:spacing w:val="-5"/>
        </w:rPr>
        <w:t xml:space="preserve"> </w:t>
      </w:r>
      <w:r w:rsidRPr="00B87FD4">
        <w:rPr>
          <w:rFonts w:ascii="Times New Roman" w:hAnsi="Times New Roman" w:cs="Times New Roman"/>
        </w:rPr>
        <w:t>di</w:t>
      </w:r>
      <w:r w:rsidRPr="00B87FD4">
        <w:rPr>
          <w:rFonts w:ascii="Times New Roman" w:hAnsi="Times New Roman" w:cs="Times New Roman"/>
          <w:spacing w:val="-7"/>
        </w:rPr>
        <w:t xml:space="preserve"> </w:t>
      </w:r>
      <w:r w:rsidRPr="00B87FD4">
        <w:rPr>
          <w:rFonts w:ascii="Times New Roman" w:hAnsi="Times New Roman" w:cs="Times New Roman"/>
        </w:rPr>
        <w:t>rete</w:t>
      </w:r>
      <w:r w:rsidRPr="00B87FD4">
        <w:rPr>
          <w:rFonts w:ascii="Times New Roman" w:hAnsi="Times New Roman" w:cs="Times New Roman"/>
          <w:spacing w:val="-5"/>
        </w:rPr>
        <w:t xml:space="preserve"> </w:t>
      </w:r>
      <w:r w:rsidRPr="00B87FD4">
        <w:rPr>
          <w:rFonts w:ascii="Times New Roman" w:hAnsi="Times New Roman" w:cs="Times New Roman"/>
        </w:rPr>
        <w:t>o</w:t>
      </w:r>
      <w:r w:rsidRPr="00B87FD4">
        <w:rPr>
          <w:rFonts w:ascii="Times New Roman" w:hAnsi="Times New Roman" w:cs="Times New Roman"/>
          <w:spacing w:val="-7"/>
        </w:rPr>
        <w:t xml:space="preserve"> </w:t>
      </w:r>
      <w:r w:rsidRPr="00B87FD4">
        <w:rPr>
          <w:rFonts w:ascii="Times New Roman" w:hAnsi="Times New Roman" w:cs="Times New Roman"/>
        </w:rPr>
        <w:t>consorzio</w:t>
      </w:r>
      <w:r w:rsidRPr="00B87FD4">
        <w:rPr>
          <w:rFonts w:ascii="Times New Roman" w:hAnsi="Times New Roman" w:cs="Times New Roman"/>
          <w:spacing w:val="-5"/>
        </w:rPr>
        <w:t xml:space="preserve"> </w:t>
      </w:r>
      <w:r w:rsidRPr="00B87FD4">
        <w:rPr>
          <w:rFonts w:ascii="Times New Roman" w:hAnsi="Times New Roman" w:cs="Times New Roman"/>
        </w:rPr>
        <w:t>ordinario,</w:t>
      </w:r>
      <w:r w:rsidRPr="00B87FD4">
        <w:rPr>
          <w:rFonts w:ascii="Times New Roman" w:hAnsi="Times New Roman" w:cs="Times New Roman"/>
          <w:spacing w:val="-7"/>
        </w:rPr>
        <w:t xml:space="preserve"> </w:t>
      </w:r>
      <w:r w:rsidRPr="00B87FD4">
        <w:rPr>
          <w:rFonts w:ascii="Times New Roman" w:hAnsi="Times New Roman" w:cs="Times New Roman"/>
        </w:rPr>
        <w:t>ovvero</w:t>
      </w:r>
      <w:r w:rsidRPr="00B87FD4">
        <w:rPr>
          <w:rFonts w:ascii="Times New Roman" w:hAnsi="Times New Roman" w:cs="Times New Roman"/>
          <w:spacing w:val="-5"/>
        </w:rPr>
        <w:t xml:space="preserve"> </w:t>
      </w:r>
      <w:r w:rsidRPr="00B87FD4">
        <w:rPr>
          <w:rFonts w:ascii="Times New Roman" w:hAnsi="Times New Roman" w:cs="Times New Roman"/>
        </w:rPr>
        <w:t>anche</w:t>
      </w:r>
      <w:r w:rsidRPr="00B87FD4">
        <w:rPr>
          <w:rFonts w:ascii="Times New Roman" w:hAnsi="Times New Roman" w:cs="Times New Roman"/>
          <w:spacing w:val="-7"/>
        </w:rPr>
        <w:t xml:space="preserve"> </w:t>
      </w:r>
      <w:r w:rsidRPr="00B87FD4">
        <w:rPr>
          <w:rFonts w:ascii="Times New Roman" w:hAnsi="Times New Roman" w:cs="Times New Roman"/>
        </w:rPr>
        <w:t>in</w:t>
      </w:r>
      <w:r w:rsidRPr="00B87FD4">
        <w:rPr>
          <w:rFonts w:ascii="Times New Roman" w:hAnsi="Times New Roman" w:cs="Times New Roman"/>
          <w:spacing w:val="-6"/>
        </w:rPr>
        <w:t xml:space="preserve"> </w:t>
      </w:r>
      <w:r w:rsidRPr="00B87FD4">
        <w:rPr>
          <w:rFonts w:ascii="Times New Roman" w:hAnsi="Times New Roman" w:cs="Times New Roman"/>
        </w:rPr>
        <w:t>forma</w:t>
      </w:r>
      <w:r w:rsidRPr="00B87FD4">
        <w:rPr>
          <w:rFonts w:ascii="Times New Roman" w:hAnsi="Times New Roman" w:cs="Times New Roman"/>
          <w:spacing w:val="30"/>
          <w:w w:val="99"/>
        </w:rPr>
        <w:t xml:space="preserve"> </w:t>
      </w:r>
      <w:r w:rsidRPr="00B87FD4">
        <w:rPr>
          <w:rFonts w:ascii="Times New Roman" w:hAnsi="Times New Roman" w:cs="Times New Roman"/>
          <w:spacing w:val="-1"/>
        </w:rPr>
        <w:t>individuale</w:t>
      </w:r>
      <w:r w:rsidRPr="00B87FD4">
        <w:rPr>
          <w:rFonts w:ascii="Times New Roman" w:hAnsi="Times New Roman" w:cs="Times New Roman"/>
          <w:spacing w:val="59"/>
        </w:rPr>
        <w:t xml:space="preserve"> </w:t>
      </w:r>
      <w:r w:rsidRPr="00B87FD4">
        <w:rPr>
          <w:rFonts w:ascii="Times New Roman" w:hAnsi="Times New Roman" w:cs="Times New Roman"/>
          <w:spacing w:val="-1"/>
        </w:rPr>
        <w:t>qualora</w:t>
      </w:r>
      <w:r w:rsidRPr="00B87FD4">
        <w:rPr>
          <w:rFonts w:ascii="Times New Roman" w:hAnsi="Times New Roman" w:cs="Times New Roman"/>
          <w:spacing w:val="60"/>
        </w:rPr>
        <w:t xml:space="preserve"> </w:t>
      </w:r>
      <w:r w:rsidRPr="00B87FD4">
        <w:rPr>
          <w:rFonts w:ascii="Times New Roman" w:hAnsi="Times New Roman" w:cs="Times New Roman"/>
          <w:spacing w:val="-1"/>
        </w:rPr>
        <w:t>gli</w:t>
      </w:r>
      <w:r w:rsidRPr="00B87FD4">
        <w:rPr>
          <w:rFonts w:ascii="Times New Roman" w:hAnsi="Times New Roman" w:cs="Times New Roman"/>
          <w:spacing w:val="59"/>
        </w:rPr>
        <w:t xml:space="preserve"> </w:t>
      </w:r>
      <w:r w:rsidRPr="00B87FD4">
        <w:rPr>
          <w:rFonts w:ascii="Times New Roman" w:hAnsi="Times New Roman" w:cs="Times New Roman"/>
          <w:spacing w:val="-1"/>
        </w:rPr>
        <w:t>stessi</w:t>
      </w:r>
      <w:r w:rsidRPr="00B87FD4">
        <w:rPr>
          <w:rFonts w:ascii="Times New Roman" w:hAnsi="Times New Roman" w:cs="Times New Roman"/>
          <w:spacing w:val="59"/>
        </w:rPr>
        <w:t xml:space="preserve"> </w:t>
      </w:r>
      <w:r w:rsidRPr="00B87FD4">
        <w:rPr>
          <w:rFonts w:ascii="Times New Roman" w:hAnsi="Times New Roman" w:cs="Times New Roman"/>
          <w:spacing w:val="-1"/>
        </w:rPr>
        <w:t>abbiano</w:t>
      </w:r>
      <w:r w:rsidRPr="00B87FD4">
        <w:rPr>
          <w:rFonts w:ascii="Times New Roman" w:hAnsi="Times New Roman" w:cs="Times New Roman"/>
          <w:spacing w:val="60"/>
        </w:rPr>
        <w:t xml:space="preserve"> </w:t>
      </w:r>
      <w:r w:rsidRPr="00B87FD4">
        <w:rPr>
          <w:rFonts w:ascii="Times New Roman" w:hAnsi="Times New Roman" w:cs="Times New Roman"/>
          <w:spacing w:val="-1"/>
        </w:rPr>
        <w:t>partecipato</w:t>
      </w:r>
      <w:r w:rsidRPr="00B87FD4">
        <w:rPr>
          <w:rFonts w:ascii="Times New Roman" w:hAnsi="Times New Roman" w:cs="Times New Roman"/>
          <w:spacing w:val="59"/>
        </w:rPr>
        <w:t xml:space="preserve"> </w:t>
      </w:r>
      <w:r w:rsidRPr="00B87FD4">
        <w:rPr>
          <w:rFonts w:ascii="Times New Roman" w:hAnsi="Times New Roman" w:cs="Times New Roman"/>
          <w:spacing w:val="-1"/>
        </w:rPr>
        <w:t>alla</w:t>
      </w:r>
      <w:r w:rsidRPr="00B87FD4">
        <w:rPr>
          <w:rFonts w:ascii="Times New Roman" w:hAnsi="Times New Roman" w:cs="Times New Roman"/>
          <w:spacing w:val="60"/>
        </w:rPr>
        <w:t xml:space="preserve"> </w:t>
      </w:r>
      <w:r w:rsidRPr="00B87FD4">
        <w:rPr>
          <w:rFonts w:ascii="Times New Roman" w:hAnsi="Times New Roman" w:cs="Times New Roman"/>
          <w:spacing w:val="-1"/>
        </w:rPr>
        <w:t>gara</w:t>
      </w:r>
      <w:r w:rsidRPr="00B87FD4">
        <w:rPr>
          <w:rFonts w:ascii="Times New Roman" w:hAnsi="Times New Roman" w:cs="Times New Roman"/>
          <w:spacing w:val="59"/>
        </w:rPr>
        <w:t xml:space="preserve"> </w:t>
      </w:r>
      <w:r w:rsidRPr="00B87FD4">
        <w:rPr>
          <w:rFonts w:ascii="Times New Roman" w:hAnsi="Times New Roman" w:cs="Times New Roman"/>
          <w:spacing w:val="-1"/>
        </w:rPr>
        <w:t>medesima</w:t>
      </w:r>
      <w:r w:rsidRPr="00B87FD4">
        <w:rPr>
          <w:rFonts w:ascii="Times New Roman" w:hAnsi="Times New Roman" w:cs="Times New Roman"/>
          <w:spacing w:val="60"/>
        </w:rPr>
        <w:t xml:space="preserve"> </w:t>
      </w:r>
      <w:r w:rsidRPr="00B87FD4">
        <w:rPr>
          <w:rFonts w:ascii="Times New Roman" w:hAnsi="Times New Roman" w:cs="Times New Roman"/>
        </w:rPr>
        <w:t>in</w:t>
      </w:r>
      <w:r w:rsidRPr="00B87FD4">
        <w:rPr>
          <w:rFonts w:ascii="Times New Roman" w:hAnsi="Times New Roman" w:cs="Times New Roman"/>
          <w:spacing w:val="51"/>
          <w:w w:val="99"/>
        </w:rPr>
        <w:t xml:space="preserve"> </w:t>
      </w:r>
      <w:r w:rsidRPr="00B87FD4">
        <w:rPr>
          <w:rFonts w:ascii="Times New Roman" w:hAnsi="Times New Roman" w:cs="Times New Roman"/>
          <w:spacing w:val="-1"/>
        </w:rPr>
        <w:t>raggruppamento,</w:t>
      </w:r>
      <w:r w:rsidRPr="00B87FD4">
        <w:rPr>
          <w:rFonts w:ascii="Times New Roman" w:hAnsi="Times New Roman" w:cs="Times New Roman"/>
          <w:spacing w:val="6"/>
        </w:rPr>
        <w:t xml:space="preserve"> </w:t>
      </w:r>
      <w:r w:rsidRPr="00B87FD4">
        <w:rPr>
          <w:rFonts w:ascii="Times New Roman" w:hAnsi="Times New Roman" w:cs="Times New Roman"/>
          <w:spacing w:val="-1"/>
        </w:rPr>
        <w:t>aggregazione</w:t>
      </w:r>
      <w:r w:rsidRPr="00B87FD4">
        <w:rPr>
          <w:rFonts w:ascii="Times New Roman" w:hAnsi="Times New Roman" w:cs="Times New Roman"/>
          <w:spacing w:val="7"/>
        </w:rPr>
        <w:t xml:space="preserve"> </w:t>
      </w:r>
      <w:r w:rsidRPr="00B87FD4">
        <w:rPr>
          <w:rFonts w:ascii="Times New Roman" w:hAnsi="Times New Roman" w:cs="Times New Roman"/>
        </w:rPr>
        <w:t>o</w:t>
      </w:r>
      <w:r w:rsidRPr="00B87FD4">
        <w:rPr>
          <w:rFonts w:ascii="Times New Roman" w:hAnsi="Times New Roman" w:cs="Times New Roman"/>
          <w:spacing w:val="8"/>
        </w:rPr>
        <w:t xml:space="preserve"> </w:t>
      </w:r>
      <w:r w:rsidRPr="00B87FD4">
        <w:rPr>
          <w:rFonts w:ascii="Times New Roman" w:hAnsi="Times New Roman" w:cs="Times New Roman"/>
        </w:rPr>
        <w:t>consorzio</w:t>
      </w:r>
      <w:r w:rsidRPr="00B87FD4">
        <w:rPr>
          <w:rFonts w:ascii="Times New Roman" w:hAnsi="Times New Roman" w:cs="Times New Roman"/>
          <w:spacing w:val="8"/>
        </w:rPr>
        <w:t xml:space="preserve"> </w:t>
      </w:r>
      <w:r w:rsidRPr="00B87FD4">
        <w:rPr>
          <w:rFonts w:ascii="Times New Roman" w:hAnsi="Times New Roman" w:cs="Times New Roman"/>
        </w:rPr>
        <w:t>ordinario</w:t>
      </w:r>
      <w:r w:rsidRPr="00B87FD4">
        <w:rPr>
          <w:rFonts w:ascii="Times New Roman" w:hAnsi="Times New Roman" w:cs="Times New Roman"/>
          <w:spacing w:val="6"/>
        </w:rPr>
        <w:t xml:space="preserve"> </w:t>
      </w:r>
      <w:r w:rsidRPr="00B87FD4">
        <w:rPr>
          <w:rFonts w:ascii="Times New Roman" w:hAnsi="Times New Roman" w:cs="Times New Roman"/>
        </w:rPr>
        <w:t>di</w:t>
      </w:r>
      <w:r w:rsidRPr="00B87FD4">
        <w:rPr>
          <w:rFonts w:ascii="Times New Roman" w:hAnsi="Times New Roman" w:cs="Times New Roman"/>
          <w:spacing w:val="6"/>
        </w:rPr>
        <w:t xml:space="preserve"> </w:t>
      </w:r>
      <w:r w:rsidRPr="00B87FD4">
        <w:rPr>
          <w:rFonts w:ascii="Times New Roman" w:hAnsi="Times New Roman" w:cs="Times New Roman"/>
        </w:rPr>
        <w:t>concorrenti</w:t>
      </w:r>
      <w:r w:rsidRPr="00B87FD4">
        <w:rPr>
          <w:rFonts w:ascii="Times New Roman" w:hAnsi="Times New Roman" w:cs="Times New Roman"/>
          <w:spacing w:val="6"/>
        </w:rPr>
        <w:t xml:space="preserve"> </w:t>
      </w:r>
      <w:r w:rsidRPr="00B87FD4">
        <w:rPr>
          <w:rFonts w:ascii="Times New Roman" w:hAnsi="Times New Roman" w:cs="Times New Roman"/>
        </w:rPr>
        <w:t>e</w:t>
      </w:r>
      <w:r w:rsidRPr="00B87FD4">
        <w:rPr>
          <w:rFonts w:ascii="Times New Roman" w:hAnsi="Times New Roman" w:cs="Times New Roman"/>
          <w:spacing w:val="6"/>
        </w:rPr>
        <w:t xml:space="preserve"> </w:t>
      </w:r>
      <w:r w:rsidRPr="00B87FD4">
        <w:rPr>
          <w:rFonts w:ascii="Times New Roman" w:hAnsi="Times New Roman" w:cs="Times New Roman"/>
        </w:rPr>
        <w:t>in</w:t>
      </w:r>
      <w:r w:rsidRPr="00B87FD4">
        <w:rPr>
          <w:rFonts w:ascii="Times New Roman" w:hAnsi="Times New Roman" w:cs="Times New Roman"/>
          <w:spacing w:val="7"/>
        </w:rPr>
        <w:t xml:space="preserve"> </w:t>
      </w:r>
      <w:r w:rsidRPr="00B87FD4">
        <w:rPr>
          <w:rFonts w:ascii="Times New Roman" w:hAnsi="Times New Roman" w:cs="Times New Roman"/>
        </w:rPr>
        <w:t>caso</w:t>
      </w:r>
      <w:r w:rsidRPr="00B87FD4">
        <w:rPr>
          <w:rFonts w:ascii="Times New Roman" w:hAnsi="Times New Roman" w:cs="Times New Roman"/>
          <w:spacing w:val="6"/>
        </w:rPr>
        <w:t xml:space="preserve"> </w:t>
      </w:r>
      <w:r w:rsidRPr="00B87FD4">
        <w:rPr>
          <w:rFonts w:ascii="Times New Roman" w:hAnsi="Times New Roman" w:cs="Times New Roman"/>
        </w:rPr>
        <w:t>positivo</w:t>
      </w:r>
      <w:r w:rsidRPr="00B87FD4">
        <w:rPr>
          <w:rFonts w:ascii="Times New Roman" w:hAnsi="Times New Roman" w:cs="Times New Roman"/>
          <w:spacing w:val="7"/>
        </w:rPr>
        <w:t xml:space="preserve"> </w:t>
      </w:r>
      <w:r w:rsidRPr="00B87FD4">
        <w:rPr>
          <w:rFonts w:ascii="Times New Roman" w:hAnsi="Times New Roman" w:cs="Times New Roman"/>
        </w:rPr>
        <w:t>ad</w:t>
      </w:r>
      <w:r w:rsidRPr="00B87FD4">
        <w:rPr>
          <w:rFonts w:ascii="Times New Roman" w:hAnsi="Times New Roman" w:cs="Times New Roman"/>
          <w:spacing w:val="31"/>
          <w:w w:val="99"/>
        </w:rPr>
        <w:t xml:space="preserve"> </w:t>
      </w:r>
      <w:r w:rsidRPr="00B87FD4">
        <w:rPr>
          <w:rFonts w:ascii="Times New Roman" w:hAnsi="Times New Roman" w:cs="Times New Roman"/>
          <w:spacing w:val="-1"/>
        </w:rPr>
        <w:t>escluderli</w:t>
      </w:r>
      <w:r w:rsidRPr="00B87FD4">
        <w:rPr>
          <w:rFonts w:ascii="Times New Roman" w:hAnsi="Times New Roman" w:cs="Times New Roman"/>
          <w:spacing w:val="46"/>
        </w:rPr>
        <w:t xml:space="preserve"> </w:t>
      </w:r>
      <w:r w:rsidRPr="00B87FD4">
        <w:rPr>
          <w:rFonts w:ascii="Times New Roman" w:hAnsi="Times New Roman" w:cs="Times New Roman"/>
          <w:spacing w:val="-1"/>
        </w:rPr>
        <w:t>dalla</w:t>
      </w:r>
      <w:r w:rsidRPr="00B87FD4">
        <w:rPr>
          <w:rFonts w:ascii="Times New Roman" w:hAnsi="Times New Roman" w:cs="Times New Roman"/>
          <w:spacing w:val="47"/>
        </w:rPr>
        <w:t xml:space="preserve"> </w:t>
      </w:r>
      <w:r w:rsidRPr="00B87FD4">
        <w:rPr>
          <w:rFonts w:ascii="Times New Roman" w:hAnsi="Times New Roman" w:cs="Times New Roman"/>
          <w:spacing w:val="-1"/>
        </w:rPr>
        <w:t>gara.</w:t>
      </w:r>
      <w:r w:rsidRPr="00B87FD4">
        <w:rPr>
          <w:rFonts w:ascii="Times New Roman" w:hAnsi="Times New Roman" w:cs="Times New Roman"/>
          <w:spacing w:val="47"/>
        </w:rPr>
        <w:t xml:space="preserve"> </w:t>
      </w:r>
      <w:r w:rsidRPr="00B87FD4">
        <w:rPr>
          <w:rFonts w:ascii="Times New Roman" w:hAnsi="Times New Roman" w:cs="Times New Roman"/>
          <w:spacing w:val="-1"/>
        </w:rPr>
        <w:t>La</w:t>
      </w:r>
      <w:r w:rsidRPr="00B87FD4">
        <w:rPr>
          <w:rFonts w:ascii="Times New Roman" w:hAnsi="Times New Roman" w:cs="Times New Roman"/>
          <w:spacing w:val="46"/>
        </w:rPr>
        <w:t xml:space="preserve"> </w:t>
      </w:r>
      <w:r w:rsidRPr="00B87FD4">
        <w:rPr>
          <w:rFonts w:ascii="Times New Roman" w:hAnsi="Times New Roman" w:cs="Times New Roman"/>
          <w:spacing w:val="-1"/>
        </w:rPr>
        <w:t>commissione</w:t>
      </w:r>
      <w:r w:rsidRPr="00B87FD4">
        <w:rPr>
          <w:rFonts w:ascii="Times New Roman" w:hAnsi="Times New Roman" w:cs="Times New Roman"/>
          <w:spacing w:val="46"/>
        </w:rPr>
        <w:t xml:space="preserve"> </w:t>
      </w:r>
      <w:r w:rsidRPr="00B87FD4">
        <w:rPr>
          <w:rFonts w:ascii="Times New Roman" w:hAnsi="Times New Roman" w:cs="Times New Roman"/>
          <w:spacing w:val="-1"/>
        </w:rPr>
        <w:t>giudicatrice</w:t>
      </w:r>
      <w:r w:rsidRPr="00B87FD4">
        <w:rPr>
          <w:rFonts w:ascii="Times New Roman" w:hAnsi="Times New Roman" w:cs="Times New Roman"/>
          <w:spacing w:val="47"/>
        </w:rPr>
        <w:t xml:space="preserve"> </w:t>
      </w:r>
      <w:r w:rsidRPr="00B87FD4">
        <w:rPr>
          <w:rFonts w:ascii="Times New Roman" w:hAnsi="Times New Roman" w:cs="Times New Roman"/>
          <w:spacing w:val="-1"/>
        </w:rPr>
        <w:t>procede,</w:t>
      </w:r>
      <w:r w:rsidRPr="00B87FD4">
        <w:rPr>
          <w:rFonts w:ascii="Times New Roman" w:hAnsi="Times New Roman" w:cs="Times New Roman"/>
          <w:spacing w:val="46"/>
        </w:rPr>
        <w:t xml:space="preserve"> </w:t>
      </w:r>
      <w:r w:rsidRPr="00B87FD4">
        <w:rPr>
          <w:rFonts w:ascii="Times New Roman" w:hAnsi="Times New Roman" w:cs="Times New Roman"/>
          <w:spacing w:val="-1"/>
        </w:rPr>
        <w:t>nella</w:t>
      </w:r>
      <w:r w:rsidRPr="00B87FD4">
        <w:rPr>
          <w:rFonts w:ascii="Times New Roman" w:hAnsi="Times New Roman" w:cs="Times New Roman"/>
          <w:spacing w:val="46"/>
        </w:rPr>
        <w:t xml:space="preserve"> </w:t>
      </w:r>
      <w:r w:rsidRPr="00B87FD4">
        <w:rPr>
          <w:rFonts w:ascii="Times New Roman" w:hAnsi="Times New Roman" w:cs="Times New Roman"/>
          <w:spacing w:val="-1"/>
        </w:rPr>
        <w:t>stessa</w:t>
      </w:r>
      <w:r w:rsidRPr="00B87FD4">
        <w:rPr>
          <w:rFonts w:ascii="Times New Roman" w:hAnsi="Times New Roman" w:cs="Times New Roman"/>
          <w:spacing w:val="47"/>
        </w:rPr>
        <w:t xml:space="preserve"> </w:t>
      </w:r>
      <w:r w:rsidRPr="00B87FD4">
        <w:rPr>
          <w:rFonts w:ascii="Times New Roman" w:hAnsi="Times New Roman" w:cs="Times New Roman"/>
          <w:spacing w:val="-1"/>
        </w:rPr>
        <w:t>seduta,</w:t>
      </w:r>
      <w:r w:rsidRPr="00B87FD4">
        <w:rPr>
          <w:rFonts w:ascii="Times New Roman" w:hAnsi="Times New Roman" w:cs="Times New Roman"/>
          <w:spacing w:val="47"/>
        </w:rPr>
        <w:t xml:space="preserve"> </w:t>
      </w:r>
      <w:r w:rsidRPr="00B87FD4">
        <w:rPr>
          <w:rFonts w:ascii="Times New Roman" w:hAnsi="Times New Roman" w:cs="Times New Roman"/>
        </w:rPr>
        <w:t>o</w:t>
      </w:r>
      <w:r w:rsidRPr="00B87FD4">
        <w:rPr>
          <w:rFonts w:ascii="Times New Roman" w:hAnsi="Times New Roman" w:cs="Times New Roman"/>
          <w:spacing w:val="46"/>
        </w:rPr>
        <w:t xml:space="preserve"> </w:t>
      </w:r>
      <w:r w:rsidRPr="00B87FD4">
        <w:rPr>
          <w:rFonts w:ascii="Times New Roman" w:hAnsi="Times New Roman" w:cs="Times New Roman"/>
        </w:rPr>
        <w:t>in</w:t>
      </w:r>
      <w:r w:rsidRPr="00B87FD4">
        <w:rPr>
          <w:rFonts w:ascii="Times New Roman" w:hAnsi="Times New Roman" w:cs="Times New Roman"/>
          <w:spacing w:val="55"/>
          <w:w w:val="99"/>
        </w:rPr>
        <w:t xml:space="preserve"> </w:t>
      </w:r>
      <w:r w:rsidRPr="00B87FD4">
        <w:rPr>
          <w:rFonts w:ascii="Times New Roman" w:hAnsi="Times New Roman" w:cs="Times New Roman"/>
          <w:spacing w:val="-1"/>
        </w:rPr>
        <w:t>successive</w:t>
      </w:r>
      <w:r w:rsidRPr="00B87FD4">
        <w:rPr>
          <w:rFonts w:ascii="Times New Roman" w:hAnsi="Times New Roman" w:cs="Times New Roman"/>
          <w:spacing w:val="39"/>
        </w:rPr>
        <w:t xml:space="preserve"> </w:t>
      </w:r>
      <w:r w:rsidRPr="00B87FD4">
        <w:rPr>
          <w:rFonts w:ascii="Times New Roman" w:hAnsi="Times New Roman" w:cs="Times New Roman"/>
          <w:spacing w:val="-1"/>
        </w:rPr>
        <w:t>sedute</w:t>
      </w:r>
      <w:r w:rsidRPr="00B87FD4">
        <w:rPr>
          <w:rFonts w:ascii="Times New Roman" w:hAnsi="Times New Roman" w:cs="Times New Roman"/>
          <w:spacing w:val="39"/>
        </w:rPr>
        <w:t xml:space="preserve"> </w:t>
      </w:r>
      <w:r w:rsidRPr="00B87FD4">
        <w:rPr>
          <w:rFonts w:ascii="Times New Roman" w:hAnsi="Times New Roman" w:cs="Times New Roman"/>
          <w:spacing w:val="-1"/>
        </w:rPr>
        <w:t>pubbliche,</w:t>
      </w:r>
      <w:r w:rsidRPr="00B87FD4">
        <w:rPr>
          <w:rFonts w:ascii="Times New Roman" w:hAnsi="Times New Roman" w:cs="Times New Roman"/>
          <w:spacing w:val="39"/>
        </w:rPr>
        <w:t xml:space="preserve"> </w:t>
      </w:r>
      <w:r w:rsidRPr="00B87FD4">
        <w:rPr>
          <w:rFonts w:ascii="Times New Roman" w:hAnsi="Times New Roman" w:cs="Times New Roman"/>
          <w:spacing w:val="-1"/>
        </w:rPr>
        <w:t>ad</w:t>
      </w:r>
      <w:r w:rsidRPr="00B87FD4">
        <w:rPr>
          <w:rFonts w:ascii="Times New Roman" w:hAnsi="Times New Roman" w:cs="Times New Roman"/>
          <w:spacing w:val="39"/>
        </w:rPr>
        <w:t xml:space="preserve"> </w:t>
      </w:r>
      <w:r w:rsidRPr="00B87FD4">
        <w:rPr>
          <w:rFonts w:ascii="Times New Roman" w:hAnsi="Times New Roman" w:cs="Times New Roman"/>
          <w:spacing w:val="-1"/>
        </w:rPr>
        <w:t>una</w:t>
      </w:r>
      <w:r w:rsidRPr="00B87FD4">
        <w:rPr>
          <w:rFonts w:ascii="Times New Roman" w:hAnsi="Times New Roman" w:cs="Times New Roman"/>
          <w:spacing w:val="39"/>
        </w:rPr>
        <w:t xml:space="preserve"> </w:t>
      </w:r>
      <w:r w:rsidRPr="00B87FD4">
        <w:rPr>
          <w:rFonts w:ascii="Times New Roman" w:hAnsi="Times New Roman" w:cs="Times New Roman"/>
        </w:rPr>
        <w:t>verifica</w:t>
      </w:r>
      <w:r w:rsidRPr="00B87FD4">
        <w:rPr>
          <w:rFonts w:ascii="Times New Roman" w:hAnsi="Times New Roman" w:cs="Times New Roman"/>
          <w:spacing w:val="37"/>
        </w:rPr>
        <w:t xml:space="preserve"> </w:t>
      </w:r>
      <w:r w:rsidRPr="00B87FD4">
        <w:rPr>
          <w:rFonts w:ascii="Times New Roman" w:hAnsi="Times New Roman" w:cs="Times New Roman"/>
          <w:spacing w:val="-1"/>
        </w:rPr>
        <w:t>circa</w:t>
      </w:r>
      <w:r w:rsidRPr="00B87FD4">
        <w:rPr>
          <w:rFonts w:ascii="Times New Roman" w:hAnsi="Times New Roman" w:cs="Times New Roman"/>
          <w:spacing w:val="40"/>
        </w:rPr>
        <w:t xml:space="preserve"> </w:t>
      </w:r>
      <w:r w:rsidRPr="00B87FD4">
        <w:rPr>
          <w:rFonts w:ascii="Times New Roman" w:hAnsi="Times New Roman" w:cs="Times New Roman"/>
        </w:rPr>
        <w:t>il</w:t>
      </w:r>
      <w:r w:rsidRPr="00B87FD4">
        <w:rPr>
          <w:rFonts w:ascii="Times New Roman" w:hAnsi="Times New Roman" w:cs="Times New Roman"/>
          <w:spacing w:val="39"/>
        </w:rPr>
        <w:t xml:space="preserve"> </w:t>
      </w:r>
      <w:r w:rsidRPr="00B87FD4">
        <w:rPr>
          <w:rFonts w:ascii="Times New Roman" w:hAnsi="Times New Roman" w:cs="Times New Roman"/>
          <w:spacing w:val="-1"/>
        </w:rPr>
        <w:t>possesso</w:t>
      </w:r>
      <w:r w:rsidRPr="00B87FD4">
        <w:rPr>
          <w:rFonts w:ascii="Times New Roman" w:hAnsi="Times New Roman" w:cs="Times New Roman"/>
          <w:spacing w:val="39"/>
        </w:rPr>
        <w:t xml:space="preserve"> </w:t>
      </w:r>
      <w:r w:rsidRPr="00B87FD4">
        <w:rPr>
          <w:rFonts w:ascii="Times New Roman" w:hAnsi="Times New Roman" w:cs="Times New Roman"/>
          <w:spacing w:val="-1"/>
        </w:rPr>
        <w:t>dei</w:t>
      </w:r>
      <w:r w:rsidRPr="00B87FD4">
        <w:rPr>
          <w:rFonts w:ascii="Times New Roman" w:hAnsi="Times New Roman" w:cs="Times New Roman"/>
          <w:spacing w:val="39"/>
        </w:rPr>
        <w:t xml:space="preserve"> </w:t>
      </w:r>
      <w:r w:rsidRPr="00B87FD4">
        <w:rPr>
          <w:rFonts w:ascii="Times New Roman" w:hAnsi="Times New Roman" w:cs="Times New Roman"/>
        </w:rPr>
        <w:t>requisiti</w:t>
      </w:r>
      <w:r w:rsidRPr="00B87FD4">
        <w:rPr>
          <w:rFonts w:ascii="Times New Roman" w:hAnsi="Times New Roman" w:cs="Times New Roman"/>
          <w:spacing w:val="38"/>
        </w:rPr>
        <w:t xml:space="preserve"> </w:t>
      </w:r>
      <w:r w:rsidRPr="00B87FD4">
        <w:rPr>
          <w:rFonts w:ascii="Times New Roman" w:hAnsi="Times New Roman" w:cs="Times New Roman"/>
        </w:rPr>
        <w:t>generali</w:t>
      </w:r>
      <w:r w:rsidRPr="00B87FD4">
        <w:rPr>
          <w:rFonts w:ascii="Times New Roman" w:hAnsi="Times New Roman" w:cs="Times New Roman"/>
          <w:spacing w:val="38"/>
        </w:rPr>
        <w:t xml:space="preserve"> </w:t>
      </w:r>
      <w:r w:rsidRPr="00B87FD4">
        <w:rPr>
          <w:rFonts w:ascii="Times New Roman" w:hAnsi="Times New Roman" w:cs="Times New Roman"/>
        </w:rPr>
        <w:t>e</w:t>
      </w:r>
      <w:r w:rsidRPr="00B87FD4">
        <w:rPr>
          <w:rFonts w:ascii="Times New Roman" w:hAnsi="Times New Roman" w:cs="Times New Roman"/>
          <w:spacing w:val="47"/>
          <w:w w:val="99"/>
        </w:rPr>
        <w:t xml:space="preserve"> </w:t>
      </w:r>
      <w:r w:rsidRPr="00B87FD4">
        <w:rPr>
          <w:rFonts w:ascii="Times New Roman" w:hAnsi="Times New Roman" w:cs="Times New Roman"/>
        </w:rPr>
        <w:t>speciali</w:t>
      </w:r>
      <w:r w:rsidRPr="00B87FD4">
        <w:rPr>
          <w:rFonts w:ascii="Times New Roman" w:hAnsi="Times New Roman" w:cs="Times New Roman"/>
          <w:spacing w:val="46"/>
        </w:rPr>
        <w:t xml:space="preserve"> </w:t>
      </w:r>
      <w:r w:rsidRPr="00B87FD4">
        <w:rPr>
          <w:rFonts w:ascii="Times New Roman" w:hAnsi="Times New Roman" w:cs="Times New Roman"/>
        </w:rPr>
        <w:t>dei</w:t>
      </w:r>
      <w:r w:rsidRPr="00B87FD4">
        <w:rPr>
          <w:rFonts w:ascii="Times New Roman" w:hAnsi="Times New Roman" w:cs="Times New Roman"/>
          <w:spacing w:val="45"/>
        </w:rPr>
        <w:t xml:space="preserve"> </w:t>
      </w:r>
      <w:r w:rsidRPr="00B87FD4">
        <w:rPr>
          <w:rFonts w:ascii="Times New Roman" w:hAnsi="Times New Roman" w:cs="Times New Roman"/>
        </w:rPr>
        <w:t>concorrenti,</w:t>
      </w:r>
      <w:r w:rsidRPr="00B87FD4">
        <w:rPr>
          <w:rFonts w:ascii="Times New Roman" w:hAnsi="Times New Roman" w:cs="Times New Roman"/>
          <w:spacing w:val="45"/>
        </w:rPr>
        <w:t xml:space="preserve"> </w:t>
      </w:r>
      <w:r w:rsidRPr="00B87FD4">
        <w:rPr>
          <w:rFonts w:ascii="Times New Roman" w:hAnsi="Times New Roman" w:cs="Times New Roman"/>
        </w:rPr>
        <w:t>sulla</w:t>
      </w:r>
      <w:r w:rsidRPr="00B87FD4">
        <w:rPr>
          <w:rFonts w:ascii="Times New Roman" w:hAnsi="Times New Roman" w:cs="Times New Roman"/>
          <w:spacing w:val="47"/>
        </w:rPr>
        <w:t xml:space="preserve"> </w:t>
      </w:r>
      <w:r w:rsidRPr="00B87FD4">
        <w:rPr>
          <w:rFonts w:ascii="Times New Roman" w:hAnsi="Times New Roman" w:cs="Times New Roman"/>
          <w:spacing w:val="-1"/>
        </w:rPr>
        <w:t>base</w:t>
      </w:r>
      <w:r w:rsidRPr="00B87FD4">
        <w:rPr>
          <w:rFonts w:ascii="Times New Roman" w:hAnsi="Times New Roman" w:cs="Times New Roman"/>
          <w:spacing w:val="45"/>
        </w:rPr>
        <w:t xml:space="preserve"> </w:t>
      </w:r>
      <w:r w:rsidRPr="00B87FD4">
        <w:rPr>
          <w:rFonts w:ascii="Times New Roman" w:hAnsi="Times New Roman" w:cs="Times New Roman"/>
          <w:spacing w:val="-1"/>
        </w:rPr>
        <w:t>delle</w:t>
      </w:r>
      <w:r w:rsidRPr="00B87FD4">
        <w:rPr>
          <w:rFonts w:ascii="Times New Roman" w:hAnsi="Times New Roman" w:cs="Times New Roman"/>
          <w:spacing w:val="46"/>
        </w:rPr>
        <w:t xml:space="preserve"> </w:t>
      </w:r>
      <w:r w:rsidRPr="00B87FD4">
        <w:rPr>
          <w:rFonts w:ascii="Times New Roman" w:hAnsi="Times New Roman" w:cs="Times New Roman"/>
          <w:spacing w:val="-1"/>
        </w:rPr>
        <w:t>dichiarazioni</w:t>
      </w:r>
      <w:r w:rsidRPr="00B87FD4">
        <w:rPr>
          <w:rFonts w:ascii="Times New Roman" w:hAnsi="Times New Roman" w:cs="Times New Roman"/>
          <w:spacing w:val="45"/>
        </w:rPr>
        <w:t xml:space="preserve"> </w:t>
      </w:r>
      <w:r w:rsidRPr="00B87FD4">
        <w:rPr>
          <w:rFonts w:ascii="Times New Roman" w:hAnsi="Times New Roman" w:cs="Times New Roman"/>
          <w:spacing w:val="-1"/>
        </w:rPr>
        <w:t>da</w:t>
      </w:r>
      <w:r w:rsidRPr="00B87FD4">
        <w:rPr>
          <w:rFonts w:ascii="Times New Roman" w:hAnsi="Times New Roman" w:cs="Times New Roman"/>
          <w:spacing w:val="46"/>
        </w:rPr>
        <w:t xml:space="preserve"> </w:t>
      </w:r>
      <w:r w:rsidRPr="00B87FD4">
        <w:rPr>
          <w:rFonts w:ascii="Times New Roman" w:hAnsi="Times New Roman" w:cs="Times New Roman"/>
        </w:rPr>
        <w:t>essi</w:t>
      </w:r>
      <w:r w:rsidRPr="00B87FD4">
        <w:rPr>
          <w:rFonts w:ascii="Times New Roman" w:hAnsi="Times New Roman" w:cs="Times New Roman"/>
          <w:spacing w:val="45"/>
        </w:rPr>
        <w:t xml:space="preserve"> </w:t>
      </w:r>
      <w:r w:rsidRPr="00B87FD4">
        <w:rPr>
          <w:rFonts w:ascii="Times New Roman" w:hAnsi="Times New Roman" w:cs="Times New Roman"/>
          <w:spacing w:val="-1"/>
        </w:rPr>
        <w:t>presentate,</w:t>
      </w:r>
      <w:r w:rsidRPr="00B87FD4">
        <w:rPr>
          <w:rFonts w:ascii="Times New Roman" w:hAnsi="Times New Roman" w:cs="Times New Roman"/>
          <w:spacing w:val="45"/>
        </w:rPr>
        <w:t xml:space="preserve"> </w:t>
      </w:r>
      <w:r w:rsidRPr="00B87FD4">
        <w:rPr>
          <w:rFonts w:ascii="Times New Roman" w:hAnsi="Times New Roman" w:cs="Times New Roman"/>
          <w:spacing w:val="-1"/>
        </w:rPr>
        <w:t>secondo</w:t>
      </w:r>
      <w:r w:rsidRPr="00B87FD4">
        <w:rPr>
          <w:rFonts w:ascii="Times New Roman" w:hAnsi="Times New Roman" w:cs="Times New Roman"/>
          <w:spacing w:val="46"/>
        </w:rPr>
        <w:t xml:space="preserve"> </w:t>
      </w:r>
      <w:r w:rsidRPr="00B87FD4">
        <w:rPr>
          <w:rFonts w:ascii="Times New Roman" w:hAnsi="Times New Roman" w:cs="Times New Roman"/>
          <w:spacing w:val="-1"/>
        </w:rPr>
        <w:t>le</w:t>
      </w:r>
      <w:r w:rsidRPr="00B87FD4">
        <w:rPr>
          <w:rFonts w:ascii="Times New Roman" w:hAnsi="Times New Roman" w:cs="Times New Roman"/>
          <w:spacing w:val="48"/>
          <w:w w:val="99"/>
        </w:rPr>
        <w:t xml:space="preserve"> </w:t>
      </w:r>
      <w:r w:rsidRPr="00B87FD4">
        <w:rPr>
          <w:rFonts w:ascii="Times New Roman" w:hAnsi="Times New Roman" w:cs="Times New Roman"/>
        </w:rPr>
        <w:t>modalità</w:t>
      </w:r>
      <w:r w:rsidRPr="00B87FD4">
        <w:rPr>
          <w:rFonts w:ascii="Times New Roman" w:hAnsi="Times New Roman" w:cs="Times New Roman"/>
          <w:spacing w:val="60"/>
        </w:rPr>
        <w:t xml:space="preserve"> </w:t>
      </w:r>
      <w:r w:rsidRPr="00B87FD4">
        <w:rPr>
          <w:rFonts w:ascii="Times New Roman" w:hAnsi="Times New Roman" w:cs="Times New Roman"/>
        </w:rPr>
        <w:t>indicate</w:t>
      </w:r>
      <w:r w:rsidRPr="00B87FD4">
        <w:rPr>
          <w:rFonts w:ascii="Times New Roman" w:hAnsi="Times New Roman" w:cs="Times New Roman"/>
          <w:spacing w:val="62"/>
        </w:rPr>
        <w:t xml:space="preserve"> </w:t>
      </w:r>
      <w:r w:rsidRPr="00B87FD4">
        <w:rPr>
          <w:rFonts w:ascii="Times New Roman" w:hAnsi="Times New Roman" w:cs="Times New Roman"/>
        </w:rPr>
        <w:t>al</w:t>
      </w:r>
      <w:r w:rsidRPr="00B87FD4">
        <w:rPr>
          <w:rFonts w:ascii="Times New Roman" w:hAnsi="Times New Roman" w:cs="Times New Roman"/>
          <w:spacing w:val="62"/>
        </w:rPr>
        <w:t xml:space="preserve"> </w:t>
      </w:r>
      <w:r w:rsidRPr="00B87FD4">
        <w:rPr>
          <w:rFonts w:ascii="Times New Roman" w:hAnsi="Times New Roman" w:cs="Times New Roman"/>
        </w:rPr>
        <w:t>paragrafo</w:t>
      </w:r>
      <w:r w:rsidRPr="00B87FD4">
        <w:rPr>
          <w:rFonts w:ascii="Times New Roman" w:hAnsi="Times New Roman" w:cs="Times New Roman"/>
          <w:spacing w:val="61"/>
        </w:rPr>
        <w:t xml:space="preserve"> </w:t>
      </w:r>
      <w:r w:rsidRPr="00B87FD4">
        <w:rPr>
          <w:rFonts w:ascii="Times New Roman" w:hAnsi="Times New Roman" w:cs="Times New Roman"/>
          <w:spacing w:val="-1"/>
        </w:rPr>
        <w:t>4.1.</w:t>
      </w:r>
      <w:r w:rsidRPr="00B87FD4">
        <w:rPr>
          <w:rFonts w:ascii="Times New Roman" w:hAnsi="Times New Roman" w:cs="Times New Roman"/>
          <w:spacing w:val="62"/>
        </w:rPr>
        <w:t xml:space="preserve"> </w:t>
      </w:r>
      <w:r w:rsidRPr="00B87FD4">
        <w:rPr>
          <w:rFonts w:ascii="Times New Roman" w:hAnsi="Times New Roman" w:cs="Times New Roman"/>
        </w:rPr>
        <w:t>del</w:t>
      </w:r>
      <w:r w:rsidRPr="00B87FD4">
        <w:rPr>
          <w:rFonts w:ascii="Times New Roman" w:hAnsi="Times New Roman" w:cs="Times New Roman"/>
          <w:spacing w:val="62"/>
        </w:rPr>
        <w:t xml:space="preserve"> </w:t>
      </w:r>
      <w:r w:rsidRPr="00B87FD4">
        <w:rPr>
          <w:rFonts w:ascii="Times New Roman" w:hAnsi="Times New Roman" w:cs="Times New Roman"/>
          <w:spacing w:val="-1"/>
        </w:rPr>
        <w:t>presente</w:t>
      </w:r>
      <w:r w:rsidRPr="00B87FD4">
        <w:rPr>
          <w:rFonts w:ascii="Times New Roman" w:hAnsi="Times New Roman" w:cs="Times New Roman"/>
          <w:spacing w:val="62"/>
        </w:rPr>
        <w:t xml:space="preserve"> </w:t>
      </w:r>
      <w:r w:rsidRPr="00B87FD4">
        <w:rPr>
          <w:rFonts w:ascii="Times New Roman" w:hAnsi="Times New Roman" w:cs="Times New Roman"/>
          <w:spacing w:val="-1"/>
        </w:rPr>
        <w:t>disciplinare</w:t>
      </w:r>
      <w:r w:rsidRPr="00B87FD4">
        <w:rPr>
          <w:rFonts w:ascii="Times New Roman" w:hAnsi="Times New Roman" w:cs="Times New Roman"/>
          <w:spacing w:val="62"/>
        </w:rPr>
        <w:t xml:space="preserve"> </w:t>
      </w:r>
      <w:r w:rsidRPr="00B87FD4">
        <w:rPr>
          <w:rFonts w:ascii="Times New Roman" w:hAnsi="Times New Roman" w:cs="Times New Roman"/>
        </w:rPr>
        <w:t>e</w:t>
      </w:r>
      <w:r w:rsidRPr="00B87FD4">
        <w:rPr>
          <w:rFonts w:ascii="Times New Roman" w:hAnsi="Times New Roman" w:cs="Times New Roman"/>
          <w:spacing w:val="62"/>
        </w:rPr>
        <w:t xml:space="preserve"> </w:t>
      </w:r>
      <w:r w:rsidRPr="00B87FD4">
        <w:rPr>
          <w:rFonts w:ascii="Times New Roman" w:hAnsi="Times New Roman" w:cs="Times New Roman"/>
          <w:spacing w:val="-1"/>
        </w:rPr>
        <w:t>procede</w:t>
      </w:r>
      <w:r w:rsidRPr="00B87FD4">
        <w:rPr>
          <w:rFonts w:ascii="Times New Roman" w:hAnsi="Times New Roman" w:cs="Times New Roman"/>
          <w:spacing w:val="61"/>
        </w:rPr>
        <w:t xml:space="preserve"> </w:t>
      </w:r>
      <w:r w:rsidRPr="00B87FD4">
        <w:rPr>
          <w:rFonts w:ascii="Times New Roman" w:hAnsi="Times New Roman" w:cs="Times New Roman"/>
        </w:rPr>
        <w:t>all’eventuale</w:t>
      </w:r>
      <w:r w:rsidRPr="00B87FD4">
        <w:rPr>
          <w:rFonts w:ascii="Times New Roman" w:hAnsi="Times New Roman" w:cs="Times New Roman"/>
          <w:spacing w:val="31"/>
          <w:w w:val="99"/>
        </w:rPr>
        <w:t xml:space="preserve"> </w:t>
      </w:r>
      <w:r w:rsidRPr="00B87FD4">
        <w:rPr>
          <w:rFonts w:ascii="Times New Roman" w:hAnsi="Times New Roman" w:cs="Times New Roman"/>
        </w:rPr>
        <w:t>esclusione</w:t>
      </w:r>
      <w:r w:rsidRPr="00B87FD4">
        <w:rPr>
          <w:rFonts w:ascii="Times New Roman" w:hAnsi="Times New Roman" w:cs="Times New Roman"/>
          <w:spacing w:val="-7"/>
        </w:rPr>
        <w:t xml:space="preserve"> </w:t>
      </w:r>
      <w:r w:rsidRPr="00B87FD4">
        <w:rPr>
          <w:rFonts w:ascii="Times New Roman" w:hAnsi="Times New Roman" w:cs="Times New Roman"/>
          <w:spacing w:val="-1"/>
        </w:rPr>
        <w:t>dalla</w:t>
      </w:r>
      <w:r w:rsidRPr="00B87FD4">
        <w:rPr>
          <w:rFonts w:ascii="Times New Roman" w:hAnsi="Times New Roman" w:cs="Times New Roman"/>
          <w:spacing w:val="-7"/>
        </w:rPr>
        <w:t xml:space="preserve"> </w:t>
      </w:r>
      <w:r w:rsidRPr="00B87FD4">
        <w:rPr>
          <w:rFonts w:ascii="Times New Roman" w:hAnsi="Times New Roman" w:cs="Times New Roman"/>
        </w:rPr>
        <w:t>gara</w:t>
      </w:r>
      <w:r w:rsidRPr="00B87FD4">
        <w:rPr>
          <w:rFonts w:ascii="Times New Roman" w:hAnsi="Times New Roman" w:cs="Times New Roman"/>
          <w:spacing w:val="-7"/>
        </w:rPr>
        <w:t xml:space="preserve"> </w:t>
      </w:r>
      <w:r w:rsidRPr="00B87FD4">
        <w:rPr>
          <w:rFonts w:ascii="Times New Roman" w:hAnsi="Times New Roman" w:cs="Times New Roman"/>
          <w:spacing w:val="-1"/>
        </w:rPr>
        <w:t>dei</w:t>
      </w:r>
      <w:r w:rsidRPr="00B87FD4">
        <w:rPr>
          <w:rFonts w:ascii="Times New Roman" w:hAnsi="Times New Roman" w:cs="Times New Roman"/>
          <w:spacing w:val="-7"/>
        </w:rPr>
        <w:t xml:space="preserve"> </w:t>
      </w:r>
      <w:r w:rsidRPr="00B87FD4">
        <w:rPr>
          <w:rFonts w:ascii="Times New Roman" w:hAnsi="Times New Roman" w:cs="Times New Roman"/>
        </w:rPr>
        <w:t>concorrenti</w:t>
      </w:r>
      <w:r w:rsidRPr="00B87FD4">
        <w:rPr>
          <w:rFonts w:ascii="Times New Roman" w:hAnsi="Times New Roman" w:cs="Times New Roman"/>
          <w:spacing w:val="-8"/>
        </w:rPr>
        <w:t xml:space="preserve"> </w:t>
      </w:r>
      <w:r w:rsidRPr="00B87FD4">
        <w:rPr>
          <w:rFonts w:ascii="Times New Roman" w:hAnsi="Times New Roman" w:cs="Times New Roman"/>
          <w:spacing w:val="-1"/>
        </w:rPr>
        <w:t>non</w:t>
      </w:r>
      <w:r w:rsidRPr="00B87FD4">
        <w:rPr>
          <w:rFonts w:ascii="Times New Roman" w:hAnsi="Times New Roman" w:cs="Times New Roman"/>
          <w:spacing w:val="-8"/>
        </w:rPr>
        <w:t xml:space="preserve"> </w:t>
      </w:r>
      <w:r w:rsidRPr="00B87FD4">
        <w:rPr>
          <w:rFonts w:ascii="Times New Roman" w:hAnsi="Times New Roman" w:cs="Times New Roman"/>
        </w:rPr>
        <w:t>in</w:t>
      </w:r>
      <w:r w:rsidRPr="00B87FD4">
        <w:rPr>
          <w:rFonts w:ascii="Times New Roman" w:hAnsi="Times New Roman" w:cs="Times New Roman"/>
          <w:spacing w:val="-7"/>
        </w:rPr>
        <w:t xml:space="preserve"> </w:t>
      </w:r>
      <w:r w:rsidRPr="00B87FD4">
        <w:rPr>
          <w:rFonts w:ascii="Times New Roman" w:hAnsi="Times New Roman" w:cs="Times New Roman"/>
        </w:rPr>
        <w:t>possesso</w:t>
      </w:r>
      <w:r w:rsidRPr="00B87FD4">
        <w:rPr>
          <w:rFonts w:ascii="Times New Roman" w:hAnsi="Times New Roman" w:cs="Times New Roman"/>
          <w:spacing w:val="-7"/>
        </w:rPr>
        <w:t xml:space="preserve"> </w:t>
      </w:r>
      <w:r w:rsidRPr="00B87FD4">
        <w:rPr>
          <w:rFonts w:ascii="Times New Roman" w:hAnsi="Times New Roman" w:cs="Times New Roman"/>
          <w:spacing w:val="-1"/>
        </w:rPr>
        <w:t>dei</w:t>
      </w:r>
      <w:r w:rsidRPr="00B87FD4">
        <w:rPr>
          <w:rFonts w:ascii="Times New Roman" w:hAnsi="Times New Roman" w:cs="Times New Roman"/>
          <w:spacing w:val="-7"/>
        </w:rPr>
        <w:t xml:space="preserve"> </w:t>
      </w:r>
      <w:r w:rsidRPr="00B87FD4">
        <w:rPr>
          <w:rFonts w:ascii="Times New Roman" w:hAnsi="Times New Roman" w:cs="Times New Roman"/>
        </w:rPr>
        <w:t>suddetti</w:t>
      </w:r>
      <w:r w:rsidRPr="00B87FD4">
        <w:rPr>
          <w:rFonts w:ascii="Times New Roman" w:hAnsi="Times New Roman" w:cs="Times New Roman"/>
          <w:spacing w:val="-7"/>
        </w:rPr>
        <w:t xml:space="preserve"> </w:t>
      </w:r>
      <w:r w:rsidRPr="00B87FD4">
        <w:rPr>
          <w:rFonts w:ascii="Times New Roman" w:hAnsi="Times New Roman" w:cs="Times New Roman"/>
        </w:rPr>
        <w:t>requisiti.</w:t>
      </w:r>
    </w:p>
    <w:p w:rsidR="00613AD7" w:rsidRPr="00B87FD4" w:rsidRDefault="00613AD7" w:rsidP="00B87FD4">
      <w:pPr>
        <w:pStyle w:val="Corpodeltesto"/>
        <w:kinsoku w:val="0"/>
        <w:overflowPunct w:val="0"/>
        <w:spacing w:before="1"/>
        <w:ind w:right="103"/>
        <w:jc w:val="both"/>
        <w:rPr>
          <w:rFonts w:ascii="Times New Roman" w:hAnsi="Times New Roman" w:cs="Times New Roman"/>
        </w:rPr>
      </w:pPr>
      <w:r w:rsidRPr="00B87FD4">
        <w:rPr>
          <w:rFonts w:ascii="Times New Roman" w:hAnsi="Times New Roman" w:cs="Times New Roman"/>
        </w:rPr>
        <w:t>In</w:t>
      </w:r>
      <w:r w:rsidRPr="00B87FD4">
        <w:rPr>
          <w:rFonts w:ascii="Times New Roman" w:hAnsi="Times New Roman" w:cs="Times New Roman"/>
          <w:spacing w:val="54"/>
        </w:rPr>
        <w:t xml:space="preserve"> </w:t>
      </w:r>
      <w:r w:rsidRPr="00B87FD4">
        <w:rPr>
          <w:rFonts w:ascii="Times New Roman" w:hAnsi="Times New Roman" w:cs="Times New Roman"/>
        </w:rPr>
        <w:t>caso</w:t>
      </w:r>
      <w:r w:rsidRPr="00B87FD4">
        <w:rPr>
          <w:rFonts w:ascii="Times New Roman" w:hAnsi="Times New Roman" w:cs="Times New Roman"/>
          <w:spacing w:val="55"/>
        </w:rPr>
        <w:t xml:space="preserve"> </w:t>
      </w:r>
      <w:r w:rsidRPr="00B87FD4">
        <w:rPr>
          <w:rFonts w:ascii="Times New Roman" w:hAnsi="Times New Roman" w:cs="Times New Roman"/>
          <w:spacing w:val="-1"/>
        </w:rPr>
        <w:t>di</w:t>
      </w:r>
      <w:r w:rsidRPr="00B87FD4">
        <w:rPr>
          <w:rFonts w:ascii="Times New Roman" w:hAnsi="Times New Roman" w:cs="Times New Roman"/>
          <w:spacing w:val="54"/>
        </w:rPr>
        <w:t xml:space="preserve"> </w:t>
      </w:r>
      <w:r w:rsidRPr="00B87FD4">
        <w:rPr>
          <w:rFonts w:ascii="Times New Roman" w:hAnsi="Times New Roman" w:cs="Times New Roman"/>
        </w:rPr>
        <w:t>mancanza,</w:t>
      </w:r>
      <w:r w:rsidRPr="00B87FD4">
        <w:rPr>
          <w:rFonts w:ascii="Times New Roman" w:hAnsi="Times New Roman" w:cs="Times New Roman"/>
          <w:spacing w:val="54"/>
        </w:rPr>
        <w:t xml:space="preserve"> </w:t>
      </w:r>
      <w:r w:rsidRPr="00B87FD4">
        <w:rPr>
          <w:rFonts w:ascii="Times New Roman" w:hAnsi="Times New Roman" w:cs="Times New Roman"/>
        </w:rPr>
        <w:t>incompletezza</w:t>
      </w:r>
      <w:r w:rsidRPr="00B87FD4">
        <w:rPr>
          <w:rFonts w:ascii="Times New Roman" w:hAnsi="Times New Roman" w:cs="Times New Roman"/>
          <w:spacing w:val="55"/>
        </w:rPr>
        <w:t xml:space="preserve"> </w:t>
      </w:r>
      <w:r w:rsidRPr="00B87FD4">
        <w:rPr>
          <w:rFonts w:ascii="Times New Roman" w:hAnsi="Times New Roman" w:cs="Times New Roman"/>
        </w:rPr>
        <w:t>ed</w:t>
      </w:r>
      <w:r w:rsidRPr="00B87FD4">
        <w:rPr>
          <w:rFonts w:ascii="Times New Roman" w:hAnsi="Times New Roman" w:cs="Times New Roman"/>
          <w:spacing w:val="55"/>
        </w:rPr>
        <w:t xml:space="preserve"> </w:t>
      </w:r>
      <w:r w:rsidRPr="00B87FD4">
        <w:rPr>
          <w:rFonts w:ascii="Times New Roman" w:hAnsi="Times New Roman" w:cs="Times New Roman"/>
        </w:rPr>
        <w:t>ogni</w:t>
      </w:r>
      <w:r w:rsidRPr="00B87FD4">
        <w:rPr>
          <w:rFonts w:ascii="Times New Roman" w:hAnsi="Times New Roman" w:cs="Times New Roman"/>
          <w:spacing w:val="56"/>
        </w:rPr>
        <w:t xml:space="preserve"> </w:t>
      </w:r>
      <w:r w:rsidRPr="00B87FD4">
        <w:rPr>
          <w:rFonts w:ascii="Times New Roman" w:hAnsi="Times New Roman" w:cs="Times New Roman"/>
        </w:rPr>
        <w:t>altra</w:t>
      </w:r>
      <w:r w:rsidRPr="00B87FD4">
        <w:rPr>
          <w:rFonts w:ascii="Times New Roman" w:hAnsi="Times New Roman" w:cs="Times New Roman"/>
          <w:spacing w:val="55"/>
        </w:rPr>
        <w:t xml:space="preserve"> </w:t>
      </w:r>
      <w:r w:rsidRPr="00B87FD4">
        <w:rPr>
          <w:rFonts w:ascii="Times New Roman" w:hAnsi="Times New Roman" w:cs="Times New Roman"/>
        </w:rPr>
        <w:t>irregolarità</w:t>
      </w:r>
      <w:r w:rsidRPr="00B87FD4">
        <w:rPr>
          <w:rFonts w:ascii="Times New Roman" w:hAnsi="Times New Roman" w:cs="Times New Roman"/>
          <w:spacing w:val="55"/>
        </w:rPr>
        <w:t xml:space="preserve"> </w:t>
      </w:r>
      <w:r w:rsidRPr="00B87FD4">
        <w:rPr>
          <w:rFonts w:ascii="Times New Roman" w:hAnsi="Times New Roman" w:cs="Times New Roman"/>
        </w:rPr>
        <w:t>essenziale</w:t>
      </w:r>
      <w:r w:rsidRPr="00B87FD4">
        <w:rPr>
          <w:rFonts w:ascii="Times New Roman" w:hAnsi="Times New Roman" w:cs="Times New Roman"/>
          <w:spacing w:val="55"/>
        </w:rPr>
        <w:t xml:space="preserve"> </w:t>
      </w:r>
      <w:r w:rsidRPr="00B87FD4">
        <w:rPr>
          <w:rFonts w:ascii="Times New Roman" w:hAnsi="Times New Roman" w:cs="Times New Roman"/>
        </w:rPr>
        <w:t>della</w:t>
      </w:r>
      <w:r w:rsidRPr="00B87FD4">
        <w:rPr>
          <w:rFonts w:ascii="Times New Roman" w:hAnsi="Times New Roman" w:cs="Times New Roman"/>
          <w:spacing w:val="26"/>
          <w:w w:val="99"/>
        </w:rPr>
        <w:t xml:space="preserve"> </w:t>
      </w:r>
      <w:r w:rsidRPr="00B87FD4">
        <w:rPr>
          <w:rFonts w:ascii="Times New Roman" w:hAnsi="Times New Roman" w:cs="Times New Roman"/>
          <w:spacing w:val="-1"/>
        </w:rPr>
        <w:t>documentazione</w:t>
      </w:r>
      <w:r w:rsidRPr="00B87FD4">
        <w:rPr>
          <w:rFonts w:ascii="Times New Roman" w:hAnsi="Times New Roman" w:cs="Times New Roman"/>
        </w:rPr>
        <w:t xml:space="preserve"> </w:t>
      </w:r>
      <w:r w:rsidRPr="00B87FD4">
        <w:rPr>
          <w:rFonts w:ascii="Times New Roman" w:hAnsi="Times New Roman" w:cs="Times New Roman"/>
          <w:spacing w:val="-1"/>
        </w:rPr>
        <w:t>amministrativa,</w:t>
      </w:r>
      <w:r w:rsidRPr="00B87FD4">
        <w:rPr>
          <w:rFonts w:ascii="Times New Roman" w:hAnsi="Times New Roman" w:cs="Times New Roman"/>
          <w:spacing w:val="2"/>
        </w:rPr>
        <w:t xml:space="preserve"> </w:t>
      </w:r>
      <w:r w:rsidRPr="00B87FD4">
        <w:rPr>
          <w:rFonts w:ascii="Times New Roman" w:hAnsi="Times New Roman" w:cs="Times New Roman"/>
        </w:rPr>
        <w:t>a</w:t>
      </w:r>
      <w:r w:rsidRPr="00B87FD4">
        <w:rPr>
          <w:rFonts w:ascii="Times New Roman" w:hAnsi="Times New Roman" w:cs="Times New Roman"/>
          <w:spacing w:val="1"/>
        </w:rPr>
        <w:t xml:space="preserve"> </w:t>
      </w:r>
      <w:r w:rsidRPr="00B87FD4">
        <w:rPr>
          <w:rFonts w:ascii="Times New Roman" w:hAnsi="Times New Roman" w:cs="Times New Roman"/>
          <w:spacing w:val="-1"/>
        </w:rPr>
        <w:t>richiedere,</w:t>
      </w:r>
      <w:r w:rsidRPr="00B87FD4">
        <w:rPr>
          <w:rFonts w:ascii="Times New Roman" w:hAnsi="Times New Roman" w:cs="Times New Roman"/>
          <w:spacing w:val="2"/>
        </w:rPr>
        <w:t xml:space="preserve"> </w:t>
      </w:r>
      <w:r w:rsidRPr="00B87FD4">
        <w:rPr>
          <w:rFonts w:ascii="Times New Roman" w:hAnsi="Times New Roman" w:cs="Times New Roman"/>
          <w:spacing w:val="-1"/>
        </w:rPr>
        <w:t>ai</w:t>
      </w:r>
      <w:r w:rsidRPr="00B87FD4">
        <w:rPr>
          <w:rFonts w:ascii="Times New Roman" w:hAnsi="Times New Roman" w:cs="Times New Roman"/>
          <w:spacing w:val="1"/>
        </w:rPr>
        <w:t xml:space="preserve"> </w:t>
      </w:r>
      <w:r w:rsidRPr="00B87FD4">
        <w:rPr>
          <w:rFonts w:ascii="Times New Roman" w:hAnsi="Times New Roman" w:cs="Times New Roman"/>
          <w:spacing w:val="-1"/>
        </w:rPr>
        <w:t>sensi</w:t>
      </w:r>
      <w:r w:rsidRPr="00B87FD4">
        <w:rPr>
          <w:rFonts w:ascii="Times New Roman" w:hAnsi="Times New Roman" w:cs="Times New Roman"/>
          <w:spacing w:val="2"/>
        </w:rPr>
        <w:t xml:space="preserve"> </w:t>
      </w:r>
      <w:r w:rsidRPr="00B87FD4">
        <w:rPr>
          <w:rFonts w:ascii="Times New Roman" w:hAnsi="Times New Roman" w:cs="Times New Roman"/>
          <w:spacing w:val="-1"/>
        </w:rPr>
        <w:t>degli</w:t>
      </w:r>
      <w:r w:rsidRPr="00B87FD4">
        <w:rPr>
          <w:rFonts w:ascii="Times New Roman" w:hAnsi="Times New Roman" w:cs="Times New Roman"/>
          <w:spacing w:val="3"/>
        </w:rPr>
        <w:t xml:space="preserve"> </w:t>
      </w:r>
      <w:r w:rsidRPr="00B87FD4">
        <w:rPr>
          <w:rFonts w:ascii="Times New Roman" w:hAnsi="Times New Roman" w:cs="Times New Roman"/>
          <w:spacing w:val="-1"/>
        </w:rPr>
        <w:t>art.</w:t>
      </w:r>
      <w:r w:rsidRPr="00B87FD4">
        <w:rPr>
          <w:rFonts w:ascii="Times New Roman" w:hAnsi="Times New Roman" w:cs="Times New Roman"/>
          <w:spacing w:val="2"/>
        </w:rPr>
        <w:t xml:space="preserve"> </w:t>
      </w:r>
      <w:r w:rsidRPr="00A05393">
        <w:rPr>
          <w:rFonts w:ascii="Times New Roman" w:hAnsi="Times New Roman" w:cs="Times New Roman"/>
        </w:rPr>
        <w:t xml:space="preserve">83 </w:t>
      </w:r>
      <w:r w:rsidRPr="00B87FD4">
        <w:rPr>
          <w:rFonts w:ascii="Times New Roman" w:hAnsi="Times New Roman" w:cs="Times New Roman"/>
        </w:rPr>
        <w:t>comma</w:t>
      </w:r>
      <w:r w:rsidRPr="00A05393">
        <w:rPr>
          <w:rFonts w:ascii="Times New Roman" w:hAnsi="Times New Roman" w:cs="Times New Roman"/>
        </w:rPr>
        <w:t xml:space="preserve"> </w:t>
      </w:r>
      <w:r w:rsidRPr="00B87FD4">
        <w:rPr>
          <w:rFonts w:ascii="Times New Roman" w:hAnsi="Times New Roman" w:cs="Times New Roman"/>
        </w:rPr>
        <w:t>9</w:t>
      </w:r>
      <w:r w:rsidRPr="00A05393">
        <w:rPr>
          <w:rFonts w:ascii="Times New Roman" w:hAnsi="Times New Roman" w:cs="Times New Roman"/>
        </w:rPr>
        <w:t xml:space="preserve"> del Codice, </w:t>
      </w:r>
      <w:r w:rsidRPr="00B87FD4">
        <w:rPr>
          <w:rFonts w:ascii="Times New Roman" w:hAnsi="Times New Roman" w:cs="Times New Roman"/>
        </w:rPr>
        <w:t>le</w:t>
      </w:r>
      <w:r w:rsidRPr="00A05393">
        <w:rPr>
          <w:rFonts w:ascii="Times New Roman" w:hAnsi="Times New Roman" w:cs="Times New Roman"/>
        </w:rPr>
        <w:t xml:space="preserve"> </w:t>
      </w:r>
      <w:r w:rsidRPr="00B87FD4">
        <w:rPr>
          <w:rFonts w:ascii="Times New Roman" w:hAnsi="Times New Roman" w:cs="Times New Roman"/>
        </w:rPr>
        <w:t>necessarie</w:t>
      </w:r>
      <w:r w:rsidRPr="00A05393">
        <w:rPr>
          <w:rFonts w:ascii="Times New Roman" w:hAnsi="Times New Roman" w:cs="Times New Roman"/>
        </w:rPr>
        <w:t xml:space="preserve"> </w:t>
      </w:r>
      <w:r w:rsidRPr="00B87FD4">
        <w:rPr>
          <w:rFonts w:ascii="Times New Roman" w:hAnsi="Times New Roman" w:cs="Times New Roman"/>
        </w:rPr>
        <w:t>integrazioni</w:t>
      </w:r>
      <w:r w:rsidRPr="00A05393">
        <w:rPr>
          <w:rFonts w:ascii="Times New Roman" w:hAnsi="Times New Roman" w:cs="Times New Roman"/>
        </w:rPr>
        <w:t xml:space="preserve"> </w:t>
      </w:r>
      <w:r w:rsidRPr="00B87FD4">
        <w:rPr>
          <w:rFonts w:ascii="Times New Roman" w:hAnsi="Times New Roman" w:cs="Times New Roman"/>
        </w:rPr>
        <w:t>e</w:t>
      </w:r>
      <w:r w:rsidRPr="00A05393">
        <w:rPr>
          <w:rFonts w:ascii="Times New Roman" w:hAnsi="Times New Roman" w:cs="Times New Roman"/>
        </w:rPr>
        <w:t xml:space="preserve"> </w:t>
      </w:r>
      <w:r w:rsidRPr="00B87FD4">
        <w:rPr>
          <w:rFonts w:ascii="Times New Roman" w:hAnsi="Times New Roman" w:cs="Times New Roman"/>
        </w:rPr>
        <w:t>chiarimenti,</w:t>
      </w:r>
      <w:r w:rsidRPr="00A05393">
        <w:rPr>
          <w:rFonts w:ascii="Times New Roman" w:hAnsi="Times New Roman" w:cs="Times New Roman"/>
        </w:rPr>
        <w:t xml:space="preserve"> assegnando ai </w:t>
      </w:r>
      <w:r w:rsidRPr="00B87FD4">
        <w:rPr>
          <w:rFonts w:ascii="Times New Roman" w:hAnsi="Times New Roman" w:cs="Times New Roman"/>
        </w:rPr>
        <w:t>destinatari</w:t>
      </w:r>
      <w:r w:rsidRPr="00A05393">
        <w:rPr>
          <w:rFonts w:ascii="Times New Roman" w:hAnsi="Times New Roman" w:cs="Times New Roman"/>
        </w:rPr>
        <w:t xml:space="preserve"> un </w:t>
      </w:r>
      <w:r w:rsidRPr="00B87FD4">
        <w:rPr>
          <w:rFonts w:ascii="Times New Roman" w:hAnsi="Times New Roman" w:cs="Times New Roman"/>
        </w:rPr>
        <w:t>termine</w:t>
      </w:r>
      <w:r w:rsidRPr="00A05393">
        <w:rPr>
          <w:rFonts w:ascii="Times New Roman" w:hAnsi="Times New Roman" w:cs="Times New Roman"/>
        </w:rPr>
        <w:t xml:space="preserve"> non superiore di dieci giorni,</w:t>
      </w:r>
      <w:r w:rsidRPr="00B87FD4">
        <w:rPr>
          <w:rFonts w:ascii="Times New Roman" w:hAnsi="Times New Roman" w:cs="Times New Roman"/>
          <w:spacing w:val="-2"/>
        </w:rPr>
        <w:t xml:space="preserve"> </w:t>
      </w:r>
      <w:r w:rsidRPr="00B87FD4">
        <w:rPr>
          <w:rFonts w:ascii="Times New Roman" w:hAnsi="Times New Roman" w:cs="Times New Roman"/>
        </w:rPr>
        <w:t>e</w:t>
      </w:r>
      <w:r w:rsidRPr="00B87FD4">
        <w:rPr>
          <w:rFonts w:ascii="Times New Roman" w:hAnsi="Times New Roman" w:cs="Times New Roman"/>
          <w:spacing w:val="-2"/>
        </w:rPr>
        <w:t xml:space="preserve"> </w:t>
      </w:r>
      <w:r w:rsidRPr="00B87FD4">
        <w:rPr>
          <w:rFonts w:ascii="Times New Roman" w:hAnsi="Times New Roman" w:cs="Times New Roman"/>
        </w:rPr>
        <w:t>a sospendere</w:t>
      </w:r>
      <w:r w:rsidRPr="00B87FD4">
        <w:rPr>
          <w:rFonts w:ascii="Times New Roman" w:hAnsi="Times New Roman" w:cs="Times New Roman"/>
          <w:spacing w:val="-1"/>
        </w:rPr>
        <w:t xml:space="preserve"> </w:t>
      </w:r>
      <w:r w:rsidRPr="00B87FD4">
        <w:rPr>
          <w:rFonts w:ascii="Times New Roman" w:hAnsi="Times New Roman" w:cs="Times New Roman"/>
        </w:rPr>
        <w:t>la</w:t>
      </w:r>
      <w:r w:rsidRPr="00B87FD4">
        <w:rPr>
          <w:rFonts w:ascii="Times New Roman" w:hAnsi="Times New Roman" w:cs="Times New Roman"/>
          <w:spacing w:val="-1"/>
        </w:rPr>
        <w:t xml:space="preserve"> </w:t>
      </w:r>
      <w:r w:rsidRPr="00B87FD4">
        <w:rPr>
          <w:rFonts w:ascii="Times New Roman" w:hAnsi="Times New Roman" w:cs="Times New Roman"/>
        </w:rPr>
        <w:t>seduta</w:t>
      </w:r>
      <w:r w:rsidRPr="00B87FD4">
        <w:rPr>
          <w:rFonts w:ascii="Times New Roman" w:hAnsi="Times New Roman" w:cs="Times New Roman"/>
          <w:spacing w:val="-1"/>
        </w:rPr>
        <w:t xml:space="preserve"> </w:t>
      </w:r>
      <w:r w:rsidRPr="00B87FD4">
        <w:rPr>
          <w:rFonts w:ascii="Times New Roman" w:hAnsi="Times New Roman" w:cs="Times New Roman"/>
        </w:rPr>
        <w:t>fissando</w:t>
      </w:r>
      <w:r w:rsidRPr="00B87FD4">
        <w:rPr>
          <w:rFonts w:ascii="Times New Roman" w:hAnsi="Times New Roman" w:cs="Times New Roman"/>
          <w:spacing w:val="-2"/>
        </w:rPr>
        <w:t xml:space="preserve"> </w:t>
      </w:r>
      <w:r w:rsidRPr="00B87FD4">
        <w:rPr>
          <w:rFonts w:ascii="Times New Roman" w:hAnsi="Times New Roman" w:cs="Times New Roman"/>
        </w:rPr>
        <w:t>la</w:t>
      </w:r>
      <w:r w:rsidRPr="00B87FD4">
        <w:rPr>
          <w:rFonts w:ascii="Times New Roman" w:hAnsi="Times New Roman" w:cs="Times New Roman"/>
          <w:spacing w:val="-2"/>
        </w:rPr>
        <w:t xml:space="preserve"> </w:t>
      </w:r>
      <w:r w:rsidRPr="00B87FD4">
        <w:rPr>
          <w:rFonts w:ascii="Times New Roman" w:hAnsi="Times New Roman" w:cs="Times New Roman"/>
          <w:spacing w:val="-1"/>
        </w:rPr>
        <w:t>data</w:t>
      </w:r>
      <w:r w:rsidRPr="00B87FD4">
        <w:rPr>
          <w:rFonts w:ascii="Times New Roman" w:hAnsi="Times New Roman" w:cs="Times New Roman"/>
        </w:rPr>
        <w:t xml:space="preserve"> </w:t>
      </w:r>
      <w:r w:rsidRPr="00B87FD4">
        <w:rPr>
          <w:rFonts w:ascii="Times New Roman" w:hAnsi="Times New Roman" w:cs="Times New Roman"/>
          <w:spacing w:val="-1"/>
        </w:rPr>
        <w:t xml:space="preserve">della seduta successiva </w:t>
      </w:r>
      <w:r w:rsidRPr="00B87FD4">
        <w:rPr>
          <w:rFonts w:ascii="Times New Roman" w:hAnsi="Times New Roman" w:cs="Times New Roman"/>
        </w:rPr>
        <w:t>e</w:t>
      </w:r>
      <w:r w:rsidRPr="00B87FD4">
        <w:rPr>
          <w:rFonts w:ascii="Times New Roman" w:hAnsi="Times New Roman" w:cs="Times New Roman"/>
          <w:spacing w:val="-1"/>
        </w:rPr>
        <w:t xml:space="preserve"> disponendone</w:t>
      </w:r>
      <w:r w:rsidRPr="00B87FD4">
        <w:rPr>
          <w:rFonts w:ascii="Times New Roman" w:hAnsi="Times New Roman" w:cs="Times New Roman"/>
          <w:spacing w:val="26"/>
          <w:w w:val="99"/>
        </w:rPr>
        <w:t xml:space="preserve"> </w:t>
      </w:r>
      <w:r w:rsidRPr="00B87FD4">
        <w:rPr>
          <w:rFonts w:ascii="Times New Roman" w:hAnsi="Times New Roman" w:cs="Times New Roman"/>
        </w:rPr>
        <w:t>la</w:t>
      </w:r>
      <w:r w:rsidRPr="00B87FD4">
        <w:rPr>
          <w:rFonts w:ascii="Times New Roman" w:hAnsi="Times New Roman" w:cs="Times New Roman"/>
          <w:spacing w:val="15"/>
        </w:rPr>
        <w:t xml:space="preserve"> </w:t>
      </w:r>
      <w:r w:rsidRPr="00B87FD4">
        <w:rPr>
          <w:rFonts w:ascii="Times New Roman" w:hAnsi="Times New Roman" w:cs="Times New Roman"/>
        </w:rPr>
        <w:t>comunicazione</w:t>
      </w:r>
      <w:r w:rsidRPr="00B87FD4">
        <w:rPr>
          <w:rFonts w:ascii="Times New Roman" w:hAnsi="Times New Roman" w:cs="Times New Roman"/>
          <w:spacing w:val="15"/>
        </w:rPr>
        <w:t xml:space="preserve"> </w:t>
      </w:r>
      <w:r w:rsidRPr="00B87FD4">
        <w:rPr>
          <w:rFonts w:ascii="Times New Roman" w:hAnsi="Times New Roman" w:cs="Times New Roman"/>
        </w:rPr>
        <w:t>ai</w:t>
      </w:r>
      <w:r w:rsidRPr="00B87FD4">
        <w:rPr>
          <w:rFonts w:ascii="Times New Roman" w:hAnsi="Times New Roman" w:cs="Times New Roman"/>
          <w:spacing w:val="15"/>
        </w:rPr>
        <w:t xml:space="preserve"> </w:t>
      </w:r>
      <w:r w:rsidRPr="00B87FD4">
        <w:rPr>
          <w:rFonts w:ascii="Times New Roman" w:hAnsi="Times New Roman" w:cs="Times New Roman"/>
        </w:rPr>
        <w:t>concorrenti</w:t>
      </w:r>
      <w:r w:rsidRPr="00B87FD4">
        <w:rPr>
          <w:rFonts w:ascii="Times New Roman" w:hAnsi="Times New Roman" w:cs="Times New Roman"/>
          <w:spacing w:val="15"/>
        </w:rPr>
        <w:t xml:space="preserve"> </w:t>
      </w:r>
      <w:r w:rsidRPr="00B87FD4">
        <w:rPr>
          <w:rFonts w:ascii="Times New Roman" w:hAnsi="Times New Roman" w:cs="Times New Roman"/>
          <w:spacing w:val="-1"/>
        </w:rPr>
        <w:t>non</w:t>
      </w:r>
      <w:r w:rsidRPr="00B87FD4">
        <w:rPr>
          <w:rFonts w:ascii="Times New Roman" w:hAnsi="Times New Roman" w:cs="Times New Roman"/>
          <w:spacing w:val="15"/>
        </w:rPr>
        <w:t xml:space="preserve"> </w:t>
      </w:r>
      <w:r w:rsidRPr="00B87FD4">
        <w:rPr>
          <w:rFonts w:ascii="Times New Roman" w:hAnsi="Times New Roman" w:cs="Times New Roman"/>
        </w:rPr>
        <w:t>presenti;</w:t>
      </w:r>
      <w:r w:rsidRPr="00B87FD4">
        <w:rPr>
          <w:rFonts w:ascii="Times New Roman" w:hAnsi="Times New Roman" w:cs="Times New Roman"/>
          <w:spacing w:val="15"/>
        </w:rPr>
        <w:t xml:space="preserve"> </w:t>
      </w:r>
      <w:r w:rsidRPr="00B87FD4">
        <w:rPr>
          <w:rFonts w:ascii="Times New Roman" w:hAnsi="Times New Roman" w:cs="Times New Roman"/>
        </w:rPr>
        <w:t>nella</w:t>
      </w:r>
      <w:r w:rsidRPr="00B87FD4">
        <w:rPr>
          <w:rFonts w:ascii="Times New Roman" w:hAnsi="Times New Roman" w:cs="Times New Roman"/>
          <w:spacing w:val="15"/>
        </w:rPr>
        <w:t xml:space="preserve"> </w:t>
      </w:r>
      <w:r w:rsidRPr="00B87FD4">
        <w:rPr>
          <w:rFonts w:ascii="Times New Roman" w:hAnsi="Times New Roman" w:cs="Times New Roman"/>
          <w:spacing w:val="-1"/>
        </w:rPr>
        <w:t>seduta</w:t>
      </w:r>
      <w:r w:rsidRPr="00B87FD4">
        <w:rPr>
          <w:rFonts w:ascii="Times New Roman" w:hAnsi="Times New Roman" w:cs="Times New Roman"/>
          <w:spacing w:val="15"/>
        </w:rPr>
        <w:t xml:space="preserve"> </w:t>
      </w:r>
      <w:r w:rsidRPr="00B87FD4">
        <w:rPr>
          <w:rFonts w:ascii="Times New Roman" w:hAnsi="Times New Roman" w:cs="Times New Roman"/>
        </w:rPr>
        <w:t>successiva,</w:t>
      </w:r>
      <w:r w:rsidRPr="00B87FD4">
        <w:rPr>
          <w:rFonts w:ascii="Times New Roman" w:hAnsi="Times New Roman" w:cs="Times New Roman"/>
          <w:spacing w:val="16"/>
        </w:rPr>
        <w:t xml:space="preserve"> </w:t>
      </w:r>
      <w:r w:rsidRPr="00B87FD4">
        <w:rPr>
          <w:rFonts w:ascii="Times New Roman" w:hAnsi="Times New Roman" w:cs="Times New Roman"/>
        </w:rPr>
        <w:t>la</w:t>
      </w:r>
      <w:r w:rsidRPr="00B87FD4">
        <w:rPr>
          <w:rFonts w:ascii="Times New Roman" w:hAnsi="Times New Roman" w:cs="Times New Roman"/>
          <w:spacing w:val="15"/>
        </w:rPr>
        <w:t xml:space="preserve"> </w:t>
      </w:r>
      <w:r w:rsidRPr="00B87FD4">
        <w:rPr>
          <w:rFonts w:ascii="Times New Roman" w:hAnsi="Times New Roman" w:cs="Times New Roman"/>
        </w:rPr>
        <w:t>Commissione</w:t>
      </w:r>
      <w:r w:rsidRPr="00B87FD4">
        <w:rPr>
          <w:rFonts w:ascii="Times New Roman" w:hAnsi="Times New Roman" w:cs="Times New Roman"/>
          <w:spacing w:val="27"/>
          <w:w w:val="99"/>
        </w:rPr>
        <w:t xml:space="preserve"> </w:t>
      </w:r>
      <w:r w:rsidRPr="00B87FD4">
        <w:rPr>
          <w:rFonts w:ascii="Times New Roman" w:hAnsi="Times New Roman" w:cs="Times New Roman"/>
          <w:spacing w:val="-1"/>
        </w:rPr>
        <w:t>provvederà</w:t>
      </w:r>
      <w:r w:rsidRPr="00B87FD4">
        <w:rPr>
          <w:rFonts w:ascii="Times New Roman" w:hAnsi="Times New Roman" w:cs="Times New Roman"/>
          <w:spacing w:val="5"/>
        </w:rPr>
        <w:t xml:space="preserve"> </w:t>
      </w:r>
      <w:r w:rsidRPr="00B87FD4">
        <w:rPr>
          <w:rFonts w:ascii="Times New Roman" w:hAnsi="Times New Roman" w:cs="Times New Roman"/>
          <w:spacing w:val="-1"/>
        </w:rPr>
        <w:t>ad</w:t>
      </w:r>
      <w:r w:rsidRPr="00B87FD4">
        <w:rPr>
          <w:rFonts w:ascii="Times New Roman" w:hAnsi="Times New Roman" w:cs="Times New Roman"/>
          <w:spacing w:val="5"/>
        </w:rPr>
        <w:t xml:space="preserve"> </w:t>
      </w:r>
      <w:r w:rsidRPr="00B87FD4">
        <w:rPr>
          <w:rFonts w:ascii="Times New Roman" w:hAnsi="Times New Roman" w:cs="Times New Roman"/>
          <w:spacing w:val="-1"/>
        </w:rPr>
        <w:t>escludere</w:t>
      </w:r>
      <w:r w:rsidRPr="00B87FD4">
        <w:rPr>
          <w:rFonts w:ascii="Times New Roman" w:hAnsi="Times New Roman" w:cs="Times New Roman"/>
          <w:spacing w:val="6"/>
        </w:rPr>
        <w:t xml:space="preserve"> </w:t>
      </w:r>
      <w:r w:rsidRPr="00B87FD4">
        <w:rPr>
          <w:rFonts w:ascii="Times New Roman" w:hAnsi="Times New Roman" w:cs="Times New Roman"/>
          <w:spacing w:val="-1"/>
        </w:rPr>
        <w:t>dalla</w:t>
      </w:r>
      <w:r w:rsidRPr="00B87FD4">
        <w:rPr>
          <w:rFonts w:ascii="Times New Roman" w:hAnsi="Times New Roman" w:cs="Times New Roman"/>
          <w:spacing w:val="5"/>
        </w:rPr>
        <w:t xml:space="preserve"> </w:t>
      </w:r>
      <w:r w:rsidRPr="00B87FD4">
        <w:rPr>
          <w:rFonts w:ascii="Times New Roman" w:hAnsi="Times New Roman" w:cs="Times New Roman"/>
          <w:spacing w:val="-1"/>
        </w:rPr>
        <w:t>gara</w:t>
      </w:r>
      <w:r w:rsidRPr="00B87FD4">
        <w:rPr>
          <w:rFonts w:ascii="Times New Roman" w:hAnsi="Times New Roman" w:cs="Times New Roman"/>
          <w:spacing w:val="5"/>
        </w:rPr>
        <w:t xml:space="preserve"> </w:t>
      </w:r>
      <w:r w:rsidRPr="00B87FD4">
        <w:rPr>
          <w:rFonts w:ascii="Times New Roman" w:hAnsi="Times New Roman" w:cs="Times New Roman"/>
        </w:rPr>
        <w:t>i</w:t>
      </w:r>
      <w:r w:rsidRPr="00B87FD4">
        <w:rPr>
          <w:rFonts w:ascii="Times New Roman" w:hAnsi="Times New Roman" w:cs="Times New Roman"/>
          <w:spacing w:val="6"/>
        </w:rPr>
        <w:t xml:space="preserve"> </w:t>
      </w:r>
      <w:r w:rsidRPr="00B87FD4">
        <w:rPr>
          <w:rFonts w:ascii="Times New Roman" w:hAnsi="Times New Roman" w:cs="Times New Roman"/>
          <w:spacing w:val="-1"/>
        </w:rPr>
        <w:t>concorrenti</w:t>
      </w:r>
      <w:r w:rsidRPr="00B87FD4">
        <w:rPr>
          <w:rFonts w:ascii="Times New Roman" w:hAnsi="Times New Roman" w:cs="Times New Roman"/>
          <w:spacing w:val="4"/>
        </w:rPr>
        <w:t xml:space="preserve"> </w:t>
      </w:r>
      <w:r w:rsidRPr="00B87FD4">
        <w:rPr>
          <w:rFonts w:ascii="Times New Roman" w:hAnsi="Times New Roman" w:cs="Times New Roman"/>
          <w:spacing w:val="-1"/>
        </w:rPr>
        <w:t>che</w:t>
      </w:r>
      <w:r w:rsidRPr="00B87FD4">
        <w:rPr>
          <w:rFonts w:ascii="Times New Roman" w:hAnsi="Times New Roman" w:cs="Times New Roman"/>
          <w:spacing w:val="6"/>
        </w:rPr>
        <w:t xml:space="preserve"> </w:t>
      </w:r>
      <w:r w:rsidRPr="00B87FD4">
        <w:rPr>
          <w:rFonts w:ascii="Times New Roman" w:hAnsi="Times New Roman" w:cs="Times New Roman"/>
          <w:spacing w:val="-1"/>
        </w:rPr>
        <w:t>non</w:t>
      </w:r>
      <w:r w:rsidRPr="00B87FD4">
        <w:rPr>
          <w:rFonts w:ascii="Times New Roman" w:hAnsi="Times New Roman" w:cs="Times New Roman"/>
          <w:spacing w:val="6"/>
        </w:rPr>
        <w:t xml:space="preserve"> </w:t>
      </w:r>
      <w:r w:rsidRPr="00B87FD4">
        <w:rPr>
          <w:rFonts w:ascii="Times New Roman" w:hAnsi="Times New Roman" w:cs="Times New Roman"/>
          <w:spacing w:val="-1"/>
        </w:rPr>
        <w:t>abbiano</w:t>
      </w:r>
      <w:r w:rsidRPr="00B87FD4">
        <w:rPr>
          <w:rFonts w:ascii="Times New Roman" w:hAnsi="Times New Roman" w:cs="Times New Roman"/>
          <w:spacing w:val="6"/>
        </w:rPr>
        <w:t xml:space="preserve"> </w:t>
      </w:r>
      <w:r w:rsidRPr="00B87FD4">
        <w:rPr>
          <w:rFonts w:ascii="Times New Roman" w:hAnsi="Times New Roman" w:cs="Times New Roman"/>
          <w:spacing w:val="-1"/>
        </w:rPr>
        <w:t>adempiuto</w:t>
      </w:r>
      <w:r w:rsidRPr="00B87FD4">
        <w:rPr>
          <w:rFonts w:ascii="Times New Roman" w:hAnsi="Times New Roman" w:cs="Times New Roman"/>
        </w:rPr>
        <w:t xml:space="preserve"> </w:t>
      </w:r>
      <w:r w:rsidRPr="00B87FD4">
        <w:rPr>
          <w:rFonts w:ascii="Times New Roman" w:hAnsi="Times New Roman" w:cs="Times New Roman"/>
          <w:spacing w:val="6"/>
        </w:rPr>
        <w:t xml:space="preserve"> </w:t>
      </w:r>
      <w:r w:rsidRPr="00B87FD4">
        <w:rPr>
          <w:rFonts w:ascii="Times New Roman" w:hAnsi="Times New Roman" w:cs="Times New Roman"/>
          <w:spacing w:val="-1"/>
        </w:rPr>
        <w:t>alle</w:t>
      </w:r>
      <w:r w:rsidRPr="00B87FD4">
        <w:rPr>
          <w:rFonts w:ascii="Times New Roman" w:hAnsi="Times New Roman" w:cs="Times New Roman"/>
          <w:spacing w:val="82"/>
          <w:w w:val="99"/>
        </w:rPr>
        <w:t xml:space="preserve"> </w:t>
      </w:r>
      <w:r w:rsidRPr="00B87FD4">
        <w:rPr>
          <w:rFonts w:ascii="Times New Roman" w:hAnsi="Times New Roman" w:cs="Times New Roman"/>
        </w:rPr>
        <w:t>richieste</w:t>
      </w:r>
      <w:r w:rsidRPr="00B87FD4">
        <w:rPr>
          <w:rFonts w:ascii="Times New Roman" w:hAnsi="Times New Roman" w:cs="Times New Roman"/>
          <w:spacing w:val="68"/>
        </w:rPr>
        <w:t xml:space="preserve"> </w:t>
      </w:r>
      <w:r w:rsidRPr="00B87FD4">
        <w:rPr>
          <w:rFonts w:ascii="Times New Roman" w:hAnsi="Times New Roman" w:cs="Times New Roman"/>
        </w:rPr>
        <w:t>di</w:t>
      </w:r>
      <w:r w:rsidRPr="00B87FD4">
        <w:rPr>
          <w:rFonts w:ascii="Times New Roman" w:hAnsi="Times New Roman" w:cs="Times New Roman"/>
          <w:spacing w:val="68"/>
        </w:rPr>
        <w:t xml:space="preserve"> </w:t>
      </w:r>
      <w:r w:rsidRPr="00B87FD4">
        <w:rPr>
          <w:rFonts w:ascii="Times New Roman" w:hAnsi="Times New Roman" w:cs="Times New Roman"/>
        </w:rPr>
        <w:t>regolarizzazione</w:t>
      </w:r>
      <w:r w:rsidRPr="00B87FD4">
        <w:rPr>
          <w:rFonts w:ascii="Times New Roman" w:hAnsi="Times New Roman" w:cs="Times New Roman"/>
          <w:spacing w:val="69"/>
        </w:rPr>
        <w:t xml:space="preserve"> </w:t>
      </w:r>
      <w:r w:rsidRPr="00B87FD4">
        <w:rPr>
          <w:rFonts w:ascii="Times New Roman" w:hAnsi="Times New Roman" w:cs="Times New Roman"/>
        </w:rPr>
        <w:t>o</w:t>
      </w:r>
      <w:r w:rsidRPr="00B87FD4">
        <w:rPr>
          <w:rFonts w:ascii="Times New Roman" w:hAnsi="Times New Roman" w:cs="Times New Roman"/>
          <w:spacing w:val="68"/>
        </w:rPr>
        <w:t xml:space="preserve"> </w:t>
      </w:r>
      <w:r w:rsidRPr="00B87FD4">
        <w:rPr>
          <w:rFonts w:ascii="Times New Roman" w:hAnsi="Times New Roman" w:cs="Times New Roman"/>
        </w:rPr>
        <w:t>che,</w:t>
      </w:r>
      <w:r w:rsidRPr="00B87FD4">
        <w:rPr>
          <w:rFonts w:ascii="Times New Roman" w:hAnsi="Times New Roman" w:cs="Times New Roman"/>
          <w:spacing w:val="68"/>
        </w:rPr>
        <w:t xml:space="preserve"> </w:t>
      </w:r>
      <w:r w:rsidRPr="00B87FD4">
        <w:rPr>
          <w:rFonts w:ascii="Times New Roman" w:hAnsi="Times New Roman" w:cs="Times New Roman"/>
        </w:rPr>
        <w:t>comunque,</w:t>
      </w:r>
      <w:r w:rsidRPr="00B87FD4">
        <w:rPr>
          <w:rFonts w:ascii="Times New Roman" w:hAnsi="Times New Roman" w:cs="Times New Roman"/>
          <w:spacing w:val="70"/>
        </w:rPr>
        <w:t xml:space="preserve"> </w:t>
      </w:r>
      <w:r w:rsidRPr="00B87FD4">
        <w:rPr>
          <w:rFonts w:ascii="Times New Roman" w:hAnsi="Times New Roman" w:cs="Times New Roman"/>
        </w:rPr>
        <w:t>pur</w:t>
      </w:r>
      <w:r w:rsidRPr="00B87FD4">
        <w:rPr>
          <w:rFonts w:ascii="Times New Roman" w:hAnsi="Times New Roman" w:cs="Times New Roman"/>
          <w:spacing w:val="68"/>
        </w:rPr>
        <w:t xml:space="preserve"> </w:t>
      </w:r>
      <w:r w:rsidRPr="00B87FD4">
        <w:rPr>
          <w:rFonts w:ascii="Times New Roman" w:hAnsi="Times New Roman" w:cs="Times New Roman"/>
        </w:rPr>
        <w:t>adempiendo,</w:t>
      </w:r>
      <w:r w:rsidRPr="00B87FD4">
        <w:rPr>
          <w:rFonts w:ascii="Times New Roman" w:hAnsi="Times New Roman" w:cs="Times New Roman"/>
          <w:spacing w:val="67"/>
        </w:rPr>
        <w:t xml:space="preserve"> </w:t>
      </w:r>
      <w:r w:rsidRPr="00B87FD4">
        <w:rPr>
          <w:rFonts w:ascii="Times New Roman" w:hAnsi="Times New Roman" w:cs="Times New Roman"/>
        </w:rPr>
        <w:t>risultino</w:t>
      </w:r>
      <w:r w:rsidRPr="00B87FD4">
        <w:rPr>
          <w:rFonts w:ascii="Times New Roman" w:hAnsi="Times New Roman" w:cs="Times New Roman"/>
          <w:spacing w:val="68"/>
        </w:rPr>
        <w:t xml:space="preserve"> </w:t>
      </w:r>
      <w:r w:rsidRPr="00B87FD4">
        <w:rPr>
          <w:rFonts w:ascii="Times New Roman" w:hAnsi="Times New Roman" w:cs="Times New Roman"/>
        </w:rPr>
        <w:t>non</w:t>
      </w:r>
      <w:r w:rsidRPr="00B87FD4">
        <w:rPr>
          <w:rFonts w:ascii="Times New Roman" w:hAnsi="Times New Roman" w:cs="Times New Roman"/>
          <w:spacing w:val="68"/>
        </w:rPr>
        <w:t xml:space="preserve"> </w:t>
      </w:r>
      <w:r w:rsidRPr="00B87FD4">
        <w:rPr>
          <w:rFonts w:ascii="Times New Roman" w:hAnsi="Times New Roman" w:cs="Times New Roman"/>
        </w:rPr>
        <w:t>aver</w:t>
      </w:r>
      <w:r w:rsidRPr="00B87FD4">
        <w:rPr>
          <w:rFonts w:ascii="Times New Roman" w:hAnsi="Times New Roman" w:cs="Times New Roman"/>
          <w:spacing w:val="25"/>
          <w:w w:val="99"/>
        </w:rPr>
        <w:t xml:space="preserve"> </w:t>
      </w:r>
      <w:r w:rsidRPr="00B87FD4">
        <w:rPr>
          <w:rFonts w:ascii="Times New Roman" w:hAnsi="Times New Roman" w:cs="Times New Roman"/>
          <w:spacing w:val="-1"/>
        </w:rPr>
        <w:lastRenderedPageBreak/>
        <w:t>soddisfatto</w:t>
      </w:r>
      <w:r w:rsidRPr="00B87FD4">
        <w:rPr>
          <w:rFonts w:ascii="Times New Roman" w:hAnsi="Times New Roman" w:cs="Times New Roman"/>
          <w:spacing w:val="25"/>
        </w:rPr>
        <w:t xml:space="preserve"> </w:t>
      </w:r>
      <w:r w:rsidRPr="00B87FD4">
        <w:rPr>
          <w:rFonts w:ascii="Times New Roman" w:hAnsi="Times New Roman" w:cs="Times New Roman"/>
        </w:rPr>
        <w:t>le</w:t>
      </w:r>
      <w:r w:rsidRPr="00B87FD4">
        <w:rPr>
          <w:rFonts w:ascii="Times New Roman" w:hAnsi="Times New Roman" w:cs="Times New Roman"/>
          <w:spacing w:val="25"/>
        </w:rPr>
        <w:t xml:space="preserve"> </w:t>
      </w:r>
      <w:r w:rsidRPr="00B87FD4">
        <w:rPr>
          <w:rFonts w:ascii="Times New Roman" w:hAnsi="Times New Roman" w:cs="Times New Roman"/>
          <w:spacing w:val="-1"/>
        </w:rPr>
        <w:t>condizioni</w:t>
      </w:r>
      <w:r w:rsidRPr="00B87FD4">
        <w:rPr>
          <w:rFonts w:ascii="Times New Roman" w:hAnsi="Times New Roman" w:cs="Times New Roman"/>
          <w:spacing w:val="25"/>
        </w:rPr>
        <w:t xml:space="preserve"> </w:t>
      </w:r>
      <w:r w:rsidRPr="00B87FD4">
        <w:rPr>
          <w:rFonts w:ascii="Times New Roman" w:hAnsi="Times New Roman" w:cs="Times New Roman"/>
          <w:spacing w:val="-1"/>
        </w:rPr>
        <w:t>di</w:t>
      </w:r>
      <w:r w:rsidRPr="00B87FD4">
        <w:rPr>
          <w:rFonts w:ascii="Times New Roman" w:hAnsi="Times New Roman" w:cs="Times New Roman"/>
          <w:spacing w:val="27"/>
        </w:rPr>
        <w:t xml:space="preserve"> </w:t>
      </w:r>
      <w:r w:rsidRPr="00B87FD4">
        <w:rPr>
          <w:rFonts w:ascii="Times New Roman" w:hAnsi="Times New Roman" w:cs="Times New Roman"/>
          <w:spacing w:val="-1"/>
        </w:rPr>
        <w:t>partecipazione</w:t>
      </w:r>
      <w:r w:rsidRPr="00B87FD4">
        <w:rPr>
          <w:rFonts w:ascii="Times New Roman" w:hAnsi="Times New Roman" w:cs="Times New Roman"/>
          <w:spacing w:val="27"/>
        </w:rPr>
        <w:t xml:space="preserve"> </w:t>
      </w:r>
      <w:r w:rsidRPr="00B87FD4">
        <w:rPr>
          <w:rFonts w:ascii="Times New Roman" w:hAnsi="Times New Roman" w:cs="Times New Roman"/>
        </w:rPr>
        <w:t>stabilite</w:t>
      </w:r>
      <w:r w:rsidRPr="00B87FD4">
        <w:rPr>
          <w:rFonts w:ascii="Times New Roman" w:hAnsi="Times New Roman" w:cs="Times New Roman"/>
          <w:spacing w:val="26"/>
        </w:rPr>
        <w:t xml:space="preserve"> </w:t>
      </w:r>
      <w:r w:rsidRPr="00B87FD4">
        <w:rPr>
          <w:rFonts w:ascii="Times New Roman" w:hAnsi="Times New Roman" w:cs="Times New Roman"/>
        </w:rPr>
        <w:t>dal</w:t>
      </w:r>
      <w:r w:rsidRPr="00B87FD4">
        <w:rPr>
          <w:rFonts w:ascii="Times New Roman" w:hAnsi="Times New Roman" w:cs="Times New Roman"/>
          <w:spacing w:val="26"/>
        </w:rPr>
        <w:t xml:space="preserve"> </w:t>
      </w:r>
      <w:r w:rsidRPr="00B87FD4">
        <w:rPr>
          <w:rFonts w:ascii="Times New Roman" w:hAnsi="Times New Roman" w:cs="Times New Roman"/>
        </w:rPr>
        <w:t>Codice,</w:t>
      </w:r>
      <w:r w:rsidRPr="00B87FD4">
        <w:rPr>
          <w:rFonts w:ascii="Times New Roman" w:hAnsi="Times New Roman" w:cs="Times New Roman"/>
          <w:spacing w:val="26"/>
        </w:rPr>
        <w:t xml:space="preserve"> </w:t>
      </w:r>
      <w:r w:rsidRPr="00B87FD4">
        <w:rPr>
          <w:rFonts w:ascii="Times New Roman" w:hAnsi="Times New Roman" w:cs="Times New Roman"/>
        </w:rPr>
        <w:t>dal</w:t>
      </w:r>
      <w:r w:rsidRPr="00B87FD4">
        <w:rPr>
          <w:rFonts w:ascii="Times New Roman" w:hAnsi="Times New Roman" w:cs="Times New Roman"/>
          <w:spacing w:val="26"/>
        </w:rPr>
        <w:t xml:space="preserve"> </w:t>
      </w:r>
      <w:r w:rsidRPr="00B87FD4">
        <w:rPr>
          <w:rFonts w:ascii="Times New Roman" w:hAnsi="Times New Roman" w:cs="Times New Roman"/>
        </w:rPr>
        <w:t>regolamento</w:t>
      </w:r>
      <w:r w:rsidRPr="00B87FD4">
        <w:rPr>
          <w:rFonts w:ascii="Times New Roman" w:hAnsi="Times New Roman" w:cs="Times New Roman"/>
          <w:spacing w:val="25"/>
        </w:rPr>
        <w:t xml:space="preserve"> </w:t>
      </w:r>
      <w:r w:rsidRPr="00B87FD4">
        <w:rPr>
          <w:rFonts w:ascii="Times New Roman" w:hAnsi="Times New Roman" w:cs="Times New Roman"/>
        </w:rPr>
        <w:t>e</w:t>
      </w:r>
      <w:r w:rsidRPr="00B87FD4">
        <w:rPr>
          <w:rFonts w:ascii="Times New Roman" w:hAnsi="Times New Roman" w:cs="Times New Roman"/>
          <w:spacing w:val="25"/>
        </w:rPr>
        <w:t xml:space="preserve"> </w:t>
      </w:r>
      <w:r w:rsidRPr="00B87FD4">
        <w:rPr>
          <w:rFonts w:ascii="Times New Roman" w:hAnsi="Times New Roman" w:cs="Times New Roman"/>
        </w:rPr>
        <w:t>dalle</w:t>
      </w:r>
      <w:r w:rsidRPr="00B87FD4">
        <w:rPr>
          <w:rFonts w:ascii="Times New Roman" w:hAnsi="Times New Roman" w:cs="Times New Roman"/>
          <w:spacing w:val="31"/>
          <w:w w:val="99"/>
        </w:rPr>
        <w:t xml:space="preserve"> </w:t>
      </w:r>
      <w:r w:rsidRPr="00B87FD4">
        <w:rPr>
          <w:rFonts w:ascii="Times New Roman" w:hAnsi="Times New Roman" w:cs="Times New Roman"/>
        </w:rPr>
        <w:t>altre</w:t>
      </w:r>
      <w:r w:rsidRPr="00B87FD4">
        <w:rPr>
          <w:rFonts w:ascii="Times New Roman" w:hAnsi="Times New Roman" w:cs="Times New Roman"/>
          <w:spacing w:val="-9"/>
        </w:rPr>
        <w:t xml:space="preserve"> </w:t>
      </w:r>
      <w:r w:rsidRPr="00B87FD4">
        <w:rPr>
          <w:rFonts w:ascii="Times New Roman" w:hAnsi="Times New Roman" w:cs="Times New Roman"/>
        </w:rPr>
        <w:t>disposizioni</w:t>
      </w:r>
      <w:r w:rsidRPr="00B87FD4">
        <w:rPr>
          <w:rFonts w:ascii="Times New Roman" w:hAnsi="Times New Roman" w:cs="Times New Roman"/>
          <w:spacing w:val="-7"/>
        </w:rPr>
        <w:t xml:space="preserve"> </w:t>
      </w:r>
      <w:r w:rsidRPr="00B87FD4">
        <w:rPr>
          <w:rFonts w:ascii="Times New Roman" w:hAnsi="Times New Roman" w:cs="Times New Roman"/>
        </w:rPr>
        <w:t>di</w:t>
      </w:r>
      <w:r w:rsidRPr="00B87FD4">
        <w:rPr>
          <w:rFonts w:ascii="Times New Roman" w:hAnsi="Times New Roman" w:cs="Times New Roman"/>
          <w:spacing w:val="-8"/>
        </w:rPr>
        <w:t xml:space="preserve"> </w:t>
      </w:r>
      <w:r w:rsidRPr="00B87FD4">
        <w:rPr>
          <w:rFonts w:ascii="Times New Roman" w:hAnsi="Times New Roman" w:cs="Times New Roman"/>
        </w:rPr>
        <w:t>legge</w:t>
      </w:r>
      <w:r w:rsidRPr="00B87FD4">
        <w:rPr>
          <w:rFonts w:ascii="Times New Roman" w:hAnsi="Times New Roman" w:cs="Times New Roman"/>
          <w:spacing w:val="-8"/>
        </w:rPr>
        <w:t xml:space="preserve"> </w:t>
      </w:r>
      <w:r w:rsidRPr="00B87FD4">
        <w:rPr>
          <w:rFonts w:ascii="Times New Roman" w:hAnsi="Times New Roman" w:cs="Times New Roman"/>
        </w:rPr>
        <w:t>vigenti.</w:t>
      </w:r>
    </w:p>
    <w:p w:rsidR="00613AD7" w:rsidRPr="00B87FD4" w:rsidRDefault="00613AD7" w:rsidP="00B87FD4">
      <w:pPr>
        <w:pStyle w:val="Corpodeltesto"/>
        <w:kinsoku w:val="0"/>
        <w:overflowPunct w:val="0"/>
        <w:spacing w:before="1"/>
        <w:ind w:left="0"/>
        <w:jc w:val="both"/>
        <w:rPr>
          <w:rFonts w:ascii="Times New Roman" w:hAnsi="Times New Roman" w:cs="Times New Roman"/>
        </w:rPr>
      </w:pPr>
    </w:p>
    <w:p w:rsidR="00613AD7" w:rsidRPr="006C5109" w:rsidRDefault="00613AD7" w:rsidP="00B87FD4">
      <w:pPr>
        <w:pStyle w:val="Corpodeltesto"/>
        <w:numPr>
          <w:ilvl w:val="1"/>
          <w:numId w:val="10"/>
        </w:numPr>
        <w:tabs>
          <w:tab w:val="left" w:pos="850"/>
        </w:tabs>
        <w:kinsoku w:val="0"/>
        <w:overflowPunct w:val="0"/>
        <w:ind w:right="105" w:firstLine="0"/>
        <w:jc w:val="both"/>
        <w:rPr>
          <w:rFonts w:ascii="Times New Roman" w:hAnsi="Times New Roman" w:cs="Times New Roman"/>
        </w:rPr>
      </w:pPr>
      <w:r w:rsidRPr="006C5109">
        <w:rPr>
          <w:rFonts w:ascii="Times New Roman" w:hAnsi="Times New Roman" w:cs="Times New Roman"/>
          <w:b/>
          <w:bCs/>
          <w:spacing w:val="-1"/>
        </w:rPr>
        <w:t>Apertura</w:t>
      </w:r>
      <w:r w:rsidRPr="006C5109">
        <w:rPr>
          <w:rFonts w:ascii="Times New Roman" w:hAnsi="Times New Roman" w:cs="Times New Roman"/>
          <w:b/>
          <w:bCs/>
          <w:spacing w:val="61"/>
        </w:rPr>
        <w:t xml:space="preserve"> </w:t>
      </w:r>
      <w:r w:rsidRPr="006C5109">
        <w:rPr>
          <w:rFonts w:ascii="Times New Roman" w:hAnsi="Times New Roman" w:cs="Times New Roman"/>
          <w:b/>
          <w:bCs/>
        </w:rPr>
        <w:t>delle</w:t>
      </w:r>
      <w:r w:rsidRPr="006C5109">
        <w:rPr>
          <w:rFonts w:ascii="Times New Roman" w:hAnsi="Times New Roman" w:cs="Times New Roman"/>
          <w:b/>
          <w:bCs/>
          <w:spacing w:val="61"/>
        </w:rPr>
        <w:t xml:space="preserve"> </w:t>
      </w:r>
      <w:r w:rsidRPr="006C5109">
        <w:rPr>
          <w:rFonts w:ascii="Times New Roman" w:hAnsi="Times New Roman" w:cs="Times New Roman"/>
          <w:b/>
          <w:bCs/>
          <w:spacing w:val="-1"/>
        </w:rPr>
        <w:t>buste</w:t>
      </w:r>
      <w:r w:rsidRPr="006C5109">
        <w:rPr>
          <w:rFonts w:ascii="Times New Roman" w:hAnsi="Times New Roman" w:cs="Times New Roman"/>
          <w:b/>
          <w:bCs/>
          <w:spacing w:val="62"/>
        </w:rPr>
        <w:t xml:space="preserve"> </w:t>
      </w:r>
      <w:r w:rsidRPr="006C5109">
        <w:rPr>
          <w:rFonts w:ascii="Times New Roman" w:hAnsi="Times New Roman" w:cs="Times New Roman"/>
          <w:b/>
          <w:bCs/>
          <w:spacing w:val="-1"/>
        </w:rPr>
        <w:t>contenenti</w:t>
      </w:r>
      <w:r w:rsidRPr="006C5109">
        <w:rPr>
          <w:rFonts w:ascii="Times New Roman" w:hAnsi="Times New Roman" w:cs="Times New Roman"/>
          <w:b/>
          <w:bCs/>
          <w:spacing w:val="63"/>
        </w:rPr>
        <w:t xml:space="preserve"> </w:t>
      </w:r>
      <w:r w:rsidRPr="006C5109">
        <w:rPr>
          <w:rFonts w:ascii="Times New Roman" w:hAnsi="Times New Roman" w:cs="Times New Roman"/>
          <w:b/>
          <w:bCs/>
        </w:rPr>
        <w:t>l’offerta</w:t>
      </w:r>
      <w:r w:rsidRPr="006C5109">
        <w:rPr>
          <w:rFonts w:ascii="Times New Roman" w:hAnsi="Times New Roman" w:cs="Times New Roman"/>
          <w:b/>
          <w:bCs/>
          <w:spacing w:val="63"/>
        </w:rPr>
        <w:t xml:space="preserve"> </w:t>
      </w:r>
      <w:r w:rsidRPr="006C5109">
        <w:rPr>
          <w:rFonts w:ascii="Times New Roman" w:hAnsi="Times New Roman" w:cs="Times New Roman"/>
          <w:b/>
          <w:bCs/>
          <w:spacing w:val="-1"/>
        </w:rPr>
        <w:t>tecnica</w:t>
      </w:r>
      <w:r w:rsidRPr="006C5109">
        <w:rPr>
          <w:rFonts w:ascii="Times New Roman" w:hAnsi="Times New Roman" w:cs="Times New Roman"/>
          <w:b/>
          <w:bCs/>
          <w:spacing w:val="61"/>
        </w:rPr>
        <w:t xml:space="preserve"> </w:t>
      </w:r>
      <w:r w:rsidRPr="006C5109">
        <w:rPr>
          <w:rFonts w:ascii="Times New Roman" w:hAnsi="Times New Roman" w:cs="Times New Roman"/>
          <w:b/>
          <w:bCs/>
        </w:rPr>
        <w:t>e</w:t>
      </w:r>
      <w:r w:rsidRPr="006C5109">
        <w:rPr>
          <w:rFonts w:ascii="Times New Roman" w:hAnsi="Times New Roman" w:cs="Times New Roman"/>
          <w:b/>
          <w:bCs/>
          <w:spacing w:val="62"/>
        </w:rPr>
        <w:t xml:space="preserve"> </w:t>
      </w:r>
      <w:r w:rsidRPr="006C5109">
        <w:rPr>
          <w:rFonts w:ascii="Times New Roman" w:hAnsi="Times New Roman" w:cs="Times New Roman"/>
          <w:b/>
          <w:bCs/>
        </w:rPr>
        <w:t>l’offerta</w:t>
      </w:r>
      <w:r w:rsidRPr="006C5109">
        <w:rPr>
          <w:rFonts w:ascii="Times New Roman" w:hAnsi="Times New Roman" w:cs="Times New Roman"/>
          <w:b/>
          <w:bCs/>
          <w:spacing w:val="63"/>
        </w:rPr>
        <w:t xml:space="preserve"> </w:t>
      </w:r>
      <w:r w:rsidRPr="006C5109">
        <w:rPr>
          <w:rFonts w:ascii="Times New Roman" w:hAnsi="Times New Roman" w:cs="Times New Roman"/>
          <w:b/>
          <w:bCs/>
          <w:spacing w:val="-1"/>
        </w:rPr>
        <w:t>economica</w:t>
      </w:r>
      <w:r w:rsidRPr="006C5109">
        <w:rPr>
          <w:rFonts w:ascii="Times New Roman" w:hAnsi="Times New Roman" w:cs="Times New Roman"/>
          <w:b/>
          <w:bCs/>
          <w:spacing w:val="62"/>
        </w:rPr>
        <w:t xml:space="preserve"> </w:t>
      </w:r>
      <w:r w:rsidRPr="006C5109">
        <w:rPr>
          <w:rFonts w:ascii="Times New Roman" w:hAnsi="Times New Roman" w:cs="Times New Roman"/>
          <w:b/>
          <w:bCs/>
        </w:rPr>
        <w:t>e</w:t>
      </w:r>
      <w:r w:rsidRPr="006C5109">
        <w:rPr>
          <w:rFonts w:ascii="Times New Roman" w:hAnsi="Times New Roman" w:cs="Times New Roman"/>
          <w:b/>
          <w:bCs/>
          <w:spacing w:val="53"/>
          <w:w w:val="99"/>
        </w:rPr>
        <w:t xml:space="preserve"> </w:t>
      </w:r>
      <w:r w:rsidRPr="006C5109">
        <w:rPr>
          <w:rFonts w:ascii="Times New Roman" w:hAnsi="Times New Roman" w:cs="Times New Roman"/>
          <w:b/>
          <w:bCs/>
          <w:spacing w:val="-1"/>
        </w:rPr>
        <w:t>valutazione</w:t>
      </w:r>
      <w:r w:rsidRPr="006C5109">
        <w:rPr>
          <w:rFonts w:ascii="Times New Roman" w:hAnsi="Times New Roman" w:cs="Times New Roman"/>
          <w:b/>
          <w:bCs/>
          <w:spacing w:val="-15"/>
        </w:rPr>
        <w:t xml:space="preserve"> </w:t>
      </w:r>
      <w:r w:rsidRPr="006C5109">
        <w:rPr>
          <w:rFonts w:ascii="Times New Roman" w:hAnsi="Times New Roman" w:cs="Times New Roman"/>
          <w:b/>
          <w:bCs/>
          <w:spacing w:val="-1"/>
        </w:rPr>
        <w:t>delle</w:t>
      </w:r>
      <w:r w:rsidRPr="006C5109">
        <w:rPr>
          <w:rFonts w:ascii="Times New Roman" w:hAnsi="Times New Roman" w:cs="Times New Roman"/>
          <w:b/>
          <w:bCs/>
          <w:spacing w:val="-13"/>
        </w:rPr>
        <w:t xml:space="preserve"> </w:t>
      </w:r>
      <w:r w:rsidRPr="006C5109">
        <w:rPr>
          <w:rFonts w:ascii="Times New Roman" w:hAnsi="Times New Roman" w:cs="Times New Roman"/>
          <w:b/>
          <w:bCs/>
          <w:spacing w:val="-1"/>
        </w:rPr>
        <w:t>offerte</w:t>
      </w:r>
    </w:p>
    <w:p w:rsidR="00613AD7" w:rsidRPr="00B87FD4" w:rsidRDefault="00613AD7" w:rsidP="00B87FD4">
      <w:pPr>
        <w:pStyle w:val="Corpodeltesto"/>
        <w:kinsoku w:val="0"/>
        <w:overflowPunct w:val="0"/>
        <w:spacing w:before="11"/>
        <w:ind w:left="0"/>
        <w:jc w:val="both"/>
        <w:rPr>
          <w:rFonts w:ascii="Times New Roman" w:hAnsi="Times New Roman" w:cs="Times New Roman"/>
          <w:b/>
          <w:bCs/>
          <w:sz w:val="21"/>
          <w:szCs w:val="21"/>
        </w:rPr>
      </w:pPr>
    </w:p>
    <w:p w:rsidR="00613AD7" w:rsidRPr="00B269ED" w:rsidRDefault="00613AD7" w:rsidP="00B269ED">
      <w:pPr>
        <w:kinsoku w:val="0"/>
        <w:overflowPunct w:val="0"/>
        <w:jc w:val="both"/>
        <w:rPr>
          <w:bCs/>
          <w:w w:val="95"/>
          <w:sz w:val="22"/>
          <w:szCs w:val="22"/>
        </w:rPr>
      </w:pPr>
      <w:r w:rsidRPr="00B269ED">
        <w:rPr>
          <w:spacing w:val="-1"/>
          <w:sz w:val="22"/>
          <w:szCs w:val="22"/>
        </w:rPr>
        <w:t>La</w:t>
      </w:r>
      <w:r w:rsidRPr="00B269ED">
        <w:rPr>
          <w:spacing w:val="6"/>
          <w:sz w:val="22"/>
          <w:szCs w:val="22"/>
        </w:rPr>
        <w:t xml:space="preserve"> </w:t>
      </w:r>
      <w:r w:rsidRPr="00B269ED">
        <w:rPr>
          <w:bCs/>
          <w:spacing w:val="-1"/>
          <w:sz w:val="22"/>
          <w:szCs w:val="22"/>
        </w:rPr>
        <w:t>commissione</w:t>
      </w:r>
      <w:r w:rsidRPr="00B269ED">
        <w:rPr>
          <w:bCs/>
          <w:spacing w:val="8"/>
          <w:sz w:val="22"/>
          <w:szCs w:val="22"/>
        </w:rPr>
        <w:t xml:space="preserve"> </w:t>
      </w:r>
      <w:r w:rsidRPr="00B269ED">
        <w:rPr>
          <w:bCs/>
          <w:spacing w:val="-1"/>
          <w:sz w:val="22"/>
          <w:szCs w:val="22"/>
        </w:rPr>
        <w:t>giudicatrice</w:t>
      </w:r>
      <w:r w:rsidRPr="00B269ED">
        <w:rPr>
          <w:spacing w:val="-1"/>
          <w:sz w:val="22"/>
          <w:szCs w:val="22"/>
        </w:rPr>
        <w:t>,</w:t>
      </w:r>
      <w:r w:rsidRPr="00B269ED">
        <w:rPr>
          <w:spacing w:val="8"/>
          <w:sz w:val="22"/>
          <w:szCs w:val="22"/>
        </w:rPr>
        <w:t xml:space="preserve"> </w:t>
      </w:r>
      <w:r w:rsidRPr="00B269ED">
        <w:rPr>
          <w:sz w:val="22"/>
          <w:szCs w:val="22"/>
        </w:rPr>
        <w:t>in</w:t>
      </w:r>
      <w:r w:rsidRPr="00B269ED">
        <w:rPr>
          <w:spacing w:val="6"/>
          <w:sz w:val="22"/>
          <w:szCs w:val="22"/>
        </w:rPr>
        <w:t xml:space="preserve"> </w:t>
      </w:r>
      <w:r w:rsidRPr="00B269ED">
        <w:rPr>
          <w:sz w:val="22"/>
          <w:szCs w:val="22"/>
        </w:rPr>
        <w:t>seduta</w:t>
      </w:r>
      <w:r w:rsidRPr="00B269ED">
        <w:rPr>
          <w:spacing w:val="8"/>
          <w:sz w:val="22"/>
          <w:szCs w:val="22"/>
        </w:rPr>
        <w:t xml:space="preserve"> </w:t>
      </w:r>
      <w:r w:rsidRPr="00B269ED">
        <w:rPr>
          <w:sz w:val="22"/>
          <w:szCs w:val="22"/>
        </w:rPr>
        <w:t>pubblica,</w:t>
      </w:r>
      <w:r w:rsidRPr="00B269ED">
        <w:rPr>
          <w:spacing w:val="8"/>
          <w:sz w:val="22"/>
          <w:szCs w:val="22"/>
        </w:rPr>
        <w:t xml:space="preserve"> </w:t>
      </w:r>
      <w:r w:rsidRPr="00B269ED">
        <w:rPr>
          <w:sz w:val="22"/>
          <w:szCs w:val="22"/>
        </w:rPr>
        <w:t>procede</w:t>
      </w:r>
      <w:r w:rsidRPr="00B269ED">
        <w:rPr>
          <w:spacing w:val="7"/>
          <w:sz w:val="22"/>
          <w:szCs w:val="22"/>
        </w:rPr>
        <w:t xml:space="preserve"> </w:t>
      </w:r>
      <w:r w:rsidRPr="00B269ED">
        <w:rPr>
          <w:sz w:val="22"/>
          <w:szCs w:val="22"/>
        </w:rPr>
        <w:t>all’apertura</w:t>
      </w:r>
      <w:r w:rsidRPr="00B269ED">
        <w:rPr>
          <w:spacing w:val="8"/>
          <w:sz w:val="22"/>
          <w:szCs w:val="22"/>
        </w:rPr>
        <w:t xml:space="preserve"> </w:t>
      </w:r>
      <w:r w:rsidRPr="00B269ED">
        <w:rPr>
          <w:sz w:val="22"/>
          <w:szCs w:val="22"/>
        </w:rPr>
        <w:t>delle</w:t>
      </w:r>
      <w:r w:rsidRPr="00B269ED">
        <w:rPr>
          <w:spacing w:val="6"/>
          <w:sz w:val="22"/>
          <w:szCs w:val="22"/>
        </w:rPr>
        <w:t xml:space="preserve"> </w:t>
      </w:r>
      <w:r w:rsidRPr="00B269ED">
        <w:rPr>
          <w:sz w:val="22"/>
          <w:szCs w:val="22"/>
        </w:rPr>
        <w:t>buste</w:t>
      </w:r>
      <w:r w:rsidRPr="00B269ED">
        <w:rPr>
          <w:spacing w:val="8"/>
          <w:sz w:val="22"/>
          <w:szCs w:val="22"/>
        </w:rPr>
        <w:t xml:space="preserve"> </w:t>
      </w:r>
      <w:r w:rsidRPr="00B269ED">
        <w:rPr>
          <w:spacing w:val="-1"/>
          <w:sz w:val="22"/>
          <w:szCs w:val="22"/>
        </w:rPr>
        <w:t>“</w:t>
      </w:r>
      <w:r w:rsidRPr="00B269ED">
        <w:rPr>
          <w:bCs/>
          <w:spacing w:val="-1"/>
          <w:sz w:val="22"/>
          <w:szCs w:val="22"/>
        </w:rPr>
        <w:t>B</w:t>
      </w:r>
      <w:r w:rsidRPr="00B269ED">
        <w:rPr>
          <w:bCs/>
          <w:spacing w:val="8"/>
          <w:sz w:val="22"/>
          <w:szCs w:val="22"/>
        </w:rPr>
        <w:t xml:space="preserve"> </w:t>
      </w:r>
      <w:r w:rsidRPr="00B269ED">
        <w:rPr>
          <w:sz w:val="22"/>
          <w:szCs w:val="22"/>
        </w:rPr>
        <w:t xml:space="preserve">- </w:t>
      </w:r>
      <w:r w:rsidRPr="00B269ED">
        <w:rPr>
          <w:bCs/>
          <w:spacing w:val="-1"/>
          <w:sz w:val="22"/>
          <w:szCs w:val="22"/>
        </w:rPr>
        <w:t>Offerta</w:t>
      </w:r>
      <w:r w:rsidRPr="00B269ED">
        <w:rPr>
          <w:bCs/>
          <w:spacing w:val="-9"/>
          <w:sz w:val="22"/>
          <w:szCs w:val="22"/>
        </w:rPr>
        <w:t xml:space="preserve"> </w:t>
      </w:r>
      <w:r w:rsidRPr="00B269ED">
        <w:rPr>
          <w:bCs/>
          <w:spacing w:val="-1"/>
          <w:sz w:val="22"/>
          <w:szCs w:val="22"/>
        </w:rPr>
        <w:t>tecnica</w:t>
      </w:r>
      <w:r w:rsidRPr="00B269ED">
        <w:rPr>
          <w:spacing w:val="-1"/>
          <w:sz w:val="22"/>
          <w:szCs w:val="22"/>
        </w:rPr>
        <w:t>”</w:t>
      </w:r>
      <w:r w:rsidRPr="00B269ED">
        <w:rPr>
          <w:bCs/>
          <w:spacing w:val="-1"/>
          <w:sz w:val="22"/>
          <w:szCs w:val="22"/>
        </w:rPr>
        <w:t>,</w:t>
      </w:r>
      <w:r w:rsidRPr="00B269ED">
        <w:rPr>
          <w:bCs/>
          <w:spacing w:val="-8"/>
          <w:sz w:val="22"/>
          <w:szCs w:val="22"/>
        </w:rPr>
        <w:t xml:space="preserve"> </w:t>
      </w:r>
      <w:r w:rsidRPr="00B269ED">
        <w:rPr>
          <w:sz w:val="22"/>
          <w:szCs w:val="22"/>
        </w:rPr>
        <w:t>al</w:t>
      </w:r>
      <w:r w:rsidRPr="00B269ED">
        <w:rPr>
          <w:spacing w:val="-7"/>
          <w:sz w:val="22"/>
          <w:szCs w:val="22"/>
        </w:rPr>
        <w:t xml:space="preserve"> </w:t>
      </w:r>
      <w:r w:rsidRPr="00B269ED">
        <w:rPr>
          <w:sz w:val="22"/>
          <w:szCs w:val="22"/>
        </w:rPr>
        <w:t>fine</w:t>
      </w:r>
      <w:r w:rsidRPr="00B269ED">
        <w:rPr>
          <w:spacing w:val="-8"/>
          <w:sz w:val="22"/>
          <w:szCs w:val="22"/>
        </w:rPr>
        <w:t xml:space="preserve"> </w:t>
      </w:r>
      <w:r w:rsidRPr="00B269ED">
        <w:rPr>
          <w:sz w:val="22"/>
          <w:szCs w:val="22"/>
        </w:rPr>
        <w:t>del</w:t>
      </w:r>
      <w:r w:rsidRPr="00B269ED">
        <w:rPr>
          <w:spacing w:val="-8"/>
          <w:sz w:val="22"/>
          <w:szCs w:val="22"/>
        </w:rPr>
        <w:t xml:space="preserve"> </w:t>
      </w:r>
      <w:r w:rsidRPr="00B269ED">
        <w:rPr>
          <w:sz w:val="22"/>
          <w:szCs w:val="22"/>
        </w:rPr>
        <w:t>solo</w:t>
      </w:r>
      <w:r w:rsidRPr="00B269ED">
        <w:rPr>
          <w:spacing w:val="-7"/>
          <w:sz w:val="22"/>
          <w:szCs w:val="22"/>
        </w:rPr>
        <w:t xml:space="preserve"> </w:t>
      </w:r>
      <w:r w:rsidRPr="00B269ED">
        <w:rPr>
          <w:sz w:val="22"/>
          <w:szCs w:val="22"/>
        </w:rPr>
        <w:t>controllo</w:t>
      </w:r>
      <w:r w:rsidRPr="00B269ED">
        <w:rPr>
          <w:spacing w:val="-8"/>
          <w:sz w:val="22"/>
          <w:szCs w:val="22"/>
        </w:rPr>
        <w:t xml:space="preserve"> </w:t>
      </w:r>
      <w:r w:rsidRPr="00B269ED">
        <w:rPr>
          <w:sz w:val="22"/>
          <w:szCs w:val="22"/>
        </w:rPr>
        <w:t>formale</w:t>
      </w:r>
      <w:r w:rsidRPr="00B269ED">
        <w:rPr>
          <w:spacing w:val="-8"/>
          <w:sz w:val="22"/>
          <w:szCs w:val="22"/>
        </w:rPr>
        <w:t xml:space="preserve"> </w:t>
      </w:r>
      <w:r w:rsidRPr="00B269ED">
        <w:rPr>
          <w:sz w:val="22"/>
          <w:szCs w:val="22"/>
        </w:rPr>
        <w:t>del</w:t>
      </w:r>
      <w:r w:rsidRPr="00B269ED">
        <w:rPr>
          <w:spacing w:val="-7"/>
          <w:sz w:val="22"/>
          <w:szCs w:val="22"/>
        </w:rPr>
        <w:t xml:space="preserve"> </w:t>
      </w:r>
      <w:r w:rsidRPr="00B269ED">
        <w:rPr>
          <w:sz w:val="22"/>
          <w:szCs w:val="22"/>
        </w:rPr>
        <w:t>corredo</w:t>
      </w:r>
      <w:r w:rsidRPr="00B269ED">
        <w:rPr>
          <w:spacing w:val="-8"/>
          <w:sz w:val="22"/>
          <w:szCs w:val="22"/>
        </w:rPr>
        <w:t xml:space="preserve"> </w:t>
      </w:r>
      <w:r w:rsidRPr="00B269ED">
        <w:rPr>
          <w:sz w:val="22"/>
          <w:szCs w:val="22"/>
        </w:rPr>
        <w:t>documentale</w:t>
      </w:r>
      <w:r w:rsidRPr="00B269ED">
        <w:rPr>
          <w:spacing w:val="-6"/>
          <w:sz w:val="22"/>
          <w:szCs w:val="22"/>
        </w:rPr>
        <w:t xml:space="preserve"> </w:t>
      </w:r>
      <w:r w:rsidRPr="00B269ED">
        <w:rPr>
          <w:sz w:val="22"/>
          <w:szCs w:val="22"/>
        </w:rPr>
        <w:t>prescritto.</w:t>
      </w:r>
      <w:r w:rsidRPr="00B269ED">
        <w:rPr>
          <w:w w:val="99"/>
          <w:sz w:val="22"/>
          <w:szCs w:val="22"/>
        </w:rPr>
        <w:t xml:space="preserve"> </w:t>
      </w:r>
      <w:r w:rsidRPr="00B269ED">
        <w:rPr>
          <w:spacing w:val="14"/>
          <w:w w:val="99"/>
          <w:sz w:val="22"/>
          <w:szCs w:val="22"/>
        </w:rPr>
        <w:t xml:space="preserve">  </w:t>
      </w:r>
      <w:r w:rsidRPr="00B269ED">
        <w:rPr>
          <w:spacing w:val="-1"/>
          <w:sz w:val="22"/>
          <w:szCs w:val="22"/>
        </w:rPr>
        <w:t>La</w:t>
      </w:r>
      <w:r w:rsidRPr="00B269ED">
        <w:rPr>
          <w:spacing w:val="5"/>
          <w:sz w:val="22"/>
          <w:szCs w:val="22"/>
        </w:rPr>
        <w:t xml:space="preserve"> </w:t>
      </w:r>
      <w:r w:rsidRPr="00B269ED">
        <w:rPr>
          <w:bCs/>
          <w:spacing w:val="-1"/>
          <w:sz w:val="22"/>
          <w:szCs w:val="22"/>
        </w:rPr>
        <w:t>commissione</w:t>
      </w:r>
      <w:r w:rsidRPr="00B269ED">
        <w:rPr>
          <w:bCs/>
          <w:spacing w:val="6"/>
          <w:sz w:val="22"/>
          <w:szCs w:val="22"/>
        </w:rPr>
        <w:t xml:space="preserve"> </w:t>
      </w:r>
      <w:r w:rsidRPr="00B269ED">
        <w:rPr>
          <w:bCs/>
          <w:spacing w:val="-1"/>
          <w:sz w:val="22"/>
          <w:szCs w:val="22"/>
        </w:rPr>
        <w:t>giudicatrice</w:t>
      </w:r>
      <w:r w:rsidRPr="00B269ED">
        <w:rPr>
          <w:spacing w:val="-1"/>
          <w:sz w:val="22"/>
          <w:szCs w:val="22"/>
        </w:rPr>
        <w:t>,</w:t>
      </w:r>
      <w:r w:rsidRPr="00B269ED">
        <w:rPr>
          <w:spacing w:val="6"/>
          <w:sz w:val="22"/>
          <w:szCs w:val="22"/>
        </w:rPr>
        <w:t xml:space="preserve"> </w:t>
      </w:r>
      <w:r w:rsidRPr="00B269ED">
        <w:rPr>
          <w:spacing w:val="-1"/>
          <w:sz w:val="22"/>
          <w:szCs w:val="22"/>
        </w:rPr>
        <w:t>procederà,</w:t>
      </w:r>
      <w:r w:rsidRPr="00B269ED">
        <w:rPr>
          <w:spacing w:val="5"/>
          <w:sz w:val="22"/>
          <w:szCs w:val="22"/>
        </w:rPr>
        <w:t xml:space="preserve"> </w:t>
      </w:r>
      <w:r w:rsidRPr="00B269ED">
        <w:rPr>
          <w:spacing w:val="-1"/>
          <w:sz w:val="22"/>
          <w:szCs w:val="22"/>
        </w:rPr>
        <w:t>in</w:t>
      </w:r>
      <w:r w:rsidRPr="00B269ED">
        <w:rPr>
          <w:spacing w:val="6"/>
          <w:sz w:val="22"/>
          <w:szCs w:val="22"/>
        </w:rPr>
        <w:t xml:space="preserve"> </w:t>
      </w:r>
      <w:r w:rsidRPr="00B269ED">
        <w:rPr>
          <w:spacing w:val="-1"/>
          <w:sz w:val="22"/>
          <w:szCs w:val="22"/>
        </w:rPr>
        <w:t>successive</w:t>
      </w:r>
      <w:r w:rsidRPr="00B269ED">
        <w:rPr>
          <w:spacing w:val="5"/>
          <w:sz w:val="22"/>
          <w:szCs w:val="22"/>
        </w:rPr>
        <w:t xml:space="preserve"> </w:t>
      </w:r>
      <w:r w:rsidRPr="00B269ED">
        <w:rPr>
          <w:spacing w:val="-1"/>
          <w:sz w:val="22"/>
          <w:szCs w:val="22"/>
        </w:rPr>
        <w:t>sedute</w:t>
      </w:r>
      <w:r w:rsidRPr="00B269ED">
        <w:rPr>
          <w:spacing w:val="5"/>
          <w:sz w:val="22"/>
          <w:szCs w:val="22"/>
        </w:rPr>
        <w:t xml:space="preserve"> </w:t>
      </w:r>
      <w:r w:rsidRPr="00B269ED">
        <w:rPr>
          <w:sz w:val="22"/>
          <w:szCs w:val="22"/>
        </w:rPr>
        <w:t xml:space="preserve">riservate </w:t>
      </w:r>
      <w:r w:rsidRPr="00B269ED">
        <w:rPr>
          <w:spacing w:val="12"/>
          <w:sz w:val="22"/>
          <w:szCs w:val="22"/>
        </w:rPr>
        <w:t xml:space="preserve"> </w:t>
      </w:r>
      <w:r w:rsidRPr="00B269ED">
        <w:rPr>
          <w:sz w:val="22"/>
          <w:szCs w:val="22"/>
        </w:rPr>
        <w:t>a</w:t>
      </w:r>
      <w:r w:rsidRPr="00B269ED">
        <w:rPr>
          <w:spacing w:val="5"/>
          <w:sz w:val="22"/>
          <w:szCs w:val="22"/>
        </w:rPr>
        <w:t xml:space="preserve"> </w:t>
      </w:r>
      <w:r w:rsidRPr="00B269ED">
        <w:rPr>
          <w:spacing w:val="-1"/>
          <w:sz w:val="22"/>
          <w:szCs w:val="22"/>
        </w:rPr>
        <w:t>determinare</w:t>
      </w:r>
      <w:r w:rsidRPr="00B269ED">
        <w:rPr>
          <w:spacing w:val="57"/>
          <w:w w:val="99"/>
          <w:sz w:val="22"/>
          <w:szCs w:val="22"/>
        </w:rPr>
        <w:t xml:space="preserve"> </w:t>
      </w:r>
      <w:r w:rsidRPr="00B269ED">
        <w:rPr>
          <w:spacing w:val="-1"/>
          <w:w w:val="95"/>
          <w:sz w:val="22"/>
          <w:szCs w:val="22"/>
        </w:rPr>
        <w:t>l’</w:t>
      </w:r>
      <w:r w:rsidRPr="00B269ED">
        <w:rPr>
          <w:bCs/>
          <w:spacing w:val="-1"/>
          <w:w w:val="95"/>
          <w:sz w:val="22"/>
          <w:szCs w:val="22"/>
        </w:rPr>
        <w:t>offerta</w:t>
      </w:r>
      <w:r w:rsidRPr="00B269ED">
        <w:rPr>
          <w:bCs/>
          <w:spacing w:val="-1"/>
          <w:w w:val="95"/>
          <w:sz w:val="22"/>
          <w:szCs w:val="22"/>
        </w:rPr>
        <w:tab/>
        <w:t>economicamente</w:t>
      </w:r>
      <w:r w:rsidRPr="00B269ED">
        <w:rPr>
          <w:bCs/>
          <w:spacing w:val="-1"/>
          <w:w w:val="95"/>
          <w:sz w:val="22"/>
          <w:szCs w:val="22"/>
        </w:rPr>
        <w:tab/>
      </w:r>
      <w:r w:rsidRPr="00B269ED">
        <w:rPr>
          <w:bCs/>
          <w:w w:val="95"/>
          <w:sz w:val="22"/>
          <w:szCs w:val="22"/>
        </w:rPr>
        <w:t>più</w:t>
      </w:r>
      <w:r w:rsidRPr="00B269ED">
        <w:rPr>
          <w:bCs/>
          <w:w w:val="95"/>
          <w:sz w:val="22"/>
          <w:szCs w:val="22"/>
        </w:rPr>
        <w:tab/>
      </w:r>
      <w:r w:rsidRPr="00B269ED">
        <w:rPr>
          <w:bCs/>
          <w:spacing w:val="-1"/>
          <w:w w:val="95"/>
          <w:sz w:val="22"/>
          <w:szCs w:val="22"/>
        </w:rPr>
        <w:t>vantaggiosa</w:t>
      </w:r>
      <w:r w:rsidRPr="00B269ED">
        <w:rPr>
          <w:bCs/>
          <w:spacing w:val="-1"/>
          <w:w w:val="95"/>
          <w:sz w:val="22"/>
          <w:szCs w:val="22"/>
        </w:rPr>
        <w:tab/>
      </w:r>
      <w:r>
        <w:rPr>
          <w:w w:val="95"/>
          <w:sz w:val="22"/>
          <w:szCs w:val="22"/>
        </w:rPr>
        <w:t>nel seguente modo:</w:t>
      </w:r>
    </w:p>
    <w:p w:rsidR="00613AD7" w:rsidRPr="00B269ED" w:rsidRDefault="00613AD7" w:rsidP="00B269ED">
      <w:pPr>
        <w:tabs>
          <w:tab w:val="left" w:pos="1209"/>
          <w:tab w:val="left" w:pos="3379"/>
          <w:tab w:val="left" w:pos="3960"/>
          <w:tab w:val="left" w:pos="5527"/>
          <w:tab w:val="left" w:pos="6977"/>
          <w:tab w:val="left" w:pos="7319"/>
          <w:tab w:val="left" w:pos="8397"/>
        </w:tabs>
        <w:kinsoku w:val="0"/>
        <w:overflowPunct w:val="0"/>
        <w:spacing w:before="1"/>
        <w:ind w:right="105"/>
        <w:rPr>
          <w:b/>
          <w:bCs/>
          <w:w w:val="95"/>
        </w:rPr>
      </w:pPr>
      <w:r w:rsidRPr="00B269ED">
        <w:rPr>
          <w:b/>
          <w:bCs/>
          <w:w w:val="95"/>
        </w:rPr>
        <w:t>Elementi di valutazione qualitativa punti =80:</w:t>
      </w:r>
    </w:p>
    <w:p w:rsidR="00613AD7" w:rsidRPr="00B269ED" w:rsidRDefault="00613AD7" w:rsidP="00B269ED">
      <w:pPr>
        <w:tabs>
          <w:tab w:val="left" w:pos="1209"/>
          <w:tab w:val="left" w:pos="3379"/>
          <w:tab w:val="left" w:pos="3960"/>
          <w:tab w:val="left" w:pos="5527"/>
          <w:tab w:val="left" w:pos="6977"/>
          <w:tab w:val="left" w:pos="7319"/>
          <w:tab w:val="left" w:pos="8397"/>
        </w:tabs>
        <w:kinsoku w:val="0"/>
        <w:overflowPunct w:val="0"/>
        <w:spacing w:before="1"/>
        <w:ind w:right="105"/>
        <w:rPr>
          <w:w w:val="95"/>
        </w:rPr>
      </w:pPr>
      <w:r w:rsidRPr="00B269ED">
        <w:rPr>
          <w:w w:val="95"/>
        </w:rPr>
        <w:t xml:space="preserve">Sarà utilizzato il seguente criterio, ovvero la media dei coefficienti, variabili tra zero e uno, attribuiti </w:t>
      </w:r>
      <w:r w:rsidRPr="00B269ED">
        <w:rPr>
          <w:b/>
          <w:bCs/>
          <w:w w:val="95"/>
        </w:rPr>
        <w:t>discrezionalmente dai singoli commissari</w:t>
      </w:r>
      <w:r w:rsidRPr="00B269ED">
        <w:rPr>
          <w:w w:val="95"/>
        </w:rPr>
        <w:t>, in particolare con i seguenti criteri:</w:t>
      </w:r>
    </w:p>
    <w:p w:rsidR="00613AD7" w:rsidRPr="00062178" w:rsidRDefault="00613AD7" w:rsidP="00B269ED">
      <w:pPr>
        <w:tabs>
          <w:tab w:val="left" w:pos="1209"/>
          <w:tab w:val="left" w:pos="3379"/>
          <w:tab w:val="left" w:pos="3960"/>
          <w:tab w:val="left" w:pos="5527"/>
          <w:tab w:val="left" w:pos="6977"/>
          <w:tab w:val="left" w:pos="7319"/>
          <w:tab w:val="left" w:pos="8397"/>
        </w:tabs>
        <w:kinsoku w:val="0"/>
        <w:overflowPunct w:val="0"/>
        <w:spacing w:before="1"/>
        <w:ind w:right="105"/>
        <w:rPr>
          <w:rFonts w:ascii="Bookman Old Style" w:hAnsi="Bookman Old Style" w:cs="Bookman Old Style"/>
          <w:b/>
          <w:bCs/>
          <w:w w:val="95"/>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51"/>
        <w:gridCol w:w="992"/>
        <w:gridCol w:w="902"/>
        <w:gridCol w:w="1134"/>
        <w:gridCol w:w="1276"/>
        <w:gridCol w:w="1417"/>
      </w:tblGrid>
      <w:tr w:rsidR="00613AD7" w:rsidRPr="0076364A" w:rsidTr="0076364A">
        <w:trPr>
          <w:jc w:val="center"/>
        </w:trPr>
        <w:tc>
          <w:tcPr>
            <w:tcW w:w="1951" w:type="dxa"/>
          </w:tcPr>
          <w:p w:rsidR="00613AD7" w:rsidRPr="0076364A" w:rsidRDefault="00613AD7" w:rsidP="0076364A">
            <w:pPr>
              <w:tabs>
                <w:tab w:val="left" w:pos="1209"/>
                <w:tab w:val="left" w:pos="3379"/>
                <w:tab w:val="left" w:pos="3960"/>
                <w:tab w:val="left" w:pos="5527"/>
                <w:tab w:val="left" w:pos="6977"/>
                <w:tab w:val="left" w:pos="7319"/>
                <w:tab w:val="left" w:pos="8397"/>
              </w:tabs>
              <w:kinsoku w:val="0"/>
              <w:overflowPunct w:val="0"/>
              <w:spacing w:before="1"/>
              <w:ind w:right="105"/>
              <w:rPr>
                <w:b/>
                <w:bCs/>
                <w:w w:val="95"/>
              </w:rPr>
            </w:pPr>
            <w:r w:rsidRPr="0076364A">
              <w:rPr>
                <w:b/>
                <w:bCs/>
                <w:w w:val="95"/>
                <w:sz w:val="22"/>
                <w:szCs w:val="22"/>
              </w:rPr>
              <w:t>GIUDIZIO</w:t>
            </w:r>
          </w:p>
        </w:tc>
        <w:tc>
          <w:tcPr>
            <w:tcW w:w="992" w:type="dxa"/>
          </w:tcPr>
          <w:p w:rsidR="00613AD7" w:rsidRPr="0076364A" w:rsidRDefault="00613AD7" w:rsidP="0076364A">
            <w:pPr>
              <w:tabs>
                <w:tab w:val="left" w:pos="1209"/>
                <w:tab w:val="left" w:pos="3379"/>
                <w:tab w:val="left" w:pos="3960"/>
                <w:tab w:val="left" w:pos="5527"/>
                <w:tab w:val="left" w:pos="6977"/>
                <w:tab w:val="left" w:pos="7319"/>
                <w:tab w:val="left" w:pos="8397"/>
              </w:tabs>
              <w:kinsoku w:val="0"/>
              <w:overflowPunct w:val="0"/>
              <w:spacing w:before="1"/>
              <w:ind w:right="105"/>
              <w:rPr>
                <w:b/>
                <w:bCs/>
                <w:w w:val="95"/>
              </w:rPr>
            </w:pPr>
            <w:r w:rsidRPr="0076364A">
              <w:rPr>
                <w:b/>
                <w:bCs/>
                <w:w w:val="95"/>
                <w:sz w:val="22"/>
                <w:szCs w:val="22"/>
              </w:rPr>
              <w:t>Ottimo</w:t>
            </w:r>
          </w:p>
        </w:tc>
        <w:tc>
          <w:tcPr>
            <w:tcW w:w="851" w:type="dxa"/>
          </w:tcPr>
          <w:p w:rsidR="00613AD7" w:rsidRPr="0076364A" w:rsidRDefault="00613AD7" w:rsidP="0076364A">
            <w:pPr>
              <w:tabs>
                <w:tab w:val="left" w:pos="1209"/>
                <w:tab w:val="left" w:pos="3379"/>
                <w:tab w:val="left" w:pos="3960"/>
                <w:tab w:val="left" w:pos="5527"/>
                <w:tab w:val="left" w:pos="6977"/>
                <w:tab w:val="left" w:pos="7319"/>
                <w:tab w:val="left" w:pos="8397"/>
              </w:tabs>
              <w:kinsoku w:val="0"/>
              <w:overflowPunct w:val="0"/>
              <w:spacing w:before="1"/>
              <w:ind w:right="105"/>
              <w:rPr>
                <w:b/>
                <w:bCs/>
                <w:w w:val="95"/>
              </w:rPr>
            </w:pPr>
            <w:r w:rsidRPr="0076364A">
              <w:rPr>
                <w:b/>
                <w:bCs/>
                <w:w w:val="95"/>
                <w:sz w:val="22"/>
                <w:szCs w:val="22"/>
              </w:rPr>
              <w:t>Buono</w:t>
            </w:r>
          </w:p>
        </w:tc>
        <w:tc>
          <w:tcPr>
            <w:tcW w:w="1134" w:type="dxa"/>
          </w:tcPr>
          <w:p w:rsidR="00613AD7" w:rsidRPr="0076364A" w:rsidRDefault="00613AD7" w:rsidP="0076364A">
            <w:pPr>
              <w:tabs>
                <w:tab w:val="left" w:pos="1209"/>
                <w:tab w:val="left" w:pos="3379"/>
                <w:tab w:val="left" w:pos="3960"/>
                <w:tab w:val="left" w:pos="5527"/>
                <w:tab w:val="left" w:pos="6977"/>
                <w:tab w:val="left" w:pos="7319"/>
                <w:tab w:val="left" w:pos="8397"/>
              </w:tabs>
              <w:kinsoku w:val="0"/>
              <w:overflowPunct w:val="0"/>
              <w:spacing w:before="1"/>
              <w:ind w:right="105"/>
              <w:rPr>
                <w:b/>
                <w:bCs/>
                <w:w w:val="95"/>
              </w:rPr>
            </w:pPr>
            <w:r w:rsidRPr="0076364A">
              <w:rPr>
                <w:b/>
                <w:bCs/>
                <w:w w:val="95"/>
                <w:sz w:val="22"/>
                <w:szCs w:val="22"/>
              </w:rPr>
              <w:t>Discreto</w:t>
            </w:r>
          </w:p>
        </w:tc>
        <w:tc>
          <w:tcPr>
            <w:tcW w:w="1276" w:type="dxa"/>
          </w:tcPr>
          <w:p w:rsidR="00613AD7" w:rsidRPr="0076364A" w:rsidRDefault="00613AD7" w:rsidP="0076364A">
            <w:pPr>
              <w:tabs>
                <w:tab w:val="left" w:pos="1209"/>
                <w:tab w:val="left" w:pos="3379"/>
                <w:tab w:val="left" w:pos="3960"/>
                <w:tab w:val="left" w:pos="5527"/>
                <w:tab w:val="left" w:pos="6977"/>
                <w:tab w:val="left" w:pos="7319"/>
                <w:tab w:val="left" w:pos="8397"/>
              </w:tabs>
              <w:kinsoku w:val="0"/>
              <w:overflowPunct w:val="0"/>
              <w:spacing w:before="1"/>
              <w:ind w:right="105"/>
              <w:rPr>
                <w:b/>
                <w:bCs/>
                <w:w w:val="95"/>
              </w:rPr>
            </w:pPr>
            <w:r w:rsidRPr="0076364A">
              <w:rPr>
                <w:b/>
                <w:bCs/>
                <w:w w:val="95"/>
                <w:sz w:val="22"/>
                <w:szCs w:val="22"/>
              </w:rPr>
              <w:t>Sufficiente</w:t>
            </w:r>
          </w:p>
        </w:tc>
        <w:tc>
          <w:tcPr>
            <w:tcW w:w="1417" w:type="dxa"/>
          </w:tcPr>
          <w:p w:rsidR="00613AD7" w:rsidRPr="0076364A" w:rsidRDefault="00613AD7" w:rsidP="0076364A">
            <w:pPr>
              <w:tabs>
                <w:tab w:val="left" w:pos="1209"/>
                <w:tab w:val="left" w:pos="3379"/>
                <w:tab w:val="left" w:pos="3960"/>
                <w:tab w:val="left" w:pos="5527"/>
                <w:tab w:val="left" w:pos="6977"/>
                <w:tab w:val="left" w:pos="7319"/>
                <w:tab w:val="left" w:pos="8397"/>
              </w:tabs>
              <w:kinsoku w:val="0"/>
              <w:overflowPunct w:val="0"/>
              <w:spacing w:before="1"/>
              <w:ind w:right="105"/>
              <w:rPr>
                <w:w w:val="95"/>
              </w:rPr>
            </w:pPr>
            <w:r w:rsidRPr="0076364A">
              <w:rPr>
                <w:b/>
                <w:bCs/>
                <w:w w:val="95"/>
                <w:sz w:val="22"/>
                <w:szCs w:val="22"/>
              </w:rPr>
              <w:t>Non</w:t>
            </w:r>
          </w:p>
          <w:p w:rsidR="00613AD7" w:rsidRPr="0076364A" w:rsidRDefault="00613AD7" w:rsidP="0076364A">
            <w:pPr>
              <w:tabs>
                <w:tab w:val="left" w:pos="1209"/>
                <w:tab w:val="left" w:pos="3379"/>
                <w:tab w:val="left" w:pos="3960"/>
                <w:tab w:val="left" w:pos="5527"/>
                <w:tab w:val="left" w:pos="6977"/>
                <w:tab w:val="left" w:pos="7319"/>
                <w:tab w:val="left" w:pos="8397"/>
              </w:tabs>
              <w:kinsoku w:val="0"/>
              <w:overflowPunct w:val="0"/>
              <w:spacing w:before="1"/>
              <w:ind w:right="105"/>
              <w:rPr>
                <w:b/>
                <w:bCs/>
                <w:w w:val="95"/>
              </w:rPr>
            </w:pPr>
            <w:r w:rsidRPr="0076364A">
              <w:rPr>
                <w:b/>
                <w:bCs/>
                <w:w w:val="95"/>
                <w:sz w:val="22"/>
                <w:szCs w:val="22"/>
              </w:rPr>
              <w:t>adeguato</w:t>
            </w:r>
          </w:p>
        </w:tc>
      </w:tr>
      <w:tr w:rsidR="00613AD7" w:rsidRPr="0076364A" w:rsidTr="0076364A">
        <w:trPr>
          <w:jc w:val="center"/>
        </w:trPr>
        <w:tc>
          <w:tcPr>
            <w:tcW w:w="1951" w:type="dxa"/>
          </w:tcPr>
          <w:p w:rsidR="00613AD7" w:rsidRPr="0076364A" w:rsidRDefault="00613AD7" w:rsidP="0076364A">
            <w:pPr>
              <w:tabs>
                <w:tab w:val="left" w:pos="1209"/>
                <w:tab w:val="left" w:pos="3379"/>
                <w:tab w:val="left" w:pos="3960"/>
                <w:tab w:val="left" w:pos="5527"/>
                <w:tab w:val="left" w:pos="6977"/>
                <w:tab w:val="left" w:pos="7319"/>
                <w:tab w:val="left" w:pos="8397"/>
              </w:tabs>
              <w:kinsoku w:val="0"/>
              <w:overflowPunct w:val="0"/>
              <w:spacing w:before="1"/>
              <w:ind w:right="105"/>
              <w:rPr>
                <w:w w:val="95"/>
              </w:rPr>
            </w:pPr>
            <w:proofErr w:type="spellStart"/>
            <w:r w:rsidRPr="0076364A">
              <w:rPr>
                <w:w w:val="95"/>
                <w:sz w:val="22"/>
                <w:szCs w:val="22"/>
              </w:rPr>
              <w:t>Valore=</w:t>
            </w:r>
            <w:proofErr w:type="spellEnd"/>
          </w:p>
          <w:p w:rsidR="00613AD7" w:rsidRPr="0076364A" w:rsidRDefault="00613AD7" w:rsidP="0076364A">
            <w:pPr>
              <w:tabs>
                <w:tab w:val="left" w:pos="1209"/>
                <w:tab w:val="left" w:pos="3379"/>
                <w:tab w:val="left" w:pos="3960"/>
                <w:tab w:val="left" w:pos="5527"/>
                <w:tab w:val="left" w:pos="6977"/>
                <w:tab w:val="left" w:pos="7319"/>
                <w:tab w:val="left" w:pos="8397"/>
              </w:tabs>
              <w:kinsoku w:val="0"/>
              <w:overflowPunct w:val="0"/>
              <w:spacing w:before="1"/>
              <w:ind w:right="105"/>
              <w:rPr>
                <w:w w:val="95"/>
              </w:rPr>
            </w:pPr>
            <w:proofErr w:type="spellStart"/>
            <w:r w:rsidRPr="0076364A">
              <w:rPr>
                <w:w w:val="95"/>
                <w:sz w:val="22"/>
                <w:szCs w:val="22"/>
              </w:rPr>
              <w:t>iesimo</w:t>
            </w:r>
            <w:proofErr w:type="spellEnd"/>
            <w:r w:rsidRPr="0076364A">
              <w:rPr>
                <w:w w:val="95"/>
                <w:sz w:val="22"/>
                <w:szCs w:val="22"/>
              </w:rPr>
              <w:t xml:space="preserve"> preliminare</w:t>
            </w:r>
          </w:p>
          <w:p w:rsidR="00613AD7" w:rsidRPr="0076364A" w:rsidRDefault="00613AD7" w:rsidP="0076364A">
            <w:pPr>
              <w:tabs>
                <w:tab w:val="left" w:pos="1209"/>
                <w:tab w:val="left" w:pos="3379"/>
                <w:tab w:val="left" w:pos="3960"/>
                <w:tab w:val="left" w:pos="5527"/>
                <w:tab w:val="left" w:pos="6977"/>
                <w:tab w:val="left" w:pos="7319"/>
                <w:tab w:val="left" w:pos="8397"/>
              </w:tabs>
              <w:kinsoku w:val="0"/>
              <w:overflowPunct w:val="0"/>
              <w:spacing w:before="1"/>
              <w:ind w:right="105"/>
              <w:rPr>
                <w:w w:val="95"/>
              </w:rPr>
            </w:pPr>
            <w:r w:rsidRPr="0076364A">
              <w:rPr>
                <w:w w:val="95"/>
                <w:sz w:val="22"/>
                <w:szCs w:val="22"/>
              </w:rPr>
              <w:t>assegnato</w:t>
            </w:r>
          </w:p>
        </w:tc>
        <w:tc>
          <w:tcPr>
            <w:tcW w:w="992" w:type="dxa"/>
          </w:tcPr>
          <w:p w:rsidR="00613AD7" w:rsidRPr="0076364A" w:rsidRDefault="00613AD7" w:rsidP="0076364A">
            <w:pPr>
              <w:tabs>
                <w:tab w:val="left" w:pos="1209"/>
                <w:tab w:val="left" w:pos="3379"/>
                <w:tab w:val="left" w:pos="3960"/>
                <w:tab w:val="left" w:pos="5527"/>
                <w:tab w:val="left" w:pos="6977"/>
                <w:tab w:val="left" w:pos="7319"/>
                <w:tab w:val="left" w:pos="8397"/>
              </w:tabs>
              <w:kinsoku w:val="0"/>
              <w:overflowPunct w:val="0"/>
              <w:spacing w:before="1"/>
              <w:ind w:right="105"/>
              <w:rPr>
                <w:b/>
                <w:bCs/>
                <w:w w:val="95"/>
              </w:rPr>
            </w:pPr>
            <w:r w:rsidRPr="0076364A">
              <w:rPr>
                <w:b/>
                <w:bCs/>
                <w:w w:val="95"/>
                <w:sz w:val="22"/>
                <w:szCs w:val="22"/>
              </w:rPr>
              <w:t>1,00</w:t>
            </w:r>
          </w:p>
        </w:tc>
        <w:tc>
          <w:tcPr>
            <w:tcW w:w="851" w:type="dxa"/>
          </w:tcPr>
          <w:p w:rsidR="00613AD7" w:rsidRPr="0076364A" w:rsidRDefault="00613AD7" w:rsidP="0076364A">
            <w:pPr>
              <w:tabs>
                <w:tab w:val="left" w:pos="1209"/>
                <w:tab w:val="left" w:pos="3379"/>
                <w:tab w:val="left" w:pos="3960"/>
                <w:tab w:val="left" w:pos="5527"/>
                <w:tab w:val="left" w:pos="6977"/>
                <w:tab w:val="left" w:pos="7319"/>
                <w:tab w:val="left" w:pos="8397"/>
              </w:tabs>
              <w:kinsoku w:val="0"/>
              <w:overflowPunct w:val="0"/>
              <w:spacing w:before="1"/>
              <w:ind w:right="105"/>
              <w:rPr>
                <w:b/>
                <w:bCs/>
                <w:w w:val="95"/>
              </w:rPr>
            </w:pPr>
            <w:r w:rsidRPr="0076364A">
              <w:rPr>
                <w:b/>
                <w:bCs/>
                <w:w w:val="95"/>
                <w:sz w:val="22"/>
                <w:szCs w:val="22"/>
              </w:rPr>
              <w:t>0,75</w:t>
            </w:r>
          </w:p>
        </w:tc>
        <w:tc>
          <w:tcPr>
            <w:tcW w:w="1134" w:type="dxa"/>
          </w:tcPr>
          <w:p w:rsidR="00613AD7" w:rsidRPr="0076364A" w:rsidRDefault="00613AD7" w:rsidP="0076364A">
            <w:pPr>
              <w:tabs>
                <w:tab w:val="left" w:pos="1209"/>
                <w:tab w:val="left" w:pos="3379"/>
                <w:tab w:val="left" w:pos="3960"/>
                <w:tab w:val="left" w:pos="5527"/>
                <w:tab w:val="left" w:pos="6977"/>
                <w:tab w:val="left" w:pos="7319"/>
                <w:tab w:val="left" w:pos="8397"/>
              </w:tabs>
              <w:kinsoku w:val="0"/>
              <w:overflowPunct w:val="0"/>
              <w:spacing w:before="1"/>
              <w:ind w:right="105"/>
              <w:rPr>
                <w:b/>
                <w:bCs/>
                <w:w w:val="95"/>
              </w:rPr>
            </w:pPr>
            <w:r w:rsidRPr="0076364A">
              <w:rPr>
                <w:b/>
                <w:bCs/>
                <w:w w:val="95"/>
                <w:sz w:val="22"/>
                <w:szCs w:val="22"/>
              </w:rPr>
              <w:t>0,50</w:t>
            </w:r>
          </w:p>
        </w:tc>
        <w:tc>
          <w:tcPr>
            <w:tcW w:w="1276" w:type="dxa"/>
          </w:tcPr>
          <w:p w:rsidR="00613AD7" w:rsidRPr="0076364A" w:rsidRDefault="00613AD7" w:rsidP="0076364A">
            <w:pPr>
              <w:tabs>
                <w:tab w:val="left" w:pos="1209"/>
                <w:tab w:val="left" w:pos="3379"/>
                <w:tab w:val="left" w:pos="3960"/>
                <w:tab w:val="left" w:pos="5527"/>
                <w:tab w:val="left" w:pos="6977"/>
                <w:tab w:val="left" w:pos="7319"/>
                <w:tab w:val="left" w:pos="8397"/>
              </w:tabs>
              <w:kinsoku w:val="0"/>
              <w:overflowPunct w:val="0"/>
              <w:spacing w:before="1"/>
              <w:ind w:right="105"/>
              <w:rPr>
                <w:b/>
                <w:bCs/>
                <w:w w:val="95"/>
              </w:rPr>
            </w:pPr>
            <w:r w:rsidRPr="0076364A">
              <w:rPr>
                <w:b/>
                <w:bCs/>
                <w:w w:val="95"/>
                <w:sz w:val="22"/>
                <w:szCs w:val="22"/>
              </w:rPr>
              <w:t>0,25</w:t>
            </w:r>
          </w:p>
        </w:tc>
        <w:tc>
          <w:tcPr>
            <w:tcW w:w="1417" w:type="dxa"/>
          </w:tcPr>
          <w:p w:rsidR="00613AD7" w:rsidRPr="0076364A" w:rsidRDefault="00613AD7" w:rsidP="0076364A">
            <w:pPr>
              <w:tabs>
                <w:tab w:val="left" w:pos="1209"/>
                <w:tab w:val="left" w:pos="3379"/>
                <w:tab w:val="left" w:pos="3960"/>
                <w:tab w:val="left" w:pos="5527"/>
                <w:tab w:val="left" w:pos="6977"/>
                <w:tab w:val="left" w:pos="7319"/>
                <w:tab w:val="left" w:pos="8397"/>
              </w:tabs>
              <w:kinsoku w:val="0"/>
              <w:overflowPunct w:val="0"/>
              <w:spacing w:before="1"/>
              <w:ind w:right="105"/>
              <w:rPr>
                <w:b/>
                <w:bCs/>
                <w:w w:val="95"/>
              </w:rPr>
            </w:pPr>
            <w:r w:rsidRPr="0076364A">
              <w:rPr>
                <w:b/>
                <w:bCs/>
                <w:w w:val="95"/>
                <w:sz w:val="22"/>
                <w:szCs w:val="22"/>
              </w:rPr>
              <w:t>0</w:t>
            </w:r>
          </w:p>
          <w:p w:rsidR="00613AD7" w:rsidRPr="0076364A" w:rsidRDefault="00613AD7" w:rsidP="0076364A">
            <w:pPr>
              <w:tabs>
                <w:tab w:val="left" w:pos="1209"/>
                <w:tab w:val="left" w:pos="3379"/>
                <w:tab w:val="left" w:pos="3960"/>
                <w:tab w:val="left" w:pos="5527"/>
                <w:tab w:val="left" w:pos="6977"/>
                <w:tab w:val="left" w:pos="7319"/>
                <w:tab w:val="left" w:pos="8397"/>
              </w:tabs>
              <w:kinsoku w:val="0"/>
              <w:overflowPunct w:val="0"/>
              <w:spacing w:before="1"/>
              <w:ind w:right="105"/>
              <w:rPr>
                <w:b/>
                <w:bCs/>
                <w:w w:val="95"/>
              </w:rPr>
            </w:pPr>
          </w:p>
        </w:tc>
      </w:tr>
    </w:tbl>
    <w:p w:rsidR="00613AD7" w:rsidRPr="00062178" w:rsidRDefault="00613AD7" w:rsidP="00B269ED">
      <w:pPr>
        <w:tabs>
          <w:tab w:val="left" w:pos="1209"/>
          <w:tab w:val="left" w:pos="3379"/>
          <w:tab w:val="left" w:pos="3960"/>
          <w:tab w:val="left" w:pos="5527"/>
          <w:tab w:val="left" w:pos="6977"/>
          <w:tab w:val="left" w:pos="7319"/>
          <w:tab w:val="left" w:pos="8397"/>
        </w:tabs>
        <w:kinsoku w:val="0"/>
        <w:overflowPunct w:val="0"/>
        <w:spacing w:before="1"/>
        <w:ind w:right="105"/>
        <w:rPr>
          <w:rFonts w:ascii="Bookman Old Style" w:hAnsi="Bookman Old Style" w:cs="Bookman Old Style"/>
          <w:w w:val="95"/>
        </w:rPr>
      </w:pPr>
    </w:p>
    <w:p w:rsidR="00613AD7" w:rsidRPr="00B269ED" w:rsidRDefault="00613AD7" w:rsidP="00B269ED">
      <w:pPr>
        <w:tabs>
          <w:tab w:val="left" w:pos="1209"/>
          <w:tab w:val="left" w:pos="3379"/>
          <w:tab w:val="left" w:pos="3960"/>
          <w:tab w:val="left" w:pos="5527"/>
          <w:tab w:val="left" w:pos="6977"/>
          <w:tab w:val="left" w:pos="7319"/>
          <w:tab w:val="left" w:pos="8397"/>
        </w:tabs>
        <w:kinsoku w:val="0"/>
        <w:overflowPunct w:val="0"/>
        <w:spacing w:before="1"/>
        <w:ind w:right="105"/>
        <w:rPr>
          <w:b/>
          <w:bCs/>
          <w:w w:val="95"/>
        </w:rPr>
      </w:pPr>
      <w:r w:rsidRPr="00B269ED">
        <w:rPr>
          <w:b/>
          <w:bCs/>
          <w:w w:val="95"/>
        </w:rPr>
        <w:t>Elementi di valutazione economica - temporale punti =20:</w:t>
      </w:r>
    </w:p>
    <w:p w:rsidR="00613AD7" w:rsidRPr="00062178" w:rsidRDefault="00613AD7" w:rsidP="00B269ED">
      <w:pPr>
        <w:tabs>
          <w:tab w:val="left" w:pos="1209"/>
          <w:tab w:val="left" w:pos="3379"/>
          <w:tab w:val="left" w:pos="3960"/>
          <w:tab w:val="left" w:pos="5527"/>
          <w:tab w:val="left" w:pos="6977"/>
          <w:tab w:val="left" w:pos="7319"/>
          <w:tab w:val="left" w:pos="8397"/>
        </w:tabs>
        <w:kinsoku w:val="0"/>
        <w:overflowPunct w:val="0"/>
        <w:spacing w:before="1"/>
        <w:ind w:right="105"/>
        <w:rPr>
          <w:rFonts w:ascii="Bookman Old Style" w:hAnsi="Bookman Old Style" w:cs="Bookman Old Style"/>
          <w:b/>
          <w:bCs/>
          <w:w w:val="95"/>
        </w:rPr>
      </w:pPr>
    </w:p>
    <w:p w:rsidR="00613AD7" w:rsidRPr="00B269ED" w:rsidRDefault="00613AD7" w:rsidP="00B269ED">
      <w:pPr>
        <w:tabs>
          <w:tab w:val="left" w:pos="1209"/>
          <w:tab w:val="left" w:pos="3379"/>
          <w:tab w:val="left" w:pos="3960"/>
          <w:tab w:val="left" w:pos="5527"/>
          <w:tab w:val="left" w:pos="6977"/>
          <w:tab w:val="left" w:pos="7319"/>
          <w:tab w:val="left" w:pos="8397"/>
        </w:tabs>
        <w:kinsoku w:val="0"/>
        <w:overflowPunct w:val="0"/>
        <w:spacing w:before="1"/>
        <w:ind w:right="105"/>
        <w:rPr>
          <w:w w:val="95"/>
        </w:rPr>
      </w:pPr>
      <w:r w:rsidRPr="00B269ED">
        <w:rPr>
          <w:b/>
          <w:bCs/>
          <w:w w:val="95"/>
        </w:rPr>
        <w:t>Offerta di riduzione del prezzo - punteggio max = 15</w:t>
      </w:r>
      <w:r w:rsidRPr="00B269ED">
        <w:rPr>
          <w:w w:val="95"/>
        </w:rPr>
        <w:t>:</w:t>
      </w:r>
    </w:p>
    <w:p w:rsidR="00613AD7" w:rsidRPr="00B269ED" w:rsidRDefault="00613AD7" w:rsidP="00B269ED">
      <w:pPr>
        <w:tabs>
          <w:tab w:val="left" w:pos="1209"/>
          <w:tab w:val="left" w:pos="3379"/>
          <w:tab w:val="left" w:pos="3960"/>
          <w:tab w:val="left" w:pos="5527"/>
          <w:tab w:val="left" w:pos="6977"/>
          <w:tab w:val="left" w:pos="7319"/>
          <w:tab w:val="left" w:pos="8397"/>
        </w:tabs>
        <w:kinsoku w:val="0"/>
        <w:overflowPunct w:val="0"/>
        <w:spacing w:before="1"/>
        <w:ind w:right="105"/>
        <w:rPr>
          <w:w w:val="95"/>
        </w:rPr>
      </w:pPr>
    </w:p>
    <w:p w:rsidR="00613AD7" w:rsidRPr="00B269ED" w:rsidRDefault="00613AD7" w:rsidP="00B269ED">
      <w:pPr>
        <w:tabs>
          <w:tab w:val="left" w:pos="1209"/>
          <w:tab w:val="left" w:pos="3379"/>
          <w:tab w:val="left" w:pos="3960"/>
          <w:tab w:val="left" w:pos="5527"/>
          <w:tab w:val="left" w:pos="6977"/>
          <w:tab w:val="left" w:pos="7319"/>
          <w:tab w:val="left" w:pos="8397"/>
        </w:tabs>
        <w:kinsoku w:val="0"/>
        <w:overflowPunct w:val="0"/>
        <w:spacing w:before="1"/>
        <w:ind w:right="105"/>
        <w:rPr>
          <w:b/>
          <w:bCs/>
          <w:w w:val="95"/>
        </w:rPr>
      </w:pPr>
      <w:r w:rsidRPr="00B269ED">
        <w:rPr>
          <w:b/>
          <w:bCs/>
          <w:w w:val="95"/>
        </w:rPr>
        <w:t xml:space="preserve">                                          </w:t>
      </w:r>
      <w:proofErr w:type="spellStart"/>
      <w:r w:rsidRPr="00B269ED">
        <w:rPr>
          <w:b/>
          <w:bCs/>
          <w:w w:val="95"/>
        </w:rPr>
        <w:t>Ri</w:t>
      </w:r>
      <w:proofErr w:type="spellEnd"/>
      <w:r w:rsidRPr="00B269ED">
        <w:rPr>
          <w:b/>
          <w:bCs/>
          <w:w w:val="95"/>
        </w:rPr>
        <w:t xml:space="preserve"> x 15</w:t>
      </w:r>
    </w:p>
    <w:p w:rsidR="00613AD7" w:rsidRPr="00B269ED" w:rsidRDefault="00613AD7" w:rsidP="00B269ED">
      <w:pPr>
        <w:tabs>
          <w:tab w:val="left" w:pos="1209"/>
          <w:tab w:val="left" w:pos="3379"/>
          <w:tab w:val="left" w:pos="3960"/>
          <w:tab w:val="left" w:pos="5527"/>
          <w:tab w:val="left" w:pos="6977"/>
          <w:tab w:val="left" w:pos="7319"/>
          <w:tab w:val="left" w:pos="8397"/>
        </w:tabs>
        <w:kinsoku w:val="0"/>
        <w:overflowPunct w:val="0"/>
        <w:spacing w:before="1"/>
        <w:ind w:right="105"/>
        <w:rPr>
          <w:b/>
          <w:bCs/>
          <w:i/>
          <w:iCs/>
          <w:w w:val="95"/>
        </w:rPr>
      </w:pPr>
      <w:r w:rsidRPr="00B269ED">
        <w:rPr>
          <w:b/>
          <w:bCs/>
          <w:i/>
          <w:iCs/>
          <w:w w:val="95"/>
        </w:rPr>
        <w:t xml:space="preserve">                             </w:t>
      </w:r>
      <w:proofErr w:type="spellStart"/>
      <w:r w:rsidRPr="00B269ED">
        <w:rPr>
          <w:b/>
          <w:bCs/>
          <w:i/>
          <w:iCs/>
          <w:w w:val="95"/>
        </w:rPr>
        <w:t>Cpi</w:t>
      </w:r>
      <w:proofErr w:type="spellEnd"/>
      <w:r w:rsidRPr="00B269ED">
        <w:rPr>
          <w:b/>
          <w:bCs/>
          <w:i/>
          <w:iCs/>
          <w:w w:val="95"/>
        </w:rPr>
        <w:t xml:space="preserve"> = -------------------------------</w:t>
      </w:r>
    </w:p>
    <w:p w:rsidR="00613AD7" w:rsidRPr="00B269ED" w:rsidRDefault="00613AD7" w:rsidP="00B269ED">
      <w:pPr>
        <w:tabs>
          <w:tab w:val="left" w:pos="1209"/>
          <w:tab w:val="left" w:pos="3379"/>
          <w:tab w:val="left" w:pos="3960"/>
          <w:tab w:val="left" w:pos="5527"/>
          <w:tab w:val="left" w:pos="6977"/>
          <w:tab w:val="left" w:pos="7319"/>
          <w:tab w:val="left" w:pos="8397"/>
        </w:tabs>
        <w:kinsoku w:val="0"/>
        <w:overflowPunct w:val="0"/>
        <w:spacing w:before="1"/>
        <w:ind w:right="105"/>
        <w:rPr>
          <w:b/>
          <w:bCs/>
          <w:i/>
          <w:iCs/>
          <w:w w:val="95"/>
        </w:rPr>
      </w:pPr>
      <w:r w:rsidRPr="00B269ED">
        <w:rPr>
          <w:b/>
          <w:bCs/>
          <w:i/>
          <w:iCs/>
          <w:w w:val="95"/>
        </w:rPr>
        <w:t xml:space="preserve">                                               </w:t>
      </w:r>
      <w:proofErr w:type="spellStart"/>
      <w:r w:rsidRPr="00B269ED">
        <w:rPr>
          <w:b/>
          <w:bCs/>
          <w:i/>
          <w:iCs/>
          <w:w w:val="95"/>
        </w:rPr>
        <w:t>Rmax</w:t>
      </w:r>
      <w:proofErr w:type="spellEnd"/>
    </w:p>
    <w:p w:rsidR="00613AD7" w:rsidRPr="00B269ED" w:rsidRDefault="00613AD7" w:rsidP="00B269ED">
      <w:pPr>
        <w:tabs>
          <w:tab w:val="left" w:pos="1209"/>
          <w:tab w:val="left" w:pos="3379"/>
          <w:tab w:val="left" w:pos="3960"/>
          <w:tab w:val="left" w:pos="5527"/>
          <w:tab w:val="left" w:pos="6977"/>
          <w:tab w:val="left" w:pos="7319"/>
          <w:tab w:val="left" w:pos="8397"/>
        </w:tabs>
        <w:kinsoku w:val="0"/>
        <w:overflowPunct w:val="0"/>
        <w:spacing w:before="1"/>
        <w:ind w:right="105"/>
        <w:rPr>
          <w:w w:val="95"/>
        </w:rPr>
      </w:pPr>
      <w:r w:rsidRPr="00B269ED">
        <w:rPr>
          <w:w w:val="95"/>
        </w:rPr>
        <w:t>dove :</w:t>
      </w:r>
    </w:p>
    <w:p w:rsidR="00613AD7" w:rsidRPr="00B269ED" w:rsidRDefault="00613AD7" w:rsidP="00B269ED">
      <w:pPr>
        <w:tabs>
          <w:tab w:val="left" w:pos="1209"/>
          <w:tab w:val="left" w:pos="3379"/>
          <w:tab w:val="left" w:pos="3960"/>
          <w:tab w:val="left" w:pos="5527"/>
          <w:tab w:val="left" w:pos="6977"/>
          <w:tab w:val="left" w:pos="7319"/>
          <w:tab w:val="left" w:pos="8397"/>
        </w:tabs>
        <w:kinsoku w:val="0"/>
        <w:overflowPunct w:val="0"/>
        <w:spacing w:before="1"/>
        <w:ind w:right="105"/>
        <w:rPr>
          <w:w w:val="95"/>
        </w:rPr>
      </w:pPr>
      <w:proofErr w:type="spellStart"/>
      <w:r w:rsidRPr="00B269ED">
        <w:rPr>
          <w:b/>
          <w:bCs/>
          <w:i/>
          <w:iCs/>
          <w:w w:val="95"/>
        </w:rPr>
        <w:t>Cpi</w:t>
      </w:r>
      <w:proofErr w:type="spellEnd"/>
      <w:r w:rsidRPr="00B269ED">
        <w:rPr>
          <w:b/>
          <w:bCs/>
          <w:i/>
          <w:iCs/>
          <w:w w:val="95"/>
        </w:rPr>
        <w:t xml:space="preserve"> </w:t>
      </w:r>
      <w:r w:rsidRPr="00B269ED">
        <w:rPr>
          <w:w w:val="95"/>
        </w:rPr>
        <w:t xml:space="preserve">è il punteggio da attribuire al concorrente </w:t>
      </w:r>
      <w:proofErr w:type="spellStart"/>
      <w:r w:rsidRPr="00B269ED">
        <w:rPr>
          <w:w w:val="95"/>
        </w:rPr>
        <w:t>iesimo</w:t>
      </w:r>
      <w:proofErr w:type="spellEnd"/>
    </w:p>
    <w:p w:rsidR="00613AD7" w:rsidRPr="00B269ED" w:rsidRDefault="00613AD7" w:rsidP="00B269ED">
      <w:pPr>
        <w:tabs>
          <w:tab w:val="left" w:pos="1209"/>
          <w:tab w:val="left" w:pos="3379"/>
          <w:tab w:val="left" w:pos="3960"/>
          <w:tab w:val="left" w:pos="5527"/>
          <w:tab w:val="left" w:pos="6977"/>
          <w:tab w:val="left" w:pos="7319"/>
          <w:tab w:val="left" w:pos="8397"/>
        </w:tabs>
        <w:kinsoku w:val="0"/>
        <w:overflowPunct w:val="0"/>
        <w:spacing w:before="1"/>
        <w:ind w:right="105"/>
        <w:rPr>
          <w:w w:val="95"/>
        </w:rPr>
      </w:pPr>
      <w:r w:rsidRPr="00B269ED">
        <w:rPr>
          <w:b/>
          <w:bCs/>
          <w:w w:val="95"/>
        </w:rPr>
        <w:t xml:space="preserve">Pi </w:t>
      </w:r>
      <w:r w:rsidRPr="00B269ED">
        <w:rPr>
          <w:w w:val="95"/>
        </w:rPr>
        <w:t xml:space="preserve">è il ribasso percentuale formulato dal concorrente </w:t>
      </w:r>
      <w:proofErr w:type="spellStart"/>
      <w:r w:rsidRPr="00B269ED">
        <w:rPr>
          <w:w w:val="95"/>
        </w:rPr>
        <w:t>iesimo</w:t>
      </w:r>
      <w:proofErr w:type="spellEnd"/>
    </w:p>
    <w:p w:rsidR="00613AD7" w:rsidRPr="00B269ED" w:rsidRDefault="00613AD7" w:rsidP="00B269ED">
      <w:pPr>
        <w:tabs>
          <w:tab w:val="left" w:pos="1209"/>
          <w:tab w:val="left" w:pos="3379"/>
          <w:tab w:val="left" w:pos="3960"/>
          <w:tab w:val="left" w:pos="5527"/>
          <w:tab w:val="left" w:pos="6977"/>
          <w:tab w:val="left" w:pos="7319"/>
          <w:tab w:val="left" w:pos="8397"/>
        </w:tabs>
        <w:kinsoku w:val="0"/>
        <w:overflowPunct w:val="0"/>
        <w:spacing w:before="1"/>
        <w:ind w:right="105"/>
        <w:rPr>
          <w:w w:val="95"/>
        </w:rPr>
      </w:pPr>
      <w:proofErr w:type="spellStart"/>
      <w:r w:rsidRPr="00B269ED">
        <w:rPr>
          <w:b/>
          <w:bCs/>
          <w:w w:val="95"/>
        </w:rPr>
        <w:t>Pmin</w:t>
      </w:r>
      <w:proofErr w:type="spellEnd"/>
      <w:r w:rsidRPr="00B269ED">
        <w:rPr>
          <w:b/>
          <w:bCs/>
          <w:w w:val="95"/>
        </w:rPr>
        <w:t xml:space="preserve"> </w:t>
      </w:r>
      <w:r w:rsidRPr="00B269ED">
        <w:rPr>
          <w:w w:val="95"/>
        </w:rPr>
        <w:t>è il ribasso percentuale massimo formulato dai concorrenti.</w:t>
      </w:r>
    </w:p>
    <w:p w:rsidR="00613AD7" w:rsidRPr="00B269ED" w:rsidRDefault="00613AD7" w:rsidP="00B269ED">
      <w:pPr>
        <w:tabs>
          <w:tab w:val="left" w:pos="1209"/>
          <w:tab w:val="left" w:pos="3379"/>
          <w:tab w:val="left" w:pos="3960"/>
          <w:tab w:val="left" w:pos="5527"/>
          <w:tab w:val="left" w:pos="6977"/>
          <w:tab w:val="left" w:pos="7319"/>
          <w:tab w:val="left" w:pos="8397"/>
        </w:tabs>
        <w:kinsoku w:val="0"/>
        <w:overflowPunct w:val="0"/>
        <w:spacing w:before="1"/>
        <w:ind w:right="105"/>
        <w:rPr>
          <w:w w:val="95"/>
        </w:rPr>
      </w:pPr>
    </w:p>
    <w:p w:rsidR="00613AD7" w:rsidRPr="00B269ED" w:rsidRDefault="00613AD7" w:rsidP="00B269ED">
      <w:pPr>
        <w:tabs>
          <w:tab w:val="left" w:pos="1209"/>
          <w:tab w:val="left" w:pos="3379"/>
          <w:tab w:val="left" w:pos="3960"/>
          <w:tab w:val="left" w:pos="5527"/>
          <w:tab w:val="left" w:pos="6977"/>
          <w:tab w:val="left" w:pos="7319"/>
          <w:tab w:val="left" w:pos="8397"/>
        </w:tabs>
        <w:kinsoku w:val="0"/>
        <w:overflowPunct w:val="0"/>
        <w:spacing w:before="1"/>
        <w:ind w:right="105"/>
        <w:rPr>
          <w:w w:val="95"/>
        </w:rPr>
      </w:pPr>
    </w:p>
    <w:p w:rsidR="00613AD7" w:rsidRPr="00B269ED" w:rsidRDefault="00613AD7" w:rsidP="00B269ED">
      <w:pPr>
        <w:tabs>
          <w:tab w:val="left" w:pos="1209"/>
          <w:tab w:val="left" w:pos="3379"/>
          <w:tab w:val="left" w:pos="3960"/>
          <w:tab w:val="left" w:pos="5527"/>
          <w:tab w:val="left" w:pos="6977"/>
          <w:tab w:val="left" w:pos="7319"/>
          <w:tab w:val="left" w:pos="8397"/>
        </w:tabs>
        <w:kinsoku w:val="0"/>
        <w:overflowPunct w:val="0"/>
        <w:spacing w:before="1"/>
        <w:ind w:right="105"/>
        <w:rPr>
          <w:w w:val="95"/>
        </w:rPr>
      </w:pPr>
      <w:r w:rsidRPr="00B269ED">
        <w:rPr>
          <w:b/>
          <w:bCs/>
          <w:w w:val="95"/>
        </w:rPr>
        <w:t>Offerta di riduzione del tempo di realizzazione - punteggio max = 5</w:t>
      </w:r>
      <w:r w:rsidRPr="00B269ED">
        <w:rPr>
          <w:w w:val="95"/>
        </w:rPr>
        <w:t>:</w:t>
      </w:r>
    </w:p>
    <w:p w:rsidR="00613AD7" w:rsidRPr="00B269ED" w:rsidRDefault="00613AD7" w:rsidP="00B269ED">
      <w:pPr>
        <w:tabs>
          <w:tab w:val="left" w:pos="1209"/>
          <w:tab w:val="left" w:pos="3379"/>
          <w:tab w:val="left" w:pos="3960"/>
          <w:tab w:val="left" w:pos="5527"/>
          <w:tab w:val="left" w:pos="6977"/>
          <w:tab w:val="left" w:pos="7319"/>
          <w:tab w:val="left" w:pos="8397"/>
        </w:tabs>
        <w:kinsoku w:val="0"/>
        <w:overflowPunct w:val="0"/>
        <w:spacing w:before="1"/>
        <w:ind w:right="105"/>
        <w:rPr>
          <w:b/>
          <w:bCs/>
          <w:w w:val="95"/>
        </w:rPr>
      </w:pPr>
    </w:p>
    <w:p w:rsidR="00613AD7" w:rsidRPr="00B269ED" w:rsidRDefault="00613AD7" w:rsidP="00B269ED">
      <w:pPr>
        <w:tabs>
          <w:tab w:val="left" w:pos="1209"/>
          <w:tab w:val="left" w:pos="3379"/>
          <w:tab w:val="left" w:pos="3960"/>
          <w:tab w:val="left" w:pos="5527"/>
          <w:tab w:val="left" w:pos="6977"/>
          <w:tab w:val="left" w:pos="7319"/>
          <w:tab w:val="left" w:pos="8397"/>
        </w:tabs>
        <w:kinsoku w:val="0"/>
        <w:overflowPunct w:val="0"/>
        <w:spacing w:before="1"/>
        <w:ind w:right="105"/>
        <w:rPr>
          <w:b/>
          <w:bCs/>
          <w:w w:val="95"/>
        </w:rPr>
      </w:pPr>
      <w:r w:rsidRPr="00B269ED">
        <w:rPr>
          <w:b/>
          <w:bCs/>
          <w:w w:val="95"/>
        </w:rPr>
        <w:t xml:space="preserve">                                         Ti x 5</w:t>
      </w:r>
    </w:p>
    <w:p w:rsidR="00613AD7" w:rsidRPr="00B269ED" w:rsidRDefault="00613AD7" w:rsidP="00B269ED">
      <w:pPr>
        <w:tabs>
          <w:tab w:val="left" w:pos="1209"/>
          <w:tab w:val="left" w:pos="3379"/>
          <w:tab w:val="left" w:pos="3960"/>
          <w:tab w:val="left" w:pos="5527"/>
          <w:tab w:val="left" w:pos="6977"/>
          <w:tab w:val="left" w:pos="7319"/>
          <w:tab w:val="left" w:pos="8397"/>
        </w:tabs>
        <w:kinsoku w:val="0"/>
        <w:overflowPunct w:val="0"/>
        <w:spacing w:before="1"/>
        <w:ind w:right="105"/>
        <w:rPr>
          <w:b/>
          <w:bCs/>
          <w:i/>
          <w:iCs/>
          <w:w w:val="95"/>
        </w:rPr>
      </w:pPr>
      <w:r w:rsidRPr="00B269ED">
        <w:rPr>
          <w:b/>
          <w:bCs/>
          <w:i/>
          <w:iCs/>
          <w:w w:val="95"/>
        </w:rPr>
        <w:t xml:space="preserve">                        </w:t>
      </w:r>
      <w:proofErr w:type="spellStart"/>
      <w:r w:rsidRPr="00B269ED">
        <w:rPr>
          <w:b/>
          <w:bCs/>
          <w:i/>
          <w:iCs/>
          <w:w w:val="95"/>
        </w:rPr>
        <w:t>Cpi</w:t>
      </w:r>
      <w:proofErr w:type="spellEnd"/>
      <w:r w:rsidRPr="00B269ED">
        <w:rPr>
          <w:b/>
          <w:bCs/>
          <w:i/>
          <w:iCs/>
          <w:w w:val="95"/>
        </w:rPr>
        <w:t xml:space="preserve"> = -------------------------------</w:t>
      </w:r>
    </w:p>
    <w:p w:rsidR="00613AD7" w:rsidRPr="00B269ED" w:rsidRDefault="00613AD7" w:rsidP="00B269ED">
      <w:pPr>
        <w:tabs>
          <w:tab w:val="left" w:pos="1209"/>
          <w:tab w:val="left" w:pos="3379"/>
          <w:tab w:val="left" w:pos="3960"/>
          <w:tab w:val="left" w:pos="5527"/>
          <w:tab w:val="left" w:pos="6977"/>
          <w:tab w:val="left" w:pos="7319"/>
          <w:tab w:val="left" w:pos="8397"/>
        </w:tabs>
        <w:kinsoku w:val="0"/>
        <w:overflowPunct w:val="0"/>
        <w:spacing w:before="1"/>
        <w:ind w:right="105"/>
        <w:rPr>
          <w:b/>
          <w:bCs/>
          <w:i/>
          <w:iCs/>
          <w:w w:val="95"/>
        </w:rPr>
      </w:pPr>
      <w:r w:rsidRPr="00B269ED">
        <w:rPr>
          <w:b/>
          <w:bCs/>
          <w:i/>
          <w:iCs/>
          <w:w w:val="95"/>
        </w:rPr>
        <w:t xml:space="preserve">                                            </w:t>
      </w:r>
      <w:proofErr w:type="spellStart"/>
      <w:r w:rsidRPr="00B269ED">
        <w:rPr>
          <w:b/>
          <w:bCs/>
          <w:i/>
          <w:iCs/>
          <w:w w:val="95"/>
        </w:rPr>
        <w:t>Tmax</w:t>
      </w:r>
      <w:proofErr w:type="spellEnd"/>
    </w:p>
    <w:p w:rsidR="00613AD7" w:rsidRPr="00B269ED" w:rsidRDefault="00613AD7" w:rsidP="00B269ED">
      <w:pPr>
        <w:tabs>
          <w:tab w:val="left" w:pos="1209"/>
          <w:tab w:val="left" w:pos="3379"/>
          <w:tab w:val="left" w:pos="3960"/>
          <w:tab w:val="left" w:pos="5527"/>
          <w:tab w:val="left" w:pos="6977"/>
          <w:tab w:val="left" w:pos="7319"/>
          <w:tab w:val="left" w:pos="8397"/>
        </w:tabs>
        <w:kinsoku w:val="0"/>
        <w:overflowPunct w:val="0"/>
        <w:spacing w:before="1"/>
        <w:ind w:right="105"/>
        <w:rPr>
          <w:w w:val="95"/>
        </w:rPr>
      </w:pPr>
      <w:r w:rsidRPr="00B269ED">
        <w:rPr>
          <w:w w:val="95"/>
        </w:rPr>
        <w:t>dove :</w:t>
      </w:r>
    </w:p>
    <w:p w:rsidR="00613AD7" w:rsidRPr="00B269ED" w:rsidRDefault="00613AD7" w:rsidP="00B269ED">
      <w:pPr>
        <w:tabs>
          <w:tab w:val="left" w:pos="1209"/>
          <w:tab w:val="left" w:pos="3379"/>
          <w:tab w:val="left" w:pos="3960"/>
          <w:tab w:val="left" w:pos="5527"/>
          <w:tab w:val="left" w:pos="6977"/>
          <w:tab w:val="left" w:pos="7319"/>
          <w:tab w:val="left" w:pos="8397"/>
        </w:tabs>
        <w:kinsoku w:val="0"/>
        <w:overflowPunct w:val="0"/>
        <w:spacing w:before="1"/>
        <w:ind w:right="105"/>
        <w:rPr>
          <w:w w:val="95"/>
        </w:rPr>
      </w:pPr>
      <w:proofErr w:type="spellStart"/>
      <w:r w:rsidRPr="00B269ED">
        <w:rPr>
          <w:b/>
          <w:bCs/>
          <w:i/>
          <w:iCs/>
          <w:w w:val="95"/>
        </w:rPr>
        <w:t>Cpi</w:t>
      </w:r>
      <w:proofErr w:type="spellEnd"/>
      <w:r w:rsidRPr="00B269ED">
        <w:rPr>
          <w:b/>
          <w:bCs/>
          <w:i/>
          <w:iCs/>
          <w:w w:val="95"/>
        </w:rPr>
        <w:t xml:space="preserve"> </w:t>
      </w:r>
      <w:r w:rsidRPr="00B269ED">
        <w:rPr>
          <w:w w:val="95"/>
        </w:rPr>
        <w:t xml:space="preserve">è il punteggio da attribuire al concorrente </w:t>
      </w:r>
      <w:proofErr w:type="spellStart"/>
      <w:r w:rsidRPr="00B269ED">
        <w:rPr>
          <w:w w:val="95"/>
        </w:rPr>
        <w:t>iesimo</w:t>
      </w:r>
      <w:proofErr w:type="spellEnd"/>
    </w:p>
    <w:p w:rsidR="00613AD7" w:rsidRPr="00B269ED" w:rsidRDefault="00613AD7" w:rsidP="00B269ED">
      <w:pPr>
        <w:tabs>
          <w:tab w:val="left" w:pos="1209"/>
          <w:tab w:val="left" w:pos="3379"/>
          <w:tab w:val="left" w:pos="3960"/>
          <w:tab w:val="left" w:pos="5527"/>
          <w:tab w:val="left" w:pos="6977"/>
          <w:tab w:val="left" w:pos="7319"/>
          <w:tab w:val="left" w:pos="8397"/>
        </w:tabs>
        <w:kinsoku w:val="0"/>
        <w:overflowPunct w:val="0"/>
        <w:spacing w:before="1"/>
        <w:ind w:right="105"/>
        <w:rPr>
          <w:w w:val="95"/>
        </w:rPr>
      </w:pPr>
      <w:r w:rsidRPr="00B269ED">
        <w:rPr>
          <w:b/>
          <w:bCs/>
          <w:w w:val="95"/>
        </w:rPr>
        <w:t xml:space="preserve">Ti </w:t>
      </w:r>
      <w:r w:rsidRPr="00B269ED">
        <w:rPr>
          <w:w w:val="95"/>
        </w:rPr>
        <w:t xml:space="preserve">sono il numero di giorni in meno offerti dal </w:t>
      </w:r>
      <w:proofErr w:type="spellStart"/>
      <w:r w:rsidRPr="00B269ED">
        <w:rPr>
          <w:w w:val="95"/>
        </w:rPr>
        <w:t>dal</w:t>
      </w:r>
      <w:proofErr w:type="spellEnd"/>
      <w:r w:rsidRPr="00B269ED">
        <w:rPr>
          <w:w w:val="95"/>
        </w:rPr>
        <w:t xml:space="preserve"> concorrente </w:t>
      </w:r>
      <w:proofErr w:type="spellStart"/>
      <w:r w:rsidRPr="00B269ED">
        <w:rPr>
          <w:w w:val="95"/>
        </w:rPr>
        <w:t>iesimo</w:t>
      </w:r>
      <w:proofErr w:type="spellEnd"/>
    </w:p>
    <w:p w:rsidR="00613AD7" w:rsidRPr="00B269ED" w:rsidRDefault="00613AD7" w:rsidP="00B269ED">
      <w:pPr>
        <w:tabs>
          <w:tab w:val="left" w:pos="1209"/>
          <w:tab w:val="left" w:pos="3379"/>
          <w:tab w:val="left" w:pos="3960"/>
          <w:tab w:val="left" w:pos="5527"/>
          <w:tab w:val="left" w:pos="6977"/>
          <w:tab w:val="left" w:pos="7319"/>
          <w:tab w:val="left" w:pos="8397"/>
        </w:tabs>
        <w:kinsoku w:val="0"/>
        <w:overflowPunct w:val="0"/>
        <w:spacing w:before="1"/>
        <w:ind w:right="105"/>
        <w:rPr>
          <w:w w:val="95"/>
        </w:rPr>
      </w:pPr>
      <w:proofErr w:type="spellStart"/>
      <w:r w:rsidRPr="00B269ED">
        <w:rPr>
          <w:b/>
          <w:bCs/>
          <w:w w:val="95"/>
        </w:rPr>
        <w:t>Tmax</w:t>
      </w:r>
      <w:proofErr w:type="spellEnd"/>
      <w:r w:rsidRPr="00B269ED">
        <w:rPr>
          <w:b/>
          <w:bCs/>
          <w:w w:val="95"/>
        </w:rPr>
        <w:t xml:space="preserve"> </w:t>
      </w:r>
      <w:r w:rsidRPr="00B269ED">
        <w:rPr>
          <w:w w:val="95"/>
        </w:rPr>
        <w:t>è il valore più alto del numero dei giorni in meno offerti dal concorrente</w:t>
      </w:r>
    </w:p>
    <w:p w:rsidR="00613AD7" w:rsidRPr="00B269ED" w:rsidRDefault="00613AD7" w:rsidP="00AB79E7">
      <w:pPr>
        <w:tabs>
          <w:tab w:val="left" w:pos="1209"/>
          <w:tab w:val="left" w:pos="3379"/>
          <w:tab w:val="left" w:pos="3960"/>
          <w:tab w:val="left" w:pos="5527"/>
          <w:tab w:val="left" w:pos="6977"/>
          <w:tab w:val="left" w:pos="7319"/>
          <w:tab w:val="left" w:pos="8397"/>
        </w:tabs>
        <w:kinsoku w:val="0"/>
        <w:overflowPunct w:val="0"/>
        <w:spacing w:before="1"/>
        <w:ind w:right="38"/>
        <w:rPr>
          <w:w w:val="95"/>
        </w:rPr>
      </w:pPr>
      <w:r w:rsidRPr="00B269ED">
        <w:rPr>
          <w:w w:val="95"/>
        </w:rPr>
        <w:t>N.B. Il punteggio massimo (0</w:t>
      </w:r>
      <w:r>
        <w:rPr>
          <w:w w:val="95"/>
        </w:rPr>
        <w:t>5</w:t>
      </w:r>
      <w:r w:rsidRPr="00B269ED">
        <w:rPr>
          <w:w w:val="95"/>
        </w:rPr>
        <w:t xml:space="preserve"> punti) verranno assegnati al concorrente che avrà formulato, in termini di giorni, la migliore riduzione sui </w:t>
      </w:r>
      <w:r>
        <w:rPr>
          <w:w w:val="95"/>
        </w:rPr>
        <w:t>266</w:t>
      </w:r>
      <w:r w:rsidRPr="00B269ED">
        <w:rPr>
          <w:w w:val="95"/>
        </w:rPr>
        <w:t xml:space="preserve"> gg previsti di realizzazione nel </w:t>
      </w:r>
      <w:proofErr w:type="spellStart"/>
      <w:r w:rsidRPr="00B269ED">
        <w:rPr>
          <w:w w:val="95"/>
        </w:rPr>
        <w:t>cronoprogramma</w:t>
      </w:r>
      <w:proofErr w:type="spellEnd"/>
      <w:r w:rsidRPr="00B269ED">
        <w:rPr>
          <w:w w:val="95"/>
        </w:rPr>
        <w:t>.</w:t>
      </w:r>
    </w:p>
    <w:p w:rsidR="00613AD7" w:rsidRPr="00B269ED" w:rsidRDefault="00613AD7" w:rsidP="00B269ED">
      <w:pPr>
        <w:tabs>
          <w:tab w:val="left" w:pos="1209"/>
          <w:tab w:val="left" w:pos="3379"/>
          <w:tab w:val="left" w:pos="3960"/>
          <w:tab w:val="left" w:pos="5527"/>
          <w:tab w:val="left" w:pos="6977"/>
          <w:tab w:val="left" w:pos="7319"/>
          <w:tab w:val="left" w:pos="8397"/>
        </w:tabs>
        <w:kinsoku w:val="0"/>
        <w:overflowPunct w:val="0"/>
        <w:spacing w:before="1"/>
        <w:ind w:right="105"/>
        <w:rPr>
          <w:w w:val="95"/>
        </w:rPr>
      </w:pPr>
    </w:p>
    <w:p w:rsidR="00613AD7" w:rsidRPr="00B269ED" w:rsidRDefault="00613AD7" w:rsidP="00B269ED">
      <w:pPr>
        <w:tabs>
          <w:tab w:val="left" w:pos="1209"/>
          <w:tab w:val="left" w:pos="3379"/>
          <w:tab w:val="left" w:pos="3960"/>
          <w:tab w:val="left" w:pos="5527"/>
          <w:tab w:val="left" w:pos="6977"/>
          <w:tab w:val="left" w:pos="7319"/>
          <w:tab w:val="left" w:pos="8397"/>
        </w:tabs>
        <w:kinsoku w:val="0"/>
        <w:overflowPunct w:val="0"/>
        <w:spacing w:before="1"/>
        <w:ind w:right="105"/>
        <w:rPr>
          <w:w w:val="95"/>
        </w:rPr>
      </w:pPr>
      <w:r w:rsidRPr="00B269ED">
        <w:rPr>
          <w:w w:val="95"/>
        </w:rPr>
        <w:t>La graduatoria delle offerte sarà determinata sulla base della seguente formula :</w:t>
      </w:r>
    </w:p>
    <w:p w:rsidR="00613AD7" w:rsidRPr="00B269ED" w:rsidRDefault="00613AD7" w:rsidP="00B269ED">
      <w:pPr>
        <w:tabs>
          <w:tab w:val="left" w:pos="1209"/>
          <w:tab w:val="left" w:pos="3379"/>
          <w:tab w:val="left" w:pos="3960"/>
          <w:tab w:val="left" w:pos="5527"/>
          <w:tab w:val="left" w:pos="6977"/>
          <w:tab w:val="left" w:pos="7319"/>
          <w:tab w:val="left" w:pos="8397"/>
        </w:tabs>
        <w:kinsoku w:val="0"/>
        <w:overflowPunct w:val="0"/>
        <w:spacing w:before="1"/>
        <w:ind w:right="105"/>
        <w:rPr>
          <w:b/>
          <w:bCs/>
          <w:w w:val="95"/>
        </w:rPr>
      </w:pPr>
      <w:r w:rsidRPr="00B269ED">
        <w:rPr>
          <w:b/>
          <w:bCs/>
          <w:w w:val="95"/>
        </w:rPr>
        <w:t>Pi (punteggio concorrente i ) = (Punteggio Tecnico) + (Punteggio Economico)</w:t>
      </w:r>
    </w:p>
    <w:p w:rsidR="00613AD7" w:rsidRPr="00062178" w:rsidRDefault="00613AD7" w:rsidP="00B269ED">
      <w:pPr>
        <w:tabs>
          <w:tab w:val="left" w:pos="1209"/>
          <w:tab w:val="left" w:pos="3379"/>
          <w:tab w:val="left" w:pos="3960"/>
          <w:tab w:val="left" w:pos="5527"/>
          <w:tab w:val="left" w:pos="6977"/>
          <w:tab w:val="left" w:pos="7319"/>
          <w:tab w:val="left" w:pos="8397"/>
        </w:tabs>
        <w:kinsoku w:val="0"/>
        <w:overflowPunct w:val="0"/>
        <w:spacing w:before="1"/>
        <w:ind w:right="105"/>
        <w:rPr>
          <w:rFonts w:ascii="Bookman Old Style" w:hAnsi="Bookman Old Style" w:cs="Bookman Old Style"/>
          <w:b/>
          <w:bCs/>
          <w:w w:val="95"/>
        </w:rPr>
      </w:pPr>
    </w:p>
    <w:p w:rsidR="00613AD7" w:rsidRPr="005D3B12" w:rsidRDefault="00613AD7" w:rsidP="00B269ED">
      <w:pPr>
        <w:tabs>
          <w:tab w:val="left" w:pos="1209"/>
          <w:tab w:val="left" w:pos="3379"/>
          <w:tab w:val="left" w:pos="3960"/>
          <w:tab w:val="left" w:pos="5527"/>
          <w:tab w:val="left" w:pos="6977"/>
          <w:tab w:val="left" w:pos="7319"/>
          <w:tab w:val="left" w:pos="8397"/>
        </w:tabs>
        <w:kinsoku w:val="0"/>
        <w:overflowPunct w:val="0"/>
        <w:spacing w:before="1"/>
        <w:ind w:right="105"/>
        <w:jc w:val="both"/>
        <w:rPr>
          <w:b/>
          <w:bCs/>
          <w:w w:val="95"/>
          <w:u w:val="single"/>
        </w:rPr>
      </w:pPr>
      <w:r w:rsidRPr="005D3B12">
        <w:rPr>
          <w:b/>
          <w:bCs/>
          <w:w w:val="95"/>
          <w:u w:val="single"/>
        </w:rPr>
        <w:t>Le offerte che, in seguito alla valutazione del merito qualitativo, quantitativo, temporale ed economico, che non raggiungono un punteggio minimo complessivo di 60/100, saranno es</w:t>
      </w:r>
      <w:r>
        <w:rPr>
          <w:b/>
          <w:bCs/>
          <w:w w:val="95"/>
          <w:u w:val="single"/>
        </w:rPr>
        <w:t>c</w:t>
      </w:r>
      <w:r w:rsidRPr="005D3B12">
        <w:rPr>
          <w:b/>
          <w:bCs/>
          <w:w w:val="95"/>
          <w:u w:val="single"/>
        </w:rPr>
        <w:t>luse dalla gara, in quanto non corrispondenti agli standard funzionali, tecnici, qualitativi minimi attesi dalla stazione appaltante.</w:t>
      </w:r>
    </w:p>
    <w:p w:rsidR="00613AD7" w:rsidRPr="005D3B12" w:rsidRDefault="00613AD7" w:rsidP="00B269ED">
      <w:pPr>
        <w:tabs>
          <w:tab w:val="left" w:pos="1209"/>
          <w:tab w:val="left" w:pos="3379"/>
          <w:tab w:val="left" w:pos="3960"/>
          <w:tab w:val="left" w:pos="5527"/>
          <w:tab w:val="left" w:pos="6977"/>
          <w:tab w:val="left" w:pos="7319"/>
          <w:tab w:val="left" w:pos="8397"/>
        </w:tabs>
        <w:kinsoku w:val="0"/>
        <w:overflowPunct w:val="0"/>
        <w:spacing w:before="1"/>
        <w:ind w:right="105"/>
      </w:pPr>
      <w:r w:rsidRPr="005D3B12">
        <w:rPr>
          <w:b/>
          <w:bCs/>
        </w:rPr>
        <w:lastRenderedPageBreak/>
        <w:t>I</w:t>
      </w:r>
      <w:r w:rsidRPr="005D3B12">
        <w:rPr>
          <w:b/>
          <w:bCs/>
          <w:spacing w:val="34"/>
        </w:rPr>
        <w:t xml:space="preserve"> </w:t>
      </w:r>
      <w:r w:rsidRPr="005D3B12">
        <w:rPr>
          <w:b/>
          <w:bCs/>
          <w:spacing w:val="-1"/>
        </w:rPr>
        <w:t>punteggi</w:t>
      </w:r>
      <w:r w:rsidRPr="005D3B12">
        <w:rPr>
          <w:b/>
          <w:bCs/>
          <w:spacing w:val="31"/>
        </w:rPr>
        <w:t xml:space="preserve"> </w:t>
      </w:r>
      <w:r w:rsidRPr="005D3B12">
        <w:rPr>
          <w:spacing w:val="-1"/>
        </w:rPr>
        <w:t>attribuiti</w:t>
      </w:r>
      <w:r w:rsidRPr="005D3B12">
        <w:rPr>
          <w:spacing w:val="41"/>
        </w:rPr>
        <w:t xml:space="preserve"> </w:t>
      </w:r>
      <w:r w:rsidRPr="005D3B12">
        <w:rPr>
          <w:spacing w:val="-1"/>
        </w:rPr>
        <w:t>all’</w:t>
      </w:r>
      <w:r w:rsidRPr="005D3B12">
        <w:rPr>
          <w:b/>
          <w:bCs/>
          <w:spacing w:val="-1"/>
        </w:rPr>
        <w:t>offerta</w:t>
      </w:r>
      <w:r w:rsidRPr="005D3B12">
        <w:rPr>
          <w:b/>
          <w:bCs/>
          <w:spacing w:val="34"/>
        </w:rPr>
        <w:t xml:space="preserve"> </w:t>
      </w:r>
      <w:r w:rsidRPr="005D3B12">
        <w:rPr>
          <w:b/>
          <w:bCs/>
          <w:spacing w:val="-1"/>
        </w:rPr>
        <w:t>tecnica</w:t>
      </w:r>
      <w:r w:rsidRPr="005D3B12">
        <w:rPr>
          <w:b/>
          <w:bCs/>
          <w:spacing w:val="32"/>
        </w:rPr>
        <w:t xml:space="preserve"> </w:t>
      </w:r>
      <w:r w:rsidRPr="005D3B12">
        <w:t>saranno</w:t>
      </w:r>
      <w:r w:rsidRPr="005D3B12">
        <w:rPr>
          <w:spacing w:val="40"/>
        </w:rPr>
        <w:t xml:space="preserve"> </w:t>
      </w:r>
      <w:r w:rsidRPr="005D3B12">
        <w:t>comunicati</w:t>
      </w:r>
      <w:r w:rsidRPr="005D3B12">
        <w:rPr>
          <w:spacing w:val="41"/>
        </w:rPr>
        <w:t xml:space="preserve"> </w:t>
      </w:r>
      <w:r w:rsidRPr="005D3B12">
        <w:t>dalla</w:t>
      </w:r>
      <w:r w:rsidRPr="005D3B12">
        <w:rPr>
          <w:spacing w:val="41"/>
        </w:rPr>
        <w:t xml:space="preserve"> </w:t>
      </w:r>
      <w:r w:rsidRPr="005D3B12">
        <w:rPr>
          <w:b/>
          <w:bCs/>
        </w:rPr>
        <w:t>commissione</w:t>
      </w:r>
      <w:r w:rsidRPr="005D3B12">
        <w:rPr>
          <w:b/>
          <w:bCs/>
          <w:spacing w:val="57"/>
          <w:w w:val="99"/>
        </w:rPr>
        <w:t xml:space="preserve"> </w:t>
      </w:r>
      <w:r w:rsidRPr="005D3B12">
        <w:rPr>
          <w:b/>
          <w:bCs/>
        </w:rPr>
        <w:t>giudicatrice,</w:t>
      </w:r>
      <w:r w:rsidRPr="005D3B12">
        <w:rPr>
          <w:b/>
          <w:bCs/>
          <w:spacing w:val="40"/>
        </w:rPr>
        <w:t xml:space="preserve"> </w:t>
      </w:r>
      <w:r w:rsidRPr="005D3B12">
        <w:rPr>
          <w:b/>
          <w:bCs/>
        </w:rPr>
        <w:t>in</w:t>
      </w:r>
      <w:r w:rsidRPr="005D3B12">
        <w:rPr>
          <w:b/>
          <w:bCs/>
          <w:spacing w:val="41"/>
        </w:rPr>
        <w:t xml:space="preserve"> </w:t>
      </w:r>
      <w:r w:rsidRPr="005D3B12">
        <w:rPr>
          <w:b/>
          <w:bCs/>
        </w:rPr>
        <w:t>seduta</w:t>
      </w:r>
      <w:r w:rsidRPr="005D3B12">
        <w:rPr>
          <w:b/>
          <w:bCs/>
          <w:spacing w:val="41"/>
        </w:rPr>
        <w:t xml:space="preserve"> </w:t>
      </w:r>
      <w:r w:rsidRPr="005D3B12">
        <w:rPr>
          <w:b/>
          <w:bCs/>
          <w:spacing w:val="-1"/>
        </w:rPr>
        <w:t>pubblica</w:t>
      </w:r>
      <w:r w:rsidRPr="005D3B12">
        <w:rPr>
          <w:spacing w:val="-1"/>
        </w:rPr>
        <w:t>,</w:t>
      </w:r>
      <w:r w:rsidRPr="005D3B12">
        <w:rPr>
          <w:spacing w:val="40"/>
        </w:rPr>
        <w:t xml:space="preserve"> </w:t>
      </w:r>
      <w:r w:rsidRPr="005D3B12">
        <w:t>la</w:t>
      </w:r>
      <w:r w:rsidRPr="005D3B12">
        <w:rPr>
          <w:spacing w:val="41"/>
        </w:rPr>
        <w:t xml:space="preserve"> </w:t>
      </w:r>
      <w:r w:rsidRPr="005D3B12">
        <w:rPr>
          <w:spacing w:val="-1"/>
        </w:rPr>
        <w:t>cui</w:t>
      </w:r>
      <w:r w:rsidRPr="005D3B12">
        <w:rPr>
          <w:spacing w:val="41"/>
        </w:rPr>
        <w:t xml:space="preserve"> </w:t>
      </w:r>
      <w:r w:rsidRPr="005D3B12">
        <w:rPr>
          <w:spacing w:val="-1"/>
        </w:rPr>
        <w:t>ora</w:t>
      </w:r>
      <w:r w:rsidRPr="005D3B12">
        <w:rPr>
          <w:spacing w:val="41"/>
        </w:rPr>
        <w:t xml:space="preserve"> </w:t>
      </w:r>
      <w:r w:rsidRPr="005D3B12">
        <w:t>e</w:t>
      </w:r>
      <w:r w:rsidRPr="005D3B12">
        <w:rPr>
          <w:spacing w:val="41"/>
        </w:rPr>
        <w:t xml:space="preserve"> </w:t>
      </w:r>
      <w:r w:rsidRPr="005D3B12">
        <w:rPr>
          <w:spacing w:val="-1"/>
        </w:rPr>
        <w:t>data</w:t>
      </w:r>
      <w:r w:rsidRPr="005D3B12">
        <w:rPr>
          <w:spacing w:val="41"/>
        </w:rPr>
        <w:t xml:space="preserve"> </w:t>
      </w:r>
      <w:r w:rsidRPr="005D3B12">
        <w:t>è</w:t>
      </w:r>
      <w:r w:rsidRPr="005D3B12">
        <w:rPr>
          <w:spacing w:val="41"/>
        </w:rPr>
        <w:t xml:space="preserve"> </w:t>
      </w:r>
      <w:r w:rsidRPr="005D3B12">
        <w:rPr>
          <w:spacing w:val="-1"/>
        </w:rPr>
        <w:t>comunicata</w:t>
      </w:r>
      <w:r w:rsidRPr="005D3B12">
        <w:rPr>
          <w:spacing w:val="40"/>
        </w:rPr>
        <w:t xml:space="preserve"> </w:t>
      </w:r>
      <w:r w:rsidRPr="005D3B12">
        <w:t>-</w:t>
      </w:r>
      <w:r w:rsidRPr="005D3B12">
        <w:rPr>
          <w:spacing w:val="12"/>
        </w:rPr>
        <w:t xml:space="preserve"> </w:t>
      </w:r>
      <w:r w:rsidRPr="005D3B12">
        <w:t>con</w:t>
      </w:r>
      <w:r w:rsidRPr="005D3B12">
        <w:rPr>
          <w:spacing w:val="40"/>
        </w:rPr>
        <w:t xml:space="preserve"> </w:t>
      </w:r>
      <w:r w:rsidRPr="005D3B12">
        <w:rPr>
          <w:spacing w:val="-1"/>
        </w:rPr>
        <w:t>almeno</w:t>
      </w:r>
      <w:r w:rsidRPr="005D3B12">
        <w:rPr>
          <w:spacing w:val="41"/>
        </w:rPr>
        <w:t xml:space="preserve"> </w:t>
      </w:r>
      <w:r w:rsidRPr="005D3B12">
        <w:rPr>
          <w:spacing w:val="-1"/>
        </w:rPr>
        <w:t>due giorni</w:t>
      </w:r>
      <w:r w:rsidRPr="005D3B12">
        <w:rPr>
          <w:spacing w:val="10"/>
        </w:rPr>
        <w:t xml:space="preserve"> </w:t>
      </w:r>
      <w:r w:rsidRPr="005D3B12">
        <w:rPr>
          <w:spacing w:val="-1"/>
        </w:rPr>
        <w:t>di</w:t>
      </w:r>
      <w:r w:rsidRPr="005D3B12">
        <w:rPr>
          <w:spacing w:val="11"/>
        </w:rPr>
        <w:t xml:space="preserve"> </w:t>
      </w:r>
      <w:r w:rsidRPr="005D3B12">
        <w:t>anticipo</w:t>
      </w:r>
      <w:r w:rsidRPr="005D3B12">
        <w:rPr>
          <w:spacing w:val="9"/>
        </w:rPr>
        <w:t xml:space="preserve"> </w:t>
      </w:r>
      <w:r w:rsidRPr="005D3B12">
        <w:rPr>
          <w:spacing w:val="-1"/>
        </w:rPr>
        <w:t>sulla</w:t>
      </w:r>
      <w:r w:rsidRPr="005D3B12">
        <w:rPr>
          <w:spacing w:val="11"/>
        </w:rPr>
        <w:t xml:space="preserve"> </w:t>
      </w:r>
      <w:r w:rsidRPr="005D3B12">
        <w:rPr>
          <w:spacing w:val="-1"/>
        </w:rPr>
        <w:t>data</w:t>
      </w:r>
      <w:r w:rsidRPr="005D3B12">
        <w:rPr>
          <w:spacing w:val="11"/>
        </w:rPr>
        <w:t xml:space="preserve"> </w:t>
      </w:r>
      <w:r w:rsidRPr="005D3B12">
        <w:t>fissata</w:t>
      </w:r>
      <w:r w:rsidRPr="005D3B12">
        <w:rPr>
          <w:spacing w:val="10"/>
        </w:rPr>
        <w:t xml:space="preserve"> </w:t>
      </w:r>
      <w:r w:rsidRPr="005D3B12">
        <w:t>-</w:t>
      </w:r>
      <w:r w:rsidRPr="005D3B12">
        <w:rPr>
          <w:spacing w:val="11"/>
        </w:rPr>
        <w:t xml:space="preserve"> </w:t>
      </w:r>
      <w:r w:rsidRPr="005D3B12">
        <w:t>ai</w:t>
      </w:r>
      <w:r w:rsidRPr="005D3B12">
        <w:rPr>
          <w:spacing w:val="9"/>
        </w:rPr>
        <w:t xml:space="preserve"> </w:t>
      </w:r>
      <w:r w:rsidRPr="005D3B12">
        <w:t>concorrenti</w:t>
      </w:r>
      <w:r w:rsidRPr="005D3B12">
        <w:rPr>
          <w:spacing w:val="10"/>
        </w:rPr>
        <w:t xml:space="preserve"> </w:t>
      </w:r>
      <w:r w:rsidRPr="005D3B12">
        <w:t>partecipanti</w:t>
      </w:r>
      <w:r w:rsidRPr="005D3B12">
        <w:rPr>
          <w:spacing w:val="10"/>
        </w:rPr>
        <w:t xml:space="preserve"> </w:t>
      </w:r>
      <w:r w:rsidRPr="005D3B12">
        <w:t>alla</w:t>
      </w:r>
      <w:r w:rsidRPr="005D3B12">
        <w:rPr>
          <w:spacing w:val="10"/>
        </w:rPr>
        <w:t xml:space="preserve"> </w:t>
      </w:r>
      <w:r w:rsidRPr="005D3B12">
        <w:t>gara.</w:t>
      </w:r>
      <w:r w:rsidRPr="005D3B12">
        <w:rPr>
          <w:spacing w:val="10"/>
        </w:rPr>
        <w:t xml:space="preserve"> </w:t>
      </w:r>
    </w:p>
    <w:p w:rsidR="00613AD7" w:rsidRPr="00B87FD4" w:rsidRDefault="00613AD7" w:rsidP="00B87FD4">
      <w:pPr>
        <w:pStyle w:val="Corpodeltesto"/>
        <w:kinsoku w:val="0"/>
        <w:overflowPunct w:val="0"/>
        <w:spacing w:before="11"/>
        <w:ind w:left="0"/>
        <w:jc w:val="both"/>
        <w:rPr>
          <w:rFonts w:ascii="Times New Roman" w:hAnsi="Times New Roman" w:cs="Times New Roman"/>
          <w:sz w:val="21"/>
          <w:szCs w:val="21"/>
        </w:rPr>
      </w:pPr>
    </w:p>
    <w:p w:rsidR="00613AD7" w:rsidRPr="00B87FD4" w:rsidRDefault="00613AD7" w:rsidP="00B87FD4">
      <w:pPr>
        <w:pStyle w:val="Corpodeltesto"/>
        <w:kinsoku w:val="0"/>
        <w:overflowPunct w:val="0"/>
        <w:ind w:right="103"/>
        <w:jc w:val="both"/>
        <w:rPr>
          <w:rFonts w:ascii="Times New Roman" w:hAnsi="Times New Roman" w:cs="Times New Roman"/>
        </w:rPr>
      </w:pPr>
      <w:r w:rsidRPr="00B87FD4">
        <w:rPr>
          <w:rFonts w:ascii="Times New Roman" w:hAnsi="Times New Roman" w:cs="Times New Roman"/>
          <w:spacing w:val="-1"/>
        </w:rPr>
        <w:t>La</w:t>
      </w:r>
      <w:r w:rsidRPr="00B87FD4">
        <w:rPr>
          <w:rFonts w:ascii="Times New Roman" w:hAnsi="Times New Roman" w:cs="Times New Roman"/>
          <w:spacing w:val="19"/>
        </w:rPr>
        <w:t xml:space="preserve"> </w:t>
      </w:r>
      <w:r w:rsidRPr="00B87FD4">
        <w:rPr>
          <w:rFonts w:ascii="Times New Roman" w:hAnsi="Times New Roman" w:cs="Times New Roman"/>
          <w:spacing w:val="-1"/>
        </w:rPr>
        <w:t>commissione</w:t>
      </w:r>
      <w:r w:rsidRPr="00B87FD4">
        <w:rPr>
          <w:rFonts w:ascii="Times New Roman" w:hAnsi="Times New Roman" w:cs="Times New Roman"/>
          <w:spacing w:val="19"/>
        </w:rPr>
        <w:t xml:space="preserve"> </w:t>
      </w:r>
      <w:r w:rsidRPr="00B87FD4">
        <w:rPr>
          <w:rFonts w:ascii="Times New Roman" w:hAnsi="Times New Roman" w:cs="Times New Roman"/>
          <w:spacing w:val="-1"/>
        </w:rPr>
        <w:t>giudicatrice</w:t>
      </w:r>
      <w:r w:rsidRPr="00B87FD4">
        <w:rPr>
          <w:rFonts w:ascii="Times New Roman" w:hAnsi="Times New Roman" w:cs="Times New Roman"/>
          <w:spacing w:val="19"/>
        </w:rPr>
        <w:t xml:space="preserve"> </w:t>
      </w:r>
      <w:r w:rsidRPr="00B87FD4">
        <w:rPr>
          <w:rFonts w:ascii="Times New Roman" w:hAnsi="Times New Roman" w:cs="Times New Roman"/>
          <w:spacing w:val="-1"/>
        </w:rPr>
        <w:t>provvede,</w:t>
      </w:r>
      <w:r w:rsidRPr="00B87FD4">
        <w:rPr>
          <w:rFonts w:ascii="Times New Roman" w:hAnsi="Times New Roman" w:cs="Times New Roman"/>
          <w:spacing w:val="21"/>
        </w:rPr>
        <w:t xml:space="preserve"> </w:t>
      </w:r>
      <w:r w:rsidRPr="00B87FD4">
        <w:rPr>
          <w:rFonts w:ascii="Times New Roman" w:hAnsi="Times New Roman" w:cs="Times New Roman"/>
          <w:spacing w:val="-1"/>
        </w:rPr>
        <w:t>nella</w:t>
      </w:r>
      <w:r w:rsidRPr="00B87FD4">
        <w:rPr>
          <w:rFonts w:ascii="Times New Roman" w:hAnsi="Times New Roman" w:cs="Times New Roman"/>
          <w:spacing w:val="19"/>
        </w:rPr>
        <w:t xml:space="preserve"> </w:t>
      </w:r>
      <w:r w:rsidRPr="00B87FD4">
        <w:rPr>
          <w:rFonts w:ascii="Times New Roman" w:hAnsi="Times New Roman" w:cs="Times New Roman"/>
          <w:spacing w:val="-1"/>
        </w:rPr>
        <w:t>stessa</w:t>
      </w:r>
      <w:r w:rsidRPr="00B87FD4">
        <w:rPr>
          <w:rFonts w:ascii="Times New Roman" w:hAnsi="Times New Roman" w:cs="Times New Roman"/>
          <w:spacing w:val="19"/>
        </w:rPr>
        <w:t xml:space="preserve"> </w:t>
      </w:r>
      <w:r w:rsidRPr="00B87FD4">
        <w:rPr>
          <w:rFonts w:ascii="Times New Roman" w:hAnsi="Times New Roman" w:cs="Times New Roman"/>
        </w:rPr>
        <w:t>seduta</w:t>
      </w:r>
      <w:r w:rsidRPr="00B87FD4">
        <w:rPr>
          <w:rFonts w:ascii="Times New Roman" w:hAnsi="Times New Roman" w:cs="Times New Roman"/>
          <w:spacing w:val="20"/>
        </w:rPr>
        <w:t xml:space="preserve"> </w:t>
      </w:r>
      <w:r w:rsidRPr="00B87FD4">
        <w:rPr>
          <w:rFonts w:ascii="Times New Roman" w:hAnsi="Times New Roman" w:cs="Times New Roman"/>
          <w:spacing w:val="-1"/>
        </w:rPr>
        <w:t>pubblica,</w:t>
      </w:r>
      <w:r w:rsidRPr="00B87FD4">
        <w:rPr>
          <w:rFonts w:ascii="Times New Roman" w:hAnsi="Times New Roman" w:cs="Times New Roman"/>
          <w:spacing w:val="21"/>
        </w:rPr>
        <w:t xml:space="preserve"> </w:t>
      </w:r>
      <w:r w:rsidRPr="00B87FD4">
        <w:rPr>
          <w:rFonts w:ascii="Times New Roman" w:hAnsi="Times New Roman" w:cs="Times New Roman"/>
          <w:spacing w:val="-1"/>
        </w:rPr>
        <w:t>poi</w:t>
      </w:r>
      <w:r w:rsidRPr="00B87FD4">
        <w:rPr>
          <w:rFonts w:ascii="Times New Roman" w:hAnsi="Times New Roman" w:cs="Times New Roman"/>
          <w:spacing w:val="19"/>
        </w:rPr>
        <w:t xml:space="preserve"> </w:t>
      </w:r>
      <w:r w:rsidRPr="00B87FD4">
        <w:rPr>
          <w:rFonts w:ascii="Times New Roman" w:hAnsi="Times New Roman" w:cs="Times New Roman"/>
        </w:rPr>
        <w:t>ad</w:t>
      </w:r>
      <w:r w:rsidRPr="00B87FD4">
        <w:rPr>
          <w:rFonts w:ascii="Times New Roman" w:hAnsi="Times New Roman" w:cs="Times New Roman"/>
          <w:spacing w:val="20"/>
        </w:rPr>
        <w:t xml:space="preserve"> </w:t>
      </w:r>
      <w:r w:rsidRPr="00B87FD4">
        <w:rPr>
          <w:rFonts w:ascii="Times New Roman" w:hAnsi="Times New Roman" w:cs="Times New Roman"/>
          <w:spacing w:val="-1"/>
        </w:rPr>
        <w:t>attribuire</w:t>
      </w:r>
      <w:r w:rsidRPr="00B87FD4">
        <w:rPr>
          <w:rFonts w:ascii="Times New Roman" w:hAnsi="Times New Roman" w:cs="Times New Roman"/>
          <w:spacing w:val="20"/>
        </w:rPr>
        <w:t xml:space="preserve"> </w:t>
      </w:r>
      <w:r w:rsidRPr="00B87FD4">
        <w:rPr>
          <w:rFonts w:ascii="Times New Roman" w:hAnsi="Times New Roman" w:cs="Times New Roman"/>
        </w:rPr>
        <w:t>i</w:t>
      </w:r>
      <w:r w:rsidRPr="00B87FD4">
        <w:rPr>
          <w:rFonts w:ascii="Times New Roman" w:hAnsi="Times New Roman" w:cs="Times New Roman"/>
          <w:spacing w:val="83"/>
          <w:w w:val="99"/>
        </w:rPr>
        <w:t xml:space="preserve"> </w:t>
      </w:r>
      <w:r w:rsidRPr="00B87FD4">
        <w:rPr>
          <w:rFonts w:ascii="Times New Roman" w:hAnsi="Times New Roman" w:cs="Times New Roman"/>
          <w:spacing w:val="-1"/>
        </w:rPr>
        <w:t>punteggi</w:t>
      </w:r>
      <w:r w:rsidRPr="00B87FD4">
        <w:rPr>
          <w:rFonts w:ascii="Times New Roman" w:hAnsi="Times New Roman" w:cs="Times New Roman"/>
          <w:spacing w:val="32"/>
        </w:rPr>
        <w:t xml:space="preserve"> </w:t>
      </w:r>
      <w:r w:rsidRPr="00B87FD4">
        <w:rPr>
          <w:rFonts w:ascii="Times New Roman" w:hAnsi="Times New Roman" w:cs="Times New Roman"/>
        </w:rPr>
        <w:t>relativi</w:t>
      </w:r>
      <w:r w:rsidRPr="00B87FD4">
        <w:rPr>
          <w:rFonts w:ascii="Times New Roman" w:hAnsi="Times New Roman" w:cs="Times New Roman"/>
          <w:spacing w:val="33"/>
        </w:rPr>
        <w:t xml:space="preserve"> </w:t>
      </w:r>
      <w:r w:rsidRPr="00B87FD4">
        <w:rPr>
          <w:rFonts w:ascii="Times New Roman" w:hAnsi="Times New Roman" w:cs="Times New Roman"/>
          <w:spacing w:val="-1"/>
        </w:rPr>
        <w:t>all’offerta</w:t>
      </w:r>
      <w:r w:rsidRPr="00B87FD4">
        <w:rPr>
          <w:rFonts w:ascii="Times New Roman" w:hAnsi="Times New Roman" w:cs="Times New Roman"/>
          <w:spacing w:val="33"/>
        </w:rPr>
        <w:t xml:space="preserve"> </w:t>
      </w:r>
      <w:r w:rsidRPr="00B87FD4">
        <w:rPr>
          <w:rFonts w:ascii="Times New Roman" w:hAnsi="Times New Roman" w:cs="Times New Roman"/>
        </w:rPr>
        <w:t>economica/temporale,</w:t>
      </w:r>
      <w:r w:rsidRPr="00B87FD4">
        <w:rPr>
          <w:rFonts w:ascii="Times New Roman" w:hAnsi="Times New Roman" w:cs="Times New Roman"/>
          <w:spacing w:val="34"/>
        </w:rPr>
        <w:t xml:space="preserve"> </w:t>
      </w:r>
      <w:r w:rsidRPr="00B87FD4">
        <w:rPr>
          <w:rFonts w:ascii="Times New Roman" w:hAnsi="Times New Roman" w:cs="Times New Roman"/>
        </w:rPr>
        <w:t>effettua</w:t>
      </w:r>
      <w:r w:rsidRPr="00B87FD4">
        <w:rPr>
          <w:rFonts w:ascii="Times New Roman" w:hAnsi="Times New Roman" w:cs="Times New Roman"/>
          <w:spacing w:val="33"/>
        </w:rPr>
        <w:t xml:space="preserve"> </w:t>
      </w:r>
      <w:r w:rsidRPr="00B87FD4">
        <w:rPr>
          <w:rFonts w:ascii="Times New Roman" w:hAnsi="Times New Roman" w:cs="Times New Roman"/>
        </w:rPr>
        <w:t>il</w:t>
      </w:r>
      <w:r w:rsidRPr="00B87FD4">
        <w:rPr>
          <w:rFonts w:ascii="Times New Roman" w:hAnsi="Times New Roman" w:cs="Times New Roman"/>
          <w:spacing w:val="33"/>
        </w:rPr>
        <w:t xml:space="preserve"> </w:t>
      </w:r>
      <w:r w:rsidRPr="00B87FD4">
        <w:rPr>
          <w:rFonts w:ascii="Times New Roman" w:hAnsi="Times New Roman" w:cs="Times New Roman"/>
        </w:rPr>
        <w:t>calcolo</w:t>
      </w:r>
      <w:r w:rsidRPr="00B87FD4">
        <w:rPr>
          <w:rFonts w:ascii="Times New Roman" w:hAnsi="Times New Roman" w:cs="Times New Roman"/>
          <w:spacing w:val="34"/>
        </w:rPr>
        <w:t xml:space="preserve"> </w:t>
      </w:r>
      <w:r w:rsidRPr="00B87FD4">
        <w:rPr>
          <w:rFonts w:ascii="Times New Roman" w:hAnsi="Times New Roman" w:cs="Times New Roman"/>
        </w:rPr>
        <w:t>del</w:t>
      </w:r>
      <w:r w:rsidRPr="00B87FD4">
        <w:rPr>
          <w:rFonts w:ascii="Times New Roman" w:hAnsi="Times New Roman" w:cs="Times New Roman"/>
          <w:spacing w:val="34"/>
        </w:rPr>
        <w:t xml:space="preserve"> </w:t>
      </w:r>
      <w:r w:rsidRPr="00B87FD4">
        <w:rPr>
          <w:rFonts w:ascii="Times New Roman" w:hAnsi="Times New Roman" w:cs="Times New Roman"/>
        </w:rPr>
        <w:t>punteggio</w:t>
      </w:r>
      <w:r w:rsidRPr="00B87FD4">
        <w:rPr>
          <w:rFonts w:ascii="Times New Roman" w:hAnsi="Times New Roman" w:cs="Times New Roman"/>
          <w:spacing w:val="34"/>
          <w:w w:val="99"/>
        </w:rPr>
        <w:t xml:space="preserve"> </w:t>
      </w:r>
      <w:r w:rsidRPr="00B87FD4">
        <w:rPr>
          <w:rFonts w:ascii="Times New Roman" w:hAnsi="Times New Roman" w:cs="Times New Roman"/>
          <w:spacing w:val="-1"/>
        </w:rPr>
        <w:t>complessivo</w:t>
      </w:r>
      <w:r w:rsidRPr="00B87FD4">
        <w:rPr>
          <w:rFonts w:ascii="Times New Roman" w:hAnsi="Times New Roman" w:cs="Times New Roman"/>
          <w:spacing w:val="-10"/>
        </w:rPr>
        <w:t xml:space="preserve"> </w:t>
      </w:r>
      <w:r w:rsidRPr="00B87FD4">
        <w:rPr>
          <w:rFonts w:ascii="Times New Roman" w:hAnsi="Times New Roman" w:cs="Times New Roman"/>
          <w:spacing w:val="-1"/>
        </w:rPr>
        <w:t>assegnato</w:t>
      </w:r>
      <w:r w:rsidRPr="00B87FD4">
        <w:rPr>
          <w:rFonts w:ascii="Times New Roman" w:hAnsi="Times New Roman" w:cs="Times New Roman"/>
          <w:spacing w:val="-8"/>
        </w:rPr>
        <w:t xml:space="preserve"> </w:t>
      </w:r>
      <w:r w:rsidRPr="00B87FD4">
        <w:rPr>
          <w:rFonts w:ascii="Times New Roman" w:hAnsi="Times New Roman" w:cs="Times New Roman"/>
          <w:spacing w:val="-1"/>
        </w:rPr>
        <w:t>ai</w:t>
      </w:r>
      <w:r w:rsidRPr="00B87FD4">
        <w:rPr>
          <w:rFonts w:ascii="Times New Roman" w:hAnsi="Times New Roman" w:cs="Times New Roman"/>
          <w:spacing w:val="-8"/>
        </w:rPr>
        <w:t xml:space="preserve"> </w:t>
      </w:r>
      <w:r w:rsidRPr="00B87FD4">
        <w:rPr>
          <w:rFonts w:ascii="Times New Roman" w:hAnsi="Times New Roman" w:cs="Times New Roman"/>
          <w:spacing w:val="-1"/>
        </w:rPr>
        <w:t>concorrenti</w:t>
      </w:r>
      <w:r w:rsidRPr="00B87FD4">
        <w:rPr>
          <w:rFonts w:ascii="Times New Roman" w:hAnsi="Times New Roman" w:cs="Times New Roman"/>
          <w:spacing w:val="-9"/>
        </w:rPr>
        <w:t xml:space="preserve"> </w:t>
      </w:r>
      <w:r w:rsidRPr="00B87FD4">
        <w:rPr>
          <w:rFonts w:ascii="Times New Roman" w:hAnsi="Times New Roman" w:cs="Times New Roman"/>
        </w:rPr>
        <w:t>e</w:t>
      </w:r>
      <w:r w:rsidRPr="00B87FD4">
        <w:rPr>
          <w:rFonts w:ascii="Times New Roman" w:hAnsi="Times New Roman" w:cs="Times New Roman"/>
          <w:spacing w:val="-8"/>
        </w:rPr>
        <w:t xml:space="preserve"> </w:t>
      </w:r>
      <w:r w:rsidRPr="00B87FD4">
        <w:rPr>
          <w:rFonts w:ascii="Times New Roman" w:hAnsi="Times New Roman" w:cs="Times New Roman"/>
          <w:spacing w:val="-1"/>
        </w:rPr>
        <w:t>redige,</w:t>
      </w:r>
      <w:r w:rsidRPr="00B87FD4">
        <w:rPr>
          <w:rFonts w:ascii="Times New Roman" w:hAnsi="Times New Roman" w:cs="Times New Roman"/>
          <w:spacing w:val="-8"/>
        </w:rPr>
        <w:t xml:space="preserve"> </w:t>
      </w:r>
      <w:r w:rsidRPr="00B87FD4">
        <w:rPr>
          <w:rFonts w:ascii="Times New Roman" w:hAnsi="Times New Roman" w:cs="Times New Roman"/>
        </w:rPr>
        <w:t>infine,</w:t>
      </w:r>
      <w:r w:rsidRPr="00B87FD4">
        <w:rPr>
          <w:rFonts w:ascii="Times New Roman" w:hAnsi="Times New Roman" w:cs="Times New Roman"/>
          <w:spacing w:val="-9"/>
        </w:rPr>
        <w:t xml:space="preserve"> </w:t>
      </w:r>
      <w:r w:rsidRPr="00B87FD4">
        <w:rPr>
          <w:rFonts w:ascii="Times New Roman" w:hAnsi="Times New Roman" w:cs="Times New Roman"/>
          <w:spacing w:val="-1"/>
        </w:rPr>
        <w:t>la</w:t>
      </w:r>
      <w:r w:rsidRPr="00B87FD4">
        <w:rPr>
          <w:rFonts w:ascii="Times New Roman" w:hAnsi="Times New Roman" w:cs="Times New Roman"/>
          <w:spacing w:val="-8"/>
        </w:rPr>
        <w:t xml:space="preserve"> </w:t>
      </w:r>
      <w:r w:rsidRPr="00B87FD4">
        <w:rPr>
          <w:rFonts w:ascii="Times New Roman" w:hAnsi="Times New Roman" w:cs="Times New Roman"/>
          <w:spacing w:val="-1"/>
        </w:rPr>
        <w:t>graduatoria</w:t>
      </w:r>
      <w:r w:rsidRPr="00B87FD4">
        <w:rPr>
          <w:rFonts w:ascii="Times New Roman" w:hAnsi="Times New Roman" w:cs="Times New Roman"/>
          <w:spacing w:val="-8"/>
        </w:rPr>
        <w:t xml:space="preserve"> </w:t>
      </w:r>
      <w:r w:rsidRPr="00B87FD4">
        <w:rPr>
          <w:rFonts w:ascii="Times New Roman" w:hAnsi="Times New Roman" w:cs="Times New Roman"/>
          <w:spacing w:val="-1"/>
        </w:rPr>
        <w:t>dei</w:t>
      </w:r>
      <w:r w:rsidRPr="00B87FD4">
        <w:rPr>
          <w:rFonts w:ascii="Times New Roman" w:hAnsi="Times New Roman" w:cs="Times New Roman"/>
          <w:spacing w:val="-8"/>
        </w:rPr>
        <w:t xml:space="preserve"> </w:t>
      </w:r>
      <w:r w:rsidRPr="00B87FD4">
        <w:rPr>
          <w:rFonts w:ascii="Times New Roman" w:hAnsi="Times New Roman" w:cs="Times New Roman"/>
          <w:spacing w:val="-1"/>
        </w:rPr>
        <w:t>concorrenti.</w:t>
      </w:r>
    </w:p>
    <w:p w:rsidR="00613AD7" w:rsidRPr="00B87FD4" w:rsidRDefault="00613AD7" w:rsidP="00B87FD4">
      <w:pPr>
        <w:pStyle w:val="Corpodeltesto"/>
        <w:kinsoku w:val="0"/>
        <w:overflowPunct w:val="0"/>
        <w:spacing w:before="11"/>
        <w:ind w:left="0"/>
        <w:jc w:val="both"/>
        <w:rPr>
          <w:rFonts w:ascii="Times New Roman" w:hAnsi="Times New Roman" w:cs="Times New Roman"/>
          <w:sz w:val="21"/>
          <w:szCs w:val="21"/>
        </w:rPr>
      </w:pPr>
    </w:p>
    <w:p w:rsidR="00613AD7" w:rsidRPr="00B87FD4" w:rsidRDefault="00613AD7" w:rsidP="00B87FD4">
      <w:pPr>
        <w:pStyle w:val="Corpodeltesto"/>
        <w:kinsoku w:val="0"/>
        <w:overflowPunct w:val="0"/>
        <w:jc w:val="both"/>
        <w:rPr>
          <w:rFonts w:ascii="Times New Roman" w:hAnsi="Times New Roman" w:cs="Times New Roman"/>
        </w:rPr>
      </w:pPr>
      <w:r w:rsidRPr="00B87FD4">
        <w:rPr>
          <w:rFonts w:ascii="Times New Roman" w:hAnsi="Times New Roman" w:cs="Times New Roman"/>
        </w:rPr>
        <w:t xml:space="preserve">Nel </w:t>
      </w:r>
      <w:r w:rsidRPr="00B87FD4">
        <w:rPr>
          <w:rFonts w:ascii="Times New Roman" w:hAnsi="Times New Roman" w:cs="Times New Roman"/>
          <w:spacing w:val="28"/>
        </w:rPr>
        <w:t xml:space="preserve"> </w:t>
      </w:r>
      <w:r w:rsidRPr="00B87FD4">
        <w:rPr>
          <w:rFonts w:ascii="Times New Roman" w:hAnsi="Times New Roman" w:cs="Times New Roman"/>
          <w:spacing w:val="-1"/>
        </w:rPr>
        <w:t>caso</w:t>
      </w:r>
      <w:r w:rsidRPr="00B87FD4">
        <w:rPr>
          <w:rFonts w:ascii="Times New Roman" w:hAnsi="Times New Roman" w:cs="Times New Roman"/>
        </w:rPr>
        <w:t xml:space="preserve"> </w:t>
      </w:r>
      <w:r w:rsidRPr="00B87FD4">
        <w:rPr>
          <w:rFonts w:ascii="Times New Roman" w:hAnsi="Times New Roman" w:cs="Times New Roman"/>
          <w:spacing w:val="27"/>
        </w:rPr>
        <w:t xml:space="preserve"> </w:t>
      </w:r>
      <w:r w:rsidRPr="00B87FD4">
        <w:rPr>
          <w:rFonts w:ascii="Times New Roman" w:hAnsi="Times New Roman" w:cs="Times New Roman"/>
          <w:spacing w:val="-1"/>
        </w:rPr>
        <w:t>che</w:t>
      </w:r>
      <w:r w:rsidRPr="00B87FD4">
        <w:rPr>
          <w:rFonts w:ascii="Times New Roman" w:hAnsi="Times New Roman" w:cs="Times New Roman"/>
        </w:rPr>
        <w:t xml:space="preserve"> </w:t>
      </w:r>
      <w:r w:rsidRPr="00B87FD4">
        <w:rPr>
          <w:rFonts w:ascii="Times New Roman" w:hAnsi="Times New Roman" w:cs="Times New Roman"/>
          <w:spacing w:val="28"/>
        </w:rPr>
        <w:t xml:space="preserve"> </w:t>
      </w:r>
      <w:r w:rsidRPr="00B87FD4">
        <w:rPr>
          <w:rFonts w:ascii="Times New Roman" w:hAnsi="Times New Roman" w:cs="Times New Roman"/>
        </w:rPr>
        <w:t xml:space="preserve">le </w:t>
      </w:r>
      <w:r w:rsidRPr="00B87FD4">
        <w:rPr>
          <w:rFonts w:ascii="Times New Roman" w:hAnsi="Times New Roman" w:cs="Times New Roman"/>
          <w:spacing w:val="28"/>
        </w:rPr>
        <w:t xml:space="preserve"> </w:t>
      </w:r>
      <w:r w:rsidRPr="00B87FD4">
        <w:rPr>
          <w:rFonts w:ascii="Times New Roman" w:hAnsi="Times New Roman" w:cs="Times New Roman"/>
          <w:spacing w:val="-1"/>
        </w:rPr>
        <w:t>offerte</w:t>
      </w:r>
      <w:r w:rsidRPr="00B87FD4">
        <w:rPr>
          <w:rFonts w:ascii="Times New Roman" w:hAnsi="Times New Roman" w:cs="Times New Roman"/>
        </w:rPr>
        <w:t xml:space="preserve"> </w:t>
      </w:r>
      <w:r w:rsidRPr="00B87FD4">
        <w:rPr>
          <w:rFonts w:ascii="Times New Roman" w:hAnsi="Times New Roman" w:cs="Times New Roman"/>
          <w:spacing w:val="27"/>
        </w:rPr>
        <w:t xml:space="preserve"> </w:t>
      </w:r>
      <w:r w:rsidRPr="00B87FD4">
        <w:rPr>
          <w:rFonts w:ascii="Times New Roman" w:hAnsi="Times New Roman" w:cs="Times New Roman"/>
          <w:spacing w:val="-1"/>
        </w:rPr>
        <w:t>di</w:t>
      </w:r>
      <w:r w:rsidRPr="00B87FD4">
        <w:rPr>
          <w:rFonts w:ascii="Times New Roman" w:hAnsi="Times New Roman" w:cs="Times New Roman"/>
        </w:rPr>
        <w:t xml:space="preserve"> </w:t>
      </w:r>
      <w:r w:rsidRPr="00B87FD4">
        <w:rPr>
          <w:rFonts w:ascii="Times New Roman" w:hAnsi="Times New Roman" w:cs="Times New Roman"/>
          <w:spacing w:val="29"/>
        </w:rPr>
        <w:t xml:space="preserve"> </w:t>
      </w:r>
      <w:r w:rsidRPr="00B87FD4">
        <w:rPr>
          <w:rFonts w:ascii="Times New Roman" w:hAnsi="Times New Roman" w:cs="Times New Roman"/>
          <w:spacing w:val="-1"/>
        </w:rPr>
        <w:t>due</w:t>
      </w:r>
      <w:r w:rsidRPr="00B87FD4">
        <w:rPr>
          <w:rFonts w:ascii="Times New Roman" w:hAnsi="Times New Roman" w:cs="Times New Roman"/>
        </w:rPr>
        <w:t xml:space="preserve"> </w:t>
      </w:r>
      <w:r w:rsidRPr="00B87FD4">
        <w:rPr>
          <w:rFonts w:ascii="Times New Roman" w:hAnsi="Times New Roman" w:cs="Times New Roman"/>
          <w:spacing w:val="28"/>
        </w:rPr>
        <w:t xml:space="preserve"> </w:t>
      </w:r>
      <w:r w:rsidRPr="00B87FD4">
        <w:rPr>
          <w:rFonts w:ascii="Times New Roman" w:hAnsi="Times New Roman" w:cs="Times New Roman"/>
        </w:rPr>
        <w:t xml:space="preserve">o </w:t>
      </w:r>
      <w:r w:rsidRPr="00B87FD4">
        <w:rPr>
          <w:rFonts w:ascii="Times New Roman" w:hAnsi="Times New Roman" w:cs="Times New Roman"/>
          <w:spacing w:val="28"/>
        </w:rPr>
        <w:t xml:space="preserve"> </w:t>
      </w:r>
      <w:r w:rsidRPr="00B87FD4">
        <w:rPr>
          <w:rFonts w:ascii="Times New Roman" w:hAnsi="Times New Roman" w:cs="Times New Roman"/>
        </w:rPr>
        <w:t xml:space="preserve">più </w:t>
      </w:r>
      <w:r w:rsidRPr="00B87FD4">
        <w:rPr>
          <w:rFonts w:ascii="Times New Roman" w:hAnsi="Times New Roman" w:cs="Times New Roman"/>
          <w:spacing w:val="28"/>
        </w:rPr>
        <w:t xml:space="preserve"> </w:t>
      </w:r>
      <w:r w:rsidRPr="00B87FD4">
        <w:rPr>
          <w:rFonts w:ascii="Times New Roman" w:hAnsi="Times New Roman" w:cs="Times New Roman"/>
          <w:spacing w:val="-1"/>
        </w:rPr>
        <w:t>concorrenti</w:t>
      </w:r>
      <w:r w:rsidRPr="00B87FD4">
        <w:rPr>
          <w:rFonts w:ascii="Times New Roman" w:hAnsi="Times New Roman" w:cs="Times New Roman"/>
        </w:rPr>
        <w:t xml:space="preserve"> </w:t>
      </w:r>
      <w:r w:rsidRPr="00B87FD4">
        <w:rPr>
          <w:rFonts w:ascii="Times New Roman" w:hAnsi="Times New Roman" w:cs="Times New Roman"/>
          <w:spacing w:val="27"/>
        </w:rPr>
        <w:t xml:space="preserve"> </w:t>
      </w:r>
      <w:r w:rsidRPr="00B87FD4">
        <w:rPr>
          <w:rFonts w:ascii="Times New Roman" w:hAnsi="Times New Roman" w:cs="Times New Roman"/>
          <w:spacing w:val="-1"/>
        </w:rPr>
        <w:t>ottengano</w:t>
      </w:r>
      <w:r w:rsidRPr="00B87FD4">
        <w:rPr>
          <w:rFonts w:ascii="Times New Roman" w:hAnsi="Times New Roman" w:cs="Times New Roman"/>
        </w:rPr>
        <w:t xml:space="preserve"> </w:t>
      </w:r>
      <w:r w:rsidRPr="00B87FD4">
        <w:rPr>
          <w:rFonts w:ascii="Times New Roman" w:hAnsi="Times New Roman" w:cs="Times New Roman"/>
          <w:spacing w:val="28"/>
        </w:rPr>
        <w:t xml:space="preserve"> </w:t>
      </w:r>
      <w:r w:rsidRPr="00B87FD4">
        <w:rPr>
          <w:rFonts w:ascii="Times New Roman" w:hAnsi="Times New Roman" w:cs="Times New Roman"/>
        </w:rPr>
        <w:t xml:space="preserve">lo </w:t>
      </w:r>
      <w:r w:rsidRPr="00B87FD4">
        <w:rPr>
          <w:rFonts w:ascii="Times New Roman" w:hAnsi="Times New Roman" w:cs="Times New Roman"/>
          <w:spacing w:val="27"/>
        </w:rPr>
        <w:t xml:space="preserve"> </w:t>
      </w:r>
      <w:r w:rsidRPr="00B87FD4">
        <w:rPr>
          <w:rFonts w:ascii="Times New Roman" w:hAnsi="Times New Roman" w:cs="Times New Roman"/>
          <w:spacing w:val="-1"/>
        </w:rPr>
        <w:t>stesso</w:t>
      </w:r>
      <w:r w:rsidRPr="00B87FD4">
        <w:rPr>
          <w:rFonts w:ascii="Times New Roman" w:hAnsi="Times New Roman" w:cs="Times New Roman"/>
        </w:rPr>
        <w:t xml:space="preserve"> </w:t>
      </w:r>
      <w:r w:rsidRPr="00B87FD4">
        <w:rPr>
          <w:rFonts w:ascii="Times New Roman" w:hAnsi="Times New Roman" w:cs="Times New Roman"/>
          <w:spacing w:val="28"/>
        </w:rPr>
        <w:t xml:space="preserve"> </w:t>
      </w:r>
      <w:r w:rsidRPr="00B87FD4">
        <w:rPr>
          <w:rFonts w:ascii="Times New Roman" w:hAnsi="Times New Roman" w:cs="Times New Roman"/>
          <w:spacing w:val="-1"/>
        </w:rPr>
        <w:t xml:space="preserve">punteggio </w:t>
      </w:r>
      <w:r w:rsidRPr="00B87FD4">
        <w:rPr>
          <w:rFonts w:ascii="Times New Roman" w:hAnsi="Times New Roman" w:cs="Times New Roman"/>
        </w:rPr>
        <w:t>complessivo,</w:t>
      </w:r>
      <w:r w:rsidRPr="00B87FD4">
        <w:rPr>
          <w:rFonts w:ascii="Times New Roman" w:hAnsi="Times New Roman" w:cs="Times New Roman"/>
          <w:spacing w:val="-1"/>
        </w:rPr>
        <w:t xml:space="preserve"> </w:t>
      </w:r>
      <w:r w:rsidRPr="00B87FD4">
        <w:rPr>
          <w:rFonts w:ascii="Times New Roman" w:hAnsi="Times New Roman" w:cs="Times New Roman"/>
        </w:rPr>
        <w:t>ma</w:t>
      </w:r>
      <w:r w:rsidRPr="00B87FD4">
        <w:rPr>
          <w:rFonts w:ascii="Times New Roman" w:hAnsi="Times New Roman" w:cs="Times New Roman"/>
          <w:spacing w:val="-1"/>
        </w:rPr>
        <w:t xml:space="preserve"> </w:t>
      </w:r>
      <w:r w:rsidRPr="00B87FD4">
        <w:rPr>
          <w:rFonts w:ascii="Times New Roman" w:hAnsi="Times New Roman" w:cs="Times New Roman"/>
        </w:rPr>
        <w:t>punteggi parziali</w:t>
      </w:r>
      <w:r w:rsidRPr="00B87FD4">
        <w:rPr>
          <w:rFonts w:ascii="Times New Roman" w:hAnsi="Times New Roman" w:cs="Times New Roman"/>
          <w:spacing w:val="-2"/>
        </w:rPr>
        <w:t xml:space="preserve"> </w:t>
      </w:r>
      <w:r w:rsidRPr="00B87FD4">
        <w:rPr>
          <w:rFonts w:ascii="Times New Roman" w:hAnsi="Times New Roman" w:cs="Times New Roman"/>
        </w:rPr>
        <w:t>per</w:t>
      </w:r>
      <w:r w:rsidRPr="00B87FD4">
        <w:rPr>
          <w:rFonts w:ascii="Times New Roman" w:hAnsi="Times New Roman" w:cs="Times New Roman"/>
          <w:spacing w:val="-1"/>
        </w:rPr>
        <w:t xml:space="preserve"> </w:t>
      </w:r>
      <w:r w:rsidRPr="00B87FD4">
        <w:rPr>
          <w:rFonts w:ascii="Times New Roman" w:hAnsi="Times New Roman" w:cs="Times New Roman"/>
        </w:rPr>
        <w:t>il prezzo</w:t>
      </w:r>
      <w:r w:rsidRPr="00B87FD4">
        <w:rPr>
          <w:rFonts w:ascii="Times New Roman" w:hAnsi="Times New Roman" w:cs="Times New Roman"/>
          <w:spacing w:val="-1"/>
        </w:rPr>
        <w:t xml:space="preserve"> </w:t>
      </w:r>
      <w:r w:rsidRPr="00B87FD4">
        <w:rPr>
          <w:rFonts w:ascii="Times New Roman" w:hAnsi="Times New Roman" w:cs="Times New Roman"/>
        </w:rPr>
        <w:t>e</w:t>
      </w:r>
      <w:r w:rsidRPr="00B87FD4">
        <w:rPr>
          <w:rFonts w:ascii="Times New Roman" w:hAnsi="Times New Roman" w:cs="Times New Roman"/>
          <w:spacing w:val="-1"/>
        </w:rPr>
        <w:t xml:space="preserve"> </w:t>
      </w:r>
      <w:r w:rsidRPr="00B87FD4">
        <w:rPr>
          <w:rFonts w:ascii="Times New Roman" w:hAnsi="Times New Roman" w:cs="Times New Roman"/>
        </w:rPr>
        <w:t>per tutti</w:t>
      </w:r>
      <w:r w:rsidRPr="00B87FD4">
        <w:rPr>
          <w:rFonts w:ascii="Times New Roman" w:hAnsi="Times New Roman" w:cs="Times New Roman"/>
          <w:spacing w:val="-1"/>
        </w:rPr>
        <w:t xml:space="preserve"> </w:t>
      </w:r>
      <w:r w:rsidRPr="00B87FD4">
        <w:rPr>
          <w:rFonts w:ascii="Times New Roman" w:hAnsi="Times New Roman" w:cs="Times New Roman"/>
        </w:rPr>
        <w:t>gli</w:t>
      </w:r>
      <w:r w:rsidRPr="00B87FD4">
        <w:rPr>
          <w:rFonts w:ascii="Times New Roman" w:hAnsi="Times New Roman" w:cs="Times New Roman"/>
          <w:spacing w:val="-1"/>
        </w:rPr>
        <w:t xml:space="preserve"> </w:t>
      </w:r>
      <w:r w:rsidRPr="00B87FD4">
        <w:rPr>
          <w:rFonts w:ascii="Times New Roman" w:hAnsi="Times New Roman" w:cs="Times New Roman"/>
        </w:rPr>
        <w:t>altri</w:t>
      </w:r>
      <w:r w:rsidRPr="00B87FD4">
        <w:rPr>
          <w:rFonts w:ascii="Times New Roman" w:hAnsi="Times New Roman" w:cs="Times New Roman"/>
          <w:spacing w:val="-1"/>
        </w:rPr>
        <w:t xml:space="preserve"> </w:t>
      </w:r>
      <w:r w:rsidRPr="00B87FD4">
        <w:rPr>
          <w:rFonts w:ascii="Times New Roman" w:hAnsi="Times New Roman" w:cs="Times New Roman"/>
        </w:rPr>
        <w:t>elementi</w:t>
      </w:r>
      <w:r w:rsidRPr="00B87FD4">
        <w:rPr>
          <w:rFonts w:ascii="Times New Roman" w:hAnsi="Times New Roman" w:cs="Times New Roman"/>
          <w:spacing w:val="-1"/>
        </w:rPr>
        <w:t xml:space="preserve"> </w:t>
      </w:r>
      <w:r w:rsidRPr="00B87FD4">
        <w:rPr>
          <w:rFonts w:ascii="Times New Roman" w:hAnsi="Times New Roman" w:cs="Times New Roman"/>
        </w:rPr>
        <w:t>di valutazione</w:t>
      </w:r>
      <w:r w:rsidRPr="00B87FD4">
        <w:rPr>
          <w:rFonts w:ascii="Times New Roman" w:hAnsi="Times New Roman" w:cs="Times New Roman"/>
          <w:spacing w:val="25"/>
          <w:w w:val="99"/>
        </w:rPr>
        <w:t xml:space="preserve"> </w:t>
      </w:r>
      <w:r w:rsidRPr="00B87FD4">
        <w:rPr>
          <w:rFonts w:ascii="Times New Roman" w:hAnsi="Times New Roman" w:cs="Times New Roman"/>
          <w:spacing w:val="-1"/>
        </w:rPr>
        <w:t>differenti,</w:t>
      </w:r>
      <w:r w:rsidRPr="00B87FD4">
        <w:rPr>
          <w:rFonts w:ascii="Times New Roman" w:hAnsi="Times New Roman" w:cs="Times New Roman"/>
          <w:spacing w:val="15"/>
        </w:rPr>
        <w:t xml:space="preserve"> </w:t>
      </w:r>
      <w:r w:rsidRPr="00B87FD4">
        <w:rPr>
          <w:rFonts w:ascii="Times New Roman" w:hAnsi="Times New Roman" w:cs="Times New Roman"/>
        </w:rPr>
        <w:t>sarà</w:t>
      </w:r>
      <w:r w:rsidRPr="00B87FD4">
        <w:rPr>
          <w:rFonts w:ascii="Times New Roman" w:hAnsi="Times New Roman" w:cs="Times New Roman"/>
          <w:spacing w:val="18"/>
        </w:rPr>
        <w:t xml:space="preserve"> </w:t>
      </w:r>
      <w:r w:rsidRPr="00B87FD4">
        <w:rPr>
          <w:rFonts w:ascii="Times New Roman" w:hAnsi="Times New Roman" w:cs="Times New Roman"/>
          <w:spacing w:val="-1"/>
        </w:rPr>
        <w:t>dichiarato</w:t>
      </w:r>
      <w:r w:rsidRPr="00B87FD4">
        <w:rPr>
          <w:rFonts w:ascii="Times New Roman" w:hAnsi="Times New Roman" w:cs="Times New Roman"/>
          <w:spacing w:val="17"/>
        </w:rPr>
        <w:t xml:space="preserve"> </w:t>
      </w:r>
      <w:r w:rsidRPr="00B87FD4">
        <w:rPr>
          <w:rFonts w:ascii="Times New Roman" w:hAnsi="Times New Roman" w:cs="Times New Roman"/>
          <w:spacing w:val="-1"/>
        </w:rPr>
        <w:t>aggiudicatario</w:t>
      </w:r>
      <w:r w:rsidRPr="00B87FD4">
        <w:rPr>
          <w:rFonts w:ascii="Times New Roman" w:hAnsi="Times New Roman" w:cs="Times New Roman"/>
          <w:spacing w:val="16"/>
        </w:rPr>
        <w:t xml:space="preserve"> </w:t>
      </w:r>
      <w:r w:rsidRPr="00B87FD4">
        <w:rPr>
          <w:rFonts w:ascii="Times New Roman" w:hAnsi="Times New Roman" w:cs="Times New Roman"/>
        </w:rPr>
        <w:t>il</w:t>
      </w:r>
      <w:r w:rsidRPr="00B87FD4">
        <w:rPr>
          <w:rFonts w:ascii="Times New Roman" w:hAnsi="Times New Roman" w:cs="Times New Roman"/>
          <w:spacing w:val="17"/>
        </w:rPr>
        <w:t xml:space="preserve"> </w:t>
      </w:r>
      <w:r w:rsidRPr="00B87FD4">
        <w:rPr>
          <w:rFonts w:ascii="Times New Roman" w:hAnsi="Times New Roman" w:cs="Times New Roman"/>
          <w:spacing w:val="-1"/>
        </w:rPr>
        <w:t>concorrente</w:t>
      </w:r>
      <w:r w:rsidRPr="00B87FD4">
        <w:rPr>
          <w:rFonts w:ascii="Times New Roman" w:hAnsi="Times New Roman" w:cs="Times New Roman"/>
          <w:spacing w:val="17"/>
        </w:rPr>
        <w:t xml:space="preserve"> </w:t>
      </w:r>
      <w:r w:rsidRPr="00B87FD4">
        <w:rPr>
          <w:rFonts w:ascii="Times New Roman" w:hAnsi="Times New Roman" w:cs="Times New Roman"/>
          <w:spacing w:val="-1"/>
        </w:rPr>
        <w:t>che</w:t>
      </w:r>
      <w:r w:rsidRPr="00B87FD4">
        <w:rPr>
          <w:rFonts w:ascii="Times New Roman" w:hAnsi="Times New Roman" w:cs="Times New Roman"/>
          <w:spacing w:val="16"/>
        </w:rPr>
        <w:t xml:space="preserve"> </w:t>
      </w:r>
      <w:r w:rsidRPr="00B87FD4">
        <w:rPr>
          <w:rFonts w:ascii="Times New Roman" w:hAnsi="Times New Roman" w:cs="Times New Roman"/>
          <w:spacing w:val="-1"/>
        </w:rPr>
        <w:t>ha</w:t>
      </w:r>
      <w:r w:rsidRPr="00B87FD4">
        <w:rPr>
          <w:rFonts w:ascii="Times New Roman" w:hAnsi="Times New Roman" w:cs="Times New Roman"/>
          <w:spacing w:val="17"/>
        </w:rPr>
        <w:t xml:space="preserve"> </w:t>
      </w:r>
      <w:r w:rsidRPr="00B87FD4">
        <w:rPr>
          <w:rFonts w:ascii="Times New Roman" w:hAnsi="Times New Roman" w:cs="Times New Roman"/>
          <w:spacing w:val="-1"/>
        </w:rPr>
        <w:t>ottenuto</w:t>
      </w:r>
      <w:r w:rsidRPr="00B87FD4">
        <w:rPr>
          <w:rFonts w:ascii="Times New Roman" w:hAnsi="Times New Roman" w:cs="Times New Roman"/>
          <w:spacing w:val="17"/>
        </w:rPr>
        <w:t xml:space="preserve"> </w:t>
      </w:r>
      <w:r w:rsidRPr="00B87FD4">
        <w:rPr>
          <w:rFonts w:ascii="Times New Roman" w:hAnsi="Times New Roman" w:cs="Times New Roman"/>
        </w:rPr>
        <w:t>il</w:t>
      </w:r>
      <w:r w:rsidRPr="00B87FD4">
        <w:rPr>
          <w:rFonts w:ascii="Times New Roman" w:hAnsi="Times New Roman" w:cs="Times New Roman"/>
          <w:spacing w:val="16"/>
        </w:rPr>
        <w:t xml:space="preserve"> </w:t>
      </w:r>
      <w:r w:rsidRPr="00B87FD4">
        <w:rPr>
          <w:rFonts w:ascii="Times New Roman" w:hAnsi="Times New Roman" w:cs="Times New Roman"/>
        </w:rPr>
        <w:t>miglior</w:t>
      </w:r>
      <w:r w:rsidRPr="00B87FD4">
        <w:rPr>
          <w:rFonts w:ascii="Times New Roman" w:hAnsi="Times New Roman" w:cs="Times New Roman"/>
          <w:spacing w:val="87"/>
          <w:w w:val="99"/>
        </w:rPr>
        <w:t xml:space="preserve"> </w:t>
      </w:r>
      <w:r w:rsidRPr="00B87FD4">
        <w:rPr>
          <w:rFonts w:ascii="Times New Roman" w:hAnsi="Times New Roman" w:cs="Times New Roman"/>
          <w:spacing w:val="-1"/>
        </w:rPr>
        <w:t>punteggio</w:t>
      </w:r>
      <w:r w:rsidRPr="00B87FD4">
        <w:rPr>
          <w:rFonts w:ascii="Times New Roman" w:hAnsi="Times New Roman" w:cs="Times New Roman"/>
          <w:spacing w:val="-16"/>
        </w:rPr>
        <w:t xml:space="preserve"> </w:t>
      </w:r>
      <w:r w:rsidRPr="00B87FD4">
        <w:rPr>
          <w:rFonts w:ascii="Times New Roman" w:hAnsi="Times New Roman" w:cs="Times New Roman"/>
          <w:spacing w:val="-1"/>
        </w:rPr>
        <w:t>sull’offerta</w:t>
      </w:r>
      <w:r w:rsidRPr="00B87FD4">
        <w:rPr>
          <w:rFonts w:ascii="Times New Roman" w:hAnsi="Times New Roman" w:cs="Times New Roman"/>
          <w:spacing w:val="-15"/>
        </w:rPr>
        <w:t xml:space="preserve"> </w:t>
      </w:r>
      <w:r w:rsidRPr="00B87FD4">
        <w:rPr>
          <w:rFonts w:ascii="Times New Roman" w:hAnsi="Times New Roman" w:cs="Times New Roman"/>
        </w:rPr>
        <w:t>tecnica.</w:t>
      </w:r>
    </w:p>
    <w:p w:rsidR="00613AD7" w:rsidRPr="00B87FD4" w:rsidRDefault="00613AD7" w:rsidP="00B87FD4">
      <w:pPr>
        <w:pStyle w:val="Corpodeltesto"/>
        <w:kinsoku w:val="0"/>
        <w:overflowPunct w:val="0"/>
        <w:spacing w:before="11"/>
        <w:ind w:left="0"/>
        <w:jc w:val="both"/>
        <w:rPr>
          <w:rFonts w:ascii="Times New Roman" w:hAnsi="Times New Roman" w:cs="Times New Roman"/>
          <w:sz w:val="21"/>
          <w:szCs w:val="21"/>
        </w:rPr>
      </w:pPr>
    </w:p>
    <w:p w:rsidR="00613AD7" w:rsidRPr="00B87FD4" w:rsidRDefault="00613AD7" w:rsidP="00B87FD4">
      <w:pPr>
        <w:pStyle w:val="Corpodeltesto"/>
        <w:kinsoku w:val="0"/>
        <w:overflowPunct w:val="0"/>
        <w:ind w:left="119" w:right="104"/>
        <w:jc w:val="both"/>
        <w:rPr>
          <w:rFonts w:ascii="Times New Roman" w:hAnsi="Times New Roman" w:cs="Times New Roman"/>
        </w:rPr>
      </w:pPr>
      <w:r w:rsidRPr="00B87FD4">
        <w:rPr>
          <w:rFonts w:ascii="Times New Roman" w:hAnsi="Times New Roman" w:cs="Times New Roman"/>
        </w:rPr>
        <w:t>Nel</w:t>
      </w:r>
      <w:r w:rsidRPr="00B87FD4">
        <w:rPr>
          <w:rFonts w:ascii="Times New Roman" w:hAnsi="Times New Roman" w:cs="Times New Roman"/>
          <w:spacing w:val="28"/>
        </w:rPr>
        <w:t xml:space="preserve"> </w:t>
      </w:r>
      <w:r w:rsidRPr="00B87FD4">
        <w:rPr>
          <w:rFonts w:ascii="Times New Roman" w:hAnsi="Times New Roman" w:cs="Times New Roman"/>
          <w:spacing w:val="-1"/>
        </w:rPr>
        <w:t>caso</w:t>
      </w:r>
      <w:r w:rsidRPr="00B87FD4">
        <w:rPr>
          <w:rFonts w:ascii="Times New Roman" w:hAnsi="Times New Roman" w:cs="Times New Roman"/>
          <w:spacing w:val="28"/>
        </w:rPr>
        <w:t xml:space="preserve"> </w:t>
      </w:r>
      <w:r w:rsidRPr="00B87FD4">
        <w:rPr>
          <w:rFonts w:ascii="Times New Roman" w:hAnsi="Times New Roman" w:cs="Times New Roman"/>
          <w:spacing w:val="-1"/>
        </w:rPr>
        <w:t>che</w:t>
      </w:r>
      <w:r w:rsidRPr="00B87FD4">
        <w:rPr>
          <w:rFonts w:ascii="Times New Roman" w:hAnsi="Times New Roman" w:cs="Times New Roman"/>
          <w:spacing w:val="28"/>
        </w:rPr>
        <w:t xml:space="preserve"> </w:t>
      </w:r>
      <w:r w:rsidRPr="00B87FD4">
        <w:rPr>
          <w:rFonts w:ascii="Times New Roman" w:hAnsi="Times New Roman" w:cs="Times New Roman"/>
        </w:rPr>
        <w:t>le</w:t>
      </w:r>
      <w:r w:rsidRPr="00B87FD4">
        <w:rPr>
          <w:rFonts w:ascii="Times New Roman" w:hAnsi="Times New Roman" w:cs="Times New Roman"/>
          <w:spacing w:val="28"/>
        </w:rPr>
        <w:t xml:space="preserve"> </w:t>
      </w:r>
      <w:r w:rsidRPr="00B87FD4">
        <w:rPr>
          <w:rFonts w:ascii="Times New Roman" w:hAnsi="Times New Roman" w:cs="Times New Roman"/>
          <w:spacing w:val="-1"/>
        </w:rPr>
        <w:t>offerte</w:t>
      </w:r>
      <w:r w:rsidRPr="00B87FD4">
        <w:rPr>
          <w:rFonts w:ascii="Times New Roman" w:hAnsi="Times New Roman" w:cs="Times New Roman"/>
          <w:spacing w:val="28"/>
        </w:rPr>
        <w:t xml:space="preserve"> </w:t>
      </w:r>
      <w:r w:rsidRPr="00B87FD4">
        <w:rPr>
          <w:rFonts w:ascii="Times New Roman" w:hAnsi="Times New Roman" w:cs="Times New Roman"/>
          <w:spacing w:val="-1"/>
        </w:rPr>
        <w:t>di</w:t>
      </w:r>
      <w:r w:rsidRPr="00B87FD4">
        <w:rPr>
          <w:rFonts w:ascii="Times New Roman" w:hAnsi="Times New Roman" w:cs="Times New Roman"/>
          <w:spacing w:val="29"/>
        </w:rPr>
        <w:t xml:space="preserve"> </w:t>
      </w:r>
      <w:r w:rsidRPr="00B87FD4">
        <w:rPr>
          <w:rFonts w:ascii="Times New Roman" w:hAnsi="Times New Roman" w:cs="Times New Roman"/>
          <w:spacing w:val="-1"/>
        </w:rPr>
        <w:t>due</w:t>
      </w:r>
      <w:r w:rsidRPr="00B87FD4">
        <w:rPr>
          <w:rFonts w:ascii="Times New Roman" w:hAnsi="Times New Roman" w:cs="Times New Roman"/>
          <w:spacing w:val="28"/>
        </w:rPr>
        <w:t xml:space="preserve"> </w:t>
      </w:r>
      <w:r w:rsidRPr="00B87FD4">
        <w:rPr>
          <w:rFonts w:ascii="Times New Roman" w:hAnsi="Times New Roman" w:cs="Times New Roman"/>
        </w:rPr>
        <w:t>o</w:t>
      </w:r>
      <w:r w:rsidRPr="00B87FD4">
        <w:rPr>
          <w:rFonts w:ascii="Times New Roman" w:hAnsi="Times New Roman" w:cs="Times New Roman"/>
          <w:spacing w:val="29"/>
        </w:rPr>
        <w:t xml:space="preserve"> </w:t>
      </w:r>
      <w:r w:rsidRPr="00B87FD4">
        <w:rPr>
          <w:rFonts w:ascii="Times New Roman" w:hAnsi="Times New Roman" w:cs="Times New Roman"/>
        </w:rPr>
        <w:t>più</w:t>
      </w:r>
      <w:r w:rsidRPr="00B87FD4">
        <w:rPr>
          <w:rFonts w:ascii="Times New Roman" w:hAnsi="Times New Roman" w:cs="Times New Roman"/>
          <w:spacing w:val="28"/>
        </w:rPr>
        <w:t xml:space="preserve"> </w:t>
      </w:r>
      <w:r w:rsidRPr="00B87FD4">
        <w:rPr>
          <w:rFonts w:ascii="Times New Roman" w:hAnsi="Times New Roman" w:cs="Times New Roman"/>
          <w:spacing w:val="-1"/>
        </w:rPr>
        <w:t>concorrenti</w:t>
      </w:r>
      <w:r w:rsidRPr="00B87FD4">
        <w:rPr>
          <w:rFonts w:ascii="Times New Roman" w:hAnsi="Times New Roman" w:cs="Times New Roman"/>
          <w:spacing w:val="27"/>
        </w:rPr>
        <w:t xml:space="preserve"> </w:t>
      </w:r>
      <w:r w:rsidRPr="00B87FD4">
        <w:rPr>
          <w:rFonts w:ascii="Times New Roman" w:hAnsi="Times New Roman" w:cs="Times New Roman"/>
          <w:spacing w:val="-1"/>
        </w:rPr>
        <w:t>ottengano</w:t>
      </w:r>
      <w:r w:rsidRPr="00B87FD4">
        <w:rPr>
          <w:rFonts w:ascii="Times New Roman" w:hAnsi="Times New Roman" w:cs="Times New Roman"/>
          <w:spacing w:val="28"/>
        </w:rPr>
        <w:t xml:space="preserve"> </w:t>
      </w:r>
      <w:r w:rsidRPr="00B87FD4">
        <w:rPr>
          <w:rFonts w:ascii="Times New Roman" w:hAnsi="Times New Roman" w:cs="Times New Roman"/>
        </w:rPr>
        <w:t>lo</w:t>
      </w:r>
      <w:r w:rsidRPr="00B87FD4">
        <w:rPr>
          <w:rFonts w:ascii="Times New Roman" w:hAnsi="Times New Roman" w:cs="Times New Roman"/>
          <w:spacing w:val="28"/>
        </w:rPr>
        <w:t xml:space="preserve"> </w:t>
      </w:r>
      <w:r w:rsidRPr="00B87FD4">
        <w:rPr>
          <w:rFonts w:ascii="Times New Roman" w:hAnsi="Times New Roman" w:cs="Times New Roman"/>
          <w:spacing w:val="-1"/>
        </w:rPr>
        <w:t>stesso</w:t>
      </w:r>
      <w:r w:rsidRPr="00B87FD4">
        <w:rPr>
          <w:rFonts w:ascii="Times New Roman" w:hAnsi="Times New Roman" w:cs="Times New Roman"/>
          <w:spacing w:val="28"/>
        </w:rPr>
        <w:t xml:space="preserve"> </w:t>
      </w:r>
      <w:r w:rsidRPr="00B87FD4">
        <w:rPr>
          <w:rFonts w:ascii="Times New Roman" w:hAnsi="Times New Roman" w:cs="Times New Roman"/>
          <w:spacing w:val="-1"/>
        </w:rPr>
        <w:t>punteggio</w:t>
      </w:r>
      <w:r w:rsidRPr="00B87FD4">
        <w:rPr>
          <w:rFonts w:ascii="Times New Roman" w:hAnsi="Times New Roman" w:cs="Times New Roman"/>
          <w:spacing w:val="53"/>
          <w:w w:val="99"/>
        </w:rPr>
        <w:t xml:space="preserve"> </w:t>
      </w:r>
      <w:r w:rsidRPr="00B87FD4">
        <w:rPr>
          <w:rFonts w:ascii="Times New Roman" w:hAnsi="Times New Roman" w:cs="Times New Roman"/>
        </w:rPr>
        <w:t>complessivo</w:t>
      </w:r>
      <w:r w:rsidRPr="00B87FD4">
        <w:rPr>
          <w:rFonts w:ascii="Times New Roman" w:hAnsi="Times New Roman" w:cs="Times New Roman"/>
          <w:spacing w:val="26"/>
        </w:rPr>
        <w:t xml:space="preserve"> </w:t>
      </w:r>
      <w:r w:rsidRPr="00B87FD4">
        <w:rPr>
          <w:rFonts w:ascii="Times New Roman" w:hAnsi="Times New Roman" w:cs="Times New Roman"/>
        </w:rPr>
        <w:t>e</w:t>
      </w:r>
      <w:r w:rsidRPr="00B87FD4">
        <w:rPr>
          <w:rFonts w:ascii="Times New Roman" w:hAnsi="Times New Roman" w:cs="Times New Roman"/>
          <w:spacing w:val="26"/>
        </w:rPr>
        <w:t xml:space="preserve"> </w:t>
      </w:r>
      <w:r w:rsidRPr="00B87FD4">
        <w:rPr>
          <w:rFonts w:ascii="Times New Roman" w:hAnsi="Times New Roman" w:cs="Times New Roman"/>
        </w:rPr>
        <w:t>lo</w:t>
      </w:r>
      <w:r w:rsidRPr="00B87FD4">
        <w:rPr>
          <w:rFonts w:ascii="Times New Roman" w:hAnsi="Times New Roman" w:cs="Times New Roman"/>
          <w:spacing w:val="26"/>
        </w:rPr>
        <w:t xml:space="preserve"> </w:t>
      </w:r>
      <w:r w:rsidRPr="00B87FD4">
        <w:rPr>
          <w:rFonts w:ascii="Times New Roman" w:hAnsi="Times New Roman" w:cs="Times New Roman"/>
        </w:rPr>
        <w:t>stesso</w:t>
      </w:r>
      <w:r w:rsidRPr="00B87FD4">
        <w:rPr>
          <w:rFonts w:ascii="Times New Roman" w:hAnsi="Times New Roman" w:cs="Times New Roman"/>
          <w:spacing w:val="28"/>
        </w:rPr>
        <w:t xml:space="preserve"> </w:t>
      </w:r>
      <w:r w:rsidRPr="00B87FD4">
        <w:rPr>
          <w:rFonts w:ascii="Times New Roman" w:hAnsi="Times New Roman" w:cs="Times New Roman"/>
        </w:rPr>
        <w:t>punteggio</w:t>
      </w:r>
      <w:r w:rsidRPr="00B87FD4">
        <w:rPr>
          <w:rFonts w:ascii="Times New Roman" w:hAnsi="Times New Roman" w:cs="Times New Roman"/>
          <w:spacing w:val="26"/>
        </w:rPr>
        <w:t xml:space="preserve"> </w:t>
      </w:r>
      <w:r w:rsidRPr="00B87FD4">
        <w:rPr>
          <w:rFonts w:ascii="Times New Roman" w:hAnsi="Times New Roman" w:cs="Times New Roman"/>
        </w:rPr>
        <w:t>per</w:t>
      </w:r>
      <w:r w:rsidRPr="00B87FD4">
        <w:rPr>
          <w:rFonts w:ascii="Times New Roman" w:hAnsi="Times New Roman" w:cs="Times New Roman"/>
          <w:spacing w:val="26"/>
        </w:rPr>
        <w:t xml:space="preserve"> </w:t>
      </w:r>
      <w:r w:rsidRPr="00B87FD4">
        <w:rPr>
          <w:rFonts w:ascii="Times New Roman" w:hAnsi="Times New Roman" w:cs="Times New Roman"/>
        </w:rPr>
        <w:t>il</w:t>
      </w:r>
      <w:r w:rsidRPr="00B87FD4">
        <w:rPr>
          <w:rFonts w:ascii="Times New Roman" w:hAnsi="Times New Roman" w:cs="Times New Roman"/>
          <w:spacing w:val="27"/>
        </w:rPr>
        <w:t xml:space="preserve"> </w:t>
      </w:r>
      <w:r w:rsidRPr="00B87FD4">
        <w:rPr>
          <w:rFonts w:ascii="Times New Roman" w:hAnsi="Times New Roman" w:cs="Times New Roman"/>
        </w:rPr>
        <w:t>prezzo,</w:t>
      </w:r>
      <w:r w:rsidRPr="00B87FD4">
        <w:rPr>
          <w:rFonts w:ascii="Times New Roman" w:hAnsi="Times New Roman" w:cs="Times New Roman"/>
          <w:spacing w:val="26"/>
        </w:rPr>
        <w:t xml:space="preserve"> </w:t>
      </w:r>
      <w:r w:rsidRPr="00B87FD4">
        <w:rPr>
          <w:rFonts w:ascii="Times New Roman" w:hAnsi="Times New Roman" w:cs="Times New Roman"/>
        </w:rPr>
        <w:t>per</w:t>
      </w:r>
      <w:r w:rsidRPr="00B87FD4">
        <w:rPr>
          <w:rFonts w:ascii="Times New Roman" w:hAnsi="Times New Roman" w:cs="Times New Roman"/>
          <w:spacing w:val="26"/>
        </w:rPr>
        <w:t xml:space="preserve"> </w:t>
      </w:r>
      <w:r w:rsidRPr="00B87FD4">
        <w:rPr>
          <w:rFonts w:ascii="Times New Roman" w:hAnsi="Times New Roman" w:cs="Times New Roman"/>
        </w:rPr>
        <w:t>il</w:t>
      </w:r>
      <w:r w:rsidRPr="00B87FD4">
        <w:rPr>
          <w:rFonts w:ascii="Times New Roman" w:hAnsi="Times New Roman" w:cs="Times New Roman"/>
          <w:spacing w:val="26"/>
        </w:rPr>
        <w:t xml:space="preserve"> </w:t>
      </w:r>
      <w:r w:rsidRPr="00B87FD4">
        <w:rPr>
          <w:rFonts w:ascii="Times New Roman" w:hAnsi="Times New Roman" w:cs="Times New Roman"/>
        </w:rPr>
        <w:t>tempo</w:t>
      </w:r>
      <w:r w:rsidRPr="00B87FD4">
        <w:rPr>
          <w:rFonts w:ascii="Times New Roman" w:hAnsi="Times New Roman" w:cs="Times New Roman"/>
          <w:spacing w:val="27"/>
        </w:rPr>
        <w:t xml:space="preserve"> </w:t>
      </w:r>
      <w:r w:rsidRPr="00B87FD4">
        <w:rPr>
          <w:rFonts w:ascii="Times New Roman" w:hAnsi="Times New Roman" w:cs="Times New Roman"/>
        </w:rPr>
        <w:t>e</w:t>
      </w:r>
      <w:r w:rsidRPr="00B87FD4">
        <w:rPr>
          <w:rFonts w:ascii="Times New Roman" w:hAnsi="Times New Roman" w:cs="Times New Roman"/>
          <w:spacing w:val="27"/>
        </w:rPr>
        <w:t xml:space="preserve"> </w:t>
      </w:r>
      <w:r w:rsidRPr="00B87FD4">
        <w:rPr>
          <w:rFonts w:ascii="Times New Roman" w:hAnsi="Times New Roman" w:cs="Times New Roman"/>
        </w:rPr>
        <w:t>per</w:t>
      </w:r>
      <w:r w:rsidRPr="00B87FD4">
        <w:rPr>
          <w:rFonts w:ascii="Times New Roman" w:hAnsi="Times New Roman" w:cs="Times New Roman"/>
          <w:spacing w:val="26"/>
        </w:rPr>
        <w:t xml:space="preserve"> </w:t>
      </w:r>
      <w:r w:rsidRPr="00B87FD4">
        <w:rPr>
          <w:rFonts w:ascii="Times New Roman" w:hAnsi="Times New Roman" w:cs="Times New Roman"/>
        </w:rPr>
        <w:t>gli</w:t>
      </w:r>
      <w:r w:rsidRPr="00B87FD4">
        <w:rPr>
          <w:rFonts w:ascii="Times New Roman" w:hAnsi="Times New Roman" w:cs="Times New Roman"/>
          <w:spacing w:val="27"/>
        </w:rPr>
        <w:t xml:space="preserve"> </w:t>
      </w:r>
      <w:r w:rsidRPr="00B87FD4">
        <w:rPr>
          <w:rFonts w:ascii="Times New Roman" w:hAnsi="Times New Roman" w:cs="Times New Roman"/>
        </w:rPr>
        <w:t>altri</w:t>
      </w:r>
      <w:r w:rsidRPr="00B87FD4">
        <w:rPr>
          <w:rFonts w:ascii="Times New Roman" w:hAnsi="Times New Roman" w:cs="Times New Roman"/>
          <w:spacing w:val="26"/>
        </w:rPr>
        <w:t xml:space="preserve"> </w:t>
      </w:r>
      <w:r w:rsidRPr="00B87FD4">
        <w:rPr>
          <w:rFonts w:ascii="Times New Roman" w:hAnsi="Times New Roman" w:cs="Times New Roman"/>
        </w:rPr>
        <w:t>elementi</w:t>
      </w:r>
      <w:r w:rsidRPr="00B87FD4">
        <w:rPr>
          <w:rFonts w:ascii="Times New Roman" w:hAnsi="Times New Roman" w:cs="Times New Roman"/>
          <w:spacing w:val="28"/>
        </w:rPr>
        <w:t xml:space="preserve"> </w:t>
      </w:r>
      <w:r w:rsidRPr="00B87FD4">
        <w:rPr>
          <w:rFonts w:ascii="Times New Roman" w:hAnsi="Times New Roman" w:cs="Times New Roman"/>
        </w:rPr>
        <w:t>di</w:t>
      </w:r>
      <w:r w:rsidRPr="00B87FD4">
        <w:rPr>
          <w:rFonts w:ascii="Times New Roman" w:hAnsi="Times New Roman" w:cs="Times New Roman"/>
          <w:spacing w:val="26"/>
          <w:w w:val="99"/>
        </w:rPr>
        <w:t xml:space="preserve"> </w:t>
      </w:r>
      <w:r w:rsidRPr="00B87FD4">
        <w:rPr>
          <w:rFonts w:ascii="Times New Roman" w:hAnsi="Times New Roman" w:cs="Times New Roman"/>
        </w:rPr>
        <w:t>valutazione,</w:t>
      </w:r>
      <w:r w:rsidRPr="00B87FD4">
        <w:rPr>
          <w:rFonts w:ascii="Times New Roman" w:hAnsi="Times New Roman" w:cs="Times New Roman"/>
          <w:spacing w:val="-12"/>
        </w:rPr>
        <w:t xml:space="preserve"> </w:t>
      </w:r>
      <w:r w:rsidRPr="00B87FD4">
        <w:rPr>
          <w:rFonts w:ascii="Times New Roman" w:hAnsi="Times New Roman" w:cs="Times New Roman"/>
        </w:rPr>
        <w:t>si</w:t>
      </w:r>
      <w:r w:rsidRPr="00B87FD4">
        <w:rPr>
          <w:rFonts w:ascii="Times New Roman" w:hAnsi="Times New Roman" w:cs="Times New Roman"/>
          <w:spacing w:val="-13"/>
        </w:rPr>
        <w:t xml:space="preserve"> </w:t>
      </w:r>
      <w:r w:rsidRPr="00B87FD4">
        <w:rPr>
          <w:rFonts w:ascii="Times New Roman" w:hAnsi="Times New Roman" w:cs="Times New Roman"/>
        </w:rPr>
        <w:t>procederà</w:t>
      </w:r>
      <w:r w:rsidRPr="00B87FD4">
        <w:rPr>
          <w:rFonts w:ascii="Times New Roman" w:hAnsi="Times New Roman" w:cs="Times New Roman"/>
          <w:spacing w:val="-13"/>
        </w:rPr>
        <w:t xml:space="preserve"> </w:t>
      </w:r>
      <w:r w:rsidRPr="00B87FD4">
        <w:rPr>
          <w:rFonts w:ascii="Times New Roman" w:hAnsi="Times New Roman" w:cs="Times New Roman"/>
          <w:spacing w:val="-1"/>
        </w:rPr>
        <w:t>all’aggiudicazione</w:t>
      </w:r>
      <w:r w:rsidRPr="00B87FD4">
        <w:rPr>
          <w:rFonts w:ascii="Times New Roman" w:hAnsi="Times New Roman" w:cs="Times New Roman"/>
          <w:spacing w:val="-12"/>
        </w:rPr>
        <w:t xml:space="preserve"> </w:t>
      </w:r>
      <w:r w:rsidRPr="00B87FD4">
        <w:rPr>
          <w:rFonts w:ascii="Times New Roman" w:hAnsi="Times New Roman" w:cs="Times New Roman"/>
        </w:rPr>
        <w:t>mediante</w:t>
      </w:r>
      <w:r w:rsidRPr="00B87FD4">
        <w:rPr>
          <w:rFonts w:ascii="Times New Roman" w:hAnsi="Times New Roman" w:cs="Times New Roman"/>
          <w:spacing w:val="-13"/>
        </w:rPr>
        <w:t xml:space="preserve"> </w:t>
      </w:r>
      <w:r w:rsidRPr="00B87FD4">
        <w:rPr>
          <w:rFonts w:ascii="Times New Roman" w:hAnsi="Times New Roman" w:cs="Times New Roman"/>
        </w:rPr>
        <w:t>sorteggio.</w:t>
      </w:r>
    </w:p>
    <w:p w:rsidR="00613AD7" w:rsidRPr="00B87FD4" w:rsidRDefault="00613AD7" w:rsidP="00B87FD4">
      <w:pPr>
        <w:pStyle w:val="Corpodeltesto"/>
        <w:kinsoku w:val="0"/>
        <w:overflowPunct w:val="0"/>
        <w:spacing w:before="1"/>
        <w:ind w:left="0"/>
        <w:jc w:val="both"/>
        <w:rPr>
          <w:rFonts w:ascii="Times New Roman" w:hAnsi="Times New Roman" w:cs="Times New Roman"/>
        </w:rPr>
      </w:pPr>
    </w:p>
    <w:p w:rsidR="00613AD7" w:rsidRPr="00B87FD4" w:rsidRDefault="00613AD7" w:rsidP="00B87FD4">
      <w:pPr>
        <w:pStyle w:val="Corpodeltesto"/>
        <w:kinsoku w:val="0"/>
        <w:overflowPunct w:val="0"/>
        <w:ind w:left="119" w:right="103"/>
        <w:jc w:val="both"/>
        <w:rPr>
          <w:rFonts w:ascii="Times New Roman" w:hAnsi="Times New Roman" w:cs="Times New Roman"/>
        </w:rPr>
      </w:pPr>
      <w:r w:rsidRPr="00B87FD4">
        <w:rPr>
          <w:rFonts w:ascii="Times New Roman" w:hAnsi="Times New Roman" w:cs="Times New Roman"/>
        </w:rPr>
        <w:t>Qualora</w:t>
      </w:r>
      <w:r w:rsidRPr="00B87FD4">
        <w:rPr>
          <w:rFonts w:ascii="Times New Roman" w:hAnsi="Times New Roman" w:cs="Times New Roman"/>
          <w:spacing w:val="-1"/>
        </w:rPr>
        <w:t xml:space="preserve"> </w:t>
      </w:r>
      <w:r w:rsidRPr="00B87FD4">
        <w:rPr>
          <w:rFonts w:ascii="Times New Roman" w:hAnsi="Times New Roman" w:cs="Times New Roman"/>
        </w:rPr>
        <w:t>il</w:t>
      </w:r>
      <w:r w:rsidRPr="00B87FD4">
        <w:rPr>
          <w:rFonts w:ascii="Times New Roman" w:hAnsi="Times New Roman" w:cs="Times New Roman"/>
          <w:spacing w:val="2"/>
        </w:rPr>
        <w:t xml:space="preserve"> </w:t>
      </w:r>
      <w:r w:rsidRPr="00B87FD4">
        <w:rPr>
          <w:rFonts w:ascii="Times New Roman" w:hAnsi="Times New Roman" w:cs="Times New Roman"/>
          <w:spacing w:val="-1"/>
        </w:rPr>
        <w:t>punteggio</w:t>
      </w:r>
      <w:r w:rsidRPr="00B87FD4">
        <w:rPr>
          <w:rFonts w:ascii="Times New Roman" w:hAnsi="Times New Roman" w:cs="Times New Roman"/>
          <w:spacing w:val="1"/>
        </w:rPr>
        <w:t xml:space="preserve"> </w:t>
      </w:r>
      <w:r w:rsidRPr="00B87FD4">
        <w:rPr>
          <w:rFonts w:ascii="Times New Roman" w:hAnsi="Times New Roman" w:cs="Times New Roman"/>
        </w:rPr>
        <w:t>relativo</w:t>
      </w:r>
      <w:r w:rsidRPr="00B87FD4">
        <w:rPr>
          <w:rFonts w:ascii="Times New Roman" w:hAnsi="Times New Roman" w:cs="Times New Roman"/>
          <w:spacing w:val="1"/>
        </w:rPr>
        <w:t xml:space="preserve"> </w:t>
      </w:r>
      <w:r w:rsidRPr="00B87FD4">
        <w:rPr>
          <w:rFonts w:ascii="Times New Roman" w:hAnsi="Times New Roman" w:cs="Times New Roman"/>
          <w:spacing w:val="-1"/>
        </w:rPr>
        <w:t>al</w:t>
      </w:r>
      <w:r w:rsidRPr="00B87FD4">
        <w:rPr>
          <w:rFonts w:ascii="Times New Roman" w:hAnsi="Times New Roman" w:cs="Times New Roman"/>
          <w:spacing w:val="1"/>
        </w:rPr>
        <w:t xml:space="preserve"> </w:t>
      </w:r>
      <w:r w:rsidRPr="00B87FD4">
        <w:rPr>
          <w:rFonts w:ascii="Times New Roman" w:hAnsi="Times New Roman" w:cs="Times New Roman"/>
          <w:spacing w:val="-1"/>
        </w:rPr>
        <w:t>prezzo</w:t>
      </w:r>
      <w:r w:rsidRPr="00B87FD4">
        <w:rPr>
          <w:rFonts w:ascii="Times New Roman" w:hAnsi="Times New Roman" w:cs="Times New Roman"/>
          <w:spacing w:val="1"/>
        </w:rPr>
        <w:t xml:space="preserve"> </w:t>
      </w:r>
      <w:r w:rsidRPr="00B87FD4">
        <w:rPr>
          <w:rFonts w:ascii="Times New Roman" w:hAnsi="Times New Roman" w:cs="Times New Roman"/>
        </w:rPr>
        <w:t>e la</w:t>
      </w:r>
      <w:r w:rsidRPr="00B87FD4">
        <w:rPr>
          <w:rFonts w:ascii="Times New Roman" w:hAnsi="Times New Roman" w:cs="Times New Roman"/>
          <w:spacing w:val="1"/>
        </w:rPr>
        <w:t xml:space="preserve"> </w:t>
      </w:r>
      <w:r w:rsidRPr="00B87FD4">
        <w:rPr>
          <w:rFonts w:ascii="Times New Roman" w:hAnsi="Times New Roman" w:cs="Times New Roman"/>
        </w:rPr>
        <w:t xml:space="preserve">somma </w:t>
      </w:r>
      <w:r w:rsidRPr="00B87FD4">
        <w:rPr>
          <w:rFonts w:ascii="Times New Roman" w:hAnsi="Times New Roman" w:cs="Times New Roman"/>
          <w:spacing w:val="-1"/>
        </w:rPr>
        <w:t>dei</w:t>
      </w:r>
      <w:r w:rsidRPr="00B87FD4">
        <w:rPr>
          <w:rFonts w:ascii="Times New Roman" w:hAnsi="Times New Roman" w:cs="Times New Roman"/>
          <w:spacing w:val="2"/>
        </w:rPr>
        <w:t xml:space="preserve"> </w:t>
      </w:r>
      <w:r w:rsidRPr="00B87FD4">
        <w:rPr>
          <w:rFonts w:ascii="Times New Roman" w:hAnsi="Times New Roman" w:cs="Times New Roman"/>
          <w:spacing w:val="-1"/>
        </w:rPr>
        <w:t>punteggi</w:t>
      </w:r>
      <w:r w:rsidRPr="00B87FD4">
        <w:rPr>
          <w:rFonts w:ascii="Times New Roman" w:hAnsi="Times New Roman" w:cs="Times New Roman"/>
        </w:rPr>
        <w:t xml:space="preserve"> relativi</w:t>
      </w:r>
      <w:r w:rsidRPr="00B87FD4">
        <w:rPr>
          <w:rFonts w:ascii="Times New Roman" w:hAnsi="Times New Roman" w:cs="Times New Roman"/>
          <w:spacing w:val="1"/>
        </w:rPr>
        <w:t xml:space="preserve"> </w:t>
      </w:r>
      <w:r w:rsidRPr="00B87FD4">
        <w:rPr>
          <w:rFonts w:ascii="Times New Roman" w:hAnsi="Times New Roman" w:cs="Times New Roman"/>
          <w:spacing w:val="-1"/>
        </w:rPr>
        <w:t>agli</w:t>
      </w:r>
      <w:r w:rsidRPr="00B87FD4">
        <w:rPr>
          <w:rFonts w:ascii="Times New Roman" w:hAnsi="Times New Roman" w:cs="Times New Roman"/>
        </w:rPr>
        <w:t xml:space="preserve"> </w:t>
      </w:r>
      <w:r w:rsidRPr="00B87FD4">
        <w:rPr>
          <w:rFonts w:ascii="Times New Roman" w:hAnsi="Times New Roman" w:cs="Times New Roman"/>
          <w:spacing w:val="-1"/>
        </w:rPr>
        <w:t>altri</w:t>
      </w:r>
      <w:r w:rsidRPr="00B87FD4">
        <w:rPr>
          <w:rFonts w:ascii="Times New Roman" w:hAnsi="Times New Roman" w:cs="Times New Roman"/>
          <w:spacing w:val="1"/>
        </w:rPr>
        <w:t xml:space="preserve"> </w:t>
      </w:r>
      <w:r w:rsidRPr="00B87FD4">
        <w:rPr>
          <w:rFonts w:ascii="Times New Roman" w:hAnsi="Times New Roman" w:cs="Times New Roman"/>
        </w:rPr>
        <w:t>elementi</w:t>
      </w:r>
      <w:r w:rsidRPr="00B87FD4">
        <w:rPr>
          <w:rFonts w:ascii="Times New Roman" w:hAnsi="Times New Roman" w:cs="Times New Roman"/>
          <w:spacing w:val="25"/>
          <w:w w:val="99"/>
        </w:rPr>
        <w:t xml:space="preserve"> </w:t>
      </w:r>
      <w:r w:rsidRPr="00B87FD4">
        <w:rPr>
          <w:rFonts w:ascii="Times New Roman" w:hAnsi="Times New Roman" w:cs="Times New Roman"/>
          <w:spacing w:val="-1"/>
        </w:rPr>
        <w:t>di</w:t>
      </w:r>
      <w:r w:rsidRPr="00B87FD4">
        <w:rPr>
          <w:rFonts w:ascii="Times New Roman" w:hAnsi="Times New Roman" w:cs="Times New Roman"/>
          <w:spacing w:val="17"/>
        </w:rPr>
        <w:t xml:space="preserve"> </w:t>
      </w:r>
      <w:r w:rsidRPr="00B87FD4">
        <w:rPr>
          <w:rFonts w:ascii="Times New Roman" w:hAnsi="Times New Roman" w:cs="Times New Roman"/>
          <w:spacing w:val="-1"/>
        </w:rPr>
        <w:t>valutazione</w:t>
      </w:r>
      <w:r w:rsidRPr="00B87FD4">
        <w:rPr>
          <w:rFonts w:ascii="Times New Roman" w:hAnsi="Times New Roman" w:cs="Times New Roman"/>
          <w:spacing w:val="17"/>
        </w:rPr>
        <w:t xml:space="preserve"> </w:t>
      </w:r>
      <w:r w:rsidRPr="00B87FD4">
        <w:rPr>
          <w:rFonts w:ascii="Times New Roman" w:hAnsi="Times New Roman" w:cs="Times New Roman"/>
          <w:spacing w:val="-1"/>
        </w:rPr>
        <w:t>delle</w:t>
      </w:r>
      <w:r w:rsidRPr="00B87FD4">
        <w:rPr>
          <w:rFonts w:ascii="Times New Roman" w:hAnsi="Times New Roman" w:cs="Times New Roman"/>
          <w:spacing w:val="17"/>
        </w:rPr>
        <w:t xml:space="preserve"> </w:t>
      </w:r>
      <w:r w:rsidRPr="00B87FD4">
        <w:rPr>
          <w:rFonts w:ascii="Times New Roman" w:hAnsi="Times New Roman" w:cs="Times New Roman"/>
          <w:spacing w:val="-1"/>
        </w:rPr>
        <w:t>offerte</w:t>
      </w:r>
      <w:r w:rsidRPr="00B87FD4">
        <w:rPr>
          <w:rFonts w:ascii="Times New Roman" w:hAnsi="Times New Roman" w:cs="Times New Roman"/>
          <w:spacing w:val="17"/>
        </w:rPr>
        <w:t xml:space="preserve"> </w:t>
      </w:r>
      <w:r w:rsidRPr="00B87FD4">
        <w:rPr>
          <w:rFonts w:ascii="Times New Roman" w:hAnsi="Times New Roman" w:cs="Times New Roman"/>
        </w:rPr>
        <w:t>siano</w:t>
      </w:r>
      <w:r w:rsidRPr="00B87FD4">
        <w:rPr>
          <w:rFonts w:ascii="Times New Roman" w:hAnsi="Times New Roman" w:cs="Times New Roman"/>
          <w:spacing w:val="17"/>
        </w:rPr>
        <w:t xml:space="preserve"> </w:t>
      </w:r>
      <w:r w:rsidRPr="00B87FD4">
        <w:rPr>
          <w:rFonts w:ascii="Times New Roman" w:hAnsi="Times New Roman" w:cs="Times New Roman"/>
        </w:rPr>
        <w:t>entrambi</w:t>
      </w:r>
      <w:r w:rsidRPr="00B87FD4">
        <w:rPr>
          <w:rFonts w:ascii="Times New Roman" w:hAnsi="Times New Roman" w:cs="Times New Roman"/>
          <w:spacing w:val="17"/>
        </w:rPr>
        <w:t xml:space="preserve"> </w:t>
      </w:r>
      <w:r w:rsidRPr="00B87FD4">
        <w:rPr>
          <w:rFonts w:ascii="Times New Roman" w:hAnsi="Times New Roman" w:cs="Times New Roman"/>
        </w:rPr>
        <w:t>pari</w:t>
      </w:r>
      <w:r w:rsidRPr="00B87FD4">
        <w:rPr>
          <w:rFonts w:ascii="Times New Roman" w:hAnsi="Times New Roman" w:cs="Times New Roman"/>
          <w:spacing w:val="17"/>
        </w:rPr>
        <w:t xml:space="preserve"> </w:t>
      </w:r>
      <w:r w:rsidRPr="00B87FD4">
        <w:rPr>
          <w:rFonts w:ascii="Times New Roman" w:hAnsi="Times New Roman" w:cs="Times New Roman"/>
        </w:rPr>
        <w:t>o</w:t>
      </w:r>
      <w:r w:rsidRPr="00B87FD4">
        <w:rPr>
          <w:rFonts w:ascii="Times New Roman" w:hAnsi="Times New Roman" w:cs="Times New Roman"/>
          <w:spacing w:val="17"/>
        </w:rPr>
        <w:t xml:space="preserve"> </w:t>
      </w:r>
      <w:r w:rsidRPr="00B87FD4">
        <w:rPr>
          <w:rFonts w:ascii="Times New Roman" w:hAnsi="Times New Roman" w:cs="Times New Roman"/>
        </w:rPr>
        <w:t>superiori</w:t>
      </w:r>
      <w:r w:rsidRPr="00B87FD4">
        <w:rPr>
          <w:rFonts w:ascii="Times New Roman" w:hAnsi="Times New Roman" w:cs="Times New Roman"/>
          <w:spacing w:val="17"/>
        </w:rPr>
        <w:t xml:space="preserve"> </w:t>
      </w:r>
      <w:r w:rsidRPr="00B87FD4">
        <w:rPr>
          <w:rFonts w:ascii="Times New Roman" w:hAnsi="Times New Roman" w:cs="Times New Roman"/>
        </w:rPr>
        <w:t>ai</w:t>
      </w:r>
      <w:r w:rsidRPr="00B87FD4">
        <w:rPr>
          <w:rFonts w:ascii="Times New Roman" w:hAnsi="Times New Roman" w:cs="Times New Roman"/>
          <w:spacing w:val="17"/>
        </w:rPr>
        <w:t xml:space="preserve"> </w:t>
      </w:r>
      <w:r w:rsidRPr="00B87FD4">
        <w:rPr>
          <w:rFonts w:ascii="Times New Roman" w:hAnsi="Times New Roman" w:cs="Times New Roman"/>
        </w:rPr>
        <w:t>limiti</w:t>
      </w:r>
      <w:r w:rsidRPr="00B87FD4">
        <w:rPr>
          <w:rFonts w:ascii="Times New Roman" w:hAnsi="Times New Roman" w:cs="Times New Roman"/>
          <w:spacing w:val="17"/>
        </w:rPr>
        <w:t xml:space="preserve"> </w:t>
      </w:r>
      <w:r w:rsidRPr="00B87FD4">
        <w:rPr>
          <w:rFonts w:ascii="Times New Roman" w:hAnsi="Times New Roman" w:cs="Times New Roman"/>
        </w:rPr>
        <w:t>indicati</w:t>
      </w:r>
      <w:r w:rsidRPr="00B87FD4">
        <w:rPr>
          <w:rFonts w:ascii="Times New Roman" w:hAnsi="Times New Roman" w:cs="Times New Roman"/>
          <w:spacing w:val="17"/>
        </w:rPr>
        <w:t xml:space="preserve"> </w:t>
      </w:r>
      <w:r w:rsidRPr="00B87FD4">
        <w:rPr>
          <w:rFonts w:ascii="Times New Roman" w:hAnsi="Times New Roman" w:cs="Times New Roman"/>
        </w:rPr>
        <w:t>dall'art.</w:t>
      </w:r>
      <w:r w:rsidRPr="00B87FD4">
        <w:rPr>
          <w:rFonts w:ascii="Times New Roman" w:hAnsi="Times New Roman" w:cs="Times New Roman"/>
          <w:spacing w:val="17"/>
        </w:rPr>
        <w:t xml:space="preserve"> </w:t>
      </w:r>
      <w:r w:rsidRPr="00B87FD4">
        <w:rPr>
          <w:rFonts w:ascii="Times New Roman" w:hAnsi="Times New Roman" w:cs="Times New Roman"/>
        </w:rPr>
        <w:t>97,</w:t>
      </w:r>
      <w:r w:rsidRPr="00B87FD4">
        <w:rPr>
          <w:rFonts w:ascii="Times New Roman" w:hAnsi="Times New Roman" w:cs="Times New Roman"/>
          <w:spacing w:val="27"/>
          <w:w w:val="99"/>
        </w:rPr>
        <w:t xml:space="preserve"> </w:t>
      </w:r>
      <w:r w:rsidRPr="00B87FD4">
        <w:rPr>
          <w:rFonts w:ascii="Times New Roman" w:hAnsi="Times New Roman" w:cs="Times New Roman"/>
          <w:spacing w:val="-1"/>
        </w:rPr>
        <w:t>comma</w:t>
      </w:r>
      <w:r w:rsidRPr="00B87FD4">
        <w:rPr>
          <w:rFonts w:ascii="Times New Roman" w:hAnsi="Times New Roman" w:cs="Times New Roman"/>
          <w:spacing w:val="9"/>
        </w:rPr>
        <w:t xml:space="preserve"> </w:t>
      </w:r>
      <w:r w:rsidRPr="00B87FD4">
        <w:rPr>
          <w:rFonts w:ascii="Times New Roman" w:hAnsi="Times New Roman" w:cs="Times New Roman"/>
          <w:spacing w:val="-1"/>
        </w:rPr>
        <w:t>3,</w:t>
      </w:r>
      <w:r w:rsidRPr="00B87FD4">
        <w:rPr>
          <w:rFonts w:ascii="Times New Roman" w:hAnsi="Times New Roman" w:cs="Times New Roman"/>
          <w:spacing w:val="11"/>
        </w:rPr>
        <w:t xml:space="preserve"> </w:t>
      </w:r>
      <w:r w:rsidRPr="00B87FD4">
        <w:rPr>
          <w:rFonts w:ascii="Times New Roman" w:hAnsi="Times New Roman" w:cs="Times New Roman"/>
          <w:spacing w:val="-1"/>
        </w:rPr>
        <w:t>del</w:t>
      </w:r>
      <w:r w:rsidRPr="00B87FD4">
        <w:rPr>
          <w:rFonts w:ascii="Times New Roman" w:hAnsi="Times New Roman" w:cs="Times New Roman"/>
          <w:spacing w:val="10"/>
        </w:rPr>
        <w:t xml:space="preserve"> </w:t>
      </w:r>
      <w:r w:rsidRPr="00B87FD4">
        <w:rPr>
          <w:rFonts w:ascii="Times New Roman" w:hAnsi="Times New Roman" w:cs="Times New Roman"/>
        </w:rPr>
        <w:t>Codice</w:t>
      </w:r>
      <w:r w:rsidRPr="00B87FD4">
        <w:rPr>
          <w:rFonts w:ascii="Times New Roman" w:hAnsi="Times New Roman" w:cs="Times New Roman"/>
          <w:spacing w:val="10"/>
        </w:rPr>
        <w:t xml:space="preserve"> </w:t>
      </w:r>
      <w:r w:rsidRPr="00B87FD4">
        <w:rPr>
          <w:rFonts w:ascii="Times New Roman" w:hAnsi="Times New Roman" w:cs="Times New Roman"/>
        </w:rPr>
        <w:t>la</w:t>
      </w:r>
      <w:r w:rsidRPr="00B87FD4">
        <w:rPr>
          <w:rFonts w:ascii="Times New Roman" w:hAnsi="Times New Roman" w:cs="Times New Roman"/>
          <w:spacing w:val="10"/>
        </w:rPr>
        <w:t xml:space="preserve"> </w:t>
      </w:r>
      <w:r w:rsidRPr="00B87FD4">
        <w:rPr>
          <w:rFonts w:ascii="Times New Roman" w:hAnsi="Times New Roman" w:cs="Times New Roman"/>
          <w:spacing w:val="-1"/>
        </w:rPr>
        <w:t>Commissione</w:t>
      </w:r>
      <w:r w:rsidRPr="00B87FD4">
        <w:rPr>
          <w:rFonts w:ascii="Times New Roman" w:hAnsi="Times New Roman" w:cs="Times New Roman"/>
          <w:spacing w:val="10"/>
        </w:rPr>
        <w:t xml:space="preserve"> </w:t>
      </w:r>
      <w:r w:rsidRPr="00B87FD4">
        <w:rPr>
          <w:rFonts w:ascii="Times New Roman" w:hAnsi="Times New Roman" w:cs="Times New Roman"/>
          <w:spacing w:val="-1"/>
        </w:rPr>
        <w:t>chiude</w:t>
      </w:r>
      <w:r w:rsidRPr="00B87FD4">
        <w:rPr>
          <w:rFonts w:ascii="Times New Roman" w:hAnsi="Times New Roman" w:cs="Times New Roman"/>
          <w:spacing w:val="10"/>
        </w:rPr>
        <w:t xml:space="preserve"> </w:t>
      </w:r>
      <w:r w:rsidRPr="00B87FD4">
        <w:rPr>
          <w:rFonts w:ascii="Times New Roman" w:hAnsi="Times New Roman" w:cs="Times New Roman"/>
        </w:rPr>
        <w:t>la</w:t>
      </w:r>
      <w:r w:rsidRPr="00B87FD4">
        <w:rPr>
          <w:rFonts w:ascii="Times New Roman" w:hAnsi="Times New Roman" w:cs="Times New Roman"/>
          <w:spacing w:val="9"/>
        </w:rPr>
        <w:t xml:space="preserve"> </w:t>
      </w:r>
      <w:r w:rsidRPr="00B87FD4">
        <w:rPr>
          <w:rFonts w:ascii="Times New Roman" w:hAnsi="Times New Roman" w:cs="Times New Roman"/>
          <w:spacing w:val="-1"/>
        </w:rPr>
        <w:t>seduta</w:t>
      </w:r>
      <w:r w:rsidRPr="00B87FD4">
        <w:rPr>
          <w:rFonts w:ascii="Times New Roman" w:hAnsi="Times New Roman" w:cs="Times New Roman"/>
          <w:spacing w:val="10"/>
        </w:rPr>
        <w:t xml:space="preserve"> </w:t>
      </w:r>
      <w:r w:rsidRPr="00B87FD4">
        <w:rPr>
          <w:rFonts w:ascii="Times New Roman" w:hAnsi="Times New Roman" w:cs="Times New Roman"/>
          <w:spacing w:val="-1"/>
        </w:rPr>
        <w:t>pubblica</w:t>
      </w:r>
      <w:r w:rsidRPr="00B87FD4">
        <w:rPr>
          <w:rFonts w:ascii="Times New Roman" w:hAnsi="Times New Roman" w:cs="Times New Roman"/>
          <w:spacing w:val="11"/>
        </w:rPr>
        <w:t xml:space="preserve"> </w:t>
      </w:r>
      <w:r w:rsidRPr="00B87FD4">
        <w:rPr>
          <w:rFonts w:ascii="Times New Roman" w:hAnsi="Times New Roman" w:cs="Times New Roman"/>
        </w:rPr>
        <w:t>e</w:t>
      </w:r>
      <w:r w:rsidRPr="00B87FD4">
        <w:rPr>
          <w:rFonts w:ascii="Times New Roman" w:hAnsi="Times New Roman" w:cs="Times New Roman"/>
          <w:spacing w:val="10"/>
        </w:rPr>
        <w:t xml:space="preserve"> </w:t>
      </w:r>
      <w:r w:rsidRPr="00B87FD4">
        <w:rPr>
          <w:rFonts w:ascii="Times New Roman" w:hAnsi="Times New Roman" w:cs="Times New Roman"/>
          <w:spacing w:val="-1"/>
        </w:rPr>
        <w:t>ne</w:t>
      </w:r>
      <w:r w:rsidRPr="00B87FD4">
        <w:rPr>
          <w:rFonts w:ascii="Times New Roman" w:hAnsi="Times New Roman" w:cs="Times New Roman"/>
          <w:spacing w:val="10"/>
        </w:rPr>
        <w:t xml:space="preserve"> </w:t>
      </w:r>
      <w:r w:rsidRPr="00B87FD4">
        <w:rPr>
          <w:rFonts w:ascii="Times New Roman" w:hAnsi="Times New Roman" w:cs="Times New Roman"/>
          <w:spacing w:val="-1"/>
        </w:rPr>
        <w:t>dà</w:t>
      </w:r>
      <w:r w:rsidRPr="00B87FD4">
        <w:rPr>
          <w:rFonts w:ascii="Times New Roman" w:hAnsi="Times New Roman" w:cs="Times New Roman"/>
          <w:spacing w:val="10"/>
        </w:rPr>
        <w:t xml:space="preserve"> </w:t>
      </w:r>
      <w:r w:rsidRPr="00B87FD4">
        <w:rPr>
          <w:rFonts w:ascii="Times New Roman" w:hAnsi="Times New Roman" w:cs="Times New Roman"/>
          <w:spacing w:val="-1"/>
        </w:rPr>
        <w:t>comunicazione</w:t>
      </w:r>
      <w:r w:rsidRPr="00B87FD4">
        <w:rPr>
          <w:rFonts w:ascii="Times New Roman" w:hAnsi="Times New Roman" w:cs="Times New Roman"/>
          <w:spacing w:val="58"/>
          <w:w w:val="99"/>
        </w:rPr>
        <w:t xml:space="preserve"> </w:t>
      </w:r>
      <w:r w:rsidRPr="00B87FD4">
        <w:rPr>
          <w:rFonts w:ascii="Times New Roman" w:hAnsi="Times New Roman" w:cs="Times New Roman"/>
        </w:rPr>
        <w:t>ai</w:t>
      </w:r>
      <w:r w:rsidRPr="00B87FD4">
        <w:rPr>
          <w:rFonts w:ascii="Times New Roman" w:hAnsi="Times New Roman" w:cs="Times New Roman"/>
          <w:spacing w:val="23"/>
        </w:rPr>
        <w:t xml:space="preserve"> </w:t>
      </w:r>
      <w:r w:rsidRPr="00B87FD4">
        <w:rPr>
          <w:rFonts w:ascii="Times New Roman" w:hAnsi="Times New Roman" w:cs="Times New Roman"/>
        </w:rPr>
        <w:t>presenti</w:t>
      </w:r>
      <w:r w:rsidRPr="00B87FD4">
        <w:rPr>
          <w:rFonts w:ascii="Times New Roman" w:hAnsi="Times New Roman" w:cs="Times New Roman"/>
          <w:spacing w:val="25"/>
        </w:rPr>
        <w:t xml:space="preserve"> </w:t>
      </w:r>
      <w:r w:rsidRPr="00B87FD4">
        <w:rPr>
          <w:rFonts w:ascii="Times New Roman" w:hAnsi="Times New Roman" w:cs="Times New Roman"/>
        </w:rPr>
        <w:t>e</w:t>
      </w:r>
      <w:r w:rsidRPr="00B87FD4">
        <w:rPr>
          <w:rFonts w:ascii="Times New Roman" w:hAnsi="Times New Roman" w:cs="Times New Roman"/>
          <w:spacing w:val="24"/>
        </w:rPr>
        <w:t xml:space="preserve"> </w:t>
      </w:r>
      <w:r w:rsidRPr="00B87FD4">
        <w:rPr>
          <w:rFonts w:ascii="Times New Roman" w:hAnsi="Times New Roman" w:cs="Times New Roman"/>
        </w:rPr>
        <w:t>al</w:t>
      </w:r>
      <w:r w:rsidRPr="00B87FD4">
        <w:rPr>
          <w:rFonts w:ascii="Times New Roman" w:hAnsi="Times New Roman" w:cs="Times New Roman"/>
          <w:spacing w:val="25"/>
        </w:rPr>
        <w:t xml:space="preserve"> </w:t>
      </w:r>
      <w:r w:rsidRPr="00B87FD4">
        <w:rPr>
          <w:rFonts w:ascii="Times New Roman" w:hAnsi="Times New Roman" w:cs="Times New Roman"/>
        </w:rPr>
        <w:t>RUP,</w:t>
      </w:r>
      <w:r w:rsidRPr="00B87FD4">
        <w:rPr>
          <w:rFonts w:ascii="Times New Roman" w:hAnsi="Times New Roman" w:cs="Times New Roman"/>
          <w:spacing w:val="25"/>
        </w:rPr>
        <w:t xml:space="preserve"> </w:t>
      </w:r>
      <w:r w:rsidRPr="00B87FD4">
        <w:rPr>
          <w:rFonts w:ascii="Times New Roman" w:hAnsi="Times New Roman" w:cs="Times New Roman"/>
        </w:rPr>
        <w:t>che</w:t>
      </w:r>
      <w:r w:rsidRPr="00B87FD4">
        <w:rPr>
          <w:rFonts w:ascii="Times New Roman" w:hAnsi="Times New Roman" w:cs="Times New Roman"/>
          <w:spacing w:val="25"/>
        </w:rPr>
        <w:t xml:space="preserve"> </w:t>
      </w:r>
      <w:r w:rsidRPr="00B87FD4">
        <w:rPr>
          <w:rFonts w:ascii="Times New Roman" w:hAnsi="Times New Roman" w:cs="Times New Roman"/>
        </w:rPr>
        <w:t>procede</w:t>
      </w:r>
      <w:r w:rsidRPr="00B87FD4">
        <w:rPr>
          <w:rFonts w:ascii="Times New Roman" w:hAnsi="Times New Roman" w:cs="Times New Roman"/>
          <w:spacing w:val="24"/>
        </w:rPr>
        <w:t xml:space="preserve"> </w:t>
      </w:r>
      <w:r w:rsidRPr="00B87FD4">
        <w:rPr>
          <w:rFonts w:ascii="Times New Roman" w:hAnsi="Times New Roman" w:cs="Times New Roman"/>
        </w:rPr>
        <w:t>ai</w:t>
      </w:r>
      <w:r w:rsidRPr="00B87FD4">
        <w:rPr>
          <w:rFonts w:ascii="Times New Roman" w:hAnsi="Times New Roman" w:cs="Times New Roman"/>
          <w:spacing w:val="24"/>
        </w:rPr>
        <w:t xml:space="preserve"> </w:t>
      </w:r>
      <w:r w:rsidRPr="00B87FD4">
        <w:rPr>
          <w:rFonts w:ascii="Times New Roman" w:hAnsi="Times New Roman" w:cs="Times New Roman"/>
        </w:rPr>
        <w:t>sensi</w:t>
      </w:r>
      <w:r w:rsidRPr="00B87FD4">
        <w:rPr>
          <w:rFonts w:ascii="Times New Roman" w:hAnsi="Times New Roman" w:cs="Times New Roman"/>
          <w:spacing w:val="25"/>
        </w:rPr>
        <w:t xml:space="preserve"> </w:t>
      </w:r>
      <w:r w:rsidRPr="00B87FD4">
        <w:rPr>
          <w:rFonts w:ascii="Times New Roman" w:hAnsi="Times New Roman" w:cs="Times New Roman"/>
        </w:rPr>
        <w:t>dell'art.</w:t>
      </w:r>
      <w:r w:rsidRPr="00B87FD4">
        <w:rPr>
          <w:rFonts w:ascii="Times New Roman" w:hAnsi="Times New Roman" w:cs="Times New Roman"/>
          <w:spacing w:val="24"/>
        </w:rPr>
        <w:t xml:space="preserve"> </w:t>
      </w:r>
      <w:r w:rsidRPr="00B87FD4">
        <w:rPr>
          <w:rFonts w:ascii="Times New Roman" w:hAnsi="Times New Roman" w:cs="Times New Roman"/>
        </w:rPr>
        <w:t>97,</w:t>
      </w:r>
      <w:r w:rsidRPr="00B87FD4">
        <w:rPr>
          <w:rFonts w:ascii="Times New Roman" w:hAnsi="Times New Roman" w:cs="Times New Roman"/>
          <w:spacing w:val="24"/>
        </w:rPr>
        <w:t xml:space="preserve"> </w:t>
      </w:r>
      <w:r w:rsidRPr="00B87FD4">
        <w:rPr>
          <w:rFonts w:ascii="Times New Roman" w:hAnsi="Times New Roman" w:cs="Times New Roman"/>
        </w:rPr>
        <w:t>comma</w:t>
      </w:r>
      <w:r w:rsidRPr="00B87FD4">
        <w:rPr>
          <w:rFonts w:ascii="Times New Roman" w:hAnsi="Times New Roman" w:cs="Times New Roman"/>
          <w:spacing w:val="25"/>
        </w:rPr>
        <w:t xml:space="preserve"> </w:t>
      </w:r>
      <w:r w:rsidRPr="00B87FD4">
        <w:rPr>
          <w:rFonts w:ascii="Times New Roman" w:hAnsi="Times New Roman" w:cs="Times New Roman"/>
        </w:rPr>
        <w:t>5,</w:t>
      </w:r>
      <w:r w:rsidRPr="00B87FD4">
        <w:rPr>
          <w:rFonts w:ascii="Times New Roman" w:hAnsi="Times New Roman" w:cs="Times New Roman"/>
          <w:spacing w:val="23"/>
        </w:rPr>
        <w:t xml:space="preserve"> </w:t>
      </w:r>
      <w:r w:rsidRPr="00B87FD4">
        <w:rPr>
          <w:rFonts w:ascii="Times New Roman" w:hAnsi="Times New Roman" w:cs="Times New Roman"/>
        </w:rPr>
        <w:t>6</w:t>
      </w:r>
      <w:r w:rsidRPr="00B87FD4">
        <w:rPr>
          <w:rFonts w:ascii="Times New Roman" w:hAnsi="Times New Roman" w:cs="Times New Roman"/>
          <w:spacing w:val="24"/>
        </w:rPr>
        <w:t xml:space="preserve"> </w:t>
      </w:r>
      <w:r w:rsidRPr="00B87FD4">
        <w:rPr>
          <w:rFonts w:ascii="Times New Roman" w:hAnsi="Times New Roman" w:cs="Times New Roman"/>
        </w:rPr>
        <w:t>e</w:t>
      </w:r>
      <w:r w:rsidRPr="00B87FD4">
        <w:rPr>
          <w:rFonts w:ascii="Times New Roman" w:hAnsi="Times New Roman" w:cs="Times New Roman"/>
          <w:spacing w:val="25"/>
        </w:rPr>
        <w:t xml:space="preserve"> </w:t>
      </w:r>
      <w:r w:rsidRPr="00B87FD4">
        <w:rPr>
          <w:rFonts w:ascii="Times New Roman" w:hAnsi="Times New Roman" w:cs="Times New Roman"/>
        </w:rPr>
        <w:t>7</w:t>
      </w:r>
      <w:r w:rsidRPr="00B87FD4">
        <w:rPr>
          <w:rFonts w:ascii="Times New Roman" w:hAnsi="Times New Roman" w:cs="Times New Roman"/>
          <w:spacing w:val="24"/>
        </w:rPr>
        <w:t xml:space="preserve"> </w:t>
      </w:r>
      <w:r w:rsidRPr="00B87FD4">
        <w:rPr>
          <w:rFonts w:ascii="Times New Roman" w:hAnsi="Times New Roman" w:cs="Times New Roman"/>
        </w:rPr>
        <w:t>del</w:t>
      </w:r>
      <w:r w:rsidRPr="00B87FD4">
        <w:rPr>
          <w:rFonts w:ascii="Times New Roman" w:hAnsi="Times New Roman" w:cs="Times New Roman"/>
          <w:spacing w:val="24"/>
        </w:rPr>
        <w:t xml:space="preserve"> </w:t>
      </w:r>
      <w:r w:rsidRPr="00B87FD4">
        <w:rPr>
          <w:rFonts w:ascii="Times New Roman" w:hAnsi="Times New Roman" w:cs="Times New Roman"/>
        </w:rPr>
        <w:t>Codice</w:t>
      </w:r>
      <w:r w:rsidRPr="00B87FD4">
        <w:rPr>
          <w:rFonts w:ascii="Times New Roman" w:hAnsi="Times New Roman" w:cs="Times New Roman"/>
          <w:spacing w:val="24"/>
        </w:rPr>
        <w:t xml:space="preserve"> </w:t>
      </w:r>
      <w:r w:rsidRPr="00B87FD4">
        <w:rPr>
          <w:rFonts w:ascii="Times New Roman" w:hAnsi="Times New Roman" w:cs="Times New Roman"/>
        </w:rPr>
        <w:t>alla</w:t>
      </w:r>
      <w:r w:rsidRPr="00B87FD4">
        <w:rPr>
          <w:rFonts w:ascii="Times New Roman" w:hAnsi="Times New Roman" w:cs="Times New Roman"/>
          <w:spacing w:val="24"/>
          <w:w w:val="99"/>
        </w:rPr>
        <w:t xml:space="preserve"> </w:t>
      </w:r>
      <w:r w:rsidRPr="00B87FD4">
        <w:rPr>
          <w:rFonts w:ascii="Times New Roman" w:hAnsi="Times New Roman" w:cs="Times New Roman"/>
        </w:rPr>
        <w:t>verifica</w:t>
      </w:r>
      <w:r w:rsidRPr="00B87FD4">
        <w:rPr>
          <w:rFonts w:ascii="Times New Roman" w:hAnsi="Times New Roman" w:cs="Times New Roman"/>
          <w:spacing w:val="7"/>
        </w:rPr>
        <w:t xml:space="preserve"> </w:t>
      </w:r>
      <w:r w:rsidRPr="00B87FD4">
        <w:rPr>
          <w:rFonts w:ascii="Times New Roman" w:hAnsi="Times New Roman" w:cs="Times New Roman"/>
        </w:rPr>
        <w:t>delle</w:t>
      </w:r>
      <w:r w:rsidRPr="00B87FD4">
        <w:rPr>
          <w:rFonts w:ascii="Times New Roman" w:hAnsi="Times New Roman" w:cs="Times New Roman"/>
          <w:spacing w:val="6"/>
        </w:rPr>
        <w:t xml:space="preserve"> </w:t>
      </w:r>
      <w:r w:rsidRPr="00B87FD4">
        <w:rPr>
          <w:rFonts w:ascii="Times New Roman" w:hAnsi="Times New Roman" w:cs="Times New Roman"/>
        </w:rPr>
        <w:t>giustificazioni</w:t>
      </w:r>
      <w:r w:rsidRPr="00B87FD4">
        <w:rPr>
          <w:rFonts w:ascii="Times New Roman" w:hAnsi="Times New Roman" w:cs="Times New Roman"/>
          <w:spacing w:val="8"/>
        </w:rPr>
        <w:t xml:space="preserve"> </w:t>
      </w:r>
      <w:r w:rsidRPr="00B87FD4">
        <w:rPr>
          <w:rFonts w:ascii="Times New Roman" w:hAnsi="Times New Roman" w:cs="Times New Roman"/>
        </w:rPr>
        <w:t>presentate</w:t>
      </w:r>
      <w:r w:rsidRPr="00B87FD4">
        <w:rPr>
          <w:rFonts w:ascii="Times New Roman" w:hAnsi="Times New Roman" w:cs="Times New Roman"/>
          <w:spacing w:val="7"/>
        </w:rPr>
        <w:t xml:space="preserve"> </w:t>
      </w:r>
      <w:r w:rsidRPr="00B87FD4">
        <w:rPr>
          <w:rFonts w:ascii="Times New Roman" w:hAnsi="Times New Roman" w:cs="Times New Roman"/>
        </w:rPr>
        <w:t>dai</w:t>
      </w:r>
      <w:r w:rsidRPr="00B87FD4">
        <w:rPr>
          <w:rFonts w:ascii="Times New Roman" w:hAnsi="Times New Roman" w:cs="Times New Roman"/>
          <w:spacing w:val="9"/>
        </w:rPr>
        <w:t xml:space="preserve"> </w:t>
      </w:r>
      <w:r w:rsidRPr="00B87FD4">
        <w:rPr>
          <w:rFonts w:ascii="Times New Roman" w:hAnsi="Times New Roman" w:cs="Times New Roman"/>
        </w:rPr>
        <w:t>concorrenti</w:t>
      </w:r>
      <w:r w:rsidRPr="00B87FD4">
        <w:rPr>
          <w:rFonts w:ascii="Times New Roman" w:hAnsi="Times New Roman" w:cs="Times New Roman"/>
          <w:spacing w:val="7"/>
        </w:rPr>
        <w:t xml:space="preserve"> </w:t>
      </w:r>
      <w:r w:rsidRPr="00B87FD4">
        <w:rPr>
          <w:rFonts w:ascii="Times New Roman" w:hAnsi="Times New Roman" w:cs="Times New Roman"/>
        </w:rPr>
        <w:t>ai</w:t>
      </w:r>
      <w:r w:rsidRPr="00B87FD4">
        <w:rPr>
          <w:rFonts w:ascii="Times New Roman" w:hAnsi="Times New Roman" w:cs="Times New Roman"/>
          <w:spacing w:val="7"/>
        </w:rPr>
        <w:t xml:space="preserve"> </w:t>
      </w:r>
      <w:r w:rsidRPr="00B87FD4">
        <w:rPr>
          <w:rFonts w:ascii="Times New Roman" w:hAnsi="Times New Roman" w:cs="Times New Roman"/>
        </w:rPr>
        <w:t>sensi</w:t>
      </w:r>
      <w:r w:rsidRPr="00B87FD4">
        <w:rPr>
          <w:rFonts w:ascii="Times New Roman" w:hAnsi="Times New Roman" w:cs="Times New Roman"/>
          <w:spacing w:val="7"/>
        </w:rPr>
        <w:t xml:space="preserve"> </w:t>
      </w:r>
      <w:r w:rsidRPr="00B87FD4">
        <w:rPr>
          <w:rFonts w:ascii="Times New Roman" w:hAnsi="Times New Roman" w:cs="Times New Roman"/>
        </w:rPr>
        <w:t>dell'art.</w:t>
      </w:r>
      <w:r w:rsidRPr="00B87FD4">
        <w:rPr>
          <w:rFonts w:ascii="Times New Roman" w:hAnsi="Times New Roman" w:cs="Times New Roman"/>
          <w:spacing w:val="8"/>
        </w:rPr>
        <w:t xml:space="preserve"> </w:t>
      </w:r>
      <w:r w:rsidRPr="00B87FD4">
        <w:rPr>
          <w:rFonts w:ascii="Times New Roman" w:hAnsi="Times New Roman" w:cs="Times New Roman"/>
        </w:rPr>
        <w:t>97,</w:t>
      </w:r>
      <w:r w:rsidRPr="00B87FD4">
        <w:rPr>
          <w:rFonts w:ascii="Times New Roman" w:hAnsi="Times New Roman" w:cs="Times New Roman"/>
          <w:spacing w:val="9"/>
        </w:rPr>
        <w:t xml:space="preserve"> </w:t>
      </w:r>
      <w:r w:rsidRPr="00B87FD4">
        <w:rPr>
          <w:rFonts w:ascii="Times New Roman" w:hAnsi="Times New Roman" w:cs="Times New Roman"/>
        </w:rPr>
        <w:t>comma</w:t>
      </w:r>
      <w:r w:rsidRPr="00B87FD4">
        <w:rPr>
          <w:rFonts w:ascii="Times New Roman" w:hAnsi="Times New Roman" w:cs="Times New Roman"/>
          <w:spacing w:val="8"/>
        </w:rPr>
        <w:t xml:space="preserve"> </w:t>
      </w:r>
      <w:r w:rsidRPr="00B87FD4">
        <w:rPr>
          <w:rFonts w:ascii="Times New Roman" w:hAnsi="Times New Roman" w:cs="Times New Roman"/>
        </w:rPr>
        <w:t>1</w:t>
      </w:r>
      <w:r w:rsidRPr="00B87FD4">
        <w:rPr>
          <w:rFonts w:ascii="Times New Roman" w:hAnsi="Times New Roman" w:cs="Times New Roman"/>
          <w:spacing w:val="7"/>
        </w:rPr>
        <w:t xml:space="preserve"> </w:t>
      </w:r>
      <w:r w:rsidRPr="00B87FD4">
        <w:rPr>
          <w:rFonts w:ascii="Times New Roman" w:hAnsi="Times New Roman" w:cs="Times New Roman"/>
        </w:rPr>
        <w:t>e</w:t>
      </w:r>
      <w:r w:rsidRPr="00B87FD4">
        <w:rPr>
          <w:rFonts w:ascii="Times New Roman" w:hAnsi="Times New Roman" w:cs="Times New Roman"/>
          <w:spacing w:val="9"/>
        </w:rPr>
        <w:t xml:space="preserve"> </w:t>
      </w:r>
      <w:r w:rsidRPr="00B87FD4">
        <w:rPr>
          <w:rFonts w:ascii="Times New Roman" w:hAnsi="Times New Roman" w:cs="Times New Roman"/>
        </w:rPr>
        <w:t>4</w:t>
      </w:r>
      <w:r w:rsidRPr="00B87FD4">
        <w:rPr>
          <w:rFonts w:ascii="Times New Roman" w:hAnsi="Times New Roman" w:cs="Times New Roman"/>
          <w:spacing w:val="24"/>
          <w:w w:val="99"/>
        </w:rPr>
        <w:t xml:space="preserve"> </w:t>
      </w:r>
      <w:r w:rsidRPr="00B87FD4">
        <w:rPr>
          <w:rFonts w:ascii="Times New Roman" w:hAnsi="Times New Roman" w:cs="Times New Roman"/>
        </w:rPr>
        <w:t>del</w:t>
      </w:r>
      <w:r w:rsidRPr="00B87FD4">
        <w:rPr>
          <w:rFonts w:ascii="Times New Roman" w:hAnsi="Times New Roman" w:cs="Times New Roman"/>
          <w:spacing w:val="16"/>
        </w:rPr>
        <w:t xml:space="preserve"> </w:t>
      </w:r>
      <w:r w:rsidRPr="00B87FD4">
        <w:rPr>
          <w:rFonts w:ascii="Times New Roman" w:hAnsi="Times New Roman" w:cs="Times New Roman"/>
          <w:spacing w:val="-1"/>
        </w:rPr>
        <w:t>Codice,</w:t>
      </w:r>
      <w:r w:rsidRPr="00B87FD4">
        <w:rPr>
          <w:rFonts w:ascii="Times New Roman" w:hAnsi="Times New Roman" w:cs="Times New Roman"/>
          <w:spacing w:val="17"/>
        </w:rPr>
        <w:t xml:space="preserve"> </w:t>
      </w:r>
      <w:r w:rsidRPr="00B87FD4">
        <w:rPr>
          <w:rFonts w:ascii="Times New Roman" w:hAnsi="Times New Roman" w:cs="Times New Roman"/>
        </w:rPr>
        <w:t>avvalendosi</w:t>
      </w:r>
      <w:r w:rsidRPr="00B87FD4">
        <w:rPr>
          <w:rFonts w:ascii="Times New Roman" w:hAnsi="Times New Roman" w:cs="Times New Roman"/>
          <w:spacing w:val="16"/>
        </w:rPr>
        <w:t xml:space="preserve"> </w:t>
      </w:r>
      <w:r w:rsidRPr="00B87FD4">
        <w:rPr>
          <w:rFonts w:ascii="Times New Roman" w:hAnsi="Times New Roman" w:cs="Times New Roman"/>
        </w:rPr>
        <w:t>degli</w:t>
      </w:r>
      <w:r w:rsidRPr="00B87FD4">
        <w:rPr>
          <w:rFonts w:ascii="Times New Roman" w:hAnsi="Times New Roman" w:cs="Times New Roman"/>
          <w:spacing w:val="17"/>
        </w:rPr>
        <w:t xml:space="preserve"> </w:t>
      </w:r>
      <w:r w:rsidRPr="00B87FD4">
        <w:rPr>
          <w:rFonts w:ascii="Times New Roman" w:hAnsi="Times New Roman" w:cs="Times New Roman"/>
          <w:spacing w:val="-1"/>
        </w:rPr>
        <w:t>uffici</w:t>
      </w:r>
      <w:r w:rsidRPr="00B87FD4">
        <w:rPr>
          <w:rFonts w:ascii="Times New Roman" w:hAnsi="Times New Roman" w:cs="Times New Roman"/>
          <w:spacing w:val="16"/>
        </w:rPr>
        <w:t xml:space="preserve"> </w:t>
      </w:r>
      <w:r w:rsidRPr="00B87FD4">
        <w:rPr>
          <w:rFonts w:ascii="Times New Roman" w:hAnsi="Times New Roman" w:cs="Times New Roman"/>
        </w:rPr>
        <w:t>o</w:t>
      </w:r>
      <w:r w:rsidRPr="00B87FD4">
        <w:rPr>
          <w:rFonts w:ascii="Times New Roman" w:hAnsi="Times New Roman" w:cs="Times New Roman"/>
          <w:spacing w:val="17"/>
        </w:rPr>
        <w:t xml:space="preserve"> </w:t>
      </w:r>
      <w:r w:rsidRPr="00B87FD4">
        <w:rPr>
          <w:rFonts w:ascii="Times New Roman" w:hAnsi="Times New Roman" w:cs="Times New Roman"/>
        </w:rPr>
        <w:t>organismi</w:t>
      </w:r>
      <w:r w:rsidRPr="00B87FD4">
        <w:rPr>
          <w:rFonts w:ascii="Times New Roman" w:hAnsi="Times New Roman" w:cs="Times New Roman"/>
          <w:spacing w:val="16"/>
        </w:rPr>
        <w:t xml:space="preserve"> </w:t>
      </w:r>
      <w:r w:rsidRPr="00B87FD4">
        <w:rPr>
          <w:rFonts w:ascii="Times New Roman" w:hAnsi="Times New Roman" w:cs="Times New Roman"/>
        </w:rPr>
        <w:t>tecnici</w:t>
      </w:r>
      <w:r w:rsidRPr="00B87FD4">
        <w:rPr>
          <w:rFonts w:ascii="Times New Roman" w:hAnsi="Times New Roman" w:cs="Times New Roman"/>
          <w:spacing w:val="17"/>
        </w:rPr>
        <w:t xml:space="preserve"> </w:t>
      </w:r>
      <w:r w:rsidRPr="00B87FD4">
        <w:rPr>
          <w:rFonts w:ascii="Times New Roman" w:hAnsi="Times New Roman" w:cs="Times New Roman"/>
        </w:rPr>
        <w:t>della</w:t>
      </w:r>
      <w:r w:rsidRPr="00B87FD4">
        <w:rPr>
          <w:rFonts w:ascii="Times New Roman" w:hAnsi="Times New Roman" w:cs="Times New Roman"/>
          <w:spacing w:val="17"/>
        </w:rPr>
        <w:t xml:space="preserve"> </w:t>
      </w:r>
      <w:r w:rsidRPr="00B87FD4">
        <w:rPr>
          <w:rFonts w:ascii="Times New Roman" w:hAnsi="Times New Roman" w:cs="Times New Roman"/>
          <w:spacing w:val="-1"/>
        </w:rPr>
        <w:t>Stazione</w:t>
      </w:r>
      <w:r w:rsidRPr="00B87FD4">
        <w:rPr>
          <w:rFonts w:ascii="Times New Roman" w:hAnsi="Times New Roman" w:cs="Times New Roman"/>
          <w:spacing w:val="16"/>
        </w:rPr>
        <w:t xml:space="preserve"> </w:t>
      </w:r>
      <w:r w:rsidRPr="00B87FD4">
        <w:rPr>
          <w:rFonts w:ascii="Times New Roman" w:hAnsi="Times New Roman" w:cs="Times New Roman"/>
          <w:spacing w:val="-1"/>
        </w:rPr>
        <w:t>Appaltante</w:t>
      </w:r>
      <w:r w:rsidRPr="00B87FD4">
        <w:rPr>
          <w:rFonts w:ascii="Times New Roman" w:hAnsi="Times New Roman" w:cs="Times New Roman"/>
          <w:spacing w:val="17"/>
        </w:rPr>
        <w:t xml:space="preserve"> </w:t>
      </w:r>
      <w:r w:rsidRPr="00B87FD4">
        <w:rPr>
          <w:rFonts w:ascii="Times New Roman" w:hAnsi="Times New Roman" w:cs="Times New Roman"/>
        </w:rPr>
        <w:t>ovvero</w:t>
      </w:r>
      <w:r w:rsidRPr="00B87FD4">
        <w:rPr>
          <w:rFonts w:ascii="Times New Roman" w:hAnsi="Times New Roman" w:cs="Times New Roman"/>
          <w:spacing w:val="39"/>
          <w:w w:val="99"/>
        </w:rPr>
        <w:t xml:space="preserve"> </w:t>
      </w:r>
      <w:r w:rsidRPr="00B87FD4">
        <w:rPr>
          <w:rFonts w:ascii="Times New Roman" w:hAnsi="Times New Roman" w:cs="Times New Roman"/>
        </w:rPr>
        <w:t>della</w:t>
      </w:r>
      <w:r w:rsidRPr="00B87FD4">
        <w:rPr>
          <w:rFonts w:ascii="Times New Roman" w:hAnsi="Times New Roman" w:cs="Times New Roman"/>
          <w:spacing w:val="-6"/>
        </w:rPr>
        <w:t xml:space="preserve"> </w:t>
      </w:r>
      <w:r w:rsidRPr="00B87FD4">
        <w:rPr>
          <w:rFonts w:ascii="Times New Roman" w:hAnsi="Times New Roman" w:cs="Times New Roman"/>
        </w:rPr>
        <w:t>commissione</w:t>
      </w:r>
      <w:r w:rsidRPr="00B87FD4">
        <w:rPr>
          <w:rFonts w:ascii="Times New Roman" w:hAnsi="Times New Roman" w:cs="Times New Roman"/>
          <w:spacing w:val="-6"/>
        </w:rPr>
        <w:t xml:space="preserve"> </w:t>
      </w:r>
      <w:r w:rsidRPr="00B87FD4">
        <w:rPr>
          <w:rFonts w:ascii="Times New Roman" w:hAnsi="Times New Roman" w:cs="Times New Roman"/>
        </w:rPr>
        <w:t>di</w:t>
      </w:r>
      <w:r w:rsidRPr="00B87FD4">
        <w:rPr>
          <w:rFonts w:ascii="Times New Roman" w:hAnsi="Times New Roman" w:cs="Times New Roman"/>
          <w:spacing w:val="-3"/>
        </w:rPr>
        <w:t xml:space="preserve"> </w:t>
      </w:r>
      <w:r w:rsidRPr="00B87FD4">
        <w:rPr>
          <w:rFonts w:ascii="Times New Roman" w:hAnsi="Times New Roman" w:cs="Times New Roman"/>
        </w:rPr>
        <w:t>gara.</w:t>
      </w:r>
      <w:r w:rsidRPr="00B87FD4">
        <w:rPr>
          <w:rFonts w:ascii="Times New Roman" w:hAnsi="Times New Roman" w:cs="Times New Roman"/>
          <w:spacing w:val="-6"/>
        </w:rPr>
        <w:t xml:space="preserve"> </w:t>
      </w:r>
      <w:r w:rsidRPr="00B87FD4">
        <w:rPr>
          <w:rFonts w:ascii="Times New Roman" w:hAnsi="Times New Roman" w:cs="Times New Roman"/>
        </w:rPr>
        <w:t>La</w:t>
      </w:r>
      <w:r w:rsidRPr="00B87FD4">
        <w:rPr>
          <w:rFonts w:ascii="Times New Roman" w:hAnsi="Times New Roman" w:cs="Times New Roman"/>
          <w:spacing w:val="-5"/>
        </w:rPr>
        <w:t xml:space="preserve"> </w:t>
      </w:r>
      <w:r w:rsidRPr="00B87FD4">
        <w:rPr>
          <w:rFonts w:ascii="Times New Roman" w:hAnsi="Times New Roman" w:cs="Times New Roman"/>
          <w:spacing w:val="-1"/>
        </w:rPr>
        <w:t>Stazione</w:t>
      </w:r>
      <w:r w:rsidRPr="00B87FD4">
        <w:rPr>
          <w:rFonts w:ascii="Times New Roman" w:hAnsi="Times New Roman" w:cs="Times New Roman"/>
          <w:spacing w:val="-5"/>
        </w:rPr>
        <w:t xml:space="preserve"> </w:t>
      </w:r>
      <w:r w:rsidRPr="00B87FD4">
        <w:rPr>
          <w:rFonts w:ascii="Times New Roman" w:hAnsi="Times New Roman" w:cs="Times New Roman"/>
        </w:rPr>
        <w:t>Appaltante</w:t>
      </w:r>
      <w:r w:rsidRPr="00B87FD4">
        <w:rPr>
          <w:rFonts w:ascii="Times New Roman" w:hAnsi="Times New Roman" w:cs="Times New Roman"/>
          <w:spacing w:val="-5"/>
        </w:rPr>
        <w:t xml:space="preserve"> </w:t>
      </w:r>
      <w:r w:rsidRPr="00B87FD4">
        <w:rPr>
          <w:rFonts w:ascii="Times New Roman" w:hAnsi="Times New Roman" w:cs="Times New Roman"/>
        </w:rPr>
        <w:t>esclude</w:t>
      </w:r>
      <w:r w:rsidRPr="00B87FD4">
        <w:rPr>
          <w:rFonts w:ascii="Times New Roman" w:hAnsi="Times New Roman" w:cs="Times New Roman"/>
          <w:spacing w:val="-6"/>
        </w:rPr>
        <w:t xml:space="preserve"> </w:t>
      </w:r>
      <w:r w:rsidRPr="00B87FD4">
        <w:rPr>
          <w:rFonts w:ascii="Times New Roman" w:hAnsi="Times New Roman" w:cs="Times New Roman"/>
        </w:rPr>
        <w:t>l'offerta</w:t>
      </w:r>
      <w:r w:rsidRPr="00B87FD4">
        <w:rPr>
          <w:rFonts w:ascii="Times New Roman" w:hAnsi="Times New Roman" w:cs="Times New Roman"/>
          <w:spacing w:val="-5"/>
        </w:rPr>
        <w:t xml:space="preserve"> </w:t>
      </w:r>
      <w:r w:rsidRPr="00B87FD4">
        <w:rPr>
          <w:rFonts w:ascii="Times New Roman" w:hAnsi="Times New Roman" w:cs="Times New Roman"/>
        </w:rPr>
        <w:t>che,</w:t>
      </w:r>
      <w:r w:rsidRPr="00B87FD4">
        <w:rPr>
          <w:rFonts w:ascii="Times New Roman" w:hAnsi="Times New Roman" w:cs="Times New Roman"/>
          <w:spacing w:val="-6"/>
        </w:rPr>
        <w:t xml:space="preserve"> </w:t>
      </w:r>
      <w:r w:rsidRPr="00B87FD4">
        <w:rPr>
          <w:rFonts w:ascii="Times New Roman" w:hAnsi="Times New Roman" w:cs="Times New Roman"/>
        </w:rPr>
        <w:t>in</w:t>
      </w:r>
      <w:r w:rsidRPr="00B87FD4">
        <w:rPr>
          <w:rFonts w:ascii="Times New Roman" w:hAnsi="Times New Roman" w:cs="Times New Roman"/>
          <w:spacing w:val="-6"/>
        </w:rPr>
        <w:t xml:space="preserve"> </w:t>
      </w:r>
      <w:r w:rsidRPr="00B87FD4">
        <w:rPr>
          <w:rFonts w:ascii="Times New Roman" w:hAnsi="Times New Roman" w:cs="Times New Roman"/>
        </w:rPr>
        <w:t>base</w:t>
      </w:r>
      <w:r w:rsidRPr="00B87FD4">
        <w:rPr>
          <w:rFonts w:ascii="Times New Roman" w:hAnsi="Times New Roman" w:cs="Times New Roman"/>
          <w:spacing w:val="-6"/>
        </w:rPr>
        <w:t xml:space="preserve"> </w:t>
      </w:r>
      <w:r w:rsidRPr="00B87FD4">
        <w:rPr>
          <w:rFonts w:ascii="Times New Roman" w:hAnsi="Times New Roman" w:cs="Times New Roman"/>
        </w:rPr>
        <w:t>all'esame</w:t>
      </w:r>
      <w:r w:rsidRPr="00B87FD4">
        <w:rPr>
          <w:rFonts w:ascii="Times New Roman" w:hAnsi="Times New Roman" w:cs="Times New Roman"/>
          <w:spacing w:val="26"/>
          <w:w w:val="99"/>
        </w:rPr>
        <w:t xml:space="preserve"> </w:t>
      </w:r>
      <w:r w:rsidRPr="00B87FD4">
        <w:rPr>
          <w:rFonts w:ascii="Times New Roman" w:hAnsi="Times New Roman" w:cs="Times New Roman"/>
          <w:spacing w:val="-1"/>
        </w:rPr>
        <w:t>degli</w:t>
      </w:r>
      <w:r w:rsidRPr="00B87FD4">
        <w:rPr>
          <w:rFonts w:ascii="Times New Roman" w:hAnsi="Times New Roman" w:cs="Times New Roman"/>
          <w:spacing w:val="33"/>
        </w:rPr>
        <w:t xml:space="preserve"> </w:t>
      </w:r>
      <w:r w:rsidRPr="00B87FD4">
        <w:rPr>
          <w:rFonts w:ascii="Times New Roman" w:hAnsi="Times New Roman" w:cs="Times New Roman"/>
        </w:rPr>
        <w:t>elementi</w:t>
      </w:r>
      <w:r w:rsidRPr="00B87FD4">
        <w:rPr>
          <w:rFonts w:ascii="Times New Roman" w:hAnsi="Times New Roman" w:cs="Times New Roman"/>
          <w:spacing w:val="33"/>
        </w:rPr>
        <w:t xml:space="preserve"> </w:t>
      </w:r>
      <w:r w:rsidRPr="00B87FD4">
        <w:rPr>
          <w:rFonts w:ascii="Times New Roman" w:hAnsi="Times New Roman" w:cs="Times New Roman"/>
        </w:rPr>
        <w:t>forniti</w:t>
      </w:r>
      <w:r w:rsidRPr="00B87FD4">
        <w:rPr>
          <w:rFonts w:ascii="Times New Roman" w:hAnsi="Times New Roman" w:cs="Times New Roman"/>
          <w:spacing w:val="32"/>
        </w:rPr>
        <w:t xml:space="preserve"> </w:t>
      </w:r>
      <w:r w:rsidRPr="00B87FD4">
        <w:rPr>
          <w:rFonts w:ascii="Times New Roman" w:hAnsi="Times New Roman" w:cs="Times New Roman"/>
        </w:rPr>
        <w:t>con</w:t>
      </w:r>
      <w:r w:rsidRPr="00B87FD4">
        <w:rPr>
          <w:rFonts w:ascii="Times New Roman" w:hAnsi="Times New Roman" w:cs="Times New Roman"/>
          <w:spacing w:val="33"/>
        </w:rPr>
        <w:t xml:space="preserve"> </w:t>
      </w:r>
      <w:r w:rsidRPr="00B87FD4">
        <w:rPr>
          <w:rFonts w:ascii="Times New Roman" w:hAnsi="Times New Roman" w:cs="Times New Roman"/>
        </w:rPr>
        <w:t>le</w:t>
      </w:r>
      <w:r w:rsidRPr="00B87FD4">
        <w:rPr>
          <w:rFonts w:ascii="Times New Roman" w:hAnsi="Times New Roman" w:cs="Times New Roman"/>
          <w:spacing w:val="33"/>
        </w:rPr>
        <w:t xml:space="preserve"> </w:t>
      </w:r>
      <w:r w:rsidRPr="00B87FD4">
        <w:rPr>
          <w:rFonts w:ascii="Times New Roman" w:hAnsi="Times New Roman" w:cs="Times New Roman"/>
          <w:spacing w:val="-1"/>
        </w:rPr>
        <w:t>giustificazioni</w:t>
      </w:r>
      <w:r w:rsidRPr="00B87FD4">
        <w:rPr>
          <w:rFonts w:ascii="Times New Roman" w:hAnsi="Times New Roman" w:cs="Times New Roman"/>
          <w:spacing w:val="33"/>
        </w:rPr>
        <w:t xml:space="preserve"> </w:t>
      </w:r>
      <w:r w:rsidRPr="00B87FD4">
        <w:rPr>
          <w:rFonts w:ascii="Times New Roman" w:hAnsi="Times New Roman" w:cs="Times New Roman"/>
        </w:rPr>
        <w:t>e</w:t>
      </w:r>
      <w:r w:rsidRPr="00B87FD4">
        <w:rPr>
          <w:rFonts w:ascii="Times New Roman" w:hAnsi="Times New Roman" w:cs="Times New Roman"/>
          <w:spacing w:val="32"/>
        </w:rPr>
        <w:t xml:space="preserve"> </w:t>
      </w:r>
      <w:r w:rsidRPr="00B87FD4">
        <w:rPr>
          <w:rFonts w:ascii="Times New Roman" w:hAnsi="Times New Roman" w:cs="Times New Roman"/>
        </w:rPr>
        <w:t>le</w:t>
      </w:r>
      <w:r w:rsidRPr="00B87FD4">
        <w:rPr>
          <w:rFonts w:ascii="Times New Roman" w:hAnsi="Times New Roman" w:cs="Times New Roman"/>
          <w:spacing w:val="34"/>
        </w:rPr>
        <w:t xml:space="preserve"> </w:t>
      </w:r>
      <w:r w:rsidRPr="00B87FD4">
        <w:rPr>
          <w:rFonts w:ascii="Times New Roman" w:hAnsi="Times New Roman" w:cs="Times New Roman"/>
          <w:spacing w:val="-1"/>
        </w:rPr>
        <w:t>precisazioni,</w:t>
      </w:r>
      <w:r w:rsidRPr="00B87FD4">
        <w:rPr>
          <w:rFonts w:ascii="Times New Roman" w:hAnsi="Times New Roman" w:cs="Times New Roman"/>
          <w:spacing w:val="32"/>
        </w:rPr>
        <w:t xml:space="preserve"> </w:t>
      </w:r>
      <w:r w:rsidRPr="00B87FD4">
        <w:rPr>
          <w:rFonts w:ascii="Times New Roman" w:hAnsi="Times New Roman" w:cs="Times New Roman"/>
          <w:spacing w:val="-1"/>
        </w:rPr>
        <w:t>nonché</w:t>
      </w:r>
      <w:r w:rsidRPr="00B87FD4">
        <w:rPr>
          <w:rFonts w:ascii="Times New Roman" w:hAnsi="Times New Roman" w:cs="Times New Roman"/>
          <w:spacing w:val="34"/>
        </w:rPr>
        <w:t xml:space="preserve"> </w:t>
      </w:r>
      <w:r w:rsidRPr="00B87FD4">
        <w:rPr>
          <w:rFonts w:ascii="Times New Roman" w:hAnsi="Times New Roman" w:cs="Times New Roman"/>
        </w:rPr>
        <w:t>in</w:t>
      </w:r>
      <w:r w:rsidRPr="00B87FD4">
        <w:rPr>
          <w:rFonts w:ascii="Times New Roman" w:hAnsi="Times New Roman" w:cs="Times New Roman"/>
          <w:spacing w:val="33"/>
        </w:rPr>
        <w:t xml:space="preserve"> </w:t>
      </w:r>
      <w:r w:rsidRPr="00B87FD4">
        <w:rPr>
          <w:rFonts w:ascii="Times New Roman" w:hAnsi="Times New Roman" w:cs="Times New Roman"/>
        </w:rPr>
        <w:t>sede</w:t>
      </w:r>
      <w:r w:rsidRPr="00B87FD4">
        <w:rPr>
          <w:rFonts w:ascii="Times New Roman" w:hAnsi="Times New Roman" w:cs="Times New Roman"/>
          <w:spacing w:val="33"/>
        </w:rPr>
        <w:t xml:space="preserve"> </w:t>
      </w:r>
      <w:r w:rsidRPr="00B87FD4">
        <w:rPr>
          <w:rFonts w:ascii="Times New Roman" w:hAnsi="Times New Roman" w:cs="Times New Roman"/>
          <w:spacing w:val="-1"/>
        </w:rPr>
        <w:t>di</w:t>
      </w:r>
      <w:r w:rsidRPr="00B87FD4">
        <w:rPr>
          <w:rFonts w:ascii="Times New Roman" w:hAnsi="Times New Roman" w:cs="Times New Roman"/>
          <w:spacing w:val="58"/>
          <w:w w:val="99"/>
        </w:rPr>
        <w:t xml:space="preserve"> </w:t>
      </w:r>
      <w:r w:rsidRPr="00B87FD4">
        <w:rPr>
          <w:rFonts w:ascii="Times New Roman" w:hAnsi="Times New Roman" w:cs="Times New Roman"/>
        </w:rPr>
        <w:t>convocazione,</w:t>
      </w:r>
      <w:r w:rsidRPr="00B87FD4">
        <w:rPr>
          <w:rFonts w:ascii="Times New Roman" w:hAnsi="Times New Roman" w:cs="Times New Roman"/>
          <w:spacing w:val="-11"/>
        </w:rPr>
        <w:t xml:space="preserve"> </w:t>
      </w:r>
      <w:r w:rsidRPr="00B87FD4">
        <w:rPr>
          <w:rFonts w:ascii="Times New Roman" w:hAnsi="Times New Roman" w:cs="Times New Roman"/>
        </w:rPr>
        <w:t>risulta,</w:t>
      </w:r>
      <w:r w:rsidRPr="00B87FD4">
        <w:rPr>
          <w:rFonts w:ascii="Times New Roman" w:hAnsi="Times New Roman" w:cs="Times New Roman"/>
          <w:spacing w:val="-11"/>
        </w:rPr>
        <w:t xml:space="preserve"> </w:t>
      </w:r>
      <w:r w:rsidRPr="00B87FD4">
        <w:rPr>
          <w:rFonts w:ascii="Times New Roman" w:hAnsi="Times New Roman" w:cs="Times New Roman"/>
        </w:rPr>
        <w:t>nel</w:t>
      </w:r>
      <w:r w:rsidRPr="00B87FD4">
        <w:rPr>
          <w:rFonts w:ascii="Times New Roman" w:hAnsi="Times New Roman" w:cs="Times New Roman"/>
          <w:spacing w:val="-11"/>
        </w:rPr>
        <w:t xml:space="preserve"> </w:t>
      </w:r>
      <w:r w:rsidRPr="00B87FD4">
        <w:rPr>
          <w:rFonts w:ascii="Times New Roman" w:hAnsi="Times New Roman" w:cs="Times New Roman"/>
          <w:spacing w:val="-1"/>
        </w:rPr>
        <w:t>suo</w:t>
      </w:r>
      <w:r w:rsidRPr="00B87FD4">
        <w:rPr>
          <w:rFonts w:ascii="Times New Roman" w:hAnsi="Times New Roman" w:cs="Times New Roman"/>
          <w:spacing w:val="-12"/>
        </w:rPr>
        <w:t xml:space="preserve"> </w:t>
      </w:r>
      <w:r w:rsidRPr="00B87FD4">
        <w:rPr>
          <w:rFonts w:ascii="Times New Roman" w:hAnsi="Times New Roman" w:cs="Times New Roman"/>
          <w:spacing w:val="-1"/>
        </w:rPr>
        <w:t>complesso,</w:t>
      </w:r>
      <w:r w:rsidRPr="00B87FD4">
        <w:rPr>
          <w:rFonts w:ascii="Times New Roman" w:hAnsi="Times New Roman" w:cs="Times New Roman"/>
          <w:spacing w:val="-10"/>
        </w:rPr>
        <w:t xml:space="preserve"> </w:t>
      </w:r>
      <w:r w:rsidRPr="00B87FD4">
        <w:rPr>
          <w:rFonts w:ascii="Times New Roman" w:hAnsi="Times New Roman" w:cs="Times New Roman"/>
          <w:spacing w:val="-1"/>
        </w:rPr>
        <w:t>inaffidabile.</w:t>
      </w:r>
    </w:p>
    <w:p w:rsidR="00613AD7" w:rsidRPr="00B87FD4" w:rsidRDefault="00613AD7" w:rsidP="00B87FD4">
      <w:pPr>
        <w:pStyle w:val="Corpodeltesto"/>
        <w:kinsoku w:val="0"/>
        <w:overflowPunct w:val="0"/>
        <w:spacing w:before="1"/>
        <w:ind w:left="0"/>
        <w:jc w:val="both"/>
        <w:rPr>
          <w:rFonts w:ascii="Times New Roman" w:hAnsi="Times New Roman" w:cs="Times New Roman"/>
        </w:rPr>
      </w:pPr>
    </w:p>
    <w:p w:rsidR="00613AD7" w:rsidRPr="00B87FD4" w:rsidRDefault="00613AD7" w:rsidP="00B87FD4">
      <w:pPr>
        <w:pStyle w:val="Corpodeltesto"/>
        <w:kinsoku w:val="0"/>
        <w:overflowPunct w:val="0"/>
        <w:jc w:val="both"/>
        <w:rPr>
          <w:rFonts w:ascii="Times New Roman" w:hAnsi="Times New Roman" w:cs="Times New Roman"/>
        </w:rPr>
      </w:pPr>
      <w:r w:rsidRPr="00B87FD4">
        <w:rPr>
          <w:rFonts w:ascii="Times New Roman" w:hAnsi="Times New Roman" w:cs="Times New Roman"/>
          <w:b/>
          <w:bCs/>
          <w:spacing w:val="-1"/>
        </w:rPr>
        <w:t>La</w:t>
      </w:r>
      <w:r w:rsidRPr="00B87FD4">
        <w:rPr>
          <w:rFonts w:ascii="Times New Roman" w:hAnsi="Times New Roman" w:cs="Times New Roman"/>
          <w:b/>
          <w:bCs/>
          <w:spacing w:val="-11"/>
        </w:rPr>
        <w:t xml:space="preserve"> </w:t>
      </w:r>
      <w:r w:rsidRPr="00B87FD4">
        <w:rPr>
          <w:rFonts w:ascii="Times New Roman" w:hAnsi="Times New Roman" w:cs="Times New Roman"/>
          <w:b/>
          <w:bCs/>
          <w:spacing w:val="-1"/>
        </w:rPr>
        <w:t>verifica</w:t>
      </w:r>
      <w:r w:rsidRPr="00B87FD4">
        <w:rPr>
          <w:rFonts w:ascii="Times New Roman" w:hAnsi="Times New Roman" w:cs="Times New Roman"/>
          <w:b/>
          <w:bCs/>
          <w:spacing w:val="-9"/>
        </w:rPr>
        <w:t xml:space="preserve"> </w:t>
      </w:r>
      <w:r w:rsidRPr="00B87FD4">
        <w:rPr>
          <w:rFonts w:ascii="Times New Roman" w:hAnsi="Times New Roman" w:cs="Times New Roman"/>
          <w:b/>
          <w:bCs/>
          <w:spacing w:val="-1"/>
        </w:rPr>
        <w:t>delle</w:t>
      </w:r>
      <w:r w:rsidRPr="00B87FD4">
        <w:rPr>
          <w:rFonts w:ascii="Times New Roman" w:hAnsi="Times New Roman" w:cs="Times New Roman"/>
          <w:b/>
          <w:bCs/>
          <w:spacing w:val="-10"/>
        </w:rPr>
        <w:t xml:space="preserve"> </w:t>
      </w:r>
      <w:r w:rsidRPr="00B87FD4">
        <w:rPr>
          <w:rFonts w:ascii="Times New Roman" w:hAnsi="Times New Roman" w:cs="Times New Roman"/>
          <w:b/>
          <w:bCs/>
          <w:spacing w:val="-1"/>
        </w:rPr>
        <w:t>offerte</w:t>
      </w:r>
      <w:r w:rsidRPr="00B87FD4">
        <w:rPr>
          <w:rFonts w:ascii="Times New Roman" w:hAnsi="Times New Roman" w:cs="Times New Roman"/>
          <w:b/>
          <w:bCs/>
          <w:spacing w:val="-10"/>
        </w:rPr>
        <w:t xml:space="preserve"> </w:t>
      </w:r>
      <w:r w:rsidRPr="00B87FD4">
        <w:rPr>
          <w:rFonts w:ascii="Times New Roman" w:hAnsi="Times New Roman" w:cs="Times New Roman"/>
          <w:b/>
          <w:bCs/>
          <w:spacing w:val="-1"/>
        </w:rPr>
        <w:t>anormalmente</w:t>
      </w:r>
      <w:r w:rsidRPr="00B87FD4">
        <w:rPr>
          <w:rFonts w:ascii="Times New Roman" w:hAnsi="Times New Roman" w:cs="Times New Roman"/>
          <w:b/>
          <w:bCs/>
          <w:spacing w:val="-10"/>
        </w:rPr>
        <w:t xml:space="preserve"> </w:t>
      </w:r>
      <w:r w:rsidRPr="00B87FD4">
        <w:rPr>
          <w:rFonts w:ascii="Times New Roman" w:hAnsi="Times New Roman" w:cs="Times New Roman"/>
          <w:b/>
          <w:bCs/>
          <w:spacing w:val="-1"/>
        </w:rPr>
        <w:t>basse</w:t>
      </w:r>
      <w:r w:rsidRPr="00B87FD4">
        <w:rPr>
          <w:rFonts w:ascii="Times New Roman" w:hAnsi="Times New Roman" w:cs="Times New Roman"/>
          <w:b/>
          <w:bCs/>
          <w:spacing w:val="-9"/>
        </w:rPr>
        <w:t xml:space="preserve"> </w:t>
      </w:r>
      <w:r w:rsidRPr="00B87FD4">
        <w:rPr>
          <w:rFonts w:ascii="Times New Roman" w:hAnsi="Times New Roman" w:cs="Times New Roman"/>
          <w:b/>
          <w:bCs/>
          <w:spacing w:val="-1"/>
        </w:rPr>
        <w:t>avviene:</w:t>
      </w:r>
    </w:p>
    <w:p w:rsidR="00613AD7" w:rsidRPr="00B87FD4" w:rsidRDefault="00613AD7" w:rsidP="00B87FD4">
      <w:pPr>
        <w:pStyle w:val="Corpodeltesto"/>
        <w:kinsoku w:val="0"/>
        <w:overflowPunct w:val="0"/>
        <w:spacing w:before="11"/>
        <w:ind w:left="0"/>
        <w:jc w:val="both"/>
        <w:rPr>
          <w:rFonts w:ascii="Times New Roman" w:hAnsi="Times New Roman" w:cs="Times New Roman"/>
          <w:b/>
          <w:bCs/>
          <w:sz w:val="21"/>
          <w:szCs w:val="21"/>
        </w:rPr>
      </w:pPr>
    </w:p>
    <w:p w:rsidR="00613AD7" w:rsidRPr="00B87FD4" w:rsidRDefault="00613AD7" w:rsidP="00B87FD4">
      <w:pPr>
        <w:pStyle w:val="Corpodeltesto"/>
        <w:numPr>
          <w:ilvl w:val="0"/>
          <w:numId w:val="3"/>
        </w:numPr>
        <w:tabs>
          <w:tab w:val="left" w:pos="410"/>
        </w:tabs>
        <w:kinsoku w:val="0"/>
        <w:overflowPunct w:val="0"/>
        <w:ind w:right="101" w:firstLine="0"/>
        <w:jc w:val="both"/>
        <w:rPr>
          <w:rFonts w:ascii="Times New Roman" w:hAnsi="Times New Roman" w:cs="Times New Roman"/>
        </w:rPr>
      </w:pPr>
      <w:r w:rsidRPr="00B87FD4">
        <w:rPr>
          <w:rFonts w:ascii="Times New Roman" w:hAnsi="Times New Roman" w:cs="Times New Roman"/>
        </w:rPr>
        <w:t>iniziando</w:t>
      </w:r>
      <w:r w:rsidRPr="00B87FD4">
        <w:rPr>
          <w:rFonts w:ascii="Times New Roman" w:hAnsi="Times New Roman" w:cs="Times New Roman"/>
          <w:spacing w:val="19"/>
        </w:rPr>
        <w:t xml:space="preserve"> </w:t>
      </w:r>
      <w:r w:rsidRPr="00B87FD4">
        <w:rPr>
          <w:rFonts w:ascii="Times New Roman" w:hAnsi="Times New Roman" w:cs="Times New Roman"/>
        </w:rPr>
        <w:t>dalla</w:t>
      </w:r>
      <w:r w:rsidRPr="00B87FD4">
        <w:rPr>
          <w:rFonts w:ascii="Times New Roman" w:hAnsi="Times New Roman" w:cs="Times New Roman"/>
          <w:spacing w:val="20"/>
        </w:rPr>
        <w:t xml:space="preserve"> </w:t>
      </w:r>
      <w:r w:rsidRPr="00B87FD4">
        <w:rPr>
          <w:rFonts w:ascii="Times New Roman" w:hAnsi="Times New Roman" w:cs="Times New Roman"/>
        </w:rPr>
        <w:t>prima</w:t>
      </w:r>
      <w:r w:rsidRPr="00B87FD4">
        <w:rPr>
          <w:rFonts w:ascii="Times New Roman" w:hAnsi="Times New Roman" w:cs="Times New Roman"/>
          <w:spacing w:val="18"/>
        </w:rPr>
        <w:t xml:space="preserve"> </w:t>
      </w:r>
      <w:r w:rsidRPr="00B87FD4">
        <w:rPr>
          <w:rFonts w:ascii="Times New Roman" w:hAnsi="Times New Roman" w:cs="Times New Roman"/>
        </w:rPr>
        <w:t>migliore</w:t>
      </w:r>
      <w:r w:rsidRPr="00B87FD4">
        <w:rPr>
          <w:rFonts w:ascii="Times New Roman" w:hAnsi="Times New Roman" w:cs="Times New Roman"/>
          <w:spacing w:val="19"/>
        </w:rPr>
        <w:t xml:space="preserve"> </w:t>
      </w:r>
      <w:r w:rsidRPr="00B87FD4">
        <w:rPr>
          <w:rFonts w:ascii="Times New Roman" w:hAnsi="Times New Roman" w:cs="Times New Roman"/>
        </w:rPr>
        <w:t>offerta,</w:t>
      </w:r>
      <w:r w:rsidRPr="00B87FD4">
        <w:rPr>
          <w:rFonts w:ascii="Times New Roman" w:hAnsi="Times New Roman" w:cs="Times New Roman"/>
          <w:spacing w:val="19"/>
        </w:rPr>
        <w:t xml:space="preserve"> </w:t>
      </w:r>
      <w:r w:rsidRPr="00B87FD4">
        <w:rPr>
          <w:rFonts w:ascii="Times New Roman" w:hAnsi="Times New Roman" w:cs="Times New Roman"/>
        </w:rPr>
        <w:t>e,</w:t>
      </w:r>
      <w:r w:rsidRPr="00B87FD4">
        <w:rPr>
          <w:rFonts w:ascii="Times New Roman" w:hAnsi="Times New Roman" w:cs="Times New Roman"/>
          <w:spacing w:val="18"/>
        </w:rPr>
        <w:t xml:space="preserve"> </w:t>
      </w:r>
      <w:r w:rsidRPr="00B87FD4">
        <w:rPr>
          <w:rFonts w:ascii="Times New Roman" w:hAnsi="Times New Roman" w:cs="Times New Roman"/>
          <w:spacing w:val="-1"/>
        </w:rPr>
        <w:t>qualora</w:t>
      </w:r>
      <w:r w:rsidRPr="00B87FD4">
        <w:rPr>
          <w:rFonts w:ascii="Times New Roman" w:hAnsi="Times New Roman" w:cs="Times New Roman"/>
          <w:spacing w:val="19"/>
        </w:rPr>
        <w:t xml:space="preserve"> </w:t>
      </w:r>
      <w:r w:rsidRPr="00B87FD4">
        <w:rPr>
          <w:rFonts w:ascii="Times New Roman" w:hAnsi="Times New Roman" w:cs="Times New Roman"/>
          <w:spacing w:val="-1"/>
        </w:rPr>
        <w:t>questa</w:t>
      </w:r>
      <w:r w:rsidRPr="00B87FD4">
        <w:rPr>
          <w:rFonts w:ascii="Times New Roman" w:hAnsi="Times New Roman" w:cs="Times New Roman"/>
          <w:spacing w:val="19"/>
        </w:rPr>
        <w:t xml:space="preserve"> </w:t>
      </w:r>
      <w:r w:rsidRPr="00B87FD4">
        <w:rPr>
          <w:rFonts w:ascii="Times New Roman" w:hAnsi="Times New Roman" w:cs="Times New Roman"/>
          <w:spacing w:val="-1"/>
        </w:rPr>
        <w:t>sia</w:t>
      </w:r>
      <w:r w:rsidRPr="00B87FD4">
        <w:rPr>
          <w:rFonts w:ascii="Times New Roman" w:hAnsi="Times New Roman" w:cs="Times New Roman"/>
          <w:spacing w:val="19"/>
        </w:rPr>
        <w:t xml:space="preserve"> </w:t>
      </w:r>
      <w:r w:rsidRPr="00B87FD4">
        <w:rPr>
          <w:rFonts w:ascii="Times New Roman" w:hAnsi="Times New Roman" w:cs="Times New Roman"/>
          <w:spacing w:val="-1"/>
        </w:rPr>
        <w:t>esclusa</w:t>
      </w:r>
      <w:r w:rsidRPr="00B87FD4">
        <w:rPr>
          <w:rFonts w:ascii="Times New Roman" w:hAnsi="Times New Roman" w:cs="Times New Roman"/>
          <w:spacing w:val="20"/>
        </w:rPr>
        <w:t xml:space="preserve"> </w:t>
      </w:r>
      <w:r w:rsidRPr="00B87FD4">
        <w:rPr>
          <w:rFonts w:ascii="Times New Roman" w:hAnsi="Times New Roman" w:cs="Times New Roman"/>
          <w:spacing w:val="-1"/>
        </w:rPr>
        <w:t>alla</w:t>
      </w:r>
      <w:r w:rsidRPr="00B87FD4">
        <w:rPr>
          <w:rFonts w:ascii="Times New Roman" w:hAnsi="Times New Roman" w:cs="Times New Roman"/>
          <w:spacing w:val="19"/>
        </w:rPr>
        <w:t xml:space="preserve"> </w:t>
      </w:r>
      <w:r w:rsidRPr="00B87FD4">
        <w:rPr>
          <w:rFonts w:ascii="Times New Roman" w:hAnsi="Times New Roman" w:cs="Times New Roman"/>
          <w:spacing w:val="-1"/>
        </w:rPr>
        <w:t>conclusione</w:t>
      </w:r>
      <w:r w:rsidRPr="00B87FD4">
        <w:rPr>
          <w:rFonts w:ascii="Times New Roman" w:hAnsi="Times New Roman" w:cs="Times New Roman"/>
          <w:spacing w:val="43"/>
          <w:w w:val="99"/>
        </w:rPr>
        <w:t xml:space="preserve"> </w:t>
      </w:r>
      <w:r w:rsidRPr="00B87FD4">
        <w:rPr>
          <w:rFonts w:ascii="Times New Roman" w:hAnsi="Times New Roman" w:cs="Times New Roman"/>
        </w:rPr>
        <w:t>del</w:t>
      </w:r>
      <w:r w:rsidRPr="00B87FD4">
        <w:rPr>
          <w:rFonts w:ascii="Times New Roman" w:hAnsi="Times New Roman" w:cs="Times New Roman"/>
          <w:spacing w:val="38"/>
        </w:rPr>
        <w:t xml:space="preserve"> </w:t>
      </w:r>
      <w:r w:rsidRPr="00B87FD4">
        <w:rPr>
          <w:rFonts w:ascii="Times New Roman" w:hAnsi="Times New Roman" w:cs="Times New Roman"/>
        </w:rPr>
        <w:t>procedimento</w:t>
      </w:r>
      <w:r w:rsidRPr="00B87FD4">
        <w:rPr>
          <w:rFonts w:ascii="Times New Roman" w:hAnsi="Times New Roman" w:cs="Times New Roman"/>
          <w:spacing w:val="39"/>
        </w:rPr>
        <w:t xml:space="preserve"> </w:t>
      </w:r>
      <w:r w:rsidRPr="00B87FD4">
        <w:rPr>
          <w:rFonts w:ascii="Times New Roman" w:hAnsi="Times New Roman" w:cs="Times New Roman"/>
        </w:rPr>
        <w:t>di</w:t>
      </w:r>
      <w:r w:rsidRPr="00B87FD4">
        <w:rPr>
          <w:rFonts w:ascii="Times New Roman" w:hAnsi="Times New Roman" w:cs="Times New Roman"/>
          <w:spacing w:val="38"/>
        </w:rPr>
        <w:t xml:space="preserve"> </w:t>
      </w:r>
      <w:r w:rsidRPr="00B87FD4">
        <w:rPr>
          <w:rFonts w:ascii="Times New Roman" w:hAnsi="Times New Roman" w:cs="Times New Roman"/>
        </w:rPr>
        <w:t>verifica</w:t>
      </w:r>
      <w:r w:rsidRPr="00B87FD4">
        <w:rPr>
          <w:rFonts w:ascii="Times New Roman" w:hAnsi="Times New Roman" w:cs="Times New Roman"/>
          <w:spacing w:val="38"/>
        </w:rPr>
        <w:t xml:space="preserve"> </w:t>
      </w:r>
      <w:r w:rsidRPr="00B87FD4">
        <w:rPr>
          <w:rFonts w:ascii="Times New Roman" w:hAnsi="Times New Roman" w:cs="Times New Roman"/>
        </w:rPr>
        <w:t>ai</w:t>
      </w:r>
      <w:r w:rsidRPr="00B87FD4">
        <w:rPr>
          <w:rFonts w:ascii="Times New Roman" w:hAnsi="Times New Roman" w:cs="Times New Roman"/>
          <w:spacing w:val="38"/>
        </w:rPr>
        <w:t xml:space="preserve"> </w:t>
      </w:r>
      <w:r w:rsidRPr="00B87FD4">
        <w:rPr>
          <w:rFonts w:ascii="Times New Roman" w:hAnsi="Times New Roman" w:cs="Times New Roman"/>
        </w:rPr>
        <w:t>sensi</w:t>
      </w:r>
      <w:r w:rsidRPr="00B87FD4">
        <w:rPr>
          <w:rFonts w:ascii="Times New Roman" w:hAnsi="Times New Roman" w:cs="Times New Roman"/>
          <w:spacing w:val="38"/>
        </w:rPr>
        <w:t xml:space="preserve"> </w:t>
      </w:r>
      <w:r w:rsidRPr="00B87FD4">
        <w:rPr>
          <w:rFonts w:ascii="Times New Roman" w:hAnsi="Times New Roman" w:cs="Times New Roman"/>
        </w:rPr>
        <w:t>delle</w:t>
      </w:r>
      <w:r w:rsidRPr="00B87FD4">
        <w:rPr>
          <w:rFonts w:ascii="Times New Roman" w:hAnsi="Times New Roman" w:cs="Times New Roman"/>
          <w:spacing w:val="39"/>
        </w:rPr>
        <w:t xml:space="preserve"> </w:t>
      </w:r>
      <w:r w:rsidRPr="00B87FD4">
        <w:rPr>
          <w:rFonts w:ascii="Times New Roman" w:hAnsi="Times New Roman" w:cs="Times New Roman"/>
        </w:rPr>
        <w:t>successive</w:t>
      </w:r>
      <w:r w:rsidRPr="00B87FD4">
        <w:rPr>
          <w:rFonts w:ascii="Times New Roman" w:hAnsi="Times New Roman" w:cs="Times New Roman"/>
          <w:spacing w:val="39"/>
        </w:rPr>
        <w:t xml:space="preserve"> </w:t>
      </w:r>
      <w:r w:rsidRPr="00B87FD4">
        <w:rPr>
          <w:rFonts w:ascii="Times New Roman" w:hAnsi="Times New Roman" w:cs="Times New Roman"/>
        </w:rPr>
        <w:t>lettere</w:t>
      </w:r>
      <w:r w:rsidRPr="00B87FD4">
        <w:rPr>
          <w:rFonts w:ascii="Times New Roman" w:hAnsi="Times New Roman" w:cs="Times New Roman"/>
          <w:spacing w:val="38"/>
        </w:rPr>
        <w:t xml:space="preserve"> </w:t>
      </w:r>
      <w:r w:rsidRPr="00B87FD4">
        <w:rPr>
          <w:rFonts w:ascii="Times New Roman" w:hAnsi="Times New Roman" w:cs="Times New Roman"/>
          <w:spacing w:val="-1"/>
        </w:rPr>
        <w:t>h)</w:t>
      </w:r>
      <w:r w:rsidRPr="00B87FD4">
        <w:rPr>
          <w:rFonts w:ascii="Times New Roman" w:hAnsi="Times New Roman" w:cs="Times New Roman"/>
          <w:spacing w:val="38"/>
        </w:rPr>
        <w:t xml:space="preserve"> </w:t>
      </w:r>
      <w:r w:rsidRPr="00B87FD4">
        <w:rPr>
          <w:rFonts w:ascii="Times New Roman" w:hAnsi="Times New Roman" w:cs="Times New Roman"/>
        </w:rPr>
        <w:t>oppure</w:t>
      </w:r>
      <w:r w:rsidRPr="00B87FD4">
        <w:rPr>
          <w:rFonts w:ascii="Times New Roman" w:hAnsi="Times New Roman" w:cs="Times New Roman"/>
          <w:spacing w:val="38"/>
        </w:rPr>
        <w:t xml:space="preserve"> </w:t>
      </w:r>
      <w:r w:rsidRPr="00B87FD4">
        <w:rPr>
          <w:rFonts w:ascii="Times New Roman" w:hAnsi="Times New Roman" w:cs="Times New Roman"/>
        </w:rPr>
        <w:t>i),</w:t>
      </w:r>
      <w:r w:rsidRPr="00B87FD4">
        <w:rPr>
          <w:rFonts w:ascii="Times New Roman" w:hAnsi="Times New Roman" w:cs="Times New Roman"/>
          <w:spacing w:val="38"/>
        </w:rPr>
        <w:t xml:space="preserve"> </w:t>
      </w:r>
      <w:r w:rsidRPr="00B87FD4">
        <w:rPr>
          <w:rFonts w:ascii="Times New Roman" w:hAnsi="Times New Roman" w:cs="Times New Roman"/>
        </w:rPr>
        <w:t>procedendo</w:t>
      </w:r>
      <w:r w:rsidRPr="00B87FD4">
        <w:rPr>
          <w:rFonts w:ascii="Times New Roman" w:hAnsi="Times New Roman" w:cs="Times New Roman"/>
          <w:spacing w:val="26"/>
          <w:w w:val="99"/>
        </w:rPr>
        <w:t xml:space="preserve"> </w:t>
      </w:r>
      <w:r w:rsidRPr="00B87FD4">
        <w:rPr>
          <w:rFonts w:ascii="Times New Roman" w:hAnsi="Times New Roman" w:cs="Times New Roman"/>
          <w:spacing w:val="-1"/>
        </w:rPr>
        <w:t>nella</w:t>
      </w:r>
      <w:r w:rsidRPr="00B87FD4">
        <w:rPr>
          <w:rFonts w:ascii="Times New Roman" w:hAnsi="Times New Roman" w:cs="Times New Roman"/>
          <w:spacing w:val="-3"/>
        </w:rPr>
        <w:t xml:space="preserve"> </w:t>
      </w:r>
      <w:r w:rsidRPr="00B87FD4">
        <w:rPr>
          <w:rFonts w:ascii="Times New Roman" w:hAnsi="Times New Roman" w:cs="Times New Roman"/>
        </w:rPr>
        <w:t>stessa</w:t>
      </w:r>
      <w:r w:rsidRPr="00B87FD4">
        <w:rPr>
          <w:rFonts w:ascii="Times New Roman" w:hAnsi="Times New Roman" w:cs="Times New Roman"/>
          <w:spacing w:val="-3"/>
        </w:rPr>
        <w:t xml:space="preserve"> </w:t>
      </w:r>
      <w:r w:rsidRPr="00B87FD4">
        <w:rPr>
          <w:rFonts w:ascii="Times New Roman" w:hAnsi="Times New Roman" w:cs="Times New Roman"/>
        </w:rPr>
        <w:t>maniera</w:t>
      </w:r>
      <w:r w:rsidRPr="00B87FD4">
        <w:rPr>
          <w:rFonts w:ascii="Times New Roman" w:hAnsi="Times New Roman" w:cs="Times New Roman"/>
          <w:spacing w:val="-2"/>
        </w:rPr>
        <w:t xml:space="preserve"> </w:t>
      </w:r>
      <w:r w:rsidRPr="00B87FD4">
        <w:rPr>
          <w:rFonts w:ascii="Times New Roman" w:hAnsi="Times New Roman" w:cs="Times New Roman"/>
        </w:rPr>
        <w:t>progressivamente</w:t>
      </w:r>
      <w:r w:rsidRPr="00B87FD4">
        <w:rPr>
          <w:rFonts w:ascii="Times New Roman" w:hAnsi="Times New Roman" w:cs="Times New Roman"/>
          <w:spacing w:val="-3"/>
        </w:rPr>
        <w:t xml:space="preserve"> </w:t>
      </w:r>
      <w:r w:rsidRPr="00B87FD4">
        <w:rPr>
          <w:rFonts w:ascii="Times New Roman" w:hAnsi="Times New Roman" w:cs="Times New Roman"/>
          <w:spacing w:val="-1"/>
        </w:rPr>
        <w:t>nei</w:t>
      </w:r>
      <w:r w:rsidRPr="00B87FD4">
        <w:rPr>
          <w:rFonts w:ascii="Times New Roman" w:hAnsi="Times New Roman" w:cs="Times New Roman"/>
          <w:spacing w:val="-2"/>
        </w:rPr>
        <w:t xml:space="preserve"> </w:t>
      </w:r>
      <w:r w:rsidRPr="00B87FD4">
        <w:rPr>
          <w:rFonts w:ascii="Times New Roman" w:hAnsi="Times New Roman" w:cs="Times New Roman"/>
        </w:rPr>
        <w:t>confronti</w:t>
      </w:r>
      <w:r w:rsidRPr="00B87FD4">
        <w:rPr>
          <w:rFonts w:ascii="Times New Roman" w:hAnsi="Times New Roman" w:cs="Times New Roman"/>
          <w:spacing w:val="-3"/>
        </w:rPr>
        <w:t xml:space="preserve"> </w:t>
      </w:r>
      <w:r w:rsidRPr="00B87FD4">
        <w:rPr>
          <w:rFonts w:ascii="Times New Roman" w:hAnsi="Times New Roman" w:cs="Times New Roman"/>
        </w:rPr>
        <w:t>delle</w:t>
      </w:r>
      <w:r w:rsidRPr="00B87FD4">
        <w:rPr>
          <w:rFonts w:ascii="Times New Roman" w:hAnsi="Times New Roman" w:cs="Times New Roman"/>
          <w:spacing w:val="-2"/>
        </w:rPr>
        <w:t xml:space="preserve"> </w:t>
      </w:r>
      <w:r w:rsidRPr="00B87FD4">
        <w:rPr>
          <w:rFonts w:ascii="Times New Roman" w:hAnsi="Times New Roman" w:cs="Times New Roman"/>
        </w:rPr>
        <w:t>successive</w:t>
      </w:r>
      <w:r w:rsidRPr="00B87FD4">
        <w:rPr>
          <w:rFonts w:ascii="Times New Roman" w:hAnsi="Times New Roman" w:cs="Times New Roman"/>
          <w:spacing w:val="-3"/>
        </w:rPr>
        <w:t xml:space="preserve"> </w:t>
      </w:r>
      <w:r w:rsidRPr="00B87FD4">
        <w:rPr>
          <w:rFonts w:ascii="Times New Roman" w:hAnsi="Times New Roman" w:cs="Times New Roman"/>
        </w:rPr>
        <w:t>migliori</w:t>
      </w:r>
      <w:r w:rsidRPr="00B87FD4">
        <w:rPr>
          <w:rFonts w:ascii="Times New Roman" w:hAnsi="Times New Roman" w:cs="Times New Roman"/>
          <w:spacing w:val="-3"/>
        </w:rPr>
        <w:t xml:space="preserve"> </w:t>
      </w:r>
      <w:r w:rsidRPr="00B87FD4">
        <w:rPr>
          <w:rFonts w:ascii="Times New Roman" w:hAnsi="Times New Roman" w:cs="Times New Roman"/>
        </w:rPr>
        <w:t>offerte,</w:t>
      </w:r>
      <w:r w:rsidRPr="00B87FD4">
        <w:rPr>
          <w:rFonts w:ascii="Times New Roman" w:hAnsi="Times New Roman" w:cs="Times New Roman"/>
          <w:spacing w:val="-3"/>
        </w:rPr>
        <w:t xml:space="preserve"> </w:t>
      </w:r>
      <w:r w:rsidRPr="00B87FD4">
        <w:rPr>
          <w:rFonts w:ascii="Times New Roman" w:hAnsi="Times New Roman" w:cs="Times New Roman"/>
        </w:rPr>
        <w:t>fino</w:t>
      </w:r>
      <w:r w:rsidRPr="00B87FD4">
        <w:rPr>
          <w:rFonts w:ascii="Times New Roman" w:hAnsi="Times New Roman" w:cs="Times New Roman"/>
          <w:spacing w:val="26"/>
          <w:w w:val="99"/>
        </w:rPr>
        <w:t xml:space="preserve"> </w:t>
      </w:r>
      <w:r w:rsidRPr="00B87FD4">
        <w:rPr>
          <w:rFonts w:ascii="Times New Roman" w:hAnsi="Times New Roman" w:cs="Times New Roman"/>
          <w:spacing w:val="-1"/>
        </w:rPr>
        <w:t>ad</w:t>
      </w:r>
      <w:r w:rsidRPr="00B87FD4">
        <w:rPr>
          <w:rFonts w:ascii="Times New Roman" w:hAnsi="Times New Roman" w:cs="Times New Roman"/>
          <w:spacing w:val="65"/>
        </w:rPr>
        <w:t xml:space="preserve"> </w:t>
      </w:r>
      <w:r w:rsidRPr="00B87FD4">
        <w:rPr>
          <w:rFonts w:ascii="Times New Roman" w:hAnsi="Times New Roman" w:cs="Times New Roman"/>
          <w:spacing w:val="-1"/>
        </w:rPr>
        <w:t>individuare</w:t>
      </w:r>
      <w:r w:rsidRPr="00B87FD4">
        <w:rPr>
          <w:rFonts w:ascii="Times New Roman" w:hAnsi="Times New Roman" w:cs="Times New Roman"/>
          <w:spacing w:val="65"/>
        </w:rPr>
        <w:t xml:space="preserve"> </w:t>
      </w:r>
      <w:r w:rsidRPr="00B87FD4">
        <w:rPr>
          <w:rFonts w:ascii="Times New Roman" w:hAnsi="Times New Roman" w:cs="Times New Roman"/>
        </w:rPr>
        <w:t>la</w:t>
      </w:r>
      <w:r w:rsidRPr="00B87FD4">
        <w:rPr>
          <w:rFonts w:ascii="Times New Roman" w:hAnsi="Times New Roman" w:cs="Times New Roman"/>
          <w:spacing w:val="66"/>
        </w:rPr>
        <w:t xml:space="preserve"> </w:t>
      </w:r>
      <w:r w:rsidRPr="00B87FD4">
        <w:rPr>
          <w:rFonts w:ascii="Times New Roman" w:hAnsi="Times New Roman" w:cs="Times New Roman"/>
          <w:spacing w:val="-1"/>
        </w:rPr>
        <w:t>migliore</w:t>
      </w:r>
      <w:r w:rsidRPr="00B87FD4">
        <w:rPr>
          <w:rFonts w:ascii="Times New Roman" w:hAnsi="Times New Roman" w:cs="Times New Roman"/>
          <w:spacing w:val="65"/>
        </w:rPr>
        <w:t xml:space="preserve"> </w:t>
      </w:r>
      <w:r w:rsidRPr="00B87FD4">
        <w:rPr>
          <w:rFonts w:ascii="Times New Roman" w:hAnsi="Times New Roman" w:cs="Times New Roman"/>
          <w:spacing w:val="-1"/>
        </w:rPr>
        <w:t>offerta</w:t>
      </w:r>
      <w:r w:rsidRPr="00B87FD4">
        <w:rPr>
          <w:rFonts w:ascii="Times New Roman" w:hAnsi="Times New Roman" w:cs="Times New Roman"/>
          <w:spacing w:val="64"/>
        </w:rPr>
        <w:t xml:space="preserve"> </w:t>
      </w:r>
      <w:r w:rsidRPr="00B87FD4">
        <w:rPr>
          <w:rFonts w:ascii="Times New Roman" w:hAnsi="Times New Roman" w:cs="Times New Roman"/>
          <w:spacing w:val="-1"/>
        </w:rPr>
        <w:t>non</w:t>
      </w:r>
      <w:r w:rsidRPr="00B87FD4">
        <w:rPr>
          <w:rFonts w:ascii="Times New Roman" w:hAnsi="Times New Roman" w:cs="Times New Roman"/>
          <w:spacing w:val="65"/>
        </w:rPr>
        <w:t xml:space="preserve"> </w:t>
      </w:r>
      <w:r w:rsidRPr="00B87FD4">
        <w:rPr>
          <w:rFonts w:ascii="Times New Roman" w:hAnsi="Times New Roman" w:cs="Times New Roman"/>
          <w:spacing w:val="-1"/>
        </w:rPr>
        <w:t>giudicata</w:t>
      </w:r>
      <w:r w:rsidRPr="00B87FD4">
        <w:rPr>
          <w:rFonts w:ascii="Times New Roman" w:hAnsi="Times New Roman" w:cs="Times New Roman"/>
          <w:spacing w:val="65"/>
        </w:rPr>
        <w:t xml:space="preserve"> </w:t>
      </w:r>
      <w:r w:rsidRPr="00B87FD4">
        <w:rPr>
          <w:rFonts w:ascii="Times New Roman" w:hAnsi="Times New Roman" w:cs="Times New Roman"/>
          <w:spacing w:val="-1"/>
        </w:rPr>
        <w:t>anomala</w:t>
      </w:r>
      <w:r w:rsidRPr="00B87FD4">
        <w:rPr>
          <w:rFonts w:ascii="Times New Roman" w:hAnsi="Times New Roman" w:cs="Times New Roman"/>
          <w:spacing w:val="65"/>
        </w:rPr>
        <w:t xml:space="preserve"> </w:t>
      </w:r>
      <w:r w:rsidRPr="00B87FD4">
        <w:rPr>
          <w:rFonts w:ascii="Times New Roman" w:hAnsi="Times New Roman" w:cs="Times New Roman"/>
        </w:rPr>
        <w:t>in</w:t>
      </w:r>
      <w:r w:rsidRPr="00B87FD4">
        <w:rPr>
          <w:rFonts w:ascii="Times New Roman" w:hAnsi="Times New Roman" w:cs="Times New Roman"/>
          <w:spacing w:val="66"/>
        </w:rPr>
        <w:t xml:space="preserve"> </w:t>
      </w:r>
      <w:r w:rsidRPr="00B87FD4">
        <w:rPr>
          <w:rFonts w:ascii="Times New Roman" w:hAnsi="Times New Roman" w:cs="Times New Roman"/>
          <w:spacing w:val="-1"/>
        </w:rPr>
        <w:t>quanto</w:t>
      </w:r>
      <w:r w:rsidRPr="00B87FD4">
        <w:rPr>
          <w:rFonts w:ascii="Times New Roman" w:hAnsi="Times New Roman" w:cs="Times New Roman"/>
          <w:spacing w:val="64"/>
        </w:rPr>
        <w:t xml:space="preserve"> </w:t>
      </w:r>
      <w:r w:rsidRPr="00B87FD4">
        <w:rPr>
          <w:rFonts w:ascii="Times New Roman" w:hAnsi="Times New Roman" w:cs="Times New Roman"/>
          <w:spacing w:val="-1"/>
        </w:rPr>
        <w:t>adeguatamente</w:t>
      </w:r>
      <w:r w:rsidRPr="00B87FD4">
        <w:rPr>
          <w:rFonts w:ascii="Times New Roman" w:hAnsi="Times New Roman" w:cs="Times New Roman"/>
          <w:spacing w:val="77"/>
          <w:w w:val="99"/>
        </w:rPr>
        <w:t xml:space="preserve"> </w:t>
      </w:r>
      <w:r w:rsidRPr="00B87FD4">
        <w:rPr>
          <w:rFonts w:ascii="Times New Roman" w:hAnsi="Times New Roman" w:cs="Times New Roman"/>
        </w:rPr>
        <w:t>giustificata</w:t>
      </w:r>
      <w:r w:rsidRPr="00B87FD4">
        <w:rPr>
          <w:rFonts w:ascii="Times New Roman" w:hAnsi="Times New Roman" w:cs="Times New Roman"/>
          <w:spacing w:val="-6"/>
        </w:rPr>
        <w:t xml:space="preserve"> </w:t>
      </w:r>
      <w:r w:rsidRPr="00B87FD4">
        <w:rPr>
          <w:rFonts w:ascii="Times New Roman" w:hAnsi="Times New Roman" w:cs="Times New Roman"/>
        </w:rPr>
        <w:t>e</w:t>
      </w:r>
      <w:r w:rsidRPr="00B87FD4">
        <w:rPr>
          <w:rFonts w:ascii="Times New Roman" w:hAnsi="Times New Roman" w:cs="Times New Roman"/>
          <w:spacing w:val="-7"/>
        </w:rPr>
        <w:t xml:space="preserve"> </w:t>
      </w:r>
      <w:r w:rsidRPr="00B87FD4">
        <w:rPr>
          <w:rFonts w:ascii="Times New Roman" w:hAnsi="Times New Roman" w:cs="Times New Roman"/>
          <w:spacing w:val="-1"/>
        </w:rPr>
        <w:t>alla</w:t>
      </w:r>
      <w:r w:rsidRPr="00B87FD4">
        <w:rPr>
          <w:rFonts w:ascii="Times New Roman" w:hAnsi="Times New Roman" w:cs="Times New Roman"/>
          <w:spacing w:val="-5"/>
        </w:rPr>
        <w:t xml:space="preserve"> </w:t>
      </w:r>
      <w:r w:rsidRPr="00B87FD4">
        <w:rPr>
          <w:rFonts w:ascii="Times New Roman" w:hAnsi="Times New Roman" w:cs="Times New Roman"/>
        </w:rPr>
        <w:t>conseguente</w:t>
      </w:r>
      <w:r w:rsidRPr="00B87FD4">
        <w:rPr>
          <w:rFonts w:ascii="Times New Roman" w:hAnsi="Times New Roman" w:cs="Times New Roman"/>
          <w:spacing w:val="-6"/>
        </w:rPr>
        <w:t xml:space="preserve"> </w:t>
      </w:r>
      <w:r w:rsidRPr="00B87FD4">
        <w:rPr>
          <w:rFonts w:ascii="Times New Roman" w:hAnsi="Times New Roman" w:cs="Times New Roman"/>
        </w:rPr>
        <w:t>proclamazione</w:t>
      </w:r>
      <w:r w:rsidRPr="00B87FD4">
        <w:rPr>
          <w:rFonts w:ascii="Times New Roman" w:hAnsi="Times New Roman" w:cs="Times New Roman"/>
          <w:spacing w:val="-7"/>
        </w:rPr>
        <w:t xml:space="preserve"> </w:t>
      </w:r>
      <w:r w:rsidRPr="00B87FD4">
        <w:rPr>
          <w:rFonts w:ascii="Times New Roman" w:hAnsi="Times New Roman" w:cs="Times New Roman"/>
          <w:spacing w:val="-1"/>
        </w:rPr>
        <w:t>dell’aggiudicazione</w:t>
      </w:r>
      <w:r w:rsidRPr="00B87FD4">
        <w:rPr>
          <w:rFonts w:ascii="Times New Roman" w:hAnsi="Times New Roman" w:cs="Times New Roman"/>
          <w:spacing w:val="-5"/>
        </w:rPr>
        <w:t xml:space="preserve"> </w:t>
      </w:r>
      <w:r w:rsidRPr="00B87FD4">
        <w:rPr>
          <w:rFonts w:ascii="Times New Roman" w:hAnsi="Times New Roman" w:cs="Times New Roman"/>
          <w:spacing w:val="-1"/>
        </w:rPr>
        <w:t>provvisoria;</w:t>
      </w:r>
      <w:r w:rsidRPr="00B87FD4">
        <w:rPr>
          <w:rFonts w:ascii="Times New Roman" w:hAnsi="Times New Roman" w:cs="Times New Roman"/>
          <w:spacing w:val="-6"/>
        </w:rPr>
        <w:t xml:space="preserve"> </w:t>
      </w:r>
      <w:r w:rsidRPr="00B87FD4">
        <w:rPr>
          <w:rFonts w:ascii="Times New Roman" w:hAnsi="Times New Roman" w:cs="Times New Roman"/>
        </w:rPr>
        <w:t>in</w:t>
      </w:r>
      <w:r w:rsidRPr="00B87FD4">
        <w:rPr>
          <w:rFonts w:ascii="Times New Roman" w:hAnsi="Times New Roman" w:cs="Times New Roman"/>
          <w:spacing w:val="-7"/>
        </w:rPr>
        <w:t xml:space="preserve"> </w:t>
      </w:r>
      <w:r w:rsidRPr="00B87FD4">
        <w:rPr>
          <w:rFonts w:ascii="Times New Roman" w:hAnsi="Times New Roman" w:cs="Times New Roman"/>
          <w:spacing w:val="-1"/>
        </w:rPr>
        <w:t>presenza</w:t>
      </w:r>
      <w:r w:rsidRPr="00B87FD4">
        <w:rPr>
          <w:rFonts w:ascii="Times New Roman" w:hAnsi="Times New Roman" w:cs="Times New Roman"/>
          <w:spacing w:val="45"/>
          <w:w w:val="99"/>
        </w:rPr>
        <w:t xml:space="preserve"> </w:t>
      </w:r>
      <w:r w:rsidRPr="00B87FD4">
        <w:rPr>
          <w:rFonts w:ascii="Times New Roman" w:hAnsi="Times New Roman" w:cs="Times New Roman"/>
          <w:spacing w:val="-1"/>
        </w:rPr>
        <w:t>di</w:t>
      </w:r>
      <w:r w:rsidRPr="00B87FD4">
        <w:rPr>
          <w:rFonts w:ascii="Times New Roman" w:hAnsi="Times New Roman" w:cs="Times New Roman"/>
          <w:spacing w:val="7"/>
        </w:rPr>
        <w:t xml:space="preserve"> </w:t>
      </w:r>
      <w:r w:rsidRPr="00B87FD4">
        <w:rPr>
          <w:rFonts w:ascii="Times New Roman" w:hAnsi="Times New Roman" w:cs="Times New Roman"/>
          <w:spacing w:val="-1"/>
        </w:rPr>
        <w:t>due</w:t>
      </w:r>
      <w:r w:rsidRPr="00B87FD4">
        <w:rPr>
          <w:rFonts w:ascii="Times New Roman" w:hAnsi="Times New Roman" w:cs="Times New Roman"/>
          <w:spacing w:val="8"/>
        </w:rPr>
        <w:t xml:space="preserve"> </w:t>
      </w:r>
      <w:r w:rsidRPr="00B87FD4">
        <w:rPr>
          <w:rFonts w:ascii="Times New Roman" w:hAnsi="Times New Roman" w:cs="Times New Roman"/>
        </w:rPr>
        <w:t>o</w:t>
      </w:r>
      <w:r w:rsidRPr="00B87FD4">
        <w:rPr>
          <w:rFonts w:ascii="Times New Roman" w:hAnsi="Times New Roman" w:cs="Times New Roman"/>
          <w:spacing w:val="8"/>
        </w:rPr>
        <w:t xml:space="preserve"> </w:t>
      </w:r>
      <w:r w:rsidRPr="00B87FD4">
        <w:rPr>
          <w:rFonts w:ascii="Times New Roman" w:hAnsi="Times New Roman" w:cs="Times New Roman"/>
        </w:rPr>
        <w:t>più</w:t>
      </w:r>
      <w:r w:rsidRPr="00B87FD4">
        <w:rPr>
          <w:rFonts w:ascii="Times New Roman" w:hAnsi="Times New Roman" w:cs="Times New Roman"/>
          <w:spacing w:val="8"/>
        </w:rPr>
        <w:t xml:space="preserve"> </w:t>
      </w:r>
      <w:r w:rsidRPr="00B87FD4">
        <w:rPr>
          <w:rFonts w:ascii="Times New Roman" w:hAnsi="Times New Roman" w:cs="Times New Roman"/>
          <w:spacing w:val="-1"/>
        </w:rPr>
        <w:t>offerte</w:t>
      </w:r>
      <w:r w:rsidRPr="00B87FD4">
        <w:rPr>
          <w:rFonts w:ascii="Times New Roman" w:hAnsi="Times New Roman" w:cs="Times New Roman"/>
          <w:spacing w:val="7"/>
        </w:rPr>
        <w:t xml:space="preserve"> </w:t>
      </w:r>
      <w:r w:rsidRPr="00B87FD4">
        <w:rPr>
          <w:rFonts w:ascii="Times New Roman" w:hAnsi="Times New Roman" w:cs="Times New Roman"/>
          <w:spacing w:val="-1"/>
        </w:rPr>
        <w:t>uguali</w:t>
      </w:r>
      <w:r w:rsidRPr="00B87FD4">
        <w:rPr>
          <w:rFonts w:ascii="Times New Roman" w:hAnsi="Times New Roman" w:cs="Times New Roman"/>
          <w:spacing w:val="7"/>
        </w:rPr>
        <w:t xml:space="preserve"> </w:t>
      </w:r>
      <w:r w:rsidRPr="00B87FD4">
        <w:rPr>
          <w:rFonts w:ascii="Times New Roman" w:hAnsi="Times New Roman" w:cs="Times New Roman"/>
        </w:rPr>
        <w:t>la</w:t>
      </w:r>
      <w:r w:rsidRPr="00B87FD4">
        <w:rPr>
          <w:rFonts w:ascii="Times New Roman" w:hAnsi="Times New Roman" w:cs="Times New Roman"/>
          <w:spacing w:val="8"/>
        </w:rPr>
        <w:t xml:space="preserve"> </w:t>
      </w:r>
      <w:r w:rsidRPr="00B87FD4">
        <w:rPr>
          <w:rFonts w:ascii="Times New Roman" w:hAnsi="Times New Roman" w:cs="Times New Roman"/>
          <w:spacing w:val="-1"/>
        </w:rPr>
        <w:t>verifica</w:t>
      </w:r>
      <w:r w:rsidRPr="00B87FD4">
        <w:rPr>
          <w:rFonts w:ascii="Times New Roman" w:hAnsi="Times New Roman" w:cs="Times New Roman"/>
          <w:spacing w:val="8"/>
        </w:rPr>
        <w:t xml:space="preserve"> </w:t>
      </w:r>
      <w:r w:rsidRPr="00B87FD4">
        <w:rPr>
          <w:rFonts w:ascii="Times New Roman" w:hAnsi="Times New Roman" w:cs="Times New Roman"/>
          <w:spacing w:val="-1"/>
        </w:rPr>
        <w:t>di</w:t>
      </w:r>
      <w:r w:rsidRPr="00B87FD4">
        <w:rPr>
          <w:rFonts w:ascii="Times New Roman" w:hAnsi="Times New Roman" w:cs="Times New Roman"/>
          <w:spacing w:val="7"/>
        </w:rPr>
        <w:t xml:space="preserve"> </w:t>
      </w:r>
      <w:r w:rsidRPr="00B87FD4">
        <w:rPr>
          <w:rFonts w:ascii="Times New Roman" w:hAnsi="Times New Roman" w:cs="Times New Roman"/>
        </w:rPr>
        <w:t>queste</w:t>
      </w:r>
      <w:r w:rsidRPr="00B87FD4">
        <w:rPr>
          <w:rFonts w:ascii="Times New Roman" w:hAnsi="Times New Roman" w:cs="Times New Roman"/>
          <w:spacing w:val="7"/>
        </w:rPr>
        <w:t xml:space="preserve"> </w:t>
      </w:r>
      <w:r w:rsidRPr="00B87FD4">
        <w:rPr>
          <w:rFonts w:ascii="Times New Roman" w:hAnsi="Times New Roman" w:cs="Times New Roman"/>
          <w:spacing w:val="-1"/>
        </w:rPr>
        <w:t>avviene</w:t>
      </w:r>
      <w:r w:rsidRPr="00B87FD4">
        <w:rPr>
          <w:rFonts w:ascii="Times New Roman" w:hAnsi="Times New Roman" w:cs="Times New Roman"/>
          <w:spacing w:val="8"/>
        </w:rPr>
        <w:t xml:space="preserve"> </w:t>
      </w:r>
      <w:r w:rsidRPr="00B87FD4">
        <w:rPr>
          <w:rFonts w:ascii="Times New Roman" w:hAnsi="Times New Roman" w:cs="Times New Roman"/>
          <w:spacing w:val="-1"/>
        </w:rPr>
        <w:t>contemporaneamente;</w:t>
      </w:r>
      <w:r w:rsidRPr="00B87FD4">
        <w:rPr>
          <w:rFonts w:ascii="Times New Roman" w:hAnsi="Times New Roman" w:cs="Times New Roman"/>
          <w:spacing w:val="8"/>
        </w:rPr>
        <w:t xml:space="preserve"> </w:t>
      </w:r>
      <w:r w:rsidRPr="00B87FD4">
        <w:rPr>
          <w:rFonts w:ascii="Times New Roman" w:hAnsi="Times New Roman" w:cs="Times New Roman"/>
          <w:spacing w:val="-1"/>
        </w:rPr>
        <w:t>qualora</w:t>
      </w:r>
      <w:r w:rsidRPr="00B87FD4">
        <w:rPr>
          <w:rFonts w:ascii="Times New Roman" w:hAnsi="Times New Roman" w:cs="Times New Roman"/>
          <w:spacing w:val="7"/>
        </w:rPr>
        <w:t xml:space="preserve"> </w:t>
      </w:r>
      <w:r w:rsidRPr="00B87FD4">
        <w:rPr>
          <w:rFonts w:ascii="Times New Roman" w:hAnsi="Times New Roman" w:cs="Times New Roman"/>
        </w:rPr>
        <w:t>la</w:t>
      </w:r>
      <w:r w:rsidRPr="00B87FD4">
        <w:rPr>
          <w:rFonts w:ascii="Times New Roman" w:hAnsi="Times New Roman" w:cs="Times New Roman"/>
          <w:spacing w:val="53"/>
          <w:w w:val="99"/>
        </w:rPr>
        <w:t xml:space="preserve"> </w:t>
      </w:r>
      <w:r w:rsidRPr="00B87FD4">
        <w:rPr>
          <w:rFonts w:ascii="Times New Roman" w:hAnsi="Times New Roman" w:cs="Times New Roman"/>
        </w:rPr>
        <w:t>verifica</w:t>
      </w:r>
      <w:r w:rsidRPr="00B87FD4">
        <w:rPr>
          <w:rFonts w:ascii="Times New Roman" w:hAnsi="Times New Roman" w:cs="Times New Roman"/>
          <w:spacing w:val="39"/>
        </w:rPr>
        <w:t xml:space="preserve"> </w:t>
      </w:r>
      <w:r w:rsidRPr="00B87FD4">
        <w:rPr>
          <w:rFonts w:ascii="Times New Roman" w:hAnsi="Times New Roman" w:cs="Times New Roman"/>
        </w:rPr>
        <w:t>sia</w:t>
      </w:r>
      <w:r w:rsidRPr="00B87FD4">
        <w:rPr>
          <w:rFonts w:ascii="Times New Roman" w:hAnsi="Times New Roman" w:cs="Times New Roman"/>
          <w:spacing w:val="40"/>
        </w:rPr>
        <w:t xml:space="preserve"> </w:t>
      </w:r>
      <w:r w:rsidRPr="00B87FD4">
        <w:rPr>
          <w:rFonts w:ascii="Times New Roman" w:hAnsi="Times New Roman" w:cs="Times New Roman"/>
        </w:rPr>
        <w:t>conclusa</w:t>
      </w:r>
      <w:r w:rsidRPr="00B87FD4">
        <w:rPr>
          <w:rFonts w:ascii="Times New Roman" w:hAnsi="Times New Roman" w:cs="Times New Roman"/>
          <w:spacing w:val="39"/>
        </w:rPr>
        <w:t xml:space="preserve"> </w:t>
      </w:r>
      <w:r w:rsidRPr="00B87FD4">
        <w:rPr>
          <w:rFonts w:ascii="Times New Roman" w:hAnsi="Times New Roman" w:cs="Times New Roman"/>
        </w:rPr>
        <w:t>positivamente</w:t>
      </w:r>
      <w:r w:rsidRPr="00B87FD4">
        <w:rPr>
          <w:rFonts w:ascii="Times New Roman" w:hAnsi="Times New Roman" w:cs="Times New Roman"/>
          <w:spacing w:val="41"/>
        </w:rPr>
        <w:t xml:space="preserve"> </w:t>
      </w:r>
      <w:r w:rsidRPr="00B87FD4">
        <w:rPr>
          <w:rFonts w:ascii="Times New Roman" w:hAnsi="Times New Roman" w:cs="Times New Roman"/>
        </w:rPr>
        <w:t>per</w:t>
      </w:r>
      <w:r w:rsidRPr="00B87FD4">
        <w:rPr>
          <w:rFonts w:ascii="Times New Roman" w:hAnsi="Times New Roman" w:cs="Times New Roman"/>
          <w:spacing w:val="40"/>
        </w:rPr>
        <w:t xml:space="preserve"> </w:t>
      </w:r>
      <w:r w:rsidRPr="00B87FD4">
        <w:rPr>
          <w:rFonts w:ascii="Times New Roman" w:hAnsi="Times New Roman" w:cs="Times New Roman"/>
        </w:rPr>
        <w:t>tutte</w:t>
      </w:r>
      <w:r w:rsidRPr="00B87FD4">
        <w:rPr>
          <w:rFonts w:ascii="Times New Roman" w:hAnsi="Times New Roman" w:cs="Times New Roman"/>
          <w:spacing w:val="39"/>
        </w:rPr>
        <w:t xml:space="preserve"> </w:t>
      </w:r>
      <w:r w:rsidRPr="00B87FD4">
        <w:rPr>
          <w:rFonts w:ascii="Times New Roman" w:hAnsi="Times New Roman" w:cs="Times New Roman"/>
        </w:rPr>
        <w:t>le</w:t>
      </w:r>
      <w:r w:rsidRPr="00B87FD4">
        <w:rPr>
          <w:rFonts w:ascii="Times New Roman" w:hAnsi="Times New Roman" w:cs="Times New Roman"/>
          <w:spacing w:val="40"/>
        </w:rPr>
        <w:t xml:space="preserve"> </w:t>
      </w:r>
      <w:r w:rsidRPr="00B87FD4">
        <w:rPr>
          <w:rFonts w:ascii="Times New Roman" w:hAnsi="Times New Roman" w:cs="Times New Roman"/>
        </w:rPr>
        <w:t>offerte</w:t>
      </w:r>
      <w:r w:rsidRPr="00B87FD4">
        <w:rPr>
          <w:rFonts w:ascii="Times New Roman" w:hAnsi="Times New Roman" w:cs="Times New Roman"/>
          <w:spacing w:val="40"/>
        </w:rPr>
        <w:t xml:space="preserve"> </w:t>
      </w:r>
      <w:r w:rsidRPr="00B87FD4">
        <w:rPr>
          <w:rFonts w:ascii="Times New Roman" w:hAnsi="Times New Roman" w:cs="Times New Roman"/>
        </w:rPr>
        <w:t>uguali,</w:t>
      </w:r>
      <w:r w:rsidRPr="00B87FD4">
        <w:rPr>
          <w:rFonts w:ascii="Times New Roman" w:hAnsi="Times New Roman" w:cs="Times New Roman"/>
          <w:spacing w:val="42"/>
        </w:rPr>
        <w:t xml:space="preserve"> </w:t>
      </w:r>
      <w:r w:rsidRPr="00B87FD4">
        <w:rPr>
          <w:rFonts w:ascii="Times New Roman" w:hAnsi="Times New Roman" w:cs="Times New Roman"/>
        </w:rPr>
        <w:t>si</w:t>
      </w:r>
      <w:r w:rsidRPr="00B87FD4">
        <w:rPr>
          <w:rFonts w:ascii="Times New Roman" w:hAnsi="Times New Roman" w:cs="Times New Roman"/>
          <w:spacing w:val="40"/>
        </w:rPr>
        <w:t xml:space="preserve"> </w:t>
      </w:r>
      <w:r w:rsidRPr="00B87FD4">
        <w:rPr>
          <w:rFonts w:ascii="Times New Roman" w:hAnsi="Times New Roman" w:cs="Times New Roman"/>
        </w:rPr>
        <w:t>procede</w:t>
      </w:r>
      <w:r w:rsidRPr="00B87FD4">
        <w:rPr>
          <w:rFonts w:ascii="Times New Roman" w:hAnsi="Times New Roman" w:cs="Times New Roman"/>
          <w:spacing w:val="27"/>
          <w:w w:val="99"/>
        </w:rPr>
        <w:t xml:space="preserve"> </w:t>
      </w:r>
      <w:r w:rsidRPr="00B87FD4">
        <w:rPr>
          <w:rFonts w:ascii="Times New Roman" w:hAnsi="Times New Roman" w:cs="Times New Roman"/>
        </w:rPr>
        <w:t>all’aggiudicazione</w:t>
      </w:r>
      <w:r w:rsidRPr="00B87FD4">
        <w:rPr>
          <w:rFonts w:ascii="Times New Roman" w:hAnsi="Times New Roman" w:cs="Times New Roman"/>
          <w:spacing w:val="-10"/>
        </w:rPr>
        <w:t xml:space="preserve"> </w:t>
      </w:r>
      <w:r w:rsidRPr="00B87FD4">
        <w:rPr>
          <w:rFonts w:ascii="Times New Roman" w:hAnsi="Times New Roman" w:cs="Times New Roman"/>
          <w:spacing w:val="-1"/>
        </w:rPr>
        <w:t>provvisoria</w:t>
      </w:r>
      <w:r w:rsidRPr="00B87FD4">
        <w:rPr>
          <w:rFonts w:ascii="Times New Roman" w:hAnsi="Times New Roman" w:cs="Times New Roman"/>
          <w:spacing w:val="-10"/>
        </w:rPr>
        <w:t xml:space="preserve"> </w:t>
      </w:r>
      <w:r w:rsidRPr="00B87FD4">
        <w:rPr>
          <w:rFonts w:ascii="Times New Roman" w:hAnsi="Times New Roman" w:cs="Times New Roman"/>
          <w:spacing w:val="-1"/>
        </w:rPr>
        <w:t>mediante</w:t>
      </w:r>
      <w:r w:rsidRPr="00B87FD4">
        <w:rPr>
          <w:rFonts w:ascii="Times New Roman" w:hAnsi="Times New Roman" w:cs="Times New Roman"/>
          <w:spacing w:val="-11"/>
        </w:rPr>
        <w:t xml:space="preserve"> </w:t>
      </w:r>
      <w:r w:rsidRPr="00B87FD4">
        <w:rPr>
          <w:rFonts w:ascii="Times New Roman" w:hAnsi="Times New Roman" w:cs="Times New Roman"/>
        </w:rPr>
        <w:t>sorteggio</w:t>
      </w:r>
      <w:r w:rsidRPr="00B87FD4">
        <w:rPr>
          <w:rFonts w:ascii="Times New Roman" w:hAnsi="Times New Roman" w:cs="Times New Roman"/>
          <w:spacing w:val="-10"/>
        </w:rPr>
        <w:t xml:space="preserve"> </w:t>
      </w:r>
      <w:r w:rsidRPr="00B87FD4">
        <w:rPr>
          <w:rFonts w:ascii="Times New Roman" w:hAnsi="Times New Roman" w:cs="Times New Roman"/>
        </w:rPr>
        <w:t>tra</w:t>
      </w:r>
      <w:r w:rsidRPr="00B87FD4">
        <w:rPr>
          <w:rFonts w:ascii="Times New Roman" w:hAnsi="Times New Roman" w:cs="Times New Roman"/>
          <w:spacing w:val="-10"/>
        </w:rPr>
        <w:t xml:space="preserve"> </w:t>
      </w:r>
      <w:r w:rsidRPr="00B87FD4">
        <w:rPr>
          <w:rFonts w:ascii="Times New Roman" w:hAnsi="Times New Roman" w:cs="Times New Roman"/>
        </w:rPr>
        <w:t>le</w:t>
      </w:r>
      <w:r w:rsidRPr="00B87FD4">
        <w:rPr>
          <w:rFonts w:ascii="Times New Roman" w:hAnsi="Times New Roman" w:cs="Times New Roman"/>
          <w:spacing w:val="-11"/>
        </w:rPr>
        <w:t xml:space="preserve"> </w:t>
      </w:r>
      <w:r w:rsidRPr="00B87FD4">
        <w:rPr>
          <w:rFonts w:ascii="Times New Roman" w:hAnsi="Times New Roman" w:cs="Times New Roman"/>
        </w:rPr>
        <w:t>stesse;</w:t>
      </w:r>
    </w:p>
    <w:p w:rsidR="00613AD7" w:rsidRPr="00B87FD4" w:rsidRDefault="00613AD7" w:rsidP="00B87FD4">
      <w:pPr>
        <w:pStyle w:val="Corpodeltesto"/>
        <w:kinsoku w:val="0"/>
        <w:overflowPunct w:val="0"/>
        <w:spacing w:before="11"/>
        <w:ind w:left="0"/>
        <w:jc w:val="both"/>
        <w:rPr>
          <w:rFonts w:ascii="Times New Roman" w:hAnsi="Times New Roman" w:cs="Times New Roman"/>
          <w:sz w:val="21"/>
          <w:szCs w:val="21"/>
        </w:rPr>
      </w:pPr>
    </w:p>
    <w:p w:rsidR="00613AD7" w:rsidRPr="00B87FD4" w:rsidRDefault="00613AD7" w:rsidP="00B87FD4">
      <w:pPr>
        <w:pStyle w:val="Corpodeltesto"/>
        <w:numPr>
          <w:ilvl w:val="0"/>
          <w:numId w:val="3"/>
        </w:numPr>
        <w:tabs>
          <w:tab w:val="left" w:pos="399"/>
        </w:tabs>
        <w:kinsoku w:val="0"/>
        <w:overflowPunct w:val="0"/>
        <w:ind w:right="102" w:firstLine="0"/>
        <w:jc w:val="both"/>
        <w:rPr>
          <w:rFonts w:ascii="Times New Roman" w:hAnsi="Times New Roman" w:cs="Times New Roman"/>
        </w:rPr>
      </w:pPr>
      <w:r w:rsidRPr="00B87FD4">
        <w:rPr>
          <w:rFonts w:ascii="Times New Roman" w:hAnsi="Times New Roman" w:cs="Times New Roman"/>
          <w:spacing w:val="-1"/>
        </w:rPr>
        <w:t>richiedendo</w:t>
      </w:r>
      <w:r w:rsidRPr="00B87FD4">
        <w:rPr>
          <w:rFonts w:ascii="Times New Roman" w:hAnsi="Times New Roman" w:cs="Times New Roman"/>
        </w:rPr>
        <w:t xml:space="preserve"> per iscritto a</w:t>
      </w:r>
      <w:r w:rsidRPr="00B87FD4">
        <w:rPr>
          <w:rFonts w:ascii="Times New Roman" w:hAnsi="Times New Roman" w:cs="Times New Roman"/>
          <w:spacing w:val="-1"/>
        </w:rPr>
        <w:t xml:space="preserve"> </w:t>
      </w:r>
      <w:r w:rsidRPr="00B87FD4">
        <w:rPr>
          <w:rFonts w:ascii="Times New Roman" w:hAnsi="Times New Roman" w:cs="Times New Roman"/>
        </w:rPr>
        <w:t>ciascun</w:t>
      </w:r>
      <w:r w:rsidRPr="00B87FD4">
        <w:rPr>
          <w:rFonts w:ascii="Times New Roman" w:hAnsi="Times New Roman" w:cs="Times New Roman"/>
          <w:spacing w:val="1"/>
        </w:rPr>
        <w:t xml:space="preserve"> </w:t>
      </w:r>
      <w:r w:rsidRPr="00B87FD4">
        <w:rPr>
          <w:rFonts w:ascii="Times New Roman" w:hAnsi="Times New Roman" w:cs="Times New Roman"/>
        </w:rPr>
        <w:t>offerente, titolare</w:t>
      </w:r>
      <w:r w:rsidRPr="00B87FD4">
        <w:rPr>
          <w:rFonts w:ascii="Times New Roman" w:hAnsi="Times New Roman" w:cs="Times New Roman"/>
          <w:spacing w:val="-1"/>
        </w:rPr>
        <w:t xml:space="preserve"> </w:t>
      </w:r>
      <w:r w:rsidRPr="00B87FD4">
        <w:rPr>
          <w:rFonts w:ascii="Times New Roman" w:hAnsi="Times New Roman" w:cs="Times New Roman"/>
        </w:rPr>
        <w:t>di offerta ai</w:t>
      </w:r>
      <w:r w:rsidRPr="00B87FD4">
        <w:rPr>
          <w:rFonts w:ascii="Times New Roman" w:hAnsi="Times New Roman" w:cs="Times New Roman"/>
          <w:spacing w:val="-1"/>
        </w:rPr>
        <w:t xml:space="preserve"> </w:t>
      </w:r>
      <w:r w:rsidRPr="00B87FD4">
        <w:rPr>
          <w:rFonts w:ascii="Times New Roman" w:hAnsi="Times New Roman" w:cs="Times New Roman"/>
        </w:rPr>
        <w:t>sensi della precedente</w:t>
      </w:r>
      <w:r w:rsidRPr="00B87FD4">
        <w:rPr>
          <w:rFonts w:ascii="Times New Roman" w:hAnsi="Times New Roman" w:cs="Times New Roman"/>
          <w:spacing w:val="28"/>
          <w:w w:val="99"/>
        </w:rPr>
        <w:t xml:space="preserve"> </w:t>
      </w:r>
      <w:r w:rsidRPr="00B87FD4">
        <w:rPr>
          <w:rFonts w:ascii="Times New Roman" w:hAnsi="Times New Roman" w:cs="Times New Roman"/>
        </w:rPr>
        <w:t>lettera</w:t>
      </w:r>
      <w:r w:rsidRPr="00B87FD4">
        <w:rPr>
          <w:rFonts w:ascii="Times New Roman" w:hAnsi="Times New Roman" w:cs="Times New Roman"/>
          <w:spacing w:val="57"/>
        </w:rPr>
        <w:t xml:space="preserve"> </w:t>
      </w:r>
      <w:r w:rsidRPr="00B87FD4">
        <w:rPr>
          <w:rFonts w:ascii="Times New Roman" w:hAnsi="Times New Roman" w:cs="Times New Roman"/>
        </w:rPr>
        <w:t>a),</w:t>
      </w:r>
      <w:r w:rsidRPr="00B87FD4">
        <w:rPr>
          <w:rFonts w:ascii="Times New Roman" w:hAnsi="Times New Roman" w:cs="Times New Roman"/>
          <w:spacing w:val="57"/>
        </w:rPr>
        <w:t xml:space="preserve"> </w:t>
      </w:r>
      <w:r w:rsidRPr="00B87FD4">
        <w:rPr>
          <w:rFonts w:ascii="Times New Roman" w:hAnsi="Times New Roman" w:cs="Times New Roman"/>
          <w:spacing w:val="-1"/>
        </w:rPr>
        <w:t>di</w:t>
      </w:r>
      <w:r w:rsidRPr="00B87FD4">
        <w:rPr>
          <w:rFonts w:ascii="Times New Roman" w:hAnsi="Times New Roman" w:cs="Times New Roman"/>
          <w:spacing w:val="58"/>
        </w:rPr>
        <w:t xml:space="preserve"> </w:t>
      </w:r>
      <w:r w:rsidRPr="00B87FD4">
        <w:rPr>
          <w:rFonts w:ascii="Times New Roman" w:hAnsi="Times New Roman" w:cs="Times New Roman"/>
          <w:spacing w:val="-1"/>
        </w:rPr>
        <w:t>presentare</w:t>
      </w:r>
      <w:r w:rsidRPr="00B87FD4">
        <w:rPr>
          <w:rFonts w:ascii="Times New Roman" w:hAnsi="Times New Roman" w:cs="Times New Roman"/>
          <w:spacing w:val="59"/>
        </w:rPr>
        <w:t xml:space="preserve"> </w:t>
      </w:r>
      <w:r w:rsidRPr="00B87FD4">
        <w:rPr>
          <w:rFonts w:ascii="Times New Roman" w:hAnsi="Times New Roman" w:cs="Times New Roman"/>
        </w:rPr>
        <w:t>le</w:t>
      </w:r>
      <w:r w:rsidRPr="00B87FD4">
        <w:rPr>
          <w:rFonts w:ascii="Times New Roman" w:hAnsi="Times New Roman" w:cs="Times New Roman"/>
          <w:spacing w:val="57"/>
        </w:rPr>
        <w:t xml:space="preserve"> </w:t>
      </w:r>
      <w:r w:rsidRPr="00B87FD4">
        <w:rPr>
          <w:rFonts w:ascii="Times New Roman" w:hAnsi="Times New Roman" w:cs="Times New Roman"/>
          <w:spacing w:val="-1"/>
        </w:rPr>
        <w:t>giustificazioni;</w:t>
      </w:r>
      <w:r w:rsidRPr="00B87FD4">
        <w:rPr>
          <w:rFonts w:ascii="Times New Roman" w:hAnsi="Times New Roman" w:cs="Times New Roman"/>
          <w:spacing w:val="58"/>
        </w:rPr>
        <w:t xml:space="preserve"> </w:t>
      </w:r>
      <w:r w:rsidRPr="00B87FD4">
        <w:rPr>
          <w:rFonts w:ascii="Times New Roman" w:hAnsi="Times New Roman" w:cs="Times New Roman"/>
        </w:rPr>
        <w:t>nella</w:t>
      </w:r>
      <w:r w:rsidRPr="00B87FD4">
        <w:rPr>
          <w:rFonts w:ascii="Times New Roman" w:hAnsi="Times New Roman" w:cs="Times New Roman"/>
          <w:spacing w:val="58"/>
        </w:rPr>
        <w:t xml:space="preserve"> </w:t>
      </w:r>
      <w:r w:rsidRPr="00B87FD4">
        <w:rPr>
          <w:rFonts w:ascii="Times New Roman" w:hAnsi="Times New Roman" w:cs="Times New Roman"/>
        </w:rPr>
        <w:t>richiesta</w:t>
      </w:r>
      <w:r w:rsidRPr="00B87FD4">
        <w:rPr>
          <w:rFonts w:ascii="Times New Roman" w:hAnsi="Times New Roman" w:cs="Times New Roman"/>
          <w:spacing w:val="58"/>
        </w:rPr>
        <w:t xml:space="preserve"> </w:t>
      </w:r>
      <w:r w:rsidRPr="00B87FD4">
        <w:rPr>
          <w:rFonts w:ascii="Times New Roman" w:hAnsi="Times New Roman" w:cs="Times New Roman"/>
        </w:rPr>
        <w:t>la</w:t>
      </w:r>
      <w:r w:rsidRPr="00B87FD4">
        <w:rPr>
          <w:rFonts w:ascii="Times New Roman" w:hAnsi="Times New Roman" w:cs="Times New Roman"/>
          <w:spacing w:val="57"/>
        </w:rPr>
        <w:t xml:space="preserve"> </w:t>
      </w:r>
      <w:r w:rsidRPr="00B87FD4">
        <w:rPr>
          <w:rFonts w:ascii="Times New Roman" w:hAnsi="Times New Roman" w:cs="Times New Roman"/>
        </w:rPr>
        <w:t>stazione</w:t>
      </w:r>
      <w:r w:rsidRPr="00B87FD4">
        <w:rPr>
          <w:rFonts w:ascii="Times New Roman" w:hAnsi="Times New Roman" w:cs="Times New Roman"/>
          <w:spacing w:val="59"/>
        </w:rPr>
        <w:t xml:space="preserve"> </w:t>
      </w:r>
      <w:r w:rsidRPr="00B87FD4">
        <w:rPr>
          <w:rFonts w:ascii="Times New Roman" w:hAnsi="Times New Roman" w:cs="Times New Roman"/>
        </w:rPr>
        <w:t>appaltante</w:t>
      </w:r>
      <w:r w:rsidRPr="00B87FD4">
        <w:rPr>
          <w:rFonts w:ascii="Times New Roman" w:hAnsi="Times New Roman" w:cs="Times New Roman"/>
          <w:spacing w:val="58"/>
        </w:rPr>
        <w:t xml:space="preserve"> </w:t>
      </w:r>
      <w:r w:rsidRPr="00B87FD4">
        <w:rPr>
          <w:rFonts w:ascii="Times New Roman" w:hAnsi="Times New Roman" w:cs="Times New Roman"/>
        </w:rPr>
        <w:t>può</w:t>
      </w:r>
      <w:r w:rsidRPr="00B87FD4">
        <w:rPr>
          <w:rFonts w:ascii="Times New Roman" w:hAnsi="Times New Roman" w:cs="Times New Roman"/>
          <w:spacing w:val="47"/>
          <w:w w:val="99"/>
        </w:rPr>
        <w:t xml:space="preserve"> </w:t>
      </w:r>
      <w:r w:rsidRPr="00B87FD4">
        <w:rPr>
          <w:rFonts w:ascii="Times New Roman" w:hAnsi="Times New Roman" w:cs="Times New Roman"/>
          <w:spacing w:val="-1"/>
        </w:rPr>
        <w:t>indicare</w:t>
      </w:r>
      <w:r w:rsidRPr="00B87FD4">
        <w:rPr>
          <w:rFonts w:ascii="Times New Roman" w:hAnsi="Times New Roman" w:cs="Times New Roman"/>
          <w:spacing w:val="13"/>
        </w:rPr>
        <w:t xml:space="preserve"> </w:t>
      </w:r>
      <w:r w:rsidRPr="00B87FD4">
        <w:rPr>
          <w:rFonts w:ascii="Times New Roman" w:hAnsi="Times New Roman" w:cs="Times New Roman"/>
        </w:rPr>
        <w:t>le</w:t>
      </w:r>
      <w:r w:rsidRPr="00B87FD4">
        <w:rPr>
          <w:rFonts w:ascii="Times New Roman" w:hAnsi="Times New Roman" w:cs="Times New Roman"/>
          <w:spacing w:val="14"/>
        </w:rPr>
        <w:t xml:space="preserve"> </w:t>
      </w:r>
      <w:r w:rsidRPr="00B87FD4">
        <w:rPr>
          <w:rFonts w:ascii="Times New Roman" w:hAnsi="Times New Roman" w:cs="Times New Roman"/>
          <w:spacing w:val="-1"/>
        </w:rPr>
        <w:t>componenti</w:t>
      </w:r>
      <w:r w:rsidRPr="00B87FD4">
        <w:rPr>
          <w:rFonts w:ascii="Times New Roman" w:hAnsi="Times New Roman" w:cs="Times New Roman"/>
          <w:spacing w:val="13"/>
        </w:rPr>
        <w:t xml:space="preserve"> </w:t>
      </w:r>
      <w:r w:rsidRPr="00B87FD4">
        <w:rPr>
          <w:rFonts w:ascii="Times New Roman" w:hAnsi="Times New Roman" w:cs="Times New Roman"/>
          <w:spacing w:val="-1"/>
        </w:rPr>
        <w:t>dell'offerta</w:t>
      </w:r>
      <w:r w:rsidRPr="00B87FD4">
        <w:rPr>
          <w:rFonts w:ascii="Times New Roman" w:hAnsi="Times New Roman" w:cs="Times New Roman"/>
          <w:spacing w:val="13"/>
        </w:rPr>
        <w:t xml:space="preserve"> </w:t>
      </w:r>
      <w:r w:rsidRPr="00B87FD4">
        <w:rPr>
          <w:rFonts w:ascii="Times New Roman" w:hAnsi="Times New Roman" w:cs="Times New Roman"/>
          <w:spacing w:val="-1"/>
        </w:rPr>
        <w:t>ritenute</w:t>
      </w:r>
      <w:r w:rsidRPr="00B87FD4">
        <w:rPr>
          <w:rFonts w:ascii="Times New Roman" w:hAnsi="Times New Roman" w:cs="Times New Roman"/>
          <w:spacing w:val="13"/>
        </w:rPr>
        <w:t xml:space="preserve"> </w:t>
      </w:r>
      <w:r w:rsidRPr="00B87FD4">
        <w:rPr>
          <w:rFonts w:ascii="Times New Roman" w:hAnsi="Times New Roman" w:cs="Times New Roman"/>
          <w:spacing w:val="-1"/>
        </w:rPr>
        <w:t>anormalmente</w:t>
      </w:r>
      <w:r w:rsidRPr="00B87FD4">
        <w:rPr>
          <w:rFonts w:ascii="Times New Roman" w:hAnsi="Times New Roman" w:cs="Times New Roman"/>
          <w:spacing w:val="13"/>
        </w:rPr>
        <w:t xml:space="preserve"> </w:t>
      </w:r>
      <w:r w:rsidRPr="00B87FD4">
        <w:rPr>
          <w:rFonts w:ascii="Times New Roman" w:hAnsi="Times New Roman" w:cs="Times New Roman"/>
          <w:spacing w:val="-1"/>
        </w:rPr>
        <w:t>basse</w:t>
      </w:r>
      <w:r w:rsidRPr="00B87FD4">
        <w:rPr>
          <w:rFonts w:ascii="Times New Roman" w:hAnsi="Times New Roman" w:cs="Times New Roman"/>
          <w:spacing w:val="13"/>
        </w:rPr>
        <w:t xml:space="preserve"> </w:t>
      </w:r>
      <w:r w:rsidRPr="00B87FD4">
        <w:rPr>
          <w:rFonts w:ascii="Times New Roman" w:hAnsi="Times New Roman" w:cs="Times New Roman"/>
          <w:spacing w:val="-1"/>
        </w:rPr>
        <w:t>ed</w:t>
      </w:r>
      <w:r w:rsidRPr="00B87FD4">
        <w:rPr>
          <w:rFonts w:ascii="Times New Roman" w:hAnsi="Times New Roman" w:cs="Times New Roman"/>
          <w:spacing w:val="13"/>
        </w:rPr>
        <w:t xml:space="preserve"> </w:t>
      </w:r>
      <w:r w:rsidRPr="00B87FD4">
        <w:rPr>
          <w:rFonts w:ascii="Times New Roman" w:hAnsi="Times New Roman" w:cs="Times New Roman"/>
        </w:rPr>
        <w:t>invitare</w:t>
      </w:r>
      <w:r w:rsidRPr="00B87FD4">
        <w:rPr>
          <w:rFonts w:ascii="Times New Roman" w:hAnsi="Times New Roman" w:cs="Times New Roman"/>
          <w:spacing w:val="12"/>
        </w:rPr>
        <w:t xml:space="preserve"> </w:t>
      </w:r>
      <w:r w:rsidRPr="00B87FD4">
        <w:rPr>
          <w:rFonts w:ascii="Times New Roman" w:hAnsi="Times New Roman" w:cs="Times New Roman"/>
        </w:rPr>
        <w:t>l’offerente</w:t>
      </w:r>
      <w:r w:rsidRPr="00B87FD4">
        <w:rPr>
          <w:rFonts w:ascii="Times New Roman" w:hAnsi="Times New Roman" w:cs="Times New Roman"/>
          <w:spacing w:val="13"/>
        </w:rPr>
        <w:t xml:space="preserve"> </w:t>
      </w:r>
      <w:r w:rsidRPr="00B87FD4">
        <w:rPr>
          <w:rFonts w:ascii="Times New Roman" w:hAnsi="Times New Roman" w:cs="Times New Roman"/>
        </w:rPr>
        <w:t>a</w:t>
      </w:r>
      <w:r w:rsidRPr="00B87FD4">
        <w:rPr>
          <w:rFonts w:ascii="Times New Roman" w:hAnsi="Times New Roman" w:cs="Times New Roman"/>
          <w:spacing w:val="85"/>
          <w:w w:val="99"/>
        </w:rPr>
        <w:t xml:space="preserve"> </w:t>
      </w:r>
      <w:r w:rsidRPr="00B87FD4">
        <w:rPr>
          <w:rFonts w:ascii="Times New Roman" w:hAnsi="Times New Roman" w:cs="Times New Roman"/>
          <w:spacing w:val="-1"/>
        </w:rPr>
        <w:t>fornire</w:t>
      </w:r>
      <w:r w:rsidRPr="00B87FD4">
        <w:rPr>
          <w:rFonts w:ascii="Times New Roman" w:hAnsi="Times New Roman" w:cs="Times New Roman"/>
          <w:spacing w:val="-3"/>
        </w:rPr>
        <w:t xml:space="preserve"> </w:t>
      </w:r>
      <w:r w:rsidRPr="00B87FD4">
        <w:rPr>
          <w:rFonts w:ascii="Times New Roman" w:hAnsi="Times New Roman" w:cs="Times New Roman"/>
          <w:spacing w:val="-1"/>
        </w:rPr>
        <w:t>tutte</w:t>
      </w:r>
      <w:r w:rsidRPr="00B87FD4">
        <w:rPr>
          <w:rFonts w:ascii="Times New Roman" w:hAnsi="Times New Roman" w:cs="Times New Roman"/>
          <w:spacing w:val="-2"/>
        </w:rPr>
        <w:t xml:space="preserve"> </w:t>
      </w:r>
      <w:r w:rsidRPr="00B87FD4">
        <w:rPr>
          <w:rFonts w:ascii="Times New Roman" w:hAnsi="Times New Roman" w:cs="Times New Roman"/>
        </w:rPr>
        <w:t>le</w:t>
      </w:r>
      <w:r w:rsidRPr="00B87FD4">
        <w:rPr>
          <w:rFonts w:ascii="Times New Roman" w:hAnsi="Times New Roman" w:cs="Times New Roman"/>
          <w:spacing w:val="-2"/>
        </w:rPr>
        <w:t xml:space="preserve"> </w:t>
      </w:r>
      <w:r w:rsidRPr="00B87FD4">
        <w:rPr>
          <w:rFonts w:ascii="Times New Roman" w:hAnsi="Times New Roman" w:cs="Times New Roman"/>
          <w:spacing w:val="-1"/>
        </w:rPr>
        <w:t>giustificazioni</w:t>
      </w:r>
      <w:r w:rsidRPr="00B87FD4">
        <w:rPr>
          <w:rFonts w:ascii="Times New Roman" w:hAnsi="Times New Roman" w:cs="Times New Roman"/>
          <w:spacing w:val="-2"/>
        </w:rPr>
        <w:t xml:space="preserve"> </w:t>
      </w:r>
      <w:r w:rsidRPr="00B87FD4">
        <w:rPr>
          <w:rFonts w:ascii="Times New Roman" w:hAnsi="Times New Roman" w:cs="Times New Roman"/>
        </w:rPr>
        <w:t>che</w:t>
      </w:r>
      <w:r w:rsidRPr="00B87FD4">
        <w:rPr>
          <w:rFonts w:ascii="Times New Roman" w:hAnsi="Times New Roman" w:cs="Times New Roman"/>
          <w:spacing w:val="-2"/>
        </w:rPr>
        <w:t xml:space="preserve"> </w:t>
      </w:r>
      <w:r w:rsidRPr="00B87FD4">
        <w:rPr>
          <w:rFonts w:ascii="Times New Roman" w:hAnsi="Times New Roman" w:cs="Times New Roman"/>
        </w:rPr>
        <w:t>ritenga</w:t>
      </w:r>
      <w:r w:rsidRPr="00B87FD4">
        <w:rPr>
          <w:rFonts w:ascii="Times New Roman" w:hAnsi="Times New Roman" w:cs="Times New Roman"/>
          <w:spacing w:val="-2"/>
        </w:rPr>
        <w:t xml:space="preserve"> </w:t>
      </w:r>
      <w:r w:rsidRPr="00B87FD4">
        <w:rPr>
          <w:rFonts w:ascii="Times New Roman" w:hAnsi="Times New Roman" w:cs="Times New Roman"/>
          <w:spacing w:val="-1"/>
        </w:rPr>
        <w:t>utili,</w:t>
      </w:r>
      <w:r w:rsidRPr="00B87FD4">
        <w:rPr>
          <w:rFonts w:ascii="Times New Roman" w:hAnsi="Times New Roman" w:cs="Times New Roman"/>
          <w:spacing w:val="-2"/>
        </w:rPr>
        <w:t xml:space="preserve"> </w:t>
      </w:r>
      <w:r w:rsidRPr="00B87FD4">
        <w:rPr>
          <w:rFonts w:ascii="Times New Roman" w:hAnsi="Times New Roman" w:cs="Times New Roman"/>
        </w:rPr>
        <w:t>nell’ambito</w:t>
      </w:r>
      <w:r w:rsidRPr="00B87FD4">
        <w:rPr>
          <w:rFonts w:ascii="Times New Roman" w:hAnsi="Times New Roman" w:cs="Times New Roman"/>
          <w:spacing w:val="-2"/>
        </w:rPr>
        <w:t xml:space="preserve"> </w:t>
      </w:r>
      <w:r w:rsidRPr="00B87FD4">
        <w:rPr>
          <w:rFonts w:ascii="Times New Roman" w:hAnsi="Times New Roman" w:cs="Times New Roman"/>
        </w:rPr>
        <w:t>dei</w:t>
      </w:r>
      <w:r w:rsidRPr="00B87FD4">
        <w:rPr>
          <w:rFonts w:ascii="Times New Roman" w:hAnsi="Times New Roman" w:cs="Times New Roman"/>
          <w:spacing w:val="-2"/>
        </w:rPr>
        <w:t xml:space="preserve"> </w:t>
      </w:r>
      <w:r w:rsidRPr="00B87FD4">
        <w:rPr>
          <w:rFonts w:ascii="Times New Roman" w:hAnsi="Times New Roman" w:cs="Times New Roman"/>
          <w:spacing w:val="-1"/>
        </w:rPr>
        <w:t>criteri</w:t>
      </w:r>
      <w:r w:rsidRPr="00B87FD4">
        <w:rPr>
          <w:rFonts w:ascii="Times New Roman" w:hAnsi="Times New Roman" w:cs="Times New Roman"/>
          <w:spacing w:val="-2"/>
        </w:rPr>
        <w:t xml:space="preserve"> </w:t>
      </w:r>
      <w:r w:rsidRPr="00B87FD4">
        <w:rPr>
          <w:rFonts w:ascii="Times New Roman" w:hAnsi="Times New Roman" w:cs="Times New Roman"/>
          <w:spacing w:val="-1"/>
        </w:rPr>
        <w:t>previsti</w:t>
      </w:r>
      <w:r w:rsidRPr="00B87FD4">
        <w:rPr>
          <w:rFonts w:ascii="Times New Roman" w:hAnsi="Times New Roman" w:cs="Times New Roman"/>
          <w:spacing w:val="-2"/>
        </w:rPr>
        <w:t xml:space="preserve"> </w:t>
      </w:r>
      <w:r w:rsidRPr="00B87FD4">
        <w:rPr>
          <w:rFonts w:ascii="Times New Roman" w:hAnsi="Times New Roman" w:cs="Times New Roman"/>
          <w:spacing w:val="-1"/>
        </w:rPr>
        <w:t xml:space="preserve">dal </w:t>
      </w:r>
      <w:r w:rsidRPr="00B87FD4">
        <w:rPr>
          <w:rFonts w:ascii="Times New Roman" w:hAnsi="Times New Roman" w:cs="Times New Roman"/>
        </w:rPr>
        <w:t>presente</w:t>
      </w:r>
      <w:r w:rsidRPr="00B87FD4">
        <w:rPr>
          <w:rFonts w:ascii="Times New Roman" w:hAnsi="Times New Roman" w:cs="Times New Roman"/>
          <w:spacing w:val="71"/>
          <w:w w:val="99"/>
        </w:rPr>
        <w:t xml:space="preserve"> </w:t>
      </w:r>
      <w:r w:rsidRPr="00B87FD4">
        <w:rPr>
          <w:rFonts w:ascii="Times New Roman" w:hAnsi="Times New Roman" w:cs="Times New Roman"/>
          <w:spacing w:val="-1"/>
        </w:rPr>
        <w:t>disciplinare;</w:t>
      </w:r>
    </w:p>
    <w:p w:rsidR="00613AD7" w:rsidRPr="00B87FD4" w:rsidRDefault="00613AD7" w:rsidP="00B87FD4">
      <w:pPr>
        <w:pStyle w:val="Corpodeltesto"/>
        <w:kinsoku w:val="0"/>
        <w:overflowPunct w:val="0"/>
        <w:spacing w:before="10"/>
        <w:ind w:left="0"/>
        <w:jc w:val="both"/>
        <w:rPr>
          <w:rFonts w:ascii="Times New Roman" w:hAnsi="Times New Roman" w:cs="Times New Roman"/>
          <w:sz w:val="18"/>
          <w:szCs w:val="18"/>
        </w:rPr>
      </w:pPr>
    </w:p>
    <w:p w:rsidR="00613AD7" w:rsidRPr="00B87FD4" w:rsidRDefault="00613AD7" w:rsidP="00B87FD4">
      <w:pPr>
        <w:pStyle w:val="Corpodeltesto"/>
        <w:numPr>
          <w:ilvl w:val="0"/>
          <w:numId w:val="3"/>
        </w:numPr>
        <w:tabs>
          <w:tab w:val="left" w:pos="392"/>
        </w:tabs>
        <w:kinsoku w:val="0"/>
        <w:overflowPunct w:val="0"/>
        <w:ind w:right="103" w:firstLine="0"/>
        <w:jc w:val="both"/>
        <w:rPr>
          <w:rFonts w:ascii="Times New Roman" w:hAnsi="Times New Roman" w:cs="Times New Roman"/>
        </w:rPr>
      </w:pPr>
      <w:r w:rsidRPr="00B87FD4">
        <w:rPr>
          <w:rFonts w:ascii="Times New Roman" w:hAnsi="Times New Roman" w:cs="Times New Roman"/>
          <w:spacing w:val="-1"/>
        </w:rPr>
        <w:t>all'offerente</w:t>
      </w:r>
      <w:r w:rsidRPr="00B87FD4">
        <w:rPr>
          <w:rFonts w:ascii="Times New Roman" w:hAnsi="Times New Roman" w:cs="Times New Roman"/>
          <w:spacing w:val="14"/>
        </w:rPr>
        <w:t xml:space="preserve"> </w:t>
      </w:r>
      <w:r w:rsidRPr="00B87FD4">
        <w:rPr>
          <w:rFonts w:ascii="Times New Roman" w:hAnsi="Times New Roman" w:cs="Times New Roman"/>
        </w:rPr>
        <w:t>è</w:t>
      </w:r>
      <w:r w:rsidRPr="00B87FD4">
        <w:rPr>
          <w:rFonts w:ascii="Times New Roman" w:hAnsi="Times New Roman" w:cs="Times New Roman"/>
          <w:spacing w:val="13"/>
        </w:rPr>
        <w:t xml:space="preserve"> </w:t>
      </w:r>
      <w:r w:rsidRPr="00B87FD4">
        <w:rPr>
          <w:rFonts w:ascii="Times New Roman" w:hAnsi="Times New Roman" w:cs="Times New Roman"/>
        </w:rPr>
        <w:t>assegnato</w:t>
      </w:r>
      <w:r w:rsidRPr="00B87FD4">
        <w:rPr>
          <w:rFonts w:ascii="Times New Roman" w:hAnsi="Times New Roman" w:cs="Times New Roman"/>
          <w:spacing w:val="15"/>
        </w:rPr>
        <w:t xml:space="preserve"> </w:t>
      </w:r>
      <w:r w:rsidRPr="00B87FD4">
        <w:rPr>
          <w:rFonts w:ascii="Times New Roman" w:hAnsi="Times New Roman" w:cs="Times New Roman"/>
          <w:spacing w:val="-1"/>
        </w:rPr>
        <w:t>un</w:t>
      </w:r>
      <w:r w:rsidRPr="00B87FD4">
        <w:rPr>
          <w:rFonts w:ascii="Times New Roman" w:hAnsi="Times New Roman" w:cs="Times New Roman"/>
          <w:spacing w:val="14"/>
        </w:rPr>
        <w:t xml:space="preserve"> </w:t>
      </w:r>
      <w:r w:rsidRPr="00B87FD4">
        <w:rPr>
          <w:rFonts w:ascii="Times New Roman" w:hAnsi="Times New Roman" w:cs="Times New Roman"/>
        </w:rPr>
        <w:t>termine</w:t>
      </w:r>
      <w:r w:rsidRPr="00B87FD4">
        <w:rPr>
          <w:rFonts w:ascii="Times New Roman" w:hAnsi="Times New Roman" w:cs="Times New Roman"/>
          <w:spacing w:val="14"/>
        </w:rPr>
        <w:t xml:space="preserve"> </w:t>
      </w:r>
      <w:r w:rsidRPr="00B87FD4">
        <w:rPr>
          <w:rFonts w:ascii="Times New Roman" w:hAnsi="Times New Roman" w:cs="Times New Roman"/>
          <w:spacing w:val="-1"/>
        </w:rPr>
        <w:t>perentorio</w:t>
      </w:r>
      <w:r w:rsidRPr="00B87FD4">
        <w:rPr>
          <w:rFonts w:ascii="Times New Roman" w:hAnsi="Times New Roman" w:cs="Times New Roman"/>
          <w:spacing w:val="15"/>
        </w:rPr>
        <w:t xml:space="preserve"> </w:t>
      </w:r>
      <w:r w:rsidRPr="00B87FD4">
        <w:rPr>
          <w:rFonts w:ascii="Times New Roman" w:hAnsi="Times New Roman" w:cs="Times New Roman"/>
          <w:spacing w:val="-1"/>
        </w:rPr>
        <w:t>di</w:t>
      </w:r>
      <w:r w:rsidRPr="00B87FD4">
        <w:rPr>
          <w:rFonts w:ascii="Times New Roman" w:hAnsi="Times New Roman" w:cs="Times New Roman"/>
          <w:spacing w:val="16"/>
        </w:rPr>
        <w:t xml:space="preserve"> </w:t>
      </w:r>
      <w:r w:rsidRPr="00B87FD4">
        <w:rPr>
          <w:rFonts w:ascii="Times New Roman" w:hAnsi="Times New Roman" w:cs="Times New Roman"/>
          <w:spacing w:val="-1"/>
        </w:rPr>
        <w:t>15</w:t>
      </w:r>
      <w:r w:rsidRPr="00B87FD4">
        <w:rPr>
          <w:rFonts w:ascii="Times New Roman" w:hAnsi="Times New Roman" w:cs="Times New Roman"/>
          <w:spacing w:val="13"/>
        </w:rPr>
        <w:t xml:space="preserve"> </w:t>
      </w:r>
      <w:r w:rsidRPr="00B87FD4">
        <w:rPr>
          <w:rFonts w:ascii="Times New Roman" w:hAnsi="Times New Roman" w:cs="Times New Roman"/>
        </w:rPr>
        <w:t>(quindici)</w:t>
      </w:r>
      <w:r w:rsidRPr="00B87FD4">
        <w:rPr>
          <w:rFonts w:ascii="Times New Roman" w:hAnsi="Times New Roman" w:cs="Times New Roman"/>
          <w:spacing w:val="13"/>
        </w:rPr>
        <w:t xml:space="preserve"> </w:t>
      </w:r>
      <w:r w:rsidRPr="00B87FD4">
        <w:rPr>
          <w:rFonts w:ascii="Times New Roman" w:hAnsi="Times New Roman" w:cs="Times New Roman"/>
        </w:rPr>
        <w:t>giorni</w:t>
      </w:r>
      <w:r w:rsidRPr="00B87FD4">
        <w:rPr>
          <w:rFonts w:ascii="Times New Roman" w:hAnsi="Times New Roman" w:cs="Times New Roman"/>
          <w:spacing w:val="16"/>
        </w:rPr>
        <w:t xml:space="preserve"> </w:t>
      </w:r>
      <w:r w:rsidRPr="00B87FD4">
        <w:rPr>
          <w:rFonts w:ascii="Times New Roman" w:hAnsi="Times New Roman" w:cs="Times New Roman"/>
          <w:spacing w:val="-1"/>
        </w:rPr>
        <w:t>dal</w:t>
      </w:r>
      <w:r w:rsidRPr="00B87FD4">
        <w:rPr>
          <w:rFonts w:ascii="Times New Roman" w:hAnsi="Times New Roman" w:cs="Times New Roman"/>
          <w:spacing w:val="13"/>
        </w:rPr>
        <w:t xml:space="preserve"> </w:t>
      </w:r>
      <w:r w:rsidRPr="00B87FD4">
        <w:rPr>
          <w:rFonts w:ascii="Times New Roman" w:hAnsi="Times New Roman" w:cs="Times New Roman"/>
          <w:spacing w:val="-1"/>
        </w:rPr>
        <w:t>ricevimento</w:t>
      </w:r>
      <w:r w:rsidRPr="00B87FD4">
        <w:rPr>
          <w:rFonts w:ascii="Times New Roman" w:hAnsi="Times New Roman" w:cs="Times New Roman"/>
          <w:spacing w:val="54"/>
          <w:w w:val="99"/>
        </w:rPr>
        <w:t xml:space="preserve"> </w:t>
      </w:r>
      <w:r w:rsidRPr="00B87FD4">
        <w:rPr>
          <w:rFonts w:ascii="Times New Roman" w:hAnsi="Times New Roman" w:cs="Times New Roman"/>
        </w:rPr>
        <w:t>della</w:t>
      </w:r>
      <w:r w:rsidRPr="00B87FD4">
        <w:rPr>
          <w:rFonts w:ascii="Times New Roman" w:hAnsi="Times New Roman" w:cs="Times New Roman"/>
          <w:spacing w:val="-8"/>
        </w:rPr>
        <w:t xml:space="preserve"> </w:t>
      </w:r>
      <w:r w:rsidRPr="00B87FD4">
        <w:rPr>
          <w:rFonts w:ascii="Times New Roman" w:hAnsi="Times New Roman" w:cs="Times New Roman"/>
        </w:rPr>
        <w:t>richiesta</w:t>
      </w:r>
      <w:r w:rsidRPr="00B87FD4">
        <w:rPr>
          <w:rFonts w:ascii="Times New Roman" w:hAnsi="Times New Roman" w:cs="Times New Roman"/>
          <w:spacing w:val="-8"/>
        </w:rPr>
        <w:t xml:space="preserve"> </w:t>
      </w:r>
      <w:r w:rsidRPr="00B87FD4">
        <w:rPr>
          <w:rFonts w:ascii="Times New Roman" w:hAnsi="Times New Roman" w:cs="Times New Roman"/>
        </w:rPr>
        <w:t>per</w:t>
      </w:r>
      <w:r w:rsidRPr="00B87FD4">
        <w:rPr>
          <w:rFonts w:ascii="Times New Roman" w:hAnsi="Times New Roman" w:cs="Times New Roman"/>
          <w:spacing w:val="-8"/>
        </w:rPr>
        <w:t xml:space="preserve"> </w:t>
      </w:r>
      <w:r w:rsidRPr="00B87FD4">
        <w:rPr>
          <w:rFonts w:ascii="Times New Roman" w:hAnsi="Times New Roman" w:cs="Times New Roman"/>
        </w:rPr>
        <w:t>la</w:t>
      </w:r>
      <w:r w:rsidRPr="00B87FD4">
        <w:rPr>
          <w:rFonts w:ascii="Times New Roman" w:hAnsi="Times New Roman" w:cs="Times New Roman"/>
          <w:spacing w:val="-8"/>
        </w:rPr>
        <w:t xml:space="preserve"> </w:t>
      </w:r>
      <w:r w:rsidRPr="00B87FD4">
        <w:rPr>
          <w:rFonts w:ascii="Times New Roman" w:hAnsi="Times New Roman" w:cs="Times New Roman"/>
        </w:rPr>
        <w:t>presentazione,</w:t>
      </w:r>
      <w:r w:rsidRPr="00B87FD4">
        <w:rPr>
          <w:rFonts w:ascii="Times New Roman" w:hAnsi="Times New Roman" w:cs="Times New Roman"/>
          <w:spacing w:val="-7"/>
        </w:rPr>
        <w:t xml:space="preserve"> </w:t>
      </w:r>
      <w:r w:rsidRPr="00B87FD4">
        <w:rPr>
          <w:rFonts w:ascii="Times New Roman" w:hAnsi="Times New Roman" w:cs="Times New Roman"/>
        </w:rPr>
        <w:t>in</w:t>
      </w:r>
      <w:r w:rsidRPr="00B87FD4">
        <w:rPr>
          <w:rFonts w:ascii="Times New Roman" w:hAnsi="Times New Roman" w:cs="Times New Roman"/>
          <w:spacing w:val="-8"/>
        </w:rPr>
        <w:t xml:space="preserve"> </w:t>
      </w:r>
      <w:r w:rsidRPr="00B87FD4">
        <w:rPr>
          <w:rFonts w:ascii="Times New Roman" w:hAnsi="Times New Roman" w:cs="Times New Roman"/>
        </w:rPr>
        <w:t>forma</w:t>
      </w:r>
      <w:r w:rsidRPr="00B87FD4">
        <w:rPr>
          <w:rFonts w:ascii="Times New Roman" w:hAnsi="Times New Roman" w:cs="Times New Roman"/>
          <w:spacing w:val="-8"/>
        </w:rPr>
        <w:t xml:space="preserve"> </w:t>
      </w:r>
      <w:r w:rsidRPr="00B87FD4">
        <w:rPr>
          <w:rFonts w:ascii="Times New Roman" w:hAnsi="Times New Roman" w:cs="Times New Roman"/>
        </w:rPr>
        <w:t>scritta,</w:t>
      </w:r>
      <w:r w:rsidRPr="00B87FD4">
        <w:rPr>
          <w:rFonts w:ascii="Times New Roman" w:hAnsi="Times New Roman" w:cs="Times New Roman"/>
          <w:spacing w:val="-8"/>
        </w:rPr>
        <w:t xml:space="preserve"> </w:t>
      </w:r>
      <w:r w:rsidRPr="00B87FD4">
        <w:rPr>
          <w:rFonts w:ascii="Times New Roman" w:hAnsi="Times New Roman" w:cs="Times New Roman"/>
        </w:rPr>
        <w:t>delle</w:t>
      </w:r>
      <w:r w:rsidRPr="00B87FD4">
        <w:rPr>
          <w:rFonts w:ascii="Times New Roman" w:hAnsi="Times New Roman" w:cs="Times New Roman"/>
          <w:spacing w:val="-8"/>
        </w:rPr>
        <w:t xml:space="preserve"> </w:t>
      </w:r>
      <w:r w:rsidRPr="00B87FD4">
        <w:rPr>
          <w:rFonts w:ascii="Times New Roman" w:hAnsi="Times New Roman" w:cs="Times New Roman"/>
        </w:rPr>
        <w:t>giustificazioni;</w:t>
      </w:r>
    </w:p>
    <w:p w:rsidR="00613AD7" w:rsidRPr="00B87FD4" w:rsidRDefault="00613AD7" w:rsidP="00B87FD4">
      <w:pPr>
        <w:pStyle w:val="Corpodeltesto"/>
        <w:kinsoku w:val="0"/>
        <w:overflowPunct w:val="0"/>
        <w:spacing w:before="10"/>
        <w:ind w:left="0"/>
        <w:jc w:val="both"/>
        <w:rPr>
          <w:rFonts w:ascii="Times New Roman" w:hAnsi="Times New Roman" w:cs="Times New Roman"/>
          <w:sz w:val="18"/>
          <w:szCs w:val="18"/>
        </w:rPr>
      </w:pPr>
    </w:p>
    <w:p w:rsidR="00613AD7" w:rsidRPr="00B87FD4" w:rsidRDefault="00613AD7" w:rsidP="00B87FD4">
      <w:pPr>
        <w:pStyle w:val="Corpodeltesto"/>
        <w:numPr>
          <w:ilvl w:val="0"/>
          <w:numId w:val="3"/>
        </w:numPr>
        <w:tabs>
          <w:tab w:val="left" w:pos="410"/>
        </w:tabs>
        <w:kinsoku w:val="0"/>
        <w:overflowPunct w:val="0"/>
        <w:ind w:right="104" w:firstLine="0"/>
        <w:jc w:val="both"/>
        <w:rPr>
          <w:rFonts w:ascii="Times New Roman" w:hAnsi="Times New Roman" w:cs="Times New Roman"/>
        </w:rPr>
      </w:pPr>
      <w:r w:rsidRPr="00B87FD4">
        <w:rPr>
          <w:rFonts w:ascii="Times New Roman" w:hAnsi="Times New Roman" w:cs="Times New Roman"/>
        </w:rPr>
        <w:t>la</w:t>
      </w:r>
      <w:r w:rsidRPr="00B87FD4">
        <w:rPr>
          <w:rFonts w:ascii="Times New Roman" w:hAnsi="Times New Roman" w:cs="Times New Roman"/>
          <w:spacing w:val="8"/>
        </w:rPr>
        <w:t xml:space="preserve"> </w:t>
      </w:r>
      <w:r w:rsidRPr="00B87FD4">
        <w:rPr>
          <w:rFonts w:ascii="Times New Roman" w:hAnsi="Times New Roman" w:cs="Times New Roman"/>
        </w:rPr>
        <w:t>stazione</w:t>
      </w:r>
      <w:r w:rsidRPr="00B87FD4">
        <w:rPr>
          <w:rFonts w:ascii="Times New Roman" w:hAnsi="Times New Roman" w:cs="Times New Roman"/>
          <w:spacing w:val="9"/>
        </w:rPr>
        <w:t xml:space="preserve"> </w:t>
      </w:r>
      <w:r w:rsidRPr="00B87FD4">
        <w:rPr>
          <w:rFonts w:ascii="Times New Roman" w:hAnsi="Times New Roman" w:cs="Times New Roman"/>
        </w:rPr>
        <w:t>appaltante</w:t>
      </w:r>
      <w:r w:rsidRPr="00B87FD4">
        <w:rPr>
          <w:rFonts w:ascii="Times New Roman" w:hAnsi="Times New Roman" w:cs="Times New Roman"/>
          <w:spacing w:val="9"/>
        </w:rPr>
        <w:t xml:space="preserve"> </w:t>
      </w:r>
      <w:r w:rsidRPr="00B87FD4">
        <w:rPr>
          <w:rFonts w:ascii="Times New Roman" w:hAnsi="Times New Roman" w:cs="Times New Roman"/>
        </w:rPr>
        <w:t>mediante</w:t>
      </w:r>
      <w:r w:rsidRPr="00B87FD4">
        <w:rPr>
          <w:rFonts w:ascii="Times New Roman" w:hAnsi="Times New Roman" w:cs="Times New Roman"/>
          <w:spacing w:val="9"/>
        </w:rPr>
        <w:t xml:space="preserve"> </w:t>
      </w:r>
      <w:r w:rsidRPr="00B87FD4">
        <w:rPr>
          <w:rFonts w:ascii="Times New Roman" w:hAnsi="Times New Roman" w:cs="Times New Roman"/>
        </w:rPr>
        <w:t>la</w:t>
      </w:r>
      <w:r w:rsidRPr="00B87FD4">
        <w:rPr>
          <w:rFonts w:ascii="Times New Roman" w:hAnsi="Times New Roman" w:cs="Times New Roman"/>
          <w:spacing w:val="9"/>
        </w:rPr>
        <w:t xml:space="preserve"> </w:t>
      </w:r>
      <w:r w:rsidRPr="00B87FD4">
        <w:rPr>
          <w:rFonts w:ascii="Times New Roman" w:hAnsi="Times New Roman" w:cs="Times New Roman"/>
          <w:spacing w:val="-1"/>
        </w:rPr>
        <w:t>medesima</w:t>
      </w:r>
      <w:r w:rsidRPr="00B87FD4">
        <w:rPr>
          <w:rFonts w:ascii="Times New Roman" w:hAnsi="Times New Roman" w:cs="Times New Roman"/>
          <w:spacing w:val="8"/>
        </w:rPr>
        <w:t xml:space="preserve"> </w:t>
      </w:r>
      <w:r w:rsidRPr="00B87FD4">
        <w:rPr>
          <w:rFonts w:ascii="Times New Roman" w:hAnsi="Times New Roman" w:cs="Times New Roman"/>
          <w:spacing w:val="-1"/>
        </w:rPr>
        <w:t>commissione</w:t>
      </w:r>
      <w:r w:rsidRPr="00B87FD4">
        <w:rPr>
          <w:rFonts w:ascii="Times New Roman" w:hAnsi="Times New Roman" w:cs="Times New Roman"/>
          <w:spacing w:val="9"/>
        </w:rPr>
        <w:t xml:space="preserve"> </w:t>
      </w:r>
      <w:r w:rsidRPr="00B87FD4">
        <w:rPr>
          <w:rFonts w:ascii="Times New Roman" w:hAnsi="Times New Roman" w:cs="Times New Roman"/>
          <w:spacing w:val="-1"/>
        </w:rPr>
        <w:t>giudicatrice</w:t>
      </w:r>
      <w:r w:rsidRPr="00B87FD4">
        <w:rPr>
          <w:rFonts w:ascii="Times New Roman" w:hAnsi="Times New Roman" w:cs="Times New Roman"/>
          <w:spacing w:val="10"/>
        </w:rPr>
        <w:t xml:space="preserve"> </w:t>
      </w:r>
      <w:r w:rsidRPr="00B87FD4">
        <w:rPr>
          <w:rFonts w:ascii="Times New Roman" w:hAnsi="Times New Roman" w:cs="Times New Roman"/>
          <w:spacing w:val="-1"/>
        </w:rPr>
        <w:t>nominata</w:t>
      </w:r>
      <w:r w:rsidRPr="00B87FD4">
        <w:rPr>
          <w:rFonts w:ascii="Times New Roman" w:hAnsi="Times New Roman" w:cs="Times New Roman"/>
          <w:spacing w:val="10"/>
        </w:rPr>
        <w:t xml:space="preserve"> </w:t>
      </w:r>
      <w:r w:rsidRPr="00B87FD4">
        <w:rPr>
          <w:rFonts w:ascii="Times New Roman" w:hAnsi="Times New Roman" w:cs="Times New Roman"/>
        </w:rPr>
        <w:t>per</w:t>
      </w:r>
      <w:r w:rsidRPr="00B87FD4">
        <w:rPr>
          <w:rFonts w:ascii="Times New Roman" w:hAnsi="Times New Roman" w:cs="Times New Roman"/>
          <w:spacing w:val="39"/>
          <w:w w:val="99"/>
        </w:rPr>
        <w:t xml:space="preserve"> </w:t>
      </w:r>
      <w:r w:rsidRPr="00B87FD4">
        <w:rPr>
          <w:rFonts w:ascii="Times New Roman" w:hAnsi="Times New Roman" w:cs="Times New Roman"/>
        </w:rPr>
        <w:t>la</w:t>
      </w:r>
      <w:r w:rsidRPr="00B87FD4">
        <w:rPr>
          <w:rFonts w:ascii="Times New Roman" w:hAnsi="Times New Roman" w:cs="Times New Roman"/>
          <w:spacing w:val="44"/>
        </w:rPr>
        <w:t xml:space="preserve"> </w:t>
      </w:r>
      <w:r w:rsidRPr="00B87FD4">
        <w:rPr>
          <w:rFonts w:ascii="Times New Roman" w:hAnsi="Times New Roman" w:cs="Times New Roman"/>
        </w:rPr>
        <w:t>valutazione</w:t>
      </w:r>
      <w:r w:rsidRPr="00B87FD4">
        <w:rPr>
          <w:rFonts w:ascii="Times New Roman" w:hAnsi="Times New Roman" w:cs="Times New Roman"/>
          <w:spacing w:val="47"/>
        </w:rPr>
        <w:t xml:space="preserve"> </w:t>
      </w:r>
      <w:r w:rsidRPr="00B87FD4">
        <w:rPr>
          <w:rFonts w:ascii="Times New Roman" w:hAnsi="Times New Roman" w:cs="Times New Roman"/>
        </w:rPr>
        <w:t>delle</w:t>
      </w:r>
      <w:r w:rsidRPr="00B87FD4">
        <w:rPr>
          <w:rFonts w:ascii="Times New Roman" w:hAnsi="Times New Roman" w:cs="Times New Roman"/>
          <w:spacing w:val="47"/>
        </w:rPr>
        <w:t xml:space="preserve"> </w:t>
      </w:r>
      <w:r w:rsidRPr="00B87FD4">
        <w:rPr>
          <w:rFonts w:ascii="Times New Roman" w:hAnsi="Times New Roman" w:cs="Times New Roman"/>
        </w:rPr>
        <w:t>offerte,</w:t>
      </w:r>
      <w:r w:rsidRPr="00B87FD4">
        <w:rPr>
          <w:rFonts w:ascii="Times New Roman" w:hAnsi="Times New Roman" w:cs="Times New Roman"/>
          <w:spacing w:val="45"/>
        </w:rPr>
        <w:t xml:space="preserve"> </w:t>
      </w:r>
      <w:r w:rsidRPr="00B87FD4">
        <w:rPr>
          <w:rFonts w:ascii="Times New Roman" w:hAnsi="Times New Roman" w:cs="Times New Roman"/>
        </w:rPr>
        <w:t>esamina</w:t>
      </w:r>
      <w:r w:rsidRPr="00B87FD4">
        <w:rPr>
          <w:rFonts w:ascii="Times New Roman" w:hAnsi="Times New Roman" w:cs="Times New Roman"/>
          <w:spacing w:val="45"/>
        </w:rPr>
        <w:t xml:space="preserve"> </w:t>
      </w:r>
      <w:r w:rsidRPr="00B87FD4">
        <w:rPr>
          <w:rFonts w:ascii="Times New Roman" w:hAnsi="Times New Roman" w:cs="Times New Roman"/>
        </w:rPr>
        <w:t>gli</w:t>
      </w:r>
      <w:r w:rsidRPr="00B87FD4">
        <w:rPr>
          <w:rFonts w:ascii="Times New Roman" w:hAnsi="Times New Roman" w:cs="Times New Roman"/>
          <w:spacing w:val="45"/>
        </w:rPr>
        <w:t xml:space="preserve"> </w:t>
      </w:r>
      <w:r w:rsidRPr="00B87FD4">
        <w:rPr>
          <w:rFonts w:ascii="Times New Roman" w:hAnsi="Times New Roman" w:cs="Times New Roman"/>
        </w:rPr>
        <w:t>elementi</w:t>
      </w:r>
      <w:r w:rsidRPr="00B87FD4">
        <w:rPr>
          <w:rFonts w:ascii="Times New Roman" w:hAnsi="Times New Roman" w:cs="Times New Roman"/>
          <w:spacing w:val="44"/>
        </w:rPr>
        <w:t xml:space="preserve"> </w:t>
      </w:r>
      <w:r w:rsidRPr="00B87FD4">
        <w:rPr>
          <w:rFonts w:ascii="Times New Roman" w:hAnsi="Times New Roman" w:cs="Times New Roman"/>
        </w:rPr>
        <w:t>costitutivi</w:t>
      </w:r>
      <w:r w:rsidRPr="00B87FD4">
        <w:rPr>
          <w:rFonts w:ascii="Times New Roman" w:hAnsi="Times New Roman" w:cs="Times New Roman"/>
          <w:spacing w:val="45"/>
        </w:rPr>
        <w:t xml:space="preserve"> </w:t>
      </w:r>
      <w:r w:rsidRPr="00B87FD4">
        <w:rPr>
          <w:rFonts w:ascii="Times New Roman" w:hAnsi="Times New Roman" w:cs="Times New Roman"/>
          <w:spacing w:val="-1"/>
        </w:rPr>
        <w:t>dell'offerta</w:t>
      </w:r>
      <w:r w:rsidRPr="00B87FD4">
        <w:rPr>
          <w:rFonts w:ascii="Times New Roman" w:hAnsi="Times New Roman" w:cs="Times New Roman"/>
          <w:spacing w:val="46"/>
        </w:rPr>
        <w:t xml:space="preserve"> </w:t>
      </w:r>
      <w:r w:rsidRPr="00B87FD4">
        <w:rPr>
          <w:rFonts w:ascii="Times New Roman" w:hAnsi="Times New Roman" w:cs="Times New Roman"/>
          <w:spacing w:val="-1"/>
        </w:rPr>
        <w:t>tenendo</w:t>
      </w:r>
      <w:r w:rsidRPr="00B87FD4">
        <w:rPr>
          <w:rFonts w:ascii="Times New Roman" w:hAnsi="Times New Roman" w:cs="Times New Roman"/>
          <w:spacing w:val="45"/>
        </w:rPr>
        <w:t xml:space="preserve"> </w:t>
      </w:r>
      <w:r w:rsidRPr="00B87FD4">
        <w:rPr>
          <w:rFonts w:ascii="Times New Roman" w:hAnsi="Times New Roman" w:cs="Times New Roman"/>
        </w:rPr>
        <w:t>conto</w:t>
      </w:r>
      <w:r w:rsidRPr="00B87FD4">
        <w:rPr>
          <w:rFonts w:ascii="Times New Roman" w:hAnsi="Times New Roman" w:cs="Times New Roman"/>
          <w:spacing w:val="34"/>
          <w:w w:val="99"/>
        </w:rPr>
        <w:t xml:space="preserve"> </w:t>
      </w:r>
      <w:r w:rsidRPr="00B87FD4">
        <w:rPr>
          <w:rFonts w:ascii="Times New Roman" w:hAnsi="Times New Roman" w:cs="Times New Roman"/>
        </w:rPr>
        <w:t>delle</w:t>
      </w:r>
      <w:r w:rsidRPr="00B87FD4">
        <w:rPr>
          <w:rFonts w:ascii="Times New Roman" w:hAnsi="Times New Roman" w:cs="Times New Roman"/>
          <w:spacing w:val="43"/>
        </w:rPr>
        <w:t xml:space="preserve"> </w:t>
      </w:r>
      <w:r w:rsidRPr="00B87FD4">
        <w:rPr>
          <w:rFonts w:ascii="Times New Roman" w:hAnsi="Times New Roman" w:cs="Times New Roman"/>
        </w:rPr>
        <w:t>giustificazioni</w:t>
      </w:r>
      <w:r w:rsidRPr="00B87FD4">
        <w:rPr>
          <w:rFonts w:ascii="Times New Roman" w:hAnsi="Times New Roman" w:cs="Times New Roman"/>
          <w:spacing w:val="42"/>
        </w:rPr>
        <w:t xml:space="preserve"> </w:t>
      </w:r>
      <w:r w:rsidRPr="00B87FD4">
        <w:rPr>
          <w:rFonts w:ascii="Times New Roman" w:hAnsi="Times New Roman" w:cs="Times New Roman"/>
        </w:rPr>
        <w:t>fornite,</w:t>
      </w:r>
      <w:r w:rsidRPr="00B87FD4">
        <w:rPr>
          <w:rFonts w:ascii="Times New Roman" w:hAnsi="Times New Roman" w:cs="Times New Roman"/>
          <w:spacing w:val="44"/>
        </w:rPr>
        <w:t xml:space="preserve"> </w:t>
      </w:r>
      <w:r w:rsidRPr="00B87FD4">
        <w:rPr>
          <w:rFonts w:ascii="Times New Roman" w:hAnsi="Times New Roman" w:cs="Times New Roman"/>
        </w:rPr>
        <w:t>e</w:t>
      </w:r>
      <w:r w:rsidRPr="00B87FD4">
        <w:rPr>
          <w:rFonts w:ascii="Times New Roman" w:hAnsi="Times New Roman" w:cs="Times New Roman"/>
          <w:spacing w:val="43"/>
        </w:rPr>
        <w:t xml:space="preserve"> </w:t>
      </w:r>
      <w:r w:rsidRPr="00B87FD4">
        <w:rPr>
          <w:rFonts w:ascii="Times New Roman" w:hAnsi="Times New Roman" w:cs="Times New Roman"/>
        </w:rPr>
        <w:t>ove</w:t>
      </w:r>
      <w:r w:rsidRPr="00B87FD4">
        <w:rPr>
          <w:rFonts w:ascii="Times New Roman" w:hAnsi="Times New Roman" w:cs="Times New Roman"/>
          <w:spacing w:val="43"/>
        </w:rPr>
        <w:t xml:space="preserve"> </w:t>
      </w:r>
      <w:r w:rsidRPr="00B87FD4">
        <w:rPr>
          <w:rFonts w:ascii="Times New Roman" w:hAnsi="Times New Roman" w:cs="Times New Roman"/>
          <w:spacing w:val="-1"/>
        </w:rPr>
        <w:t>non</w:t>
      </w:r>
      <w:r w:rsidRPr="00B87FD4">
        <w:rPr>
          <w:rFonts w:ascii="Times New Roman" w:hAnsi="Times New Roman" w:cs="Times New Roman"/>
          <w:spacing w:val="44"/>
        </w:rPr>
        <w:t xml:space="preserve"> </w:t>
      </w:r>
      <w:r w:rsidRPr="00B87FD4">
        <w:rPr>
          <w:rFonts w:ascii="Times New Roman" w:hAnsi="Times New Roman" w:cs="Times New Roman"/>
        </w:rPr>
        <w:t>le</w:t>
      </w:r>
      <w:r w:rsidRPr="00B87FD4">
        <w:rPr>
          <w:rFonts w:ascii="Times New Roman" w:hAnsi="Times New Roman" w:cs="Times New Roman"/>
          <w:spacing w:val="43"/>
        </w:rPr>
        <w:t xml:space="preserve"> </w:t>
      </w:r>
      <w:r w:rsidRPr="00B87FD4">
        <w:rPr>
          <w:rFonts w:ascii="Times New Roman" w:hAnsi="Times New Roman" w:cs="Times New Roman"/>
        </w:rPr>
        <w:t>ritenga</w:t>
      </w:r>
      <w:r w:rsidRPr="00B87FD4">
        <w:rPr>
          <w:rFonts w:ascii="Times New Roman" w:hAnsi="Times New Roman" w:cs="Times New Roman"/>
          <w:spacing w:val="44"/>
        </w:rPr>
        <w:t xml:space="preserve"> </w:t>
      </w:r>
      <w:r w:rsidRPr="00B87FD4">
        <w:rPr>
          <w:rFonts w:ascii="Times New Roman" w:hAnsi="Times New Roman" w:cs="Times New Roman"/>
        </w:rPr>
        <w:t>sufficienti</w:t>
      </w:r>
      <w:r w:rsidRPr="00B87FD4">
        <w:rPr>
          <w:rFonts w:ascii="Times New Roman" w:hAnsi="Times New Roman" w:cs="Times New Roman"/>
          <w:spacing w:val="43"/>
        </w:rPr>
        <w:t xml:space="preserve"> </w:t>
      </w:r>
      <w:r w:rsidRPr="00B87FD4">
        <w:rPr>
          <w:rFonts w:ascii="Times New Roman" w:hAnsi="Times New Roman" w:cs="Times New Roman"/>
        </w:rPr>
        <w:t>ad</w:t>
      </w:r>
      <w:r w:rsidRPr="00B87FD4">
        <w:rPr>
          <w:rFonts w:ascii="Times New Roman" w:hAnsi="Times New Roman" w:cs="Times New Roman"/>
          <w:spacing w:val="44"/>
        </w:rPr>
        <w:t xml:space="preserve"> </w:t>
      </w:r>
      <w:r w:rsidRPr="00B87FD4">
        <w:rPr>
          <w:rFonts w:ascii="Times New Roman" w:hAnsi="Times New Roman" w:cs="Times New Roman"/>
        </w:rPr>
        <w:t>escludere</w:t>
      </w:r>
      <w:r w:rsidRPr="00B87FD4">
        <w:rPr>
          <w:rFonts w:ascii="Times New Roman" w:hAnsi="Times New Roman" w:cs="Times New Roman"/>
          <w:spacing w:val="44"/>
        </w:rPr>
        <w:t xml:space="preserve"> </w:t>
      </w:r>
      <w:r w:rsidRPr="00B87FD4">
        <w:rPr>
          <w:rFonts w:ascii="Times New Roman" w:hAnsi="Times New Roman" w:cs="Times New Roman"/>
        </w:rPr>
        <w:t>l'incongruità</w:t>
      </w:r>
      <w:r w:rsidRPr="00B87FD4">
        <w:rPr>
          <w:rFonts w:ascii="Times New Roman" w:hAnsi="Times New Roman" w:cs="Times New Roman"/>
          <w:spacing w:val="27"/>
          <w:w w:val="99"/>
        </w:rPr>
        <w:t xml:space="preserve"> </w:t>
      </w:r>
      <w:r w:rsidRPr="00B87FD4">
        <w:rPr>
          <w:rFonts w:ascii="Times New Roman" w:hAnsi="Times New Roman" w:cs="Times New Roman"/>
        </w:rPr>
        <w:t>dell'offerta,</w:t>
      </w:r>
      <w:r w:rsidRPr="00B87FD4">
        <w:rPr>
          <w:rFonts w:ascii="Times New Roman" w:hAnsi="Times New Roman" w:cs="Times New Roman"/>
          <w:spacing w:val="-10"/>
        </w:rPr>
        <w:t xml:space="preserve"> </w:t>
      </w:r>
      <w:r w:rsidRPr="00B87FD4">
        <w:rPr>
          <w:rFonts w:ascii="Times New Roman" w:hAnsi="Times New Roman" w:cs="Times New Roman"/>
        </w:rPr>
        <w:t>chiede</w:t>
      </w:r>
      <w:r w:rsidRPr="00B87FD4">
        <w:rPr>
          <w:rFonts w:ascii="Times New Roman" w:hAnsi="Times New Roman" w:cs="Times New Roman"/>
          <w:spacing w:val="-9"/>
        </w:rPr>
        <w:t xml:space="preserve"> </w:t>
      </w:r>
      <w:r w:rsidRPr="00B87FD4">
        <w:rPr>
          <w:rFonts w:ascii="Times New Roman" w:hAnsi="Times New Roman" w:cs="Times New Roman"/>
        </w:rPr>
        <w:t>per</w:t>
      </w:r>
      <w:r w:rsidRPr="00B87FD4">
        <w:rPr>
          <w:rFonts w:ascii="Times New Roman" w:hAnsi="Times New Roman" w:cs="Times New Roman"/>
          <w:spacing w:val="-9"/>
        </w:rPr>
        <w:t xml:space="preserve"> </w:t>
      </w:r>
      <w:r w:rsidRPr="00B87FD4">
        <w:rPr>
          <w:rFonts w:ascii="Times New Roman" w:hAnsi="Times New Roman" w:cs="Times New Roman"/>
          <w:spacing w:val="-1"/>
        </w:rPr>
        <w:t>iscritto</w:t>
      </w:r>
      <w:r w:rsidRPr="00B87FD4">
        <w:rPr>
          <w:rFonts w:ascii="Times New Roman" w:hAnsi="Times New Roman" w:cs="Times New Roman"/>
          <w:spacing w:val="-11"/>
        </w:rPr>
        <w:t xml:space="preserve"> </w:t>
      </w:r>
      <w:r w:rsidRPr="00B87FD4">
        <w:rPr>
          <w:rFonts w:ascii="Times New Roman" w:hAnsi="Times New Roman" w:cs="Times New Roman"/>
          <w:spacing w:val="-1"/>
        </w:rPr>
        <w:t>ulteriori</w:t>
      </w:r>
      <w:r w:rsidRPr="00B87FD4">
        <w:rPr>
          <w:rFonts w:ascii="Times New Roman" w:hAnsi="Times New Roman" w:cs="Times New Roman"/>
          <w:spacing w:val="-10"/>
        </w:rPr>
        <w:t xml:space="preserve"> </w:t>
      </w:r>
      <w:r w:rsidRPr="00B87FD4">
        <w:rPr>
          <w:rFonts w:ascii="Times New Roman" w:hAnsi="Times New Roman" w:cs="Times New Roman"/>
          <w:spacing w:val="-1"/>
        </w:rPr>
        <w:t>precisazioni;</w:t>
      </w:r>
    </w:p>
    <w:p w:rsidR="00613AD7" w:rsidRPr="00B87FD4" w:rsidRDefault="00613AD7" w:rsidP="00B87FD4">
      <w:pPr>
        <w:pStyle w:val="Corpodeltesto"/>
        <w:kinsoku w:val="0"/>
        <w:overflowPunct w:val="0"/>
        <w:spacing w:before="10"/>
        <w:ind w:left="0"/>
        <w:jc w:val="both"/>
        <w:rPr>
          <w:rFonts w:ascii="Times New Roman" w:hAnsi="Times New Roman" w:cs="Times New Roman"/>
          <w:sz w:val="18"/>
          <w:szCs w:val="18"/>
        </w:rPr>
      </w:pPr>
    </w:p>
    <w:p w:rsidR="00613AD7" w:rsidRPr="00B87FD4" w:rsidRDefault="00613AD7" w:rsidP="00B87FD4">
      <w:pPr>
        <w:pStyle w:val="Corpodeltesto"/>
        <w:numPr>
          <w:ilvl w:val="0"/>
          <w:numId w:val="3"/>
        </w:numPr>
        <w:tabs>
          <w:tab w:val="left" w:pos="416"/>
        </w:tabs>
        <w:kinsoku w:val="0"/>
        <w:overflowPunct w:val="0"/>
        <w:ind w:right="103" w:firstLine="0"/>
        <w:jc w:val="both"/>
        <w:rPr>
          <w:rFonts w:ascii="Times New Roman" w:hAnsi="Times New Roman" w:cs="Times New Roman"/>
        </w:rPr>
      </w:pPr>
      <w:r w:rsidRPr="00B87FD4">
        <w:rPr>
          <w:rFonts w:ascii="Times New Roman" w:hAnsi="Times New Roman" w:cs="Times New Roman"/>
          <w:spacing w:val="-1"/>
        </w:rPr>
        <w:t>all’offerente</w:t>
      </w:r>
      <w:r w:rsidRPr="00B87FD4">
        <w:rPr>
          <w:rFonts w:ascii="Times New Roman" w:hAnsi="Times New Roman" w:cs="Times New Roman"/>
          <w:spacing w:val="37"/>
        </w:rPr>
        <w:t xml:space="preserve"> </w:t>
      </w:r>
      <w:r w:rsidRPr="00B87FD4">
        <w:rPr>
          <w:rFonts w:ascii="Times New Roman" w:hAnsi="Times New Roman" w:cs="Times New Roman"/>
        </w:rPr>
        <w:t>è</w:t>
      </w:r>
      <w:r w:rsidRPr="00B87FD4">
        <w:rPr>
          <w:rFonts w:ascii="Times New Roman" w:hAnsi="Times New Roman" w:cs="Times New Roman"/>
          <w:spacing w:val="38"/>
        </w:rPr>
        <w:t xml:space="preserve"> </w:t>
      </w:r>
      <w:r w:rsidRPr="00B87FD4">
        <w:rPr>
          <w:rFonts w:ascii="Times New Roman" w:hAnsi="Times New Roman" w:cs="Times New Roman"/>
        </w:rPr>
        <w:t>assegnato</w:t>
      </w:r>
      <w:r w:rsidRPr="00B87FD4">
        <w:rPr>
          <w:rFonts w:ascii="Times New Roman" w:hAnsi="Times New Roman" w:cs="Times New Roman"/>
          <w:spacing w:val="38"/>
        </w:rPr>
        <w:t xml:space="preserve"> </w:t>
      </w:r>
      <w:r w:rsidRPr="00B87FD4">
        <w:rPr>
          <w:rFonts w:ascii="Times New Roman" w:hAnsi="Times New Roman" w:cs="Times New Roman"/>
          <w:spacing w:val="-1"/>
        </w:rPr>
        <w:t>un</w:t>
      </w:r>
      <w:r w:rsidRPr="00B87FD4">
        <w:rPr>
          <w:rFonts w:ascii="Times New Roman" w:hAnsi="Times New Roman" w:cs="Times New Roman"/>
          <w:spacing w:val="38"/>
        </w:rPr>
        <w:t xml:space="preserve"> </w:t>
      </w:r>
      <w:r w:rsidRPr="00B87FD4">
        <w:rPr>
          <w:rFonts w:ascii="Times New Roman" w:hAnsi="Times New Roman" w:cs="Times New Roman"/>
        </w:rPr>
        <w:t>termine</w:t>
      </w:r>
      <w:r w:rsidRPr="00B87FD4">
        <w:rPr>
          <w:rFonts w:ascii="Times New Roman" w:hAnsi="Times New Roman" w:cs="Times New Roman"/>
          <w:spacing w:val="39"/>
        </w:rPr>
        <w:t xml:space="preserve"> </w:t>
      </w:r>
      <w:r w:rsidRPr="00B87FD4">
        <w:rPr>
          <w:rFonts w:ascii="Times New Roman" w:hAnsi="Times New Roman" w:cs="Times New Roman"/>
        </w:rPr>
        <w:t>perentorio</w:t>
      </w:r>
      <w:r w:rsidRPr="00B87FD4">
        <w:rPr>
          <w:rFonts w:ascii="Times New Roman" w:hAnsi="Times New Roman" w:cs="Times New Roman"/>
          <w:spacing w:val="39"/>
        </w:rPr>
        <w:t xml:space="preserve"> </w:t>
      </w:r>
      <w:r w:rsidRPr="00B87FD4">
        <w:rPr>
          <w:rFonts w:ascii="Times New Roman" w:hAnsi="Times New Roman" w:cs="Times New Roman"/>
        </w:rPr>
        <w:t>di</w:t>
      </w:r>
      <w:r w:rsidRPr="00B87FD4">
        <w:rPr>
          <w:rFonts w:ascii="Times New Roman" w:hAnsi="Times New Roman" w:cs="Times New Roman"/>
          <w:spacing w:val="39"/>
        </w:rPr>
        <w:t xml:space="preserve"> </w:t>
      </w:r>
      <w:r w:rsidRPr="00B87FD4">
        <w:rPr>
          <w:rFonts w:ascii="Times New Roman" w:hAnsi="Times New Roman" w:cs="Times New Roman"/>
        </w:rPr>
        <w:t>5</w:t>
      </w:r>
      <w:r w:rsidRPr="00B87FD4">
        <w:rPr>
          <w:rFonts w:ascii="Times New Roman" w:hAnsi="Times New Roman" w:cs="Times New Roman"/>
          <w:spacing w:val="38"/>
        </w:rPr>
        <w:t xml:space="preserve"> </w:t>
      </w:r>
      <w:r w:rsidRPr="00B87FD4">
        <w:rPr>
          <w:rFonts w:ascii="Times New Roman" w:hAnsi="Times New Roman" w:cs="Times New Roman"/>
        </w:rPr>
        <w:t>(cinque)</w:t>
      </w:r>
      <w:r w:rsidRPr="00B87FD4">
        <w:rPr>
          <w:rFonts w:ascii="Times New Roman" w:hAnsi="Times New Roman" w:cs="Times New Roman"/>
          <w:spacing w:val="38"/>
        </w:rPr>
        <w:t xml:space="preserve"> </w:t>
      </w:r>
      <w:r w:rsidRPr="00B87FD4">
        <w:rPr>
          <w:rFonts w:ascii="Times New Roman" w:hAnsi="Times New Roman" w:cs="Times New Roman"/>
        </w:rPr>
        <w:t>giorni</w:t>
      </w:r>
      <w:r w:rsidRPr="00B87FD4">
        <w:rPr>
          <w:rFonts w:ascii="Times New Roman" w:hAnsi="Times New Roman" w:cs="Times New Roman"/>
          <w:spacing w:val="38"/>
        </w:rPr>
        <w:t xml:space="preserve"> </w:t>
      </w:r>
      <w:r w:rsidRPr="00B87FD4">
        <w:rPr>
          <w:rFonts w:ascii="Times New Roman" w:hAnsi="Times New Roman" w:cs="Times New Roman"/>
        </w:rPr>
        <w:t>dal</w:t>
      </w:r>
      <w:r w:rsidRPr="00B87FD4">
        <w:rPr>
          <w:rFonts w:ascii="Times New Roman" w:hAnsi="Times New Roman" w:cs="Times New Roman"/>
          <w:spacing w:val="39"/>
        </w:rPr>
        <w:t xml:space="preserve"> </w:t>
      </w:r>
      <w:r w:rsidRPr="00B87FD4">
        <w:rPr>
          <w:rFonts w:ascii="Times New Roman" w:hAnsi="Times New Roman" w:cs="Times New Roman"/>
        </w:rPr>
        <w:t>ricevimento</w:t>
      </w:r>
      <w:r w:rsidRPr="00B87FD4">
        <w:rPr>
          <w:rFonts w:ascii="Times New Roman" w:hAnsi="Times New Roman" w:cs="Times New Roman"/>
          <w:spacing w:val="36"/>
          <w:w w:val="99"/>
        </w:rPr>
        <w:t xml:space="preserve"> </w:t>
      </w:r>
      <w:r w:rsidRPr="00B87FD4">
        <w:rPr>
          <w:rFonts w:ascii="Times New Roman" w:hAnsi="Times New Roman" w:cs="Times New Roman"/>
        </w:rPr>
        <w:t>della</w:t>
      </w:r>
      <w:r w:rsidRPr="00B87FD4">
        <w:rPr>
          <w:rFonts w:ascii="Times New Roman" w:hAnsi="Times New Roman" w:cs="Times New Roman"/>
          <w:spacing w:val="-8"/>
        </w:rPr>
        <w:t xml:space="preserve"> </w:t>
      </w:r>
      <w:r w:rsidRPr="00B87FD4">
        <w:rPr>
          <w:rFonts w:ascii="Times New Roman" w:hAnsi="Times New Roman" w:cs="Times New Roman"/>
        </w:rPr>
        <w:t>richiesta</w:t>
      </w:r>
      <w:r w:rsidRPr="00B87FD4">
        <w:rPr>
          <w:rFonts w:ascii="Times New Roman" w:hAnsi="Times New Roman" w:cs="Times New Roman"/>
          <w:spacing w:val="-8"/>
        </w:rPr>
        <w:t xml:space="preserve"> </w:t>
      </w:r>
      <w:r w:rsidRPr="00B87FD4">
        <w:rPr>
          <w:rFonts w:ascii="Times New Roman" w:hAnsi="Times New Roman" w:cs="Times New Roman"/>
        </w:rPr>
        <w:t>per</w:t>
      </w:r>
      <w:r w:rsidRPr="00B87FD4">
        <w:rPr>
          <w:rFonts w:ascii="Times New Roman" w:hAnsi="Times New Roman" w:cs="Times New Roman"/>
          <w:spacing w:val="-8"/>
        </w:rPr>
        <w:t xml:space="preserve"> </w:t>
      </w:r>
      <w:r w:rsidRPr="00B87FD4">
        <w:rPr>
          <w:rFonts w:ascii="Times New Roman" w:hAnsi="Times New Roman" w:cs="Times New Roman"/>
        </w:rPr>
        <w:t>la</w:t>
      </w:r>
      <w:r w:rsidRPr="00B87FD4">
        <w:rPr>
          <w:rFonts w:ascii="Times New Roman" w:hAnsi="Times New Roman" w:cs="Times New Roman"/>
          <w:spacing w:val="-7"/>
        </w:rPr>
        <w:t xml:space="preserve"> </w:t>
      </w:r>
      <w:r w:rsidRPr="00B87FD4">
        <w:rPr>
          <w:rFonts w:ascii="Times New Roman" w:hAnsi="Times New Roman" w:cs="Times New Roman"/>
        </w:rPr>
        <w:t>presentazione,</w:t>
      </w:r>
      <w:r w:rsidRPr="00B87FD4">
        <w:rPr>
          <w:rFonts w:ascii="Times New Roman" w:hAnsi="Times New Roman" w:cs="Times New Roman"/>
          <w:spacing w:val="-7"/>
        </w:rPr>
        <w:t xml:space="preserve"> </w:t>
      </w:r>
      <w:r w:rsidRPr="00B87FD4">
        <w:rPr>
          <w:rFonts w:ascii="Times New Roman" w:hAnsi="Times New Roman" w:cs="Times New Roman"/>
        </w:rPr>
        <w:t>in</w:t>
      </w:r>
      <w:r w:rsidRPr="00B87FD4">
        <w:rPr>
          <w:rFonts w:ascii="Times New Roman" w:hAnsi="Times New Roman" w:cs="Times New Roman"/>
          <w:spacing w:val="-8"/>
        </w:rPr>
        <w:t xml:space="preserve"> </w:t>
      </w:r>
      <w:r w:rsidRPr="00B87FD4">
        <w:rPr>
          <w:rFonts w:ascii="Times New Roman" w:hAnsi="Times New Roman" w:cs="Times New Roman"/>
        </w:rPr>
        <w:t>forma</w:t>
      </w:r>
      <w:r w:rsidRPr="00B87FD4">
        <w:rPr>
          <w:rFonts w:ascii="Times New Roman" w:hAnsi="Times New Roman" w:cs="Times New Roman"/>
          <w:spacing w:val="-8"/>
        </w:rPr>
        <w:t xml:space="preserve"> </w:t>
      </w:r>
      <w:r w:rsidRPr="00B87FD4">
        <w:rPr>
          <w:rFonts w:ascii="Times New Roman" w:hAnsi="Times New Roman" w:cs="Times New Roman"/>
        </w:rPr>
        <w:t>scritta,</w:t>
      </w:r>
      <w:r w:rsidRPr="00B87FD4">
        <w:rPr>
          <w:rFonts w:ascii="Times New Roman" w:hAnsi="Times New Roman" w:cs="Times New Roman"/>
          <w:spacing w:val="-7"/>
        </w:rPr>
        <w:t xml:space="preserve"> </w:t>
      </w:r>
      <w:r w:rsidRPr="00B87FD4">
        <w:rPr>
          <w:rFonts w:ascii="Times New Roman" w:hAnsi="Times New Roman" w:cs="Times New Roman"/>
        </w:rPr>
        <w:t>delle</w:t>
      </w:r>
      <w:r w:rsidRPr="00B87FD4">
        <w:rPr>
          <w:rFonts w:ascii="Times New Roman" w:hAnsi="Times New Roman" w:cs="Times New Roman"/>
          <w:spacing w:val="-8"/>
        </w:rPr>
        <w:t xml:space="preserve"> </w:t>
      </w:r>
      <w:r w:rsidRPr="00B87FD4">
        <w:rPr>
          <w:rFonts w:ascii="Times New Roman" w:hAnsi="Times New Roman" w:cs="Times New Roman"/>
        </w:rPr>
        <w:t>precisazioni;</w:t>
      </w:r>
    </w:p>
    <w:p w:rsidR="00613AD7" w:rsidRPr="00B87FD4" w:rsidRDefault="00613AD7" w:rsidP="00B87FD4">
      <w:pPr>
        <w:pStyle w:val="Corpodeltesto"/>
        <w:kinsoku w:val="0"/>
        <w:overflowPunct w:val="0"/>
        <w:spacing w:before="12"/>
        <w:ind w:left="0"/>
        <w:jc w:val="both"/>
        <w:rPr>
          <w:rFonts w:ascii="Times New Roman" w:hAnsi="Times New Roman" w:cs="Times New Roman"/>
          <w:sz w:val="18"/>
          <w:szCs w:val="18"/>
        </w:rPr>
      </w:pPr>
    </w:p>
    <w:p w:rsidR="00613AD7" w:rsidRPr="00B87FD4" w:rsidRDefault="00613AD7" w:rsidP="00B87FD4">
      <w:pPr>
        <w:pStyle w:val="Corpodeltesto"/>
        <w:numPr>
          <w:ilvl w:val="0"/>
          <w:numId w:val="3"/>
        </w:numPr>
        <w:tabs>
          <w:tab w:val="left" w:pos="330"/>
        </w:tabs>
        <w:kinsoku w:val="0"/>
        <w:overflowPunct w:val="0"/>
        <w:ind w:right="98" w:firstLine="0"/>
        <w:jc w:val="both"/>
        <w:rPr>
          <w:rFonts w:ascii="Times New Roman" w:hAnsi="Times New Roman" w:cs="Times New Roman"/>
        </w:rPr>
      </w:pPr>
      <w:r w:rsidRPr="00B87FD4">
        <w:rPr>
          <w:rFonts w:ascii="Times New Roman" w:hAnsi="Times New Roman" w:cs="Times New Roman"/>
        </w:rPr>
        <w:t>la</w:t>
      </w:r>
      <w:r w:rsidRPr="00B87FD4">
        <w:rPr>
          <w:rFonts w:ascii="Times New Roman" w:hAnsi="Times New Roman" w:cs="Times New Roman"/>
          <w:spacing w:val="-5"/>
        </w:rPr>
        <w:t xml:space="preserve"> </w:t>
      </w:r>
      <w:r w:rsidRPr="00B87FD4">
        <w:rPr>
          <w:rFonts w:ascii="Times New Roman" w:hAnsi="Times New Roman" w:cs="Times New Roman"/>
          <w:spacing w:val="-1"/>
        </w:rPr>
        <w:t>stazione</w:t>
      </w:r>
      <w:r w:rsidRPr="00B87FD4">
        <w:rPr>
          <w:rFonts w:ascii="Times New Roman" w:hAnsi="Times New Roman" w:cs="Times New Roman"/>
          <w:spacing w:val="-5"/>
        </w:rPr>
        <w:t xml:space="preserve"> </w:t>
      </w:r>
      <w:r w:rsidRPr="00B87FD4">
        <w:rPr>
          <w:rFonts w:ascii="Times New Roman" w:hAnsi="Times New Roman" w:cs="Times New Roman"/>
          <w:spacing w:val="-1"/>
        </w:rPr>
        <w:t>appaltante,</w:t>
      </w:r>
      <w:r w:rsidRPr="00B87FD4">
        <w:rPr>
          <w:rFonts w:ascii="Times New Roman" w:hAnsi="Times New Roman" w:cs="Times New Roman"/>
          <w:spacing w:val="-4"/>
        </w:rPr>
        <w:t xml:space="preserve"> </w:t>
      </w:r>
      <w:r w:rsidRPr="00B87FD4">
        <w:rPr>
          <w:rFonts w:ascii="Times New Roman" w:hAnsi="Times New Roman" w:cs="Times New Roman"/>
          <w:spacing w:val="-1"/>
        </w:rPr>
        <w:t>ovvero</w:t>
      </w:r>
      <w:r w:rsidRPr="00B87FD4">
        <w:rPr>
          <w:rFonts w:ascii="Times New Roman" w:hAnsi="Times New Roman" w:cs="Times New Roman"/>
          <w:spacing w:val="-4"/>
        </w:rPr>
        <w:t xml:space="preserve"> </w:t>
      </w:r>
      <w:r w:rsidRPr="00B87FD4">
        <w:rPr>
          <w:rFonts w:ascii="Times New Roman" w:hAnsi="Times New Roman" w:cs="Times New Roman"/>
        </w:rPr>
        <w:t>la</w:t>
      </w:r>
      <w:r w:rsidRPr="00B87FD4">
        <w:rPr>
          <w:rFonts w:ascii="Times New Roman" w:hAnsi="Times New Roman" w:cs="Times New Roman"/>
          <w:spacing w:val="-5"/>
        </w:rPr>
        <w:t xml:space="preserve"> </w:t>
      </w:r>
      <w:r w:rsidRPr="00B87FD4">
        <w:rPr>
          <w:rFonts w:ascii="Times New Roman" w:hAnsi="Times New Roman" w:cs="Times New Roman"/>
          <w:spacing w:val="-1"/>
        </w:rPr>
        <w:t>commissione</w:t>
      </w:r>
      <w:r w:rsidRPr="00B87FD4">
        <w:rPr>
          <w:rFonts w:ascii="Times New Roman" w:hAnsi="Times New Roman" w:cs="Times New Roman"/>
          <w:spacing w:val="-4"/>
        </w:rPr>
        <w:t xml:space="preserve"> </w:t>
      </w:r>
      <w:r w:rsidRPr="00B87FD4">
        <w:rPr>
          <w:rFonts w:ascii="Times New Roman" w:hAnsi="Times New Roman" w:cs="Times New Roman"/>
          <w:spacing w:val="-1"/>
        </w:rPr>
        <w:t>di</w:t>
      </w:r>
      <w:r w:rsidRPr="00B87FD4">
        <w:rPr>
          <w:rFonts w:ascii="Times New Roman" w:hAnsi="Times New Roman" w:cs="Times New Roman"/>
          <w:spacing w:val="-3"/>
        </w:rPr>
        <w:t xml:space="preserve"> </w:t>
      </w:r>
      <w:r w:rsidRPr="00B87FD4">
        <w:rPr>
          <w:rFonts w:ascii="Times New Roman" w:hAnsi="Times New Roman" w:cs="Times New Roman"/>
          <w:spacing w:val="-1"/>
        </w:rPr>
        <w:t>cui</w:t>
      </w:r>
      <w:r w:rsidRPr="00B87FD4">
        <w:rPr>
          <w:rFonts w:ascii="Times New Roman" w:hAnsi="Times New Roman" w:cs="Times New Roman"/>
          <w:spacing w:val="-4"/>
        </w:rPr>
        <w:t xml:space="preserve"> </w:t>
      </w:r>
      <w:r w:rsidRPr="00B87FD4">
        <w:rPr>
          <w:rFonts w:ascii="Times New Roman" w:hAnsi="Times New Roman" w:cs="Times New Roman"/>
          <w:spacing w:val="-1"/>
        </w:rPr>
        <w:t>alla</w:t>
      </w:r>
      <w:r w:rsidRPr="00B87FD4">
        <w:rPr>
          <w:rFonts w:ascii="Times New Roman" w:hAnsi="Times New Roman" w:cs="Times New Roman"/>
          <w:spacing w:val="-4"/>
        </w:rPr>
        <w:t xml:space="preserve"> </w:t>
      </w:r>
      <w:r w:rsidRPr="00B87FD4">
        <w:rPr>
          <w:rFonts w:ascii="Times New Roman" w:hAnsi="Times New Roman" w:cs="Times New Roman"/>
          <w:spacing w:val="-1"/>
        </w:rPr>
        <w:t>precedente</w:t>
      </w:r>
      <w:r w:rsidRPr="00B87FD4">
        <w:rPr>
          <w:rFonts w:ascii="Times New Roman" w:hAnsi="Times New Roman" w:cs="Times New Roman"/>
          <w:spacing w:val="-5"/>
        </w:rPr>
        <w:t xml:space="preserve"> </w:t>
      </w:r>
      <w:r w:rsidRPr="00B87FD4">
        <w:rPr>
          <w:rFonts w:ascii="Times New Roman" w:hAnsi="Times New Roman" w:cs="Times New Roman"/>
          <w:spacing w:val="-1"/>
        </w:rPr>
        <w:t>lettera</w:t>
      </w:r>
      <w:r w:rsidRPr="00B87FD4">
        <w:rPr>
          <w:rFonts w:ascii="Times New Roman" w:hAnsi="Times New Roman" w:cs="Times New Roman"/>
          <w:spacing w:val="-5"/>
        </w:rPr>
        <w:t xml:space="preserve"> </w:t>
      </w:r>
      <w:r w:rsidRPr="00B87FD4">
        <w:rPr>
          <w:rFonts w:ascii="Times New Roman" w:hAnsi="Times New Roman" w:cs="Times New Roman"/>
          <w:spacing w:val="-1"/>
        </w:rPr>
        <w:t>d),</w:t>
      </w:r>
      <w:r w:rsidRPr="00B87FD4">
        <w:rPr>
          <w:rFonts w:ascii="Times New Roman" w:hAnsi="Times New Roman" w:cs="Times New Roman"/>
          <w:spacing w:val="-4"/>
        </w:rPr>
        <w:t xml:space="preserve"> </w:t>
      </w:r>
      <w:r w:rsidRPr="00B87FD4">
        <w:rPr>
          <w:rFonts w:ascii="Times New Roman" w:hAnsi="Times New Roman" w:cs="Times New Roman"/>
          <w:spacing w:val="-1"/>
        </w:rPr>
        <w:t>esamina</w:t>
      </w:r>
      <w:r w:rsidRPr="00B87FD4">
        <w:rPr>
          <w:rFonts w:ascii="Times New Roman" w:hAnsi="Times New Roman" w:cs="Times New Roman"/>
          <w:spacing w:val="99"/>
          <w:w w:val="99"/>
        </w:rPr>
        <w:t xml:space="preserve"> </w:t>
      </w:r>
      <w:r w:rsidRPr="00B87FD4">
        <w:rPr>
          <w:rFonts w:ascii="Times New Roman" w:hAnsi="Times New Roman" w:cs="Times New Roman"/>
        </w:rPr>
        <w:t>gli</w:t>
      </w:r>
      <w:r w:rsidRPr="00B87FD4">
        <w:rPr>
          <w:rFonts w:ascii="Times New Roman" w:hAnsi="Times New Roman" w:cs="Times New Roman"/>
          <w:spacing w:val="-10"/>
        </w:rPr>
        <w:t xml:space="preserve"> </w:t>
      </w:r>
      <w:r w:rsidRPr="00B87FD4">
        <w:rPr>
          <w:rFonts w:ascii="Times New Roman" w:hAnsi="Times New Roman" w:cs="Times New Roman"/>
        </w:rPr>
        <w:t>elementi</w:t>
      </w:r>
      <w:r w:rsidRPr="00B87FD4">
        <w:rPr>
          <w:rFonts w:ascii="Times New Roman" w:hAnsi="Times New Roman" w:cs="Times New Roman"/>
          <w:spacing w:val="-9"/>
        </w:rPr>
        <w:t xml:space="preserve"> </w:t>
      </w:r>
      <w:r w:rsidRPr="00B87FD4">
        <w:rPr>
          <w:rFonts w:ascii="Times New Roman" w:hAnsi="Times New Roman" w:cs="Times New Roman"/>
        </w:rPr>
        <w:t>costitutivi</w:t>
      </w:r>
      <w:r w:rsidRPr="00B87FD4">
        <w:rPr>
          <w:rFonts w:ascii="Times New Roman" w:hAnsi="Times New Roman" w:cs="Times New Roman"/>
          <w:spacing w:val="-7"/>
        </w:rPr>
        <w:t xml:space="preserve"> </w:t>
      </w:r>
      <w:r w:rsidRPr="00B87FD4">
        <w:rPr>
          <w:rFonts w:ascii="Times New Roman" w:hAnsi="Times New Roman" w:cs="Times New Roman"/>
        </w:rPr>
        <w:t>dell'offerta</w:t>
      </w:r>
      <w:r w:rsidRPr="00B87FD4">
        <w:rPr>
          <w:rFonts w:ascii="Times New Roman" w:hAnsi="Times New Roman" w:cs="Times New Roman"/>
          <w:spacing w:val="-8"/>
        </w:rPr>
        <w:t xml:space="preserve"> </w:t>
      </w:r>
      <w:r w:rsidRPr="00B87FD4">
        <w:rPr>
          <w:rFonts w:ascii="Times New Roman" w:hAnsi="Times New Roman" w:cs="Times New Roman"/>
          <w:spacing w:val="-1"/>
        </w:rPr>
        <w:t>tenendo</w:t>
      </w:r>
      <w:r w:rsidRPr="00B87FD4">
        <w:rPr>
          <w:rFonts w:ascii="Times New Roman" w:hAnsi="Times New Roman" w:cs="Times New Roman"/>
          <w:spacing w:val="-9"/>
        </w:rPr>
        <w:t xml:space="preserve"> </w:t>
      </w:r>
      <w:r w:rsidRPr="00B87FD4">
        <w:rPr>
          <w:rFonts w:ascii="Times New Roman" w:hAnsi="Times New Roman" w:cs="Times New Roman"/>
        </w:rPr>
        <w:t>conto</w:t>
      </w:r>
      <w:r w:rsidRPr="00B87FD4">
        <w:rPr>
          <w:rFonts w:ascii="Times New Roman" w:hAnsi="Times New Roman" w:cs="Times New Roman"/>
          <w:spacing w:val="-10"/>
        </w:rPr>
        <w:t xml:space="preserve"> </w:t>
      </w:r>
      <w:r w:rsidRPr="00B87FD4">
        <w:rPr>
          <w:rFonts w:ascii="Times New Roman" w:hAnsi="Times New Roman" w:cs="Times New Roman"/>
          <w:spacing w:val="-1"/>
        </w:rPr>
        <w:t>delle</w:t>
      </w:r>
      <w:r w:rsidRPr="00B87FD4">
        <w:rPr>
          <w:rFonts w:ascii="Times New Roman" w:hAnsi="Times New Roman" w:cs="Times New Roman"/>
          <w:spacing w:val="-8"/>
        </w:rPr>
        <w:t xml:space="preserve"> </w:t>
      </w:r>
      <w:r w:rsidRPr="00B87FD4">
        <w:rPr>
          <w:rFonts w:ascii="Times New Roman" w:hAnsi="Times New Roman" w:cs="Times New Roman"/>
          <w:spacing w:val="-1"/>
        </w:rPr>
        <w:t>precisazioni</w:t>
      </w:r>
      <w:r w:rsidRPr="00B87FD4">
        <w:rPr>
          <w:rFonts w:ascii="Times New Roman" w:hAnsi="Times New Roman" w:cs="Times New Roman"/>
          <w:spacing w:val="-9"/>
        </w:rPr>
        <w:t xml:space="preserve"> </w:t>
      </w:r>
      <w:r w:rsidRPr="00B87FD4">
        <w:rPr>
          <w:rFonts w:ascii="Times New Roman" w:hAnsi="Times New Roman" w:cs="Times New Roman"/>
        </w:rPr>
        <w:t>fornite;</w:t>
      </w:r>
    </w:p>
    <w:p w:rsidR="00613AD7" w:rsidRPr="00B87FD4" w:rsidRDefault="00613AD7" w:rsidP="00B87FD4">
      <w:pPr>
        <w:pStyle w:val="Corpodeltesto"/>
        <w:kinsoku w:val="0"/>
        <w:overflowPunct w:val="0"/>
        <w:spacing w:before="10"/>
        <w:ind w:left="0"/>
        <w:jc w:val="both"/>
        <w:rPr>
          <w:rFonts w:ascii="Times New Roman" w:hAnsi="Times New Roman" w:cs="Times New Roman"/>
          <w:sz w:val="18"/>
          <w:szCs w:val="18"/>
        </w:rPr>
      </w:pPr>
    </w:p>
    <w:p w:rsidR="00613AD7" w:rsidRPr="00B87FD4" w:rsidRDefault="00613AD7" w:rsidP="00B87FD4">
      <w:pPr>
        <w:pStyle w:val="Corpodeltesto"/>
        <w:numPr>
          <w:ilvl w:val="0"/>
          <w:numId w:val="3"/>
        </w:numPr>
        <w:tabs>
          <w:tab w:val="left" w:pos="430"/>
        </w:tabs>
        <w:kinsoku w:val="0"/>
        <w:overflowPunct w:val="0"/>
        <w:ind w:right="104" w:firstLine="0"/>
        <w:jc w:val="both"/>
        <w:rPr>
          <w:rFonts w:ascii="Times New Roman" w:hAnsi="Times New Roman" w:cs="Times New Roman"/>
        </w:rPr>
      </w:pPr>
      <w:r w:rsidRPr="00B87FD4">
        <w:rPr>
          <w:rFonts w:ascii="Times New Roman" w:hAnsi="Times New Roman" w:cs="Times New Roman"/>
        </w:rPr>
        <w:t>prima</w:t>
      </w:r>
      <w:r w:rsidRPr="00B87FD4">
        <w:rPr>
          <w:rFonts w:ascii="Times New Roman" w:hAnsi="Times New Roman" w:cs="Times New Roman"/>
          <w:spacing w:val="46"/>
        </w:rPr>
        <w:t xml:space="preserve"> </w:t>
      </w:r>
      <w:r w:rsidRPr="00B87FD4">
        <w:rPr>
          <w:rFonts w:ascii="Times New Roman" w:hAnsi="Times New Roman" w:cs="Times New Roman"/>
        </w:rPr>
        <w:t>di</w:t>
      </w:r>
      <w:r w:rsidRPr="00B87FD4">
        <w:rPr>
          <w:rFonts w:ascii="Times New Roman" w:hAnsi="Times New Roman" w:cs="Times New Roman"/>
          <w:spacing w:val="46"/>
        </w:rPr>
        <w:t xml:space="preserve"> </w:t>
      </w:r>
      <w:r w:rsidRPr="00B87FD4">
        <w:rPr>
          <w:rFonts w:ascii="Times New Roman" w:hAnsi="Times New Roman" w:cs="Times New Roman"/>
        </w:rPr>
        <w:t>escludere</w:t>
      </w:r>
      <w:r w:rsidRPr="00B87FD4">
        <w:rPr>
          <w:rFonts w:ascii="Times New Roman" w:hAnsi="Times New Roman" w:cs="Times New Roman"/>
          <w:spacing w:val="47"/>
        </w:rPr>
        <w:t xml:space="preserve"> </w:t>
      </w:r>
      <w:r w:rsidRPr="00B87FD4">
        <w:rPr>
          <w:rFonts w:ascii="Times New Roman" w:hAnsi="Times New Roman" w:cs="Times New Roman"/>
        </w:rPr>
        <w:t>l'offerta,</w:t>
      </w:r>
      <w:r w:rsidRPr="00B87FD4">
        <w:rPr>
          <w:rFonts w:ascii="Times New Roman" w:hAnsi="Times New Roman" w:cs="Times New Roman"/>
          <w:spacing w:val="45"/>
        </w:rPr>
        <w:t xml:space="preserve"> </w:t>
      </w:r>
      <w:r w:rsidRPr="00B87FD4">
        <w:rPr>
          <w:rFonts w:ascii="Times New Roman" w:hAnsi="Times New Roman" w:cs="Times New Roman"/>
        </w:rPr>
        <w:t>ritenuta</w:t>
      </w:r>
      <w:r w:rsidRPr="00B87FD4">
        <w:rPr>
          <w:rFonts w:ascii="Times New Roman" w:hAnsi="Times New Roman" w:cs="Times New Roman"/>
          <w:spacing w:val="45"/>
        </w:rPr>
        <w:t xml:space="preserve"> </w:t>
      </w:r>
      <w:r w:rsidRPr="00B87FD4">
        <w:rPr>
          <w:rFonts w:ascii="Times New Roman" w:hAnsi="Times New Roman" w:cs="Times New Roman"/>
          <w:spacing w:val="-1"/>
        </w:rPr>
        <w:t>eccessivamente</w:t>
      </w:r>
      <w:r w:rsidRPr="00B87FD4">
        <w:rPr>
          <w:rFonts w:ascii="Times New Roman" w:hAnsi="Times New Roman" w:cs="Times New Roman"/>
          <w:spacing w:val="47"/>
        </w:rPr>
        <w:t xml:space="preserve"> </w:t>
      </w:r>
      <w:r w:rsidRPr="00B87FD4">
        <w:rPr>
          <w:rFonts w:ascii="Times New Roman" w:hAnsi="Times New Roman" w:cs="Times New Roman"/>
          <w:spacing w:val="-1"/>
        </w:rPr>
        <w:t>bassa,</w:t>
      </w:r>
      <w:r w:rsidRPr="00B87FD4">
        <w:rPr>
          <w:rFonts w:ascii="Times New Roman" w:hAnsi="Times New Roman" w:cs="Times New Roman"/>
          <w:spacing w:val="46"/>
        </w:rPr>
        <w:t xml:space="preserve"> </w:t>
      </w:r>
      <w:r w:rsidRPr="00B87FD4">
        <w:rPr>
          <w:rFonts w:ascii="Times New Roman" w:hAnsi="Times New Roman" w:cs="Times New Roman"/>
        </w:rPr>
        <w:t>la</w:t>
      </w:r>
      <w:r w:rsidRPr="00B87FD4">
        <w:rPr>
          <w:rFonts w:ascii="Times New Roman" w:hAnsi="Times New Roman" w:cs="Times New Roman"/>
          <w:spacing w:val="45"/>
        </w:rPr>
        <w:t xml:space="preserve"> </w:t>
      </w:r>
      <w:r w:rsidRPr="00B87FD4">
        <w:rPr>
          <w:rFonts w:ascii="Times New Roman" w:hAnsi="Times New Roman" w:cs="Times New Roman"/>
          <w:spacing w:val="-1"/>
        </w:rPr>
        <w:t>stazione</w:t>
      </w:r>
      <w:r w:rsidRPr="00B87FD4">
        <w:rPr>
          <w:rFonts w:ascii="Times New Roman" w:hAnsi="Times New Roman" w:cs="Times New Roman"/>
          <w:spacing w:val="46"/>
        </w:rPr>
        <w:t xml:space="preserve"> </w:t>
      </w:r>
      <w:r w:rsidRPr="00B87FD4">
        <w:rPr>
          <w:rFonts w:ascii="Times New Roman" w:hAnsi="Times New Roman" w:cs="Times New Roman"/>
          <w:spacing w:val="-1"/>
        </w:rPr>
        <w:t>appaltante</w:t>
      </w:r>
      <w:r w:rsidRPr="00B87FD4">
        <w:rPr>
          <w:rFonts w:ascii="Times New Roman" w:hAnsi="Times New Roman" w:cs="Times New Roman"/>
          <w:spacing w:val="35"/>
          <w:w w:val="99"/>
        </w:rPr>
        <w:t xml:space="preserve"> </w:t>
      </w:r>
      <w:r w:rsidRPr="00B87FD4">
        <w:rPr>
          <w:rFonts w:ascii="Times New Roman" w:hAnsi="Times New Roman" w:cs="Times New Roman"/>
          <w:spacing w:val="-1"/>
        </w:rPr>
        <w:t>convoca</w:t>
      </w:r>
      <w:r w:rsidRPr="00B87FD4">
        <w:rPr>
          <w:rFonts w:ascii="Times New Roman" w:hAnsi="Times New Roman" w:cs="Times New Roman"/>
          <w:spacing w:val="-4"/>
        </w:rPr>
        <w:t xml:space="preserve"> </w:t>
      </w:r>
      <w:r w:rsidRPr="00B87FD4">
        <w:rPr>
          <w:rFonts w:ascii="Times New Roman" w:hAnsi="Times New Roman" w:cs="Times New Roman"/>
        </w:rPr>
        <w:t>l'offerente</w:t>
      </w:r>
      <w:r w:rsidRPr="00B87FD4">
        <w:rPr>
          <w:rFonts w:ascii="Times New Roman" w:hAnsi="Times New Roman" w:cs="Times New Roman"/>
          <w:spacing w:val="-4"/>
        </w:rPr>
        <w:t xml:space="preserve"> </w:t>
      </w:r>
      <w:r w:rsidRPr="00B87FD4">
        <w:rPr>
          <w:rFonts w:ascii="Times New Roman" w:hAnsi="Times New Roman" w:cs="Times New Roman"/>
          <w:spacing w:val="-1"/>
        </w:rPr>
        <w:t>con</w:t>
      </w:r>
      <w:r w:rsidRPr="00B87FD4">
        <w:rPr>
          <w:rFonts w:ascii="Times New Roman" w:hAnsi="Times New Roman" w:cs="Times New Roman"/>
          <w:spacing w:val="-3"/>
        </w:rPr>
        <w:t xml:space="preserve"> </w:t>
      </w:r>
      <w:r w:rsidRPr="00B87FD4">
        <w:rPr>
          <w:rFonts w:ascii="Times New Roman" w:hAnsi="Times New Roman" w:cs="Times New Roman"/>
          <w:spacing w:val="-1"/>
        </w:rPr>
        <w:t>un</w:t>
      </w:r>
      <w:r w:rsidRPr="00B87FD4">
        <w:rPr>
          <w:rFonts w:ascii="Times New Roman" w:hAnsi="Times New Roman" w:cs="Times New Roman"/>
          <w:spacing w:val="-3"/>
        </w:rPr>
        <w:t xml:space="preserve"> </w:t>
      </w:r>
      <w:r w:rsidRPr="00B87FD4">
        <w:rPr>
          <w:rFonts w:ascii="Times New Roman" w:hAnsi="Times New Roman" w:cs="Times New Roman"/>
          <w:spacing w:val="-1"/>
        </w:rPr>
        <w:t>anticipo di</w:t>
      </w:r>
      <w:r w:rsidRPr="00B87FD4">
        <w:rPr>
          <w:rFonts w:ascii="Times New Roman" w:hAnsi="Times New Roman" w:cs="Times New Roman"/>
          <w:spacing w:val="-3"/>
        </w:rPr>
        <w:t xml:space="preserve"> </w:t>
      </w:r>
      <w:r w:rsidRPr="00B87FD4">
        <w:rPr>
          <w:rFonts w:ascii="Times New Roman" w:hAnsi="Times New Roman" w:cs="Times New Roman"/>
          <w:spacing w:val="-1"/>
        </w:rPr>
        <w:t>almeno</w:t>
      </w:r>
      <w:r w:rsidRPr="00B87FD4">
        <w:rPr>
          <w:rFonts w:ascii="Times New Roman" w:hAnsi="Times New Roman" w:cs="Times New Roman"/>
          <w:spacing w:val="-3"/>
        </w:rPr>
        <w:t xml:space="preserve"> </w:t>
      </w:r>
      <w:r w:rsidRPr="00B87FD4">
        <w:rPr>
          <w:rFonts w:ascii="Times New Roman" w:hAnsi="Times New Roman" w:cs="Times New Roman"/>
        </w:rPr>
        <w:t>3</w:t>
      </w:r>
      <w:r w:rsidRPr="00B87FD4">
        <w:rPr>
          <w:rFonts w:ascii="Times New Roman" w:hAnsi="Times New Roman" w:cs="Times New Roman"/>
          <w:spacing w:val="-2"/>
        </w:rPr>
        <w:t xml:space="preserve"> </w:t>
      </w:r>
      <w:r w:rsidRPr="00B87FD4">
        <w:rPr>
          <w:rFonts w:ascii="Times New Roman" w:hAnsi="Times New Roman" w:cs="Times New Roman"/>
        </w:rPr>
        <w:t>(tre)</w:t>
      </w:r>
      <w:r w:rsidRPr="00B87FD4">
        <w:rPr>
          <w:rFonts w:ascii="Times New Roman" w:hAnsi="Times New Roman" w:cs="Times New Roman"/>
          <w:spacing w:val="-4"/>
        </w:rPr>
        <w:t xml:space="preserve"> </w:t>
      </w:r>
      <w:r w:rsidRPr="00B87FD4">
        <w:rPr>
          <w:rFonts w:ascii="Times New Roman" w:hAnsi="Times New Roman" w:cs="Times New Roman"/>
        </w:rPr>
        <w:t>giorni</w:t>
      </w:r>
      <w:r w:rsidRPr="00B87FD4">
        <w:rPr>
          <w:rFonts w:ascii="Times New Roman" w:hAnsi="Times New Roman" w:cs="Times New Roman"/>
          <w:spacing w:val="-2"/>
        </w:rPr>
        <w:t xml:space="preserve"> </w:t>
      </w:r>
      <w:r w:rsidRPr="00B87FD4">
        <w:rPr>
          <w:rFonts w:ascii="Times New Roman" w:hAnsi="Times New Roman" w:cs="Times New Roman"/>
        </w:rPr>
        <w:t>lavorativi</w:t>
      </w:r>
      <w:r w:rsidRPr="00B87FD4">
        <w:rPr>
          <w:rFonts w:ascii="Times New Roman" w:hAnsi="Times New Roman" w:cs="Times New Roman"/>
          <w:spacing w:val="-3"/>
        </w:rPr>
        <w:t xml:space="preserve"> </w:t>
      </w:r>
      <w:r w:rsidRPr="00B87FD4">
        <w:rPr>
          <w:rFonts w:ascii="Times New Roman" w:hAnsi="Times New Roman" w:cs="Times New Roman"/>
        </w:rPr>
        <w:t>e</w:t>
      </w:r>
      <w:r w:rsidRPr="00B87FD4">
        <w:rPr>
          <w:rFonts w:ascii="Times New Roman" w:hAnsi="Times New Roman" w:cs="Times New Roman"/>
          <w:spacing w:val="-3"/>
        </w:rPr>
        <w:t xml:space="preserve"> </w:t>
      </w:r>
      <w:r w:rsidRPr="00B87FD4">
        <w:rPr>
          <w:rFonts w:ascii="Times New Roman" w:hAnsi="Times New Roman" w:cs="Times New Roman"/>
        </w:rPr>
        <w:t>lo</w:t>
      </w:r>
      <w:r w:rsidRPr="00B87FD4">
        <w:rPr>
          <w:rFonts w:ascii="Times New Roman" w:hAnsi="Times New Roman" w:cs="Times New Roman"/>
          <w:spacing w:val="-3"/>
        </w:rPr>
        <w:t xml:space="preserve"> </w:t>
      </w:r>
      <w:r w:rsidRPr="00B87FD4">
        <w:rPr>
          <w:rFonts w:ascii="Times New Roman" w:hAnsi="Times New Roman" w:cs="Times New Roman"/>
        </w:rPr>
        <w:t>invita</w:t>
      </w:r>
      <w:r w:rsidRPr="00B87FD4">
        <w:rPr>
          <w:rFonts w:ascii="Times New Roman" w:hAnsi="Times New Roman" w:cs="Times New Roman"/>
          <w:spacing w:val="-3"/>
        </w:rPr>
        <w:t xml:space="preserve"> </w:t>
      </w:r>
      <w:r w:rsidRPr="00B87FD4">
        <w:rPr>
          <w:rFonts w:ascii="Times New Roman" w:hAnsi="Times New Roman" w:cs="Times New Roman"/>
        </w:rPr>
        <w:t>a</w:t>
      </w:r>
      <w:r w:rsidRPr="00B87FD4">
        <w:rPr>
          <w:rFonts w:ascii="Times New Roman" w:hAnsi="Times New Roman" w:cs="Times New Roman"/>
          <w:spacing w:val="-3"/>
        </w:rPr>
        <w:t xml:space="preserve"> </w:t>
      </w:r>
      <w:r w:rsidRPr="00B87FD4">
        <w:rPr>
          <w:rFonts w:ascii="Times New Roman" w:hAnsi="Times New Roman" w:cs="Times New Roman"/>
        </w:rPr>
        <w:t>indicare</w:t>
      </w:r>
      <w:r w:rsidRPr="00B87FD4">
        <w:rPr>
          <w:rFonts w:ascii="Times New Roman" w:hAnsi="Times New Roman" w:cs="Times New Roman"/>
          <w:spacing w:val="29"/>
          <w:w w:val="99"/>
        </w:rPr>
        <w:t xml:space="preserve"> </w:t>
      </w:r>
      <w:r w:rsidRPr="00B87FD4">
        <w:rPr>
          <w:rFonts w:ascii="Times New Roman" w:hAnsi="Times New Roman" w:cs="Times New Roman"/>
        </w:rPr>
        <w:t>ogni</w:t>
      </w:r>
      <w:r w:rsidRPr="00B87FD4">
        <w:rPr>
          <w:rFonts w:ascii="Times New Roman" w:hAnsi="Times New Roman" w:cs="Times New Roman"/>
          <w:spacing w:val="-8"/>
        </w:rPr>
        <w:t xml:space="preserve"> </w:t>
      </w:r>
      <w:r w:rsidRPr="00B87FD4">
        <w:rPr>
          <w:rFonts w:ascii="Times New Roman" w:hAnsi="Times New Roman" w:cs="Times New Roman"/>
        </w:rPr>
        <w:t>elemento</w:t>
      </w:r>
      <w:r w:rsidRPr="00B87FD4">
        <w:rPr>
          <w:rFonts w:ascii="Times New Roman" w:hAnsi="Times New Roman" w:cs="Times New Roman"/>
          <w:spacing w:val="-8"/>
        </w:rPr>
        <w:t xml:space="preserve"> </w:t>
      </w:r>
      <w:r w:rsidRPr="00B87FD4">
        <w:rPr>
          <w:rFonts w:ascii="Times New Roman" w:hAnsi="Times New Roman" w:cs="Times New Roman"/>
        </w:rPr>
        <w:t>che</w:t>
      </w:r>
      <w:r w:rsidRPr="00B87FD4">
        <w:rPr>
          <w:rFonts w:ascii="Times New Roman" w:hAnsi="Times New Roman" w:cs="Times New Roman"/>
          <w:spacing w:val="-8"/>
        </w:rPr>
        <w:t xml:space="preserve"> </w:t>
      </w:r>
      <w:r w:rsidRPr="00B87FD4">
        <w:rPr>
          <w:rFonts w:ascii="Times New Roman" w:hAnsi="Times New Roman" w:cs="Times New Roman"/>
        </w:rPr>
        <w:t>ritenga</w:t>
      </w:r>
      <w:r w:rsidRPr="00B87FD4">
        <w:rPr>
          <w:rFonts w:ascii="Times New Roman" w:hAnsi="Times New Roman" w:cs="Times New Roman"/>
          <w:spacing w:val="-7"/>
        </w:rPr>
        <w:t xml:space="preserve"> </w:t>
      </w:r>
      <w:r w:rsidRPr="00B87FD4">
        <w:rPr>
          <w:rFonts w:ascii="Times New Roman" w:hAnsi="Times New Roman" w:cs="Times New Roman"/>
        </w:rPr>
        <w:t>utile;</w:t>
      </w:r>
    </w:p>
    <w:p w:rsidR="00613AD7" w:rsidRPr="00B87FD4" w:rsidRDefault="00613AD7" w:rsidP="00B87FD4">
      <w:pPr>
        <w:pStyle w:val="Corpodeltesto"/>
        <w:kinsoku w:val="0"/>
        <w:overflowPunct w:val="0"/>
        <w:spacing w:before="1"/>
        <w:ind w:left="0"/>
        <w:jc w:val="both"/>
        <w:rPr>
          <w:rFonts w:ascii="Times New Roman" w:hAnsi="Times New Roman" w:cs="Times New Roman"/>
        </w:rPr>
      </w:pPr>
    </w:p>
    <w:p w:rsidR="00613AD7" w:rsidRPr="00B87FD4" w:rsidRDefault="00613AD7" w:rsidP="00B87FD4">
      <w:pPr>
        <w:pStyle w:val="Corpodeltesto"/>
        <w:numPr>
          <w:ilvl w:val="0"/>
          <w:numId w:val="3"/>
        </w:numPr>
        <w:tabs>
          <w:tab w:val="left" w:pos="456"/>
        </w:tabs>
        <w:kinsoku w:val="0"/>
        <w:overflowPunct w:val="0"/>
        <w:ind w:right="102" w:firstLine="0"/>
        <w:jc w:val="both"/>
        <w:rPr>
          <w:rFonts w:ascii="Times New Roman" w:hAnsi="Times New Roman" w:cs="Times New Roman"/>
        </w:rPr>
      </w:pPr>
      <w:r w:rsidRPr="00B87FD4">
        <w:rPr>
          <w:rFonts w:ascii="Times New Roman" w:hAnsi="Times New Roman" w:cs="Times New Roman"/>
        </w:rPr>
        <w:lastRenderedPageBreak/>
        <w:t>la</w:t>
      </w:r>
      <w:r w:rsidRPr="00B87FD4">
        <w:rPr>
          <w:rFonts w:ascii="Times New Roman" w:hAnsi="Times New Roman" w:cs="Times New Roman"/>
          <w:spacing w:val="47"/>
        </w:rPr>
        <w:t xml:space="preserve"> </w:t>
      </w:r>
      <w:r w:rsidRPr="00B87FD4">
        <w:rPr>
          <w:rFonts w:ascii="Times New Roman" w:hAnsi="Times New Roman" w:cs="Times New Roman"/>
          <w:spacing w:val="-1"/>
        </w:rPr>
        <w:t>stazione</w:t>
      </w:r>
      <w:r w:rsidRPr="00B87FD4">
        <w:rPr>
          <w:rFonts w:ascii="Times New Roman" w:hAnsi="Times New Roman" w:cs="Times New Roman"/>
          <w:spacing w:val="48"/>
        </w:rPr>
        <w:t xml:space="preserve"> </w:t>
      </w:r>
      <w:r w:rsidRPr="00B87FD4">
        <w:rPr>
          <w:rFonts w:ascii="Times New Roman" w:hAnsi="Times New Roman" w:cs="Times New Roman"/>
          <w:spacing w:val="-1"/>
        </w:rPr>
        <w:t>appaltante</w:t>
      </w:r>
      <w:r w:rsidRPr="00B87FD4">
        <w:rPr>
          <w:rFonts w:ascii="Times New Roman" w:hAnsi="Times New Roman" w:cs="Times New Roman"/>
          <w:spacing w:val="47"/>
        </w:rPr>
        <w:t xml:space="preserve"> </w:t>
      </w:r>
      <w:r w:rsidRPr="00B87FD4">
        <w:rPr>
          <w:rFonts w:ascii="Times New Roman" w:hAnsi="Times New Roman" w:cs="Times New Roman"/>
          <w:spacing w:val="-1"/>
        </w:rPr>
        <w:t>può</w:t>
      </w:r>
      <w:r w:rsidRPr="00B87FD4">
        <w:rPr>
          <w:rFonts w:ascii="Times New Roman" w:hAnsi="Times New Roman" w:cs="Times New Roman"/>
          <w:spacing w:val="48"/>
        </w:rPr>
        <w:t xml:space="preserve"> </w:t>
      </w:r>
      <w:r w:rsidRPr="00B87FD4">
        <w:rPr>
          <w:rFonts w:ascii="Times New Roman" w:hAnsi="Times New Roman" w:cs="Times New Roman"/>
          <w:spacing w:val="-1"/>
        </w:rPr>
        <w:t>escludere</w:t>
      </w:r>
      <w:r w:rsidRPr="00B87FD4">
        <w:rPr>
          <w:rFonts w:ascii="Times New Roman" w:hAnsi="Times New Roman" w:cs="Times New Roman"/>
          <w:spacing w:val="47"/>
        </w:rPr>
        <w:t xml:space="preserve"> </w:t>
      </w:r>
      <w:r w:rsidRPr="00B87FD4">
        <w:rPr>
          <w:rFonts w:ascii="Times New Roman" w:hAnsi="Times New Roman" w:cs="Times New Roman"/>
        </w:rPr>
        <w:t>l’offerta,</w:t>
      </w:r>
      <w:r w:rsidRPr="00B87FD4">
        <w:rPr>
          <w:rFonts w:ascii="Times New Roman" w:hAnsi="Times New Roman" w:cs="Times New Roman"/>
          <w:spacing w:val="46"/>
        </w:rPr>
        <w:t xml:space="preserve"> </w:t>
      </w:r>
      <w:r w:rsidRPr="00B87FD4">
        <w:rPr>
          <w:rFonts w:ascii="Times New Roman" w:hAnsi="Times New Roman" w:cs="Times New Roman"/>
        </w:rPr>
        <w:t>a</w:t>
      </w:r>
      <w:r w:rsidRPr="00B87FD4">
        <w:rPr>
          <w:rFonts w:ascii="Times New Roman" w:hAnsi="Times New Roman" w:cs="Times New Roman"/>
          <w:spacing w:val="48"/>
        </w:rPr>
        <w:t xml:space="preserve"> </w:t>
      </w:r>
      <w:r w:rsidRPr="00B87FD4">
        <w:rPr>
          <w:rFonts w:ascii="Times New Roman" w:hAnsi="Times New Roman" w:cs="Times New Roman"/>
        </w:rPr>
        <w:t>prescindere</w:t>
      </w:r>
      <w:r w:rsidRPr="00B87FD4">
        <w:rPr>
          <w:rFonts w:ascii="Times New Roman" w:hAnsi="Times New Roman" w:cs="Times New Roman"/>
          <w:spacing w:val="47"/>
        </w:rPr>
        <w:t xml:space="preserve"> </w:t>
      </w:r>
      <w:r w:rsidRPr="00B87FD4">
        <w:rPr>
          <w:rFonts w:ascii="Times New Roman" w:hAnsi="Times New Roman" w:cs="Times New Roman"/>
        </w:rPr>
        <w:t>dalle</w:t>
      </w:r>
      <w:r w:rsidRPr="00B87FD4">
        <w:rPr>
          <w:rFonts w:ascii="Times New Roman" w:hAnsi="Times New Roman" w:cs="Times New Roman"/>
          <w:spacing w:val="47"/>
        </w:rPr>
        <w:t xml:space="preserve"> </w:t>
      </w:r>
      <w:r w:rsidRPr="00B87FD4">
        <w:rPr>
          <w:rFonts w:ascii="Times New Roman" w:hAnsi="Times New Roman" w:cs="Times New Roman"/>
        </w:rPr>
        <w:t>giustificazioni</w:t>
      </w:r>
      <w:r w:rsidRPr="00B87FD4">
        <w:rPr>
          <w:rFonts w:ascii="Times New Roman" w:hAnsi="Times New Roman" w:cs="Times New Roman"/>
          <w:spacing w:val="49"/>
        </w:rPr>
        <w:t xml:space="preserve"> </w:t>
      </w:r>
      <w:r w:rsidRPr="00B87FD4">
        <w:rPr>
          <w:rFonts w:ascii="Times New Roman" w:hAnsi="Times New Roman" w:cs="Times New Roman"/>
        </w:rPr>
        <w:t>e</w:t>
      </w:r>
      <w:r w:rsidRPr="00B87FD4">
        <w:rPr>
          <w:rFonts w:ascii="Times New Roman" w:hAnsi="Times New Roman" w:cs="Times New Roman"/>
          <w:spacing w:val="49"/>
          <w:w w:val="99"/>
        </w:rPr>
        <w:t xml:space="preserve"> </w:t>
      </w:r>
      <w:r w:rsidRPr="00B87FD4">
        <w:rPr>
          <w:rFonts w:ascii="Times New Roman" w:hAnsi="Times New Roman" w:cs="Times New Roman"/>
        </w:rPr>
        <w:t>dall’audizione</w:t>
      </w:r>
      <w:r w:rsidRPr="00B87FD4">
        <w:rPr>
          <w:rFonts w:ascii="Times New Roman" w:hAnsi="Times New Roman" w:cs="Times New Roman"/>
          <w:spacing w:val="-15"/>
        </w:rPr>
        <w:t xml:space="preserve"> </w:t>
      </w:r>
      <w:r w:rsidRPr="00B87FD4">
        <w:rPr>
          <w:rFonts w:ascii="Times New Roman" w:hAnsi="Times New Roman" w:cs="Times New Roman"/>
        </w:rPr>
        <w:t>dell’offerente</w:t>
      </w:r>
      <w:r w:rsidRPr="00B87FD4">
        <w:rPr>
          <w:rFonts w:ascii="Times New Roman" w:hAnsi="Times New Roman" w:cs="Times New Roman"/>
          <w:spacing w:val="-15"/>
        </w:rPr>
        <w:t xml:space="preserve"> </w:t>
      </w:r>
      <w:r w:rsidRPr="00B87FD4">
        <w:rPr>
          <w:rFonts w:ascii="Times New Roman" w:hAnsi="Times New Roman" w:cs="Times New Roman"/>
        </w:rPr>
        <w:t>qualora</w:t>
      </w:r>
      <w:r w:rsidRPr="00B87FD4">
        <w:rPr>
          <w:rFonts w:ascii="Times New Roman" w:hAnsi="Times New Roman" w:cs="Times New Roman"/>
          <w:spacing w:val="-14"/>
        </w:rPr>
        <w:t xml:space="preserve"> </w:t>
      </w:r>
      <w:r w:rsidRPr="00B87FD4">
        <w:rPr>
          <w:rFonts w:ascii="Times New Roman" w:hAnsi="Times New Roman" w:cs="Times New Roman"/>
        </w:rPr>
        <w:t>questi:</w:t>
      </w:r>
    </w:p>
    <w:p w:rsidR="00613AD7" w:rsidRPr="00B87FD4" w:rsidRDefault="00613AD7" w:rsidP="00B87FD4">
      <w:pPr>
        <w:pStyle w:val="Corpodeltesto"/>
        <w:numPr>
          <w:ilvl w:val="0"/>
          <w:numId w:val="2"/>
        </w:numPr>
        <w:tabs>
          <w:tab w:val="left" w:pos="398"/>
        </w:tabs>
        <w:kinsoku w:val="0"/>
        <w:overflowPunct w:val="0"/>
        <w:spacing w:before="56" w:line="258" w:lineRule="exact"/>
        <w:ind w:hanging="277"/>
        <w:jc w:val="both"/>
        <w:rPr>
          <w:rFonts w:ascii="Times New Roman" w:hAnsi="Times New Roman" w:cs="Times New Roman"/>
        </w:rPr>
      </w:pPr>
      <w:r w:rsidRPr="00B87FD4">
        <w:rPr>
          <w:rFonts w:ascii="Times New Roman" w:hAnsi="Times New Roman" w:cs="Times New Roman"/>
          <w:spacing w:val="-1"/>
        </w:rPr>
        <w:t>non</w:t>
      </w:r>
      <w:r w:rsidRPr="00B87FD4">
        <w:rPr>
          <w:rFonts w:ascii="Times New Roman" w:hAnsi="Times New Roman" w:cs="Times New Roman"/>
          <w:spacing w:val="-7"/>
        </w:rPr>
        <w:t xml:space="preserve"> </w:t>
      </w:r>
      <w:r w:rsidRPr="00B87FD4">
        <w:rPr>
          <w:rFonts w:ascii="Times New Roman" w:hAnsi="Times New Roman" w:cs="Times New Roman"/>
          <w:spacing w:val="-1"/>
        </w:rPr>
        <w:t>presenti</w:t>
      </w:r>
      <w:r w:rsidRPr="00B87FD4">
        <w:rPr>
          <w:rFonts w:ascii="Times New Roman" w:hAnsi="Times New Roman" w:cs="Times New Roman"/>
          <w:spacing w:val="-6"/>
        </w:rPr>
        <w:t xml:space="preserve"> </w:t>
      </w:r>
      <w:r w:rsidRPr="00B87FD4">
        <w:rPr>
          <w:rFonts w:ascii="Times New Roman" w:hAnsi="Times New Roman" w:cs="Times New Roman"/>
        </w:rPr>
        <w:t>le</w:t>
      </w:r>
      <w:r w:rsidRPr="00B87FD4">
        <w:rPr>
          <w:rFonts w:ascii="Times New Roman" w:hAnsi="Times New Roman" w:cs="Times New Roman"/>
          <w:spacing w:val="-6"/>
        </w:rPr>
        <w:t xml:space="preserve"> </w:t>
      </w:r>
      <w:r w:rsidRPr="00B87FD4">
        <w:rPr>
          <w:rFonts w:ascii="Times New Roman" w:hAnsi="Times New Roman" w:cs="Times New Roman"/>
          <w:spacing w:val="-1"/>
        </w:rPr>
        <w:t>giustificazioni</w:t>
      </w:r>
      <w:r w:rsidRPr="00B87FD4">
        <w:rPr>
          <w:rFonts w:ascii="Times New Roman" w:hAnsi="Times New Roman" w:cs="Times New Roman"/>
          <w:spacing w:val="-7"/>
        </w:rPr>
        <w:t xml:space="preserve"> </w:t>
      </w:r>
      <w:r w:rsidRPr="00B87FD4">
        <w:rPr>
          <w:rFonts w:ascii="Times New Roman" w:hAnsi="Times New Roman" w:cs="Times New Roman"/>
        </w:rPr>
        <w:t>entro</w:t>
      </w:r>
      <w:r w:rsidRPr="00B87FD4">
        <w:rPr>
          <w:rFonts w:ascii="Times New Roman" w:hAnsi="Times New Roman" w:cs="Times New Roman"/>
          <w:spacing w:val="-7"/>
        </w:rPr>
        <w:t xml:space="preserve"> </w:t>
      </w:r>
      <w:r w:rsidRPr="00B87FD4">
        <w:rPr>
          <w:rFonts w:ascii="Times New Roman" w:hAnsi="Times New Roman" w:cs="Times New Roman"/>
        </w:rPr>
        <w:t>il</w:t>
      </w:r>
      <w:r w:rsidRPr="00B87FD4">
        <w:rPr>
          <w:rFonts w:ascii="Times New Roman" w:hAnsi="Times New Roman" w:cs="Times New Roman"/>
          <w:spacing w:val="-6"/>
        </w:rPr>
        <w:t xml:space="preserve"> </w:t>
      </w:r>
      <w:r w:rsidRPr="00B87FD4">
        <w:rPr>
          <w:rFonts w:ascii="Times New Roman" w:hAnsi="Times New Roman" w:cs="Times New Roman"/>
          <w:spacing w:val="-1"/>
        </w:rPr>
        <w:t>termine</w:t>
      </w:r>
      <w:r w:rsidRPr="00B87FD4">
        <w:rPr>
          <w:rFonts w:ascii="Times New Roman" w:hAnsi="Times New Roman" w:cs="Times New Roman"/>
          <w:spacing w:val="-6"/>
        </w:rPr>
        <w:t xml:space="preserve"> </w:t>
      </w:r>
      <w:r w:rsidRPr="00B87FD4">
        <w:rPr>
          <w:rFonts w:ascii="Times New Roman" w:hAnsi="Times New Roman" w:cs="Times New Roman"/>
          <w:spacing w:val="-1"/>
        </w:rPr>
        <w:t>di</w:t>
      </w:r>
      <w:r w:rsidRPr="00B87FD4">
        <w:rPr>
          <w:rFonts w:ascii="Times New Roman" w:hAnsi="Times New Roman" w:cs="Times New Roman"/>
          <w:spacing w:val="-6"/>
        </w:rPr>
        <w:t xml:space="preserve"> </w:t>
      </w:r>
      <w:r w:rsidRPr="00B87FD4">
        <w:rPr>
          <w:rFonts w:ascii="Times New Roman" w:hAnsi="Times New Roman" w:cs="Times New Roman"/>
          <w:spacing w:val="-1"/>
        </w:rPr>
        <w:t>cui</w:t>
      </w:r>
      <w:r w:rsidRPr="00B87FD4">
        <w:rPr>
          <w:rFonts w:ascii="Times New Roman" w:hAnsi="Times New Roman" w:cs="Times New Roman"/>
          <w:spacing w:val="-7"/>
        </w:rPr>
        <w:t xml:space="preserve"> </w:t>
      </w:r>
      <w:r w:rsidRPr="00B87FD4">
        <w:rPr>
          <w:rFonts w:ascii="Times New Roman" w:hAnsi="Times New Roman" w:cs="Times New Roman"/>
        </w:rPr>
        <w:t>alla</w:t>
      </w:r>
      <w:r w:rsidRPr="00B87FD4">
        <w:rPr>
          <w:rFonts w:ascii="Times New Roman" w:hAnsi="Times New Roman" w:cs="Times New Roman"/>
          <w:spacing w:val="-6"/>
        </w:rPr>
        <w:t xml:space="preserve"> </w:t>
      </w:r>
      <w:r w:rsidRPr="00B87FD4">
        <w:rPr>
          <w:rFonts w:ascii="Times New Roman" w:hAnsi="Times New Roman" w:cs="Times New Roman"/>
          <w:spacing w:val="-1"/>
        </w:rPr>
        <w:t>precedente</w:t>
      </w:r>
      <w:r w:rsidRPr="00B87FD4">
        <w:rPr>
          <w:rFonts w:ascii="Times New Roman" w:hAnsi="Times New Roman" w:cs="Times New Roman"/>
          <w:spacing w:val="-6"/>
        </w:rPr>
        <w:t xml:space="preserve"> </w:t>
      </w:r>
      <w:r w:rsidRPr="00B87FD4">
        <w:rPr>
          <w:rFonts w:ascii="Times New Roman" w:hAnsi="Times New Roman" w:cs="Times New Roman"/>
        </w:rPr>
        <w:t>lettera</w:t>
      </w:r>
      <w:r w:rsidRPr="00B87FD4">
        <w:rPr>
          <w:rFonts w:ascii="Times New Roman" w:hAnsi="Times New Roman" w:cs="Times New Roman"/>
          <w:spacing w:val="-7"/>
        </w:rPr>
        <w:t xml:space="preserve"> </w:t>
      </w:r>
      <w:r w:rsidRPr="00B87FD4">
        <w:rPr>
          <w:rFonts w:ascii="Times New Roman" w:hAnsi="Times New Roman" w:cs="Times New Roman"/>
        </w:rPr>
        <w:t xml:space="preserve">c); </w:t>
      </w:r>
    </w:p>
    <w:p w:rsidR="00613AD7" w:rsidRPr="00B87FD4" w:rsidRDefault="00613AD7" w:rsidP="00B87FD4">
      <w:pPr>
        <w:pStyle w:val="Corpodeltesto"/>
        <w:numPr>
          <w:ilvl w:val="0"/>
          <w:numId w:val="2"/>
        </w:numPr>
        <w:tabs>
          <w:tab w:val="left" w:pos="398"/>
        </w:tabs>
        <w:kinsoku w:val="0"/>
        <w:overflowPunct w:val="0"/>
        <w:spacing w:before="56" w:line="258" w:lineRule="exact"/>
        <w:ind w:hanging="277"/>
        <w:jc w:val="both"/>
        <w:rPr>
          <w:rFonts w:ascii="Times New Roman" w:hAnsi="Times New Roman" w:cs="Times New Roman"/>
        </w:rPr>
      </w:pPr>
      <w:r w:rsidRPr="00B87FD4">
        <w:rPr>
          <w:rFonts w:ascii="Times New Roman" w:hAnsi="Times New Roman" w:cs="Times New Roman"/>
        </w:rPr>
        <w:t>non</w:t>
      </w:r>
      <w:r w:rsidRPr="00B87FD4">
        <w:rPr>
          <w:rFonts w:ascii="Times New Roman" w:hAnsi="Times New Roman" w:cs="Times New Roman"/>
          <w:spacing w:val="-7"/>
        </w:rPr>
        <w:t xml:space="preserve"> </w:t>
      </w:r>
      <w:r w:rsidRPr="00B87FD4">
        <w:rPr>
          <w:rFonts w:ascii="Times New Roman" w:hAnsi="Times New Roman" w:cs="Times New Roman"/>
        </w:rPr>
        <w:t>presenti</w:t>
      </w:r>
      <w:r w:rsidRPr="00B87FD4">
        <w:rPr>
          <w:rFonts w:ascii="Times New Roman" w:hAnsi="Times New Roman" w:cs="Times New Roman"/>
          <w:spacing w:val="-6"/>
        </w:rPr>
        <w:t xml:space="preserve"> </w:t>
      </w:r>
      <w:r w:rsidRPr="00B87FD4">
        <w:rPr>
          <w:rFonts w:ascii="Times New Roman" w:hAnsi="Times New Roman" w:cs="Times New Roman"/>
        </w:rPr>
        <w:t>le</w:t>
      </w:r>
      <w:r w:rsidRPr="00B87FD4">
        <w:rPr>
          <w:rFonts w:ascii="Times New Roman" w:hAnsi="Times New Roman" w:cs="Times New Roman"/>
          <w:spacing w:val="-6"/>
        </w:rPr>
        <w:t xml:space="preserve"> </w:t>
      </w:r>
      <w:r w:rsidRPr="00B87FD4">
        <w:rPr>
          <w:rFonts w:ascii="Times New Roman" w:hAnsi="Times New Roman" w:cs="Times New Roman"/>
        </w:rPr>
        <w:t>precisazioni</w:t>
      </w:r>
      <w:r w:rsidRPr="00B87FD4">
        <w:rPr>
          <w:rFonts w:ascii="Times New Roman" w:hAnsi="Times New Roman" w:cs="Times New Roman"/>
          <w:spacing w:val="-5"/>
        </w:rPr>
        <w:t xml:space="preserve"> </w:t>
      </w:r>
      <w:r w:rsidRPr="00B87FD4">
        <w:rPr>
          <w:rFonts w:ascii="Times New Roman" w:hAnsi="Times New Roman" w:cs="Times New Roman"/>
        </w:rPr>
        <w:t>entro</w:t>
      </w:r>
      <w:r w:rsidRPr="00B87FD4">
        <w:rPr>
          <w:rFonts w:ascii="Times New Roman" w:hAnsi="Times New Roman" w:cs="Times New Roman"/>
          <w:spacing w:val="-6"/>
        </w:rPr>
        <w:t xml:space="preserve"> </w:t>
      </w:r>
      <w:r w:rsidRPr="00B87FD4">
        <w:rPr>
          <w:rFonts w:ascii="Times New Roman" w:hAnsi="Times New Roman" w:cs="Times New Roman"/>
        </w:rPr>
        <w:t>il</w:t>
      </w:r>
      <w:r w:rsidRPr="00B87FD4">
        <w:rPr>
          <w:rFonts w:ascii="Times New Roman" w:hAnsi="Times New Roman" w:cs="Times New Roman"/>
          <w:spacing w:val="-6"/>
        </w:rPr>
        <w:t xml:space="preserve"> </w:t>
      </w:r>
      <w:r w:rsidRPr="00B87FD4">
        <w:rPr>
          <w:rFonts w:ascii="Times New Roman" w:hAnsi="Times New Roman" w:cs="Times New Roman"/>
          <w:spacing w:val="-1"/>
        </w:rPr>
        <w:t>termine</w:t>
      </w:r>
      <w:r w:rsidRPr="00B87FD4">
        <w:rPr>
          <w:rFonts w:ascii="Times New Roman" w:hAnsi="Times New Roman" w:cs="Times New Roman"/>
          <w:spacing w:val="-6"/>
        </w:rPr>
        <w:t xml:space="preserve"> </w:t>
      </w:r>
      <w:r w:rsidRPr="00B87FD4">
        <w:rPr>
          <w:rFonts w:ascii="Times New Roman" w:hAnsi="Times New Roman" w:cs="Times New Roman"/>
          <w:spacing w:val="-1"/>
        </w:rPr>
        <w:t>di</w:t>
      </w:r>
      <w:r w:rsidRPr="00B87FD4">
        <w:rPr>
          <w:rFonts w:ascii="Times New Roman" w:hAnsi="Times New Roman" w:cs="Times New Roman"/>
          <w:spacing w:val="-6"/>
        </w:rPr>
        <w:t xml:space="preserve"> </w:t>
      </w:r>
      <w:r w:rsidRPr="00B87FD4">
        <w:rPr>
          <w:rFonts w:ascii="Times New Roman" w:hAnsi="Times New Roman" w:cs="Times New Roman"/>
        </w:rPr>
        <w:t>cui</w:t>
      </w:r>
      <w:r w:rsidRPr="00B87FD4">
        <w:rPr>
          <w:rFonts w:ascii="Times New Roman" w:hAnsi="Times New Roman" w:cs="Times New Roman"/>
          <w:spacing w:val="-6"/>
        </w:rPr>
        <w:t xml:space="preserve"> </w:t>
      </w:r>
      <w:r w:rsidRPr="00B87FD4">
        <w:rPr>
          <w:rFonts w:ascii="Times New Roman" w:hAnsi="Times New Roman" w:cs="Times New Roman"/>
        </w:rPr>
        <w:t>alla</w:t>
      </w:r>
      <w:r w:rsidRPr="00B87FD4">
        <w:rPr>
          <w:rFonts w:ascii="Times New Roman" w:hAnsi="Times New Roman" w:cs="Times New Roman"/>
          <w:spacing w:val="-6"/>
        </w:rPr>
        <w:t xml:space="preserve"> </w:t>
      </w:r>
      <w:r w:rsidRPr="00B87FD4">
        <w:rPr>
          <w:rFonts w:ascii="Times New Roman" w:hAnsi="Times New Roman" w:cs="Times New Roman"/>
          <w:spacing w:val="-1"/>
        </w:rPr>
        <w:t>precedente</w:t>
      </w:r>
      <w:r w:rsidRPr="00B87FD4">
        <w:rPr>
          <w:rFonts w:ascii="Times New Roman" w:hAnsi="Times New Roman" w:cs="Times New Roman"/>
          <w:spacing w:val="-6"/>
        </w:rPr>
        <w:t xml:space="preserve"> </w:t>
      </w:r>
      <w:r w:rsidRPr="00B87FD4">
        <w:rPr>
          <w:rFonts w:ascii="Times New Roman" w:hAnsi="Times New Roman" w:cs="Times New Roman"/>
        </w:rPr>
        <w:t>lettera</w:t>
      </w:r>
      <w:r w:rsidRPr="00B87FD4">
        <w:rPr>
          <w:rFonts w:ascii="Times New Roman" w:hAnsi="Times New Roman" w:cs="Times New Roman"/>
          <w:spacing w:val="-6"/>
        </w:rPr>
        <w:t xml:space="preserve"> </w:t>
      </w:r>
      <w:r w:rsidRPr="00B87FD4">
        <w:rPr>
          <w:rFonts w:ascii="Times New Roman" w:hAnsi="Times New Roman" w:cs="Times New Roman"/>
        </w:rPr>
        <w:t>e);</w:t>
      </w:r>
    </w:p>
    <w:p w:rsidR="00613AD7" w:rsidRPr="00B87FD4" w:rsidRDefault="00613AD7" w:rsidP="00B87FD4">
      <w:pPr>
        <w:pStyle w:val="Corpodeltesto"/>
        <w:kinsoku w:val="0"/>
        <w:overflowPunct w:val="0"/>
        <w:spacing w:before="3"/>
        <w:ind w:left="0"/>
        <w:jc w:val="both"/>
        <w:rPr>
          <w:rFonts w:ascii="Times New Roman" w:hAnsi="Times New Roman" w:cs="Times New Roman"/>
          <w:sz w:val="18"/>
          <w:szCs w:val="18"/>
        </w:rPr>
      </w:pPr>
    </w:p>
    <w:p w:rsidR="00613AD7" w:rsidRPr="00B87FD4" w:rsidRDefault="00613AD7" w:rsidP="00B87FD4">
      <w:pPr>
        <w:pStyle w:val="Corpodeltesto"/>
        <w:numPr>
          <w:ilvl w:val="0"/>
          <w:numId w:val="2"/>
        </w:numPr>
        <w:tabs>
          <w:tab w:val="left" w:pos="398"/>
        </w:tabs>
        <w:kinsoku w:val="0"/>
        <w:overflowPunct w:val="0"/>
        <w:ind w:hanging="277"/>
        <w:jc w:val="both"/>
        <w:rPr>
          <w:rFonts w:ascii="Times New Roman" w:hAnsi="Times New Roman" w:cs="Times New Roman"/>
        </w:rPr>
      </w:pPr>
      <w:r w:rsidRPr="00B87FD4">
        <w:rPr>
          <w:rFonts w:ascii="Times New Roman" w:hAnsi="Times New Roman" w:cs="Times New Roman"/>
        </w:rPr>
        <w:t>non</w:t>
      </w:r>
      <w:r w:rsidRPr="00B87FD4">
        <w:rPr>
          <w:rFonts w:ascii="Times New Roman" w:hAnsi="Times New Roman" w:cs="Times New Roman"/>
          <w:spacing w:val="-6"/>
        </w:rPr>
        <w:t xml:space="preserve"> </w:t>
      </w:r>
      <w:r w:rsidRPr="00B87FD4">
        <w:rPr>
          <w:rFonts w:ascii="Times New Roman" w:hAnsi="Times New Roman" w:cs="Times New Roman"/>
        </w:rPr>
        <w:t>si</w:t>
      </w:r>
      <w:r w:rsidRPr="00B87FD4">
        <w:rPr>
          <w:rFonts w:ascii="Times New Roman" w:hAnsi="Times New Roman" w:cs="Times New Roman"/>
          <w:spacing w:val="-6"/>
        </w:rPr>
        <w:t xml:space="preserve"> </w:t>
      </w:r>
      <w:r w:rsidRPr="00B87FD4">
        <w:rPr>
          <w:rFonts w:ascii="Times New Roman" w:hAnsi="Times New Roman" w:cs="Times New Roman"/>
        </w:rPr>
        <w:t>presenti</w:t>
      </w:r>
      <w:r w:rsidRPr="00B87FD4">
        <w:rPr>
          <w:rFonts w:ascii="Times New Roman" w:hAnsi="Times New Roman" w:cs="Times New Roman"/>
          <w:spacing w:val="-6"/>
        </w:rPr>
        <w:t xml:space="preserve"> </w:t>
      </w:r>
      <w:r w:rsidRPr="00B87FD4">
        <w:rPr>
          <w:rFonts w:ascii="Times New Roman" w:hAnsi="Times New Roman" w:cs="Times New Roman"/>
        </w:rPr>
        <w:t>all’ora</w:t>
      </w:r>
      <w:r w:rsidRPr="00B87FD4">
        <w:rPr>
          <w:rFonts w:ascii="Times New Roman" w:hAnsi="Times New Roman" w:cs="Times New Roman"/>
          <w:spacing w:val="-6"/>
        </w:rPr>
        <w:t xml:space="preserve"> </w:t>
      </w:r>
      <w:r w:rsidRPr="00B87FD4">
        <w:rPr>
          <w:rFonts w:ascii="Times New Roman" w:hAnsi="Times New Roman" w:cs="Times New Roman"/>
        </w:rPr>
        <w:t>e</w:t>
      </w:r>
      <w:r w:rsidRPr="00B87FD4">
        <w:rPr>
          <w:rFonts w:ascii="Times New Roman" w:hAnsi="Times New Roman" w:cs="Times New Roman"/>
          <w:spacing w:val="-5"/>
        </w:rPr>
        <w:t xml:space="preserve"> </w:t>
      </w:r>
      <w:r w:rsidRPr="00B87FD4">
        <w:rPr>
          <w:rFonts w:ascii="Times New Roman" w:hAnsi="Times New Roman" w:cs="Times New Roman"/>
        </w:rPr>
        <w:t>al</w:t>
      </w:r>
      <w:r w:rsidRPr="00B87FD4">
        <w:rPr>
          <w:rFonts w:ascii="Times New Roman" w:hAnsi="Times New Roman" w:cs="Times New Roman"/>
          <w:spacing w:val="-6"/>
        </w:rPr>
        <w:t xml:space="preserve"> </w:t>
      </w:r>
      <w:r w:rsidRPr="00B87FD4">
        <w:rPr>
          <w:rFonts w:ascii="Times New Roman" w:hAnsi="Times New Roman" w:cs="Times New Roman"/>
        </w:rPr>
        <w:t>giorno</w:t>
      </w:r>
      <w:r w:rsidRPr="00B87FD4">
        <w:rPr>
          <w:rFonts w:ascii="Times New Roman" w:hAnsi="Times New Roman" w:cs="Times New Roman"/>
          <w:spacing w:val="-6"/>
        </w:rPr>
        <w:t xml:space="preserve"> </w:t>
      </w:r>
      <w:r w:rsidRPr="00B87FD4">
        <w:rPr>
          <w:rFonts w:ascii="Times New Roman" w:hAnsi="Times New Roman" w:cs="Times New Roman"/>
        </w:rPr>
        <w:t>della</w:t>
      </w:r>
      <w:r w:rsidRPr="00B87FD4">
        <w:rPr>
          <w:rFonts w:ascii="Times New Roman" w:hAnsi="Times New Roman" w:cs="Times New Roman"/>
          <w:spacing w:val="-6"/>
        </w:rPr>
        <w:t xml:space="preserve"> </w:t>
      </w:r>
      <w:r w:rsidRPr="00B87FD4">
        <w:rPr>
          <w:rFonts w:ascii="Times New Roman" w:hAnsi="Times New Roman" w:cs="Times New Roman"/>
          <w:spacing w:val="-1"/>
        </w:rPr>
        <w:t>convocazione</w:t>
      </w:r>
      <w:r w:rsidRPr="00B87FD4">
        <w:rPr>
          <w:rFonts w:ascii="Times New Roman" w:hAnsi="Times New Roman" w:cs="Times New Roman"/>
          <w:spacing w:val="-5"/>
        </w:rPr>
        <w:t xml:space="preserve"> </w:t>
      </w:r>
      <w:r w:rsidRPr="00B87FD4">
        <w:rPr>
          <w:rFonts w:ascii="Times New Roman" w:hAnsi="Times New Roman" w:cs="Times New Roman"/>
          <w:spacing w:val="-1"/>
        </w:rPr>
        <w:t>di</w:t>
      </w:r>
      <w:r w:rsidRPr="00B87FD4">
        <w:rPr>
          <w:rFonts w:ascii="Times New Roman" w:hAnsi="Times New Roman" w:cs="Times New Roman"/>
          <w:spacing w:val="-6"/>
        </w:rPr>
        <w:t xml:space="preserve"> </w:t>
      </w:r>
      <w:r w:rsidRPr="00B87FD4">
        <w:rPr>
          <w:rFonts w:ascii="Times New Roman" w:hAnsi="Times New Roman" w:cs="Times New Roman"/>
        </w:rPr>
        <w:t>cui</w:t>
      </w:r>
      <w:r w:rsidRPr="00B87FD4">
        <w:rPr>
          <w:rFonts w:ascii="Times New Roman" w:hAnsi="Times New Roman" w:cs="Times New Roman"/>
          <w:spacing w:val="-6"/>
        </w:rPr>
        <w:t xml:space="preserve"> </w:t>
      </w:r>
      <w:r w:rsidRPr="00B87FD4">
        <w:rPr>
          <w:rFonts w:ascii="Times New Roman" w:hAnsi="Times New Roman" w:cs="Times New Roman"/>
        </w:rPr>
        <w:t>alla</w:t>
      </w:r>
      <w:r w:rsidRPr="00B87FD4">
        <w:rPr>
          <w:rFonts w:ascii="Times New Roman" w:hAnsi="Times New Roman" w:cs="Times New Roman"/>
          <w:spacing w:val="-6"/>
        </w:rPr>
        <w:t xml:space="preserve"> </w:t>
      </w:r>
      <w:r w:rsidRPr="00B87FD4">
        <w:rPr>
          <w:rFonts w:ascii="Times New Roman" w:hAnsi="Times New Roman" w:cs="Times New Roman"/>
        </w:rPr>
        <w:t>precedente</w:t>
      </w:r>
      <w:r w:rsidRPr="00B87FD4">
        <w:rPr>
          <w:rFonts w:ascii="Times New Roman" w:hAnsi="Times New Roman" w:cs="Times New Roman"/>
          <w:spacing w:val="-5"/>
        </w:rPr>
        <w:t xml:space="preserve"> </w:t>
      </w:r>
      <w:r w:rsidRPr="00B87FD4">
        <w:rPr>
          <w:rFonts w:ascii="Times New Roman" w:hAnsi="Times New Roman" w:cs="Times New Roman"/>
        </w:rPr>
        <w:t>lettera</w:t>
      </w:r>
      <w:r w:rsidRPr="00B87FD4">
        <w:rPr>
          <w:rFonts w:ascii="Times New Roman" w:hAnsi="Times New Roman" w:cs="Times New Roman"/>
          <w:spacing w:val="-6"/>
        </w:rPr>
        <w:t xml:space="preserve"> </w:t>
      </w:r>
      <w:r w:rsidRPr="00B87FD4">
        <w:rPr>
          <w:rFonts w:ascii="Times New Roman" w:hAnsi="Times New Roman" w:cs="Times New Roman"/>
        </w:rPr>
        <w:t>g);</w:t>
      </w:r>
    </w:p>
    <w:p w:rsidR="00613AD7" w:rsidRPr="00B87FD4" w:rsidRDefault="00613AD7" w:rsidP="00B87FD4">
      <w:pPr>
        <w:pStyle w:val="Corpodeltesto"/>
        <w:kinsoku w:val="0"/>
        <w:overflowPunct w:val="0"/>
        <w:spacing w:before="1"/>
        <w:ind w:left="0"/>
        <w:jc w:val="both"/>
        <w:rPr>
          <w:rFonts w:ascii="Times New Roman" w:hAnsi="Times New Roman" w:cs="Times New Roman"/>
        </w:rPr>
      </w:pPr>
    </w:p>
    <w:p w:rsidR="00613AD7" w:rsidRPr="00B87FD4" w:rsidRDefault="00613AD7" w:rsidP="00B87FD4">
      <w:pPr>
        <w:pStyle w:val="Corpodeltesto"/>
        <w:kinsoku w:val="0"/>
        <w:overflowPunct w:val="0"/>
        <w:ind w:right="103"/>
        <w:jc w:val="both"/>
        <w:rPr>
          <w:rFonts w:ascii="Times New Roman" w:hAnsi="Times New Roman" w:cs="Times New Roman"/>
        </w:rPr>
      </w:pPr>
      <w:r w:rsidRPr="00B87FD4">
        <w:rPr>
          <w:rFonts w:ascii="Times New Roman" w:hAnsi="Times New Roman" w:cs="Times New Roman"/>
        </w:rPr>
        <w:t>In</w:t>
      </w:r>
      <w:r w:rsidRPr="00B87FD4">
        <w:rPr>
          <w:rFonts w:ascii="Times New Roman" w:hAnsi="Times New Roman" w:cs="Times New Roman"/>
          <w:spacing w:val="5"/>
        </w:rPr>
        <w:t xml:space="preserve"> </w:t>
      </w:r>
      <w:r w:rsidRPr="00B87FD4">
        <w:rPr>
          <w:rFonts w:ascii="Times New Roman" w:hAnsi="Times New Roman" w:cs="Times New Roman"/>
        </w:rPr>
        <w:t>ogni</w:t>
      </w:r>
      <w:r w:rsidRPr="00B87FD4">
        <w:rPr>
          <w:rFonts w:ascii="Times New Roman" w:hAnsi="Times New Roman" w:cs="Times New Roman"/>
          <w:spacing w:val="5"/>
        </w:rPr>
        <w:t xml:space="preserve"> </w:t>
      </w:r>
      <w:r w:rsidRPr="00B87FD4">
        <w:rPr>
          <w:rFonts w:ascii="Times New Roman" w:hAnsi="Times New Roman" w:cs="Times New Roman"/>
        </w:rPr>
        <w:t>caso</w:t>
      </w:r>
      <w:r w:rsidRPr="00B87FD4">
        <w:rPr>
          <w:rFonts w:ascii="Times New Roman" w:hAnsi="Times New Roman" w:cs="Times New Roman"/>
          <w:spacing w:val="4"/>
        </w:rPr>
        <w:t xml:space="preserve"> </w:t>
      </w:r>
      <w:r w:rsidRPr="00B87FD4">
        <w:rPr>
          <w:rFonts w:ascii="Times New Roman" w:hAnsi="Times New Roman" w:cs="Times New Roman"/>
        </w:rPr>
        <w:t>la</w:t>
      </w:r>
      <w:r w:rsidRPr="00B87FD4">
        <w:rPr>
          <w:rFonts w:ascii="Times New Roman" w:hAnsi="Times New Roman" w:cs="Times New Roman"/>
          <w:spacing w:val="6"/>
        </w:rPr>
        <w:t xml:space="preserve"> </w:t>
      </w:r>
      <w:r w:rsidRPr="00B87FD4">
        <w:rPr>
          <w:rFonts w:ascii="Times New Roman" w:hAnsi="Times New Roman" w:cs="Times New Roman"/>
        </w:rPr>
        <w:t>stazione</w:t>
      </w:r>
      <w:r w:rsidRPr="00B87FD4">
        <w:rPr>
          <w:rFonts w:ascii="Times New Roman" w:hAnsi="Times New Roman" w:cs="Times New Roman"/>
          <w:spacing w:val="5"/>
        </w:rPr>
        <w:t xml:space="preserve"> </w:t>
      </w:r>
      <w:r w:rsidRPr="00B87FD4">
        <w:rPr>
          <w:rFonts w:ascii="Times New Roman" w:hAnsi="Times New Roman" w:cs="Times New Roman"/>
        </w:rPr>
        <w:t>appaltante</w:t>
      </w:r>
      <w:r w:rsidRPr="00B87FD4">
        <w:rPr>
          <w:rFonts w:ascii="Times New Roman" w:hAnsi="Times New Roman" w:cs="Times New Roman"/>
          <w:spacing w:val="5"/>
        </w:rPr>
        <w:t xml:space="preserve"> </w:t>
      </w:r>
      <w:r w:rsidRPr="00B87FD4">
        <w:rPr>
          <w:rFonts w:ascii="Times New Roman" w:hAnsi="Times New Roman" w:cs="Times New Roman"/>
          <w:spacing w:val="-1"/>
        </w:rPr>
        <w:t>esclude</w:t>
      </w:r>
      <w:r w:rsidRPr="00B87FD4">
        <w:rPr>
          <w:rFonts w:ascii="Times New Roman" w:hAnsi="Times New Roman" w:cs="Times New Roman"/>
          <w:spacing w:val="5"/>
        </w:rPr>
        <w:t xml:space="preserve"> </w:t>
      </w:r>
      <w:r w:rsidRPr="00B87FD4">
        <w:rPr>
          <w:rFonts w:ascii="Times New Roman" w:hAnsi="Times New Roman" w:cs="Times New Roman"/>
          <w:spacing w:val="-1"/>
        </w:rPr>
        <w:t>l'offerta</w:t>
      </w:r>
      <w:r w:rsidRPr="00B87FD4">
        <w:rPr>
          <w:rFonts w:ascii="Times New Roman" w:hAnsi="Times New Roman" w:cs="Times New Roman"/>
          <w:spacing w:val="6"/>
        </w:rPr>
        <w:t xml:space="preserve"> </w:t>
      </w:r>
      <w:r w:rsidRPr="00B87FD4">
        <w:rPr>
          <w:rFonts w:ascii="Times New Roman" w:hAnsi="Times New Roman" w:cs="Times New Roman"/>
        </w:rPr>
        <w:t>che,</w:t>
      </w:r>
      <w:r w:rsidRPr="00B87FD4">
        <w:rPr>
          <w:rFonts w:ascii="Times New Roman" w:hAnsi="Times New Roman" w:cs="Times New Roman"/>
          <w:spacing w:val="5"/>
        </w:rPr>
        <w:t xml:space="preserve"> </w:t>
      </w:r>
      <w:r w:rsidRPr="00B87FD4">
        <w:rPr>
          <w:rFonts w:ascii="Times New Roman" w:hAnsi="Times New Roman" w:cs="Times New Roman"/>
        </w:rPr>
        <w:t>in</w:t>
      </w:r>
      <w:r w:rsidRPr="00B87FD4">
        <w:rPr>
          <w:rFonts w:ascii="Times New Roman" w:hAnsi="Times New Roman" w:cs="Times New Roman"/>
          <w:spacing w:val="5"/>
        </w:rPr>
        <w:t xml:space="preserve"> </w:t>
      </w:r>
      <w:r w:rsidRPr="00B87FD4">
        <w:rPr>
          <w:rFonts w:ascii="Times New Roman" w:hAnsi="Times New Roman" w:cs="Times New Roman"/>
          <w:spacing w:val="-1"/>
        </w:rPr>
        <w:t>base</w:t>
      </w:r>
      <w:r w:rsidRPr="00B87FD4">
        <w:rPr>
          <w:rFonts w:ascii="Times New Roman" w:hAnsi="Times New Roman" w:cs="Times New Roman"/>
          <w:spacing w:val="6"/>
        </w:rPr>
        <w:t xml:space="preserve"> </w:t>
      </w:r>
      <w:r w:rsidRPr="00B87FD4">
        <w:rPr>
          <w:rFonts w:ascii="Times New Roman" w:hAnsi="Times New Roman" w:cs="Times New Roman"/>
          <w:spacing w:val="-1"/>
        </w:rPr>
        <w:t>all'esame</w:t>
      </w:r>
      <w:r w:rsidRPr="00B87FD4">
        <w:rPr>
          <w:rFonts w:ascii="Times New Roman" w:hAnsi="Times New Roman" w:cs="Times New Roman"/>
          <w:spacing w:val="6"/>
        </w:rPr>
        <w:t xml:space="preserve"> </w:t>
      </w:r>
      <w:r w:rsidRPr="00B87FD4">
        <w:rPr>
          <w:rFonts w:ascii="Times New Roman" w:hAnsi="Times New Roman" w:cs="Times New Roman"/>
          <w:spacing w:val="-1"/>
        </w:rPr>
        <w:t>degli</w:t>
      </w:r>
      <w:r w:rsidRPr="00B87FD4">
        <w:rPr>
          <w:rFonts w:ascii="Times New Roman" w:hAnsi="Times New Roman" w:cs="Times New Roman"/>
          <w:spacing w:val="5"/>
        </w:rPr>
        <w:t xml:space="preserve"> </w:t>
      </w:r>
      <w:r w:rsidRPr="00B87FD4">
        <w:rPr>
          <w:rFonts w:ascii="Times New Roman" w:hAnsi="Times New Roman" w:cs="Times New Roman"/>
        </w:rPr>
        <w:t>elementi</w:t>
      </w:r>
      <w:r w:rsidRPr="00B87FD4">
        <w:rPr>
          <w:rFonts w:ascii="Times New Roman" w:hAnsi="Times New Roman" w:cs="Times New Roman"/>
          <w:spacing w:val="37"/>
          <w:w w:val="99"/>
        </w:rPr>
        <w:t xml:space="preserve"> </w:t>
      </w:r>
      <w:r w:rsidRPr="00B87FD4">
        <w:rPr>
          <w:rFonts w:ascii="Times New Roman" w:hAnsi="Times New Roman" w:cs="Times New Roman"/>
        </w:rPr>
        <w:t>forniti</w:t>
      </w:r>
      <w:r w:rsidRPr="00B87FD4">
        <w:rPr>
          <w:rFonts w:ascii="Times New Roman" w:hAnsi="Times New Roman" w:cs="Times New Roman"/>
          <w:spacing w:val="-2"/>
        </w:rPr>
        <w:t xml:space="preserve"> </w:t>
      </w:r>
      <w:r w:rsidRPr="00B87FD4">
        <w:rPr>
          <w:rFonts w:ascii="Times New Roman" w:hAnsi="Times New Roman" w:cs="Times New Roman"/>
        </w:rPr>
        <w:t>con le</w:t>
      </w:r>
      <w:r w:rsidRPr="00B87FD4">
        <w:rPr>
          <w:rFonts w:ascii="Times New Roman" w:hAnsi="Times New Roman" w:cs="Times New Roman"/>
          <w:spacing w:val="-1"/>
        </w:rPr>
        <w:t xml:space="preserve"> </w:t>
      </w:r>
      <w:r w:rsidRPr="00B87FD4">
        <w:rPr>
          <w:rFonts w:ascii="Times New Roman" w:hAnsi="Times New Roman" w:cs="Times New Roman"/>
        </w:rPr>
        <w:t>giustificazioni e</w:t>
      </w:r>
      <w:r w:rsidRPr="00B87FD4">
        <w:rPr>
          <w:rFonts w:ascii="Times New Roman" w:hAnsi="Times New Roman" w:cs="Times New Roman"/>
          <w:spacing w:val="-1"/>
        </w:rPr>
        <w:t xml:space="preserve"> </w:t>
      </w:r>
      <w:r w:rsidRPr="00B87FD4">
        <w:rPr>
          <w:rFonts w:ascii="Times New Roman" w:hAnsi="Times New Roman" w:cs="Times New Roman"/>
        </w:rPr>
        <w:t>le precisazioni,</w:t>
      </w:r>
      <w:r w:rsidRPr="00B87FD4">
        <w:rPr>
          <w:rFonts w:ascii="Times New Roman" w:hAnsi="Times New Roman" w:cs="Times New Roman"/>
          <w:spacing w:val="-1"/>
        </w:rPr>
        <w:t xml:space="preserve"> </w:t>
      </w:r>
      <w:r w:rsidRPr="00B87FD4">
        <w:rPr>
          <w:rFonts w:ascii="Times New Roman" w:hAnsi="Times New Roman" w:cs="Times New Roman"/>
        </w:rPr>
        <w:t>nonché</w:t>
      </w:r>
      <w:r w:rsidRPr="00B87FD4">
        <w:rPr>
          <w:rFonts w:ascii="Times New Roman" w:hAnsi="Times New Roman" w:cs="Times New Roman"/>
          <w:spacing w:val="-1"/>
        </w:rPr>
        <w:t xml:space="preserve"> </w:t>
      </w:r>
      <w:r w:rsidRPr="00B87FD4">
        <w:rPr>
          <w:rFonts w:ascii="Times New Roman" w:hAnsi="Times New Roman" w:cs="Times New Roman"/>
        </w:rPr>
        <w:t>in</w:t>
      </w:r>
      <w:r w:rsidRPr="00B87FD4">
        <w:rPr>
          <w:rFonts w:ascii="Times New Roman" w:hAnsi="Times New Roman" w:cs="Times New Roman"/>
          <w:spacing w:val="-1"/>
        </w:rPr>
        <w:t xml:space="preserve"> </w:t>
      </w:r>
      <w:r w:rsidRPr="00B87FD4">
        <w:rPr>
          <w:rFonts w:ascii="Times New Roman" w:hAnsi="Times New Roman" w:cs="Times New Roman"/>
        </w:rPr>
        <w:t>sede di convocazione,</w:t>
      </w:r>
      <w:r w:rsidRPr="00B87FD4">
        <w:rPr>
          <w:rFonts w:ascii="Times New Roman" w:hAnsi="Times New Roman" w:cs="Times New Roman"/>
          <w:spacing w:val="-1"/>
        </w:rPr>
        <w:t xml:space="preserve"> </w:t>
      </w:r>
      <w:r w:rsidRPr="00B87FD4">
        <w:rPr>
          <w:rFonts w:ascii="Times New Roman" w:hAnsi="Times New Roman" w:cs="Times New Roman"/>
        </w:rPr>
        <w:t>risulta, nel</w:t>
      </w:r>
      <w:r w:rsidRPr="00B87FD4">
        <w:rPr>
          <w:rFonts w:ascii="Times New Roman" w:hAnsi="Times New Roman" w:cs="Times New Roman"/>
          <w:spacing w:val="22"/>
          <w:w w:val="99"/>
        </w:rPr>
        <w:t xml:space="preserve"> </w:t>
      </w:r>
      <w:r w:rsidRPr="00B87FD4">
        <w:rPr>
          <w:rFonts w:ascii="Times New Roman" w:hAnsi="Times New Roman" w:cs="Times New Roman"/>
        </w:rPr>
        <w:t>suo</w:t>
      </w:r>
      <w:r w:rsidRPr="00B87FD4">
        <w:rPr>
          <w:rFonts w:ascii="Times New Roman" w:hAnsi="Times New Roman" w:cs="Times New Roman"/>
          <w:spacing w:val="-16"/>
        </w:rPr>
        <w:t xml:space="preserve"> </w:t>
      </w:r>
      <w:r w:rsidRPr="00B87FD4">
        <w:rPr>
          <w:rFonts w:ascii="Times New Roman" w:hAnsi="Times New Roman" w:cs="Times New Roman"/>
          <w:spacing w:val="-1"/>
        </w:rPr>
        <w:t>complesso,</w:t>
      </w:r>
      <w:r w:rsidRPr="00B87FD4">
        <w:rPr>
          <w:rFonts w:ascii="Times New Roman" w:hAnsi="Times New Roman" w:cs="Times New Roman"/>
          <w:spacing w:val="-14"/>
        </w:rPr>
        <w:t xml:space="preserve"> </w:t>
      </w:r>
      <w:r w:rsidRPr="00B87FD4">
        <w:rPr>
          <w:rFonts w:ascii="Times New Roman" w:hAnsi="Times New Roman" w:cs="Times New Roman"/>
          <w:spacing w:val="-1"/>
        </w:rPr>
        <w:t>inaffidabile.</w:t>
      </w:r>
    </w:p>
    <w:p w:rsidR="00613AD7" w:rsidRPr="00B87FD4" w:rsidRDefault="00613AD7" w:rsidP="00B87FD4">
      <w:pPr>
        <w:pStyle w:val="Corpodeltesto"/>
        <w:kinsoku w:val="0"/>
        <w:overflowPunct w:val="0"/>
        <w:ind w:left="119" w:right="104"/>
        <w:jc w:val="both"/>
        <w:rPr>
          <w:rFonts w:ascii="Times New Roman" w:hAnsi="Times New Roman" w:cs="Times New Roman"/>
        </w:rPr>
      </w:pPr>
      <w:r w:rsidRPr="00B87FD4">
        <w:rPr>
          <w:rFonts w:ascii="Times New Roman" w:hAnsi="Times New Roman" w:cs="Times New Roman"/>
          <w:spacing w:val="-1"/>
        </w:rPr>
        <w:t>Per</w:t>
      </w:r>
      <w:r w:rsidRPr="00B87FD4">
        <w:rPr>
          <w:rFonts w:ascii="Times New Roman" w:hAnsi="Times New Roman" w:cs="Times New Roman"/>
          <w:spacing w:val="9"/>
        </w:rPr>
        <w:t xml:space="preserve"> </w:t>
      </w:r>
      <w:r w:rsidRPr="00B87FD4">
        <w:rPr>
          <w:rFonts w:ascii="Times New Roman" w:hAnsi="Times New Roman" w:cs="Times New Roman"/>
          <w:spacing w:val="-1"/>
        </w:rPr>
        <w:t>quanto</w:t>
      </w:r>
      <w:r w:rsidRPr="00B87FD4">
        <w:rPr>
          <w:rFonts w:ascii="Times New Roman" w:hAnsi="Times New Roman" w:cs="Times New Roman"/>
          <w:spacing w:val="9"/>
        </w:rPr>
        <w:t xml:space="preserve"> </w:t>
      </w:r>
      <w:r w:rsidRPr="00B87FD4">
        <w:rPr>
          <w:rFonts w:ascii="Times New Roman" w:hAnsi="Times New Roman" w:cs="Times New Roman"/>
          <w:spacing w:val="-1"/>
        </w:rPr>
        <w:t>non</w:t>
      </w:r>
      <w:r w:rsidRPr="00B87FD4">
        <w:rPr>
          <w:rFonts w:ascii="Times New Roman" w:hAnsi="Times New Roman" w:cs="Times New Roman"/>
          <w:spacing w:val="8"/>
        </w:rPr>
        <w:t xml:space="preserve"> </w:t>
      </w:r>
      <w:r w:rsidRPr="00B87FD4">
        <w:rPr>
          <w:rFonts w:ascii="Times New Roman" w:hAnsi="Times New Roman" w:cs="Times New Roman"/>
          <w:spacing w:val="-1"/>
        </w:rPr>
        <w:t>previsto</w:t>
      </w:r>
      <w:r w:rsidRPr="00B87FD4">
        <w:rPr>
          <w:rFonts w:ascii="Times New Roman" w:hAnsi="Times New Roman" w:cs="Times New Roman"/>
          <w:spacing w:val="9"/>
        </w:rPr>
        <w:t xml:space="preserve"> </w:t>
      </w:r>
      <w:r w:rsidRPr="00B87FD4">
        <w:rPr>
          <w:rFonts w:ascii="Times New Roman" w:hAnsi="Times New Roman" w:cs="Times New Roman"/>
          <w:spacing w:val="-1"/>
        </w:rPr>
        <w:t>dal</w:t>
      </w:r>
      <w:r w:rsidRPr="00B87FD4">
        <w:rPr>
          <w:rFonts w:ascii="Times New Roman" w:hAnsi="Times New Roman" w:cs="Times New Roman"/>
          <w:spacing w:val="8"/>
        </w:rPr>
        <w:t xml:space="preserve"> </w:t>
      </w:r>
      <w:r w:rsidRPr="00B87FD4">
        <w:rPr>
          <w:rFonts w:ascii="Times New Roman" w:hAnsi="Times New Roman" w:cs="Times New Roman"/>
          <w:spacing w:val="-1"/>
        </w:rPr>
        <w:t>presente</w:t>
      </w:r>
      <w:r w:rsidRPr="00B87FD4">
        <w:rPr>
          <w:rFonts w:ascii="Times New Roman" w:hAnsi="Times New Roman" w:cs="Times New Roman"/>
          <w:spacing w:val="8"/>
        </w:rPr>
        <w:t xml:space="preserve"> </w:t>
      </w:r>
      <w:r w:rsidRPr="00B87FD4">
        <w:rPr>
          <w:rFonts w:ascii="Times New Roman" w:hAnsi="Times New Roman" w:cs="Times New Roman"/>
          <w:spacing w:val="-1"/>
        </w:rPr>
        <w:t>disciplinare</w:t>
      </w:r>
      <w:r w:rsidRPr="00B87FD4">
        <w:rPr>
          <w:rFonts w:ascii="Times New Roman" w:hAnsi="Times New Roman" w:cs="Times New Roman"/>
          <w:spacing w:val="9"/>
        </w:rPr>
        <w:t xml:space="preserve"> </w:t>
      </w:r>
      <w:r w:rsidRPr="00B87FD4">
        <w:rPr>
          <w:rFonts w:ascii="Times New Roman" w:hAnsi="Times New Roman" w:cs="Times New Roman"/>
          <w:spacing w:val="-1"/>
        </w:rPr>
        <w:t>di</w:t>
      </w:r>
      <w:r w:rsidRPr="00B87FD4">
        <w:rPr>
          <w:rFonts w:ascii="Times New Roman" w:hAnsi="Times New Roman" w:cs="Times New Roman"/>
          <w:spacing w:val="8"/>
        </w:rPr>
        <w:t xml:space="preserve"> </w:t>
      </w:r>
      <w:r w:rsidRPr="00B87FD4">
        <w:rPr>
          <w:rFonts w:ascii="Times New Roman" w:hAnsi="Times New Roman" w:cs="Times New Roman"/>
          <w:spacing w:val="-1"/>
        </w:rPr>
        <w:t>gara</w:t>
      </w:r>
      <w:r w:rsidRPr="00B87FD4">
        <w:rPr>
          <w:rFonts w:ascii="Times New Roman" w:hAnsi="Times New Roman" w:cs="Times New Roman"/>
          <w:spacing w:val="8"/>
        </w:rPr>
        <w:t xml:space="preserve"> </w:t>
      </w:r>
      <w:r w:rsidRPr="00B87FD4">
        <w:rPr>
          <w:rFonts w:ascii="Times New Roman" w:hAnsi="Times New Roman" w:cs="Times New Roman"/>
          <w:spacing w:val="-1"/>
        </w:rPr>
        <w:t>alla</w:t>
      </w:r>
      <w:r w:rsidRPr="00B87FD4">
        <w:rPr>
          <w:rFonts w:ascii="Times New Roman" w:hAnsi="Times New Roman" w:cs="Times New Roman"/>
          <w:spacing w:val="9"/>
        </w:rPr>
        <w:t xml:space="preserve"> </w:t>
      </w:r>
      <w:r w:rsidRPr="00B87FD4">
        <w:rPr>
          <w:rFonts w:ascii="Times New Roman" w:hAnsi="Times New Roman" w:cs="Times New Roman"/>
          <w:spacing w:val="-1"/>
        </w:rPr>
        <w:t>procedura</w:t>
      </w:r>
      <w:r w:rsidRPr="00B87FD4">
        <w:rPr>
          <w:rFonts w:ascii="Times New Roman" w:hAnsi="Times New Roman" w:cs="Times New Roman"/>
          <w:spacing w:val="8"/>
        </w:rPr>
        <w:t xml:space="preserve"> </w:t>
      </w:r>
      <w:r w:rsidRPr="00B87FD4">
        <w:rPr>
          <w:rFonts w:ascii="Times New Roman" w:hAnsi="Times New Roman" w:cs="Times New Roman"/>
          <w:spacing w:val="-1"/>
        </w:rPr>
        <w:t>di</w:t>
      </w:r>
      <w:r w:rsidRPr="00B87FD4">
        <w:rPr>
          <w:rFonts w:ascii="Times New Roman" w:hAnsi="Times New Roman" w:cs="Times New Roman"/>
          <w:spacing w:val="10"/>
        </w:rPr>
        <w:t xml:space="preserve"> </w:t>
      </w:r>
      <w:r w:rsidRPr="00B87FD4">
        <w:rPr>
          <w:rFonts w:ascii="Times New Roman" w:hAnsi="Times New Roman" w:cs="Times New Roman"/>
          <w:spacing w:val="-1"/>
        </w:rPr>
        <w:t>verifica</w:t>
      </w:r>
      <w:r w:rsidRPr="00B87FD4">
        <w:rPr>
          <w:rFonts w:ascii="Times New Roman" w:hAnsi="Times New Roman" w:cs="Times New Roman"/>
          <w:spacing w:val="9"/>
        </w:rPr>
        <w:t xml:space="preserve"> </w:t>
      </w:r>
      <w:r w:rsidRPr="00B87FD4">
        <w:rPr>
          <w:rFonts w:ascii="Times New Roman" w:hAnsi="Times New Roman" w:cs="Times New Roman"/>
          <w:spacing w:val="-1"/>
        </w:rPr>
        <w:t>delle</w:t>
      </w:r>
      <w:r w:rsidRPr="00B87FD4">
        <w:rPr>
          <w:rFonts w:ascii="Times New Roman" w:hAnsi="Times New Roman" w:cs="Times New Roman"/>
          <w:spacing w:val="80"/>
          <w:w w:val="99"/>
        </w:rPr>
        <w:t xml:space="preserve"> </w:t>
      </w:r>
      <w:r w:rsidRPr="00B87FD4">
        <w:rPr>
          <w:rFonts w:ascii="Times New Roman" w:hAnsi="Times New Roman" w:cs="Times New Roman"/>
        </w:rPr>
        <w:t>offerte</w:t>
      </w:r>
      <w:r w:rsidRPr="00B87FD4">
        <w:rPr>
          <w:rFonts w:ascii="Times New Roman" w:hAnsi="Times New Roman" w:cs="Times New Roman"/>
          <w:spacing w:val="5"/>
        </w:rPr>
        <w:t xml:space="preserve"> </w:t>
      </w:r>
      <w:r w:rsidRPr="00B87FD4">
        <w:rPr>
          <w:rFonts w:ascii="Times New Roman" w:hAnsi="Times New Roman" w:cs="Times New Roman"/>
        </w:rPr>
        <w:t>anormalmente</w:t>
      </w:r>
      <w:r w:rsidRPr="00B87FD4">
        <w:rPr>
          <w:rFonts w:ascii="Times New Roman" w:hAnsi="Times New Roman" w:cs="Times New Roman"/>
          <w:spacing w:val="5"/>
        </w:rPr>
        <w:t xml:space="preserve"> </w:t>
      </w:r>
      <w:r w:rsidRPr="00B87FD4">
        <w:rPr>
          <w:rFonts w:ascii="Times New Roman" w:hAnsi="Times New Roman" w:cs="Times New Roman"/>
        </w:rPr>
        <w:t>basse</w:t>
      </w:r>
      <w:r w:rsidRPr="00B87FD4">
        <w:rPr>
          <w:rFonts w:ascii="Times New Roman" w:hAnsi="Times New Roman" w:cs="Times New Roman"/>
          <w:spacing w:val="4"/>
        </w:rPr>
        <w:t xml:space="preserve"> </w:t>
      </w:r>
      <w:r w:rsidRPr="00B87FD4">
        <w:rPr>
          <w:rFonts w:ascii="Times New Roman" w:hAnsi="Times New Roman" w:cs="Times New Roman"/>
        </w:rPr>
        <w:t>si</w:t>
      </w:r>
      <w:r w:rsidRPr="00B87FD4">
        <w:rPr>
          <w:rFonts w:ascii="Times New Roman" w:hAnsi="Times New Roman" w:cs="Times New Roman"/>
          <w:spacing w:val="6"/>
        </w:rPr>
        <w:t xml:space="preserve"> </w:t>
      </w:r>
      <w:r w:rsidRPr="00B87FD4">
        <w:rPr>
          <w:rFonts w:ascii="Times New Roman" w:hAnsi="Times New Roman" w:cs="Times New Roman"/>
        </w:rPr>
        <w:t>applicano</w:t>
      </w:r>
      <w:r w:rsidRPr="00B87FD4">
        <w:rPr>
          <w:rFonts w:ascii="Times New Roman" w:hAnsi="Times New Roman" w:cs="Times New Roman"/>
          <w:spacing w:val="4"/>
        </w:rPr>
        <w:t xml:space="preserve"> </w:t>
      </w:r>
      <w:r w:rsidRPr="00B87FD4">
        <w:rPr>
          <w:rFonts w:ascii="Times New Roman" w:hAnsi="Times New Roman" w:cs="Times New Roman"/>
        </w:rPr>
        <w:t>le</w:t>
      </w:r>
      <w:r w:rsidRPr="00B87FD4">
        <w:rPr>
          <w:rFonts w:ascii="Times New Roman" w:hAnsi="Times New Roman" w:cs="Times New Roman"/>
          <w:spacing w:val="4"/>
        </w:rPr>
        <w:t xml:space="preserve"> </w:t>
      </w:r>
      <w:r w:rsidRPr="00B87FD4">
        <w:rPr>
          <w:rFonts w:ascii="Times New Roman" w:hAnsi="Times New Roman" w:cs="Times New Roman"/>
        </w:rPr>
        <w:t>linee</w:t>
      </w:r>
      <w:r w:rsidRPr="00B87FD4">
        <w:rPr>
          <w:rFonts w:ascii="Times New Roman" w:hAnsi="Times New Roman" w:cs="Times New Roman"/>
          <w:spacing w:val="6"/>
        </w:rPr>
        <w:t xml:space="preserve"> </w:t>
      </w:r>
      <w:r w:rsidRPr="00B87FD4">
        <w:rPr>
          <w:rFonts w:ascii="Times New Roman" w:hAnsi="Times New Roman" w:cs="Times New Roman"/>
        </w:rPr>
        <w:t>guida</w:t>
      </w:r>
      <w:r w:rsidRPr="00B87FD4">
        <w:rPr>
          <w:rFonts w:ascii="Times New Roman" w:hAnsi="Times New Roman" w:cs="Times New Roman"/>
          <w:spacing w:val="5"/>
        </w:rPr>
        <w:t xml:space="preserve"> </w:t>
      </w:r>
      <w:r w:rsidRPr="00B87FD4">
        <w:rPr>
          <w:rFonts w:ascii="Times New Roman" w:hAnsi="Times New Roman" w:cs="Times New Roman"/>
        </w:rPr>
        <w:t>di</w:t>
      </w:r>
      <w:r w:rsidRPr="00B87FD4">
        <w:rPr>
          <w:rFonts w:ascii="Times New Roman" w:hAnsi="Times New Roman" w:cs="Times New Roman"/>
          <w:spacing w:val="6"/>
        </w:rPr>
        <w:t xml:space="preserve"> </w:t>
      </w:r>
      <w:r w:rsidRPr="00B87FD4">
        <w:rPr>
          <w:rFonts w:ascii="Times New Roman" w:hAnsi="Times New Roman" w:cs="Times New Roman"/>
        </w:rPr>
        <w:t>cui</w:t>
      </w:r>
      <w:r w:rsidRPr="00B87FD4">
        <w:rPr>
          <w:rFonts w:ascii="Times New Roman" w:hAnsi="Times New Roman" w:cs="Times New Roman"/>
          <w:spacing w:val="4"/>
        </w:rPr>
        <w:t xml:space="preserve"> </w:t>
      </w:r>
      <w:r w:rsidRPr="00B87FD4">
        <w:rPr>
          <w:rFonts w:ascii="Times New Roman" w:hAnsi="Times New Roman" w:cs="Times New Roman"/>
        </w:rPr>
        <w:t>alla</w:t>
      </w:r>
      <w:r w:rsidRPr="00B87FD4">
        <w:rPr>
          <w:rFonts w:ascii="Times New Roman" w:hAnsi="Times New Roman" w:cs="Times New Roman"/>
          <w:spacing w:val="5"/>
        </w:rPr>
        <w:t xml:space="preserve"> </w:t>
      </w:r>
      <w:r w:rsidRPr="00B87FD4">
        <w:rPr>
          <w:rFonts w:ascii="Times New Roman" w:hAnsi="Times New Roman" w:cs="Times New Roman"/>
        </w:rPr>
        <w:t>determinazione</w:t>
      </w:r>
      <w:r w:rsidRPr="00B87FD4">
        <w:rPr>
          <w:rFonts w:ascii="Times New Roman" w:hAnsi="Times New Roman" w:cs="Times New Roman"/>
          <w:spacing w:val="26"/>
          <w:w w:val="99"/>
        </w:rPr>
        <w:t xml:space="preserve"> </w:t>
      </w:r>
      <w:r w:rsidRPr="00B87FD4">
        <w:rPr>
          <w:rFonts w:ascii="Times New Roman" w:hAnsi="Times New Roman" w:cs="Times New Roman"/>
          <w:spacing w:val="-1"/>
        </w:rPr>
        <w:t>dell’Autorità</w:t>
      </w:r>
      <w:r w:rsidRPr="00B87FD4">
        <w:rPr>
          <w:rFonts w:ascii="Times New Roman" w:hAnsi="Times New Roman" w:cs="Times New Roman"/>
          <w:spacing w:val="-7"/>
        </w:rPr>
        <w:t xml:space="preserve"> </w:t>
      </w:r>
      <w:r w:rsidRPr="00B87FD4">
        <w:rPr>
          <w:rFonts w:ascii="Times New Roman" w:hAnsi="Times New Roman" w:cs="Times New Roman"/>
          <w:spacing w:val="-1"/>
        </w:rPr>
        <w:t>n.</w:t>
      </w:r>
      <w:r w:rsidRPr="00B87FD4">
        <w:rPr>
          <w:rFonts w:ascii="Times New Roman" w:hAnsi="Times New Roman" w:cs="Times New Roman"/>
          <w:spacing w:val="-6"/>
        </w:rPr>
        <w:t xml:space="preserve"> </w:t>
      </w:r>
      <w:r w:rsidRPr="00B87FD4">
        <w:rPr>
          <w:rFonts w:ascii="Times New Roman" w:hAnsi="Times New Roman" w:cs="Times New Roman"/>
        </w:rPr>
        <w:t>6</w:t>
      </w:r>
      <w:r w:rsidRPr="00B87FD4">
        <w:rPr>
          <w:rFonts w:ascii="Times New Roman" w:hAnsi="Times New Roman" w:cs="Times New Roman"/>
          <w:spacing w:val="-7"/>
        </w:rPr>
        <w:t xml:space="preserve"> </w:t>
      </w:r>
      <w:r w:rsidRPr="00B87FD4">
        <w:rPr>
          <w:rFonts w:ascii="Times New Roman" w:hAnsi="Times New Roman" w:cs="Times New Roman"/>
          <w:spacing w:val="-1"/>
        </w:rPr>
        <w:t>dell’8</w:t>
      </w:r>
      <w:r w:rsidRPr="00B87FD4">
        <w:rPr>
          <w:rFonts w:ascii="Times New Roman" w:hAnsi="Times New Roman" w:cs="Times New Roman"/>
          <w:spacing w:val="-7"/>
        </w:rPr>
        <w:t xml:space="preserve"> </w:t>
      </w:r>
      <w:r w:rsidRPr="00B87FD4">
        <w:rPr>
          <w:rFonts w:ascii="Times New Roman" w:hAnsi="Times New Roman" w:cs="Times New Roman"/>
          <w:spacing w:val="-1"/>
        </w:rPr>
        <w:t>luglio</w:t>
      </w:r>
      <w:r w:rsidRPr="00B87FD4">
        <w:rPr>
          <w:rFonts w:ascii="Times New Roman" w:hAnsi="Times New Roman" w:cs="Times New Roman"/>
          <w:spacing w:val="-8"/>
        </w:rPr>
        <w:t xml:space="preserve"> </w:t>
      </w:r>
      <w:r w:rsidRPr="00B87FD4">
        <w:rPr>
          <w:rFonts w:ascii="Times New Roman" w:hAnsi="Times New Roman" w:cs="Times New Roman"/>
          <w:spacing w:val="-1"/>
        </w:rPr>
        <w:t>2009.</w:t>
      </w:r>
    </w:p>
    <w:p w:rsidR="00613AD7" w:rsidRPr="00B87FD4" w:rsidRDefault="00613AD7" w:rsidP="00B87FD4">
      <w:pPr>
        <w:pStyle w:val="Corpodeltesto"/>
        <w:kinsoku w:val="0"/>
        <w:overflowPunct w:val="0"/>
        <w:spacing w:before="11"/>
        <w:ind w:left="0"/>
        <w:jc w:val="both"/>
        <w:rPr>
          <w:rFonts w:ascii="Times New Roman" w:hAnsi="Times New Roman" w:cs="Times New Roman"/>
          <w:sz w:val="21"/>
          <w:szCs w:val="21"/>
        </w:rPr>
      </w:pPr>
    </w:p>
    <w:p w:rsidR="00613AD7" w:rsidRPr="00B87FD4" w:rsidRDefault="00613AD7" w:rsidP="00B87FD4">
      <w:pPr>
        <w:pStyle w:val="Corpodeltesto"/>
        <w:kinsoku w:val="0"/>
        <w:overflowPunct w:val="0"/>
        <w:ind w:left="119" w:right="105"/>
        <w:jc w:val="both"/>
        <w:rPr>
          <w:rFonts w:ascii="Times New Roman" w:hAnsi="Times New Roman" w:cs="Times New Roman"/>
        </w:rPr>
      </w:pPr>
      <w:r w:rsidRPr="00B87FD4">
        <w:rPr>
          <w:rFonts w:ascii="Times New Roman" w:hAnsi="Times New Roman" w:cs="Times New Roman"/>
        </w:rPr>
        <w:t>Qualora</w:t>
      </w:r>
      <w:r w:rsidRPr="00B87FD4">
        <w:rPr>
          <w:rFonts w:ascii="Times New Roman" w:hAnsi="Times New Roman" w:cs="Times New Roman"/>
          <w:spacing w:val="36"/>
        </w:rPr>
        <w:t xml:space="preserve"> </w:t>
      </w:r>
      <w:r w:rsidRPr="00B87FD4">
        <w:rPr>
          <w:rFonts w:ascii="Times New Roman" w:hAnsi="Times New Roman" w:cs="Times New Roman"/>
        </w:rPr>
        <w:t>il</w:t>
      </w:r>
      <w:r w:rsidRPr="00B87FD4">
        <w:rPr>
          <w:rFonts w:ascii="Times New Roman" w:hAnsi="Times New Roman" w:cs="Times New Roman"/>
          <w:spacing w:val="37"/>
        </w:rPr>
        <w:t xml:space="preserve"> </w:t>
      </w:r>
      <w:r w:rsidRPr="00B87FD4">
        <w:rPr>
          <w:rFonts w:ascii="Times New Roman" w:hAnsi="Times New Roman" w:cs="Times New Roman"/>
          <w:spacing w:val="-1"/>
        </w:rPr>
        <w:t>concorrente</w:t>
      </w:r>
      <w:r w:rsidRPr="00B87FD4">
        <w:rPr>
          <w:rFonts w:ascii="Times New Roman" w:hAnsi="Times New Roman" w:cs="Times New Roman"/>
          <w:spacing w:val="36"/>
        </w:rPr>
        <w:t xml:space="preserve"> </w:t>
      </w:r>
      <w:r w:rsidRPr="00B87FD4">
        <w:rPr>
          <w:rFonts w:ascii="Times New Roman" w:hAnsi="Times New Roman" w:cs="Times New Roman"/>
          <w:spacing w:val="-1"/>
        </w:rPr>
        <w:t>sia</w:t>
      </w:r>
      <w:r w:rsidRPr="00B87FD4">
        <w:rPr>
          <w:rFonts w:ascii="Times New Roman" w:hAnsi="Times New Roman" w:cs="Times New Roman"/>
          <w:spacing w:val="37"/>
        </w:rPr>
        <w:t xml:space="preserve"> </w:t>
      </w:r>
      <w:r w:rsidRPr="00B87FD4">
        <w:rPr>
          <w:rFonts w:ascii="Times New Roman" w:hAnsi="Times New Roman" w:cs="Times New Roman"/>
          <w:spacing w:val="-1"/>
        </w:rPr>
        <w:t>costituito</w:t>
      </w:r>
      <w:r w:rsidRPr="00B87FD4">
        <w:rPr>
          <w:rFonts w:ascii="Times New Roman" w:hAnsi="Times New Roman" w:cs="Times New Roman"/>
          <w:spacing w:val="37"/>
        </w:rPr>
        <w:t xml:space="preserve"> </w:t>
      </w:r>
      <w:r w:rsidRPr="00B87FD4">
        <w:rPr>
          <w:rFonts w:ascii="Times New Roman" w:hAnsi="Times New Roman" w:cs="Times New Roman"/>
          <w:spacing w:val="-1"/>
        </w:rPr>
        <w:t>da</w:t>
      </w:r>
      <w:r w:rsidRPr="00B87FD4">
        <w:rPr>
          <w:rFonts w:ascii="Times New Roman" w:hAnsi="Times New Roman" w:cs="Times New Roman"/>
          <w:spacing w:val="36"/>
        </w:rPr>
        <w:t xml:space="preserve"> </w:t>
      </w:r>
      <w:r w:rsidRPr="00B87FD4">
        <w:rPr>
          <w:rFonts w:ascii="Times New Roman" w:hAnsi="Times New Roman" w:cs="Times New Roman"/>
          <w:spacing w:val="-1"/>
        </w:rPr>
        <w:t>raggruppamento</w:t>
      </w:r>
      <w:r w:rsidRPr="00B87FD4">
        <w:rPr>
          <w:rFonts w:ascii="Times New Roman" w:hAnsi="Times New Roman" w:cs="Times New Roman"/>
          <w:spacing w:val="36"/>
        </w:rPr>
        <w:t xml:space="preserve"> </w:t>
      </w:r>
      <w:r w:rsidRPr="00B87FD4">
        <w:rPr>
          <w:rFonts w:ascii="Times New Roman" w:hAnsi="Times New Roman" w:cs="Times New Roman"/>
        </w:rPr>
        <w:t>temporaneo,</w:t>
      </w:r>
      <w:r w:rsidRPr="00B87FD4">
        <w:rPr>
          <w:rFonts w:ascii="Times New Roman" w:hAnsi="Times New Roman" w:cs="Times New Roman"/>
          <w:spacing w:val="36"/>
        </w:rPr>
        <w:t xml:space="preserve"> </w:t>
      </w:r>
      <w:r w:rsidRPr="00B87FD4">
        <w:rPr>
          <w:rFonts w:ascii="Times New Roman" w:hAnsi="Times New Roman" w:cs="Times New Roman"/>
        </w:rPr>
        <w:t>aggregazione</w:t>
      </w:r>
      <w:r w:rsidRPr="00B87FD4">
        <w:rPr>
          <w:rFonts w:ascii="Times New Roman" w:hAnsi="Times New Roman" w:cs="Times New Roman"/>
          <w:spacing w:val="37"/>
        </w:rPr>
        <w:t xml:space="preserve"> </w:t>
      </w:r>
      <w:r w:rsidRPr="00B87FD4">
        <w:rPr>
          <w:rFonts w:ascii="Times New Roman" w:hAnsi="Times New Roman" w:cs="Times New Roman"/>
        </w:rPr>
        <w:t>di</w:t>
      </w:r>
      <w:r w:rsidRPr="00B87FD4">
        <w:rPr>
          <w:rFonts w:ascii="Times New Roman" w:hAnsi="Times New Roman" w:cs="Times New Roman"/>
          <w:spacing w:val="47"/>
          <w:w w:val="99"/>
        </w:rPr>
        <w:t xml:space="preserve"> </w:t>
      </w:r>
      <w:r w:rsidRPr="00B87FD4">
        <w:rPr>
          <w:rFonts w:ascii="Times New Roman" w:hAnsi="Times New Roman" w:cs="Times New Roman"/>
          <w:spacing w:val="-1"/>
        </w:rPr>
        <w:t>imprese</w:t>
      </w:r>
      <w:r w:rsidRPr="00B87FD4">
        <w:rPr>
          <w:rFonts w:ascii="Times New Roman" w:hAnsi="Times New Roman" w:cs="Times New Roman"/>
          <w:spacing w:val="64"/>
        </w:rPr>
        <w:t xml:space="preserve"> </w:t>
      </w:r>
      <w:r w:rsidRPr="00B87FD4">
        <w:rPr>
          <w:rFonts w:ascii="Times New Roman" w:hAnsi="Times New Roman" w:cs="Times New Roman"/>
          <w:spacing w:val="-1"/>
        </w:rPr>
        <w:t>di</w:t>
      </w:r>
      <w:r w:rsidRPr="00B87FD4">
        <w:rPr>
          <w:rFonts w:ascii="Times New Roman" w:hAnsi="Times New Roman" w:cs="Times New Roman"/>
          <w:spacing w:val="65"/>
        </w:rPr>
        <w:t xml:space="preserve"> </w:t>
      </w:r>
      <w:r w:rsidRPr="00B87FD4">
        <w:rPr>
          <w:rFonts w:ascii="Times New Roman" w:hAnsi="Times New Roman" w:cs="Times New Roman"/>
          <w:spacing w:val="-1"/>
        </w:rPr>
        <w:t>rete,</w:t>
      </w:r>
      <w:r w:rsidRPr="00B87FD4">
        <w:rPr>
          <w:rFonts w:ascii="Times New Roman" w:hAnsi="Times New Roman" w:cs="Times New Roman"/>
          <w:spacing w:val="65"/>
        </w:rPr>
        <w:t xml:space="preserve"> </w:t>
      </w:r>
      <w:r w:rsidRPr="00B87FD4">
        <w:rPr>
          <w:rFonts w:ascii="Times New Roman" w:hAnsi="Times New Roman" w:cs="Times New Roman"/>
          <w:spacing w:val="-1"/>
        </w:rPr>
        <w:t>consorzio</w:t>
      </w:r>
      <w:r w:rsidRPr="00B87FD4">
        <w:rPr>
          <w:rFonts w:ascii="Times New Roman" w:hAnsi="Times New Roman" w:cs="Times New Roman"/>
          <w:spacing w:val="64"/>
        </w:rPr>
        <w:t xml:space="preserve"> </w:t>
      </w:r>
      <w:r w:rsidRPr="00B87FD4">
        <w:rPr>
          <w:rFonts w:ascii="Times New Roman" w:hAnsi="Times New Roman" w:cs="Times New Roman"/>
          <w:spacing w:val="-1"/>
        </w:rPr>
        <w:t>ordinario</w:t>
      </w:r>
      <w:r w:rsidRPr="00B87FD4">
        <w:rPr>
          <w:rFonts w:ascii="Times New Roman" w:hAnsi="Times New Roman" w:cs="Times New Roman"/>
          <w:spacing w:val="64"/>
        </w:rPr>
        <w:t xml:space="preserve"> </w:t>
      </w:r>
      <w:r w:rsidRPr="00B87FD4">
        <w:rPr>
          <w:rFonts w:ascii="Times New Roman" w:hAnsi="Times New Roman" w:cs="Times New Roman"/>
        </w:rPr>
        <w:t>o</w:t>
      </w:r>
      <w:r w:rsidRPr="00B87FD4">
        <w:rPr>
          <w:rFonts w:ascii="Times New Roman" w:hAnsi="Times New Roman" w:cs="Times New Roman"/>
          <w:spacing w:val="65"/>
        </w:rPr>
        <w:t xml:space="preserve"> </w:t>
      </w:r>
      <w:r w:rsidRPr="00B87FD4">
        <w:rPr>
          <w:rFonts w:ascii="Times New Roman" w:hAnsi="Times New Roman" w:cs="Times New Roman"/>
        </w:rPr>
        <w:t>GEIE</w:t>
      </w:r>
      <w:r w:rsidRPr="00B87FD4">
        <w:rPr>
          <w:rFonts w:ascii="Times New Roman" w:hAnsi="Times New Roman" w:cs="Times New Roman"/>
          <w:spacing w:val="63"/>
        </w:rPr>
        <w:t xml:space="preserve"> </w:t>
      </w:r>
      <w:r w:rsidRPr="00B87FD4">
        <w:rPr>
          <w:rFonts w:ascii="Times New Roman" w:hAnsi="Times New Roman" w:cs="Times New Roman"/>
          <w:spacing w:val="-1"/>
        </w:rPr>
        <w:t>non</w:t>
      </w:r>
      <w:r w:rsidRPr="00B87FD4">
        <w:rPr>
          <w:rFonts w:ascii="Times New Roman" w:hAnsi="Times New Roman" w:cs="Times New Roman"/>
          <w:spacing w:val="63"/>
        </w:rPr>
        <w:t xml:space="preserve"> </w:t>
      </w:r>
      <w:r w:rsidRPr="00B87FD4">
        <w:rPr>
          <w:rFonts w:ascii="Times New Roman" w:hAnsi="Times New Roman" w:cs="Times New Roman"/>
          <w:spacing w:val="-1"/>
        </w:rPr>
        <w:t>ancora</w:t>
      </w:r>
      <w:r w:rsidRPr="00B87FD4">
        <w:rPr>
          <w:rFonts w:ascii="Times New Roman" w:hAnsi="Times New Roman" w:cs="Times New Roman"/>
          <w:spacing w:val="65"/>
        </w:rPr>
        <w:t xml:space="preserve"> </w:t>
      </w:r>
      <w:r w:rsidRPr="00B87FD4">
        <w:rPr>
          <w:rFonts w:ascii="Times New Roman" w:hAnsi="Times New Roman" w:cs="Times New Roman"/>
          <w:spacing w:val="-1"/>
        </w:rPr>
        <w:t>costituiti,</w:t>
      </w:r>
      <w:r w:rsidRPr="00B87FD4">
        <w:rPr>
          <w:rFonts w:ascii="Times New Roman" w:hAnsi="Times New Roman" w:cs="Times New Roman"/>
          <w:spacing w:val="64"/>
        </w:rPr>
        <w:t xml:space="preserve"> </w:t>
      </w:r>
      <w:r w:rsidRPr="00B87FD4">
        <w:rPr>
          <w:rFonts w:ascii="Times New Roman" w:hAnsi="Times New Roman" w:cs="Times New Roman"/>
        </w:rPr>
        <w:t>i</w:t>
      </w:r>
      <w:r w:rsidRPr="00B87FD4">
        <w:rPr>
          <w:rFonts w:ascii="Times New Roman" w:hAnsi="Times New Roman" w:cs="Times New Roman"/>
          <w:spacing w:val="63"/>
        </w:rPr>
        <w:t xml:space="preserve"> </w:t>
      </w:r>
      <w:r w:rsidRPr="00B87FD4">
        <w:rPr>
          <w:rFonts w:ascii="Times New Roman" w:hAnsi="Times New Roman" w:cs="Times New Roman"/>
          <w:b/>
          <w:bCs/>
          <w:spacing w:val="-1"/>
        </w:rPr>
        <w:t>documenti</w:t>
      </w:r>
      <w:r w:rsidRPr="00B87FD4">
        <w:rPr>
          <w:rFonts w:ascii="Times New Roman" w:hAnsi="Times New Roman" w:cs="Times New Roman"/>
          <w:b/>
          <w:bCs/>
          <w:spacing w:val="65"/>
        </w:rPr>
        <w:t xml:space="preserve"> </w:t>
      </w:r>
      <w:r w:rsidRPr="00B87FD4">
        <w:rPr>
          <w:rFonts w:ascii="Times New Roman" w:hAnsi="Times New Roman" w:cs="Times New Roman"/>
          <w:b/>
          <w:bCs/>
          <w:spacing w:val="-1"/>
        </w:rPr>
        <w:t>di</w:t>
      </w:r>
      <w:r w:rsidRPr="00B87FD4">
        <w:rPr>
          <w:rFonts w:ascii="Times New Roman" w:hAnsi="Times New Roman" w:cs="Times New Roman"/>
          <w:b/>
          <w:bCs/>
          <w:spacing w:val="76"/>
          <w:w w:val="99"/>
        </w:rPr>
        <w:t xml:space="preserve"> </w:t>
      </w:r>
      <w:r w:rsidRPr="00B87FD4">
        <w:rPr>
          <w:rFonts w:ascii="Times New Roman" w:hAnsi="Times New Roman" w:cs="Times New Roman"/>
          <w:b/>
          <w:bCs/>
        </w:rPr>
        <w:t>giustificazione</w:t>
      </w:r>
      <w:r w:rsidRPr="00B87FD4">
        <w:rPr>
          <w:rFonts w:ascii="Times New Roman" w:hAnsi="Times New Roman" w:cs="Times New Roman"/>
          <w:b/>
          <w:bCs/>
          <w:spacing w:val="20"/>
        </w:rPr>
        <w:t xml:space="preserve"> </w:t>
      </w:r>
      <w:r w:rsidRPr="00B87FD4">
        <w:rPr>
          <w:rFonts w:ascii="Times New Roman" w:hAnsi="Times New Roman" w:cs="Times New Roman"/>
        </w:rPr>
        <w:t>devono</w:t>
      </w:r>
      <w:r w:rsidRPr="00B87FD4">
        <w:rPr>
          <w:rFonts w:ascii="Times New Roman" w:hAnsi="Times New Roman" w:cs="Times New Roman"/>
          <w:spacing w:val="29"/>
        </w:rPr>
        <w:t xml:space="preserve"> </w:t>
      </w:r>
      <w:r w:rsidRPr="00B87FD4">
        <w:rPr>
          <w:rFonts w:ascii="Times New Roman" w:hAnsi="Times New Roman" w:cs="Times New Roman"/>
        </w:rPr>
        <w:t>essere</w:t>
      </w:r>
      <w:r w:rsidRPr="00B87FD4">
        <w:rPr>
          <w:rFonts w:ascii="Times New Roman" w:hAnsi="Times New Roman" w:cs="Times New Roman"/>
          <w:spacing w:val="30"/>
        </w:rPr>
        <w:t xml:space="preserve"> </w:t>
      </w:r>
      <w:r w:rsidRPr="00B87FD4">
        <w:rPr>
          <w:rFonts w:ascii="Times New Roman" w:hAnsi="Times New Roman" w:cs="Times New Roman"/>
        </w:rPr>
        <w:t>sottoscritti</w:t>
      </w:r>
      <w:r w:rsidRPr="00B87FD4">
        <w:rPr>
          <w:rFonts w:ascii="Times New Roman" w:hAnsi="Times New Roman" w:cs="Times New Roman"/>
          <w:spacing w:val="29"/>
        </w:rPr>
        <w:t xml:space="preserve"> </w:t>
      </w:r>
      <w:r w:rsidRPr="00B87FD4">
        <w:rPr>
          <w:rFonts w:ascii="Times New Roman" w:hAnsi="Times New Roman" w:cs="Times New Roman"/>
          <w:spacing w:val="-1"/>
        </w:rPr>
        <w:t>da</w:t>
      </w:r>
      <w:r w:rsidRPr="00B87FD4">
        <w:rPr>
          <w:rFonts w:ascii="Times New Roman" w:hAnsi="Times New Roman" w:cs="Times New Roman"/>
          <w:spacing w:val="29"/>
        </w:rPr>
        <w:t xml:space="preserve"> </w:t>
      </w:r>
      <w:r w:rsidRPr="00B87FD4">
        <w:rPr>
          <w:rFonts w:ascii="Times New Roman" w:hAnsi="Times New Roman" w:cs="Times New Roman"/>
          <w:spacing w:val="-1"/>
        </w:rPr>
        <w:t>tutti</w:t>
      </w:r>
      <w:r w:rsidRPr="00B87FD4">
        <w:rPr>
          <w:rFonts w:ascii="Times New Roman" w:hAnsi="Times New Roman" w:cs="Times New Roman"/>
          <w:spacing w:val="29"/>
        </w:rPr>
        <w:t xml:space="preserve"> </w:t>
      </w:r>
      <w:r w:rsidRPr="00B87FD4">
        <w:rPr>
          <w:rFonts w:ascii="Times New Roman" w:hAnsi="Times New Roman" w:cs="Times New Roman"/>
        </w:rPr>
        <w:t>i</w:t>
      </w:r>
      <w:r w:rsidRPr="00B87FD4">
        <w:rPr>
          <w:rFonts w:ascii="Times New Roman" w:hAnsi="Times New Roman" w:cs="Times New Roman"/>
          <w:spacing w:val="29"/>
        </w:rPr>
        <w:t xml:space="preserve"> </w:t>
      </w:r>
      <w:r w:rsidRPr="00B87FD4">
        <w:rPr>
          <w:rFonts w:ascii="Times New Roman" w:hAnsi="Times New Roman" w:cs="Times New Roman"/>
        </w:rPr>
        <w:t>soggetti</w:t>
      </w:r>
      <w:r w:rsidRPr="00B87FD4">
        <w:rPr>
          <w:rFonts w:ascii="Times New Roman" w:hAnsi="Times New Roman" w:cs="Times New Roman"/>
          <w:spacing w:val="28"/>
        </w:rPr>
        <w:t xml:space="preserve"> </w:t>
      </w:r>
      <w:r w:rsidRPr="00B87FD4">
        <w:rPr>
          <w:rFonts w:ascii="Times New Roman" w:hAnsi="Times New Roman" w:cs="Times New Roman"/>
        </w:rPr>
        <w:t>che</w:t>
      </w:r>
      <w:r w:rsidRPr="00B87FD4">
        <w:rPr>
          <w:rFonts w:ascii="Times New Roman" w:hAnsi="Times New Roman" w:cs="Times New Roman"/>
          <w:spacing w:val="29"/>
        </w:rPr>
        <w:t xml:space="preserve"> </w:t>
      </w:r>
      <w:r w:rsidRPr="00B87FD4">
        <w:rPr>
          <w:rFonts w:ascii="Times New Roman" w:hAnsi="Times New Roman" w:cs="Times New Roman"/>
        </w:rPr>
        <w:t>costituiranno</w:t>
      </w:r>
      <w:r w:rsidRPr="00B87FD4">
        <w:rPr>
          <w:rFonts w:ascii="Times New Roman" w:hAnsi="Times New Roman" w:cs="Times New Roman"/>
          <w:spacing w:val="29"/>
        </w:rPr>
        <w:t xml:space="preserve"> </w:t>
      </w:r>
      <w:r w:rsidRPr="00B87FD4">
        <w:rPr>
          <w:rFonts w:ascii="Times New Roman" w:hAnsi="Times New Roman" w:cs="Times New Roman"/>
        </w:rPr>
        <w:t>il</w:t>
      </w:r>
      <w:r w:rsidRPr="00B87FD4">
        <w:rPr>
          <w:rFonts w:ascii="Times New Roman" w:hAnsi="Times New Roman" w:cs="Times New Roman"/>
          <w:spacing w:val="28"/>
          <w:w w:val="99"/>
        </w:rPr>
        <w:t xml:space="preserve"> </w:t>
      </w:r>
      <w:r w:rsidRPr="00B87FD4">
        <w:rPr>
          <w:rFonts w:ascii="Times New Roman" w:hAnsi="Times New Roman" w:cs="Times New Roman"/>
        </w:rPr>
        <w:t>concorrente.</w:t>
      </w:r>
    </w:p>
    <w:p w:rsidR="00613AD7" w:rsidRPr="00B87FD4" w:rsidRDefault="00613AD7" w:rsidP="00B87FD4">
      <w:pPr>
        <w:pStyle w:val="Corpodeltesto"/>
        <w:kinsoku w:val="0"/>
        <w:overflowPunct w:val="0"/>
        <w:spacing w:before="11"/>
        <w:ind w:left="0"/>
        <w:jc w:val="both"/>
        <w:rPr>
          <w:rFonts w:ascii="Times New Roman" w:hAnsi="Times New Roman" w:cs="Times New Roman"/>
          <w:sz w:val="21"/>
          <w:szCs w:val="21"/>
        </w:rPr>
      </w:pPr>
    </w:p>
    <w:p w:rsidR="00613AD7" w:rsidRPr="005D3B12" w:rsidRDefault="00613AD7" w:rsidP="00B87FD4">
      <w:pPr>
        <w:pStyle w:val="Corpodeltesto"/>
        <w:numPr>
          <w:ilvl w:val="0"/>
          <w:numId w:val="1"/>
        </w:numPr>
        <w:tabs>
          <w:tab w:val="left" w:pos="559"/>
        </w:tabs>
        <w:kinsoku w:val="0"/>
        <w:overflowPunct w:val="0"/>
        <w:ind w:hanging="438"/>
        <w:jc w:val="both"/>
        <w:rPr>
          <w:rFonts w:ascii="Times New Roman" w:hAnsi="Times New Roman" w:cs="Times New Roman"/>
        </w:rPr>
      </w:pPr>
      <w:r w:rsidRPr="005D3B12">
        <w:rPr>
          <w:rFonts w:ascii="Times New Roman" w:hAnsi="Times New Roman" w:cs="Times New Roman"/>
          <w:b/>
          <w:bCs/>
          <w:spacing w:val="-1"/>
        </w:rPr>
        <w:t>Definizione</w:t>
      </w:r>
      <w:r w:rsidRPr="005D3B12">
        <w:rPr>
          <w:rFonts w:ascii="Times New Roman" w:hAnsi="Times New Roman" w:cs="Times New Roman"/>
          <w:b/>
          <w:bCs/>
          <w:spacing w:val="-17"/>
        </w:rPr>
        <w:t xml:space="preserve"> </w:t>
      </w:r>
      <w:r w:rsidRPr="005D3B12">
        <w:rPr>
          <w:rFonts w:ascii="Times New Roman" w:hAnsi="Times New Roman" w:cs="Times New Roman"/>
          <w:b/>
          <w:bCs/>
        </w:rPr>
        <w:t>delle</w:t>
      </w:r>
      <w:r w:rsidRPr="005D3B12">
        <w:rPr>
          <w:rFonts w:ascii="Times New Roman" w:hAnsi="Times New Roman" w:cs="Times New Roman"/>
          <w:b/>
          <w:bCs/>
          <w:spacing w:val="-17"/>
        </w:rPr>
        <w:t xml:space="preserve"> </w:t>
      </w:r>
      <w:r w:rsidRPr="005D3B12">
        <w:rPr>
          <w:rFonts w:ascii="Times New Roman" w:hAnsi="Times New Roman" w:cs="Times New Roman"/>
          <w:b/>
          <w:bCs/>
          <w:spacing w:val="-1"/>
        </w:rPr>
        <w:t>controversie</w:t>
      </w:r>
    </w:p>
    <w:p w:rsidR="00613AD7" w:rsidRPr="00B87FD4" w:rsidRDefault="00613AD7" w:rsidP="00B87FD4">
      <w:pPr>
        <w:pStyle w:val="Corpodeltesto"/>
        <w:kinsoku w:val="0"/>
        <w:overflowPunct w:val="0"/>
        <w:spacing w:before="1"/>
        <w:ind w:left="0"/>
        <w:jc w:val="both"/>
        <w:rPr>
          <w:rFonts w:ascii="Times New Roman" w:hAnsi="Times New Roman" w:cs="Times New Roman"/>
          <w:b/>
          <w:bCs/>
        </w:rPr>
      </w:pPr>
    </w:p>
    <w:p w:rsidR="00613AD7" w:rsidRPr="00B87FD4" w:rsidRDefault="00613AD7" w:rsidP="00B87FD4">
      <w:pPr>
        <w:pStyle w:val="Corpodeltesto"/>
        <w:kinsoku w:val="0"/>
        <w:overflowPunct w:val="0"/>
        <w:ind w:left="119" w:right="103"/>
        <w:jc w:val="both"/>
        <w:rPr>
          <w:rFonts w:ascii="Times New Roman" w:hAnsi="Times New Roman" w:cs="Times New Roman"/>
        </w:rPr>
      </w:pPr>
      <w:r w:rsidRPr="00B87FD4">
        <w:rPr>
          <w:rFonts w:ascii="Times New Roman" w:hAnsi="Times New Roman" w:cs="Times New Roman"/>
        </w:rPr>
        <w:t>Tutte</w:t>
      </w:r>
      <w:r w:rsidRPr="00B87FD4">
        <w:rPr>
          <w:rFonts w:ascii="Times New Roman" w:hAnsi="Times New Roman" w:cs="Times New Roman"/>
          <w:spacing w:val="28"/>
        </w:rPr>
        <w:t xml:space="preserve"> </w:t>
      </w:r>
      <w:r w:rsidRPr="00B87FD4">
        <w:rPr>
          <w:rFonts w:ascii="Times New Roman" w:hAnsi="Times New Roman" w:cs="Times New Roman"/>
        </w:rPr>
        <w:t>le</w:t>
      </w:r>
      <w:r w:rsidRPr="00B87FD4">
        <w:rPr>
          <w:rFonts w:ascii="Times New Roman" w:hAnsi="Times New Roman" w:cs="Times New Roman"/>
          <w:spacing w:val="28"/>
        </w:rPr>
        <w:t xml:space="preserve"> </w:t>
      </w:r>
      <w:r w:rsidRPr="00B87FD4">
        <w:rPr>
          <w:rFonts w:ascii="Times New Roman" w:hAnsi="Times New Roman" w:cs="Times New Roman"/>
        </w:rPr>
        <w:t>controversie</w:t>
      </w:r>
      <w:r w:rsidRPr="00B87FD4">
        <w:rPr>
          <w:rFonts w:ascii="Times New Roman" w:hAnsi="Times New Roman" w:cs="Times New Roman"/>
          <w:spacing w:val="30"/>
        </w:rPr>
        <w:t xml:space="preserve"> </w:t>
      </w:r>
      <w:r w:rsidRPr="00B87FD4">
        <w:rPr>
          <w:rFonts w:ascii="Times New Roman" w:hAnsi="Times New Roman" w:cs="Times New Roman"/>
        </w:rPr>
        <w:t>derivanti</w:t>
      </w:r>
      <w:r w:rsidRPr="00B87FD4">
        <w:rPr>
          <w:rFonts w:ascii="Times New Roman" w:hAnsi="Times New Roman" w:cs="Times New Roman"/>
          <w:spacing w:val="30"/>
        </w:rPr>
        <w:t xml:space="preserve"> </w:t>
      </w:r>
      <w:r w:rsidRPr="00B87FD4">
        <w:rPr>
          <w:rFonts w:ascii="Times New Roman" w:hAnsi="Times New Roman" w:cs="Times New Roman"/>
        </w:rPr>
        <w:t>da</w:t>
      </w:r>
      <w:r w:rsidRPr="00B87FD4">
        <w:rPr>
          <w:rFonts w:ascii="Times New Roman" w:hAnsi="Times New Roman" w:cs="Times New Roman"/>
          <w:spacing w:val="28"/>
        </w:rPr>
        <w:t xml:space="preserve"> </w:t>
      </w:r>
      <w:r w:rsidRPr="00B87FD4">
        <w:rPr>
          <w:rFonts w:ascii="Times New Roman" w:hAnsi="Times New Roman" w:cs="Times New Roman"/>
        </w:rPr>
        <w:t>contratto</w:t>
      </w:r>
      <w:r w:rsidRPr="00B87FD4">
        <w:rPr>
          <w:rFonts w:ascii="Times New Roman" w:hAnsi="Times New Roman" w:cs="Times New Roman"/>
          <w:spacing w:val="29"/>
        </w:rPr>
        <w:t xml:space="preserve"> </w:t>
      </w:r>
      <w:r w:rsidRPr="00B87FD4">
        <w:rPr>
          <w:rFonts w:ascii="Times New Roman" w:hAnsi="Times New Roman" w:cs="Times New Roman"/>
          <w:spacing w:val="-1"/>
        </w:rPr>
        <w:t>sono</w:t>
      </w:r>
      <w:r w:rsidRPr="00B87FD4">
        <w:rPr>
          <w:rFonts w:ascii="Times New Roman" w:hAnsi="Times New Roman" w:cs="Times New Roman"/>
          <w:spacing w:val="29"/>
        </w:rPr>
        <w:t xml:space="preserve"> </w:t>
      </w:r>
      <w:r w:rsidRPr="00B87FD4">
        <w:rPr>
          <w:rFonts w:ascii="Times New Roman" w:hAnsi="Times New Roman" w:cs="Times New Roman"/>
          <w:spacing w:val="-1"/>
        </w:rPr>
        <w:t>deferite</w:t>
      </w:r>
      <w:r w:rsidRPr="00B87FD4">
        <w:rPr>
          <w:rFonts w:ascii="Times New Roman" w:hAnsi="Times New Roman" w:cs="Times New Roman"/>
          <w:spacing w:val="29"/>
        </w:rPr>
        <w:t xml:space="preserve"> </w:t>
      </w:r>
      <w:r w:rsidRPr="00B87FD4">
        <w:rPr>
          <w:rFonts w:ascii="Times New Roman" w:hAnsi="Times New Roman" w:cs="Times New Roman"/>
        </w:rPr>
        <w:t>alla</w:t>
      </w:r>
      <w:r w:rsidRPr="00B87FD4">
        <w:rPr>
          <w:rFonts w:ascii="Times New Roman" w:hAnsi="Times New Roman" w:cs="Times New Roman"/>
          <w:spacing w:val="28"/>
        </w:rPr>
        <w:t xml:space="preserve"> </w:t>
      </w:r>
      <w:r w:rsidRPr="00B87FD4">
        <w:rPr>
          <w:rFonts w:ascii="Times New Roman" w:hAnsi="Times New Roman" w:cs="Times New Roman"/>
          <w:spacing w:val="-1"/>
        </w:rPr>
        <w:t>competenza</w:t>
      </w:r>
      <w:r w:rsidRPr="00B87FD4">
        <w:rPr>
          <w:rFonts w:ascii="Times New Roman" w:hAnsi="Times New Roman" w:cs="Times New Roman"/>
          <w:spacing w:val="30"/>
        </w:rPr>
        <w:t xml:space="preserve"> </w:t>
      </w:r>
      <w:r w:rsidRPr="00B87FD4">
        <w:rPr>
          <w:rFonts w:ascii="Times New Roman" w:hAnsi="Times New Roman" w:cs="Times New Roman"/>
          <w:spacing w:val="-1"/>
        </w:rPr>
        <w:t>dell’Autorità</w:t>
      </w:r>
      <w:r w:rsidRPr="00B87FD4">
        <w:rPr>
          <w:rFonts w:ascii="Times New Roman" w:hAnsi="Times New Roman" w:cs="Times New Roman"/>
          <w:spacing w:val="59"/>
          <w:w w:val="99"/>
        </w:rPr>
        <w:t xml:space="preserve"> </w:t>
      </w:r>
      <w:r w:rsidRPr="00B87FD4">
        <w:rPr>
          <w:rFonts w:ascii="Times New Roman" w:hAnsi="Times New Roman" w:cs="Times New Roman"/>
          <w:spacing w:val="-1"/>
        </w:rPr>
        <w:t>giudiziaria</w:t>
      </w:r>
      <w:r w:rsidRPr="00B87FD4">
        <w:rPr>
          <w:rFonts w:ascii="Times New Roman" w:hAnsi="Times New Roman" w:cs="Times New Roman"/>
          <w:spacing w:val="-9"/>
        </w:rPr>
        <w:t xml:space="preserve"> </w:t>
      </w:r>
      <w:r w:rsidRPr="00B87FD4">
        <w:rPr>
          <w:rFonts w:ascii="Times New Roman" w:hAnsi="Times New Roman" w:cs="Times New Roman"/>
          <w:spacing w:val="-1"/>
        </w:rPr>
        <w:t>del</w:t>
      </w:r>
      <w:r w:rsidRPr="00B87FD4">
        <w:rPr>
          <w:rFonts w:ascii="Times New Roman" w:hAnsi="Times New Roman" w:cs="Times New Roman"/>
          <w:spacing w:val="-8"/>
        </w:rPr>
        <w:t xml:space="preserve"> </w:t>
      </w:r>
      <w:r w:rsidRPr="00B87FD4">
        <w:rPr>
          <w:rFonts w:ascii="Times New Roman" w:hAnsi="Times New Roman" w:cs="Times New Roman"/>
        </w:rPr>
        <w:t>Foro</w:t>
      </w:r>
      <w:r w:rsidRPr="00B87FD4">
        <w:rPr>
          <w:rFonts w:ascii="Times New Roman" w:hAnsi="Times New Roman" w:cs="Times New Roman"/>
          <w:spacing w:val="-9"/>
        </w:rPr>
        <w:t xml:space="preserve"> </w:t>
      </w:r>
      <w:r w:rsidRPr="00B87FD4">
        <w:rPr>
          <w:rFonts w:ascii="Times New Roman" w:hAnsi="Times New Roman" w:cs="Times New Roman"/>
          <w:spacing w:val="-1"/>
        </w:rPr>
        <w:t>di</w:t>
      </w:r>
      <w:r w:rsidRPr="00B87FD4">
        <w:rPr>
          <w:rFonts w:ascii="Times New Roman" w:hAnsi="Times New Roman" w:cs="Times New Roman"/>
          <w:spacing w:val="-7"/>
        </w:rPr>
        <w:t xml:space="preserve"> </w:t>
      </w:r>
      <w:r>
        <w:rPr>
          <w:rFonts w:ascii="Times New Roman" w:hAnsi="Times New Roman" w:cs="Times New Roman"/>
          <w:spacing w:val="-1"/>
        </w:rPr>
        <w:t xml:space="preserve">Frosinone </w:t>
      </w:r>
      <w:r w:rsidRPr="00B87FD4">
        <w:rPr>
          <w:rFonts w:ascii="Times New Roman" w:hAnsi="Times New Roman" w:cs="Times New Roman"/>
          <w:spacing w:val="-8"/>
        </w:rPr>
        <w:t xml:space="preserve"> </w:t>
      </w:r>
      <w:r w:rsidRPr="00B87FD4">
        <w:rPr>
          <w:rFonts w:ascii="Times New Roman" w:hAnsi="Times New Roman" w:cs="Times New Roman"/>
          <w:spacing w:val="-1"/>
        </w:rPr>
        <w:t>rimanendo</w:t>
      </w:r>
      <w:r w:rsidRPr="00B87FD4">
        <w:rPr>
          <w:rFonts w:ascii="Times New Roman" w:hAnsi="Times New Roman" w:cs="Times New Roman"/>
          <w:spacing w:val="-8"/>
        </w:rPr>
        <w:t xml:space="preserve"> </w:t>
      </w:r>
      <w:r w:rsidRPr="00B87FD4">
        <w:rPr>
          <w:rFonts w:ascii="Times New Roman" w:hAnsi="Times New Roman" w:cs="Times New Roman"/>
        </w:rPr>
        <w:t>esclusa</w:t>
      </w:r>
      <w:r w:rsidRPr="00B87FD4">
        <w:rPr>
          <w:rFonts w:ascii="Times New Roman" w:hAnsi="Times New Roman" w:cs="Times New Roman"/>
          <w:spacing w:val="-9"/>
        </w:rPr>
        <w:t xml:space="preserve"> </w:t>
      </w:r>
      <w:r w:rsidRPr="00B87FD4">
        <w:rPr>
          <w:rFonts w:ascii="Times New Roman" w:hAnsi="Times New Roman" w:cs="Times New Roman"/>
        </w:rPr>
        <w:t>la</w:t>
      </w:r>
      <w:r w:rsidRPr="00B87FD4">
        <w:rPr>
          <w:rFonts w:ascii="Times New Roman" w:hAnsi="Times New Roman" w:cs="Times New Roman"/>
          <w:spacing w:val="-8"/>
        </w:rPr>
        <w:t xml:space="preserve"> </w:t>
      </w:r>
      <w:r w:rsidRPr="00B87FD4">
        <w:rPr>
          <w:rFonts w:ascii="Times New Roman" w:hAnsi="Times New Roman" w:cs="Times New Roman"/>
        </w:rPr>
        <w:t>competenza</w:t>
      </w:r>
      <w:r w:rsidRPr="00B87FD4">
        <w:rPr>
          <w:rFonts w:ascii="Times New Roman" w:hAnsi="Times New Roman" w:cs="Times New Roman"/>
          <w:spacing w:val="-7"/>
        </w:rPr>
        <w:t xml:space="preserve"> </w:t>
      </w:r>
      <w:r w:rsidRPr="00B87FD4">
        <w:rPr>
          <w:rFonts w:ascii="Times New Roman" w:hAnsi="Times New Roman" w:cs="Times New Roman"/>
        </w:rPr>
        <w:t>arbitrale.</w:t>
      </w:r>
    </w:p>
    <w:p w:rsidR="00613AD7" w:rsidRPr="00B87FD4" w:rsidRDefault="00613AD7" w:rsidP="00B87FD4">
      <w:pPr>
        <w:pStyle w:val="Corpodeltesto"/>
        <w:kinsoku w:val="0"/>
        <w:overflowPunct w:val="0"/>
        <w:spacing w:before="11"/>
        <w:ind w:left="0"/>
        <w:jc w:val="both"/>
        <w:rPr>
          <w:rFonts w:ascii="Times New Roman" w:hAnsi="Times New Roman" w:cs="Times New Roman"/>
          <w:sz w:val="21"/>
          <w:szCs w:val="21"/>
        </w:rPr>
      </w:pPr>
    </w:p>
    <w:p w:rsidR="00613AD7" w:rsidRPr="005D3B12" w:rsidRDefault="00613AD7" w:rsidP="00B87FD4">
      <w:pPr>
        <w:pStyle w:val="Corpodeltesto"/>
        <w:numPr>
          <w:ilvl w:val="0"/>
          <w:numId w:val="1"/>
        </w:numPr>
        <w:tabs>
          <w:tab w:val="left" w:pos="559"/>
        </w:tabs>
        <w:kinsoku w:val="0"/>
        <w:overflowPunct w:val="0"/>
        <w:ind w:hanging="438"/>
        <w:jc w:val="both"/>
        <w:rPr>
          <w:rFonts w:ascii="Times New Roman" w:hAnsi="Times New Roman" w:cs="Times New Roman"/>
        </w:rPr>
      </w:pPr>
      <w:r w:rsidRPr="005D3B12">
        <w:rPr>
          <w:rFonts w:ascii="Times New Roman" w:hAnsi="Times New Roman" w:cs="Times New Roman"/>
          <w:b/>
          <w:bCs/>
          <w:spacing w:val="-1"/>
        </w:rPr>
        <w:t>Trattamento</w:t>
      </w:r>
      <w:r w:rsidRPr="005D3B12">
        <w:rPr>
          <w:rFonts w:ascii="Times New Roman" w:hAnsi="Times New Roman" w:cs="Times New Roman"/>
          <w:b/>
          <w:bCs/>
          <w:spacing w:val="-12"/>
        </w:rPr>
        <w:t xml:space="preserve"> </w:t>
      </w:r>
      <w:r w:rsidRPr="005D3B12">
        <w:rPr>
          <w:rFonts w:ascii="Times New Roman" w:hAnsi="Times New Roman" w:cs="Times New Roman"/>
          <w:b/>
          <w:bCs/>
          <w:spacing w:val="-1"/>
        </w:rPr>
        <w:t>dei</w:t>
      </w:r>
      <w:r w:rsidRPr="005D3B12">
        <w:rPr>
          <w:rFonts w:ascii="Times New Roman" w:hAnsi="Times New Roman" w:cs="Times New Roman"/>
          <w:b/>
          <w:bCs/>
          <w:spacing w:val="-10"/>
        </w:rPr>
        <w:t xml:space="preserve"> </w:t>
      </w:r>
      <w:r w:rsidRPr="005D3B12">
        <w:rPr>
          <w:rFonts w:ascii="Times New Roman" w:hAnsi="Times New Roman" w:cs="Times New Roman"/>
          <w:b/>
          <w:bCs/>
          <w:spacing w:val="-1"/>
        </w:rPr>
        <w:t>dati</w:t>
      </w:r>
      <w:r w:rsidRPr="005D3B12">
        <w:rPr>
          <w:rFonts w:ascii="Times New Roman" w:hAnsi="Times New Roman" w:cs="Times New Roman"/>
          <w:b/>
          <w:bCs/>
          <w:spacing w:val="-10"/>
        </w:rPr>
        <w:t xml:space="preserve"> </w:t>
      </w:r>
      <w:r w:rsidRPr="005D3B12">
        <w:rPr>
          <w:rFonts w:ascii="Times New Roman" w:hAnsi="Times New Roman" w:cs="Times New Roman"/>
          <w:b/>
          <w:bCs/>
          <w:spacing w:val="-1"/>
        </w:rPr>
        <w:t>personali</w:t>
      </w:r>
    </w:p>
    <w:p w:rsidR="00613AD7" w:rsidRPr="005D3B12" w:rsidRDefault="00613AD7" w:rsidP="00B87FD4">
      <w:pPr>
        <w:pStyle w:val="Corpodeltesto"/>
        <w:kinsoku w:val="0"/>
        <w:overflowPunct w:val="0"/>
        <w:spacing w:before="1"/>
        <w:ind w:left="0"/>
        <w:jc w:val="both"/>
        <w:rPr>
          <w:rFonts w:ascii="Times New Roman" w:hAnsi="Times New Roman" w:cs="Times New Roman"/>
          <w:b/>
          <w:bCs/>
        </w:rPr>
      </w:pPr>
    </w:p>
    <w:p w:rsidR="00613AD7" w:rsidRPr="005D3B12" w:rsidRDefault="00613AD7" w:rsidP="00B87FD4">
      <w:pPr>
        <w:pStyle w:val="Corpodeltesto"/>
        <w:kinsoku w:val="0"/>
        <w:overflowPunct w:val="0"/>
        <w:ind w:left="119" w:right="103"/>
        <w:jc w:val="both"/>
        <w:rPr>
          <w:rFonts w:ascii="Times New Roman" w:hAnsi="Times New Roman" w:cs="Times New Roman"/>
        </w:rPr>
      </w:pPr>
      <w:r w:rsidRPr="005D3B12">
        <w:rPr>
          <w:rFonts w:ascii="Times New Roman" w:hAnsi="Times New Roman" w:cs="Times New Roman"/>
        </w:rPr>
        <w:t>I</w:t>
      </w:r>
      <w:r w:rsidRPr="005D3B12">
        <w:rPr>
          <w:rFonts w:ascii="Times New Roman" w:hAnsi="Times New Roman" w:cs="Times New Roman"/>
          <w:spacing w:val="14"/>
        </w:rPr>
        <w:t xml:space="preserve"> </w:t>
      </w:r>
      <w:r w:rsidRPr="005D3B12">
        <w:rPr>
          <w:rFonts w:ascii="Times New Roman" w:hAnsi="Times New Roman" w:cs="Times New Roman"/>
          <w:spacing w:val="-1"/>
        </w:rPr>
        <w:t>dati</w:t>
      </w:r>
      <w:r w:rsidRPr="005D3B12">
        <w:rPr>
          <w:rFonts w:ascii="Times New Roman" w:hAnsi="Times New Roman" w:cs="Times New Roman"/>
          <w:spacing w:val="15"/>
        </w:rPr>
        <w:t xml:space="preserve"> </w:t>
      </w:r>
      <w:r w:rsidRPr="005D3B12">
        <w:rPr>
          <w:rFonts w:ascii="Times New Roman" w:hAnsi="Times New Roman" w:cs="Times New Roman"/>
          <w:spacing w:val="-1"/>
        </w:rPr>
        <w:t>raccolti</w:t>
      </w:r>
      <w:r w:rsidRPr="005D3B12">
        <w:rPr>
          <w:rFonts w:ascii="Times New Roman" w:hAnsi="Times New Roman" w:cs="Times New Roman"/>
          <w:spacing w:val="15"/>
        </w:rPr>
        <w:t xml:space="preserve"> </w:t>
      </w:r>
      <w:r w:rsidRPr="005D3B12">
        <w:rPr>
          <w:rFonts w:ascii="Times New Roman" w:hAnsi="Times New Roman" w:cs="Times New Roman"/>
        </w:rPr>
        <w:t>saranno</w:t>
      </w:r>
      <w:r w:rsidRPr="005D3B12">
        <w:rPr>
          <w:rFonts w:ascii="Times New Roman" w:hAnsi="Times New Roman" w:cs="Times New Roman"/>
          <w:spacing w:val="13"/>
        </w:rPr>
        <w:t xml:space="preserve"> </w:t>
      </w:r>
      <w:r w:rsidRPr="005D3B12">
        <w:rPr>
          <w:rFonts w:ascii="Times New Roman" w:hAnsi="Times New Roman" w:cs="Times New Roman"/>
        </w:rPr>
        <w:t>trattati,</w:t>
      </w:r>
      <w:r w:rsidRPr="005D3B12">
        <w:rPr>
          <w:rFonts w:ascii="Times New Roman" w:hAnsi="Times New Roman" w:cs="Times New Roman"/>
          <w:spacing w:val="13"/>
        </w:rPr>
        <w:t xml:space="preserve"> </w:t>
      </w:r>
      <w:r w:rsidRPr="005D3B12">
        <w:rPr>
          <w:rFonts w:ascii="Times New Roman" w:hAnsi="Times New Roman" w:cs="Times New Roman"/>
        </w:rPr>
        <w:t>ai</w:t>
      </w:r>
      <w:r w:rsidRPr="005D3B12">
        <w:rPr>
          <w:rFonts w:ascii="Times New Roman" w:hAnsi="Times New Roman" w:cs="Times New Roman"/>
          <w:spacing w:val="15"/>
        </w:rPr>
        <w:t xml:space="preserve"> </w:t>
      </w:r>
      <w:r w:rsidRPr="005D3B12">
        <w:rPr>
          <w:rFonts w:ascii="Times New Roman" w:hAnsi="Times New Roman" w:cs="Times New Roman"/>
        </w:rPr>
        <w:t>sensi</w:t>
      </w:r>
      <w:r w:rsidRPr="005D3B12">
        <w:rPr>
          <w:rFonts w:ascii="Times New Roman" w:hAnsi="Times New Roman" w:cs="Times New Roman"/>
          <w:spacing w:val="15"/>
        </w:rPr>
        <w:t xml:space="preserve"> </w:t>
      </w:r>
      <w:r w:rsidRPr="005D3B12">
        <w:rPr>
          <w:rFonts w:ascii="Times New Roman" w:hAnsi="Times New Roman" w:cs="Times New Roman"/>
        </w:rPr>
        <w:t>del</w:t>
      </w:r>
      <w:r w:rsidRPr="005D3B12">
        <w:rPr>
          <w:rFonts w:ascii="Times New Roman" w:hAnsi="Times New Roman" w:cs="Times New Roman"/>
          <w:spacing w:val="14"/>
        </w:rPr>
        <w:t xml:space="preserve"> </w:t>
      </w:r>
      <w:r w:rsidRPr="005D3B12">
        <w:rPr>
          <w:rFonts w:ascii="Times New Roman" w:hAnsi="Times New Roman" w:cs="Times New Roman"/>
        </w:rPr>
        <w:t>decreto</w:t>
      </w:r>
      <w:r w:rsidRPr="005D3B12">
        <w:rPr>
          <w:rFonts w:ascii="Times New Roman" w:hAnsi="Times New Roman" w:cs="Times New Roman"/>
          <w:spacing w:val="14"/>
        </w:rPr>
        <w:t xml:space="preserve"> </w:t>
      </w:r>
      <w:r w:rsidRPr="005D3B12">
        <w:rPr>
          <w:rFonts w:ascii="Times New Roman" w:hAnsi="Times New Roman" w:cs="Times New Roman"/>
        </w:rPr>
        <w:t>legislativo</w:t>
      </w:r>
      <w:r w:rsidRPr="005D3B12">
        <w:rPr>
          <w:rFonts w:ascii="Times New Roman" w:hAnsi="Times New Roman" w:cs="Times New Roman"/>
          <w:spacing w:val="14"/>
        </w:rPr>
        <w:t xml:space="preserve"> </w:t>
      </w:r>
      <w:r w:rsidRPr="005D3B12">
        <w:rPr>
          <w:rFonts w:ascii="Times New Roman" w:hAnsi="Times New Roman" w:cs="Times New Roman"/>
        </w:rPr>
        <w:t>30</w:t>
      </w:r>
      <w:r w:rsidRPr="005D3B12">
        <w:rPr>
          <w:rFonts w:ascii="Times New Roman" w:hAnsi="Times New Roman" w:cs="Times New Roman"/>
          <w:spacing w:val="14"/>
        </w:rPr>
        <w:t xml:space="preserve"> </w:t>
      </w:r>
      <w:r w:rsidRPr="005D3B12">
        <w:rPr>
          <w:rFonts w:ascii="Times New Roman" w:hAnsi="Times New Roman" w:cs="Times New Roman"/>
          <w:spacing w:val="-1"/>
        </w:rPr>
        <w:t>giugno</w:t>
      </w:r>
      <w:r w:rsidRPr="005D3B12">
        <w:rPr>
          <w:rFonts w:ascii="Times New Roman" w:hAnsi="Times New Roman" w:cs="Times New Roman"/>
          <w:spacing w:val="15"/>
        </w:rPr>
        <w:t xml:space="preserve"> </w:t>
      </w:r>
      <w:r w:rsidRPr="005D3B12">
        <w:rPr>
          <w:rFonts w:ascii="Times New Roman" w:hAnsi="Times New Roman" w:cs="Times New Roman"/>
          <w:spacing w:val="-1"/>
        </w:rPr>
        <w:t>2003,</w:t>
      </w:r>
      <w:r w:rsidRPr="005D3B12">
        <w:rPr>
          <w:rFonts w:ascii="Times New Roman" w:hAnsi="Times New Roman" w:cs="Times New Roman"/>
          <w:spacing w:val="15"/>
        </w:rPr>
        <w:t xml:space="preserve"> </w:t>
      </w:r>
      <w:r w:rsidRPr="005D3B12">
        <w:rPr>
          <w:rFonts w:ascii="Times New Roman" w:hAnsi="Times New Roman" w:cs="Times New Roman"/>
        </w:rPr>
        <w:t>n.</w:t>
      </w:r>
      <w:r w:rsidRPr="005D3B12">
        <w:rPr>
          <w:rFonts w:ascii="Times New Roman" w:hAnsi="Times New Roman" w:cs="Times New Roman"/>
          <w:spacing w:val="14"/>
        </w:rPr>
        <w:t xml:space="preserve"> </w:t>
      </w:r>
      <w:r w:rsidRPr="005D3B12">
        <w:rPr>
          <w:rFonts w:ascii="Times New Roman" w:hAnsi="Times New Roman" w:cs="Times New Roman"/>
        </w:rPr>
        <w:t>196</w:t>
      </w:r>
      <w:r w:rsidRPr="005D3B12">
        <w:rPr>
          <w:rFonts w:ascii="Times New Roman" w:hAnsi="Times New Roman" w:cs="Times New Roman"/>
          <w:spacing w:val="15"/>
        </w:rPr>
        <w:t xml:space="preserve"> </w:t>
      </w:r>
      <w:r w:rsidRPr="005D3B12">
        <w:rPr>
          <w:rFonts w:ascii="Times New Roman" w:hAnsi="Times New Roman" w:cs="Times New Roman"/>
        </w:rPr>
        <w:t>e</w:t>
      </w:r>
      <w:r w:rsidRPr="005D3B12">
        <w:rPr>
          <w:rFonts w:ascii="Times New Roman" w:hAnsi="Times New Roman" w:cs="Times New Roman"/>
          <w:spacing w:val="35"/>
          <w:w w:val="99"/>
        </w:rPr>
        <w:t xml:space="preserve"> </w:t>
      </w:r>
      <w:proofErr w:type="spellStart"/>
      <w:r w:rsidRPr="005D3B12">
        <w:rPr>
          <w:rFonts w:ascii="Times New Roman" w:hAnsi="Times New Roman" w:cs="Times New Roman"/>
        </w:rPr>
        <w:t>ss.mm.ii</w:t>
      </w:r>
      <w:proofErr w:type="spellEnd"/>
      <w:r w:rsidRPr="005D3B12">
        <w:rPr>
          <w:rFonts w:ascii="Times New Roman" w:hAnsi="Times New Roman" w:cs="Times New Roman"/>
        </w:rPr>
        <w:t>,</w:t>
      </w:r>
      <w:r w:rsidRPr="005D3B12">
        <w:rPr>
          <w:rFonts w:ascii="Times New Roman" w:hAnsi="Times New Roman" w:cs="Times New Roman"/>
          <w:spacing w:val="7"/>
        </w:rPr>
        <w:t xml:space="preserve"> </w:t>
      </w:r>
      <w:r w:rsidRPr="005D3B12">
        <w:rPr>
          <w:rFonts w:ascii="Times New Roman" w:hAnsi="Times New Roman" w:cs="Times New Roman"/>
        </w:rPr>
        <w:t>esclusivamente</w:t>
      </w:r>
      <w:r w:rsidRPr="005D3B12">
        <w:rPr>
          <w:rFonts w:ascii="Times New Roman" w:hAnsi="Times New Roman" w:cs="Times New Roman"/>
          <w:spacing w:val="7"/>
        </w:rPr>
        <w:t xml:space="preserve"> </w:t>
      </w:r>
      <w:r w:rsidRPr="005D3B12">
        <w:rPr>
          <w:rFonts w:ascii="Times New Roman" w:hAnsi="Times New Roman" w:cs="Times New Roman"/>
          <w:spacing w:val="-1"/>
        </w:rPr>
        <w:t>nell’ambito</w:t>
      </w:r>
      <w:r w:rsidRPr="005D3B12">
        <w:rPr>
          <w:rFonts w:ascii="Times New Roman" w:hAnsi="Times New Roman" w:cs="Times New Roman"/>
          <w:spacing w:val="8"/>
        </w:rPr>
        <w:t xml:space="preserve"> </w:t>
      </w:r>
      <w:r w:rsidRPr="005D3B12">
        <w:rPr>
          <w:rFonts w:ascii="Times New Roman" w:hAnsi="Times New Roman" w:cs="Times New Roman"/>
          <w:spacing w:val="-1"/>
        </w:rPr>
        <w:t>della</w:t>
      </w:r>
      <w:r w:rsidRPr="005D3B12">
        <w:rPr>
          <w:rFonts w:ascii="Times New Roman" w:hAnsi="Times New Roman" w:cs="Times New Roman"/>
          <w:spacing w:val="8"/>
        </w:rPr>
        <w:t xml:space="preserve"> </w:t>
      </w:r>
      <w:r w:rsidRPr="005D3B12">
        <w:rPr>
          <w:rFonts w:ascii="Times New Roman" w:hAnsi="Times New Roman" w:cs="Times New Roman"/>
        </w:rPr>
        <w:t>gara</w:t>
      </w:r>
      <w:r w:rsidRPr="005D3B12">
        <w:rPr>
          <w:rFonts w:ascii="Times New Roman" w:hAnsi="Times New Roman" w:cs="Times New Roman"/>
          <w:spacing w:val="7"/>
        </w:rPr>
        <w:t xml:space="preserve"> </w:t>
      </w:r>
      <w:r w:rsidRPr="005D3B12">
        <w:rPr>
          <w:rFonts w:ascii="Times New Roman" w:hAnsi="Times New Roman" w:cs="Times New Roman"/>
        </w:rPr>
        <w:t>cui</w:t>
      </w:r>
      <w:r w:rsidRPr="005D3B12">
        <w:rPr>
          <w:rFonts w:ascii="Times New Roman" w:hAnsi="Times New Roman" w:cs="Times New Roman"/>
          <w:spacing w:val="7"/>
        </w:rPr>
        <w:t xml:space="preserve"> </w:t>
      </w:r>
      <w:r w:rsidRPr="005D3B12">
        <w:rPr>
          <w:rFonts w:ascii="Times New Roman" w:hAnsi="Times New Roman" w:cs="Times New Roman"/>
        </w:rPr>
        <w:t>si</w:t>
      </w:r>
      <w:r w:rsidRPr="005D3B12">
        <w:rPr>
          <w:rFonts w:ascii="Times New Roman" w:hAnsi="Times New Roman" w:cs="Times New Roman"/>
          <w:spacing w:val="7"/>
        </w:rPr>
        <w:t xml:space="preserve"> </w:t>
      </w:r>
      <w:r w:rsidRPr="005D3B12">
        <w:rPr>
          <w:rFonts w:ascii="Times New Roman" w:hAnsi="Times New Roman" w:cs="Times New Roman"/>
        </w:rPr>
        <w:t>riferisce</w:t>
      </w:r>
      <w:r w:rsidRPr="005D3B12">
        <w:rPr>
          <w:rFonts w:ascii="Times New Roman" w:hAnsi="Times New Roman" w:cs="Times New Roman"/>
          <w:spacing w:val="7"/>
        </w:rPr>
        <w:t xml:space="preserve"> </w:t>
      </w:r>
      <w:r w:rsidRPr="005D3B12">
        <w:rPr>
          <w:rFonts w:ascii="Times New Roman" w:hAnsi="Times New Roman" w:cs="Times New Roman"/>
        </w:rPr>
        <w:t>il</w:t>
      </w:r>
      <w:r w:rsidRPr="005D3B12">
        <w:rPr>
          <w:rFonts w:ascii="Times New Roman" w:hAnsi="Times New Roman" w:cs="Times New Roman"/>
          <w:spacing w:val="7"/>
        </w:rPr>
        <w:t xml:space="preserve"> </w:t>
      </w:r>
      <w:r w:rsidRPr="005D3B12">
        <w:rPr>
          <w:rFonts w:ascii="Times New Roman" w:hAnsi="Times New Roman" w:cs="Times New Roman"/>
          <w:spacing w:val="-1"/>
        </w:rPr>
        <w:t>presente</w:t>
      </w:r>
      <w:r w:rsidRPr="005D3B12">
        <w:rPr>
          <w:rFonts w:ascii="Times New Roman" w:hAnsi="Times New Roman" w:cs="Times New Roman"/>
          <w:spacing w:val="8"/>
        </w:rPr>
        <w:t xml:space="preserve"> </w:t>
      </w:r>
      <w:r w:rsidRPr="005D3B12">
        <w:rPr>
          <w:rFonts w:ascii="Times New Roman" w:hAnsi="Times New Roman" w:cs="Times New Roman"/>
        </w:rPr>
        <w:t>disciplinare</w:t>
      </w:r>
      <w:r w:rsidRPr="005D3B12">
        <w:rPr>
          <w:rFonts w:ascii="Times New Roman" w:hAnsi="Times New Roman" w:cs="Times New Roman"/>
          <w:spacing w:val="7"/>
        </w:rPr>
        <w:t xml:space="preserve"> </w:t>
      </w:r>
      <w:r w:rsidRPr="005D3B12">
        <w:rPr>
          <w:rFonts w:ascii="Times New Roman" w:hAnsi="Times New Roman" w:cs="Times New Roman"/>
        </w:rPr>
        <w:t>di</w:t>
      </w:r>
      <w:r w:rsidRPr="005D3B12">
        <w:rPr>
          <w:rFonts w:ascii="Times New Roman" w:hAnsi="Times New Roman" w:cs="Times New Roman"/>
          <w:spacing w:val="27"/>
          <w:w w:val="99"/>
        </w:rPr>
        <w:t xml:space="preserve"> </w:t>
      </w:r>
      <w:r w:rsidRPr="005D3B12">
        <w:rPr>
          <w:rFonts w:ascii="Times New Roman" w:hAnsi="Times New Roman" w:cs="Times New Roman"/>
        </w:rPr>
        <w:t>gara.</w:t>
      </w:r>
    </w:p>
    <w:p w:rsidR="00613AD7" w:rsidRPr="00B87FD4" w:rsidRDefault="00613AD7" w:rsidP="00B87FD4">
      <w:pPr>
        <w:pStyle w:val="Corpodeltesto"/>
        <w:kinsoku w:val="0"/>
        <w:overflowPunct w:val="0"/>
        <w:ind w:left="119" w:right="103"/>
        <w:jc w:val="both"/>
        <w:rPr>
          <w:rFonts w:ascii="Times New Roman" w:hAnsi="Times New Roman" w:cs="Times New Roman"/>
        </w:rPr>
      </w:pPr>
    </w:p>
    <w:p w:rsidR="00613AD7" w:rsidRPr="00B87FD4" w:rsidRDefault="00613AD7" w:rsidP="00B87FD4">
      <w:pPr>
        <w:pStyle w:val="Corpodeltesto"/>
        <w:kinsoku w:val="0"/>
        <w:overflowPunct w:val="0"/>
        <w:ind w:left="119" w:right="103"/>
        <w:jc w:val="both"/>
        <w:rPr>
          <w:rFonts w:ascii="Times New Roman" w:hAnsi="Times New Roman" w:cs="Times New Roman"/>
        </w:rPr>
      </w:pPr>
    </w:p>
    <w:p w:rsidR="00613AD7" w:rsidRPr="001F63D6" w:rsidRDefault="00613AD7" w:rsidP="005D3B12">
      <w:pPr>
        <w:kinsoku w:val="0"/>
        <w:overflowPunct w:val="0"/>
        <w:ind w:right="103"/>
        <w:jc w:val="both"/>
        <w:rPr>
          <w:sz w:val="20"/>
          <w:szCs w:val="20"/>
        </w:rPr>
      </w:pPr>
      <w:r w:rsidRPr="001F63D6">
        <w:rPr>
          <w:sz w:val="20"/>
          <w:szCs w:val="20"/>
        </w:rPr>
        <w:t xml:space="preserve">                                                                         </w:t>
      </w:r>
      <w:r>
        <w:rPr>
          <w:sz w:val="20"/>
          <w:szCs w:val="20"/>
        </w:rPr>
        <w:t xml:space="preserve">                  </w:t>
      </w:r>
      <w:r w:rsidRPr="001F63D6">
        <w:rPr>
          <w:sz w:val="20"/>
          <w:szCs w:val="20"/>
        </w:rPr>
        <w:t xml:space="preserve"> Il Responsabile Centrale Unica di Committenza</w:t>
      </w:r>
    </w:p>
    <w:p w:rsidR="00613AD7" w:rsidRPr="001F63D6" w:rsidRDefault="00613AD7" w:rsidP="005D3B12">
      <w:pPr>
        <w:kinsoku w:val="0"/>
        <w:overflowPunct w:val="0"/>
        <w:ind w:right="103"/>
        <w:jc w:val="both"/>
        <w:rPr>
          <w:sz w:val="20"/>
          <w:szCs w:val="20"/>
        </w:rPr>
      </w:pPr>
      <w:r w:rsidRPr="005D3B12">
        <w:t xml:space="preserve">                                                                          </w:t>
      </w:r>
      <w:r>
        <w:t xml:space="preserve">                  </w:t>
      </w:r>
      <w:r w:rsidRPr="005D3B12">
        <w:t xml:space="preserve">  </w:t>
      </w:r>
      <w:bookmarkStart w:id="0" w:name="_GoBack"/>
      <w:bookmarkEnd w:id="0"/>
      <w:r w:rsidRPr="005D3B12">
        <w:t xml:space="preserve">  </w:t>
      </w:r>
      <w:r w:rsidRPr="001F63D6">
        <w:rPr>
          <w:sz w:val="20"/>
          <w:szCs w:val="20"/>
        </w:rPr>
        <w:t>Arch. Roberto Panfili</w:t>
      </w:r>
    </w:p>
    <w:p w:rsidR="00613AD7" w:rsidRPr="00B87FD4" w:rsidRDefault="00613AD7" w:rsidP="00B87FD4">
      <w:pPr>
        <w:pStyle w:val="Corpodeltesto"/>
        <w:kinsoku w:val="0"/>
        <w:overflowPunct w:val="0"/>
        <w:ind w:left="119" w:right="103"/>
        <w:jc w:val="both"/>
        <w:rPr>
          <w:rFonts w:ascii="Times New Roman" w:hAnsi="Times New Roman" w:cs="Times New Roman"/>
        </w:rPr>
      </w:pPr>
    </w:p>
    <w:sectPr w:rsidR="00613AD7" w:rsidRPr="00B87FD4" w:rsidSect="005D3B12">
      <w:footerReference w:type="default" r:id="rId12"/>
      <w:pgSz w:w="11900" w:h="16840"/>
      <w:pgMar w:top="1247" w:right="1480" w:bottom="1247" w:left="601" w:header="0" w:footer="726"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3185" w:rsidRDefault="00EB3185">
      <w:r>
        <w:separator/>
      </w:r>
    </w:p>
  </w:endnote>
  <w:endnote w:type="continuationSeparator" w:id="0">
    <w:p w:rsidR="00EB3185" w:rsidRDefault="00EB3185">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3AD7" w:rsidRDefault="00D16B2E">
    <w:pPr>
      <w:pStyle w:val="Corpodeltesto"/>
      <w:kinsoku w:val="0"/>
      <w:overflowPunct w:val="0"/>
      <w:spacing w:line="14" w:lineRule="auto"/>
      <w:ind w:left="0"/>
      <w:rPr>
        <w:rFonts w:ascii="Times New Roman" w:hAnsi="Times New Roman" w:cs="Times New Roman"/>
        <w:sz w:val="20"/>
        <w:szCs w:val="20"/>
      </w:rPr>
    </w:pPr>
    <w:r w:rsidRPr="00D16B2E">
      <w:rPr>
        <w:noProof/>
      </w:rPr>
      <w:pict>
        <v:shapetype id="_x0000_t202" coordsize="21600,21600" o:spt="202" path="m,l,21600r21600,l21600,xe">
          <v:stroke joinstyle="miter"/>
          <v:path gradientshapeok="t" o:connecttype="rect"/>
        </v:shapetype>
        <v:shape id="_x0000_s2049" type="#_x0000_t202" style="position:absolute;margin-left:503.7pt;margin-top:794.7pt;width:14.1pt;height:12.05pt;z-index:-2;mso-position-horizontal-relative:page;mso-position-vertical-relative:page" o:allowincell="f" filled="f" stroked="f">
          <v:textbox style="mso-next-textbox:#_x0000_s2049" inset="0,0,0,0">
            <w:txbxContent>
              <w:p w:rsidR="00613AD7" w:rsidRDefault="00D16B2E">
                <w:pPr>
                  <w:pStyle w:val="Corpodeltesto"/>
                  <w:kinsoku w:val="0"/>
                  <w:overflowPunct w:val="0"/>
                  <w:spacing w:line="225" w:lineRule="exact"/>
                  <w:ind w:left="40"/>
                  <w:rPr>
                    <w:rFonts w:ascii="Times New Roman" w:hAnsi="Times New Roman" w:cs="Times New Roman"/>
                    <w:sz w:val="20"/>
                    <w:szCs w:val="20"/>
                  </w:rPr>
                </w:pPr>
                <w:r>
                  <w:rPr>
                    <w:rFonts w:ascii="Times New Roman" w:hAnsi="Times New Roman" w:cs="Times New Roman"/>
                    <w:sz w:val="20"/>
                    <w:szCs w:val="20"/>
                  </w:rPr>
                  <w:fldChar w:fldCharType="begin"/>
                </w:r>
                <w:r w:rsidR="00613AD7">
                  <w:rPr>
                    <w:rFonts w:ascii="Times New Roman" w:hAnsi="Times New Roman" w:cs="Times New Roman"/>
                    <w:sz w:val="20"/>
                    <w:szCs w:val="20"/>
                  </w:rPr>
                  <w:instrText xml:space="preserve"> PAGE </w:instrText>
                </w:r>
                <w:r>
                  <w:rPr>
                    <w:rFonts w:ascii="Times New Roman" w:hAnsi="Times New Roman" w:cs="Times New Roman"/>
                    <w:sz w:val="20"/>
                    <w:szCs w:val="20"/>
                  </w:rPr>
                  <w:fldChar w:fldCharType="separate"/>
                </w:r>
                <w:r w:rsidR="003C4462">
                  <w:rPr>
                    <w:rFonts w:ascii="Times New Roman" w:hAnsi="Times New Roman" w:cs="Times New Roman"/>
                    <w:noProof/>
                    <w:sz w:val="20"/>
                    <w:szCs w:val="20"/>
                  </w:rPr>
                  <w:t>9</w:t>
                </w:r>
                <w:r>
                  <w:rPr>
                    <w:rFonts w:ascii="Times New Roman" w:hAnsi="Times New Roman" w:cs="Times New Roman"/>
                    <w:sz w:val="20"/>
                    <w:szCs w:val="20"/>
                  </w:rP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3AD7" w:rsidRDefault="00D16B2E">
    <w:pPr>
      <w:pStyle w:val="Corpodeltesto"/>
      <w:kinsoku w:val="0"/>
      <w:overflowPunct w:val="0"/>
      <w:spacing w:line="14" w:lineRule="auto"/>
      <w:ind w:left="0"/>
      <w:rPr>
        <w:rFonts w:ascii="Times New Roman" w:hAnsi="Times New Roman" w:cs="Times New Roman"/>
        <w:sz w:val="20"/>
        <w:szCs w:val="20"/>
      </w:rPr>
    </w:pPr>
    <w:r w:rsidRPr="00D16B2E">
      <w:rPr>
        <w:noProof/>
      </w:rPr>
      <w:pict>
        <v:shapetype id="_x0000_t202" coordsize="21600,21600" o:spt="202" path="m,l,21600r21600,l21600,xe">
          <v:stroke joinstyle="miter"/>
          <v:path gradientshapeok="t" o:connecttype="rect"/>
        </v:shapetype>
        <v:shape id="_x0000_s2050" type="#_x0000_t202" style="position:absolute;margin-left:503.7pt;margin-top:794.7pt;width:14.1pt;height:12.05pt;z-index:-1;mso-position-horizontal-relative:page;mso-position-vertical-relative:page" o:allowincell="f" filled="f" stroked="f">
          <v:textbox inset="0,0,0,0">
            <w:txbxContent>
              <w:p w:rsidR="00613AD7" w:rsidRDefault="00D16B2E">
                <w:pPr>
                  <w:pStyle w:val="Corpodeltesto"/>
                  <w:kinsoku w:val="0"/>
                  <w:overflowPunct w:val="0"/>
                  <w:spacing w:line="225" w:lineRule="exact"/>
                  <w:ind w:left="40"/>
                  <w:rPr>
                    <w:rFonts w:ascii="Times New Roman" w:hAnsi="Times New Roman" w:cs="Times New Roman"/>
                    <w:sz w:val="20"/>
                    <w:szCs w:val="20"/>
                  </w:rPr>
                </w:pPr>
                <w:r>
                  <w:rPr>
                    <w:rFonts w:ascii="Times New Roman" w:hAnsi="Times New Roman" w:cs="Times New Roman"/>
                    <w:sz w:val="20"/>
                    <w:szCs w:val="20"/>
                  </w:rPr>
                  <w:fldChar w:fldCharType="begin"/>
                </w:r>
                <w:r w:rsidR="00613AD7">
                  <w:rPr>
                    <w:rFonts w:ascii="Times New Roman" w:hAnsi="Times New Roman" w:cs="Times New Roman"/>
                    <w:sz w:val="20"/>
                    <w:szCs w:val="20"/>
                  </w:rPr>
                  <w:instrText xml:space="preserve"> PAGE </w:instrText>
                </w:r>
                <w:r>
                  <w:rPr>
                    <w:rFonts w:ascii="Times New Roman" w:hAnsi="Times New Roman" w:cs="Times New Roman"/>
                    <w:sz w:val="20"/>
                    <w:szCs w:val="20"/>
                  </w:rPr>
                  <w:fldChar w:fldCharType="separate"/>
                </w:r>
                <w:r w:rsidR="003C4462">
                  <w:rPr>
                    <w:rFonts w:ascii="Times New Roman" w:hAnsi="Times New Roman" w:cs="Times New Roman"/>
                    <w:noProof/>
                    <w:sz w:val="20"/>
                    <w:szCs w:val="20"/>
                  </w:rPr>
                  <w:t>22</w:t>
                </w:r>
                <w:r>
                  <w:rPr>
                    <w:rFonts w:ascii="Times New Roman" w:hAnsi="Times New Roman" w:cs="Times New Roman"/>
                    <w:sz w:val="20"/>
                    <w:szCs w:val="20"/>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3185" w:rsidRDefault="00EB3185">
      <w:r>
        <w:separator/>
      </w:r>
    </w:p>
  </w:footnote>
  <w:footnote w:type="continuationSeparator" w:id="0">
    <w:p w:rsidR="00EB3185" w:rsidRDefault="00EB318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402"/>
    <w:multiLevelType w:val="multilevel"/>
    <w:tmpl w:val="796A4A9E"/>
    <w:lvl w:ilvl="0">
      <w:start w:val="1"/>
      <w:numFmt w:val="decimal"/>
      <w:lvlText w:val="%1."/>
      <w:lvlJc w:val="left"/>
      <w:pPr>
        <w:ind w:left="720" w:hanging="294"/>
      </w:pPr>
      <w:rPr>
        <w:rFonts w:ascii="Bookman Old Style" w:hAnsi="Bookman Old Style" w:cs="Bookman Old Style"/>
        <w:b/>
        <w:bCs/>
        <w:color w:val="auto"/>
        <w:spacing w:val="-1"/>
        <w:w w:val="99"/>
        <w:sz w:val="22"/>
        <w:szCs w:val="22"/>
      </w:rPr>
    </w:lvl>
    <w:lvl w:ilvl="1">
      <w:numFmt w:val="bullet"/>
      <w:lvlText w:val="•"/>
      <w:lvlJc w:val="left"/>
      <w:pPr>
        <w:ind w:left="720" w:hanging="294"/>
      </w:pPr>
    </w:lvl>
    <w:lvl w:ilvl="2">
      <w:numFmt w:val="bullet"/>
      <w:lvlText w:val="•"/>
      <w:lvlJc w:val="left"/>
      <w:pPr>
        <w:ind w:left="1737" w:hanging="294"/>
      </w:pPr>
    </w:lvl>
    <w:lvl w:ilvl="3">
      <w:numFmt w:val="bullet"/>
      <w:lvlText w:val="•"/>
      <w:lvlJc w:val="left"/>
      <w:pPr>
        <w:ind w:left="2753" w:hanging="294"/>
      </w:pPr>
    </w:lvl>
    <w:lvl w:ilvl="4">
      <w:numFmt w:val="bullet"/>
      <w:lvlText w:val="•"/>
      <w:lvlJc w:val="left"/>
      <w:pPr>
        <w:ind w:left="3769" w:hanging="294"/>
      </w:pPr>
    </w:lvl>
    <w:lvl w:ilvl="5">
      <w:numFmt w:val="bullet"/>
      <w:lvlText w:val="•"/>
      <w:lvlJc w:val="left"/>
      <w:pPr>
        <w:ind w:left="4785" w:hanging="294"/>
      </w:pPr>
    </w:lvl>
    <w:lvl w:ilvl="6">
      <w:numFmt w:val="bullet"/>
      <w:lvlText w:val="•"/>
      <w:lvlJc w:val="left"/>
      <w:pPr>
        <w:ind w:left="5802" w:hanging="294"/>
      </w:pPr>
    </w:lvl>
    <w:lvl w:ilvl="7">
      <w:numFmt w:val="bullet"/>
      <w:lvlText w:val="•"/>
      <w:lvlJc w:val="left"/>
      <w:pPr>
        <w:ind w:left="6818" w:hanging="294"/>
      </w:pPr>
    </w:lvl>
    <w:lvl w:ilvl="8">
      <w:numFmt w:val="bullet"/>
      <w:lvlText w:val="•"/>
      <w:lvlJc w:val="left"/>
      <w:pPr>
        <w:ind w:left="7834" w:hanging="294"/>
      </w:pPr>
    </w:lvl>
  </w:abstractNum>
  <w:abstractNum w:abstractNumId="1">
    <w:nsid w:val="00000403"/>
    <w:multiLevelType w:val="multilevel"/>
    <w:tmpl w:val="00000886"/>
    <w:lvl w:ilvl="0">
      <w:start w:val="1"/>
      <w:numFmt w:val="lowerLetter"/>
      <w:lvlText w:val="%1)"/>
      <w:lvlJc w:val="left"/>
      <w:pPr>
        <w:ind w:left="119" w:hanging="326"/>
      </w:pPr>
      <w:rPr>
        <w:rFonts w:ascii="Bookman Old Style" w:hAnsi="Bookman Old Style" w:cs="Bookman Old Style"/>
        <w:b w:val="0"/>
        <w:bCs w:val="0"/>
        <w:w w:val="99"/>
        <w:sz w:val="22"/>
        <w:szCs w:val="22"/>
      </w:rPr>
    </w:lvl>
    <w:lvl w:ilvl="1">
      <w:numFmt w:val="bullet"/>
      <w:lvlText w:val="•"/>
      <w:lvlJc w:val="left"/>
      <w:pPr>
        <w:ind w:left="1090" w:hanging="326"/>
      </w:pPr>
    </w:lvl>
    <w:lvl w:ilvl="2">
      <w:numFmt w:val="bullet"/>
      <w:lvlText w:val="•"/>
      <w:lvlJc w:val="left"/>
      <w:pPr>
        <w:ind w:left="2060" w:hanging="326"/>
      </w:pPr>
    </w:lvl>
    <w:lvl w:ilvl="3">
      <w:numFmt w:val="bullet"/>
      <w:lvlText w:val="•"/>
      <w:lvlJc w:val="left"/>
      <w:pPr>
        <w:ind w:left="3030" w:hanging="326"/>
      </w:pPr>
    </w:lvl>
    <w:lvl w:ilvl="4">
      <w:numFmt w:val="bullet"/>
      <w:lvlText w:val="•"/>
      <w:lvlJc w:val="left"/>
      <w:pPr>
        <w:ind w:left="4000" w:hanging="326"/>
      </w:pPr>
    </w:lvl>
    <w:lvl w:ilvl="5">
      <w:numFmt w:val="bullet"/>
      <w:lvlText w:val="•"/>
      <w:lvlJc w:val="left"/>
      <w:pPr>
        <w:ind w:left="4970" w:hanging="326"/>
      </w:pPr>
    </w:lvl>
    <w:lvl w:ilvl="6">
      <w:numFmt w:val="bullet"/>
      <w:lvlText w:val="•"/>
      <w:lvlJc w:val="left"/>
      <w:pPr>
        <w:ind w:left="5940" w:hanging="326"/>
      </w:pPr>
    </w:lvl>
    <w:lvl w:ilvl="7">
      <w:numFmt w:val="bullet"/>
      <w:lvlText w:val="•"/>
      <w:lvlJc w:val="left"/>
      <w:pPr>
        <w:ind w:left="6910" w:hanging="326"/>
      </w:pPr>
    </w:lvl>
    <w:lvl w:ilvl="8">
      <w:numFmt w:val="bullet"/>
      <w:lvlText w:val="•"/>
      <w:lvlJc w:val="left"/>
      <w:pPr>
        <w:ind w:left="7880" w:hanging="326"/>
      </w:pPr>
    </w:lvl>
  </w:abstractNum>
  <w:abstractNum w:abstractNumId="2">
    <w:nsid w:val="00000404"/>
    <w:multiLevelType w:val="multilevel"/>
    <w:tmpl w:val="00000887"/>
    <w:lvl w:ilvl="0">
      <w:start w:val="3"/>
      <w:numFmt w:val="decimal"/>
      <w:lvlText w:val="%1"/>
      <w:lvlJc w:val="left"/>
      <w:pPr>
        <w:ind w:left="119" w:hanging="501"/>
      </w:pPr>
      <w:rPr>
        <w:rFonts w:cs="Times New Roman"/>
      </w:rPr>
    </w:lvl>
    <w:lvl w:ilvl="1">
      <w:start w:val="2"/>
      <w:numFmt w:val="decimal"/>
      <w:lvlText w:val="%1.%2."/>
      <w:lvlJc w:val="left"/>
      <w:pPr>
        <w:ind w:left="119" w:hanging="501"/>
      </w:pPr>
      <w:rPr>
        <w:rFonts w:ascii="Bookman Old Style" w:hAnsi="Bookman Old Style" w:cs="Bookman Old Style"/>
        <w:b w:val="0"/>
        <w:bCs w:val="0"/>
        <w:spacing w:val="-1"/>
        <w:w w:val="99"/>
        <w:sz w:val="22"/>
        <w:szCs w:val="22"/>
      </w:rPr>
    </w:lvl>
    <w:lvl w:ilvl="2">
      <w:numFmt w:val="bullet"/>
      <w:lvlText w:val="•"/>
      <w:lvlJc w:val="left"/>
      <w:pPr>
        <w:ind w:left="2060" w:hanging="501"/>
      </w:pPr>
    </w:lvl>
    <w:lvl w:ilvl="3">
      <w:numFmt w:val="bullet"/>
      <w:lvlText w:val="•"/>
      <w:lvlJc w:val="left"/>
      <w:pPr>
        <w:ind w:left="3030" w:hanging="501"/>
      </w:pPr>
    </w:lvl>
    <w:lvl w:ilvl="4">
      <w:numFmt w:val="bullet"/>
      <w:lvlText w:val="•"/>
      <w:lvlJc w:val="left"/>
      <w:pPr>
        <w:ind w:left="4000" w:hanging="501"/>
      </w:pPr>
    </w:lvl>
    <w:lvl w:ilvl="5">
      <w:numFmt w:val="bullet"/>
      <w:lvlText w:val="•"/>
      <w:lvlJc w:val="left"/>
      <w:pPr>
        <w:ind w:left="4970" w:hanging="501"/>
      </w:pPr>
    </w:lvl>
    <w:lvl w:ilvl="6">
      <w:numFmt w:val="bullet"/>
      <w:lvlText w:val="•"/>
      <w:lvlJc w:val="left"/>
      <w:pPr>
        <w:ind w:left="5940" w:hanging="501"/>
      </w:pPr>
    </w:lvl>
    <w:lvl w:ilvl="7">
      <w:numFmt w:val="bullet"/>
      <w:lvlText w:val="•"/>
      <w:lvlJc w:val="left"/>
      <w:pPr>
        <w:ind w:left="6910" w:hanging="501"/>
      </w:pPr>
    </w:lvl>
    <w:lvl w:ilvl="8">
      <w:numFmt w:val="bullet"/>
      <w:lvlText w:val="•"/>
      <w:lvlJc w:val="left"/>
      <w:pPr>
        <w:ind w:left="7880" w:hanging="501"/>
      </w:pPr>
    </w:lvl>
  </w:abstractNum>
  <w:abstractNum w:abstractNumId="3">
    <w:nsid w:val="00000405"/>
    <w:multiLevelType w:val="multilevel"/>
    <w:tmpl w:val="E7DECB0E"/>
    <w:lvl w:ilvl="0">
      <w:start w:val="4"/>
      <w:numFmt w:val="decimal"/>
      <w:lvlText w:val="%1."/>
      <w:lvlJc w:val="left"/>
      <w:pPr>
        <w:ind w:left="397" w:hanging="278"/>
      </w:pPr>
      <w:rPr>
        <w:rFonts w:ascii="Bookman Old Style" w:hAnsi="Bookman Old Style" w:cs="Bookman Old Style"/>
        <w:b w:val="0"/>
        <w:bCs w:val="0"/>
        <w:spacing w:val="-1"/>
        <w:w w:val="99"/>
        <w:sz w:val="22"/>
        <w:szCs w:val="22"/>
      </w:rPr>
    </w:lvl>
    <w:lvl w:ilvl="1">
      <w:start w:val="1"/>
      <w:numFmt w:val="decimal"/>
      <w:lvlText w:val="%1.%2."/>
      <w:lvlJc w:val="left"/>
      <w:pPr>
        <w:ind w:left="633" w:hanging="514"/>
      </w:pPr>
      <w:rPr>
        <w:rFonts w:ascii="Times New Roman" w:hAnsi="Times New Roman" w:cs="Times New Roman" w:hint="default"/>
        <w:b/>
        <w:bCs/>
        <w:spacing w:val="-1"/>
        <w:w w:val="99"/>
        <w:sz w:val="22"/>
        <w:szCs w:val="22"/>
      </w:rPr>
    </w:lvl>
    <w:lvl w:ilvl="2">
      <w:start w:val="1"/>
      <w:numFmt w:val="decimal"/>
      <w:lvlText w:val="%1.%2.%3"/>
      <w:lvlJc w:val="left"/>
      <w:pPr>
        <w:ind w:left="120" w:hanging="674"/>
      </w:pPr>
      <w:rPr>
        <w:rFonts w:ascii="Times New Roman" w:hAnsi="Times New Roman" w:cs="Times New Roman" w:hint="default"/>
        <w:b w:val="0"/>
        <w:bCs w:val="0"/>
        <w:spacing w:val="-1"/>
        <w:w w:val="99"/>
        <w:sz w:val="22"/>
        <w:szCs w:val="22"/>
      </w:rPr>
    </w:lvl>
    <w:lvl w:ilvl="3">
      <w:numFmt w:val="bullet"/>
      <w:lvlText w:val="•"/>
      <w:lvlJc w:val="left"/>
      <w:pPr>
        <w:ind w:left="633" w:hanging="674"/>
      </w:pPr>
    </w:lvl>
    <w:lvl w:ilvl="4">
      <w:numFmt w:val="bullet"/>
      <w:lvlText w:val="•"/>
      <w:lvlJc w:val="left"/>
      <w:pPr>
        <w:ind w:left="1945" w:hanging="674"/>
      </w:pPr>
    </w:lvl>
    <w:lvl w:ilvl="5">
      <w:numFmt w:val="bullet"/>
      <w:lvlText w:val="•"/>
      <w:lvlJc w:val="left"/>
      <w:pPr>
        <w:ind w:left="3258" w:hanging="674"/>
      </w:pPr>
    </w:lvl>
    <w:lvl w:ilvl="6">
      <w:numFmt w:val="bullet"/>
      <w:lvlText w:val="•"/>
      <w:lvlJc w:val="left"/>
      <w:pPr>
        <w:ind w:left="4570" w:hanging="674"/>
      </w:pPr>
    </w:lvl>
    <w:lvl w:ilvl="7">
      <w:numFmt w:val="bullet"/>
      <w:lvlText w:val="•"/>
      <w:lvlJc w:val="left"/>
      <w:pPr>
        <w:ind w:left="5882" w:hanging="674"/>
      </w:pPr>
    </w:lvl>
    <w:lvl w:ilvl="8">
      <w:numFmt w:val="bullet"/>
      <w:lvlText w:val="•"/>
      <w:lvlJc w:val="left"/>
      <w:pPr>
        <w:ind w:left="7195" w:hanging="674"/>
      </w:pPr>
    </w:lvl>
  </w:abstractNum>
  <w:abstractNum w:abstractNumId="4">
    <w:nsid w:val="00000406"/>
    <w:multiLevelType w:val="multilevel"/>
    <w:tmpl w:val="B98265E8"/>
    <w:lvl w:ilvl="0">
      <w:start w:val="4"/>
      <w:numFmt w:val="decimal"/>
      <w:lvlText w:val="%1"/>
      <w:lvlJc w:val="left"/>
      <w:pPr>
        <w:ind w:left="120" w:hanging="685"/>
      </w:pPr>
      <w:rPr>
        <w:rFonts w:cs="Times New Roman"/>
      </w:rPr>
    </w:lvl>
    <w:lvl w:ilvl="1">
      <w:start w:val="2"/>
      <w:numFmt w:val="decimal"/>
      <w:lvlText w:val="%1.%2"/>
      <w:lvlJc w:val="left"/>
      <w:pPr>
        <w:ind w:left="120" w:hanging="685"/>
      </w:pPr>
      <w:rPr>
        <w:rFonts w:cs="Times New Roman"/>
      </w:rPr>
    </w:lvl>
    <w:lvl w:ilvl="2">
      <w:start w:val="2"/>
      <w:numFmt w:val="decimal"/>
      <w:lvlText w:val="%1.%2.%3"/>
      <w:lvlJc w:val="left"/>
      <w:pPr>
        <w:ind w:left="120" w:hanging="685"/>
      </w:pPr>
      <w:rPr>
        <w:rFonts w:ascii="Times New Roman" w:hAnsi="Times New Roman" w:cs="Times New Roman" w:hint="default"/>
        <w:b/>
        <w:bCs/>
        <w:spacing w:val="-1"/>
        <w:w w:val="99"/>
        <w:sz w:val="22"/>
        <w:szCs w:val="22"/>
      </w:rPr>
    </w:lvl>
    <w:lvl w:ilvl="3">
      <w:numFmt w:val="bullet"/>
      <w:lvlText w:val="•"/>
      <w:lvlJc w:val="left"/>
      <w:pPr>
        <w:ind w:left="3030" w:hanging="685"/>
      </w:pPr>
    </w:lvl>
    <w:lvl w:ilvl="4">
      <w:numFmt w:val="bullet"/>
      <w:lvlText w:val="•"/>
      <w:lvlJc w:val="left"/>
      <w:pPr>
        <w:ind w:left="4000" w:hanging="685"/>
      </w:pPr>
    </w:lvl>
    <w:lvl w:ilvl="5">
      <w:numFmt w:val="bullet"/>
      <w:lvlText w:val="•"/>
      <w:lvlJc w:val="left"/>
      <w:pPr>
        <w:ind w:left="4970" w:hanging="685"/>
      </w:pPr>
    </w:lvl>
    <w:lvl w:ilvl="6">
      <w:numFmt w:val="bullet"/>
      <w:lvlText w:val="•"/>
      <w:lvlJc w:val="left"/>
      <w:pPr>
        <w:ind w:left="5940" w:hanging="685"/>
      </w:pPr>
    </w:lvl>
    <w:lvl w:ilvl="7">
      <w:numFmt w:val="bullet"/>
      <w:lvlText w:val="•"/>
      <w:lvlJc w:val="left"/>
      <w:pPr>
        <w:ind w:left="6910" w:hanging="685"/>
      </w:pPr>
    </w:lvl>
    <w:lvl w:ilvl="8">
      <w:numFmt w:val="bullet"/>
      <w:lvlText w:val="•"/>
      <w:lvlJc w:val="left"/>
      <w:pPr>
        <w:ind w:left="7880" w:hanging="685"/>
      </w:pPr>
    </w:lvl>
  </w:abstractNum>
  <w:abstractNum w:abstractNumId="5">
    <w:nsid w:val="00000407"/>
    <w:multiLevelType w:val="multilevel"/>
    <w:tmpl w:val="0000088A"/>
    <w:lvl w:ilvl="0">
      <w:start w:val="1"/>
      <w:numFmt w:val="decimal"/>
      <w:lvlText w:val="%1."/>
      <w:lvlJc w:val="left"/>
      <w:pPr>
        <w:ind w:left="120" w:hanging="326"/>
      </w:pPr>
      <w:rPr>
        <w:rFonts w:ascii="Bookman Old Style" w:hAnsi="Bookman Old Style" w:cs="Bookman Old Style"/>
        <w:b w:val="0"/>
        <w:bCs w:val="0"/>
        <w:w w:val="99"/>
        <w:sz w:val="22"/>
        <w:szCs w:val="22"/>
      </w:rPr>
    </w:lvl>
    <w:lvl w:ilvl="1">
      <w:numFmt w:val="bullet"/>
      <w:lvlText w:val="•"/>
      <w:lvlJc w:val="left"/>
      <w:pPr>
        <w:ind w:left="1090" w:hanging="326"/>
      </w:pPr>
    </w:lvl>
    <w:lvl w:ilvl="2">
      <w:numFmt w:val="bullet"/>
      <w:lvlText w:val="•"/>
      <w:lvlJc w:val="left"/>
      <w:pPr>
        <w:ind w:left="2060" w:hanging="326"/>
      </w:pPr>
    </w:lvl>
    <w:lvl w:ilvl="3">
      <w:numFmt w:val="bullet"/>
      <w:lvlText w:val="•"/>
      <w:lvlJc w:val="left"/>
      <w:pPr>
        <w:ind w:left="3030" w:hanging="326"/>
      </w:pPr>
    </w:lvl>
    <w:lvl w:ilvl="4">
      <w:numFmt w:val="bullet"/>
      <w:lvlText w:val="•"/>
      <w:lvlJc w:val="left"/>
      <w:pPr>
        <w:ind w:left="4000" w:hanging="326"/>
      </w:pPr>
    </w:lvl>
    <w:lvl w:ilvl="5">
      <w:numFmt w:val="bullet"/>
      <w:lvlText w:val="•"/>
      <w:lvlJc w:val="left"/>
      <w:pPr>
        <w:ind w:left="4970" w:hanging="326"/>
      </w:pPr>
    </w:lvl>
    <w:lvl w:ilvl="6">
      <w:numFmt w:val="bullet"/>
      <w:lvlText w:val="•"/>
      <w:lvlJc w:val="left"/>
      <w:pPr>
        <w:ind w:left="5940" w:hanging="326"/>
      </w:pPr>
    </w:lvl>
    <w:lvl w:ilvl="7">
      <w:numFmt w:val="bullet"/>
      <w:lvlText w:val="•"/>
      <w:lvlJc w:val="left"/>
      <w:pPr>
        <w:ind w:left="6910" w:hanging="326"/>
      </w:pPr>
    </w:lvl>
    <w:lvl w:ilvl="8">
      <w:numFmt w:val="bullet"/>
      <w:lvlText w:val="•"/>
      <w:lvlJc w:val="left"/>
      <w:pPr>
        <w:ind w:left="7880" w:hanging="326"/>
      </w:pPr>
    </w:lvl>
  </w:abstractNum>
  <w:abstractNum w:abstractNumId="6">
    <w:nsid w:val="00000408"/>
    <w:multiLevelType w:val="multilevel"/>
    <w:tmpl w:val="099CDECE"/>
    <w:lvl w:ilvl="0">
      <w:start w:val="5"/>
      <w:numFmt w:val="decimal"/>
      <w:lvlText w:val="%1."/>
      <w:lvlJc w:val="left"/>
      <w:pPr>
        <w:ind w:left="120" w:hanging="294"/>
      </w:pPr>
      <w:rPr>
        <w:rFonts w:ascii="Times New Roman" w:hAnsi="Times New Roman" w:cs="Times New Roman" w:hint="default"/>
        <w:b/>
        <w:bCs/>
        <w:color w:val="auto"/>
        <w:spacing w:val="-1"/>
        <w:w w:val="99"/>
        <w:sz w:val="22"/>
        <w:szCs w:val="22"/>
      </w:rPr>
    </w:lvl>
    <w:lvl w:ilvl="1">
      <w:start w:val="1"/>
      <w:numFmt w:val="decimal"/>
      <w:lvlText w:val="%1.%2"/>
      <w:lvlJc w:val="left"/>
      <w:pPr>
        <w:ind w:left="120" w:hanging="414"/>
      </w:pPr>
      <w:rPr>
        <w:rFonts w:ascii="Bookman Old Style" w:hAnsi="Bookman Old Style" w:cs="Bookman Old Style"/>
        <w:b w:val="0"/>
        <w:bCs w:val="0"/>
        <w:spacing w:val="-1"/>
        <w:w w:val="99"/>
        <w:sz w:val="22"/>
        <w:szCs w:val="22"/>
      </w:rPr>
    </w:lvl>
    <w:lvl w:ilvl="2">
      <w:numFmt w:val="bullet"/>
      <w:lvlText w:val="•"/>
      <w:lvlJc w:val="left"/>
      <w:pPr>
        <w:ind w:left="1197" w:hanging="414"/>
      </w:pPr>
    </w:lvl>
    <w:lvl w:ilvl="3">
      <w:numFmt w:val="bullet"/>
      <w:lvlText w:val="•"/>
      <w:lvlJc w:val="left"/>
      <w:pPr>
        <w:ind w:left="2275" w:hanging="414"/>
      </w:pPr>
    </w:lvl>
    <w:lvl w:ilvl="4">
      <w:numFmt w:val="bullet"/>
      <w:lvlText w:val="•"/>
      <w:lvlJc w:val="left"/>
      <w:pPr>
        <w:ind w:left="3353" w:hanging="414"/>
      </w:pPr>
    </w:lvl>
    <w:lvl w:ilvl="5">
      <w:numFmt w:val="bullet"/>
      <w:lvlText w:val="•"/>
      <w:lvlJc w:val="left"/>
      <w:pPr>
        <w:ind w:left="4431" w:hanging="414"/>
      </w:pPr>
    </w:lvl>
    <w:lvl w:ilvl="6">
      <w:numFmt w:val="bullet"/>
      <w:lvlText w:val="•"/>
      <w:lvlJc w:val="left"/>
      <w:pPr>
        <w:ind w:left="5508" w:hanging="414"/>
      </w:pPr>
    </w:lvl>
    <w:lvl w:ilvl="7">
      <w:numFmt w:val="bullet"/>
      <w:lvlText w:val="•"/>
      <w:lvlJc w:val="left"/>
      <w:pPr>
        <w:ind w:left="6586" w:hanging="414"/>
      </w:pPr>
    </w:lvl>
    <w:lvl w:ilvl="8">
      <w:numFmt w:val="bullet"/>
      <w:lvlText w:val="•"/>
      <w:lvlJc w:val="left"/>
      <w:pPr>
        <w:ind w:left="7664" w:hanging="414"/>
      </w:pPr>
    </w:lvl>
  </w:abstractNum>
  <w:abstractNum w:abstractNumId="7">
    <w:nsid w:val="00000409"/>
    <w:multiLevelType w:val="multilevel"/>
    <w:tmpl w:val="0000088C"/>
    <w:lvl w:ilvl="0">
      <w:start w:val="1"/>
      <w:numFmt w:val="lowerLetter"/>
      <w:lvlText w:val="%1)"/>
      <w:lvlJc w:val="left"/>
      <w:pPr>
        <w:ind w:left="120" w:hanging="284"/>
      </w:pPr>
      <w:rPr>
        <w:rFonts w:ascii="Bookman Old Style" w:hAnsi="Bookman Old Style" w:cs="Bookman Old Style"/>
        <w:b w:val="0"/>
        <w:bCs w:val="0"/>
        <w:w w:val="99"/>
        <w:sz w:val="22"/>
        <w:szCs w:val="22"/>
      </w:rPr>
    </w:lvl>
    <w:lvl w:ilvl="1">
      <w:start w:val="1"/>
      <w:numFmt w:val="decimal"/>
      <w:lvlText w:val="%2)"/>
      <w:lvlJc w:val="left"/>
      <w:pPr>
        <w:ind w:left="120" w:hanging="304"/>
      </w:pPr>
      <w:rPr>
        <w:rFonts w:ascii="Bookman Old Style" w:hAnsi="Bookman Old Style" w:cs="Bookman Old Style"/>
        <w:b w:val="0"/>
        <w:bCs w:val="0"/>
        <w:spacing w:val="-1"/>
        <w:w w:val="99"/>
        <w:sz w:val="22"/>
        <w:szCs w:val="22"/>
      </w:rPr>
    </w:lvl>
    <w:lvl w:ilvl="2">
      <w:numFmt w:val="bullet"/>
      <w:lvlText w:val="•"/>
      <w:lvlJc w:val="left"/>
      <w:pPr>
        <w:ind w:left="1197" w:hanging="304"/>
      </w:pPr>
    </w:lvl>
    <w:lvl w:ilvl="3">
      <w:numFmt w:val="bullet"/>
      <w:lvlText w:val="•"/>
      <w:lvlJc w:val="left"/>
      <w:pPr>
        <w:ind w:left="2275" w:hanging="304"/>
      </w:pPr>
    </w:lvl>
    <w:lvl w:ilvl="4">
      <w:numFmt w:val="bullet"/>
      <w:lvlText w:val="•"/>
      <w:lvlJc w:val="left"/>
      <w:pPr>
        <w:ind w:left="3353" w:hanging="304"/>
      </w:pPr>
    </w:lvl>
    <w:lvl w:ilvl="5">
      <w:numFmt w:val="bullet"/>
      <w:lvlText w:val="•"/>
      <w:lvlJc w:val="left"/>
      <w:pPr>
        <w:ind w:left="4431" w:hanging="304"/>
      </w:pPr>
    </w:lvl>
    <w:lvl w:ilvl="6">
      <w:numFmt w:val="bullet"/>
      <w:lvlText w:val="•"/>
      <w:lvlJc w:val="left"/>
      <w:pPr>
        <w:ind w:left="5508" w:hanging="304"/>
      </w:pPr>
    </w:lvl>
    <w:lvl w:ilvl="7">
      <w:numFmt w:val="bullet"/>
      <w:lvlText w:val="•"/>
      <w:lvlJc w:val="left"/>
      <w:pPr>
        <w:ind w:left="6586" w:hanging="304"/>
      </w:pPr>
    </w:lvl>
    <w:lvl w:ilvl="8">
      <w:numFmt w:val="bullet"/>
      <w:lvlText w:val="•"/>
      <w:lvlJc w:val="left"/>
      <w:pPr>
        <w:ind w:left="7664" w:hanging="304"/>
      </w:pPr>
    </w:lvl>
  </w:abstractNum>
  <w:abstractNum w:abstractNumId="8">
    <w:nsid w:val="0000040A"/>
    <w:multiLevelType w:val="multilevel"/>
    <w:tmpl w:val="0000088D"/>
    <w:lvl w:ilvl="0">
      <w:start w:val="1"/>
      <w:numFmt w:val="lowerLetter"/>
      <w:lvlText w:val="%1)"/>
      <w:lvlJc w:val="left"/>
      <w:pPr>
        <w:ind w:left="120" w:hanging="278"/>
      </w:pPr>
      <w:rPr>
        <w:rFonts w:ascii="Bookman Old Style" w:hAnsi="Bookman Old Style" w:cs="Bookman Old Style"/>
        <w:b w:val="0"/>
        <w:bCs w:val="0"/>
        <w:spacing w:val="-1"/>
        <w:w w:val="99"/>
        <w:sz w:val="22"/>
        <w:szCs w:val="22"/>
      </w:rPr>
    </w:lvl>
    <w:lvl w:ilvl="1">
      <w:numFmt w:val="bullet"/>
      <w:lvlText w:val="•"/>
      <w:lvlJc w:val="left"/>
      <w:pPr>
        <w:ind w:left="1090" w:hanging="278"/>
      </w:pPr>
    </w:lvl>
    <w:lvl w:ilvl="2">
      <w:numFmt w:val="bullet"/>
      <w:lvlText w:val="•"/>
      <w:lvlJc w:val="left"/>
      <w:pPr>
        <w:ind w:left="2060" w:hanging="278"/>
      </w:pPr>
    </w:lvl>
    <w:lvl w:ilvl="3">
      <w:numFmt w:val="bullet"/>
      <w:lvlText w:val="•"/>
      <w:lvlJc w:val="left"/>
      <w:pPr>
        <w:ind w:left="3030" w:hanging="278"/>
      </w:pPr>
    </w:lvl>
    <w:lvl w:ilvl="4">
      <w:numFmt w:val="bullet"/>
      <w:lvlText w:val="•"/>
      <w:lvlJc w:val="left"/>
      <w:pPr>
        <w:ind w:left="4000" w:hanging="278"/>
      </w:pPr>
    </w:lvl>
    <w:lvl w:ilvl="5">
      <w:numFmt w:val="bullet"/>
      <w:lvlText w:val="•"/>
      <w:lvlJc w:val="left"/>
      <w:pPr>
        <w:ind w:left="4970" w:hanging="278"/>
      </w:pPr>
    </w:lvl>
    <w:lvl w:ilvl="6">
      <w:numFmt w:val="bullet"/>
      <w:lvlText w:val="•"/>
      <w:lvlJc w:val="left"/>
      <w:pPr>
        <w:ind w:left="5940" w:hanging="278"/>
      </w:pPr>
    </w:lvl>
    <w:lvl w:ilvl="7">
      <w:numFmt w:val="bullet"/>
      <w:lvlText w:val="•"/>
      <w:lvlJc w:val="left"/>
      <w:pPr>
        <w:ind w:left="6910" w:hanging="278"/>
      </w:pPr>
    </w:lvl>
    <w:lvl w:ilvl="8">
      <w:numFmt w:val="bullet"/>
      <w:lvlText w:val="•"/>
      <w:lvlJc w:val="left"/>
      <w:pPr>
        <w:ind w:left="7880" w:hanging="278"/>
      </w:pPr>
    </w:lvl>
  </w:abstractNum>
  <w:abstractNum w:abstractNumId="9">
    <w:nsid w:val="0000040B"/>
    <w:multiLevelType w:val="multilevel"/>
    <w:tmpl w:val="0000088E"/>
    <w:lvl w:ilvl="0">
      <w:start w:val="1"/>
      <w:numFmt w:val="decimal"/>
      <w:lvlText w:val="%1)"/>
      <w:lvlJc w:val="left"/>
      <w:pPr>
        <w:ind w:left="410" w:hanging="291"/>
      </w:pPr>
      <w:rPr>
        <w:rFonts w:ascii="Bookman Old Style" w:hAnsi="Bookman Old Style" w:cs="Bookman Old Style"/>
        <w:b/>
        <w:bCs/>
        <w:spacing w:val="-1"/>
        <w:w w:val="99"/>
        <w:sz w:val="22"/>
        <w:szCs w:val="22"/>
      </w:rPr>
    </w:lvl>
    <w:lvl w:ilvl="1">
      <w:start w:val="1"/>
      <w:numFmt w:val="lowerLetter"/>
      <w:lvlText w:val="%2)"/>
      <w:lvlJc w:val="left"/>
      <w:pPr>
        <w:ind w:left="120" w:hanging="265"/>
      </w:pPr>
      <w:rPr>
        <w:rFonts w:ascii="Bookman Old Style" w:hAnsi="Bookman Old Style" w:cs="Bookman Old Style"/>
        <w:b w:val="0"/>
        <w:bCs w:val="0"/>
        <w:w w:val="99"/>
        <w:sz w:val="22"/>
        <w:szCs w:val="22"/>
      </w:rPr>
    </w:lvl>
    <w:lvl w:ilvl="2">
      <w:numFmt w:val="bullet"/>
      <w:lvlText w:val="•"/>
      <w:lvlJc w:val="left"/>
      <w:pPr>
        <w:ind w:left="410" w:hanging="265"/>
      </w:pPr>
    </w:lvl>
    <w:lvl w:ilvl="3">
      <w:numFmt w:val="bullet"/>
      <w:lvlText w:val="•"/>
      <w:lvlJc w:val="left"/>
      <w:pPr>
        <w:ind w:left="1586" w:hanging="265"/>
      </w:pPr>
    </w:lvl>
    <w:lvl w:ilvl="4">
      <w:numFmt w:val="bullet"/>
      <w:lvlText w:val="•"/>
      <w:lvlJc w:val="left"/>
      <w:pPr>
        <w:ind w:left="2762" w:hanging="265"/>
      </w:pPr>
    </w:lvl>
    <w:lvl w:ilvl="5">
      <w:numFmt w:val="bullet"/>
      <w:lvlText w:val="•"/>
      <w:lvlJc w:val="left"/>
      <w:pPr>
        <w:ind w:left="3938" w:hanging="265"/>
      </w:pPr>
    </w:lvl>
    <w:lvl w:ilvl="6">
      <w:numFmt w:val="bullet"/>
      <w:lvlText w:val="•"/>
      <w:lvlJc w:val="left"/>
      <w:pPr>
        <w:ind w:left="5115" w:hanging="265"/>
      </w:pPr>
    </w:lvl>
    <w:lvl w:ilvl="7">
      <w:numFmt w:val="bullet"/>
      <w:lvlText w:val="•"/>
      <w:lvlJc w:val="left"/>
      <w:pPr>
        <w:ind w:left="6291" w:hanging="265"/>
      </w:pPr>
    </w:lvl>
    <w:lvl w:ilvl="8">
      <w:numFmt w:val="bullet"/>
      <w:lvlText w:val="•"/>
      <w:lvlJc w:val="left"/>
      <w:pPr>
        <w:ind w:left="7467" w:hanging="265"/>
      </w:pPr>
    </w:lvl>
  </w:abstractNum>
  <w:abstractNum w:abstractNumId="10">
    <w:nsid w:val="0000040C"/>
    <w:multiLevelType w:val="multilevel"/>
    <w:tmpl w:val="0000088F"/>
    <w:lvl w:ilvl="0">
      <w:start w:val="3"/>
      <w:numFmt w:val="decimal"/>
      <w:lvlText w:val="%1)"/>
      <w:lvlJc w:val="left"/>
      <w:pPr>
        <w:ind w:left="120" w:hanging="306"/>
      </w:pPr>
      <w:rPr>
        <w:rFonts w:ascii="Bookman Old Style" w:hAnsi="Bookman Old Style" w:cs="Bookman Old Style"/>
        <w:b w:val="0"/>
        <w:bCs w:val="0"/>
        <w:spacing w:val="-1"/>
        <w:w w:val="99"/>
        <w:sz w:val="22"/>
        <w:szCs w:val="22"/>
      </w:rPr>
    </w:lvl>
    <w:lvl w:ilvl="1">
      <w:numFmt w:val="bullet"/>
      <w:lvlText w:val="•"/>
      <w:lvlJc w:val="left"/>
      <w:pPr>
        <w:ind w:left="1090" w:hanging="306"/>
      </w:pPr>
    </w:lvl>
    <w:lvl w:ilvl="2">
      <w:numFmt w:val="bullet"/>
      <w:lvlText w:val="•"/>
      <w:lvlJc w:val="left"/>
      <w:pPr>
        <w:ind w:left="2060" w:hanging="306"/>
      </w:pPr>
    </w:lvl>
    <w:lvl w:ilvl="3">
      <w:numFmt w:val="bullet"/>
      <w:lvlText w:val="•"/>
      <w:lvlJc w:val="left"/>
      <w:pPr>
        <w:ind w:left="3030" w:hanging="306"/>
      </w:pPr>
    </w:lvl>
    <w:lvl w:ilvl="4">
      <w:numFmt w:val="bullet"/>
      <w:lvlText w:val="•"/>
      <w:lvlJc w:val="left"/>
      <w:pPr>
        <w:ind w:left="4000" w:hanging="306"/>
      </w:pPr>
    </w:lvl>
    <w:lvl w:ilvl="5">
      <w:numFmt w:val="bullet"/>
      <w:lvlText w:val="•"/>
      <w:lvlJc w:val="left"/>
      <w:pPr>
        <w:ind w:left="4970" w:hanging="306"/>
      </w:pPr>
    </w:lvl>
    <w:lvl w:ilvl="6">
      <w:numFmt w:val="bullet"/>
      <w:lvlText w:val="•"/>
      <w:lvlJc w:val="left"/>
      <w:pPr>
        <w:ind w:left="5940" w:hanging="306"/>
      </w:pPr>
    </w:lvl>
    <w:lvl w:ilvl="7">
      <w:numFmt w:val="bullet"/>
      <w:lvlText w:val="•"/>
      <w:lvlJc w:val="left"/>
      <w:pPr>
        <w:ind w:left="6910" w:hanging="306"/>
      </w:pPr>
    </w:lvl>
    <w:lvl w:ilvl="8">
      <w:numFmt w:val="bullet"/>
      <w:lvlText w:val="•"/>
      <w:lvlJc w:val="left"/>
      <w:pPr>
        <w:ind w:left="7880" w:hanging="306"/>
      </w:pPr>
    </w:lvl>
  </w:abstractNum>
  <w:abstractNum w:abstractNumId="11">
    <w:nsid w:val="0000040D"/>
    <w:multiLevelType w:val="multilevel"/>
    <w:tmpl w:val="0504E58A"/>
    <w:lvl w:ilvl="0">
      <w:start w:val="1"/>
      <w:numFmt w:val="upperRoman"/>
      <w:lvlText w:val="%1)"/>
      <w:lvlJc w:val="left"/>
      <w:pPr>
        <w:ind w:left="119" w:hanging="234"/>
      </w:pPr>
      <w:rPr>
        <w:rFonts w:ascii="Times New Roman" w:hAnsi="Times New Roman" w:cs="Times New Roman" w:hint="default"/>
        <w:b/>
        <w:bCs/>
        <w:spacing w:val="-1"/>
        <w:w w:val="99"/>
        <w:sz w:val="22"/>
        <w:szCs w:val="22"/>
      </w:rPr>
    </w:lvl>
    <w:lvl w:ilvl="1">
      <w:start w:val="1"/>
      <w:numFmt w:val="lowerLetter"/>
      <w:lvlText w:val="%2)"/>
      <w:lvlJc w:val="left"/>
      <w:pPr>
        <w:ind w:left="119" w:hanging="269"/>
      </w:pPr>
      <w:rPr>
        <w:rFonts w:ascii="Bookman Old Style" w:hAnsi="Bookman Old Style" w:cs="Bookman Old Style"/>
        <w:b w:val="0"/>
        <w:bCs w:val="0"/>
        <w:spacing w:val="-1"/>
        <w:w w:val="99"/>
        <w:sz w:val="22"/>
        <w:szCs w:val="22"/>
      </w:rPr>
    </w:lvl>
    <w:lvl w:ilvl="2">
      <w:numFmt w:val="bullet"/>
      <w:lvlText w:val="•"/>
      <w:lvlJc w:val="left"/>
      <w:pPr>
        <w:ind w:left="488" w:hanging="269"/>
      </w:pPr>
    </w:lvl>
    <w:lvl w:ilvl="3">
      <w:numFmt w:val="bullet"/>
      <w:lvlText w:val="•"/>
      <w:lvlJc w:val="left"/>
      <w:pPr>
        <w:ind w:left="1654" w:hanging="269"/>
      </w:pPr>
    </w:lvl>
    <w:lvl w:ilvl="4">
      <w:numFmt w:val="bullet"/>
      <w:lvlText w:val="•"/>
      <w:lvlJc w:val="left"/>
      <w:pPr>
        <w:ind w:left="2821" w:hanging="269"/>
      </w:pPr>
    </w:lvl>
    <w:lvl w:ilvl="5">
      <w:numFmt w:val="bullet"/>
      <w:lvlText w:val="•"/>
      <w:lvlJc w:val="left"/>
      <w:pPr>
        <w:ind w:left="3987" w:hanging="269"/>
      </w:pPr>
    </w:lvl>
    <w:lvl w:ilvl="6">
      <w:numFmt w:val="bullet"/>
      <w:lvlText w:val="•"/>
      <w:lvlJc w:val="left"/>
      <w:pPr>
        <w:ind w:left="5154" w:hanging="269"/>
      </w:pPr>
    </w:lvl>
    <w:lvl w:ilvl="7">
      <w:numFmt w:val="bullet"/>
      <w:lvlText w:val="•"/>
      <w:lvlJc w:val="left"/>
      <w:pPr>
        <w:ind w:left="6320" w:hanging="269"/>
      </w:pPr>
    </w:lvl>
    <w:lvl w:ilvl="8">
      <w:numFmt w:val="bullet"/>
      <w:lvlText w:val="•"/>
      <w:lvlJc w:val="left"/>
      <w:pPr>
        <w:ind w:left="7487" w:hanging="269"/>
      </w:pPr>
    </w:lvl>
  </w:abstractNum>
  <w:abstractNum w:abstractNumId="12">
    <w:nsid w:val="0000040E"/>
    <w:multiLevelType w:val="multilevel"/>
    <w:tmpl w:val="00000891"/>
    <w:lvl w:ilvl="0">
      <w:start w:val="1"/>
      <w:numFmt w:val="lowerLetter"/>
      <w:lvlText w:val="%1)"/>
      <w:lvlJc w:val="left"/>
      <w:pPr>
        <w:ind w:left="120" w:hanging="350"/>
      </w:pPr>
      <w:rPr>
        <w:rFonts w:ascii="Bookman Old Style" w:hAnsi="Bookman Old Style" w:cs="Bookman Old Style"/>
        <w:b w:val="0"/>
        <w:bCs w:val="0"/>
        <w:w w:val="99"/>
        <w:sz w:val="22"/>
        <w:szCs w:val="22"/>
      </w:rPr>
    </w:lvl>
    <w:lvl w:ilvl="1">
      <w:numFmt w:val="bullet"/>
      <w:lvlText w:val="•"/>
      <w:lvlJc w:val="left"/>
      <w:pPr>
        <w:ind w:left="1090" w:hanging="350"/>
      </w:pPr>
    </w:lvl>
    <w:lvl w:ilvl="2">
      <w:numFmt w:val="bullet"/>
      <w:lvlText w:val="•"/>
      <w:lvlJc w:val="left"/>
      <w:pPr>
        <w:ind w:left="2060" w:hanging="350"/>
      </w:pPr>
    </w:lvl>
    <w:lvl w:ilvl="3">
      <w:numFmt w:val="bullet"/>
      <w:lvlText w:val="•"/>
      <w:lvlJc w:val="left"/>
      <w:pPr>
        <w:ind w:left="3030" w:hanging="350"/>
      </w:pPr>
    </w:lvl>
    <w:lvl w:ilvl="4">
      <w:numFmt w:val="bullet"/>
      <w:lvlText w:val="•"/>
      <w:lvlJc w:val="left"/>
      <w:pPr>
        <w:ind w:left="4000" w:hanging="350"/>
      </w:pPr>
    </w:lvl>
    <w:lvl w:ilvl="5">
      <w:numFmt w:val="bullet"/>
      <w:lvlText w:val="•"/>
      <w:lvlJc w:val="left"/>
      <w:pPr>
        <w:ind w:left="4970" w:hanging="350"/>
      </w:pPr>
    </w:lvl>
    <w:lvl w:ilvl="6">
      <w:numFmt w:val="bullet"/>
      <w:lvlText w:val="•"/>
      <w:lvlJc w:val="left"/>
      <w:pPr>
        <w:ind w:left="5940" w:hanging="350"/>
      </w:pPr>
    </w:lvl>
    <w:lvl w:ilvl="7">
      <w:numFmt w:val="bullet"/>
      <w:lvlText w:val="•"/>
      <w:lvlJc w:val="left"/>
      <w:pPr>
        <w:ind w:left="6910" w:hanging="350"/>
      </w:pPr>
    </w:lvl>
    <w:lvl w:ilvl="8">
      <w:numFmt w:val="bullet"/>
      <w:lvlText w:val="•"/>
      <w:lvlJc w:val="left"/>
      <w:pPr>
        <w:ind w:left="7880" w:hanging="350"/>
      </w:pPr>
    </w:lvl>
  </w:abstractNum>
  <w:abstractNum w:abstractNumId="13">
    <w:nsid w:val="0000040F"/>
    <w:multiLevelType w:val="multilevel"/>
    <w:tmpl w:val="17F098D2"/>
    <w:lvl w:ilvl="0">
      <w:start w:val="1"/>
      <w:numFmt w:val="decimal"/>
      <w:lvlText w:val="%1."/>
      <w:lvlJc w:val="left"/>
      <w:pPr>
        <w:ind w:left="119" w:hanging="374"/>
      </w:pPr>
      <w:rPr>
        <w:rFonts w:ascii="Times New Roman" w:hAnsi="Times New Roman" w:cs="Times New Roman" w:hint="default"/>
        <w:b/>
        <w:bCs/>
        <w:w w:val="99"/>
        <w:sz w:val="22"/>
        <w:szCs w:val="22"/>
      </w:rPr>
    </w:lvl>
    <w:lvl w:ilvl="1">
      <w:numFmt w:val="bullet"/>
      <w:lvlText w:val="•"/>
      <w:lvlJc w:val="left"/>
      <w:pPr>
        <w:ind w:left="1089" w:hanging="374"/>
      </w:pPr>
    </w:lvl>
    <w:lvl w:ilvl="2">
      <w:numFmt w:val="bullet"/>
      <w:lvlText w:val="•"/>
      <w:lvlJc w:val="left"/>
      <w:pPr>
        <w:ind w:left="2059" w:hanging="374"/>
      </w:pPr>
    </w:lvl>
    <w:lvl w:ilvl="3">
      <w:numFmt w:val="bullet"/>
      <w:lvlText w:val="•"/>
      <w:lvlJc w:val="left"/>
      <w:pPr>
        <w:ind w:left="3029" w:hanging="374"/>
      </w:pPr>
    </w:lvl>
    <w:lvl w:ilvl="4">
      <w:numFmt w:val="bullet"/>
      <w:lvlText w:val="•"/>
      <w:lvlJc w:val="left"/>
      <w:pPr>
        <w:ind w:left="3999" w:hanging="374"/>
      </w:pPr>
    </w:lvl>
    <w:lvl w:ilvl="5">
      <w:numFmt w:val="bullet"/>
      <w:lvlText w:val="•"/>
      <w:lvlJc w:val="left"/>
      <w:pPr>
        <w:ind w:left="4969" w:hanging="374"/>
      </w:pPr>
    </w:lvl>
    <w:lvl w:ilvl="6">
      <w:numFmt w:val="bullet"/>
      <w:lvlText w:val="•"/>
      <w:lvlJc w:val="left"/>
      <w:pPr>
        <w:ind w:left="5940" w:hanging="374"/>
      </w:pPr>
    </w:lvl>
    <w:lvl w:ilvl="7">
      <w:numFmt w:val="bullet"/>
      <w:lvlText w:val="•"/>
      <w:lvlJc w:val="left"/>
      <w:pPr>
        <w:ind w:left="6910" w:hanging="374"/>
      </w:pPr>
    </w:lvl>
    <w:lvl w:ilvl="8">
      <w:numFmt w:val="bullet"/>
      <w:lvlText w:val="•"/>
      <w:lvlJc w:val="left"/>
      <w:pPr>
        <w:ind w:left="7880" w:hanging="374"/>
      </w:pPr>
    </w:lvl>
  </w:abstractNum>
  <w:abstractNum w:abstractNumId="14">
    <w:nsid w:val="00000410"/>
    <w:multiLevelType w:val="multilevel"/>
    <w:tmpl w:val="B76E89B0"/>
    <w:lvl w:ilvl="0">
      <w:start w:val="6"/>
      <w:numFmt w:val="decimal"/>
      <w:lvlText w:val="%1."/>
      <w:lvlJc w:val="left"/>
      <w:pPr>
        <w:ind w:left="120" w:hanging="352"/>
      </w:pPr>
      <w:rPr>
        <w:rFonts w:ascii="Times New Roman" w:hAnsi="Times New Roman" w:cs="Times New Roman" w:hint="default"/>
        <w:b/>
        <w:bCs/>
        <w:spacing w:val="-1"/>
        <w:w w:val="99"/>
        <w:sz w:val="22"/>
        <w:szCs w:val="22"/>
      </w:rPr>
    </w:lvl>
    <w:lvl w:ilvl="1">
      <w:numFmt w:val="bullet"/>
      <w:lvlText w:val="•"/>
      <w:lvlJc w:val="left"/>
      <w:pPr>
        <w:ind w:left="1090" w:hanging="352"/>
      </w:pPr>
    </w:lvl>
    <w:lvl w:ilvl="2">
      <w:numFmt w:val="bullet"/>
      <w:lvlText w:val="•"/>
      <w:lvlJc w:val="left"/>
      <w:pPr>
        <w:ind w:left="2060" w:hanging="352"/>
      </w:pPr>
    </w:lvl>
    <w:lvl w:ilvl="3">
      <w:numFmt w:val="bullet"/>
      <w:lvlText w:val="•"/>
      <w:lvlJc w:val="left"/>
      <w:pPr>
        <w:ind w:left="3030" w:hanging="352"/>
      </w:pPr>
    </w:lvl>
    <w:lvl w:ilvl="4">
      <w:numFmt w:val="bullet"/>
      <w:lvlText w:val="•"/>
      <w:lvlJc w:val="left"/>
      <w:pPr>
        <w:ind w:left="4000" w:hanging="352"/>
      </w:pPr>
    </w:lvl>
    <w:lvl w:ilvl="5">
      <w:numFmt w:val="bullet"/>
      <w:lvlText w:val="•"/>
      <w:lvlJc w:val="left"/>
      <w:pPr>
        <w:ind w:left="4970" w:hanging="352"/>
      </w:pPr>
    </w:lvl>
    <w:lvl w:ilvl="6">
      <w:numFmt w:val="bullet"/>
      <w:lvlText w:val="•"/>
      <w:lvlJc w:val="left"/>
      <w:pPr>
        <w:ind w:left="5940" w:hanging="352"/>
      </w:pPr>
    </w:lvl>
    <w:lvl w:ilvl="7">
      <w:numFmt w:val="bullet"/>
      <w:lvlText w:val="•"/>
      <w:lvlJc w:val="left"/>
      <w:pPr>
        <w:ind w:left="6910" w:hanging="352"/>
      </w:pPr>
    </w:lvl>
    <w:lvl w:ilvl="8">
      <w:numFmt w:val="bullet"/>
      <w:lvlText w:val="•"/>
      <w:lvlJc w:val="left"/>
      <w:pPr>
        <w:ind w:left="7880" w:hanging="352"/>
      </w:pPr>
    </w:lvl>
  </w:abstractNum>
  <w:abstractNum w:abstractNumId="15">
    <w:nsid w:val="00000411"/>
    <w:multiLevelType w:val="multilevel"/>
    <w:tmpl w:val="5A5C1340"/>
    <w:lvl w:ilvl="0">
      <w:start w:val="11"/>
      <w:numFmt w:val="decimal"/>
      <w:lvlText w:val="%1."/>
      <w:lvlJc w:val="left"/>
      <w:pPr>
        <w:ind w:left="120" w:hanging="534"/>
      </w:pPr>
      <w:rPr>
        <w:rFonts w:ascii="Times New Roman" w:hAnsi="Times New Roman" w:cs="Times New Roman" w:hint="default"/>
        <w:b/>
        <w:bCs/>
        <w:w w:val="99"/>
        <w:sz w:val="22"/>
        <w:szCs w:val="22"/>
      </w:rPr>
    </w:lvl>
    <w:lvl w:ilvl="1">
      <w:numFmt w:val="bullet"/>
      <w:lvlText w:val="•"/>
      <w:lvlJc w:val="left"/>
      <w:pPr>
        <w:ind w:left="1090" w:hanging="534"/>
      </w:pPr>
    </w:lvl>
    <w:lvl w:ilvl="2">
      <w:numFmt w:val="bullet"/>
      <w:lvlText w:val="•"/>
      <w:lvlJc w:val="left"/>
      <w:pPr>
        <w:ind w:left="2060" w:hanging="534"/>
      </w:pPr>
    </w:lvl>
    <w:lvl w:ilvl="3">
      <w:numFmt w:val="bullet"/>
      <w:lvlText w:val="•"/>
      <w:lvlJc w:val="left"/>
      <w:pPr>
        <w:ind w:left="3030" w:hanging="534"/>
      </w:pPr>
    </w:lvl>
    <w:lvl w:ilvl="4">
      <w:numFmt w:val="bullet"/>
      <w:lvlText w:val="•"/>
      <w:lvlJc w:val="left"/>
      <w:pPr>
        <w:ind w:left="4000" w:hanging="534"/>
      </w:pPr>
    </w:lvl>
    <w:lvl w:ilvl="5">
      <w:numFmt w:val="bullet"/>
      <w:lvlText w:val="•"/>
      <w:lvlJc w:val="left"/>
      <w:pPr>
        <w:ind w:left="4970" w:hanging="534"/>
      </w:pPr>
    </w:lvl>
    <w:lvl w:ilvl="6">
      <w:numFmt w:val="bullet"/>
      <w:lvlText w:val="•"/>
      <w:lvlJc w:val="left"/>
      <w:pPr>
        <w:ind w:left="5940" w:hanging="534"/>
      </w:pPr>
    </w:lvl>
    <w:lvl w:ilvl="7">
      <w:numFmt w:val="bullet"/>
      <w:lvlText w:val="•"/>
      <w:lvlJc w:val="left"/>
      <w:pPr>
        <w:ind w:left="6910" w:hanging="534"/>
      </w:pPr>
    </w:lvl>
    <w:lvl w:ilvl="8">
      <w:numFmt w:val="bullet"/>
      <w:lvlText w:val="•"/>
      <w:lvlJc w:val="left"/>
      <w:pPr>
        <w:ind w:left="7880" w:hanging="534"/>
      </w:pPr>
    </w:lvl>
  </w:abstractNum>
  <w:abstractNum w:abstractNumId="16">
    <w:nsid w:val="00000412"/>
    <w:multiLevelType w:val="multilevel"/>
    <w:tmpl w:val="00000895"/>
    <w:lvl w:ilvl="0">
      <w:start w:val="2"/>
      <w:numFmt w:val="lowerLetter"/>
      <w:lvlText w:val="%1)"/>
      <w:lvlJc w:val="left"/>
      <w:pPr>
        <w:ind w:left="120" w:hanging="291"/>
      </w:pPr>
      <w:rPr>
        <w:rFonts w:ascii="Bookman Old Style" w:hAnsi="Bookman Old Style" w:cs="Bookman Old Style"/>
        <w:b w:val="0"/>
        <w:bCs w:val="0"/>
        <w:spacing w:val="-1"/>
        <w:w w:val="99"/>
        <w:sz w:val="22"/>
        <w:szCs w:val="22"/>
      </w:rPr>
    </w:lvl>
    <w:lvl w:ilvl="1">
      <w:numFmt w:val="bullet"/>
      <w:lvlText w:val="•"/>
      <w:lvlJc w:val="left"/>
      <w:pPr>
        <w:ind w:left="1090" w:hanging="291"/>
      </w:pPr>
    </w:lvl>
    <w:lvl w:ilvl="2">
      <w:numFmt w:val="bullet"/>
      <w:lvlText w:val="•"/>
      <w:lvlJc w:val="left"/>
      <w:pPr>
        <w:ind w:left="2060" w:hanging="291"/>
      </w:pPr>
    </w:lvl>
    <w:lvl w:ilvl="3">
      <w:numFmt w:val="bullet"/>
      <w:lvlText w:val="•"/>
      <w:lvlJc w:val="left"/>
      <w:pPr>
        <w:ind w:left="3030" w:hanging="291"/>
      </w:pPr>
    </w:lvl>
    <w:lvl w:ilvl="4">
      <w:numFmt w:val="bullet"/>
      <w:lvlText w:val="•"/>
      <w:lvlJc w:val="left"/>
      <w:pPr>
        <w:ind w:left="4000" w:hanging="291"/>
      </w:pPr>
    </w:lvl>
    <w:lvl w:ilvl="5">
      <w:numFmt w:val="bullet"/>
      <w:lvlText w:val="•"/>
      <w:lvlJc w:val="left"/>
      <w:pPr>
        <w:ind w:left="4970" w:hanging="291"/>
      </w:pPr>
    </w:lvl>
    <w:lvl w:ilvl="6">
      <w:numFmt w:val="bullet"/>
      <w:lvlText w:val="•"/>
      <w:lvlJc w:val="left"/>
      <w:pPr>
        <w:ind w:left="5940" w:hanging="291"/>
      </w:pPr>
    </w:lvl>
    <w:lvl w:ilvl="7">
      <w:numFmt w:val="bullet"/>
      <w:lvlText w:val="•"/>
      <w:lvlJc w:val="left"/>
      <w:pPr>
        <w:ind w:left="6910" w:hanging="291"/>
      </w:pPr>
    </w:lvl>
    <w:lvl w:ilvl="8">
      <w:numFmt w:val="bullet"/>
      <w:lvlText w:val="•"/>
      <w:lvlJc w:val="left"/>
      <w:pPr>
        <w:ind w:left="7880" w:hanging="291"/>
      </w:pPr>
    </w:lvl>
  </w:abstractNum>
  <w:abstractNum w:abstractNumId="17">
    <w:nsid w:val="00000413"/>
    <w:multiLevelType w:val="multilevel"/>
    <w:tmpl w:val="00000896"/>
    <w:lvl w:ilvl="0">
      <w:start w:val="12"/>
      <w:numFmt w:val="lowerLetter"/>
      <w:lvlText w:val="%1)"/>
      <w:lvlJc w:val="left"/>
      <w:pPr>
        <w:ind w:left="120" w:hanging="208"/>
      </w:pPr>
      <w:rPr>
        <w:rFonts w:ascii="Bookman Old Style" w:hAnsi="Bookman Old Style" w:cs="Bookman Old Style"/>
        <w:b w:val="0"/>
        <w:bCs w:val="0"/>
        <w:w w:val="99"/>
        <w:sz w:val="22"/>
        <w:szCs w:val="22"/>
      </w:rPr>
    </w:lvl>
    <w:lvl w:ilvl="1">
      <w:numFmt w:val="bullet"/>
      <w:lvlText w:val="•"/>
      <w:lvlJc w:val="left"/>
      <w:pPr>
        <w:ind w:left="1090" w:hanging="208"/>
      </w:pPr>
    </w:lvl>
    <w:lvl w:ilvl="2">
      <w:numFmt w:val="bullet"/>
      <w:lvlText w:val="•"/>
      <w:lvlJc w:val="left"/>
      <w:pPr>
        <w:ind w:left="2060" w:hanging="208"/>
      </w:pPr>
    </w:lvl>
    <w:lvl w:ilvl="3">
      <w:numFmt w:val="bullet"/>
      <w:lvlText w:val="•"/>
      <w:lvlJc w:val="left"/>
      <w:pPr>
        <w:ind w:left="3030" w:hanging="208"/>
      </w:pPr>
    </w:lvl>
    <w:lvl w:ilvl="4">
      <w:numFmt w:val="bullet"/>
      <w:lvlText w:val="•"/>
      <w:lvlJc w:val="left"/>
      <w:pPr>
        <w:ind w:left="4000" w:hanging="208"/>
      </w:pPr>
    </w:lvl>
    <w:lvl w:ilvl="5">
      <w:numFmt w:val="bullet"/>
      <w:lvlText w:val="•"/>
      <w:lvlJc w:val="left"/>
      <w:pPr>
        <w:ind w:left="4970" w:hanging="208"/>
      </w:pPr>
    </w:lvl>
    <w:lvl w:ilvl="6">
      <w:numFmt w:val="bullet"/>
      <w:lvlText w:val="•"/>
      <w:lvlJc w:val="left"/>
      <w:pPr>
        <w:ind w:left="5940" w:hanging="208"/>
      </w:pPr>
    </w:lvl>
    <w:lvl w:ilvl="7">
      <w:numFmt w:val="bullet"/>
      <w:lvlText w:val="•"/>
      <w:lvlJc w:val="left"/>
      <w:pPr>
        <w:ind w:left="6910" w:hanging="208"/>
      </w:pPr>
    </w:lvl>
    <w:lvl w:ilvl="8">
      <w:numFmt w:val="bullet"/>
      <w:lvlText w:val="•"/>
      <w:lvlJc w:val="left"/>
      <w:pPr>
        <w:ind w:left="7880" w:hanging="208"/>
      </w:pPr>
    </w:lvl>
  </w:abstractNum>
  <w:abstractNum w:abstractNumId="18">
    <w:nsid w:val="00000414"/>
    <w:multiLevelType w:val="multilevel"/>
    <w:tmpl w:val="00000897"/>
    <w:lvl w:ilvl="0">
      <w:start w:val="1"/>
      <w:numFmt w:val="lowerLetter"/>
      <w:lvlText w:val="%1)"/>
      <w:lvlJc w:val="left"/>
      <w:pPr>
        <w:ind w:left="100" w:hanging="294"/>
      </w:pPr>
      <w:rPr>
        <w:rFonts w:ascii="Bookman Old Style" w:hAnsi="Bookman Old Style" w:cs="Bookman Old Style"/>
        <w:b w:val="0"/>
        <w:bCs w:val="0"/>
        <w:spacing w:val="-1"/>
        <w:w w:val="99"/>
        <w:sz w:val="22"/>
        <w:szCs w:val="22"/>
      </w:rPr>
    </w:lvl>
    <w:lvl w:ilvl="1">
      <w:numFmt w:val="bullet"/>
      <w:lvlText w:val="•"/>
      <w:lvlJc w:val="left"/>
      <w:pPr>
        <w:ind w:left="1070" w:hanging="294"/>
      </w:pPr>
    </w:lvl>
    <w:lvl w:ilvl="2">
      <w:numFmt w:val="bullet"/>
      <w:lvlText w:val="•"/>
      <w:lvlJc w:val="left"/>
      <w:pPr>
        <w:ind w:left="2040" w:hanging="294"/>
      </w:pPr>
    </w:lvl>
    <w:lvl w:ilvl="3">
      <w:numFmt w:val="bullet"/>
      <w:lvlText w:val="•"/>
      <w:lvlJc w:val="left"/>
      <w:pPr>
        <w:ind w:left="3010" w:hanging="294"/>
      </w:pPr>
    </w:lvl>
    <w:lvl w:ilvl="4">
      <w:numFmt w:val="bullet"/>
      <w:lvlText w:val="•"/>
      <w:lvlJc w:val="left"/>
      <w:pPr>
        <w:ind w:left="3980" w:hanging="294"/>
      </w:pPr>
    </w:lvl>
    <w:lvl w:ilvl="5">
      <w:numFmt w:val="bullet"/>
      <w:lvlText w:val="•"/>
      <w:lvlJc w:val="left"/>
      <w:pPr>
        <w:ind w:left="4950" w:hanging="294"/>
      </w:pPr>
    </w:lvl>
    <w:lvl w:ilvl="6">
      <w:numFmt w:val="bullet"/>
      <w:lvlText w:val="•"/>
      <w:lvlJc w:val="left"/>
      <w:pPr>
        <w:ind w:left="5920" w:hanging="294"/>
      </w:pPr>
    </w:lvl>
    <w:lvl w:ilvl="7">
      <w:numFmt w:val="bullet"/>
      <w:lvlText w:val="•"/>
      <w:lvlJc w:val="left"/>
      <w:pPr>
        <w:ind w:left="6890" w:hanging="294"/>
      </w:pPr>
    </w:lvl>
    <w:lvl w:ilvl="8">
      <w:numFmt w:val="bullet"/>
      <w:lvlText w:val="•"/>
      <w:lvlJc w:val="left"/>
      <w:pPr>
        <w:ind w:left="7860" w:hanging="294"/>
      </w:pPr>
    </w:lvl>
  </w:abstractNum>
  <w:abstractNum w:abstractNumId="19">
    <w:nsid w:val="00000415"/>
    <w:multiLevelType w:val="multilevel"/>
    <w:tmpl w:val="EA6AABFA"/>
    <w:lvl w:ilvl="0">
      <w:start w:val="1"/>
      <w:numFmt w:val="lowerLetter"/>
      <w:lvlText w:val="%1)"/>
      <w:lvlJc w:val="left"/>
      <w:pPr>
        <w:ind w:left="100" w:hanging="323"/>
      </w:pPr>
      <w:rPr>
        <w:rFonts w:ascii="Times New Roman" w:hAnsi="Times New Roman" w:cs="Times New Roman" w:hint="default"/>
        <w:b/>
        <w:bCs/>
        <w:i/>
        <w:iCs/>
        <w:w w:val="99"/>
        <w:sz w:val="22"/>
        <w:szCs w:val="22"/>
      </w:rPr>
    </w:lvl>
    <w:lvl w:ilvl="1">
      <w:numFmt w:val="bullet"/>
      <w:lvlText w:val="•"/>
      <w:lvlJc w:val="left"/>
      <w:pPr>
        <w:ind w:left="1070" w:hanging="323"/>
      </w:pPr>
    </w:lvl>
    <w:lvl w:ilvl="2">
      <w:numFmt w:val="bullet"/>
      <w:lvlText w:val="•"/>
      <w:lvlJc w:val="left"/>
      <w:pPr>
        <w:ind w:left="2040" w:hanging="323"/>
      </w:pPr>
    </w:lvl>
    <w:lvl w:ilvl="3">
      <w:numFmt w:val="bullet"/>
      <w:lvlText w:val="•"/>
      <w:lvlJc w:val="left"/>
      <w:pPr>
        <w:ind w:left="3010" w:hanging="323"/>
      </w:pPr>
    </w:lvl>
    <w:lvl w:ilvl="4">
      <w:numFmt w:val="bullet"/>
      <w:lvlText w:val="•"/>
      <w:lvlJc w:val="left"/>
      <w:pPr>
        <w:ind w:left="3980" w:hanging="323"/>
      </w:pPr>
    </w:lvl>
    <w:lvl w:ilvl="5">
      <w:numFmt w:val="bullet"/>
      <w:lvlText w:val="•"/>
      <w:lvlJc w:val="left"/>
      <w:pPr>
        <w:ind w:left="4950" w:hanging="323"/>
      </w:pPr>
    </w:lvl>
    <w:lvl w:ilvl="6">
      <w:numFmt w:val="bullet"/>
      <w:lvlText w:val="•"/>
      <w:lvlJc w:val="left"/>
      <w:pPr>
        <w:ind w:left="5920" w:hanging="323"/>
      </w:pPr>
    </w:lvl>
    <w:lvl w:ilvl="7">
      <w:numFmt w:val="bullet"/>
      <w:lvlText w:val="•"/>
      <w:lvlJc w:val="left"/>
      <w:pPr>
        <w:ind w:left="6890" w:hanging="323"/>
      </w:pPr>
    </w:lvl>
    <w:lvl w:ilvl="8">
      <w:numFmt w:val="bullet"/>
      <w:lvlText w:val="•"/>
      <w:lvlJc w:val="left"/>
      <w:pPr>
        <w:ind w:left="7860" w:hanging="323"/>
      </w:pPr>
    </w:lvl>
  </w:abstractNum>
  <w:abstractNum w:abstractNumId="20">
    <w:nsid w:val="00000416"/>
    <w:multiLevelType w:val="multilevel"/>
    <w:tmpl w:val="D368E8EE"/>
    <w:lvl w:ilvl="0">
      <w:start w:val="1"/>
      <w:numFmt w:val="decimal"/>
      <w:lvlText w:val="%1."/>
      <w:lvlJc w:val="left"/>
      <w:pPr>
        <w:ind w:left="100" w:hanging="317"/>
      </w:pPr>
      <w:rPr>
        <w:rFonts w:ascii="Times New Roman" w:hAnsi="Times New Roman" w:cs="Times New Roman" w:hint="default"/>
        <w:b/>
        <w:bCs/>
        <w:w w:val="99"/>
        <w:sz w:val="22"/>
        <w:szCs w:val="22"/>
      </w:rPr>
    </w:lvl>
    <w:lvl w:ilvl="1">
      <w:numFmt w:val="bullet"/>
      <w:lvlText w:val="•"/>
      <w:lvlJc w:val="left"/>
      <w:pPr>
        <w:ind w:left="1070" w:hanging="317"/>
      </w:pPr>
    </w:lvl>
    <w:lvl w:ilvl="2">
      <w:numFmt w:val="bullet"/>
      <w:lvlText w:val="•"/>
      <w:lvlJc w:val="left"/>
      <w:pPr>
        <w:ind w:left="2040" w:hanging="317"/>
      </w:pPr>
    </w:lvl>
    <w:lvl w:ilvl="3">
      <w:numFmt w:val="bullet"/>
      <w:lvlText w:val="•"/>
      <w:lvlJc w:val="left"/>
      <w:pPr>
        <w:ind w:left="3010" w:hanging="317"/>
      </w:pPr>
    </w:lvl>
    <w:lvl w:ilvl="4">
      <w:numFmt w:val="bullet"/>
      <w:lvlText w:val="•"/>
      <w:lvlJc w:val="left"/>
      <w:pPr>
        <w:ind w:left="3980" w:hanging="317"/>
      </w:pPr>
    </w:lvl>
    <w:lvl w:ilvl="5">
      <w:numFmt w:val="bullet"/>
      <w:lvlText w:val="•"/>
      <w:lvlJc w:val="left"/>
      <w:pPr>
        <w:ind w:left="4950" w:hanging="317"/>
      </w:pPr>
    </w:lvl>
    <w:lvl w:ilvl="6">
      <w:numFmt w:val="bullet"/>
      <w:lvlText w:val="•"/>
      <w:lvlJc w:val="left"/>
      <w:pPr>
        <w:ind w:left="5920" w:hanging="317"/>
      </w:pPr>
    </w:lvl>
    <w:lvl w:ilvl="7">
      <w:numFmt w:val="bullet"/>
      <w:lvlText w:val="•"/>
      <w:lvlJc w:val="left"/>
      <w:pPr>
        <w:ind w:left="6890" w:hanging="317"/>
      </w:pPr>
    </w:lvl>
    <w:lvl w:ilvl="8">
      <w:numFmt w:val="bullet"/>
      <w:lvlText w:val="•"/>
      <w:lvlJc w:val="left"/>
      <w:pPr>
        <w:ind w:left="7860" w:hanging="317"/>
      </w:pPr>
    </w:lvl>
  </w:abstractNum>
  <w:abstractNum w:abstractNumId="21">
    <w:nsid w:val="00000417"/>
    <w:multiLevelType w:val="multilevel"/>
    <w:tmpl w:val="D9727262"/>
    <w:lvl w:ilvl="0">
      <w:start w:val="1"/>
      <w:numFmt w:val="decimal"/>
      <w:lvlText w:val="%1."/>
      <w:lvlJc w:val="left"/>
      <w:pPr>
        <w:ind w:left="120" w:hanging="317"/>
      </w:pPr>
      <w:rPr>
        <w:rFonts w:ascii="Times New Roman" w:hAnsi="Times New Roman" w:cs="Times New Roman" w:hint="default"/>
        <w:b/>
        <w:bCs/>
        <w:w w:val="99"/>
        <w:sz w:val="22"/>
        <w:szCs w:val="22"/>
      </w:rPr>
    </w:lvl>
    <w:lvl w:ilvl="1">
      <w:numFmt w:val="bullet"/>
      <w:lvlText w:val="•"/>
      <w:lvlJc w:val="left"/>
      <w:pPr>
        <w:ind w:left="1090" w:hanging="317"/>
      </w:pPr>
    </w:lvl>
    <w:lvl w:ilvl="2">
      <w:numFmt w:val="bullet"/>
      <w:lvlText w:val="•"/>
      <w:lvlJc w:val="left"/>
      <w:pPr>
        <w:ind w:left="2060" w:hanging="317"/>
      </w:pPr>
    </w:lvl>
    <w:lvl w:ilvl="3">
      <w:numFmt w:val="bullet"/>
      <w:lvlText w:val="•"/>
      <w:lvlJc w:val="left"/>
      <w:pPr>
        <w:ind w:left="3030" w:hanging="317"/>
      </w:pPr>
    </w:lvl>
    <w:lvl w:ilvl="4">
      <w:numFmt w:val="bullet"/>
      <w:lvlText w:val="•"/>
      <w:lvlJc w:val="left"/>
      <w:pPr>
        <w:ind w:left="4000" w:hanging="317"/>
      </w:pPr>
    </w:lvl>
    <w:lvl w:ilvl="5">
      <w:numFmt w:val="bullet"/>
      <w:lvlText w:val="•"/>
      <w:lvlJc w:val="left"/>
      <w:pPr>
        <w:ind w:left="4970" w:hanging="317"/>
      </w:pPr>
    </w:lvl>
    <w:lvl w:ilvl="6">
      <w:numFmt w:val="bullet"/>
      <w:lvlText w:val="•"/>
      <w:lvlJc w:val="left"/>
      <w:pPr>
        <w:ind w:left="5940" w:hanging="317"/>
      </w:pPr>
    </w:lvl>
    <w:lvl w:ilvl="7">
      <w:numFmt w:val="bullet"/>
      <w:lvlText w:val="•"/>
      <w:lvlJc w:val="left"/>
      <w:pPr>
        <w:ind w:left="6910" w:hanging="317"/>
      </w:pPr>
    </w:lvl>
    <w:lvl w:ilvl="8">
      <w:numFmt w:val="bullet"/>
      <w:lvlText w:val="•"/>
      <w:lvlJc w:val="left"/>
      <w:pPr>
        <w:ind w:left="7880" w:hanging="317"/>
      </w:pPr>
    </w:lvl>
  </w:abstractNum>
  <w:abstractNum w:abstractNumId="22">
    <w:nsid w:val="00000418"/>
    <w:multiLevelType w:val="multilevel"/>
    <w:tmpl w:val="0000089B"/>
    <w:lvl w:ilvl="0">
      <w:start w:val="4"/>
      <w:numFmt w:val="lowerLetter"/>
      <w:lvlText w:val="%1)"/>
      <w:lvlJc w:val="left"/>
      <w:pPr>
        <w:ind w:left="120" w:hanging="303"/>
      </w:pPr>
      <w:rPr>
        <w:rFonts w:ascii="Bookman Old Style" w:hAnsi="Bookman Old Style" w:cs="Bookman Old Style"/>
        <w:b w:val="0"/>
        <w:bCs w:val="0"/>
        <w:spacing w:val="-1"/>
        <w:w w:val="99"/>
        <w:sz w:val="22"/>
        <w:szCs w:val="22"/>
      </w:rPr>
    </w:lvl>
    <w:lvl w:ilvl="1">
      <w:numFmt w:val="bullet"/>
      <w:lvlText w:val="•"/>
      <w:lvlJc w:val="left"/>
      <w:pPr>
        <w:ind w:left="1090" w:hanging="303"/>
      </w:pPr>
    </w:lvl>
    <w:lvl w:ilvl="2">
      <w:numFmt w:val="bullet"/>
      <w:lvlText w:val="•"/>
      <w:lvlJc w:val="left"/>
      <w:pPr>
        <w:ind w:left="2060" w:hanging="303"/>
      </w:pPr>
    </w:lvl>
    <w:lvl w:ilvl="3">
      <w:numFmt w:val="bullet"/>
      <w:lvlText w:val="•"/>
      <w:lvlJc w:val="left"/>
      <w:pPr>
        <w:ind w:left="3030" w:hanging="303"/>
      </w:pPr>
    </w:lvl>
    <w:lvl w:ilvl="4">
      <w:numFmt w:val="bullet"/>
      <w:lvlText w:val="•"/>
      <w:lvlJc w:val="left"/>
      <w:pPr>
        <w:ind w:left="4000" w:hanging="303"/>
      </w:pPr>
    </w:lvl>
    <w:lvl w:ilvl="5">
      <w:numFmt w:val="bullet"/>
      <w:lvlText w:val="•"/>
      <w:lvlJc w:val="left"/>
      <w:pPr>
        <w:ind w:left="4970" w:hanging="303"/>
      </w:pPr>
    </w:lvl>
    <w:lvl w:ilvl="6">
      <w:numFmt w:val="bullet"/>
      <w:lvlText w:val="•"/>
      <w:lvlJc w:val="left"/>
      <w:pPr>
        <w:ind w:left="5940" w:hanging="303"/>
      </w:pPr>
    </w:lvl>
    <w:lvl w:ilvl="7">
      <w:numFmt w:val="bullet"/>
      <w:lvlText w:val="•"/>
      <w:lvlJc w:val="left"/>
      <w:pPr>
        <w:ind w:left="6910" w:hanging="303"/>
      </w:pPr>
    </w:lvl>
    <w:lvl w:ilvl="8">
      <w:numFmt w:val="bullet"/>
      <w:lvlText w:val="•"/>
      <w:lvlJc w:val="left"/>
      <w:pPr>
        <w:ind w:left="7880" w:hanging="303"/>
      </w:pPr>
    </w:lvl>
  </w:abstractNum>
  <w:abstractNum w:abstractNumId="23">
    <w:nsid w:val="00000419"/>
    <w:multiLevelType w:val="multilevel"/>
    <w:tmpl w:val="97C6F0FA"/>
    <w:lvl w:ilvl="0">
      <w:start w:val="11"/>
      <w:numFmt w:val="decimal"/>
      <w:lvlText w:val="%1."/>
      <w:lvlJc w:val="left"/>
      <w:pPr>
        <w:ind w:left="558" w:hanging="439"/>
      </w:pPr>
      <w:rPr>
        <w:rFonts w:ascii="Times New Roman" w:hAnsi="Times New Roman" w:cs="Times New Roman" w:hint="default"/>
        <w:b/>
        <w:bCs/>
        <w:color w:val="auto"/>
        <w:spacing w:val="-1"/>
        <w:w w:val="99"/>
        <w:sz w:val="22"/>
        <w:szCs w:val="22"/>
      </w:rPr>
    </w:lvl>
    <w:lvl w:ilvl="1">
      <w:start w:val="1"/>
      <w:numFmt w:val="decimal"/>
      <w:lvlText w:val="%1.%2."/>
      <w:lvlJc w:val="left"/>
      <w:pPr>
        <w:ind w:left="120" w:hanging="659"/>
      </w:pPr>
      <w:rPr>
        <w:rFonts w:ascii="Times New Roman" w:hAnsi="Times New Roman" w:cs="Times New Roman" w:hint="default"/>
        <w:b/>
        <w:bCs/>
        <w:color w:val="auto"/>
        <w:spacing w:val="-1"/>
        <w:w w:val="99"/>
        <w:sz w:val="22"/>
        <w:szCs w:val="22"/>
      </w:rPr>
    </w:lvl>
    <w:lvl w:ilvl="2">
      <w:numFmt w:val="bullet"/>
      <w:lvlText w:val="•"/>
      <w:lvlJc w:val="left"/>
      <w:pPr>
        <w:ind w:left="1587" w:hanging="659"/>
      </w:pPr>
    </w:lvl>
    <w:lvl w:ilvl="3">
      <w:numFmt w:val="bullet"/>
      <w:lvlText w:val="•"/>
      <w:lvlJc w:val="left"/>
      <w:pPr>
        <w:ind w:left="2616" w:hanging="659"/>
      </w:pPr>
    </w:lvl>
    <w:lvl w:ilvl="4">
      <w:numFmt w:val="bullet"/>
      <w:lvlText w:val="•"/>
      <w:lvlJc w:val="left"/>
      <w:pPr>
        <w:ind w:left="3645" w:hanging="659"/>
      </w:pPr>
    </w:lvl>
    <w:lvl w:ilvl="5">
      <w:numFmt w:val="bullet"/>
      <w:lvlText w:val="•"/>
      <w:lvlJc w:val="left"/>
      <w:pPr>
        <w:ind w:left="4674" w:hanging="659"/>
      </w:pPr>
    </w:lvl>
    <w:lvl w:ilvl="6">
      <w:numFmt w:val="bullet"/>
      <w:lvlText w:val="•"/>
      <w:lvlJc w:val="left"/>
      <w:pPr>
        <w:ind w:left="5703" w:hanging="659"/>
      </w:pPr>
    </w:lvl>
    <w:lvl w:ilvl="7">
      <w:numFmt w:val="bullet"/>
      <w:lvlText w:val="•"/>
      <w:lvlJc w:val="left"/>
      <w:pPr>
        <w:ind w:left="6732" w:hanging="659"/>
      </w:pPr>
    </w:lvl>
    <w:lvl w:ilvl="8">
      <w:numFmt w:val="bullet"/>
      <w:lvlText w:val="•"/>
      <w:lvlJc w:val="left"/>
      <w:pPr>
        <w:ind w:left="7761" w:hanging="659"/>
      </w:pPr>
    </w:lvl>
  </w:abstractNum>
  <w:abstractNum w:abstractNumId="24">
    <w:nsid w:val="0000041A"/>
    <w:multiLevelType w:val="multilevel"/>
    <w:tmpl w:val="0000089D"/>
    <w:lvl w:ilvl="0">
      <w:start w:val="1"/>
      <w:numFmt w:val="decimal"/>
      <w:lvlText w:val="%1)"/>
      <w:lvlJc w:val="left"/>
      <w:pPr>
        <w:ind w:left="404" w:hanging="285"/>
      </w:pPr>
      <w:rPr>
        <w:rFonts w:ascii="Bookman Old Style" w:hAnsi="Bookman Old Style" w:cs="Bookman Old Style"/>
        <w:b w:val="0"/>
        <w:bCs w:val="0"/>
        <w:spacing w:val="-1"/>
        <w:w w:val="99"/>
        <w:sz w:val="22"/>
        <w:szCs w:val="22"/>
      </w:rPr>
    </w:lvl>
    <w:lvl w:ilvl="1">
      <w:numFmt w:val="bullet"/>
      <w:lvlText w:val="•"/>
      <w:lvlJc w:val="left"/>
      <w:pPr>
        <w:ind w:left="1345" w:hanging="285"/>
      </w:pPr>
    </w:lvl>
    <w:lvl w:ilvl="2">
      <w:numFmt w:val="bullet"/>
      <w:lvlText w:val="•"/>
      <w:lvlJc w:val="left"/>
      <w:pPr>
        <w:ind w:left="2287" w:hanging="285"/>
      </w:pPr>
    </w:lvl>
    <w:lvl w:ilvl="3">
      <w:numFmt w:val="bullet"/>
      <w:lvlText w:val="•"/>
      <w:lvlJc w:val="left"/>
      <w:pPr>
        <w:ind w:left="3229" w:hanging="285"/>
      </w:pPr>
    </w:lvl>
    <w:lvl w:ilvl="4">
      <w:numFmt w:val="bullet"/>
      <w:lvlText w:val="•"/>
      <w:lvlJc w:val="left"/>
      <w:pPr>
        <w:ind w:left="4170" w:hanging="285"/>
      </w:pPr>
    </w:lvl>
    <w:lvl w:ilvl="5">
      <w:numFmt w:val="bullet"/>
      <w:lvlText w:val="•"/>
      <w:lvlJc w:val="left"/>
      <w:pPr>
        <w:ind w:left="5112" w:hanging="285"/>
      </w:pPr>
    </w:lvl>
    <w:lvl w:ilvl="6">
      <w:numFmt w:val="bullet"/>
      <w:lvlText w:val="•"/>
      <w:lvlJc w:val="left"/>
      <w:pPr>
        <w:ind w:left="6053" w:hanging="285"/>
      </w:pPr>
    </w:lvl>
    <w:lvl w:ilvl="7">
      <w:numFmt w:val="bullet"/>
      <w:lvlText w:val="•"/>
      <w:lvlJc w:val="left"/>
      <w:pPr>
        <w:ind w:left="6995" w:hanging="285"/>
      </w:pPr>
    </w:lvl>
    <w:lvl w:ilvl="8">
      <w:numFmt w:val="bullet"/>
      <w:lvlText w:val="•"/>
      <w:lvlJc w:val="left"/>
      <w:pPr>
        <w:ind w:left="7936" w:hanging="285"/>
      </w:pPr>
    </w:lvl>
  </w:abstractNum>
  <w:abstractNum w:abstractNumId="25">
    <w:nsid w:val="0000041B"/>
    <w:multiLevelType w:val="multilevel"/>
    <w:tmpl w:val="0000089E"/>
    <w:lvl w:ilvl="0">
      <w:start w:val="1"/>
      <w:numFmt w:val="lowerLetter"/>
      <w:lvlText w:val="%1)"/>
      <w:lvlJc w:val="left"/>
      <w:pPr>
        <w:ind w:left="120" w:hanging="333"/>
      </w:pPr>
      <w:rPr>
        <w:rFonts w:ascii="Bookman Old Style" w:hAnsi="Bookman Old Style" w:cs="Bookman Old Style"/>
        <w:b w:val="0"/>
        <w:bCs w:val="0"/>
        <w:w w:val="99"/>
        <w:sz w:val="22"/>
        <w:szCs w:val="22"/>
      </w:rPr>
    </w:lvl>
    <w:lvl w:ilvl="1">
      <w:numFmt w:val="bullet"/>
      <w:lvlText w:val="•"/>
      <w:lvlJc w:val="left"/>
      <w:pPr>
        <w:ind w:left="1090" w:hanging="333"/>
      </w:pPr>
    </w:lvl>
    <w:lvl w:ilvl="2">
      <w:numFmt w:val="bullet"/>
      <w:lvlText w:val="•"/>
      <w:lvlJc w:val="left"/>
      <w:pPr>
        <w:ind w:left="2060" w:hanging="333"/>
      </w:pPr>
    </w:lvl>
    <w:lvl w:ilvl="3">
      <w:numFmt w:val="bullet"/>
      <w:lvlText w:val="•"/>
      <w:lvlJc w:val="left"/>
      <w:pPr>
        <w:ind w:left="3030" w:hanging="333"/>
      </w:pPr>
    </w:lvl>
    <w:lvl w:ilvl="4">
      <w:numFmt w:val="bullet"/>
      <w:lvlText w:val="•"/>
      <w:lvlJc w:val="left"/>
      <w:pPr>
        <w:ind w:left="4000" w:hanging="333"/>
      </w:pPr>
    </w:lvl>
    <w:lvl w:ilvl="5">
      <w:numFmt w:val="bullet"/>
      <w:lvlText w:val="•"/>
      <w:lvlJc w:val="left"/>
      <w:pPr>
        <w:ind w:left="4970" w:hanging="333"/>
      </w:pPr>
    </w:lvl>
    <w:lvl w:ilvl="6">
      <w:numFmt w:val="bullet"/>
      <w:lvlText w:val="•"/>
      <w:lvlJc w:val="left"/>
      <w:pPr>
        <w:ind w:left="5940" w:hanging="333"/>
      </w:pPr>
    </w:lvl>
    <w:lvl w:ilvl="7">
      <w:numFmt w:val="bullet"/>
      <w:lvlText w:val="•"/>
      <w:lvlJc w:val="left"/>
      <w:pPr>
        <w:ind w:left="6910" w:hanging="333"/>
      </w:pPr>
    </w:lvl>
    <w:lvl w:ilvl="8">
      <w:numFmt w:val="bullet"/>
      <w:lvlText w:val="•"/>
      <w:lvlJc w:val="left"/>
      <w:pPr>
        <w:ind w:left="7880" w:hanging="333"/>
      </w:pPr>
    </w:lvl>
  </w:abstractNum>
  <w:abstractNum w:abstractNumId="26">
    <w:nsid w:val="0000041C"/>
    <w:multiLevelType w:val="multilevel"/>
    <w:tmpl w:val="DE9464C6"/>
    <w:lvl w:ilvl="0">
      <w:start w:val="1"/>
      <w:numFmt w:val="lowerLetter"/>
      <w:lvlText w:val="%1)"/>
      <w:lvlJc w:val="left"/>
      <w:pPr>
        <w:ind w:left="384" w:hanging="265"/>
      </w:pPr>
      <w:rPr>
        <w:rFonts w:ascii="Bookman Old Style" w:hAnsi="Bookman Old Style" w:cs="Bookman Old Style"/>
        <w:b w:val="0"/>
        <w:bCs w:val="0"/>
        <w:w w:val="99"/>
        <w:sz w:val="22"/>
        <w:szCs w:val="22"/>
      </w:rPr>
    </w:lvl>
    <w:lvl w:ilvl="1">
      <w:start w:val="1"/>
      <w:numFmt w:val="decimal"/>
      <w:lvlText w:val="%2)"/>
      <w:lvlJc w:val="left"/>
      <w:pPr>
        <w:ind w:left="240" w:hanging="362"/>
      </w:pPr>
      <w:rPr>
        <w:rFonts w:ascii="Times New Roman" w:hAnsi="Times New Roman" w:cs="Times New Roman" w:hint="default"/>
        <w:b w:val="0"/>
        <w:bCs w:val="0"/>
        <w:spacing w:val="-1"/>
        <w:w w:val="99"/>
        <w:sz w:val="22"/>
        <w:szCs w:val="22"/>
      </w:rPr>
    </w:lvl>
    <w:lvl w:ilvl="2">
      <w:start w:val="1"/>
      <w:numFmt w:val="lowerLetter"/>
      <w:lvlText w:val="%3)"/>
      <w:lvlJc w:val="left"/>
      <w:pPr>
        <w:ind w:left="240" w:hanging="287"/>
      </w:pPr>
      <w:rPr>
        <w:rFonts w:ascii="Times New Roman" w:hAnsi="Times New Roman" w:cs="Times New Roman" w:hint="default"/>
        <w:b/>
        <w:bCs/>
        <w:spacing w:val="-1"/>
        <w:w w:val="99"/>
        <w:sz w:val="22"/>
        <w:szCs w:val="22"/>
      </w:rPr>
    </w:lvl>
    <w:lvl w:ilvl="3">
      <w:numFmt w:val="bullet"/>
      <w:lvlText w:val="•"/>
      <w:lvlJc w:val="left"/>
      <w:pPr>
        <w:ind w:left="1564" w:hanging="287"/>
      </w:pPr>
    </w:lvl>
    <w:lvl w:ilvl="4">
      <w:numFmt w:val="bullet"/>
      <w:lvlText w:val="•"/>
      <w:lvlJc w:val="left"/>
      <w:pPr>
        <w:ind w:left="2743" w:hanging="287"/>
      </w:pPr>
    </w:lvl>
    <w:lvl w:ilvl="5">
      <w:numFmt w:val="bullet"/>
      <w:lvlText w:val="•"/>
      <w:lvlJc w:val="left"/>
      <w:pPr>
        <w:ind w:left="3922" w:hanging="287"/>
      </w:pPr>
    </w:lvl>
    <w:lvl w:ilvl="6">
      <w:numFmt w:val="bullet"/>
      <w:lvlText w:val="•"/>
      <w:lvlJc w:val="left"/>
      <w:pPr>
        <w:ind w:left="5102" w:hanging="287"/>
      </w:pPr>
    </w:lvl>
    <w:lvl w:ilvl="7">
      <w:numFmt w:val="bullet"/>
      <w:lvlText w:val="•"/>
      <w:lvlJc w:val="left"/>
      <w:pPr>
        <w:ind w:left="6281" w:hanging="287"/>
      </w:pPr>
    </w:lvl>
    <w:lvl w:ilvl="8">
      <w:numFmt w:val="bullet"/>
      <w:lvlText w:val="•"/>
      <w:lvlJc w:val="left"/>
      <w:pPr>
        <w:ind w:left="7461" w:hanging="287"/>
      </w:pPr>
    </w:lvl>
  </w:abstractNum>
  <w:abstractNum w:abstractNumId="27">
    <w:nsid w:val="0000041D"/>
    <w:multiLevelType w:val="multilevel"/>
    <w:tmpl w:val="000008A0"/>
    <w:lvl w:ilvl="0">
      <w:start w:val="1"/>
      <w:numFmt w:val="lowerLetter"/>
      <w:lvlText w:val="%1)"/>
      <w:lvlJc w:val="left"/>
      <w:pPr>
        <w:ind w:left="120" w:hanging="320"/>
      </w:pPr>
      <w:rPr>
        <w:rFonts w:ascii="Bookman Old Style" w:hAnsi="Bookman Old Style" w:cs="Bookman Old Style"/>
        <w:b w:val="0"/>
        <w:bCs w:val="0"/>
        <w:w w:val="99"/>
        <w:sz w:val="22"/>
        <w:szCs w:val="22"/>
      </w:rPr>
    </w:lvl>
    <w:lvl w:ilvl="1">
      <w:numFmt w:val="bullet"/>
      <w:lvlText w:val="•"/>
      <w:lvlJc w:val="left"/>
      <w:pPr>
        <w:ind w:left="1090" w:hanging="320"/>
      </w:pPr>
    </w:lvl>
    <w:lvl w:ilvl="2">
      <w:numFmt w:val="bullet"/>
      <w:lvlText w:val="•"/>
      <w:lvlJc w:val="left"/>
      <w:pPr>
        <w:ind w:left="2060" w:hanging="320"/>
      </w:pPr>
    </w:lvl>
    <w:lvl w:ilvl="3">
      <w:numFmt w:val="bullet"/>
      <w:lvlText w:val="•"/>
      <w:lvlJc w:val="left"/>
      <w:pPr>
        <w:ind w:left="3030" w:hanging="320"/>
      </w:pPr>
    </w:lvl>
    <w:lvl w:ilvl="4">
      <w:numFmt w:val="bullet"/>
      <w:lvlText w:val="•"/>
      <w:lvlJc w:val="left"/>
      <w:pPr>
        <w:ind w:left="4000" w:hanging="320"/>
      </w:pPr>
    </w:lvl>
    <w:lvl w:ilvl="5">
      <w:numFmt w:val="bullet"/>
      <w:lvlText w:val="•"/>
      <w:lvlJc w:val="left"/>
      <w:pPr>
        <w:ind w:left="4970" w:hanging="320"/>
      </w:pPr>
    </w:lvl>
    <w:lvl w:ilvl="6">
      <w:numFmt w:val="bullet"/>
      <w:lvlText w:val="•"/>
      <w:lvlJc w:val="left"/>
      <w:pPr>
        <w:ind w:left="5940" w:hanging="320"/>
      </w:pPr>
    </w:lvl>
    <w:lvl w:ilvl="7">
      <w:numFmt w:val="bullet"/>
      <w:lvlText w:val="•"/>
      <w:lvlJc w:val="left"/>
      <w:pPr>
        <w:ind w:left="6910" w:hanging="320"/>
      </w:pPr>
    </w:lvl>
    <w:lvl w:ilvl="8">
      <w:numFmt w:val="bullet"/>
      <w:lvlText w:val="•"/>
      <w:lvlJc w:val="left"/>
      <w:pPr>
        <w:ind w:left="7880" w:hanging="320"/>
      </w:pPr>
    </w:lvl>
  </w:abstractNum>
  <w:abstractNum w:abstractNumId="28">
    <w:nsid w:val="0000041E"/>
    <w:multiLevelType w:val="multilevel"/>
    <w:tmpl w:val="000008A1"/>
    <w:lvl w:ilvl="0">
      <w:start w:val="1"/>
      <w:numFmt w:val="decimal"/>
      <w:lvlText w:val="%1)"/>
      <w:lvlJc w:val="left"/>
      <w:pPr>
        <w:ind w:left="120" w:hanging="395"/>
      </w:pPr>
      <w:rPr>
        <w:rFonts w:ascii="Bookman Old Style" w:hAnsi="Bookman Old Style" w:cs="Bookman Old Style"/>
        <w:b w:val="0"/>
        <w:bCs w:val="0"/>
        <w:spacing w:val="-1"/>
        <w:w w:val="99"/>
        <w:sz w:val="22"/>
        <w:szCs w:val="22"/>
      </w:rPr>
    </w:lvl>
    <w:lvl w:ilvl="1">
      <w:start w:val="1"/>
      <w:numFmt w:val="upperLetter"/>
      <w:lvlText w:val="%2)"/>
      <w:lvlJc w:val="left"/>
      <w:pPr>
        <w:ind w:left="120" w:hanging="301"/>
      </w:pPr>
      <w:rPr>
        <w:rFonts w:ascii="Bookman Old Style" w:hAnsi="Bookman Old Style" w:cs="Bookman Old Style"/>
        <w:b w:val="0"/>
        <w:bCs w:val="0"/>
        <w:spacing w:val="-1"/>
        <w:w w:val="99"/>
        <w:sz w:val="22"/>
        <w:szCs w:val="22"/>
      </w:rPr>
    </w:lvl>
    <w:lvl w:ilvl="2">
      <w:numFmt w:val="bullet"/>
      <w:lvlText w:val="•"/>
      <w:lvlJc w:val="left"/>
      <w:pPr>
        <w:ind w:left="1197" w:hanging="301"/>
      </w:pPr>
    </w:lvl>
    <w:lvl w:ilvl="3">
      <w:numFmt w:val="bullet"/>
      <w:lvlText w:val="•"/>
      <w:lvlJc w:val="left"/>
      <w:pPr>
        <w:ind w:left="2275" w:hanging="301"/>
      </w:pPr>
    </w:lvl>
    <w:lvl w:ilvl="4">
      <w:numFmt w:val="bullet"/>
      <w:lvlText w:val="•"/>
      <w:lvlJc w:val="left"/>
      <w:pPr>
        <w:ind w:left="3353" w:hanging="301"/>
      </w:pPr>
    </w:lvl>
    <w:lvl w:ilvl="5">
      <w:numFmt w:val="bullet"/>
      <w:lvlText w:val="•"/>
      <w:lvlJc w:val="left"/>
      <w:pPr>
        <w:ind w:left="4431" w:hanging="301"/>
      </w:pPr>
    </w:lvl>
    <w:lvl w:ilvl="6">
      <w:numFmt w:val="bullet"/>
      <w:lvlText w:val="•"/>
      <w:lvlJc w:val="left"/>
      <w:pPr>
        <w:ind w:left="5508" w:hanging="301"/>
      </w:pPr>
    </w:lvl>
    <w:lvl w:ilvl="7">
      <w:numFmt w:val="bullet"/>
      <w:lvlText w:val="•"/>
      <w:lvlJc w:val="left"/>
      <w:pPr>
        <w:ind w:left="6586" w:hanging="301"/>
      </w:pPr>
    </w:lvl>
    <w:lvl w:ilvl="8">
      <w:numFmt w:val="bullet"/>
      <w:lvlText w:val="•"/>
      <w:lvlJc w:val="left"/>
      <w:pPr>
        <w:ind w:left="7664" w:hanging="301"/>
      </w:pPr>
    </w:lvl>
  </w:abstractNum>
  <w:abstractNum w:abstractNumId="29">
    <w:nsid w:val="0000041F"/>
    <w:multiLevelType w:val="multilevel"/>
    <w:tmpl w:val="000008A2"/>
    <w:lvl w:ilvl="0">
      <w:numFmt w:val="bullet"/>
      <w:lvlText w:val=""/>
      <w:lvlJc w:val="left"/>
      <w:pPr>
        <w:ind w:left="404" w:hanging="285"/>
      </w:pPr>
      <w:rPr>
        <w:rFonts w:ascii="Symbol" w:hAnsi="Symbol"/>
        <w:b w:val="0"/>
        <w:w w:val="99"/>
        <w:sz w:val="22"/>
      </w:rPr>
    </w:lvl>
    <w:lvl w:ilvl="1">
      <w:numFmt w:val="bullet"/>
      <w:lvlText w:val="•"/>
      <w:lvlJc w:val="left"/>
      <w:pPr>
        <w:ind w:left="1345" w:hanging="285"/>
      </w:pPr>
    </w:lvl>
    <w:lvl w:ilvl="2">
      <w:numFmt w:val="bullet"/>
      <w:lvlText w:val="•"/>
      <w:lvlJc w:val="left"/>
      <w:pPr>
        <w:ind w:left="2287" w:hanging="285"/>
      </w:pPr>
    </w:lvl>
    <w:lvl w:ilvl="3">
      <w:numFmt w:val="bullet"/>
      <w:lvlText w:val="•"/>
      <w:lvlJc w:val="left"/>
      <w:pPr>
        <w:ind w:left="3229" w:hanging="285"/>
      </w:pPr>
    </w:lvl>
    <w:lvl w:ilvl="4">
      <w:numFmt w:val="bullet"/>
      <w:lvlText w:val="•"/>
      <w:lvlJc w:val="left"/>
      <w:pPr>
        <w:ind w:left="4170" w:hanging="285"/>
      </w:pPr>
    </w:lvl>
    <w:lvl w:ilvl="5">
      <w:numFmt w:val="bullet"/>
      <w:lvlText w:val="•"/>
      <w:lvlJc w:val="left"/>
      <w:pPr>
        <w:ind w:left="5112" w:hanging="285"/>
      </w:pPr>
    </w:lvl>
    <w:lvl w:ilvl="6">
      <w:numFmt w:val="bullet"/>
      <w:lvlText w:val="•"/>
      <w:lvlJc w:val="left"/>
      <w:pPr>
        <w:ind w:left="6053" w:hanging="285"/>
      </w:pPr>
    </w:lvl>
    <w:lvl w:ilvl="7">
      <w:numFmt w:val="bullet"/>
      <w:lvlText w:val="•"/>
      <w:lvlJc w:val="left"/>
      <w:pPr>
        <w:ind w:left="6995" w:hanging="285"/>
      </w:pPr>
    </w:lvl>
    <w:lvl w:ilvl="8">
      <w:numFmt w:val="bullet"/>
      <w:lvlText w:val="•"/>
      <w:lvlJc w:val="left"/>
      <w:pPr>
        <w:ind w:left="7936" w:hanging="285"/>
      </w:pPr>
    </w:lvl>
  </w:abstractNum>
  <w:abstractNum w:abstractNumId="30">
    <w:nsid w:val="00000420"/>
    <w:multiLevelType w:val="multilevel"/>
    <w:tmpl w:val="000008A3"/>
    <w:lvl w:ilvl="0">
      <w:start w:val="1"/>
      <w:numFmt w:val="lowerLetter"/>
      <w:lvlText w:val="%1)"/>
      <w:lvlJc w:val="left"/>
      <w:pPr>
        <w:ind w:left="120" w:hanging="290"/>
      </w:pPr>
      <w:rPr>
        <w:rFonts w:ascii="Bookman Old Style" w:hAnsi="Bookman Old Style" w:cs="Bookman Old Style"/>
        <w:b w:val="0"/>
        <w:bCs w:val="0"/>
        <w:w w:val="99"/>
        <w:sz w:val="22"/>
        <w:szCs w:val="22"/>
      </w:rPr>
    </w:lvl>
    <w:lvl w:ilvl="1">
      <w:numFmt w:val="bullet"/>
      <w:lvlText w:val="•"/>
      <w:lvlJc w:val="left"/>
      <w:pPr>
        <w:ind w:left="1090" w:hanging="290"/>
      </w:pPr>
    </w:lvl>
    <w:lvl w:ilvl="2">
      <w:numFmt w:val="bullet"/>
      <w:lvlText w:val="•"/>
      <w:lvlJc w:val="left"/>
      <w:pPr>
        <w:ind w:left="2060" w:hanging="290"/>
      </w:pPr>
    </w:lvl>
    <w:lvl w:ilvl="3">
      <w:numFmt w:val="bullet"/>
      <w:lvlText w:val="•"/>
      <w:lvlJc w:val="left"/>
      <w:pPr>
        <w:ind w:left="3030" w:hanging="290"/>
      </w:pPr>
    </w:lvl>
    <w:lvl w:ilvl="4">
      <w:numFmt w:val="bullet"/>
      <w:lvlText w:val="•"/>
      <w:lvlJc w:val="left"/>
      <w:pPr>
        <w:ind w:left="4000" w:hanging="290"/>
      </w:pPr>
    </w:lvl>
    <w:lvl w:ilvl="5">
      <w:numFmt w:val="bullet"/>
      <w:lvlText w:val="•"/>
      <w:lvlJc w:val="left"/>
      <w:pPr>
        <w:ind w:left="4970" w:hanging="290"/>
      </w:pPr>
    </w:lvl>
    <w:lvl w:ilvl="6">
      <w:numFmt w:val="bullet"/>
      <w:lvlText w:val="•"/>
      <w:lvlJc w:val="left"/>
      <w:pPr>
        <w:ind w:left="5940" w:hanging="290"/>
      </w:pPr>
    </w:lvl>
    <w:lvl w:ilvl="7">
      <w:numFmt w:val="bullet"/>
      <w:lvlText w:val="•"/>
      <w:lvlJc w:val="left"/>
      <w:pPr>
        <w:ind w:left="6910" w:hanging="290"/>
      </w:pPr>
    </w:lvl>
    <w:lvl w:ilvl="8">
      <w:numFmt w:val="bullet"/>
      <w:lvlText w:val="•"/>
      <w:lvlJc w:val="left"/>
      <w:pPr>
        <w:ind w:left="7880" w:hanging="290"/>
      </w:pPr>
    </w:lvl>
  </w:abstractNum>
  <w:abstractNum w:abstractNumId="31">
    <w:nsid w:val="00000421"/>
    <w:multiLevelType w:val="multilevel"/>
    <w:tmpl w:val="000008A4"/>
    <w:lvl w:ilvl="0">
      <w:start w:val="1"/>
      <w:numFmt w:val="decimal"/>
      <w:lvlText w:val="%1."/>
      <w:lvlJc w:val="left"/>
      <w:pPr>
        <w:ind w:left="397" w:hanging="278"/>
      </w:pPr>
      <w:rPr>
        <w:rFonts w:ascii="Bookman Old Style" w:hAnsi="Bookman Old Style" w:cs="Bookman Old Style"/>
        <w:b w:val="0"/>
        <w:bCs w:val="0"/>
        <w:spacing w:val="-1"/>
        <w:w w:val="99"/>
        <w:sz w:val="22"/>
        <w:szCs w:val="22"/>
      </w:rPr>
    </w:lvl>
    <w:lvl w:ilvl="1">
      <w:numFmt w:val="bullet"/>
      <w:lvlText w:val="•"/>
      <w:lvlJc w:val="left"/>
      <w:pPr>
        <w:ind w:left="1339" w:hanging="278"/>
      </w:pPr>
    </w:lvl>
    <w:lvl w:ilvl="2">
      <w:numFmt w:val="bullet"/>
      <w:lvlText w:val="•"/>
      <w:lvlJc w:val="left"/>
      <w:pPr>
        <w:ind w:left="2281" w:hanging="278"/>
      </w:pPr>
    </w:lvl>
    <w:lvl w:ilvl="3">
      <w:numFmt w:val="bullet"/>
      <w:lvlText w:val="•"/>
      <w:lvlJc w:val="left"/>
      <w:pPr>
        <w:ind w:left="3224" w:hanging="278"/>
      </w:pPr>
    </w:lvl>
    <w:lvl w:ilvl="4">
      <w:numFmt w:val="bullet"/>
      <w:lvlText w:val="•"/>
      <w:lvlJc w:val="left"/>
      <w:pPr>
        <w:ind w:left="4166" w:hanging="278"/>
      </w:pPr>
    </w:lvl>
    <w:lvl w:ilvl="5">
      <w:numFmt w:val="bullet"/>
      <w:lvlText w:val="•"/>
      <w:lvlJc w:val="left"/>
      <w:pPr>
        <w:ind w:left="5108" w:hanging="278"/>
      </w:pPr>
    </w:lvl>
    <w:lvl w:ilvl="6">
      <w:numFmt w:val="bullet"/>
      <w:lvlText w:val="•"/>
      <w:lvlJc w:val="left"/>
      <w:pPr>
        <w:ind w:left="6050" w:hanging="278"/>
      </w:pPr>
    </w:lvl>
    <w:lvl w:ilvl="7">
      <w:numFmt w:val="bullet"/>
      <w:lvlText w:val="•"/>
      <w:lvlJc w:val="left"/>
      <w:pPr>
        <w:ind w:left="6993" w:hanging="278"/>
      </w:pPr>
    </w:lvl>
    <w:lvl w:ilvl="8">
      <w:numFmt w:val="bullet"/>
      <w:lvlText w:val="•"/>
      <w:lvlJc w:val="left"/>
      <w:pPr>
        <w:ind w:left="7935" w:hanging="278"/>
      </w:pPr>
    </w:lvl>
  </w:abstractNum>
  <w:abstractNum w:abstractNumId="32">
    <w:nsid w:val="00000422"/>
    <w:multiLevelType w:val="multilevel"/>
    <w:tmpl w:val="0F36CB7C"/>
    <w:lvl w:ilvl="0">
      <w:start w:val="14"/>
      <w:numFmt w:val="decimal"/>
      <w:lvlText w:val="%1."/>
      <w:lvlJc w:val="left"/>
      <w:pPr>
        <w:ind w:left="558" w:hanging="439"/>
      </w:pPr>
      <w:rPr>
        <w:rFonts w:ascii="Times New Roman" w:hAnsi="Times New Roman" w:cs="Times New Roman" w:hint="default"/>
        <w:b/>
        <w:bCs/>
        <w:color w:val="auto"/>
        <w:spacing w:val="-1"/>
        <w:w w:val="99"/>
        <w:sz w:val="22"/>
        <w:szCs w:val="22"/>
      </w:rPr>
    </w:lvl>
    <w:lvl w:ilvl="1">
      <w:numFmt w:val="bullet"/>
      <w:lvlText w:val="•"/>
      <w:lvlJc w:val="left"/>
      <w:pPr>
        <w:ind w:left="1484" w:hanging="439"/>
      </w:pPr>
    </w:lvl>
    <w:lvl w:ilvl="2">
      <w:numFmt w:val="bullet"/>
      <w:lvlText w:val="•"/>
      <w:lvlJc w:val="left"/>
      <w:pPr>
        <w:ind w:left="2411" w:hanging="439"/>
      </w:pPr>
    </w:lvl>
    <w:lvl w:ilvl="3">
      <w:numFmt w:val="bullet"/>
      <w:lvlText w:val="•"/>
      <w:lvlJc w:val="left"/>
      <w:pPr>
        <w:ind w:left="3337" w:hanging="439"/>
      </w:pPr>
    </w:lvl>
    <w:lvl w:ilvl="4">
      <w:numFmt w:val="bullet"/>
      <w:lvlText w:val="•"/>
      <w:lvlJc w:val="left"/>
      <w:pPr>
        <w:ind w:left="4263" w:hanging="439"/>
      </w:pPr>
    </w:lvl>
    <w:lvl w:ilvl="5">
      <w:numFmt w:val="bullet"/>
      <w:lvlText w:val="•"/>
      <w:lvlJc w:val="left"/>
      <w:pPr>
        <w:ind w:left="5189" w:hanging="439"/>
      </w:pPr>
    </w:lvl>
    <w:lvl w:ilvl="6">
      <w:numFmt w:val="bullet"/>
      <w:lvlText w:val="•"/>
      <w:lvlJc w:val="left"/>
      <w:pPr>
        <w:ind w:left="6115" w:hanging="439"/>
      </w:pPr>
    </w:lvl>
    <w:lvl w:ilvl="7">
      <w:numFmt w:val="bullet"/>
      <w:lvlText w:val="•"/>
      <w:lvlJc w:val="left"/>
      <w:pPr>
        <w:ind w:left="7041" w:hanging="439"/>
      </w:pPr>
    </w:lvl>
    <w:lvl w:ilvl="8">
      <w:numFmt w:val="bullet"/>
      <w:lvlText w:val="•"/>
      <w:lvlJc w:val="left"/>
      <w:pPr>
        <w:ind w:left="7967" w:hanging="439"/>
      </w:pPr>
    </w:lvl>
  </w:abstractNum>
  <w:abstractNum w:abstractNumId="33">
    <w:nsid w:val="018D39AF"/>
    <w:multiLevelType w:val="hybridMultilevel"/>
    <w:tmpl w:val="5408212E"/>
    <w:lvl w:ilvl="0" w:tplc="C8782CEA">
      <w:start w:val="1"/>
      <w:numFmt w:val="lowerLetter"/>
      <w:lvlText w:val="%1)"/>
      <w:lvlJc w:val="left"/>
      <w:pPr>
        <w:ind w:left="1068" w:hanging="360"/>
      </w:pPr>
      <w:rPr>
        <w:rFonts w:cs="Times New Roman" w:hint="default"/>
        <w:b/>
      </w:rPr>
    </w:lvl>
    <w:lvl w:ilvl="1" w:tplc="04100019" w:tentative="1">
      <w:start w:val="1"/>
      <w:numFmt w:val="lowerLetter"/>
      <w:lvlText w:val="%2."/>
      <w:lvlJc w:val="left"/>
      <w:pPr>
        <w:ind w:left="1788" w:hanging="360"/>
      </w:pPr>
      <w:rPr>
        <w:rFonts w:cs="Times New Roman"/>
      </w:rPr>
    </w:lvl>
    <w:lvl w:ilvl="2" w:tplc="0410001B" w:tentative="1">
      <w:start w:val="1"/>
      <w:numFmt w:val="lowerRoman"/>
      <w:lvlText w:val="%3."/>
      <w:lvlJc w:val="right"/>
      <w:pPr>
        <w:ind w:left="2508" w:hanging="180"/>
      </w:pPr>
      <w:rPr>
        <w:rFonts w:cs="Times New Roman"/>
      </w:rPr>
    </w:lvl>
    <w:lvl w:ilvl="3" w:tplc="0410000F" w:tentative="1">
      <w:start w:val="1"/>
      <w:numFmt w:val="decimal"/>
      <w:lvlText w:val="%4."/>
      <w:lvlJc w:val="left"/>
      <w:pPr>
        <w:ind w:left="3228" w:hanging="360"/>
      </w:pPr>
      <w:rPr>
        <w:rFonts w:cs="Times New Roman"/>
      </w:rPr>
    </w:lvl>
    <w:lvl w:ilvl="4" w:tplc="04100019" w:tentative="1">
      <w:start w:val="1"/>
      <w:numFmt w:val="lowerLetter"/>
      <w:lvlText w:val="%5."/>
      <w:lvlJc w:val="left"/>
      <w:pPr>
        <w:ind w:left="3948" w:hanging="360"/>
      </w:pPr>
      <w:rPr>
        <w:rFonts w:cs="Times New Roman"/>
      </w:rPr>
    </w:lvl>
    <w:lvl w:ilvl="5" w:tplc="0410001B" w:tentative="1">
      <w:start w:val="1"/>
      <w:numFmt w:val="lowerRoman"/>
      <w:lvlText w:val="%6."/>
      <w:lvlJc w:val="right"/>
      <w:pPr>
        <w:ind w:left="4668" w:hanging="180"/>
      </w:pPr>
      <w:rPr>
        <w:rFonts w:cs="Times New Roman"/>
      </w:rPr>
    </w:lvl>
    <w:lvl w:ilvl="6" w:tplc="0410000F" w:tentative="1">
      <w:start w:val="1"/>
      <w:numFmt w:val="decimal"/>
      <w:lvlText w:val="%7."/>
      <w:lvlJc w:val="left"/>
      <w:pPr>
        <w:ind w:left="5388" w:hanging="360"/>
      </w:pPr>
      <w:rPr>
        <w:rFonts w:cs="Times New Roman"/>
      </w:rPr>
    </w:lvl>
    <w:lvl w:ilvl="7" w:tplc="04100019" w:tentative="1">
      <w:start w:val="1"/>
      <w:numFmt w:val="lowerLetter"/>
      <w:lvlText w:val="%8."/>
      <w:lvlJc w:val="left"/>
      <w:pPr>
        <w:ind w:left="6108" w:hanging="360"/>
      </w:pPr>
      <w:rPr>
        <w:rFonts w:cs="Times New Roman"/>
      </w:rPr>
    </w:lvl>
    <w:lvl w:ilvl="8" w:tplc="0410001B" w:tentative="1">
      <w:start w:val="1"/>
      <w:numFmt w:val="lowerRoman"/>
      <w:lvlText w:val="%9."/>
      <w:lvlJc w:val="right"/>
      <w:pPr>
        <w:ind w:left="6828" w:hanging="180"/>
      </w:pPr>
      <w:rPr>
        <w:rFonts w:cs="Times New Roman"/>
      </w:rPr>
    </w:lvl>
  </w:abstractNum>
  <w:abstractNum w:abstractNumId="34">
    <w:nsid w:val="288B0EC7"/>
    <w:multiLevelType w:val="hybridMultilevel"/>
    <w:tmpl w:val="5FD6270E"/>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5">
    <w:nsid w:val="2C4F0185"/>
    <w:multiLevelType w:val="hybridMultilevel"/>
    <w:tmpl w:val="5408212E"/>
    <w:lvl w:ilvl="0" w:tplc="C8782CEA">
      <w:start w:val="1"/>
      <w:numFmt w:val="lowerLetter"/>
      <w:lvlText w:val="%1)"/>
      <w:lvlJc w:val="left"/>
      <w:pPr>
        <w:ind w:left="1068" w:hanging="360"/>
      </w:pPr>
      <w:rPr>
        <w:rFonts w:cs="Times New Roman" w:hint="default"/>
        <w:b/>
      </w:rPr>
    </w:lvl>
    <w:lvl w:ilvl="1" w:tplc="04100019" w:tentative="1">
      <w:start w:val="1"/>
      <w:numFmt w:val="lowerLetter"/>
      <w:lvlText w:val="%2."/>
      <w:lvlJc w:val="left"/>
      <w:pPr>
        <w:ind w:left="1788" w:hanging="360"/>
      </w:pPr>
      <w:rPr>
        <w:rFonts w:cs="Times New Roman"/>
      </w:rPr>
    </w:lvl>
    <w:lvl w:ilvl="2" w:tplc="0410001B" w:tentative="1">
      <w:start w:val="1"/>
      <w:numFmt w:val="lowerRoman"/>
      <w:lvlText w:val="%3."/>
      <w:lvlJc w:val="right"/>
      <w:pPr>
        <w:ind w:left="2508" w:hanging="180"/>
      </w:pPr>
      <w:rPr>
        <w:rFonts w:cs="Times New Roman"/>
      </w:rPr>
    </w:lvl>
    <w:lvl w:ilvl="3" w:tplc="0410000F" w:tentative="1">
      <w:start w:val="1"/>
      <w:numFmt w:val="decimal"/>
      <w:lvlText w:val="%4."/>
      <w:lvlJc w:val="left"/>
      <w:pPr>
        <w:ind w:left="3228" w:hanging="360"/>
      </w:pPr>
      <w:rPr>
        <w:rFonts w:cs="Times New Roman"/>
      </w:rPr>
    </w:lvl>
    <w:lvl w:ilvl="4" w:tplc="04100019" w:tentative="1">
      <w:start w:val="1"/>
      <w:numFmt w:val="lowerLetter"/>
      <w:lvlText w:val="%5."/>
      <w:lvlJc w:val="left"/>
      <w:pPr>
        <w:ind w:left="3948" w:hanging="360"/>
      </w:pPr>
      <w:rPr>
        <w:rFonts w:cs="Times New Roman"/>
      </w:rPr>
    </w:lvl>
    <w:lvl w:ilvl="5" w:tplc="0410001B" w:tentative="1">
      <w:start w:val="1"/>
      <w:numFmt w:val="lowerRoman"/>
      <w:lvlText w:val="%6."/>
      <w:lvlJc w:val="right"/>
      <w:pPr>
        <w:ind w:left="4668" w:hanging="180"/>
      </w:pPr>
      <w:rPr>
        <w:rFonts w:cs="Times New Roman"/>
      </w:rPr>
    </w:lvl>
    <w:lvl w:ilvl="6" w:tplc="0410000F" w:tentative="1">
      <w:start w:val="1"/>
      <w:numFmt w:val="decimal"/>
      <w:lvlText w:val="%7."/>
      <w:lvlJc w:val="left"/>
      <w:pPr>
        <w:ind w:left="5388" w:hanging="360"/>
      </w:pPr>
      <w:rPr>
        <w:rFonts w:cs="Times New Roman"/>
      </w:rPr>
    </w:lvl>
    <w:lvl w:ilvl="7" w:tplc="04100019" w:tentative="1">
      <w:start w:val="1"/>
      <w:numFmt w:val="lowerLetter"/>
      <w:lvlText w:val="%8."/>
      <w:lvlJc w:val="left"/>
      <w:pPr>
        <w:ind w:left="6108" w:hanging="360"/>
      </w:pPr>
      <w:rPr>
        <w:rFonts w:cs="Times New Roman"/>
      </w:rPr>
    </w:lvl>
    <w:lvl w:ilvl="8" w:tplc="0410001B" w:tentative="1">
      <w:start w:val="1"/>
      <w:numFmt w:val="lowerRoman"/>
      <w:lvlText w:val="%9."/>
      <w:lvlJc w:val="right"/>
      <w:pPr>
        <w:ind w:left="6828" w:hanging="180"/>
      </w:pPr>
      <w:rPr>
        <w:rFonts w:cs="Times New Roman"/>
      </w:rPr>
    </w:lvl>
  </w:abstractNum>
  <w:abstractNum w:abstractNumId="36">
    <w:nsid w:val="2DEB511C"/>
    <w:multiLevelType w:val="hybridMultilevel"/>
    <w:tmpl w:val="75523658"/>
    <w:lvl w:ilvl="0" w:tplc="A66AB474">
      <w:start w:val="2"/>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nsid w:val="41E816A6"/>
    <w:multiLevelType w:val="hybridMultilevel"/>
    <w:tmpl w:val="DE5E4E08"/>
    <w:lvl w:ilvl="0" w:tplc="85302264">
      <w:start w:val="1"/>
      <w:numFmt w:val="lowerLetter"/>
      <w:lvlText w:val="%1)"/>
      <w:lvlJc w:val="left"/>
      <w:pPr>
        <w:ind w:left="1068" w:hanging="360"/>
      </w:pPr>
      <w:rPr>
        <w:rFonts w:cs="Times New Roman" w:hint="default"/>
      </w:rPr>
    </w:lvl>
    <w:lvl w:ilvl="1" w:tplc="04100019" w:tentative="1">
      <w:start w:val="1"/>
      <w:numFmt w:val="lowerLetter"/>
      <w:lvlText w:val="%2."/>
      <w:lvlJc w:val="left"/>
      <w:pPr>
        <w:ind w:left="1788" w:hanging="360"/>
      </w:pPr>
      <w:rPr>
        <w:rFonts w:cs="Times New Roman"/>
      </w:rPr>
    </w:lvl>
    <w:lvl w:ilvl="2" w:tplc="0410001B" w:tentative="1">
      <w:start w:val="1"/>
      <w:numFmt w:val="lowerRoman"/>
      <w:lvlText w:val="%3."/>
      <w:lvlJc w:val="right"/>
      <w:pPr>
        <w:ind w:left="2508" w:hanging="180"/>
      </w:pPr>
      <w:rPr>
        <w:rFonts w:cs="Times New Roman"/>
      </w:rPr>
    </w:lvl>
    <w:lvl w:ilvl="3" w:tplc="0410000F" w:tentative="1">
      <w:start w:val="1"/>
      <w:numFmt w:val="decimal"/>
      <w:lvlText w:val="%4."/>
      <w:lvlJc w:val="left"/>
      <w:pPr>
        <w:ind w:left="3228" w:hanging="360"/>
      </w:pPr>
      <w:rPr>
        <w:rFonts w:cs="Times New Roman"/>
      </w:rPr>
    </w:lvl>
    <w:lvl w:ilvl="4" w:tplc="04100019" w:tentative="1">
      <w:start w:val="1"/>
      <w:numFmt w:val="lowerLetter"/>
      <w:lvlText w:val="%5."/>
      <w:lvlJc w:val="left"/>
      <w:pPr>
        <w:ind w:left="3948" w:hanging="360"/>
      </w:pPr>
      <w:rPr>
        <w:rFonts w:cs="Times New Roman"/>
      </w:rPr>
    </w:lvl>
    <w:lvl w:ilvl="5" w:tplc="0410001B" w:tentative="1">
      <w:start w:val="1"/>
      <w:numFmt w:val="lowerRoman"/>
      <w:lvlText w:val="%6."/>
      <w:lvlJc w:val="right"/>
      <w:pPr>
        <w:ind w:left="4668" w:hanging="180"/>
      </w:pPr>
      <w:rPr>
        <w:rFonts w:cs="Times New Roman"/>
      </w:rPr>
    </w:lvl>
    <w:lvl w:ilvl="6" w:tplc="0410000F" w:tentative="1">
      <w:start w:val="1"/>
      <w:numFmt w:val="decimal"/>
      <w:lvlText w:val="%7."/>
      <w:lvlJc w:val="left"/>
      <w:pPr>
        <w:ind w:left="5388" w:hanging="360"/>
      </w:pPr>
      <w:rPr>
        <w:rFonts w:cs="Times New Roman"/>
      </w:rPr>
    </w:lvl>
    <w:lvl w:ilvl="7" w:tplc="04100019" w:tentative="1">
      <w:start w:val="1"/>
      <w:numFmt w:val="lowerLetter"/>
      <w:lvlText w:val="%8."/>
      <w:lvlJc w:val="left"/>
      <w:pPr>
        <w:ind w:left="6108" w:hanging="360"/>
      </w:pPr>
      <w:rPr>
        <w:rFonts w:cs="Times New Roman"/>
      </w:rPr>
    </w:lvl>
    <w:lvl w:ilvl="8" w:tplc="0410001B" w:tentative="1">
      <w:start w:val="1"/>
      <w:numFmt w:val="lowerRoman"/>
      <w:lvlText w:val="%9."/>
      <w:lvlJc w:val="right"/>
      <w:pPr>
        <w:ind w:left="6828" w:hanging="180"/>
      </w:pPr>
      <w:rPr>
        <w:rFonts w:cs="Times New Roman"/>
      </w:rPr>
    </w:lvl>
  </w:abstractNum>
  <w:abstractNum w:abstractNumId="38">
    <w:nsid w:val="4EBF2DCD"/>
    <w:multiLevelType w:val="hybridMultilevel"/>
    <w:tmpl w:val="64CE9164"/>
    <w:lvl w:ilvl="0" w:tplc="2818A568">
      <w:start w:val="3"/>
      <w:numFmt w:val="decimal"/>
      <w:lvlText w:val="%1"/>
      <w:lvlJc w:val="left"/>
      <w:pPr>
        <w:ind w:left="739" w:hanging="360"/>
      </w:pPr>
      <w:rPr>
        <w:rFonts w:cs="Times New Roman" w:hint="default"/>
        <w:b/>
        <w:color w:val="auto"/>
      </w:rPr>
    </w:lvl>
    <w:lvl w:ilvl="1" w:tplc="04100019" w:tentative="1">
      <w:start w:val="1"/>
      <w:numFmt w:val="lowerLetter"/>
      <w:lvlText w:val="%2."/>
      <w:lvlJc w:val="left"/>
      <w:pPr>
        <w:ind w:left="1459" w:hanging="360"/>
      </w:pPr>
      <w:rPr>
        <w:rFonts w:cs="Times New Roman"/>
      </w:rPr>
    </w:lvl>
    <w:lvl w:ilvl="2" w:tplc="0410001B" w:tentative="1">
      <w:start w:val="1"/>
      <w:numFmt w:val="lowerRoman"/>
      <w:lvlText w:val="%3."/>
      <w:lvlJc w:val="right"/>
      <w:pPr>
        <w:ind w:left="2179" w:hanging="180"/>
      </w:pPr>
      <w:rPr>
        <w:rFonts w:cs="Times New Roman"/>
      </w:rPr>
    </w:lvl>
    <w:lvl w:ilvl="3" w:tplc="0410000F" w:tentative="1">
      <w:start w:val="1"/>
      <w:numFmt w:val="decimal"/>
      <w:lvlText w:val="%4."/>
      <w:lvlJc w:val="left"/>
      <w:pPr>
        <w:ind w:left="2899" w:hanging="360"/>
      </w:pPr>
      <w:rPr>
        <w:rFonts w:cs="Times New Roman"/>
      </w:rPr>
    </w:lvl>
    <w:lvl w:ilvl="4" w:tplc="04100019" w:tentative="1">
      <w:start w:val="1"/>
      <w:numFmt w:val="lowerLetter"/>
      <w:lvlText w:val="%5."/>
      <w:lvlJc w:val="left"/>
      <w:pPr>
        <w:ind w:left="3619" w:hanging="360"/>
      </w:pPr>
      <w:rPr>
        <w:rFonts w:cs="Times New Roman"/>
      </w:rPr>
    </w:lvl>
    <w:lvl w:ilvl="5" w:tplc="0410001B" w:tentative="1">
      <w:start w:val="1"/>
      <w:numFmt w:val="lowerRoman"/>
      <w:lvlText w:val="%6."/>
      <w:lvlJc w:val="right"/>
      <w:pPr>
        <w:ind w:left="4339" w:hanging="180"/>
      </w:pPr>
      <w:rPr>
        <w:rFonts w:cs="Times New Roman"/>
      </w:rPr>
    </w:lvl>
    <w:lvl w:ilvl="6" w:tplc="0410000F" w:tentative="1">
      <w:start w:val="1"/>
      <w:numFmt w:val="decimal"/>
      <w:lvlText w:val="%7."/>
      <w:lvlJc w:val="left"/>
      <w:pPr>
        <w:ind w:left="5059" w:hanging="360"/>
      </w:pPr>
      <w:rPr>
        <w:rFonts w:cs="Times New Roman"/>
      </w:rPr>
    </w:lvl>
    <w:lvl w:ilvl="7" w:tplc="04100019" w:tentative="1">
      <w:start w:val="1"/>
      <w:numFmt w:val="lowerLetter"/>
      <w:lvlText w:val="%8."/>
      <w:lvlJc w:val="left"/>
      <w:pPr>
        <w:ind w:left="5779" w:hanging="360"/>
      </w:pPr>
      <w:rPr>
        <w:rFonts w:cs="Times New Roman"/>
      </w:rPr>
    </w:lvl>
    <w:lvl w:ilvl="8" w:tplc="0410001B" w:tentative="1">
      <w:start w:val="1"/>
      <w:numFmt w:val="lowerRoman"/>
      <w:lvlText w:val="%9."/>
      <w:lvlJc w:val="right"/>
      <w:pPr>
        <w:ind w:left="6499" w:hanging="180"/>
      </w:pPr>
      <w:rPr>
        <w:rFonts w:cs="Times New Roman"/>
      </w:rPr>
    </w:lvl>
  </w:abstractNum>
  <w:num w:numId="1">
    <w:abstractNumId w:val="32"/>
  </w:num>
  <w:num w:numId="2">
    <w:abstractNumId w:val="31"/>
  </w:num>
  <w:num w:numId="3">
    <w:abstractNumId w:val="30"/>
  </w:num>
  <w:num w:numId="4">
    <w:abstractNumId w:val="29"/>
  </w:num>
  <w:num w:numId="5">
    <w:abstractNumId w:val="28"/>
  </w:num>
  <w:num w:numId="6">
    <w:abstractNumId w:val="27"/>
  </w:num>
  <w:num w:numId="7">
    <w:abstractNumId w:val="26"/>
  </w:num>
  <w:num w:numId="8">
    <w:abstractNumId w:val="25"/>
  </w:num>
  <w:num w:numId="9">
    <w:abstractNumId w:val="24"/>
  </w:num>
  <w:num w:numId="10">
    <w:abstractNumId w:val="23"/>
  </w:num>
  <w:num w:numId="11">
    <w:abstractNumId w:val="22"/>
  </w:num>
  <w:num w:numId="12">
    <w:abstractNumId w:val="21"/>
  </w:num>
  <w:num w:numId="13">
    <w:abstractNumId w:val="20"/>
  </w:num>
  <w:num w:numId="14">
    <w:abstractNumId w:val="19"/>
  </w:num>
  <w:num w:numId="15">
    <w:abstractNumId w:val="18"/>
  </w:num>
  <w:num w:numId="16">
    <w:abstractNumId w:val="17"/>
  </w:num>
  <w:num w:numId="17">
    <w:abstractNumId w:val="16"/>
  </w:num>
  <w:num w:numId="18">
    <w:abstractNumId w:val="15"/>
  </w:num>
  <w:num w:numId="19">
    <w:abstractNumId w:val="14"/>
  </w:num>
  <w:num w:numId="20">
    <w:abstractNumId w:val="13"/>
  </w:num>
  <w:num w:numId="21">
    <w:abstractNumId w:val="12"/>
  </w:num>
  <w:num w:numId="22">
    <w:abstractNumId w:val="11"/>
  </w:num>
  <w:num w:numId="23">
    <w:abstractNumId w:val="10"/>
  </w:num>
  <w:num w:numId="24">
    <w:abstractNumId w:val="9"/>
  </w:num>
  <w:num w:numId="25">
    <w:abstractNumId w:val="8"/>
  </w:num>
  <w:num w:numId="26">
    <w:abstractNumId w:val="7"/>
  </w:num>
  <w:num w:numId="27">
    <w:abstractNumId w:val="6"/>
  </w:num>
  <w:num w:numId="28">
    <w:abstractNumId w:val="5"/>
  </w:num>
  <w:num w:numId="29">
    <w:abstractNumId w:val="4"/>
  </w:num>
  <w:num w:numId="30">
    <w:abstractNumId w:val="3"/>
  </w:num>
  <w:num w:numId="31">
    <w:abstractNumId w:val="2"/>
  </w:num>
  <w:num w:numId="32">
    <w:abstractNumId w:val="1"/>
  </w:num>
  <w:num w:numId="33">
    <w:abstractNumId w:val="0"/>
  </w:num>
  <w:num w:numId="34">
    <w:abstractNumId w:val="36"/>
  </w:num>
  <w:num w:numId="35">
    <w:abstractNumId w:val="35"/>
  </w:num>
  <w:num w:numId="36">
    <w:abstractNumId w:val="33"/>
  </w:num>
  <w:num w:numId="37">
    <w:abstractNumId w:val="34"/>
  </w:num>
  <w:num w:numId="38">
    <w:abstractNumId w:val="37"/>
  </w:num>
  <w:num w:numId="39">
    <w:abstractNumId w:val="3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oNotTrackMoves/>
  <w:defaultTabStop w:val="720"/>
  <w:hyphenationZone w:val="283"/>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4098"/>
    <o:shapelayout v:ext="edit">
      <o:idmap v:ext="edit" data="2"/>
    </o:shapelayout>
  </w:hdrShapeDefaults>
  <w:footnotePr>
    <w:footnote w:id="-1"/>
    <w:footnote w:id="0"/>
  </w:footnotePr>
  <w:endnotePr>
    <w:endnote w:id="-1"/>
    <w:endnote w:id="0"/>
  </w:endnotePr>
  <w:compat>
    <w:spaceForUL/>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83756"/>
    <w:rsid w:val="000105D6"/>
    <w:rsid w:val="00010784"/>
    <w:rsid w:val="00062178"/>
    <w:rsid w:val="00084A7B"/>
    <w:rsid w:val="0009057F"/>
    <w:rsid w:val="000926E5"/>
    <w:rsid w:val="00094DB7"/>
    <w:rsid w:val="001047A4"/>
    <w:rsid w:val="00122214"/>
    <w:rsid w:val="001818E4"/>
    <w:rsid w:val="001C6B61"/>
    <w:rsid w:val="001C6DAF"/>
    <w:rsid w:val="001E34E7"/>
    <w:rsid w:val="001F63D6"/>
    <w:rsid w:val="00223798"/>
    <w:rsid w:val="0023360F"/>
    <w:rsid w:val="0025663B"/>
    <w:rsid w:val="002C62A8"/>
    <w:rsid w:val="002D310C"/>
    <w:rsid w:val="002E3165"/>
    <w:rsid w:val="0030623E"/>
    <w:rsid w:val="00335BAE"/>
    <w:rsid w:val="00365894"/>
    <w:rsid w:val="0036737B"/>
    <w:rsid w:val="00375344"/>
    <w:rsid w:val="003815C9"/>
    <w:rsid w:val="003B7C9B"/>
    <w:rsid w:val="003C363A"/>
    <w:rsid w:val="003C4462"/>
    <w:rsid w:val="003C4F0F"/>
    <w:rsid w:val="00464708"/>
    <w:rsid w:val="00480266"/>
    <w:rsid w:val="00495AB9"/>
    <w:rsid w:val="004A0E4A"/>
    <w:rsid w:val="004B1EE9"/>
    <w:rsid w:val="004C1F32"/>
    <w:rsid w:val="004C3B18"/>
    <w:rsid w:val="005179DF"/>
    <w:rsid w:val="00583756"/>
    <w:rsid w:val="00594189"/>
    <w:rsid w:val="005A03B3"/>
    <w:rsid w:val="005D3B12"/>
    <w:rsid w:val="005F5C3F"/>
    <w:rsid w:val="005F68B7"/>
    <w:rsid w:val="00613AD7"/>
    <w:rsid w:val="006315FC"/>
    <w:rsid w:val="00685AF0"/>
    <w:rsid w:val="00686118"/>
    <w:rsid w:val="006B3B03"/>
    <w:rsid w:val="006C5109"/>
    <w:rsid w:val="00705B7C"/>
    <w:rsid w:val="00756A00"/>
    <w:rsid w:val="0076364A"/>
    <w:rsid w:val="007F35A5"/>
    <w:rsid w:val="00834371"/>
    <w:rsid w:val="008528DB"/>
    <w:rsid w:val="00877D02"/>
    <w:rsid w:val="008A0F02"/>
    <w:rsid w:val="00937F9A"/>
    <w:rsid w:val="00943CBB"/>
    <w:rsid w:val="00992BC2"/>
    <w:rsid w:val="00A05393"/>
    <w:rsid w:val="00A709A2"/>
    <w:rsid w:val="00A96DB3"/>
    <w:rsid w:val="00AB79E7"/>
    <w:rsid w:val="00AF3769"/>
    <w:rsid w:val="00B0202A"/>
    <w:rsid w:val="00B269ED"/>
    <w:rsid w:val="00B60027"/>
    <w:rsid w:val="00B87FD4"/>
    <w:rsid w:val="00B95EA6"/>
    <w:rsid w:val="00BB6C64"/>
    <w:rsid w:val="00BD33B4"/>
    <w:rsid w:val="00BF7691"/>
    <w:rsid w:val="00C305A1"/>
    <w:rsid w:val="00C45634"/>
    <w:rsid w:val="00D11FBB"/>
    <w:rsid w:val="00D16B2E"/>
    <w:rsid w:val="00D2117E"/>
    <w:rsid w:val="00D24C8C"/>
    <w:rsid w:val="00D7000E"/>
    <w:rsid w:val="00D86002"/>
    <w:rsid w:val="00E85B02"/>
    <w:rsid w:val="00EA4CD9"/>
    <w:rsid w:val="00EB3185"/>
    <w:rsid w:val="00EC5277"/>
    <w:rsid w:val="00F031B9"/>
    <w:rsid w:val="00F20116"/>
    <w:rsid w:val="00F27186"/>
    <w:rsid w:val="00F54718"/>
    <w:rsid w:val="00F66135"/>
    <w:rsid w:val="00F67027"/>
    <w:rsid w:val="00F81F31"/>
    <w:rsid w:val="00F9402A"/>
    <w:rsid w:val="00FA034B"/>
    <w:rsid w:val="00FA59EF"/>
    <w:rsid w:val="00FB6081"/>
    <w:rsid w:val="00FD0F71"/>
    <w:rsid w:val="00FF488D"/>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it-IT" w:eastAsia="it-IT"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e">
    <w:name w:val="Normal"/>
    <w:qFormat/>
    <w:rsid w:val="00FA034B"/>
    <w:pPr>
      <w:widowControl w:val="0"/>
      <w:autoSpaceDE w:val="0"/>
      <w:autoSpaceDN w:val="0"/>
      <w:adjustRightInd w:val="0"/>
    </w:pPr>
    <w:rPr>
      <w:rFonts w:ascii="Times New Roman" w:hAnsi="Times New Roman"/>
      <w:sz w:val="24"/>
      <w:szCs w:val="24"/>
    </w:rPr>
  </w:style>
  <w:style w:type="paragraph" w:styleId="Titolo1">
    <w:name w:val="heading 1"/>
    <w:basedOn w:val="Normale"/>
    <w:next w:val="Normale"/>
    <w:link w:val="Titolo1Carattere"/>
    <w:uiPriority w:val="99"/>
    <w:qFormat/>
    <w:rsid w:val="00FA034B"/>
    <w:pPr>
      <w:ind w:left="120"/>
      <w:outlineLvl w:val="0"/>
    </w:pPr>
    <w:rPr>
      <w:b/>
      <w:bCs/>
    </w:rPr>
  </w:style>
  <w:style w:type="paragraph" w:styleId="Titolo2">
    <w:name w:val="heading 2"/>
    <w:basedOn w:val="Normale"/>
    <w:next w:val="Normale"/>
    <w:link w:val="Titolo2Carattere"/>
    <w:uiPriority w:val="99"/>
    <w:qFormat/>
    <w:rsid w:val="00FA034B"/>
    <w:pPr>
      <w:outlineLvl w:val="1"/>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sid w:val="00FA034B"/>
    <w:rPr>
      <w:rFonts w:ascii="Cambria" w:hAnsi="Cambria" w:cs="Times New Roman"/>
      <w:b/>
      <w:bCs/>
      <w:kern w:val="32"/>
      <w:sz w:val="32"/>
      <w:szCs w:val="32"/>
    </w:rPr>
  </w:style>
  <w:style w:type="character" w:customStyle="1" w:styleId="Titolo2Carattere">
    <w:name w:val="Titolo 2 Carattere"/>
    <w:basedOn w:val="Carpredefinitoparagrafo"/>
    <w:link w:val="Titolo2"/>
    <w:uiPriority w:val="99"/>
    <w:locked/>
    <w:rsid w:val="00FA034B"/>
    <w:rPr>
      <w:rFonts w:ascii="Cambria" w:hAnsi="Cambria" w:cs="Times New Roman"/>
      <w:b/>
      <w:bCs/>
      <w:i/>
      <w:iCs/>
      <w:sz w:val="28"/>
      <w:szCs w:val="28"/>
    </w:rPr>
  </w:style>
  <w:style w:type="paragraph" w:styleId="Corpodeltesto">
    <w:name w:val="Body Text"/>
    <w:basedOn w:val="Normale"/>
    <w:link w:val="CorpodeltestoCarattere"/>
    <w:uiPriority w:val="99"/>
    <w:rsid w:val="00FA034B"/>
    <w:pPr>
      <w:ind w:left="120"/>
    </w:pPr>
    <w:rPr>
      <w:rFonts w:ascii="Bookman Old Style" w:hAnsi="Bookman Old Style" w:cs="Bookman Old Style"/>
      <w:sz w:val="22"/>
      <w:szCs w:val="22"/>
    </w:rPr>
  </w:style>
  <w:style w:type="character" w:customStyle="1" w:styleId="CorpodeltestoCarattere">
    <w:name w:val="Corpo del testo Carattere"/>
    <w:basedOn w:val="Carpredefinitoparagrafo"/>
    <w:link w:val="Corpodeltesto"/>
    <w:uiPriority w:val="99"/>
    <w:locked/>
    <w:rsid w:val="00FA034B"/>
    <w:rPr>
      <w:rFonts w:ascii="Times New Roman" w:hAnsi="Times New Roman" w:cs="Times New Roman"/>
      <w:sz w:val="24"/>
      <w:szCs w:val="24"/>
    </w:rPr>
  </w:style>
  <w:style w:type="paragraph" w:styleId="Paragrafoelenco">
    <w:name w:val="List Paragraph"/>
    <w:basedOn w:val="Normale"/>
    <w:uiPriority w:val="99"/>
    <w:qFormat/>
    <w:rsid w:val="00FA034B"/>
  </w:style>
  <w:style w:type="paragraph" w:customStyle="1" w:styleId="TableParagraph">
    <w:name w:val="Table Paragraph"/>
    <w:basedOn w:val="Normale"/>
    <w:uiPriority w:val="99"/>
    <w:rsid w:val="00FA034B"/>
  </w:style>
  <w:style w:type="table" w:styleId="Grigliatabella">
    <w:name w:val="Table Grid"/>
    <w:basedOn w:val="Tabellanormale"/>
    <w:uiPriority w:val="99"/>
    <w:rsid w:val="000905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olo">
    <w:name w:val="Title"/>
    <w:basedOn w:val="Normale"/>
    <w:link w:val="TitoloCarattere"/>
    <w:uiPriority w:val="99"/>
    <w:qFormat/>
    <w:rsid w:val="00B87FD4"/>
    <w:pPr>
      <w:widowControl/>
      <w:autoSpaceDE/>
      <w:autoSpaceDN/>
      <w:adjustRightInd/>
      <w:jc w:val="center"/>
    </w:pPr>
    <w:rPr>
      <w:sz w:val="60"/>
      <w:szCs w:val="20"/>
    </w:rPr>
  </w:style>
  <w:style w:type="character" w:customStyle="1" w:styleId="TitoloCarattere">
    <w:name w:val="Titolo Carattere"/>
    <w:basedOn w:val="Carpredefinitoparagrafo"/>
    <w:link w:val="Titolo"/>
    <w:uiPriority w:val="99"/>
    <w:locked/>
    <w:rsid w:val="00B87FD4"/>
    <w:rPr>
      <w:rFonts w:ascii="Times New Roman" w:hAnsi="Times New Roman" w:cs="Times New Roman"/>
      <w:sz w:val="20"/>
      <w:szCs w:val="20"/>
    </w:rPr>
  </w:style>
  <w:style w:type="paragraph" w:styleId="Testofumetto">
    <w:name w:val="Balloon Text"/>
    <w:basedOn w:val="Normale"/>
    <w:link w:val="TestofumettoCarattere"/>
    <w:uiPriority w:val="99"/>
    <w:semiHidden/>
    <w:rsid w:val="005F5C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5F5C3F"/>
    <w:rPr>
      <w:rFonts w:ascii="Tahoma" w:hAnsi="Tahoma" w:cs="Tahoma"/>
      <w:sz w:val="16"/>
      <w:szCs w:val="16"/>
    </w:rPr>
  </w:style>
  <w:style w:type="character" w:styleId="Collegamentoipertestuale">
    <w:name w:val="Hyperlink"/>
    <w:basedOn w:val="Carpredefinitoparagrafo"/>
    <w:uiPriority w:val="99"/>
    <w:rsid w:val="005F5C3F"/>
    <w:rPr>
      <w:rFonts w:cs="Times New Roman"/>
      <w:color w:val="0000FF"/>
      <w:u w:val="single"/>
    </w:rPr>
  </w:style>
  <w:style w:type="table" w:customStyle="1" w:styleId="Grigliatabella1">
    <w:name w:val="Griglia tabella1"/>
    <w:uiPriority w:val="99"/>
    <w:rsid w:val="0037534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nfasigrassetto">
    <w:name w:val="Strong"/>
    <w:basedOn w:val="Carpredefinitoparagrafo"/>
    <w:uiPriority w:val="99"/>
    <w:qFormat/>
    <w:rsid w:val="00B269ED"/>
    <w:rPr>
      <w:rFonts w:cs="Times New Roman"/>
      <w:b/>
    </w:rPr>
  </w:style>
  <w:style w:type="paragraph" w:customStyle="1" w:styleId="justifycenter">
    <w:name w:val="justifycenter"/>
    <w:basedOn w:val="Normale"/>
    <w:uiPriority w:val="99"/>
    <w:rsid w:val="00B269ED"/>
    <w:pPr>
      <w:widowControl/>
      <w:autoSpaceDE/>
      <w:autoSpaceDN/>
      <w:adjustRightInd/>
      <w:spacing w:before="100" w:beforeAutospacing="1" w:after="100" w:afterAutospacing="1"/>
      <w:jc w:val="center"/>
    </w:pPr>
  </w:style>
  <w:style w:type="paragraph" w:styleId="Intestazione">
    <w:name w:val="header"/>
    <w:basedOn w:val="Normale"/>
    <w:link w:val="IntestazioneCarattere"/>
    <w:uiPriority w:val="99"/>
    <w:rsid w:val="00B269ED"/>
    <w:pPr>
      <w:widowControl/>
      <w:tabs>
        <w:tab w:val="center" w:pos="4819"/>
        <w:tab w:val="right" w:pos="9638"/>
      </w:tabs>
      <w:autoSpaceDE/>
      <w:autoSpaceDN/>
      <w:adjustRightInd/>
    </w:pPr>
    <w:rPr>
      <w:rFonts w:ascii="Calibri" w:hAnsi="Calibri"/>
      <w:sz w:val="22"/>
      <w:szCs w:val="22"/>
      <w:lang w:eastAsia="en-US"/>
    </w:rPr>
  </w:style>
  <w:style w:type="character" w:customStyle="1" w:styleId="IntestazioneCarattere">
    <w:name w:val="Intestazione Carattere"/>
    <w:basedOn w:val="Carpredefinitoparagrafo"/>
    <w:link w:val="Intestazione"/>
    <w:uiPriority w:val="99"/>
    <w:locked/>
    <w:rsid w:val="00B269ED"/>
    <w:rPr>
      <w:rFonts w:eastAsia="Times New Roman" w:cs="Times New Roman"/>
      <w:lang w:eastAsia="en-US"/>
    </w:rPr>
  </w:style>
  <w:style w:type="paragraph" w:styleId="Pidipagina">
    <w:name w:val="footer"/>
    <w:basedOn w:val="Normale"/>
    <w:link w:val="PidipaginaCarattere"/>
    <w:uiPriority w:val="99"/>
    <w:rsid w:val="00B269ED"/>
    <w:pPr>
      <w:widowControl/>
      <w:tabs>
        <w:tab w:val="center" w:pos="4819"/>
        <w:tab w:val="right" w:pos="9638"/>
      </w:tabs>
      <w:autoSpaceDE/>
      <w:autoSpaceDN/>
      <w:adjustRightInd/>
    </w:pPr>
    <w:rPr>
      <w:rFonts w:ascii="Calibri" w:hAnsi="Calibri"/>
      <w:sz w:val="22"/>
      <w:szCs w:val="22"/>
      <w:lang w:eastAsia="en-US"/>
    </w:rPr>
  </w:style>
  <w:style w:type="character" w:customStyle="1" w:styleId="PidipaginaCarattere">
    <w:name w:val="Piè di pagina Carattere"/>
    <w:basedOn w:val="Carpredefinitoparagrafo"/>
    <w:link w:val="Pidipagina"/>
    <w:uiPriority w:val="99"/>
    <w:locked/>
    <w:rsid w:val="00B269ED"/>
    <w:rPr>
      <w:rFonts w:eastAsia="Times New Roman" w:cs="Times New Roman"/>
      <w:lang w:eastAsia="en-US"/>
    </w:rPr>
  </w:style>
  <w:style w:type="paragraph" w:customStyle="1" w:styleId="Default">
    <w:name w:val="Default"/>
    <w:uiPriority w:val="99"/>
    <w:rsid w:val="00B269ED"/>
    <w:pPr>
      <w:widowControl w:val="0"/>
      <w:autoSpaceDE w:val="0"/>
      <w:autoSpaceDN w:val="0"/>
      <w:adjustRightInd w:val="0"/>
    </w:pPr>
    <w:rPr>
      <w:rFonts w:ascii="Times New Roman" w:hAnsi="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n.boggia@provincia.isernia.it"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22</Pages>
  <Words>12062</Words>
  <Characters>68758</Characters>
  <Application>Microsoft Office Word</Application>
  <DocSecurity>0</DocSecurity>
  <Lines>572</Lines>
  <Paragraphs>161</Paragraphs>
  <ScaleCrop>false</ScaleCrop>
  <Company>Grizli777</Company>
  <LinksUpToDate>false</LinksUpToDate>
  <CharactersWithSpaces>80659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uff.tecnico1</dc:creator>
  <cp:keywords/>
  <dc:description/>
  <cp:lastModifiedBy>SpazianiT</cp:lastModifiedBy>
  <cp:revision>9</cp:revision>
  <cp:lastPrinted>2017-06-07T09:34:00Z</cp:lastPrinted>
  <dcterms:created xsi:type="dcterms:W3CDTF">2018-01-23T10:48:00Z</dcterms:created>
  <dcterms:modified xsi:type="dcterms:W3CDTF">2018-02-08T12:02:00Z</dcterms:modified>
</cp:coreProperties>
</file>